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eastAsia="en-GB"/>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F5537B"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F5537B"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F5537B"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A091482" w:rsidR="00691C94" w:rsidRDefault="00934EE2" w:rsidP="00934EE2">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22D4FB59" w:rsidR="00691C94" w:rsidRPr="0037415F" w:rsidRDefault="00F5537B" w:rsidP="00D639D7">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82493B" w:rsidRPr="001A36C2">
                  <w:t>IT</w:t>
                </w:r>
                <w:r w:rsidR="00D639D7">
                  <w:t>U-T Y.oneM2M.InteropTest "oneM2M-TS</w:t>
                </w:r>
                <w:r w:rsidR="0082493B">
                  <w:t xml:space="preserve"> </w:t>
                </w:r>
                <w:r w:rsidR="0082493B" w:rsidRPr="001A36C2">
                  <w:t>00</w:t>
                </w:r>
                <w:r w:rsidR="00D639D7">
                  <w:t>13</w:t>
                </w:r>
                <w:r w:rsidR="0082493B">
                  <w:t xml:space="preserve"> </w:t>
                </w:r>
                <w:r w:rsidR="00D639D7">
                  <w:t>Interoperability Testing</w:t>
                </w:r>
                <w:r w:rsidR="0082493B">
                  <w:t>”</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82493B">
            <w:pPr>
              <w:rPr>
                <w:b/>
                <w:bCs/>
              </w:rPr>
            </w:pPr>
            <w:r w:rsidRPr="008F7104">
              <w:rPr>
                <w:b/>
                <w:bCs/>
              </w:rPr>
              <w:t>Keywords:</w:t>
            </w:r>
          </w:p>
        </w:tc>
        <w:tc>
          <w:tcPr>
            <w:tcW w:w="8222" w:type="dxa"/>
          </w:tcPr>
          <w:p w14:paraId="75E3B1EF" w14:textId="0D17F61F" w:rsidR="0089088E" w:rsidRDefault="00934EE2" w:rsidP="00D639D7">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t>Interoperability, oneM2M, Test</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82493B">
            <w:pPr>
              <w:rPr>
                <w:b/>
                <w:bCs/>
              </w:rPr>
            </w:pPr>
            <w:r w:rsidRPr="008F7104">
              <w:rPr>
                <w:b/>
                <w:bCs/>
              </w:rPr>
              <w:t>Abstract:</w:t>
            </w:r>
          </w:p>
        </w:tc>
        <w:sdt>
          <w:sdtPr>
            <w:rPr>
              <w:rFonts w:eastAsia="Times New Roman"/>
              <w:szCs w:val="20"/>
              <w:lang w:eastAsia="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454F47E9" w:rsidR="0089088E" w:rsidRDefault="00D639D7" w:rsidP="00532C19">
                <w:r w:rsidRPr="00D639D7">
                  <w:rPr>
                    <w:rFonts w:eastAsia="Times New Roman"/>
                    <w:szCs w:val="20"/>
                    <w:lang w:eastAsia="en-US"/>
                  </w:rPr>
                  <w:t xml:space="preserve">This document specifies Interoperability Test Descriptions </w:t>
                </w:r>
                <w:r>
                  <w:rPr>
                    <w:rFonts w:eastAsia="Times New Roman"/>
                    <w:szCs w:val="20"/>
                    <w:lang w:eastAsia="en-US"/>
                  </w:rPr>
                  <w:t>for the oneM2M Primitives.</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7A3DD124" w:rsidR="00F368EA" w:rsidRPr="00EC2A42" w:rsidRDefault="00F368EA" w:rsidP="00F368EA">
      <w:pPr>
        <w:pStyle w:val="Rectitle"/>
      </w:pPr>
      <w:r w:rsidRPr="00EC2A42">
        <w:t>&lt;</w:t>
      </w:r>
      <w:r>
        <w:t xml:space="preserve"> </w:t>
      </w:r>
      <w:r w:rsidR="00D639D7">
        <w:t>oneM2M-TS</w:t>
      </w:r>
      <w:r w:rsidR="001A5C17">
        <w:t xml:space="preserve"> </w:t>
      </w:r>
      <w:r w:rsidR="00D639D7">
        <w:t>0013</w:t>
      </w:r>
      <w:r w:rsidR="0082493B">
        <w:t xml:space="preserve"> </w:t>
      </w:r>
      <w:r w:rsidR="00D639D7">
        <w:t>Interoperability Testing</w:t>
      </w:r>
      <w:r w:rsidR="0082493B">
        <w:t xml:space="preserve"> </w:t>
      </w:r>
      <w:r w:rsidRPr="00EC2A42">
        <w:t>&gt;</w:t>
      </w:r>
    </w:p>
    <w:p w14:paraId="26E97203" w14:textId="77777777" w:rsidR="00F368EA" w:rsidRPr="00EC2A42" w:rsidRDefault="00F368EA" w:rsidP="00F368EA">
      <w:pPr>
        <w:pStyle w:val="Headingb"/>
      </w:pPr>
      <w:r w:rsidRPr="00EC2A42">
        <w:t>Summary</w:t>
      </w:r>
    </w:p>
    <w:p w14:paraId="7F317278" w14:textId="0E6E1555" w:rsidR="00D639D7" w:rsidRPr="00543DAE" w:rsidRDefault="001A5C17" w:rsidP="00D639D7">
      <w:r>
        <w:rPr>
          <w:szCs w:val="20"/>
          <w:lang w:eastAsia="zh-CN"/>
        </w:rPr>
        <w:t>T</w:t>
      </w:r>
      <w:r w:rsidRPr="001A36C2">
        <w:rPr>
          <w:szCs w:val="20"/>
          <w:lang w:eastAsia="zh-CN"/>
        </w:rPr>
        <w:t xml:space="preserve">his document </w:t>
      </w:r>
      <w:r w:rsidR="00D639D7" w:rsidRPr="00543DAE">
        <w:t>specifies Interoperability Test De</w:t>
      </w:r>
      <w:r w:rsidR="00D639D7">
        <w:t>scriptions for the oneM2M primitives.</w:t>
      </w:r>
    </w:p>
    <w:p w14:paraId="5B6E6964" w14:textId="3E3E82EC" w:rsidR="00F368EA" w:rsidRPr="00EC2A42" w:rsidRDefault="00F368EA" w:rsidP="00D639D7">
      <w:pPr>
        <w:pStyle w:val="Headingb"/>
      </w:pPr>
      <w:r w:rsidRPr="00EC2A42">
        <w:t>Keywords</w:t>
      </w:r>
    </w:p>
    <w:p w14:paraId="35CE14A5" w14:textId="739BE21E" w:rsidR="00F368EA" w:rsidRPr="00EC2A42" w:rsidRDefault="00D639D7" w:rsidP="00F368EA">
      <w:pPr>
        <w:rPr>
          <w:lang w:eastAsia="zh-CN"/>
        </w:rPr>
      </w:pPr>
      <w:r>
        <w:t>oneM2M</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39384062" w14:textId="77777777" w:rsidR="00F368EA" w:rsidRPr="00EC2A42" w:rsidRDefault="00F368EA" w:rsidP="00F368EA">
      <w:pPr>
        <w:pStyle w:val="Heading1"/>
      </w:pPr>
      <w:r w:rsidRPr="00EC2A42">
        <w:t>1</w:t>
      </w:r>
      <w:r w:rsidRPr="00EC2A42">
        <w:tab/>
        <w:t>Scope</w:t>
      </w:r>
    </w:p>
    <w:p w14:paraId="7D6F12AB" w14:textId="769780B9" w:rsidR="00D639D7" w:rsidRPr="00543DAE" w:rsidRDefault="00D639D7" w:rsidP="00D639D7">
      <w:r w:rsidRPr="00543DAE">
        <w:t xml:space="preserve">The present document specifies Interoperability Test Descriptions (TDs) for the oneM2M Primitives as specified in </w:t>
      </w:r>
      <w:r>
        <w:t xml:space="preserve">[Y.oneM2M.ARC], [Y.oneM2M.SLCP] , the bindings </w:t>
      </w:r>
      <w:r w:rsidRPr="00267433">
        <w:t>[Y.oneM2M.PB.</w:t>
      </w:r>
      <w:r>
        <w:t>CoAP</w:t>
      </w:r>
      <w:r w:rsidRPr="00267433">
        <w:t xml:space="preserve">] </w:t>
      </w:r>
      <w:r>
        <w:t xml:space="preserve">, </w:t>
      </w:r>
      <w:r w:rsidRPr="00267433">
        <w:t xml:space="preserve">[Y.oneM2M.PB.HTTP] </w:t>
      </w:r>
      <w:r>
        <w:t xml:space="preserve"> and </w:t>
      </w:r>
      <w:r w:rsidRPr="00267433">
        <w:t>[Y.oneM2M.PB.</w:t>
      </w:r>
      <w:r>
        <w:t>MQTT].</w:t>
      </w:r>
    </w:p>
    <w:p w14:paraId="70CA10C3" w14:textId="77777777" w:rsidR="001A5C17" w:rsidRPr="00EC2A42" w:rsidRDefault="001A5C17" w:rsidP="001A5C17">
      <w:pPr>
        <w:pStyle w:val="Heading1"/>
      </w:pPr>
      <w:r w:rsidRPr="00EC2A42">
        <w:t>2</w:t>
      </w:r>
      <w:r w:rsidRPr="00EC2A42">
        <w:tab/>
        <w:t>References</w:t>
      </w:r>
    </w:p>
    <w:p w14:paraId="12F1F4AA" w14:textId="77777777" w:rsidR="001A5C17" w:rsidRPr="00EC2A42" w:rsidRDefault="001A5C17" w:rsidP="001A5C17">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31F2231F" w14:textId="4B19469F" w:rsidR="001A5C17" w:rsidRDefault="001A5C17" w:rsidP="001A5C17">
      <w:pPr>
        <w:pStyle w:val="Reftext"/>
      </w:pPr>
      <w:r>
        <w:t>[</w:t>
      </w:r>
      <w:r w:rsidR="00647D1D">
        <w:t xml:space="preserve">ITU-T </w:t>
      </w:r>
      <w:r>
        <w:t>Y.oneM2M.ARC]</w:t>
      </w:r>
      <w:r>
        <w:tab/>
      </w:r>
      <w:r w:rsidR="00647D1D" w:rsidRPr="007F12E3">
        <w:t>Recommendation ITU-T Y.oneM2M.ARC,</w:t>
      </w:r>
      <w:r w:rsidRPr="00647D1D">
        <w:t xml:space="preserve"> </w:t>
      </w:r>
      <w:r>
        <w:rPr>
          <w:i/>
        </w:rPr>
        <w:t>Functional Architecture</w:t>
      </w:r>
      <w:r w:rsidRPr="00414305">
        <w:t>.</w:t>
      </w:r>
    </w:p>
    <w:p w14:paraId="313A338E" w14:textId="23B711F0" w:rsidR="001A5C17" w:rsidRDefault="001A5C17" w:rsidP="007F12E3">
      <w:pPr>
        <w:pStyle w:val="Reftext"/>
        <w:ind w:left="2880" w:hanging="2880"/>
      </w:pPr>
      <w:r>
        <w:t>[</w:t>
      </w:r>
      <w:r w:rsidR="00647D1D">
        <w:t xml:space="preserve">ITU-T </w:t>
      </w:r>
      <w:r>
        <w:t xml:space="preserve">Y.oneM2M.SLCP] </w:t>
      </w:r>
      <w:r>
        <w:tab/>
        <w:t xml:space="preserve"> </w:t>
      </w:r>
      <w:r w:rsidR="00647D1D" w:rsidRPr="007F12E3">
        <w:t>Recommendation ITU-T Y.oneM2M.SLCP</w:t>
      </w:r>
      <w:r w:rsidR="00647D1D">
        <w:t xml:space="preserve">, </w:t>
      </w:r>
      <w:r>
        <w:rPr>
          <w:i/>
        </w:rPr>
        <w:t>Service Layer Core Protocol Specification</w:t>
      </w:r>
      <w:r w:rsidRPr="00733D1C">
        <w:t>.</w:t>
      </w:r>
    </w:p>
    <w:p w14:paraId="4C7008F0" w14:textId="4E2046D3" w:rsidR="001A5C17" w:rsidRDefault="001A5C17" w:rsidP="007F12E3">
      <w:pPr>
        <w:pStyle w:val="Reftext"/>
        <w:ind w:left="3600" w:hanging="3600"/>
      </w:pPr>
      <w:r w:rsidRPr="00267433">
        <w:t>[</w:t>
      </w:r>
      <w:r w:rsidR="00647D1D">
        <w:t xml:space="preserve">ITU-T </w:t>
      </w:r>
      <w:r w:rsidRPr="00267433">
        <w:t>Y.oneM2M.PB.</w:t>
      </w:r>
      <w:r w:rsidR="00D639D7">
        <w:t>CoAP</w:t>
      </w:r>
      <w:r w:rsidRPr="00267433">
        <w:t xml:space="preserve">] </w:t>
      </w:r>
      <w:r w:rsidR="00647D1D">
        <w:tab/>
      </w:r>
      <w:r w:rsidR="00647D1D" w:rsidRPr="007F12E3">
        <w:t>Recommendation ITU-T Y.oneM2M.PB.CoAP,</w:t>
      </w:r>
      <w:r w:rsidR="00647D1D" w:rsidRPr="00267433" w:rsidDel="00647D1D">
        <w:t xml:space="preserve"> </w:t>
      </w:r>
      <w:r w:rsidR="00D639D7" w:rsidRPr="007F12E3">
        <w:t>C</w:t>
      </w:r>
      <w:r w:rsidR="00D639D7">
        <w:rPr>
          <w:i/>
        </w:rPr>
        <w:t>oAP</w:t>
      </w:r>
      <w:r w:rsidRPr="00267433">
        <w:rPr>
          <w:i/>
        </w:rPr>
        <w:t xml:space="preserve"> </w:t>
      </w:r>
      <w:r w:rsidRPr="007F12E3">
        <w:t>Protocol Binding</w:t>
      </w:r>
      <w:r w:rsidRPr="00267433">
        <w:t>.</w:t>
      </w:r>
    </w:p>
    <w:p w14:paraId="3C9884DF" w14:textId="4749E3A5" w:rsidR="00D639D7" w:rsidRDefault="00D639D7" w:rsidP="007F12E3">
      <w:pPr>
        <w:pStyle w:val="Reftext"/>
        <w:ind w:left="3600" w:hanging="3600"/>
      </w:pPr>
      <w:r w:rsidRPr="00267433">
        <w:t>[</w:t>
      </w:r>
      <w:r w:rsidR="00647D1D">
        <w:t xml:space="preserve">ITU-T </w:t>
      </w:r>
      <w:r w:rsidRPr="00267433">
        <w:t xml:space="preserve">Y.oneM2M.PB.HTTP] </w:t>
      </w:r>
      <w:r w:rsidR="00647D1D">
        <w:tab/>
      </w:r>
      <w:r w:rsidR="00647D1D" w:rsidRPr="007F12E3">
        <w:t>Recommendation ITU-T Y.oneM2M.PB.HTTP,</w:t>
      </w:r>
      <w:r w:rsidR="00647D1D" w:rsidRPr="00267433" w:rsidDel="00647D1D">
        <w:t xml:space="preserve"> </w:t>
      </w:r>
      <w:r w:rsidRPr="00267433">
        <w:rPr>
          <w:i/>
        </w:rPr>
        <w:t>HTTP Protocol Binding</w:t>
      </w:r>
      <w:r w:rsidRPr="00267433">
        <w:t>.</w:t>
      </w:r>
    </w:p>
    <w:p w14:paraId="336D8526" w14:textId="5B37446E" w:rsidR="00D639D7" w:rsidRDefault="00D639D7" w:rsidP="007F12E3">
      <w:pPr>
        <w:pStyle w:val="Reftext"/>
        <w:ind w:left="3600" w:hanging="3600"/>
      </w:pPr>
      <w:r w:rsidRPr="00267433">
        <w:t>[</w:t>
      </w:r>
      <w:r w:rsidR="00647D1D">
        <w:t xml:space="preserve">ITU-T </w:t>
      </w:r>
      <w:r w:rsidRPr="00267433">
        <w:t>Y.oneM2M.PB.</w:t>
      </w:r>
      <w:r>
        <w:t>MQTT</w:t>
      </w:r>
      <w:r w:rsidRPr="00267433">
        <w:t xml:space="preserve">] </w:t>
      </w:r>
      <w:r w:rsidR="00647D1D">
        <w:tab/>
      </w:r>
      <w:r w:rsidR="00647D1D" w:rsidRPr="007F12E3">
        <w:t>Recommendation ITU-T Y.oneM2M.PB.MQTT</w:t>
      </w:r>
      <w:r w:rsidR="00647D1D">
        <w:t xml:space="preserve">, </w:t>
      </w:r>
      <w:r>
        <w:rPr>
          <w:i/>
        </w:rPr>
        <w:t>MQTT</w:t>
      </w:r>
      <w:r w:rsidRPr="00267433">
        <w:rPr>
          <w:i/>
        </w:rPr>
        <w:t xml:space="preserve"> Protocol Binding</w:t>
      </w:r>
      <w:r w:rsidRPr="00267433">
        <w:t>.</w:t>
      </w:r>
    </w:p>
    <w:p w14:paraId="4AE4E303" w14:textId="78CA3AF7" w:rsidR="00D639D7" w:rsidRDefault="00D639D7" w:rsidP="00D639D7">
      <w:pPr>
        <w:pStyle w:val="Reftext"/>
      </w:pPr>
      <w:r>
        <w:t>[</w:t>
      </w:r>
      <w:r w:rsidR="00647D1D">
        <w:t xml:space="preserve">ITU-T </w:t>
      </w:r>
      <w:r w:rsidRPr="009A7045">
        <w:t>Y.oneM2M.TF</w:t>
      </w:r>
      <w:r>
        <w:t>]</w:t>
      </w:r>
      <w:r>
        <w:tab/>
        <w:t xml:space="preserve"> </w:t>
      </w:r>
      <w:r w:rsidR="00647D1D" w:rsidRPr="007F12E3">
        <w:t>Recommendation ITU-T Y.oneM2M.TF,</w:t>
      </w:r>
      <w:r w:rsidR="00647D1D">
        <w:rPr>
          <w:lang w:eastAsia="zh-CN"/>
        </w:rPr>
        <w:t xml:space="preserve"> </w:t>
      </w:r>
      <w:r>
        <w:rPr>
          <w:i/>
        </w:rPr>
        <w:t>Testing Framework</w:t>
      </w:r>
      <w:r w:rsidRPr="00414305">
        <w:t>.</w:t>
      </w:r>
    </w:p>
    <w:p w14:paraId="443C7F61" w14:textId="53C0340D" w:rsidR="00D639D7" w:rsidRDefault="00D639D7" w:rsidP="00D639D7">
      <w:pPr>
        <w:pStyle w:val="Reftext"/>
      </w:pPr>
      <w:r>
        <w:t>[</w:t>
      </w:r>
      <w:r w:rsidR="00647D1D">
        <w:t xml:space="preserve">ITU-T </w:t>
      </w:r>
      <w:r>
        <w:t>Y.oneM2M.CT]</w:t>
      </w:r>
      <w:r w:rsidRPr="00414305">
        <w:tab/>
      </w:r>
      <w:r>
        <w:t xml:space="preserve"> </w:t>
      </w:r>
      <w:r w:rsidR="00647D1D" w:rsidRPr="007F12E3">
        <w:t>Recommendation ITU-T Y.oneM2M.C</w:t>
      </w:r>
      <w:r w:rsidR="00647D1D" w:rsidRPr="00647D1D">
        <w:t xml:space="preserve">T, </w:t>
      </w:r>
      <w:r w:rsidRPr="001537BC">
        <w:rPr>
          <w:i/>
        </w:rPr>
        <w:t>Common Terminology</w:t>
      </w:r>
      <w:r w:rsidRPr="00414305">
        <w:t>.</w:t>
      </w:r>
    </w:p>
    <w:p w14:paraId="0F4A2914" w14:textId="177FE6AD" w:rsidR="007326F9" w:rsidRDefault="007326F9" w:rsidP="007326F9">
      <w:pPr>
        <w:pStyle w:val="Reftext"/>
      </w:pPr>
      <w:r w:rsidRPr="007151A0">
        <w:t xml:space="preserve">[IETF </w:t>
      </w:r>
      <w:r w:rsidRPr="007151A0">
        <w:rPr>
          <w:rFonts w:hint="eastAsia"/>
          <w:lang w:eastAsia="ko-KR"/>
        </w:rPr>
        <w:t>RFC</w:t>
      </w:r>
      <w:r w:rsidRPr="007151A0">
        <w:rPr>
          <w:lang w:eastAsia="ko-KR"/>
        </w:rPr>
        <w:t xml:space="preserve"> </w:t>
      </w:r>
      <w:r>
        <w:rPr>
          <w:lang w:eastAsia="ko-KR"/>
        </w:rPr>
        <w:t>3986</w:t>
      </w:r>
      <w:r w:rsidRPr="007151A0">
        <w:t>]</w:t>
      </w:r>
      <w:r>
        <w:tab/>
      </w:r>
      <w:r w:rsidRPr="00381942">
        <w:t>IETF RFC 3986: "Uniform Resource Identifier (URI): Generic Syntax".</w:t>
      </w:r>
    </w:p>
    <w:p w14:paraId="2B16A442" w14:textId="313CF3BE" w:rsidR="007326F9" w:rsidRDefault="007326F9" w:rsidP="007326F9">
      <w:pPr>
        <w:pStyle w:val="Reftext"/>
      </w:pPr>
      <w:r w:rsidRPr="007151A0">
        <w:t xml:space="preserve">[IETF </w:t>
      </w:r>
      <w:r w:rsidRPr="007151A0">
        <w:rPr>
          <w:rFonts w:hint="eastAsia"/>
          <w:lang w:eastAsia="ko-KR"/>
        </w:rPr>
        <w:t>RFC</w:t>
      </w:r>
      <w:r w:rsidRPr="007151A0">
        <w:rPr>
          <w:lang w:eastAsia="ko-KR"/>
        </w:rPr>
        <w:t xml:space="preserve"> </w:t>
      </w:r>
      <w:r>
        <w:rPr>
          <w:lang w:eastAsia="ko-KR"/>
        </w:rPr>
        <w:t>7230</w:t>
      </w:r>
      <w:r w:rsidRPr="007151A0">
        <w:t>]</w:t>
      </w:r>
      <w:r>
        <w:tab/>
      </w:r>
      <w:r w:rsidRPr="00DD0BBE">
        <w:t>IETF RFC 7230: "</w:t>
      </w:r>
      <w:r w:rsidRPr="000F5A2E">
        <w:t>Hypertext Transfer Protocol (HTTP/1.1): Message Syntax and Routing</w:t>
      </w:r>
      <w:r>
        <w:t>".</w:t>
      </w:r>
    </w:p>
    <w:p w14:paraId="49E5B445" w14:textId="33577084" w:rsidR="00D639D7" w:rsidRPr="00934EE2" w:rsidRDefault="00D639D7" w:rsidP="007F12E3">
      <w:pPr>
        <w:pStyle w:val="Reftext"/>
        <w:ind w:left="3600" w:hanging="3600"/>
        <w:rPr>
          <w:lang w:val="fr-FR"/>
        </w:rPr>
      </w:pPr>
      <w:r w:rsidRPr="00934EE2">
        <w:rPr>
          <w:lang w:val="fr-FR"/>
        </w:rPr>
        <w:t>[</w:t>
      </w:r>
      <w:r w:rsidR="00647D1D" w:rsidRPr="00934EE2">
        <w:rPr>
          <w:lang w:val="fr-FR"/>
        </w:rPr>
        <w:t xml:space="preserve">ITU-T </w:t>
      </w:r>
      <w:r w:rsidR="007326F9" w:rsidRPr="00934EE2">
        <w:rPr>
          <w:lang w:val="fr-FR"/>
        </w:rPr>
        <w:t xml:space="preserve">Y.oneM2M.DM.OMA] </w:t>
      </w:r>
      <w:r w:rsidR="00647D1D" w:rsidRPr="00934EE2">
        <w:rPr>
          <w:lang w:val="fr-FR"/>
        </w:rPr>
        <w:tab/>
      </w:r>
      <w:r w:rsidR="00647D1D" w:rsidRPr="007F12E3">
        <w:rPr>
          <w:lang w:val="fr-FR"/>
        </w:rPr>
        <w:t>Recommendation ITU-T Y.oneM2M.DM.OMA</w:t>
      </w:r>
      <w:r w:rsidR="00647D1D" w:rsidRPr="00934EE2">
        <w:rPr>
          <w:lang w:val="fr-FR"/>
        </w:rPr>
        <w:t xml:space="preserve">, </w:t>
      </w:r>
      <w:r w:rsidR="007326F9" w:rsidRPr="00934EE2">
        <w:rPr>
          <w:i/>
          <w:lang w:val="fr-FR"/>
        </w:rPr>
        <w:t>Management Enablement (OMA)</w:t>
      </w:r>
      <w:r w:rsidRPr="00934EE2">
        <w:rPr>
          <w:lang w:val="fr-FR"/>
        </w:rPr>
        <w:t>.</w:t>
      </w:r>
    </w:p>
    <w:p w14:paraId="4E8A397E" w14:textId="394BA10D" w:rsidR="007326F9" w:rsidRPr="00934EE2" w:rsidRDefault="007326F9" w:rsidP="007F12E3">
      <w:pPr>
        <w:pStyle w:val="Reftext"/>
        <w:ind w:left="3600" w:hanging="3600"/>
        <w:rPr>
          <w:lang w:val="fr-FR"/>
        </w:rPr>
      </w:pPr>
      <w:r w:rsidRPr="00934EE2">
        <w:rPr>
          <w:lang w:val="fr-FR"/>
        </w:rPr>
        <w:t>[</w:t>
      </w:r>
      <w:r w:rsidR="00647D1D" w:rsidRPr="00934EE2">
        <w:rPr>
          <w:lang w:val="fr-FR"/>
        </w:rPr>
        <w:t xml:space="preserve">ITU-T </w:t>
      </w:r>
      <w:r w:rsidRPr="00934EE2">
        <w:rPr>
          <w:lang w:val="fr-FR"/>
        </w:rPr>
        <w:t>Y.oneM2M.DM.BBF]</w:t>
      </w:r>
      <w:r w:rsidR="00647D1D" w:rsidRPr="00934EE2">
        <w:rPr>
          <w:lang w:val="fr-FR"/>
        </w:rPr>
        <w:tab/>
      </w:r>
      <w:r w:rsidR="00647D1D" w:rsidRPr="007F12E3">
        <w:rPr>
          <w:lang w:val="fr-FR"/>
        </w:rPr>
        <w:t>Recommendation ITU-T Y.oneM2M.DM.BBF,</w:t>
      </w:r>
      <w:r w:rsidRPr="00934EE2">
        <w:rPr>
          <w:lang w:val="fr-FR"/>
        </w:rPr>
        <w:t xml:space="preserve"> </w:t>
      </w:r>
      <w:r w:rsidRPr="00934EE2">
        <w:rPr>
          <w:i/>
          <w:lang w:val="fr-FR"/>
        </w:rPr>
        <w:t>Management Enablement (BBF)</w:t>
      </w:r>
      <w:r w:rsidRPr="00934EE2">
        <w:rPr>
          <w:lang w:val="fr-FR"/>
        </w:rPr>
        <w:t>.</w:t>
      </w:r>
    </w:p>
    <w:p w14:paraId="0C418E2A" w14:textId="643088DA" w:rsidR="00D639D7" w:rsidRDefault="00D639D7" w:rsidP="007F12E3">
      <w:pPr>
        <w:pStyle w:val="Reftext"/>
        <w:ind w:left="3600" w:hanging="3600"/>
      </w:pPr>
      <w:r w:rsidRPr="00267433">
        <w:lastRenderedPageBreak/>
        <w:t>[</w:t>
      </w:r>
      <w:r w:rsidR="00647D1D">
        <w:t xml:space="preserve">ITU-T </w:t>
      </w:r>
      <w:r w:rsidRPr="00267433">
        <w:t>Y.oneM2M.</w:t>
      </w:r>
      <w:r w:rsidR="007326F9">
        <w:t>SEC.SOL</w:t>
      </w:r>
      <w:r w:rsidRPr="00267433">
        <w:t>]</w:t>
      </w:r>
      <w:r w:rsidR="00647D1D" w:rsidRPr="00647D1D">
        <w:rPr>
          <w:sz w:val="20"/>
        </w:rPr>
        <w:t xml:space="preserve"> </w:t>
      </w:r>
      <w:r w:rsidR="00647D1D">
        <w:rPr>
          <w:sz w:val="20"/>
        </w:rPr>
        <w:tab/>
      </w:r>
      <w:r w:rsidR="00647D1D" w:rsidRPr="007F12E3">
        <w:t>Recommendation ITU-T Y.oneM2M.SEC.SOL</w:t>
      </w:r>
      <w:r w:rsidR="00647D1D">
        <w:t xml:space="preserve">, </w:t>
      </w:r>
      <w:r w:rsidR="007326F9">
        <w:rPr>
          <w:i/>
        </w:rPr>
        <w:t>Security Solutions</w:t>
      </w:r>
      <w:r w:rsidRPr="00267433">
        <w:t>.</w:t>
      </w:r>
    </w:p>
    <w:p w14:paraId="6D5B41BB" w14:textId="77777777" w:rsidR="00D639D7" w:rsidRDefault="00D639D7" w:rsidP="001A5C17">
      <w:pPr>
        <w:pStyle w:val="Reftext"/>
      </w:pPr>
    </w:p>
    <w:p w14:paraId="3D9ED7AD" w14:textId="77777777" w:rsidR="00D639D7" w:rsidRPr="00647D1D" w:rsidRDefault="00D639D7" w:rsidP="001A5C17">
      <w:pPr>
        <w:pStyle w:val="Reftext"/>
      </w:pPr>
    </w:p>
    <w:p w14:paraId="69DBBD3E" w14:textId="77777777" w:rsidR="001A5C17" w:rsidRDefault="001A5C17" w:rsidP="001A5C17">
      <w:pPr>
        <w:pStyle w:val="Reftext"/>
      </w:pPr>
    </w:p>
    <w:p w14:paraId="72124041" w14:textId="77777777" w:rsidR="001A5C17" w:rsidRPr="00EC2A42" w:rsidRDefault="001A5C17" w:rsidP="001A5C17">
      <w:pPr>
        <w:pStyle w:val="Heading1"/>
      </w:pPr>
      <w:r w:rsidRPr="00EC2A42">
        <w:t>3</w:t>
      </w:r>
      <w:r w:rsidRPr="00EC2A42">
        <w:tab/>
        <w:t>Definitions</w:t>
      </w:r>
    </w:p>
    <w:p w14:paraId="4137EB89" w14:textId="24EFD503" w:rsidR="001A5C17" w:rsidRPr="00EC2A42" w:rsidRDefault="001A5C17" w:rsidP="001A5C17">
      <w:pPr>
        <w:rPr>
          <w:lang w:eastAsia="zh-CN"/>
        </w:rPr>
      </w:pPr>
      <w:r>
        <w:t>For the purposes o</w:t>
      </w:r>
      <w:r w:rsidRPr="00414305">
        <w:t xml:space="preserve">f the present document, the terms and definitions given in oneM2M TS-0011 </w:t>
      </w:r>
      <w:r>
        <w:t>[</w:t>
      </w:r>
      <w:r w:rsidR="00647D1D">
        <w:t xml:space="preserve">ITU-T </w:t>
      </w:r>
      <w:r>
        <w:t>Y.oneM2M.CT] apply</w:t>
      </w:r>
      <w:r>
        <w:rPr>
          <w:lang w:eastAsia="zh-CN"/>
        </w:rPr>
        <w:t>.</w:t>
      </w:r>
    </w:p>
    <w:p w14:paraId="1953AC3B" w14:textId="77777777" w:rsidR="001A5C17" w:rsidRDefault="001A5C17" w:rsidP="001A5C17">
      <w:pPr>
        <w:pStyle w:val="Heading2"/>
        <w:rPr>
          <w:lang w:eastAsia="zh-CN"/>
        </w:rPr>
      </w:pPr>
      <w:r w:rsidRPr="00EC2A42">
        <w:t>3.1</w:t>
      </w:r>
      <w:r w:rsidRPr="00EC2A42">
        <w:tab/>
        <w:t>Terms defined elsewhere</w:t>
      </w:r>
    </w:p>
    <w:p w14:paraId="3A031585" w14:textId="79F3792B" w:rsidR="001A5C17" w:rsidRPr="001A5C17" w:rsidRDefault="001A5C17" w:rsidP="001A5C17">
      <w:r w:rsidRPr="001A5C17">
        <w:t>None</w:t>
      </w:r>
    </w:p>
    <w:p w14:paraId="235D711A" w14:textId="77777777" w:rsidR="001A5C17" w:rsidRDefault="001A5C17" w:rsidP="001A5C17">
      <w:pPr>
        <w:pStyle w:val="Heading2"/>
        <w:rPr>
          <w:lang w:eastAsia="zh-CN"/>
        </w:rPr>
      </w:pPr>
      <w:r w:rsidRPr="00EC2A42">
        <w:t>3.2</w:t>
      </w:r>
      <w:r w:rsidRPr="00EC2A42">
        <w:tab/>
        <w:t>Terms defined in this Recommendation</w:t>
      </w:r>
    </w:p>
    <w:p w14:paraId="2C37C146" w14:textId="77777777" w:rsidR="00F44F7D" w:rsidRPr="00AF42AF" w:rsidRDefault="00F44F7D" w:rsidP="00F44F7D">
      <w:r w:rsidRPr="00AF42AF">
        <w:rPr>
          <w:b/>
        </w:rPr>
        <w:t>hosting CSE:</w:t>
      </w:r>
      <w:r w:rsidRPr="00AF42AF">
        <w:t xml:space="preserve"> CSE where the addressed resource is hosted</w:t>
      </w:r>
    </w:p>
    <w:p w14:paraId="71FE6116" w14:textId="77777777" w:rsidR="00F44F7D" w:rsidRDefault="00F44F7D" w:rsidP="00F44F7D">
      <w:r w:rsidRPr="00AF42AF">
        <w:rPr>
          <w:b/>
        </w:rPr>
        <w:t>M2M service provider domain:</w:t>
      </w:r>
      <w:r w:rsidRPr="00AF42AF">
        <w:t xml:space="preserve"> part of the M2M System that is associated with a specific M2M Service Provider</w:t>
      </w:r>
    </w:p>
    <w:p w14:paraId="46DF6DD8" w14:textId="77777777" w:rsidR="00F44F7D" w:rsidRDefault="00F44F7D" w:rsidP="00F44F7D">
      <w:pPr>
        <w:tabs>
          <w:tab w:val="left" w:pos="720"/>
        </w:tabs>
        <w:ind w:left="720" w:hanging="720"/>
      </w:pPr>
      <w:r>
        <w:rPr>
          <w:b/>
        </w:rPr>
        <w:t>mc</w:t>
      </w:r>
      <w:r w:rsidRPr="00453998">
        <w:rPr>
          <w:rFonts w:hint="eastAsia"/>
          <w:b/>
          <w:lang w:eastAsia="zh-CN"/>
        </w:rPr>
        <w:t>:</w:t>
      </w:r>
      <w:r>
        <w:rPr>
          <w:rFonts w:hint="eastAsia"/>
          <w:lang w:eastAsia="zh-CN"/>
        </w:rPr>
        <w:t xml:space="preserve"> </w:t>
      </w:r>
      <w:r>
        <w:t xml:space="preserve">interface between the management server and the management client </w:t>
      </w:r>
    </w:p>
    <w:p w14:paraId="0485E432" w14:textId="77777777" w:rsidR="00F44F7D" w:rsidRDefault="00F44F7D" w:rsidP="00F44F7D">
      <w:pPr>
        <w:pStyle w:val="NO"/>
        <w:rPr>
          <w:lang w:eastAsia="ko-KR"/>
        </w:rPr>
      </w:pPr>
      <w:r>
        <w:rPr>
          <w:b/>
        </w:rPr>
        <w:t>NOTE:</w:t>
      </w:r>
      <w:r>
        <w:tab/>
        <w:t>This interface can be realized by the existing device management technologies such as BBF TR-069, OMA DM, etc.</w:t>
      </w:r>
    </w:p>
    <w:p w14:paraId="1F8FF4C9" w14:textId="77777777" w:rsidR="00F44F7D" w:rsidRPr="00AF42AF" w:rsidRDefault="00F44F7D" w:rsidP="00F44F7D">
      <w:r w:rsidRPr="00AF42AF">
        <w:rPr>
          <w:b/>
          <w:bCs/>
        </w:rPr>
        <w:t>receiver CSE:</w:t>
      </w:r>
      <w:r w:rsidRPr="00AF42AF">
        <w:t xml:space="preserve"> any CSE that receives a request</w:t>
      </w:r>
    </w:p>
    <w:p w14:paraId="70AE7358" w14:textId="77777777" w:rsidR="00F44F7D" w:rsidRPr="00AF42AF" w:rsidRDefault="00F44F7D" w:rsidP="00F44F7D">
      <w:r w:rsidRPr="00AF42AF">
        <w:rPr>
          <w:b/>
        </w:rPr>
        <w:t>registree:</w:t>
      </w:r>
      <w:r w:rsidRPr="00AF42AF">
        <w:t xml:space="preserve"> AE or CSE that registers with another CSE</w:t>
      </w:r>
    </w:p>
    <w:p w14:paraId="6F8BFD3D" w14:textId="77777777" w:rsidR="00F44F7D" w:rsidRPr="00AF42AF" w:rsidRDefault="00F44F7D" w:rsidP="00F44F7D">
      <w:r w:rsidRPr="00AF42AF">
        <w:rPr>
          <w:b/>
        </w:rPr>
        <w:t>registrar CSE:</w:t>
      </w:r>
      <w:r w:rsidRPr="00AF42AF">
        <w:t xml:space="preserve"> CSE where an Application or another CSE has registered</w:t>
      </w:r>
    </w:p>
    <w:p w14:paraId="687EFA2E" w14:textId="77777777" w:rsidR="00F44F7D" w:rsidRPr="00AF42AF" w:rsidRDefault="00F44F7D" w:rsidP="00F44F7D">
      <w:r w:rsidRPr="00AF42AF">
        <w:rPr>
          <w:b/>
        </w:rPr>
        <w:t>resource:</w:t>
      </w:r>
      <w:r w:rsidRPr="00AF42AF">
        <w:t xml:space="preserve"> uniquely addressable entity in oneM2M architecture</w:t>
      </w:r>
    </w:p>
    <w:p w14:paraId="6A509BA3" w14:textId="77777777" w:rsidR="00F44F7D" w:rsidRPr="00AF42AF" w:rsidRDefault="00F44F7D" w:rsidP="00F44F7D">
      <w:r w:rsidRPr="00AF42AF">
        <w:rPr>
          <w:b/>
        </w:rPr>
        <w:t>transit CSE:</w:t>
      </w:r>
      <w:r w:rsidRPr="00AF42AF">
        <w:t xml:space="preserve"> any receiver CSE that is not a Hosting CSE</w:t>
      </w:r>
    </w:p>
    <w:p w14:paraId="76CE7DB0" w14:textId="77777777" w:rsidR="001A5C17" w:rsidRPr="00EC2A42" w:rsidRDefault="001A5C17" w:rsidP="001A5C17">
      <w:pPr>
        <w:pStyle w:val="Heading1"/>
      </w:pPr>
      <w:r w:rsidRPr="00EC2A42">
        <w:t>4</w:t>
      </w:r>
      <w:r w:rsidRPr="00EC2A42">
        <w:tab/>
        <w:t>Abbreviations and acronyms</w:t>
      </w:r>
    </w:p>
    <w:p w14:paraId="6AB8BEDF" w14:textId="7FE821F9" w:rsidR="001A5C17" w:rsidRDefault="001A5C17" w:rsidP="001A5C17">
      <w:pPr>
        <w:keepNext/>
      </w:pPr>
      <w:r w:rsidRPr="00733D1C">
        <w:t xml:space="preserve">For the purposes of the present document, the abbreviations given in </w:t>
      </w:r>
      <w:r w:rsidRPr="00414305">
        <w:t xml:space="preserve">oneM2M TS-0011 </w:t>
      </w:r>
      <w:r>
        <w:t>[</w:t>
      </w:r>
      <w:r w:rsidR="00647D1D">
        <w:t xml:space="preserve">ITU-T </w:t>
      </w:r>
      <w:r>
        <w:t xml:space="preserve">Y.oneM2M.CT] </w:t>
      </w:r>
      <w:r w:rsidRPr="00733D1C">
        <w:t>and the following apply:</w:t>
      </w:r>
    </w:p>
    <w:p w14:paraId="59FD0704" w14:textId="77777777" w:rsidR="0082493B" w:rsidRPr="00F44F7D" w:rsidRDefault="0082493B" w:rsidP="001A5C17">
      <w:pPr>
        <w:keepNext/>
        <w:rPr>
          <w:sz w:val="32"/>
        </w:rPr>
      </w:pPr>
    </w:p>
    <w:p w14:paraId="0E850433" w14:textId="77777777" w:rsidR="00F44F7D" w:rsidRPr="00F44F7D" w:rsidRDefault="00F44F7D" w:rsidP="00F44F7D">
      <w:pPr>
        <w:pStyle w:val="EW"/>
        <w:rPr>
          <w:sz w:val="24"/>
        </w:rPr>
      </w:pPr>
      <w:r w:rsidRPr="00F44F7D">
        <w:rPr>
          <w:sz w:val="24"/>
        </w:rPr>
        <w:t>ACP</w:t>
      </w:r>
      <w:r w:rsidRPr="00F44F7D">
        <w:rPr>
          <w:sz w:val="24"/>
        </w:rPr>
        <w:tab/>
        <w:t>Access Control Policy</w:t>
      </w:r>
    </w:p>
    <w:p w14:paraId="1FFEDCCA" w14:textId="77777777" w:rsidR="00F44F7D" w:rsidRPr="00F44F7D" w:rsidRDefault="00F44F7D" w:rsidP="00F44F7D">
      <w:pPr>
        <w:pStyle w:val="EW"/>
        <w:rPr>
          <w:sz w:val="24"/>
        </w:rPr>
      </w:pPr>
      <w:r w:rsidRPr="00F44F7D">
        <w:rPr>
          <w:sz w:val="24"/>
        </w:rPr>
        <w:t>AE</w:t>
      </w:r>
      <w:r w:rsidRPr="00F44F7D">
        <w:rPr>
          <w:sz w:val="24"/>
        </w:rPr>
        <w:tab/>
        <w:t>Application Entity</w:t>
      </w:r>
    </w:p>
    <w:p w14:paraId="0F68F712" w14:textId="77777777" w:rsidR="00F44F7D" w:rsidRPr="00F44F7D" w:rsidRDefault="00F44F7D" w:rsidP="00F44F7D">
      <w:pPr>
        <w:pStyle w:val="EW"/>
        <w:rPr>
          <w:sz w:val="24"/>
        </w:rPr>
      </w:pPr>
      <w:r w:rsidRPr="00F44F7D">
        <w:rPr>
          <w:sz w:val="24"/>
        </w:rPr>
        <w:t>AE-ID</w:t>
      </w:r>
      <w:r w:rsidRPr="00F44F7D">
        <w:rPr>
          <w:sz w:val="24"/>
        </w:rPr>
        <w:tab/>
        <w:t>Application Entity Identifier</w:t>
      </w:r>
    </w:p>
    <w:p w14:paraId="48DB1E2B" w14:textId="77777777" w:rsidR="00F44F7D" w:rsidRPr="00F44F7D" w:rsidRDefault="00F44F7D" w:rsidP="00F44F7D">
      <w:pPr>
        <w:pStyle w:val="EW"/>
        <w:rPr>
          <w:sz w:val="24"/>
        </w:rPr>
      </w:pPr>
      <w:r w:rsidRPr="00F44F7D">
        <w:rPr>
          <w:sz w:val="24"/>
        </w:rPr>
        <w:t>BBF</w:t>
      </w:r>
      <w:r w:rsidRPr="00F44F7D">
        <w:rPr>
          <w:sz w:val="24"/>
        </w:rPr>
        <w:tab/>
        <w:t>BroadBand Forum</w:t>
      </w:r>
    </w:p>
    <w:p w14:paraId="19212D0B" w14:textId="77777777" w:rsidR="00F44F7D" w:rsidRPr="00F44F7D" w:rsidRDefault="00F44F7D" w:rsidP="00F44F7D">
      <w:pPr>
        <w:pStyle w:val="EW"/>
        <w:rPr>
          <w:sz w:val="24"/>
        </w:rPr>
      </w:pPr>
      <w:r w:rsidRPr="00F44F7D">
        <w:rPr>
          <w:sz w:val="24"/>
        </w:rPr>
        <w:t>CoAP</w:t>
      </w:r>
      <w:r w:rsidRPr="00F44F7D">
        <w:rPr>
          <w:sz w:val="24"/>
        </w:rPr>
        <w:tab/>
        <w:t>Constrained Application Protocol</w:t>
      </w:r>
    </w:p>
    <w:p w14:paraId="28C9B52C" w14:textId="77777777" w:rsidR="00F44F7D" w:rsidRPr="00F44F7D" w:rsidRDefault="00F44F7D" w:rsidP="00F44F7D">
      <w:pPr>
        <w:pStyle w:val="EW"/>
        <w:rPr>
          <w:sz w:val="24"/>
        </w:rPr>
      </w:pPr>
      <w:r w:rsidRPr="00F44F7D">
        <w:rPr>
          <w:sz w:val="24"/>
        </w:rPr>
        <w:t>CSE</w:t>
      </w:r>
      <w:r w:rsidRPr="00F44F7D">
        <w:rPr>
          <w:sz w:val="24"/>
        </w:rPr>
        <w:tab/>
        <w:t>Common Services Entity</w:t>
      </w:r>
    </w:p>
    <w:p w14:paraId="5D3818F9" w14:textId="77777777" w:rsidR="00F44F7D" w:rsidRPr="00F44F7D" w:rsidRDefault="00F44F7D" w:rsidP="00F44F7D">
      <w:pPr>
        <w:pStyle w:val="EW"/>
        <w:rPr>
          <w:sz w:val="24"/>
        </w:rPr>
      </w:pPr>
      <w:r w:rsidRPr="00F44F7D">
        <w:rPr>
          <w:sz w:val="24"/>
        </w:rPr>
        <w:t>CSE-ID</w:t>
      </w:r>
      <w:r w:rsidRPr="00F44F7D">
        <w:rPr>
          <w:sz w:val="24"/>
        </w:rPr>
        <w:tab/>
        <w:t>Common Service Entity Identifier</w:t>
      </w:r>
    </w:p>
    <w:p w14:paraId="4C22E6F1" w14:textId="77777777" w:rsidR="00F44F7D" w:rsidRPr="00F44F7D" w:rsidRDefault="00F44F7D" w:rsidP="00F44F7D">
      <w:pPr>
        <w:pStyle w:val="EW"/>
        <w:rPr>
          <w:sz w:val="24"/>
        </w:rPr>
      </w:pPr>
      <w:r w:rsidRPr="00F44F7D">
        <w:rPr>
          <w:sz w:val="24"/>
        </w:rPr>
        <w:t>DM</w:t>
      </w:r>
      <w:r w:rsidRPr="00F44F7D">
        <w:rPr>
          <w:sz w:val="24"/>
        </w:rPr>
        <w:tab/>
        <w:t>Device Management</w:t>
      </w:r>
    </w:p>
    <w:p w14:paraId="72028743" w14:textId="77777777" w:rsidR="00F44F7D" w:rsidRPr="00F44F7D" w:rsidRDefault="00F44F7D" w:rsidP="00F44F7D">
      <w:pPr>
        <w:pStyle w:val="EW"/>
        <w:rPr>
          <w:sz w:val="24"/>
        </w:rPr>
      </w:pPr>
      <w:r w:rsidRPr="00F44F7D">
        <w:rPr>
          <w:sz w:val="24"/>
        </w:rPr>
        <w:t>DUT</w:t>
      </w:r>
      <w:r w:rsidRPr="00F44F7D">
        <w:rPr>
          <w:sz w:val="24"/>
        </w:rPr>
        <w:tab/>
        <w:t>Device Under Test</w:t>
      </w:r>
    </w:p>
    <w:p w14:paraId="660BFBC4" w14:textId="77777777" w:rsidR="00F44F7D" w:rsidRPr="00F44F7D" w:rsidRDefault="00F44F7D" w:rsidP="00F44F7D">
      <w:pPr>
        <w:pStyle w:val="EW"/>
        <w:rPr>
          <w:sz w:val="24"/>
          <w:lang w:eastAsia="ko-KR"/>
        </w:rPr>
      </w:pPr>
      <w:r w:rsidRPr="00F44F7D">
        <w:rPr>
          <w:sz w:val="24"/>
          <w:lang w:eastAsia="ko-KR"/>
        </w:rPr>
        <w:t>FQDN</w:t>
      </w:r>
      <w:r w:rsidRPr="00F44F7D">
        <w:rPr>
          <w:sz w:val="24"/>
          <w:lang w:eastAsia="ko-KR"/>
        </w:rPr>
        <w:tab/>
      </w:r>
      <w:r w:rsidRPr="00F44F7D">
        <w:rPr>
          <w:rStyle w:val="st"/>
          <w:color w:val="000000"/>
          <w:sz w:val="24"/>
        </w:rPr>
        <w:t>Fully Qualified Domain Name</w:t>
      </w:r>
    </w:p>
    <w:p w14:paraId="74C673BA" w14:textId="77777777" w:rsidR="00F44F7D" w:rsidRPr="00F44F7D" w:rsidRDefault="00F44F7D" w:rsidP="00F44F7D">
      <w:pPr>
        <w:pStyle w:val="EW"/>
        <w:rPr>
          <w:sz w:val="24"/>
        </w:rPr>
      </w:pPr>
      <w:r w:rsidRPr="00F44F7D">
        <w:rPr>
          <w:sz w:val="24"/>
        </w:rPr>
        <w:t>HTTP</w:t>
      </w:r>
      <w:r w:rsidRPr="00F44F7D">
        <w:rPr>
          <w:sz w:val="24"/>
        </w:rPr>
        <w:tab/>
        <w:t>HyperText Transfer Protocol</w:t>
      </w:r>
    </w:p>
    <w:p w14:paraId="7C52AB7D" w14:textId="77777777" w:rsidR="00F44F7D" w:rsidRPr="00F44F7D" w:rsidRDefault="00F44F7D" w:rsidP="00F44F7D">
      <w:pPr>
        <w:pStyle w:val="EW"/>
        <w:rPr>
          <w:sz w:val="24"/>
        </w:rPr>
      </w:pPr>
      <w:r w:rsidRPr="00F44F7D">
        <w:rPr>
          <w:sz w:val="24"/>
        </w:rPr>
        <w:t>IN</w:t>
      </w:r>
      <w:r w:rsidRPr="00F44F7D">
        <w:rPr>
          <w:sz w:val="24"/>
        </w:rPr>
        <w:tab/>
        <w:t>Infrastructure Node</w:t>
      </w:r>
    </w:p>
    <w:p w14:paraId="0A89E39C" w14:textId="77777777" w:rsidR="00F44F7D" w:rsidRPr="00F44F7D" w:rsidRDefault="00F44F7D" w:rsidP="00F44F7D">
      <w:pPr>
        <w:pStyle w:val="EW"/>
        <w:rPr>
          <w:sz w:val="24"/>
        </w:rPr>
      </w:pPr>
      <w:r w:rsidRPr="00F44F7D">
        <w:rPr>
          <w:sz w:val="24"/>
        </w:rPr>
        <w:t>IN-CSE</w:t>
      </w:r>
      <w:r w:rsidRPr="00F44F7D">
        <w:rPr>
          <w:sz w:val="24"/>
        </w:rPr>
        <w:tab/>
        <w:t>CSE which resides in the Infrastructure Node</w:t>
      </w:r>
    </w:p>
    <w:p w14:paraId="66ED7B43" w14:textId="77777777" w:rsidR="00F44F7D" w:rsidRPr="00F44F7D" w:rsidRDefault="00F44F7D" w:rsidP="00F44F7D">
      <w:pPr>
        <w:pStyle w:val="EW"/>
        <w:rPr>
          <w:sz w:val="24"/>
        </w:rPr>
      </w:pPr>
      <w:r w:rsidRPr="00F44F7D">
        <w:rPr>
          <w:sz w:val="24"/>
        </w:rPr>
        <w:t>JSON</w:t>
      </w:r>
      <w:r w:rsidRPr="00F44F7D">
        <w:rPr>
          <w:sz w:val="24"/>
        </w:rPr>
        <w:tab/>
      </w:r>
      <w:r w:rsidRPr="00F44F7D">
        <w:rPr>
          <w:rStyle w:val="tgc"/>
          <w:sz w:val="24"/>
        </w:rPr>
        <w:t>JavaScript Object Notation</w:t>
      </w:r>
    </w:p>
    <w:p w14:paraId="3F9E9DE5" w14:textId="77777777" w:rsidR="00F44F7D" w:rsidRPr="00F44F7D" w:rsidRDefault="00F44F7D" w:rsidP="00F44F7D">
      <w:pPr>
        <w:pStyle w:val="EW"/>
        <w:rPr>
          <w:sz w:val="24"/>
        </w:rPr>
      </w:pPr>
      <w:r w:rsidRPr="00F44F7D">
        <w:rPr>
          <w:sz w:val="24"/>
        </w:rPr>
        <w:t>LWM2M</w:t>
      </w:r>
      <w:r w:rsidRPr="00F44F7D">
        <w:rPr>
          <w:sz w:val="24"/>
        </w:rPr>
        <w:tab/>
        <w:t>Lightweight M2M</w:t>
      </w:r>
    </w:p>
    <w:p w14:paraId="431C2AE4" w14:textId="77777777" w:rsidR="00F44F7D" w:rsidRPr="00F44F7D" w:rsidRDefault="00F44F7D" w:rsidP="00F44F7D">
      <w:pPr>
        <w:pStyle w:val="EW"/>
        <w:rPr>
          <w:sz w:val="24"/>
        </w:rPr>
      </w:pPr>
      <w:r w:rsidRPr="00F44F7D">
        <w:rPr>
          <w:sz w:val="24"/>
        </w:rPr>
        <w:lastRenderedPageBreak/>
        <w:t>M2M</w:t>
      </w:r>
      <w:r w:rsidRPr="00F44F7D">
        <w:rPr>
          <w:sz w:val="24"/>
        </w:rPr>
        <w:tab/>
        <w:t>Machine to Machine</w:t>
      </w:r>
    </w:p>
    <w:p w14:paraId="2AA6385C" w14:textId="77777777" w:rsidR="00F44F7D" w:rsidRPr="00F44F7D" w:rsidRDefault="00F44F7D" w:rsidP="00F44F7D">
      <w:pPr>
        <w:pStyle w:val="EW"/>
        <w:rPr>
          <w:sz w:val="24"/>
        </w:rPr>
      </w:pPr>
      <w:r w:rsidRPr="00F44F7D">
        <w:rPr>
          <w:sz w:val="24"/>
        </w:rPr>
        <w:t>Mca</w:t>
      </w:r>
      <w:r w:rsidRPr="00F44F7D">
        <w:rPr>
          <w:sz w:val="24"/>
        </w:rPr>
        <w:tab/>
        <w:t>Reference Point for M2M Communication with AE</w:t>
      </w:r>
    </w:p>
    <w:p w14:paraId="45CCD87F" w14:textId="77777777" w:rsidR="00F44F7D" w:rsidRPr="00F44F7D" w:rsidRDefault="00F44F7D" w:rsidP="00F44F7D">
      <w:pPr>
        <w:pStyle w:val="EW"/>
        <w:rPr>
          <w:sz w:val="24"/>
        </w:rPr>
      </w:pPr>
      <w:r w:rsidRPr="00F44F7D">
        <w:rPr>
          <w:sz w:val="24"/>
        </w:rPr>
        <w:t>Mcc</w:t>
      </w:r>
      <w:r w:rsidRPr="00F44F7D">
        <w:rPr>
          <w:sz w:val="24"/>
        </w:rPr>
        <w:tab/>
        <w:t>Reference Point for M2M Communication with CSE</w:t>
      </w:r>
    </w:p>
    <w:p w14:paraId="5E9A4704" w14:textId="77777777" w:rsidR="00F44F7D" w:rsidRPr="00F44F7D" w:rsidRDefault="00F44F7D" w:rsidP="00F44F7D">
      <w:pPr>
        <w:pStyle w:val="EW"/>
        <w:rPr>
          <w:sz w:val="24"/>
        </w:rPr>
      </w:pPr>
      <w:r w:rsidRPr="00F44F7D">
        <w:rPr>
          <w:sz w:val="24"/>
        </w:rPr>
        <w:t>MQTT</w:t>
      </w:r>
      <w:r w:rsidRPr="00F44F7D">
        <w:rPr>
          <w:sz w:val="24"/>
        </w:rPr>
        <w:tab/>
        <w:t>Message Queuing Telemetry Transport</w:t>
      </w:r>
    </w:p>
    <w:p w14:paraId="5FA35E36" w14:textId="77777777" w:rsidR="00F44F7D" w:rsidRPr="00F44F7D" w:rsidRDefault="00F44F7D" w:rsidP="00F44F7D">
      <w:pPr>
        <w:pStyle w:val="EW"/>
        <w:rPr>
          <w:sz w:val="24"/>
        </w:rPr>
      </w:pPr>
      <w:r w:rsidRPr="00F44F7D">
        <w:rPr>
          <w:sz w:val="24"/>
        </w:rPr>
        <w:t>OMA</w:t>
      </w:r>
      <w:r w:rsidRPr="00F44F7D">
        <w:rPr>
          <w:sz w:val="24"/>
        </w:rPr>
        <w:tab/>
        <w:t>Open Mobile Alliance</w:t>
      </w:r>
    </w:p>
    <w:p w14:paraId="19621DD4" w14:textId="77777777" w:rsidR="00F44F7D" w:rsidRPr="00F44F7D" w:rsidRDefault="00F44F7D" w:rsidP="00F44F7D">
      <w:pPr>
        <w:pStyle w:val="EW"/>
        <w:rPr>
          <w:sz w:val="24"/>
        </w:rPr>
      </w:pPr>
      <w:r w:rsidRPr="00F44F7D">
        <w:rPr>
          <w:sz w:val="24"/>
        </w:rPr>
        <w:t>SP</w:t>
      </w:r>
      <w:r w:rsidRPr="00F44F7D">
        <w:rPr>
          <w:sz w:val="24"/>
        </w:rPr>
        <w:tab/>
        <w:t>Service Provider</w:t>
      </w:r>
    </w:p>
    <w:p w14:paraId="641F0A2E" w14:textId="77777777" w:rsidR="00F44F7D" w:rsidRPr="00F44F7D" w:rsidRDefault="00F44F7D" w:rsidP="00F44F7D">
      <w:pPr>
        <w:pStyle w:val="EW"/>
        <w:rPr>
          <w:sz w:val="24"/>
        </w:rPr>
      </w:pPr>
      <w:r w:rsidRPr="00F44F7D">
        <w:rPr>
          <w:sz w:val="24"/>
        </w:rPr>
        <w:t>SUT</w:t>
      </w:r>
      <w:r w:rsidRPr="00F44F7D">
        <w:rPr>
          <w:sz w:val="24"/>
        </w:rPr>
        <w:tab/>
        <w:t>System Under Test</w:t>
      </w:r>
    </w:p>
    <w:p w14:paraId="15D68172" w14:textId="77777777" w:rsidR="00F44F7D" w:rsidRPr="00F44F7D" w:rsidRDefault="00F44F7D" w:rsidP="00F44F7D">
      <w:pPr>
        <w:pStyle w:val="EW"/>
        <w:rPr>
          <w:sz w:val="24"/>
        </w:rPr>
      </w:pPr>
      <w:r w:rsidRPr="00F44F7D">
        <w:rPr>
          <w:sz w:val="24"/>
        </w:rPr>
        <w:t>TD</w:t>
      </w:r>
      <w:r w:rsidRPr="00F44F7D">
        <w:rPr>
          <w:sz w:val="24"/>
        </w:rPr>
        <w:tab/>
        <w:t>Test Description</w:t>
      </w:r>
    </w:p>
    <w:p w14:paraId="6130BA1E" w14:textId="77777777" w:rsidR="00F44F7D" w:rsidRPr="00F44F7D" w:rsidRDefault="00F44F7D" w:rsidP="00F44F7D">
      <w:pPr>
        <w:pStyle w:val="EW"/>
        <w:rPr>
          <w:sz w:val="24"/>
        </w:rPr>
      </w:pPr>
      <w:r w:rsidRPr="00F44F7D">
        <w:rPr>
          <w:sz w:val="24"/>
        </w:rPr>
        <w:t>URI</w:t>
      </w:r>
      <w:r w:rsidRPr="00F44F7D">
        <w:rPr>
          <w:sz w:val="24"/>
        </w:rPr>
        <w:tab/>
        <w:t>Uniform Resource Identifier</w:t>
      </w:r>
    </w:p>
    <w:p w14:paraId="25610A95" w14:textId="77777777" w:rsidR="00F44F7D" w:rsidRPr="00F44F7D" w:rsidRDefault="00F44F7D" w:rsidP="00F44F7D">
      <w:pPr>
        <w:pStyle w:val="EX"/>
        <w:rPr>
          <w:sz w:val="24"/>
        </w:rPr>
      </w:pPr>
      <w:r w:rsidRPr="00F44F7D">
        <w:rPr>
          <w:sz w:val="24"/>
        </w:rPr>
        <w:t>XML</w:t>
      </w:r>
      <w:r w:rsidRPr="00F44F7D">
        <w:rPr>
          <w:sz w:val="24"/>
        </w:rPr>
        <w:tab/>
        <w:t>eXtensible Markup Language</w:t>
      </w:r>
    </w:p>
    <w:p w14:paraId="54CDAF96" w14:textId="70C69D14" w:rsidR="0082493B" w:rsidRPr="0082493B" w:rsidRDefault="0082493B" w:rsidP="0082493B">
      <w:pPr>
        <w:pStyle w:val="EW"/>
        <w:rPr>
          <w:sz w:val="24"/>
          <w:szCs w:val="24"/>
        </w:rPr>
      </w:pPr>
    </w:p>
    <w:p w14:paraId="672634CB" w14:textId="77777777" w:rsidR="001A5C17" w:rsidRPr="00EC2A42" w:rsidRDefault="001A5C17" w:rsidP="001A5C17">
      <w:pPr>
        <w:pStyle w:val="Heading1"/>
      </w:pPr>
      <w:r w:rsidRPr="00EC2A42">
        <w:t>5</w:t>
      </w:r>
      <w:r w:rsidRPr="00EC2A42">
        <w:tab/>
        <w:t>Conventions</w:t>
      </w:r>
    </w:p>
    <w:p w14:paraId="3FC436EC" w14:textId="40098F1D" w:rsidR="001A5C17" w:rsidRDefault="001A5C17" w:rsidP="001A5C17">
      <w:pPr>
        <w:rPr>
          <w:rFonts w:eastAsia="SimSun"/>
          <w:lang w:eastAsia="zh-CN"/>
        </w:rPr>
      </w:pPr>
      <w:r>
        <w:t xml:space="preserve">The keywords "shall", "shall not", "should", "should not", "may", "need not" in the present document are to be interpreted as described in the oneM2M Drafting Rules </w:t>
      </w:r>
      <w:r w:rsidRPr="00414305">
        <w:t>[</w:t>
      </w:r>
      <w:r>
        <w:rPr>
          <w:rFonts w:hint="eastAsia"/>
        </w:rPr>
        <w:t>b-o</w:t>
      </w:r>
      <w:r w:rsidRPr="004444E3">
        <w:rPr>
          <w:rFonts w:hint="eastAsia"/>
        </w:rPr>
        <w:t>ne</w:t>
      </w:r>
      <w:r>
        <w:rPr>
          <w:rFonts w:hint="eastAsia"/>
        </w:rPr>
        <w:t>M2M DR</w:t>
      </w:r>
      <w:r w:rsidRPr="00414305">
        <w:t>]</w:t>
      </w:r>
      <w:r>
        <w:t>.</w:t>
      </w:r>
    </w:p>
    <w:p w14:paraId="258F224C" w14:textId="3F5F5B92" w:rsidR="001A5C17" w:rsidRDefault="001A5C17" w:rsidP="001A5C17">
      <w:pPr>
        <w:pStyle w:val="Heading1"/>
        <w:rPr>
          <w:lang w:eastAsia="zh-CN"/>
        </w:rPr>
      </w:pPr>
      <w:r>
        <w:t>6</w:t>
      </w:r>
      <w:r>
        <w:tab/>
      </w:r>
      <w:r w:rsidR="00F44F7D">
        <w:rPr>
          <w:lang w:eastAsia="zh-CN"/>
        </w:rPr>
        <w:t>Testing Conventions</w:t>
      </w:r>
    </w:p>
    <w:p w14:paraId="23C936DE" w14:textId="2B46A549" w:rsidR="00F44F7D" w:rsidRPr="00543DAE" w:rsidRDefault="00F44F7D" w:rsidP="00F44F7D">
      <w:pPr>
        <w:pStyle w:val="Heading2"/>
      </w:pPr>
      <w:bookmarkStart w:id="4" w:name="_Toc328750021"/>
      <w:bookmarkStart w:id="5" w:name="_Toc399939983"/>
      <w:bookmarkStart w:id="6" w:name="_Toc410205285"/>
      <w:bookmarkStart w:id="7" w:name="_Toc410205686"/>
      <w:bookmarkStart w:id="8" w:name="_Toc410205807"/>
      <w:bookmarkStart w:id="9" w:name="_Toc410205898"/>
      <w:bookmarkStart w:id="10" w:name="_Toc410206086"/>
      <w:bookmarkStart w:id="11" w:name="_Toc446424114"/>
      <w:bookmarkStart w:id="12" w:name="_Toc476040721"/>
      <w:bookmarkStart w:id="13" w:name="_Toc476042825"/>
      <w:r>
        <w:t>6.1</w:t>
      </w:r>
      <w:r>
        <w:tab/>
        <w:t>The Test Description proforma</w:t>
      </w:r>
      <w:bookmarkEnd w:id="4"/>
      <w:bookmarkEnd w:id="5"/>
      <w:bookmarkEnd w:id="6"/>
      <w:bookmarkEnd w:id="7"/>
      <w:bookmarkEnd w:id="8"/>
      <w:bookmarkEnd w:id="9"/>
      <w:bookmarkEnd w:id="10"/>
      <w:bookmarkEnd w:id="11"/>
      <w:bookmarkEnd w:id="12"/>
      <w:bookmarkEnd w:id="13"/>
    </w:p>
    <w:p w14:paraId="1CF5ED13" w14:textId="076C39A8" w:rsidR="00F44F7D" w:rsidRDefault="00F44F7D" w:rsidP="00F44F7D">
      <w:r>
        <w:t>The testing methodology used in the present document is specified in [</w:t>
      </w:r>
      <w:r w:rsidR="00647D1D">
        <w:t xml:space="preserve">ITU-T </w:t>
      </w:r>
      <w:r w:rsidRPr="009A7045">
        <w:t>Y.oneM2M.TF</w:t>
      </w:r>
      <w:r>
        <w:t>].</w:t>
      </w:r>
    </w:p>
    <w:p w14:paraId="427E80F9" w14:textId="2194BA96" w:rsidR="00F44F7D" w:rsidRPr="00F44F7D" w:rsidRDefault="00F44F7D" w:rsidP="00F44F7D">
      <w:r w:rsidRPr="00F44F7D">
        <w:t>A Test Description (TD) is a well detailed description of a process that aims to test one or more functionalities of an implementation. Applying to interoperability testing, these testing objectives address the interoperable functionalities between two or more vendor implementations.</w:t>
      </w:r>
    </w:p>
    <w:p w14:paraId="0A2698C4" w14:textId="77777777" w:rsidR="00F44F7D" w:rsidRPr="00F44F7D" w:rsidRDefault="00F44F7D" w:rsidP="00F44F7D">
      <w:pPr>
        <w:keepNext/>
        <w:keepLines/>
      </w:pPr>
      <w:r w:rsidRPr="00F44F7D">
        <w:t>In order to ensure the correct execution of an interoperability test, the following information should be provided by the test description:</w:t>
      </w:r>
    </w:p>
    <w:p w14:paraId="05BF558C" w14:textId="77777777" w:rsidR="00F44F7D" w:rsidRPr="00F44F7D" w:rsidRDefault="00F44F7D" w:rsidP="00F44F7D">
      <w:pPr>
        <w:pStyle w:val="B1"/>
        <w:rPr>
          <w:sz w:val="24"/>
          <w:szCs w:val="24"/>
        </w:rPr>
      </w:pPr>
      <w:r w:rsidRPr="00F44F7D">
        <w:rPr>
          <w:sz w:val="24"/>
          <w:szCs w:val="24"/>
        </w:rPr>
        <w:t>The proper configuration of the vendor implementations.</w:t>
      </w:r>
    </w:p>
    <w:p w14:paraId="18419422" w14:textId="77777777" w:rsidR="00F44F7D" w:rsidRPr="00F44F7D" w:rsidRDefault="00F44F7D" w:rsidP="00F44F7D">
      <w:pPr>
        <w:pStyle w:val="B1"/>
        <w:rPr>
          <w:sz w:val="24"/>
          <w:szCs w:val="24"/>
        </w:rPr>
      </w:pPr>
      <w:r w:rsidRPr="00F44F7D">
        <w:rPr>
          <w:sz w:val="24"/>
          <w:szCs w:val="24"/>
        </w:rPr>
        <w:t xml:space="preserve">The availability of additional equipment (protocol monitors, functional equipment, …) required to achieve the correct behaviour of the vendor implementations. </w:t>
      </w:r>
    </w:p>
    <w:p w14:paraId="26DC9FA4" w14:textId="77777777" w:rsidR="00F44F7D" w:rsidRPr="00F44F7D" w:rsidRDefault="00F44F7D" w:rsidP="00F44F7D">
      <w:pPr>
        <w:pStyle w:val="B1"/>
        <w:rPr>
          <w:sz w:val="24"/>
          <w:szCs w:val="24"/>
        </w:rPr>
      </w:pPr>
      <w:r w:rsidRPr="00F44F7D">
        <w:rPr>
          <w:sz w:val="24"/>
          <w:szCs w:val="24"/>
        </w:rPr>
        <w:t>The correct initial conditions.</w:t>
      </w:r>
    </w:p>
    <w:p w14:paraId="78E50E66" w14:textId="77777777" w:rsidR="00F44F7D" w:rsidRPr="00F44F7D" w:rsidRDefault="00F44F7D" w:rsidP="00F44F7D">
      <w:pPr>
        <w:pStyle w:val="B1"/>
        <w:rPr>
          <w:sz w:val="24"/>
          <w:szCs w:val="24"/>
        </w:rPr>
      </w:pPr>
      <w:r w:rsidRPr="00F44F7D">
        <w:rPr>
          <w:sz w:val="24"/>
          <w:szCs w:val="24"/>
        </w:rPr>
        <w:t>The correct sequence of the test events and test results.</w:t>
      </w:r>
    </w:p>
    <w:p w14:paraId="06664543" w14:textId="77777777" w:rsidR="00F44F7D" w:rsidRDefault="00F44F7D" w:rsidP="00F44F7D">
      <w:r w:rsidRPr="008048CC">
        <w:t>In order to facilitate the specification of test cases an interoperability test description should include</w:t>
      </w:r>
      <w:r>
        <w:t>,</w:t>
      </w:r>
      <w:r w:rsidRPr="008048CC">
        <w:t xml:space="preserve"> a</w:t>
      </w:r>
      <w:r>
        <w:t>t</w:t>
      </w:r>
      <w:r w:rsidRPr="008048CC">
        <w:t xml:space="preserve"> a minimum</w:t>
      </w:r>
      <w:r>
        <w:t>, the following fields as indicated</w:t>
      </w:r>
      <w:r w:rsidRPr="008048CC">
        <w:t xml:space="preserve"> table </w:t>
      </w:r>
      <w:r w:rsidRPr="008048CC">
        <w:fldChar w:fldCharType="begin"/>
      </w:r>
      <w:r w:rsidRPr="008048CC">
        <w:instrText xml:space="preserve"> REF tab_InteropTestTD \h </w:instrText>
      </w:r>
      <w:r>
        <w:instrText xml:space="preserve"> \* MERGEFORMAT </w:instrText>
      </w:r>
      <w:r w:rsidRPr="008048CC">
        <w:fldChar w:fldCharType="separate"/>
      </w:r>
      <w:r>
        <w:t>1</w:t>
      </w:r>
      <w:r w:rsidRPr="008048CC">
        <w:fldChar w:fldCharType="end"/>
      </w:r>
      <w:r w:rsidRPr="008048CC">
        <w:t>.</w:t>
      </w:r>
    </w:p>
    <w:p w14:paraId="1C7BC587" w14:textId="77777777" w:rsidR="00F44F7D" w:rsidRPr="008048CC" w:rsidRDefault="00F44F7D" w:rsidP="00F44F7D">
      <w:pPr>
        <w:pStyle w:val="TH"/>
      </w:pPr>
      <w:r w:rsidRPr="00AA578B">
        <w:lastRenderedPageBreak/>
        <w:t>Table 1: Interoperability</w:t>
      </w:r>
      <w:r w:rsidRPr="008048CC">
        <w:t xml:space="preserve">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F44F7D" w:rsidRPr="009A7ECD" w14:paraId="4777B48A" w14:textId="77777777" w:rsidTr="00DD5665">
        <w:trPr>
          <w:jc w:val="center"/>
        </w:trPr>
        <w:tc>
          <w:tcPr>
            <w:tcW w:w="2427" w:type="dxa"/>
          </w:tcPr>
          <w:p w14:paraId="535589A2" w14:textId="77777777" w:rsidR="00F44F7D" w:rsidRPr="00532C19" w:rsidRDefault="00F44F7D" w:rsidP="00DD5665">
            <w:pPr>
              <w:pStyle w:val="TAH"/>
              <w:jc w:val="left"/>
              <w:rPr>
                <w:rFonts w:ascii="Times New Roman" w:hAnsi="Times New Roman"/>
                <w:sz w:val="24"/>
              </w:rPr>
            </w:pPr>
            <w:r w:rsidRPr="00532C19">
              <w:rPr>
                <w:rFonts w:ascii="Times New Roman" w:hAnsi="Times New Roman"/>
                <w:sz w:val="24"/>
              </w:rPr>
              <w:t>Identifier</w:t>
            </w:r>
          </w:p>
        </w:tc>
        <w:tc>
          <w:tcPr>
            <w:tcW w:w="7428" w:type="dxa"/>
          </w:tcPr>
          <w:p w14:paraId="138DF188" w14:textId="77777777" w:rsidR="00F44F7D" w:rsidRPr="00532C19" w:rsidRDefault="00F44F7D" w:rsidP="00DD5665">
            <w:pPr>
              <w:pStyle w:val="TAL"/>
              <w:rPr>
                <w:rFonts w:ascii="Times New Roman" w:hAnsi="Times New Roman"/>
                <w:sz w:val="24"/>
              </w:rPr>
            </w:pPr>
            <w:r w:rsidRPr="00532C19">
              <w:rPr>
                <w:rFonts w:ascii="Times New Roman" w:hAnsi="Times New Roman"/>
                <w:sz w:val="24"/>
              </w:rPr>
              <w:t>A unique test description ID.</w:t>
            </w:r>
          </w:p>
        </w:tc>
      </w:tr>
      <w:tr w:rsidR="00F44F7D" w:rsidRPr="009A7ECD" w14:paraId="6C7BF780" w14:textId="77777777" w:rsidTr="00DD5665">
        <w:trPr>
          <w:jc w:val="center"/>
        </w:trPr>
        <w:tc>
          <w:tcPr>
            <w:tcW w:w="2427" w:type="dxa"/>
          </w:tcPr>
          <w:p w14:paraId="5655EC92" w14:textId="77777777" w:rsidR="00F44F7D" w:rsidRPr="00532C19" w:rsidRDefault="00F44F7D" w:rsidP="00DD5665">
            <w:pPr>
              <w:pStyle w:val="TAH"/>
              <w:jc w:val="left"/>
              <w:rPr>
                <w:rFonts w:ascii="Times New Roman" w:hAnsi="Times New Roman"/>
                <w:sz w:val="24"/>
              </w:rPr>
            </w:pPr>
            <w:r w:rsidRPr="00532C19">
              <w:rPr>
                <w:rFonts w:ascii="Times New Roman" w:hAnsi="Times New Roman"/>
                <w:sz w:val="24"/>
              </w:rPr>
              <w:t>Objective</w:t>
            </w:r>
          </w:p>
        </w:tc>
        <w:tc>
          <w:tcPr>
            <w:tcW w:w="7428" w:type="dxa"/>
          </w:tcPr>
          <w:p w14:paraId="39618018" w14:textId="77777777" w:rsidR="00F44F7D" w:rsidRPr="00532C19" w:rsidRDefault="00F44F7D" w:rsidP="00DD5665">
            <w:pPr>
              <w:pStyle w:val="TAL"/>
              <w:rPr>
                <w:rFonts w:ascii="Times New Roman" w:hAnsi="Times New Roman"/>
                <w:sz w:val="24"/>
              </w:rPr>
            </w:pPr>
            <w:r w:rsidRPr="00532C19">
              <w:rPr>
                <w:rFonts w:ascii="Times New Roman" w:hAnsi="Times New Roman"/>
                <w:sz w:val="24"/>
              </w:rPr>
              <w:t>A concise summary of the test which should reflect the purpose of the test and enable readers to easily distinguish this test from any other test in the document.</w:t>
            </w:r>
          </w:p>
        </w:tc>
      </w:tr>
      <w:tr w:rsidR="00F44F7D" w:rsidRPr="009A7ECD" w14:paraId="43A25DDA" w14:textId="77777777" w:rsidTr="00DD5665">
        <w:trPr>
          <w:jc w:val="center"/>
        </w:trPr>
        <w:tc>
          <w:tcPr>
            <w:tcW w:w="2427" w:type="dxa"/>
          </w:tcPr>
          <w:p w14:paraId="6AD2E115" w14:textId="77777777" w:rsidR="00F44F7D" w:rsidRPr="00532C19" w:rsidRDefault="00F44F7D" w:rsidP="00DD5665">
            <w:pPr>
              <w:pStyle w:val="TAH"/>
              <w:jc w:val="left"/>
              <w:rPr>
                <w:rFonts w:ascii="Times New Roman" w:hAnsi="Times New Roman"/>
                <w:sz w:val="24"/>
              </w:rPr>
            </w:pPr>
            <w:r w:rsidRPr="00532C19">
              <w:rPr>
                <w:rFonts w:ascii="Times New Roman" w:hAnsi="Times New Roman"/>
                <w:sz w:val="24"/>
              </w:rPr>
              <w:t>References</w:t>
            </w:r>
          </w:p>
        </w:tc>
        <w:tc>
          <w:tcPr>
            <w:tcW w:w="7428" w:type="dxa"/>
          </w:tcPr>
          <w:p w14:paraId="3711DEF0" w14:textId="77777777" w:rsidR="00F44F7D" w:rsidRPr="00532C19" w:rsidRDefault="00F44F7D" w:rsidP="00DD5665">
            <w:pPr>
              <w:pStyle w:val="TAL"/>
              <w:rPr>
                <w:rFonts w:ascii="Times New Roman" w:hAnsi="Times New Roman"/>
                <w:sz w:val="24"/>
              </w:rPr>
            </w:pPr>
            <w:r w:rsidRPr="00532C19">
              <w:rPr>
                <w:rFonts w:ascii="Times New Roman" w:hAnsi="Times New Roman"/>
                <w:sz w:val="24"/>
              </w:rPr>
              <w:t>A list of references to the base specification section(s), use case(s), requirement(s) and TP(s) which are either used in the test or define the functionality being tested.</w:t>
            </w:r>
          </w:p>
        </w:tc>
      </w:tr>
      <w:tr w:rsidR="00F44F7D" w:rsidRPr="009A7ECD" w14:paraId="2FF2C29C" w14:textId="77777777" w:rsidTr="00DD5665">
        <w:trPr>
          <w:jc w:val="center"/>
        </w:trPr>
        <w:tc>
          <w:tcPr>
            <w:tcW w:w="2427" w:type="dxa"/>
          </w:tcPr>
          <w:p w14:paraId="46F744AB" w14:textId="77777777" w:rsidR="00F44F7D" w:rsidRPr="00532C19" w:rsidRDefault="00F44F7D" w:rsidP="00DD5665">
            <w:pPr>
              <w:pStyle w:val="TAH"/>
              <w:jc w:val="left"/>
              <w:rPr>
                <w:rFonts w:ascii="Times New Roman" w:hAnsi="Times New Roman"/>
                <w:sz w:val="24"/>
              </w:rPr>
            </w:pPr>
            <w:r w:rsidRPr="00532C19">
              <w:rPr>
                <w:rFonts w:ascii="Times New Roman" w:hAnsi="Times New Roman"/>
                <w:sz w:val="24"/>
              </w:rPr>
              <w:t>Applicability</w:t>
            </w:r>
          </w:p>
        </w:tc>
        <w:tc>
          <w:tcPr>
            <w:tcW w:w="7428" w:type="dxa"/>
          </w:tcPr>
          <w:p w14:paraId="1712311C" w14:textId="77777777" w:rsidR="00F44F7D" w:rsidRPr="00532C19" w:rsidRDefault="00F44F7D" w:rsidP="00DD5665">
            <w:pPr>
              <w:pStyle w:val="TAL"/>
              <w:rPr>
                <w:rFonts w:ascii="Times New Roman" w:hAnsi="Times New Roman"/>
                <w:sz w:val="24"/>
              </w:rPr>
            </w:pPr>
            <w:r w:rsidRPr="00532C19">
              <w:rPr>
                <w:rFonts w:ascii="Times New Roman" w:hAnsi="Times New Roman"/>
                <w:sz w:val="24"/>
              </w:rPr>
              <w:t>A list of features and capabilities which are required to be supported by the SUT in order to execute this test (e.g. if this list contains an optional feature to be supported, then the test is optional).</w:t>
            </w:r>
          </w:p>
        </w:tc>
      </w:tr>
      <w:tr w:rsidR="00F44F7D" w:rsidRPr="009A7ECD" w14:paraId="26CD2409" w14:textId="77777777" w:rsidTr="00DD5665">
        <w:trPr>
          <w:jc w:val="center"/>
        </w:trPr>
        <w:tc>
          <w:tcPr>
            <w:tcW w:w="2427" w:type="dxa"/>
          </w:tcPr>
          <w:p w14:paraId="0F20A06F" w14:textId="77777777" w:rsidR="00F44F7D" w:rsidRPr="00532C19" w:rsidRDefault="00F44F7D" w:rsidP="00DD5665">
            <w:pPr>
              <w:pStyle w:val="TAH"/>
              <w:jc w:val="left"/>
              <w:rPr>
                <w:rFonts w:ascii="Times New Roman" w:hAnsi="Times New Roman"/>
                <w:sz w:val="24"/>
              </w:rPr>
            </w:pPr>
            <w:r w:rsidRPr="00532C19">
              <w:rPr>
                <w:rFonts w:ascii="Times New Roman" w:hAnsi="Times New Roman"/>
                <w:sz w:val="24"/>
              </w:rPr>
              <w:t>Configuration or Architecture</w:t>
            </w:r>
          </w:p>
        </w:tc>
        <w:tc>
          <w:tcPr>
            <w:tcW w:w="7428" w:type="dxa"/>
          </w:tcPr>
          <w:p w14:paraId="71B779EB" w14:textId="77777777" w:rsidR="00F44F7D" w:rsidRPr="00532C19" w:rsidRDefault="00F44F7D" w:rsidP="00DD5665">
            <w:pPr>
              <w:pStyle w:val="TAL"/>
              <w:rPr>
                <w:rFonts w:ascii="Times New Roman" w:hAnsi="Times New Roman"/>
                <w:sz w:val="24"/>
              </w:rPr>
            </w:pPr>
            <w:r w:rsidRPr="00532C19">
              <w:rPr>
                <w:rFonts w:ascii="Times New Roman" w:hAnsi="Times New Roman"/>
                <w:sz w:val="24"/>
              </w:rPr>
              <w:t>A list of all required equipment for testing and possibly also including a reference to an illustration of a test architecture or test configuration.</w:t>
            </w:r>
          </w:p>
        </w:tc>
      </w:tr>
      <w:tr w:rsidR="00F44F7D" w:rsidRPr="009A7ECD" w14:paraId="7A75A53E" w14:textId="77777777" w:rsidTr="00DD5665">
        <w:trPr>
          <w:jc w:val="center"/>
        </w:trPr>
        <w:tc>
          <w:tcPr>
            <w:tcW w:w="2427" w:type="dxa"/>
          </w:tcPr>
          <w:p w14:paraId="26EC23E5" w14:textId="77777777" w:rsidR="00F44F7D" w:rsidRPr="00532C19" w:rsidRDefault="00F44F7D" w:rsidP="00DD5665">
            <w:pPr>
              <w:pStyle w:val="TAH"/>
              <w:jc w:val="left"/>
              <w:rPr>
                <w:rFonts w:ascii="Times New Roman" w:hAnsi="Times New Roman"/>
                <w:sz w:val="24"/>
              </w:rPr>
            </w:pPr>
            <w:r w:rsidRPr="00532C19">
              <w:rPr>
                <w:rFonts w:ascii="Times New Roman" w:hAnsi="Times New Roman"/>
                <w:sz w:val="24"/>
              </w:rPr>
              <w:t>Pre-Test Conditions</w:t>
            </w:r>
          </w:p>
        </w:tc>
        <w:tc>
          <w:tcPr>
            <w:tcW w:w="7428" w:type="dxa"/>
          </w:tcPr>
          <w:p w14:paraId="4C29CBA0" w14:textId="77777777" w:rsidR="00F44F7D" w:rsidRPr="00532C19" w:rsidRDefault="00F44F7D" w:rsidP="00DD5665">
            <w:pPr>
              <w:pStyle w:val="TAL"/>
              <w:rPr>
                <w:rFonts w:ascii="Times New Roman" w:hAnsi="Times New Roman"/>
                <w:sz w:val="24"/>
              </w:rPr>
            </w:pPr>
            <w:r w:rsidRPr="00532C19">
              <w:rPr>
                <w:rFonts w:ascii="Times New Roman" w:hAnsi="Times New Roman"/>
                <w:sz w:val="24"/>
              </w:rPr>
              <w:t>A list of test specific pre-conditions that need to be met by the SUT including information about equipment configuration, i.e. precise description of the initial state of the SUT required to start executing the test sequence.</w:t>
            </w:r>
          </w:p>
        </w:tc>
      </w:tr>
      <w:tr w:rsidR="00F44F7D" w:rsidRPr="009A7ECD" w14:paraId="6FA143A3" w14:textId="77777777" w:rsidTr="00DD5665">
        <w:trPr>
          <w:jc w:val="center"/>
        </w:trPr>
        <w:tc>
          <w:tcPr>
            <w:tcW w:w="2427" w:type="dxa"/>
          </w:tcPr>
          <w:p w14:paraId="0E513FDA" w14:textId="77777777" w:rsidR="00F44F7D" w:rsidRPr="00532C19" w:rsidRDefault="00F44F7D" w:rsidP="00DD5665">
            <w:pPr>
              <w:pStyle w:val="TAH"/>
              <w:jc w:val="left"/>
              <w:rPr>
                <w:rFonts w:ascii="Times New Roman" w:hAnsi="Times New Roman"/>
                <w:sz w:val="24"/>
              </w:rPr>
            </w:pPr>
            <w:r w:rsidRPr="00532C19">
              <w:rPr>
                <w:rFonts w:ascii="Times New Roman" w:hAnsi="Times New Roman"/>
                <w:sz w:val="24"/>
              </w:rPr>
              <w:t>Test Sequence</w:t>
            </w:r>
          </w:p>
        </w:tc>
        <w:tc>
          <w:tcPr>
            <w:tcW w:w="7428" w:type="dxa"/>
          </w:tcPr>
          <w:p w14:paraId="5E0B3947" w14:textId="77777777" w:rsidR="00F44F7D" w:rsidRPr="00532C19" w:rsidRDefault="00F44F7D" w:rsidP="00DD5665">
            <w:pPr>
              <w:pStyle w:val="TAL"/>
              <w:rPr>
                <w:rFonts w:ascii="Times New Roman" w:hAnsi="Times New Roman"/>
                <w:sz w:val="24"/>
              </w:rPr>
            </w:pPr>
            <w:r w:rsidRPr="00532C19">
              <w:rPr>
                <w:rFonts w:ascii="Times New Roman" w:hAnsi="Times New Roman"/>
                <w:sz w:val="24"/>
              </w:rPr>
              <w:t>An ordered list of equipment operation and observations. The test sequence may also contain the conformance checks as part of the observations.</w:t>
            </w:r>
          </w:p>
        </w:tc>
      </w:tr>
    </w:tbl>
    <w:p w14:paraId="18ACC52B" w14:textId="77777777" w:rsidR="00F44F7D" w:rsidRPr="008048CC" w:rsidRDefault="00F44F7D" w:rsidP="00F44F7D"/>
    <w:p w14:paraId="3714CD53" w14:textId="77777777" w:rsidR="00F44F7D" w:rsidRPr="008838F9" w:rsidRDefault="00F44F7D" w:rsidP="00F44F7D">
      <w:r w:rsidRPr="000A1FB1">
        <w:t>The test descriptions are provided in proforma tables.</w:t>
      </w:r>
      <w:r>
        <w:t xml:space="preserve"> </w:t>
      </w:r>
      <w:r w:rsidRPr="008838F9">
        <w:t xml:space="preserve">In order to ensure the correct execution of an interoperability test, the following information </w:t>
      </w:r>
      <w:r>
        <w:t>is</w:t>
      </w:r>
      <w:r w:rsidRPr="008838F9">
        <w:t xml:space="preserve"> provided </w:t>
      </w:r>
      <w:r>
        <w:t>in</w:t>
      </w:r>
      <w:r w:rsidRPr="008838F9">
        <w:t xml:space="preserve"> the test description:</w:t>
      </w:r>
    </w:p>
    <w:p w14:paraId="3415C6AA" w14:textId="77777777" w:rsidR="00F44F7D" w:rsidRPr="00F503A1" w:rsidRDefault="00F44F7D" w:rsidP="00F44F7D">
      <w:pPr>
        <w:pStyle w:val="B1"/>
        <w:keepNext/>
        <w:keepLines/>
        <w:rPr>
          <w:sz w:val="24"/>
          <w:szCs w:val="24"/>
        </w:rPr>
      </w:pPr>
      <w:r w:rsidRPr="00F503A1">
        <w:rPr>
          <w:sz w:val="24"/>
          <w:szCs w:val="24"/>
        </w:rPr>
        <w:t>The configuration applied for the test.</w:t>
      </w:r>
    </w:p>
    <w:p w14:paraId="4273359C" w14:textId="77777777" w:rsidR="00F44F7D" w:rsidRPr="00F503A1" w:rsidRDefault="00F44F7D" w:rsidP="00F44F7D">
      <w:pPr>
        <w:pStyle w:val="B1"/>
        <w:keepNext/>
        <w:keepLines/>
        <w:rPr>
          <w:sz w:val="24"/>
          <w:szCs w:val="24"/>
        </w:rPr>
      </w:pPr>
      <w:r w:rsidRPr="00F503A1">
        <w:rPr>
          <w:sz w:val="24"/>
          <w:szCs w:val="24"/>
        </w:rPr>
        <w:t xml:space="preserve">The need of additional equipment (protocol monitors, functional equipment, etc.) required to achieve the correct behaviour of the implementations. </w:t>
      </w:r>
    </w:p>
    <w:p w14:paraId="58DC70F2" w14:textId="77777777" w:rsidR="00F44F7D" w:rsidRPr="00F503A1" w:rsidRDefault="00F44F7D" w:rsidP="00F44F7D">
      <w:pPr>
        <w:pStyle w:val="B1"/>
        <w:keepNext/>
        <w:keepLines/>
        <w:rPr>
          <w:sz w:val="24"/>
          <w:szCs w:val="24"/>
        </w:rPr>
      </w:pPr>
      <w:r w:rsidRPr="00F503A1">
        <w:rPr>
          <w:sz w:val="24"/>
          <w:szCs w:val="24"/>
        </w:rPr>
        <w:t>The initial conditions.</w:t>
      </w:r>
    </w:p>
    <w:p w14:paraId="1BE5D480" w14:textId="77777777" w:rsidR="00F44F7D" w:rsidRPr="00F503A1" w:rsidRDefault="00F44F7D" w:rsidP="00F44F7D">
      <w:pPr>
        <w:pStyle w:val="B1"/>
        <w:rPr>
          <w:sz w:val="24"/>
          <w:szCs w:val="24"/>
        </w:rPr>
      </w:pPr>
      <w:r w:rsidRPr="00F503A1">
        <w:rPr>
          <w:sz w:val="24"/>
          <w:szCs w:val="24"/>
        </w:rPr>
        <w:t>The sequence of the test events and test results.</w:t>
      </w:r>
    </w:p>
    <w:p w14:paraId="5B15EB25" w14:textId="77777777" w:rsidR="00F44F7D" w:rsidRPr="00F503A1" w:rsidRDefault="00F44F7D" w:rsidP="00F44F7D">
      <w:pPr>
        <w:keepNext/>
      </w:pPr>
      <w:r w:rsidRPr="00F503A1">
        <w:t>The following different types of test operator actions are considered during the test execution:</w:t>
      </w:r>
    </w:p>
    <w:p w14:paraId="72EAD091" w14:textId="77777777" w:rsidR="00F44F7D" w:rsidRPr="00F503A1" w:rsidRDefault="00F44F7D" w:rsidP="00F44F7D">
      <w:pPr>
        <w:pStyle w:val="B1"/>
        <w:rPr>
          <w:sz w:val="24"/>
          <w:szCs w:val="24"/>
        </w:rPr>
      </w:pPr>
      <w:r w:rsidRPr="00F503A1">
        <w:rPr>
          <w:sz w:val="24"/>
          <w:szCs w:val="24"/>
        </w:rPr>
        <w:t>A</w:t>
      </w:r>
      <w:r w:rsidRPr="00F503A1">
        <w:rPr>
          <w:b/>
          <w:sz w:val="24"/>
          <w:szCs w:val="24"/>
        </w:rPr>
        <w:t xml:space="preserve"> stimulus</w:t>
      </w:r>
      <w:r w:rsidRPr="00F503A1">
        <w:rPr>
          <w:sz w:val="24"/>
          <w:szCs w:val="24"/>
        </w:rPr>
        <w:t xml:space="preserve"> corresponds to an event that enforces a DUT to proceed with a specific protocol action, such as sending a message.</w:t>
      </w:r>
    </w:p>
    <w:p w14:paraId="35503A9F" w14:textId="77777777" w:rsidR="00F44F7D" w:rsidRPr="00F503A1" w:rsidRDefault="00F44F7D" w:rsidP="00F44F7D">
      <w:pPr>
        <w:pStyle w:val="B1"/>
        <w:rPr>
          <w:sz w:val="24"/>
          <w:szCs w:val="24"/>
        </w:rPr>
      </w:pPr>
      <w:r w:rsidRPr="00F503A1">
        <w:rPr>
          <w:sz w:val="24"/>
          <w:szCs w:val="24"/>
        </w:rPr>
        <w:t xml:space="preserve">A </w:t>
      </w:r>
      <w:r w:rsidRPr="00F503A1">
        <w:rPr>
          <w:b/>
          <w:sz w:val="24"/>
          <w:szCs w:val="24"/>
        </w:rPr>
        <w:t>configure</w:t>
      </w:r>
      <w:r w:rsidRPr="00F503A1">
        <w:rPr>
          <w:sz w:val="24"/>
          <w:szCs w:val="24"/>
        </w:rPr>
        <w:t xml:space="preserve"> corresponds to an action to modify the DUT configuration.</w:t>
      </w:r>
    </w:p>
    <w:p w14:paraId="61E5A79F" w14:textId="77777777" w:rsidR="00F44F7D" w:rsidRPr="00F503A1" w:rsidRDefault="00F44F7D" w:rsidP="00F44F7D">
      <w:pPr>
        <w:pStyle w:val="B1"/>
        <w:rPr>
          <w:sz w:val="24"/>
          <w:szCs w:val="24"/>
        </w:rPr>
      </w:pPr>
      <w:r w:rsidRPr="00F503A1">
        <w:rPr>
          <w:sz w:val="24"/>
          <w:szCs w:val="24"/>
        </w:rPr>
        <w:t xml:space="preserve">An </w:t>
      </w:r>
      <w:r w:rsidRPr="00F503A1">
        <w:rPr>
          <w:b/>
          <w:sz w:val="24"/>
          <w:szCs w:val="24"/>
        </w:rPr>
        <w:t>IOP check</w:t>
      </w:r>
      <w:r w:rsidRPr="00F503A1">
        <w:rPr>
          <w:sz w:val="24"/>
          <w:szCs w:val="24"/>
        </w:rPr>
        <w:t xml:space="preserve"> consists of observing that one DUT behaves as described in the standard: i.e. resource creation, update, deletion, etc. For each IOP check in the Test Sequence, a result can be recorded. The overall </w:t>
      </w:r>
      <w:r w:rsidRPr="00F503A1">
        <w:rPr>
          <w:b/>
          <w:sz w:val="24"/>
          <w:szCs w:val="24"/>
        </w:rPr>
        <w:t>IOP Verdict</w:t>
      </w:r>
      <w:r w:rsidRPr="00F503A1">
        <w:rPr>
          <w:sz w:val="24"/>
          <w:szCs w:val="24"/>
        </w:rPr>
        <w:t xml:space="preserve"> will be considered OK if all the IOP checks in the sequence are OK.</w:t>
      </w:r>
    </w:p>
    <w:p w14:paraId="425C7200" w14:textId="77777777" w:rsidR="00F44F7D" w:rsidRPr="00F503A1" w:rsidRDefault="00F44F7D" w:rsidP="00F44F7D">
      <w:pPr>
        <w:pStyle w:val="B1"/>
        <w:rPr>
          <w:sz w:val="24"/>
          <w:szCs w:val="24"/>
        </w:rPr>
      </w:pPr>
      <w:r w:rsidRPr="00F503A1">
        <w:rPr>
          <w:sz w:val="24"/>
          <w:szCs w:val="24"/>
        </w:rPr>
        <w:t xml:space="preserve">In the context of Interoperability Testing with Conformance Checks, an additional step type, </w:t>
      </w:r>
      <w:r w:rsidRPr="00F503A1">
        <w:rPr>
          <w:b/>
          <w:sz w:val="24"/>
          <w:szCs w:val="24"/>
        </w:rPr>
        <w:t>PRO checks</w:t>
      </w:r>
      <w:r w:rsidRPr="00F503A1">
        <w:rPr>
          <w:sz w:val="24"/>
          <w:szCs w:val="24"/>
        </w:rPr>
        <w:t xml:space="preserve"> can be used to verify the appropriate sequence and contents of protocol messages, this is helpful for debugging purposes. </w:t>
      </w:r>
      <w:r w:rsidRPr="00F503A1">
        <w:rPr>
          <w:b/>
          <w:sz w:val="24"/>
          <w:szCs w:val="24"/>
        </w:rPr>
        <w:t>PRO Verdict</w:t>
      </w:r>
      <w:r w:rsidRPr="00F503A1">
        <w:rPr>
          <w:sz w:val="24"/>
          <w:szCs w:val="24"/>
        </w:rPr>
        <w:t xml:space="preserve"> will be PASS if all the PRO checks are PASS.</w:t>
      </w:r>
    </w:p>
    <w:p w14:paraId="6F8E51C6" w14:textId="1C3623EB" w:rsidR="00F44F7D" w:rsidRDefault="00DB0B28" w:rsidP="00F44F7D">
      <w:pPr>
        <w:pStyle w:val="Heading2"/>
      </w:pPr>
      <w:bookmarkStart w:id="14" w:name="_Toc328750023"/>
      <w:bookmarkStart w:id="15" w:name="_Toc399939984"/>
      <w:bookmarkStart w:id="16" w:name="_Toc410205286"/>
      <w:bookmarkStart w:id="17" w:name="_Toc410205687"/>
      <w:bookmarkStart w:id="18" w:name="_Toc410205808"/>
      <w:bookmarkStart w:id="19" w:name="_Toc410205899"/>
      <w:bookmarkStart w:id="20" w:name="_Toc410206087"/>
      <w:bookmarkStart w:id="21" w:name="_Toc446424115"/>
      <w:bookmarkStart w:id="22" w:name="_Toc476040722"/>
      <w:bookmarkStart w:id="23" w:name="_Toc476042826"/>
      <w:r>
        <w:t>6</w:t>
      </w:r>
      <w:r w:rsidR="00F44F7D">
        <w:t>.2</w:t>
      </w:r>
      <w:r w:rsidR="00F44F7D">
        <w:tab/>
      </w:r>
      <w:r w:rsidR="00F44F7D" w:rsidRPr="00F04653">
        <w:t>Test Description naming convention</w:t>
      </w:r>
      <w:bookmarkEnd w:id="14"/>
      <w:bookmarkEnd w:id="15"/>
      <w:bookmarkEnd w:id="16"/>
      <w:bookmarkEnd w:id="17"/>
      <w:bookmarkEnd w:id="18"/>
      <w:bookmarkEnd w:id="19"/>
      <w:bookmarkEnd w:id="20"/>
      <w:bookmarkEnd w:id="21"/>
      <w:bookmarkEnd w:id="22"/>
      <w:bookmarkEnd w:id="23"/>
    </w:p>
    <w:p w14:paraId="261A3E22" w14:textId="77777777" w:rsidR="00F503A1" w:rsidRPr="00F503A1" w:rsidRDefault="00F503A1" w:rsidP="00F503A1">
      <w:pPr>
        <w:rPr>
          <w:lang w:eastAsia="en-US"/>
        </w:rPr>
      </w:pPr>
    </w:p>
    <w:tbl>
      <w:tblPr>
        <w:tblW w:w="8363" w:type="dxa"/>
        <w:jc w:val="center"/>
        <w:shd w:val="clear" w:color="auto" w:fill="FFFFFF"/>
        <w:tblLayout w:type="fixed"/>
        <w:tblCellMar>
          <w:left w:w="28" w:type="dxa"/>
        </w:tblCellMar>
        <w:tblLook w:val="0000" w:firstRow="0" w:lastRow="0" w:firstColumn="0" w:lastColumn="0" w:noHBand="0" w:noVBand="0"/>
      </w:tblPr>
      <w:tblGrid>
        <w:gridCol w:w="3402"/>
        <w:gridCol w:w="1134"/>
        <w:gridCol w:w="3827"/>
      </w:tblGrid>
      <w:tr w:rsidR="00F44F7D" w:rsidRPr="0050490A" w14:paraId="5001ACDC" w14:textId="77777777" w:rsidTr="00DD5665">
        <w:trPr>
          <w:cantSplit/>
          <w:tblHeader/>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BD4B4"/>
            <w:tcMar>
              <w:top w:w="0" w:type="dxa"/>
              <w:left w:w="0" w:type="dxa"/>
              <w:bottom w:w="0" w:type="dxa"/>
              <w:right w:w="0" w:type="dxa"/>
            </w:tcMar>
            <w:vAlign w:val="center"/>
          </w:tcPr>
          <w:p w14:paraId="41E408B9" w14:textId="77777777" w:rsidR="00F44F7D" w:rsidRPr="00532C19" w:rsidRDefault="00F44F7D" w:rsidP="00DD5665">
            <w:pPr>
              <w:pStyle w:val="TAH"/>
              <w:rPr>
                <w:rFonts w:ascii="Times New Roman" w:hAnsi="Times New Roman"/>
                <w:sz w:val="24"/>
                <w:szCs w:val="24"/>
              </w:rPr>
            </w:pPr>
            <w:r w:rsidRPr="00532C19">
              <w:rPr>
                <w:rFonts w:ascii="Times New Roman" w:hAnsi="Times New Roman"/>
                <w:sz w:val="24"/>
                <w:szCs w:val="24"/>
              </w:rPr>
              <w:lastRenderedPageBreak/>
              <w:t>TD/&lt;root&gt;/&lt;gr&gt;/&lt;nn&gt;</w:t>
            </w:r>
          </w:p>
        </w:tc>
        <w:tc>
          <w:tcPr>
            <w:tcW w:w="1134" w:type="dxa"/>
            <w:tcBorders>
              <w:top w:val="single" w:sz="4" w:space="0" w:color="000000"/>
              <w:left w:val="single" w:sz="4" w:space="0" w:color="000000"/>
              <w:bottom w:val="single" w:sz="4" w:space="0" w:color="000000"/>
              <w:right w:val="single" w:sz="4" w:space="0" w:color="000000"/>
            </w:tcBorders>
            <w:shd w:val="clear" w:color="auto" w:fill="FBD4B4"/>
            <w:tcMar>
              <w:top w:w="0" w:type="dxa"/>
              <w:left w:w="0" w:type="dxa"/>
              <w:bottom w:w="0" w:type="dxa"/>
              <w:right w:w="0" w:type="dxa"/>
            </w:tcMar>
            <w:vAlign w:val="center"/>
          </w:tcPr>
          <w:p w14:paraId="642F7B58" w14:textId="77777777" w:rsidR="00F44F7D" w:rsidRPr="00532C19" w:rsidRDefault="00F44F7D" w:rsidP="00DD5665">
            <w:pPr>
              <w:pStyle w:val="TAH"/>
              <w:rPr>
                <w:rFonts w:ascii="Times New Roman" w:hAnsi="Times New Roman"/>
                <w:sz w:val="24"/>
                <w:szCs w:val="24"/>
                <w:highlight w:val="yellow"/>
              </w:rPr>
            </w:pPr>
          </w:p>
        </w:tc>
        <w:tc>
          <w:tcPr>
            <w:tcW w:w="3827" w:type="dxa"/>
            <w:tcBorders>
              <w:top w:val="single" w:sz="4" w:space="0" w:color="000000"/>
              <w:left w:val="single" w:sz="4" w:space="0" w:color="000000"/>
              <w:bottom w:val="single" w:sz="4" w:space="0" w:color="000000"/>
              <w:right w:val="single" w:sz="4" w:space="0" w:color="000000"/>
            </w:tcBorders>
            <w:shd w:val="clear" w:color="auto" w:fill="FBD4B4"/>
            <w:tcMar>
              <w:top w:w="0" w:type="dxa"/>
              <w:left w:w="0" w:type="dxa"/>
              <w:bottom w:w="0" w:type="dxa"/>
              <w:right w:w="0" w:type="dxa"/>
            </w:tcMar>
            <w:vAlign w:val="center"/>
          </w:tcPr>
          <w:p w14:paraId="0C9BCC84" w14:textId="77777777" w:rsidR="00F44F7D" w:rsidRPr="00532C19" w:rsidRDefault="00F44F7D" w:rsidP="00DD5665">
            <w:pPr>
              <w:pStyle w:val="TAH"/>
              <w:rPr>
                <w:rFonts w:ascii="Times New Roman" w:hAnsi="Times New Roman"/>
                <w:sz w:val="24"/>
                <w:szCs w:val="24"/>
                <w:highlight w:val="yellow"/>
              </w:rPr>
            </w:pPr>
          </w:p>
        </w:tc>
      </w:tr>
      <w:tr w:rsidR="00F44F7D" w:rsidRPr="0050490A" w14:paraId="7201ACE7"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5143A5"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&lt;root&gt; = root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9CF4F9" w14:textId="77777777" w:rsidR="00F44F7D" w:rsidRPr="00532C19" w:rsidRDefault="00F44F7D" w:rsidP="00DD5665">
            <w:pPr>
              <w:pStyle w:val="TAL"/>
              <w:jc w:val="center"/>
              <w:rPr>
                <w:rFonts w:ascii="Times New Roman" w:hAnsi="Times New Roman"/>
                <w:sz w:val="24"/>
                <w:szCs w:val="24"/>
              </w:rPr>
            </w:pPr>
            <w:r w:rsidRPr="00532C19">
              <w:rPr>
                <w:rFonts w:ascii="Times New Roman" w:hAnsi="Times New Roman"/>
                <w:sz w:val="24"/>
                <w:szCs w:val="24"/>
              </w:rPr>
              <w:t>M2M</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6EBAD0"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oneM2M</w:t>
            </w:r>
          </w:p>
        </w:tc>
      </w:tr>
      <w:tr w:rsidR="00F44F7D" w:rsidRPr="0050490A" w14:paraId="7C833794"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55316F9" w14:textId="77777777" w:rsidR="00F44F7D" w:rsidRPr="00532C19" w:rsidRDefault="00F44F7D" w:rsidP="00DD5665">
            <w:pPr>
              <w:pStyle w:val="TAL"/>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A52E71" w14:textId="77777777" w:rsidR="00F44F7D" w:rsidRPr="00532C19" w:rsidRDefault="00F44F7D" w:rsidP="00DD5665">
            <w:pPr>
              <w:pStyle w:val="TAL"/>
              <w:jc w:val="center"/>
              <w:rPr>
                <w:rFonts w:ascii="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F372AE" w14:textId="77777777" w:rsidR="00F44F7D" w:rsidRPr="00532C19" w:rsidRDefault="00F44F7D" w:rsidP="00DD5665">
            <w:pPr>
              <w:pStyle w:val="TAL"/>
              <w:rPr>
                <w:rFonts w:ascii="Times New Roman" w:hAnsi="Times New Roman"/>
                <w:sz w:val="24"/>
                <w:szCs w:val="24"/>
              </w:rPr>
            </w:pPr>
          </w:p>
        </w:tc>
      </w:tr>
      <w:tr w:rsidR="00F44F7D" w:rsidRPr="0050490A" w14:paraId="3C60181D"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F815B6"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&lt;gr&gt; = 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65C527" w14:textId="77777777" w:rsidR="00F44F7D" w:rsidRPr="00532C19" w:rsidRDefault="00F44F7D" w:rsidP="00DD5665">
            <w:pPr>
              <w:pStyle w:val="TAL"/>
              <w:jc w:val="center"/>
              <w:rPr>
                <w:rFonts w:ascii="Times New Roman" w:hAnsi="Times New Roman"/>
                <w:sz w:val="24"/>
                <w:szCs w:val="24"/>
              </w:rPr>
            </w:pPr>
            <w:r w:rsidRPr="00532C19">
              <w:rPr>
                <w:rFonts w:ascii="Times New Roman" w:hAnsi="Times New Roman"/>
                <w:sz w:val="24"/>
                <w:szCs w:val="24"/>
              </w:rPr>
              <w:t>NH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49416F"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No Hop : Testing on Mca reference point</w:t>
            </w:r>
          </w:p>
        </w:tc>
      </w:tr>
      <w:tr w:rsidR="00F44F7D" w:rsidRPr="0050490A" w14:paraId="625CF8D2"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89F3BD" w14:textId="77777777" w:rsidR="00F44F7D" w:rsidRPr="00532C19" w:rsidRDefault="00F44F7D" w:rsidP="00DD5665">
            <w:pPr>
              <w:pStyle w:val="TAL"/>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588662" w14:textId="77777777" w:rsidR="00F44F7D" w:rsidRPr="00532C19" w:rsidRDefault="00F44F7D" w:rsidP="00DD5665">
            <w:pPr>
              <w:pStyle w:val="TAL"/>
              <w:jc w:val="center"/>
              <w:rPr>
                <w:rFonts w:ascii="Times New Roman" w:hAnsi="Times New Roman"/>
                <w:sz w:val="24"/>
                <w:szCs w:val="24"/>
              </w:rPr>
            </w:pPr>
            <w:r w:rsidRPr="00532C19">
              <w:rPr>
                <w:rFonts w:ascii="Times New Roman" w:hAnsi="Times New Roman"/>
                <w:sz w:val="24"/>
                <w:szCs w:val="24"/>
              </w:rPr>
              <w:t>NB</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282696"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Non Blocking scenario</w:t>
            </w:r>
          </w:p>
        </w:tc>
      </w:tr>
      <w:tr w:rsidR="00F44F7D" w:rsidRPr="0050490A" w14:paraId="7C3B76D1"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C27033" w14:textId="77777777" w:rsidR="00F44F7D" w:rsidRPr="00532C19" w:rsidRDefault="00F44F7D" w:rsidP="00DD5665">
            <w:pPr>
              <w:pStyle w:val="TAL"/>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571B2F" w14:textId="77777777" w:rsidR="00F44F7D" w:rsidRPr="00532C19" w:rsidRDefault="00F44F7D" w:rsidP="00DD5665">
            <w:pPr>
              <w:pStyle w:val="TAL"/>
              <w:jc w:val="center"/>
              <w:rPr>
                <w:rFonts w:ascii="Times New Roman" w:hAnsi="Times New Roman"/>
                <w:sz w:val="24"/>
                <w:szCs w:val="24"/>
              </w:rPr>
            </w:pPr>
            <w:r w:rsidRPr="00532C19">
              <w:rPr>
                <w:rFonts w:ascii="Times New Roman" w:hAnsi="Times New Roman"/>
                <w:sz w:val="24"/>
                <w:szCs w:val="24"/>
              </w:rPr>
              <w:t>SH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BABEEE"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Single Hop: management of remote ressources on Mca + Mcc</w:t>
            </w:r>
          </w:p>
        </w:tc>
      </w:tr>
      <w:tr w:rsidR="00F44F7D" w:rsidRPr="0050490A" w14:paraId="4AE74A67"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4A1F46" w14:textId="77777777" w:rsidR="00F44F7D" w:rsidRPr="00532C19" w:rsidRDefault="00F44F7D" w:rsidP="00DD5665">
            <w:pPr>
              <w:pStyle w:val="TAL"/>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9E70EA" w14:textId="77777777" w:rsidR="00F44F7D" w:rsidRPr="00532C19" w:rsidRDefault="00F44F7D" w:rsidP="00DD5665">
            <w:pPr>
              <w:pStyle w:val="TAL"/>
              <w:jc w:val="center"/>
              <w:rPr>
                <w:rFonts w:ascii="Times New Roman" w:hAnsi="Times New Roman"/>
                <w:sz w:val="24"/>
                <w:szCs w:val="24"/>
              </w:rPr>
            </w:pPr>
            <w:r w:rsidRPr="00532C19">
              <w:rPr>
                <w:rFonts w:ascii="Times New Roman" w:hAnsi="Times New Roman"/>
                <w:sz w:val="24"/>
                <w:szCs w:val="24"/>
              </w:rPr>
              <w:t>MH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75E6221"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 xml:space="preserve">Multi Hop </w:t>
            </w:r>
          </w:p>
        </w:tc>
      </w:tr>
      <w:tr w:rsidR="00F44F7D" w:rsidRPr="0050490A" w14:paraId="6BC2D3DF"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1E3706" w14:textId="77777777" w:rsidR="00F44F7D" w:rsidRPr="00532C19" w:rsidRDefault="00F44F7D" w:rsidP="00DD5665">
            <w:pPr>
              <w:pStyle w:val="TAL"/>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31A057" w14:textId="77777777" w:rsidR="00F44F7D" w:rsidRPr="00532C19" w:rsidRDefault="00F44F7D" w:rsidP="00DD5665">
            <w:pPr>
              <w:pStyle w:val="TAL"/>
              <w:jc w:val="center"/>
              <w:rPr>
                <w:rFonts w:ascii="Times New Roman" w:hAnsi="Times New Roman"/>
                <w:sz w:val="24"/>
                <w:szCs w:val="24"/>
              </w:rPr>
            </w:pPr>
            <w:r w:rsidRPr="00532C19">
              <w:rPr>
                <w:rFonts w:ascii="Times New Roman" w:hAnsi="Times New Roman"/>
                <w:sz w:val="24"/>
                <w:szCs w:val="24"/>
              </w:rPr>
              <w:t>SE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E12E87"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Security</w:t>
            </w:r>
          </w:p>
        </w:tc>
      </w:tr>
      <w:tr w:rsidR="00F44F7D" w:rsidRPr="0050490A" w14:paraId="6F2EA744"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470241" w14:textId="77777777" w:rsidR="00F44F7D" w:rsidRPr="00532C19" w:rsidRDefault="00F44F7D" w:rsidP="00DD5665">
            <w:pPr>
              <w:pStyle w:val="TAL"/>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2E5559" w14:textId="77777777" w:rsidR="00F44F7D" w:rsidRPr="00532C19" w:rsidRDefault="00F44F7D" w:rsidP="00DD5665">
            <w:pPr>
              <w:pStyle w:val="TAL"/>
              <w:jc w:val="center"/>
              <w:rPr>
                <w:rFonts w:ascii="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8D1A16" w14:textId="77777777" w:rsidR="00F44F7D" w:rsidRPr="00532C19" w:rsidRDefault="00F44F7D" w:rsidP="00DD5665">
            <w:pPr>
              <w:pStyle w:val="TAL"/>
              <w:rPr>
                <w:rFonts w:ascii="Times New Roman" w:hAnsi="Times New Roman"/>
                <w:sz w:val="24"/>
                <w:szCs w:val="24"/>
              </w:rPr>
            </w:pPr>
          </w:p>
        </w:tc>
      </w:tr>
      <w:tr w:rsidR="00F44F7D" w:rsidRPr="0050490A" w14:paraId="4897DE92"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D3BD7B" w14:textId="77777777" w:rsidR="00F44F7D" w:rsidRPr="00532C19" w:rsidRDefault="00F44F7D" w:rsidP="00DD5665">
            <w:pPr>
              <w:pStyle w:val="TAL"/>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191989" w14:textId="77777777" w:rsidR="00F44F7D" w:rsidRPr="00532C19" w:rsidRDefault="00F44F7D" w:rsidP="00DD5665">
            <w:pPr>
              <w:pStyle w:val="TAL"/>
              <w:jc w:val="center"/>
              <w:rPr>
                <w:rFonts w:ascii="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F56E5E" w14:textId="77777777" w:rsidR="00F44F7D" w:rsidRPr="00532C19" w:rsidRDefault="00F44F7D" w:rsidP="00DD5665">
            <w:pPr>
              <w:pStyle w:val="TAL"/>
              <w:rPr>
                <w:rFonts w:ascii="Times New Roman" w:hAnsi="Times New Roman"/>
                <w:sz w:val="24"/>
                <w:szCs w:val="24"/>
              </w:rPr>
            </w:pPr>
          </w:p>
        </w:tc>
      </w:tr>
      <w:tr w:rsidR="00F44F7D" w:rsidRPr="0050490A" w14:paraId="67CC93B7"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425964"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&lt;nn&gt; = sequential 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6BF657" w14:textId="77777777" w:rsidR="00F44F7D" w:rsidRPr="00532C19" w:rsidRDefault="00F44F7D" w:rsidP="00DD5665">
            <w:pPr>
              <w:pStyle w:val="TAL"/>
              <w:rPr>
                <w:rFonts w:ascii="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D65D79"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01 to 99</w:t>
            </w:r>
          </w:p>
        </w:tc>
      </w:tr>
    </w:tbl>
    <w:p w14:paraId="2E4BCC7E" w14:textId="77777777" w:rsidR="00F44F7D" w:rsidRDefault="00F44F7D" w:rsidP="00F44F7D"/>
    <w:p w14:paraId="2CF0BEAA" w14:textId="57390A82" w:rsidR="00F44F7D" w:rsidRDefault="00DB0B28" w:rsidP="00F44F7D">
      <w:pPr>
        <w:pStyle w:val="Heading2"/>
      </w:pPr>
      <w:bookmarkStart w:id="24" w:name="_Toc399939997"/>
      <w:bookmarkStart w:id="25" w:name="_Toc410205287"/>
      <w:bookmarkStart w:id="26" w:name="_Toc410205688"/>
      <w:bookmarkStart w:id="27" w:name="_Toc410205809"/>
      <w:bookmarkStart w:id="28" w:name="_Toc410205900"/>
      <w:bookmarkStart w:id="29" w:name="_Toc410206088"/>
      <w:bookmarkStart w:id="30" w:name="_Toc446424116"/>
      <w:bookmarkStart w:id="31" w:name="_Toc476040723"/>
      <w:bookmarkStart w:id="32" w:name="_Toc476042827"/>
      <w:r>
        <w:t>6</w:t>
      </w:r>
      <w:r w:rsidR="00F44F7D">
        <w:t>.3</w:t>
      </w:r>
      <w:r w:rsidR="00F44F7D">
        <w:tab/>
        <w:t>Test Settings</w:t>
      </w:r>
      <w:bookmarkEnd w:id="24"/>
      <w:bookmarkEnd w:id="25"/>
      <w:bookmarkEnd w:id="26"/>
      <w:bookmarkEnd w:id="27"/>
      <w:bookmarkEnd w:id="28"/>
      <w:bookmarkEnd w:id="29"/>
      <w:bookmarkEnd w:id="30"/>
      <w:bookmarkEnd w:id="31"/>
      <w:bookmarkEnd w:id="32"/>
    </w:p>
    <w:p w14:paraId="2ACF3EC6" w14:textId="77777777" w:rsidR="00F44F7D" w:rsidRPr="00F503A1" w:rsidRDefault="00F44F7D" w:rsidP="00F44F7D">
      <w:pPr>
        <w:rPr>
          <w:rStyle w:val="Guidance"/>
          <w:i w:val="0"/>
          <w:color w:val="auto"/>
          <w:sz w:val="24"/>
        </w:rPr>
      </w:pPr>
      <w:r w:rsidRPr="00F503A1">
        <w:rPr>
          <w:rStyle w:val="Guidance"/>
          <w:i w:val="0"/>
          <w:color w:val="auto"/>
          <w:sz w:val="24"/>
        </w:rPr>
        <w:t>This clause contains some test requirements applied to the testing, some constraints, restrictions for executions or some recommendations.</w:t>
      </w:r>
    </w:p>
    <w:p w14:paraId="6BA8028D" w14:textId="77777777" w:rsidR="00F44F7D" w:rsidRPr="00F503A1" w:rsidRDefault="00F44F7D" w:rsidP="00F44F7D">
      <w:pPr>
        <w:rPr>
          <w:rStyle w:val="Guidance"/>
          <w:i w:val="0"/>
          <w:color w:val="auto"/>
          <w:sz w:val="24"/>
        </w:rPr>
      </w:pPr>
      <w:r w:rsidRPr="00F503A1">
        <w:rPr>
          <w:rStyle w:val="Guidance"/>
          <w:i w:val="0"/>
          <w:color w:val="auto"/>
          <w:sz w:val="24"/>
        </w:rPr>
        <w:t>In order to ease test setup and execution, the CSE and AE are requested to support the following settings:</w:t>
      </w:r>
    </w:p>
    <w:p w14:paraId="2776C626" w14:textId="77777777" w:rsidR="00F44F7D" w:rsidRPr="00F503A1" w:rsidRDefault="00F44F7D" w:rsidP="00F44F7D">
      <w:pPr>
        <w:pStyle w:val="B1"/>
        <w:rPr>
          <w:rStyle w:val="Guidance"/>
          <w:i w:val="0"/>
          <w:color w:val="auto"/>
          <w:sz w:val="24"/>
        </w:rPr>
      </w:pPr>
      <w:r w:rsidRPr="00F503A1">
        <w:rPr>
          <w:rStyle w:val="Guidance"/>
          <w:i w:val="0"/>
          <w:color w:val="auto"/>
          <w:sz w:val="24"/>
        </w:rPr>
        <w:t>Security shall be disable as it is out of scope of this interoperability testing.</w:t>
      </w:r>
    </w:p>
    <w:p w14:paraId="129C5B13" w14:textId="77777777" w:rsidR="00F44F7D" w:rsidRPr="00F503A1" w:rsidRDefault="00F44F7D" w:rsidP="00F44F7D">
      <w:pPr>
        <w:pStyle w:val="B1"/>
        <w:rPr>
          <w:rStyle w:val="Guidance"/>
          <w:i w:val="0"/>
          <w:color w:val="auto"/>
          <w:sz w:val="24"/>
        </w:rPr>
      </w:pPr>
      <w:r w:rsidRPr="00F503A1">
        <w:rPr>
          <w:rStyle w:val="Guidance"/>
          <w:i w:val="0"/>
          <w:color w:val="auto"/>
          <w:sz w:val="24"/>
        </w:rPr>
        <w:t>Resource names are pre-provisioned, except for content instance resources that are automatically assigned by the hosting CSE.</w:t>
      </w:r>
    </w:p>
    <w:p w14:paraId="135EB562" w14:textId="77777777" w:rsidR="00F44F7D" w:rsidRPr="00F503A1" w:rsidRDefault="00F44F7D" w:rsidP="00F44F7D">
      <w:pPr>
        <w:pStyle w:val="B1"/>
        <w:rPr>
          <w:rStyle w:val="Guidance"/>
          <w:i w:val="0"/>
          <w:color w:val="auto"/>
          <w:sz w:val="24"/>
        </w:rPr>
      </w:pPr>
      <w:r w:rsidRPr="00F503A1">
        <w:rPr>
          <w:rStyle w:val="Guidance"/>
          <w:i w:val="0"/>
          <w:color w:val="auto"/>
          <w:sz w:val="24"/>
        </w:rPr>
        <w:t>After each "Delete" primitive on a resource, the user shall check the resource is effectively deleted.</w:t>
      </w:r>
    </w:p>
    <w:p w14:paraId="33611D09" w14:textId="77777777" w:rsidR="00F44F7D" w:rsidRPr="00F503A1" w:rsidRDefault="00F44F7D" w:rsidP="00F44F7D">
      <w:pPr>
        <w:pStyle w:val="B1"/>
        <w:rPr>
          <w:rStyle w:val="Guidance"/>
          <w:i w:val="0"/>
          <w:color w:val="auto"/>
          <w:sz w:val="24"/>
        </w:rPr>
      </w:pPr>
      <w:r w:rsidRPr="00F503A1">
        <w:rPr>
          <w:rStyle w:val="Guidance"/>
          <w:i w:val="0"/>
          <w:color w:val="auto"/>
          <w:sz w:val="24"/>
        </w:rPr>
        <w:t>Unless it is indicated in the test cases prequisites, by default, all the applications shall have the required access rights to manage resources on the CSE.</w:t>
      </w:r>
    </w:p>
    <w:p w14:paraId="2FA3B118" w14:textId="5DECA098" w:rsidR="00F44F7D" w:rsidRPr="00F503A1" w:rsidRDefault="00F44F7D" w:rsidP="00F44F7D">
      <w:pPr>
        <w:rPr>
          <w:rStyle w:val="Guidance"/>
          <w:i w:val="0"/>
          <w:color w:val="auto"/>
          <w:sz w:val="24"/>
        </w:rPr>
      </w:pPr>
      <w:r w:rsidRPr="00F503A1">
        <w:rPr>
          <w:rStyle w:val="Guidance"/>
          <w:i w:val="0"/>
          <w:color w:val="auto"/>
          <w:sz w:val="24"/>
        </w:rPr>
        <w:t xml:space="preserve">In order to address the TBDs in the oneM2M CoAP binding specification </w:t>
      </w:r>
      <w:r w:rsidR="00E90242" w:rsidRPr="00267433">
        <w:t>[</w:t>
      </w:r>
      <w:r w:rsidR="00647D1D">
        <w:t xml:space="preserve">ITU-T </w:t>
      </w:r>
      <w:r w:rsidR="00E90242" w:rsidRPr="00267433">
        <w:t>Y.oneM2M.PB.</w:t>
      </w:r>
      <w:r w:rsidR="00E90242">
        <w:t xml:space="preserve">CoAP], </w:t>
      </w:r>
      <w:r w:rsidRPr="00F503A1">
        <w:rPr>
          <w:rStyle w:val="Guidance"/>
          <w:i w:val="0"/>
          <w:color w:val="auto"/>
          <w:sz w:val="24"/>
        </w:rPr>
        <w:t>basic XML and JSON media-type numbers shall be used in the contentFormat option.</w:t>
      </w:r>
    </w:p>
    <w:p w14:paraId="35CDC2DB" w14:textId="77777777" w:rsidR="00F44F7D" w:rsidRDefault="00F44F7D" w:rsidP="00F44F7D">
      <w:pPr>
        <w:rPr>
          <w:rFonts w:eastAsia="Malgun Gothic"/>
          <w:lang w:eastAsia="ko-KR"/>
        </w:rPr>
      </w:pPr>
      <w:r>
        <w:rPr>
          <w:rFonts w:eastAsia="Malgun Gothic"/>
          <w:lang w:eastAsia="ko-KR"/>
        </w:rPr>
        <w:t>In the test descriptions specified below, the following definitions of terms used for short-hand notation apply:</w:t>
      </w:r>
    </w:p>
    <w:p w14:paraId="31B91CEF" w14:textId="59D9DAC2" w:rsidR="00F44F7D" w:rsidRDefault="00F44F7D" w:rsidP="00F44F7D">
      <w:pPr>
        <w:tabs>
          <w:tab w:val="left" w:pos="2552"/>
        </w:tabs>
        <w:ind w:left="2552" w:hanging="2552"/>
        <w:rPr>
          <w:rFonts w:eastAsia="Malgun Gothic"/>
          <w:lang w:eastAsia="ko-KR"/>
        </w:rPr>
      </w:pPr>
      <w:r>
        <w:rPr>
          <w:rFonts w:eastAsia="Malgun Gothic"/>
          <w:lang w:eastAsia="ko-KR"/>
        </w:rPr>
        <w:t>Serialized Representation :</w:t>
      </w:r>
      <w:r>
        <w:rPr>
          <w:rFonts w:eastAsia="Malgun Gothic"/>
          <w:lang w:eastAsia="ko-KR"/>
        </w:rPr>
        <w:tab/>
        <w:t xml:space="preserve">refers to either an XML or a JSON representation of data in text-string format as defined in clauses 8.3 and 8.4 of </w:t>
      </w:r>
      <w:r w:rsidR="00E90242">
        <w:t>[</w:t>
      </w:r>
      <w:r w:rsidR="00647D1D">
        <w:t xml:space="preserve">ITU-T </w:t>
      </w:r>
      <w:r w:rsidR="00E90242">
        <w:t>Y.oneM2M.SLCP].</w:t>
      </w:r>
    </w:p>
    <w:p w14:paraId="2597BA58" w14:textId="085286D2" w:rsidR="00F44F7D" w:rsidRDefault="00F44F7D" w:rsidP="00F44F7D">
      <w:pPr>
        <w:tabs>
          <w:tab w:val="left" w:pos="2552"/>
        </w:tabs>
        <w:ind w:left="2552" w:hanging="2552"/>
        <w:rPr>
          <w:rFonts w:eastAsia="Malgun Gothic"/>
          <w:lang w:eastAsia="ko-KR"/>
        </w:rPr>
      </w:pPr>
      <w:r>
        <w:rPr>
          <w:rFonts w:eastAsia="Malgun Gothic"/>
          <w:lang w:eastAsia="ko-KR"/>
        </w:rPr>
        <w:t>Host Address:</w:t>
      </w:r>
      <w:r>
        <w:rPr>
          <w:rFonts w:eastAsia="Malgun Gothic"/>
          <w:lang w:eastAsia="ko-KR"/>
        </w:rPr>
        <w:tab/>
        <w:t xml:space="preserve">refers to the authority part of a target URI as defined in </w:t>
      </w:r>
      <w:r w:rsidR="00E90242">
        <w:rPr>
          <w:rFonts w:eastAsia="Malgun Gothic"/>
          <w:lang w:eastAsia="ko-KR"/>
        </w:rPr>
        <w:t>[RFC 3986] and [RFC 7230</w:t>
      </w:r>
      <w:r>
        <w:rPr>
          <w:rFonts w:eastAsia="Malgun Gothic"/>
          <w:lang w:eastAsia="ko-KR"/>
        </w:rPr>
        <w:t xml:space="preserve">] which can be represented as an IP literal </w:t>
      </w:r>
      <w:r w:rsidRPr="004361EC">
        <w:rPr>
          <w:rFonts w:eastAsia="Malgun Gothic"/>
          <w:lang w:eastAsia="ko-KR"/>
        </w:rPr>
        <w:t>encapsulated within square brackets, an IPv4 address in dotted</w:t>
      </w:r>
      <w:r>
        <w:rPr>
          <w:rFonts w:eastAsia="Malgun Gothic"/>
          <w:lang w:eastAsia="ko-KR"/>
        </w:rPr>
        <w:t xml:space="preserve"> </w:t>
      </w:r>
      <w:r w:rsidRPr="004361EC">
        <w:rPr>
          <w:rFonts w:eastAsia="Malgun Gothic"/>
          <w:lang w:eastAsia="ko-KR"/>
        </w:rPr>
        <w:t>decimal</w:t>
      </w:r>
      <w:r>
        <w:rPr>
          <w:rFonts w:eastAsia="Malgun Gothic"/>
          <w:lang w:eastAsia="ko-KR"/>
        </w:rPr>
        <w:t xml:space="preserve"> </w:t>
      </w:r>
      <w:r w:rsidRPr="004361EC">
        <w:rPr>
          <w:rFonts w:eastAsia="Malgun Gothic"/>
          <w:lang w:eastAsia="ko-KR"/>
        </w:rPr>
        <w:t>form, or a registered name</w:t>
      </w:r>
      <w:r>
        <w:rPr>
          <w:rFonts w:eastAsia="Malgun Gothic"/>
          <w:lang w:eastAsia="ko-KR"/>
        </w:rPr>
        <w:t>, and optionally extended by a port identifier.</w:t>
      </w:r>
      <w:r w:rsidRPr="007165DD">
        <w:rPr>
          <w:rFonts w:eastAsia="Malgun Gothic"/>
          <w:lang w:eastAsia="ko-KR"/>
        </w:rPr>
        <w:t xml:space="preserve"> </w:t>
      </w:r>
    </w:p>
    <w:p w14:paraId="48D47A51" w14:textId="50383D1D" w:rsidR="00F44F7D" w:rsidRPr="00900C08" w:rsidRDefault="00DB0B28" w:rsidP="00F44F7D">
      <w:pPr>
        <w:pStyle w:val="Heading2"/>
      </w:pPr>
      <w:bookmarkStart w:id="33" w:name="_Toc446424117"/>
      <w:bookmarkStart w:id="34" w:name="_Toc476040724"/>
      <w:bookmarkStart w:id="35" w:name="_Toc476042828"/>
      <w:r>
        <w:t>6</w:t>
      </w:r>
      <w:r w:rsidR="00F44F7D" w:rsidRPr="00900C08">
        <w:t>.4</w:t>
      </w:r>
      <w:r w:rsidR="00F44F7D" w:rsidRPr="00900C08">
        <w:tab/>
      </w:r>
      <w:r w:rsidR="00F44F7D" w:rsidRPr="00900C08">
        <w:rPr>
          <w:rFonts w:hint="eastAsia"/>
        </w:rPr>
        <w:t>Pre-conditions</w:t>
      </w:r>
      <w:bookmarkEnd w:id="33"/>
      <w:bookmarkEnd w:id="34"/>
      <w:bookmarkEnd w:id="35"/>
    </w:p>
    <w:p w14:paraId="1A653FAF" w14:textId="0508003F" w:rsidR="00F44F7D" w:rsidRPr="00396445" w:rsidRDefault="00DB0B28" w:rsidP="00F44F7D">
      <w:pPr>
        <w:pStyle w:val="Heading3"/>
      </w:pPr>
      <w:bookmarkStart w:id="36" w:name="_Toc446424118"/>
      <w:bookmarkStart w:id="37" w:name="_Toc476040725"/>
      <w:bookmarkStart w:id="38" w:name="_Toc476042829"/>
      <w:r>
        <w:t>6</w:t>
      </w:r>
      <w:r w:rsidR="00F44F7D" w:rsidRPr="00396445">
        <w:t>.4.1</w:t>
      </w:r>
      <w:r w:rsidR="00F44F7D" w:rsidRPr="00396445">
        <w:tab/>
      </w:r>
      <w:r w:rsidR="00F44F7D" w:rsidRPr="00396445">
        <w:rPr>
          <w:rFonts w:hint="eastAsia"/>
        </w:rPr>
        <w:t>Registration</w:t>
      </w:r>
      <w:bookmarkEnd w:id="36"/>
      <w:bookmarkEnd w:id="37"/>
      <w:bookmarkEnd w:id="38"/>
    </w:p>
    <w:p w14:paraId="3948D047" w14:textId="77777777" w:rsidR="00F44F7D" w:rsidRPr="002B69F4" w:rsidRDefault="00F44F7D" w:rsidP="00F44F7D">
      <w:pPr>
        <w:rPr>
          <w:lang w:val="x-none" w:eastAsia="zh-CN"/>
        </w:rPr>
      </w:pPr>
      <w:r w:rsidRPr="004744CA">
        <w:rPr>
          <w:rFonts w:hint="eastAsia"/>
          <w:lang w:val="x-none" w:eastAsia="zh-CN"/>
        </w:rPr>
        <w:t>The AE or CSE that originates the request has been successfully registered to its corresponding CSE</w:t>
      </w:r>
      <w:r>
        <w:rPr>
          <w:rFonts w:hint="eastAsia"/>
          <w:lang w:val="x-none" w:eastAsia="zh-CN"/>
        </w:rPr>
        <w:t xml:space="preserve">. The registration of </w:t>
      </w:r>
      <w:r>
        <w:rPr>
          <w:lang w:eastAsia="zh-CN"/>
        </w:rPr>
        <w:t xml:space="preserve">the </w:t>
      </w:r>
      <w:r>
        <w:rPr>
          <w:rFonts w:hint="eastAsia"/>
          <w:lang w:val="x-none" w:eastAsia="zh-CN"/>
        </w:rPr>
        <w:t xml:space="preserve">AE includes the creation of &lt;AE&gt; resource under the &lt;CSEBase&gt; of its registrar CSE. The registration of </w:t>
      </w:r>
      <w:r>
        <w:rPr>
          <w:lang w:eastAsia="zh-CN"/>
        </w:rPr>
        <w:t xml:space="preserve">the </w:t>
      </w:r>
      <w:r>
        <w:rPr>
          <w:rFonts w:hint="eastAsia"/>
          <w:lang w:val="x-none" w:eastAsia="zh-CN"/>
        </w:rPr>
        <w:t xml:space="preserve">CSE includes the creation of &lt;remoteCSE&gt; resource representing itself under the &lt;CSEBase&gt; of its registrar CSE as well as the creation of </w:t>
      </w:r>
      <w:r>
        <w:rPr>
          <w:rFonts w:hint="eastAsia"/>
          <w:lang w:val="x-none" w:eastAsia="zh-CN"/>
        </w:rPr>
        <w:lastRenderedPageBreak/>
        <w:t xml:space="preserve">&lt;remoteCSE&gt; resource representing the registrar CSE under its own &lt;CSEBase&gt; resource. The creation of &lt;remoteCSE&gt; resource representing the registrar CSE can be achieved by </w:t>
      </w:r>
      <w:r>
        <w:rPr>
          <w:lang w:eastAsia="zh-CN"/>
        </w:rPr>
        <w:t xml:space="preserve">remotely </w:t>
      </w:r>
      <w:r>
        <w:rPr>
          <w:rFonts w:hint="eastAsia"/>
          <w:lang w:val="x-none" w:eastAsia="zh-CN"/>
        </w:rPr>
        <w:t>retrieving the &lt;CSEBase&gt; resource of the registrar CSE.</w:t>
      </w:r>
    </w:p>
    <w:p w14:paraId="396AF402" w14:textId="14D48BD5" w:rsidR="00F44F7D" w:rsidRPr="00396445" w:rsidRDefault="00DB0B28" w:rsidP="00F44F7D">
      <w:pPr>
        <w:pStyle w:val="Heading3"/>
      </w:pPr>
      <w:bookmarkStart w:id="39" w:name="_Toc446424119"/>
      <w:bookmarkStart w:id="40" w:name="_Toc476040726"/>
      <w:bookmarkStart w:id="41" w:name="_Toc476042830"/>
      <w:r>
        <w:t>6</w:t>
      </w:r>
      <w:r w:rsidR="00F44F7D" w:rsidRPr="00396445">
        <w:t>.4.2</w:t>
      </w:r>
      <w:r w:rsidR="00F44F7D" w:rsidRPr="00396445">
        <w:tab/>
      </w:r>
      <w:r w:rsidR="00F44F7D" w:rsidRPr="00396445">
        <w:rPr>
          <w:rFonts w:hint="eastAsia"/>
        </w:rPr>
        <w:t>Security</w:t>
      </w:r>
      <w:bookmarkEnd w:id="39"/>
      <w:bookmarkEnd w:id="40"/>
      <w:bookmarkEnd w:id="41"/>
    </w:p>
    <w:p w14:paraId="571FBDC0" w14:textId="77777777" w:rsidR="00F44F7D" w:rsidRDefault="00F44F7D" w:rsidP="00F44F7D">
      <w:pPr>
        <w:rPr>
          <w:lang w:val="x-none" w:eastAsia="zh-CN"/>
        </w:rPr>
      </w:pPr>
      <w:r>
        <w:rPr>
          <w:rFonts w:hint="eastAsia"/>
          <w:lang w:val="x-none" w:eastAsia="zh-CN"/>
        </w:rPr>
        <w:t>The Originator and the receiver ha</w:t>
      </w:r>
      <w:r>
        <w:rPr>
          <w:lang w:eastAsia="zh-CN"/>
        </w:rPr>
        <w:t>ve</w:t>
      </w:r>
      <w:r>
        <w:rPr>
          <w:rFonts w:hint="eastAsia"/>
          <w:lang w:val="x-none" w:eastAsia="zh-CN"/>
        </w:rPr>
        <w:t xml:space="preserve"> successfully established security association between each other. This may involve the exchange </w:t>
      </w:r>
      <w:r>
        <w:rPr>
          <w:lang w:eastAsia="zh-CN"/>
        </w:rPr>
        <w:t>of</w:t>
      </w:r>
      <w:r>
        <w:rPr>
          <w:rFonts w:hint="eastAsia"/>
          <w:lang w:val="x-none" w:eastAsia="zh-CN"/>
        </w:rPr>
        <w:t xml:space="preserve"> key and the establishment of </w:t>
      </w:r>
      <w:r>
        <w:rPr>
          <w:lang w:eastAsia="zh-CN"/>
        </w:rPr>
        <w:t xml:space="preserve">a </w:t>
      </w:r>
      <w:r>
        <w:rPr>
          <w:rFonts w:hint="eastAsia"/>
          <w:lang w:val="x-none" w:eastAsia="zh-CN"/>
        </w:rPr>
        <w:t>security connection.</w:t>
      </w:r>
    </w:p>
    <w:p w14:paraId="77BF6476" w14:textId="7B67824F" w:rsidR="00F44F7D" w:rsidRPr="003B04F3" w:rsidRDefault="00F44F7D" w:rsidP="00F44F7D">
      <w:pPr>
        <w:rPr>
          <w:lang w:val="x-none" w:eastAsia="zh-CN"/>
        </w:rPr>
      </w:pPr>
      <w:r>
        <w:rPr>
          <w:rFonts w:hint="eastAsia"/>
          <w:lang w:val="x-none" w:eastAsia="zh-CN"/>
        </w:rPr>
        <w:t>The security pre-condition also assu</w:t>
      </w:r>
      <w:r>
        <w:rPr>
          <w:lang w:eastAsia="zh-CN"/>
        </w:rPr>
        <w:t>mes</w:t>
      </w:r>
      <w:r>
        <w:rPr>
          <w:rFonts w:hint="eastAsia"/>
          <w:lang w:val="x-none" w:eastAsia="zh-CN"/>
        </w:rPr>
        <w:t xml:space="preserve"> that the originator has the appropriate access control privilege towards the </w:t>
      </w:r>
      <w:r w:rsidR="00E90242">
        <w:rPr>
          <w:lang w:val="x-none" w:eastAsia="zh-CN"/>
        </w:rPr>
        <w:t>requested</w:t>
      </w:r>
      <w:r>
        <w:rPr>
          <w:rFonts w:hint="eastAsia"/>
          <w:lang w:val="x-none" w:eastAsia="zh-CN"/>
        </w:rPr>
        <w:t xml:space="preserve"> resource.</w:t>
      </w:r>
    </w:p>
    <w:p w14:paraId="047DEA6C" w14:textId="17A16657" w:rsidR="00F44F7D" w:rsidRPr="00396445" w:rsidRDefault="00DB0B28" w:rsidP="00F44F7D">
      <w:pPr>
        <w:pStyle w:val="Heading3"/>
      </w:pPr>
      <w:bookmarkStart w:id="42" w:name="_Toc446424120"/>
      <w:bookmarkStart w:id="43" w:name="_Toc476040727"/>
      <w:bookmarkStart w:id="44" w:name="_Toc476042831"/>
      <w:r>
        <w:t>6</w:t>
      </w:r>
      <w:r w:rsidR="00F44F7D" w:rsidRPr="00396445">
        <w:t>.4.3</w:t>
      </w:r>
      <w:r w:rsidR="00F44F7D" w:rsidRPr="00396445">
        <w:tab/>
      </w:r>
      <w:r w:rsidR="00F44F7D" w:rsidRPr="00396445">
        <w:rPr>
          <w:rFonts w:hint="eastAsia"/>
        </w:rPr>
        <w:t>Service Subscription</w:t>
      </w:r>
      <w:bookmarkEnd w:id="42"/>
      <w:bookmarkEnd w:id="43"/>
      <w:bookmarkEnd w:id="44"/>
    </w:p>
    <w:p w14:paraId="6D96E5E8" w14:textId="51154E30" w:rsidR="00F44F7D" w:rsidRPr="0094551D" w:rsidRDefault="00F44F7D" w:rsidP="00F44F7D">
      <w:pPr>
        <w:rPr>
          <w:lang w:val="x-none" w:eastAsia="zh-CN"/>
        </w:rPr>
      </w:pPr>
      <w:r>
        <w:rPr>
          <w:rFonts w:hint="eastAsia"/>
          <w:lang w:val="x-none" w:eastAsia="zh-CN"/>
        </w:rPr>
        <w:t xml:space="preserve">Service subscription means that the </w:t>
      </w:r>
      <w:r w:rsidR="00E90242">
        <w:rPr>
          <w:lang w:val="x-none" w:eastAsia="zh-CN"/>
        </w:rPr>
        <w:t>originator</w:t>
      </w:r>
      <w:r>
        <w:rPr>
          <w:rFonts w:hint="eastAsia"/>
          <w:lang w:val="x-none" w:eastAsia="zh-CN"/>
        </w:rPr>
        <w:t xml:space="preserve"> is allowed to be connected with the oneM2M system by contract between the owner of the application and the service provider of the oneM2M system. </w:t>
      </w:r>
      <w:r w:rsidRPr="004744CA">
        <w:rPr>
          <w:rFonts w:hint="eastAsia"/>
          <w:lang w:val="x-none" w:eastAsia="zh-CN"/>
        </w:rPr>
        <w:t xml:space="preserve">This may require </w:t>
      </w:r>
      <w:r>
        <w:rPr>
          <w:lang w:eastAsia="zh-CN"/>
        </w:rPr>
        <w:t xml:space="preserve">a </w:t>
      </w:r>
      <w:r w:rsidRPr="004744CA">
        <w:rPr>
          <w:rFonts w:hint="eastAsia"/>
          <w:lang w:val="x-none" w:eastAsia="zh-CN"/>
        </w:rPr>
        <w:t>corresponding information record in the &lt;m2mServiceSubscriptionProf</w:t>
      </w:r>
      <w:r>
        <w:rPr>
          <w:rFonts w:hint="eastAsia"/>
          <w:lang w:val="x-none" w:eastAsia="zh-CN"/>
        </w:rPr>
        <w:t>ile&gt; resource.</w:t>
      </w:r>
    </w:p>
    <w:p w14:paraId="50FEE9B8" w14:textId="2BEA0057" w:rsidR="00F44F7D" w:rsidRPr="00396445" w:rsidRDefault="00DB0B28" w:rsidP="00F44F7D">
      <w:pPr>
        <w:pStyle w:val="Heading3"/>
      </w:pPr>
      <w:bookmarkStart w:id="45" w:name="_Toc446424121"/>
      <w:bookmarkStart w:id="46" w:name="_Toc476040728"/>
      <w:bookmarkStart w:id="47" w:name="_Toc476042832"/>
      <w:r>
        <w:t>6</w:t>
      </w:r>
      <w:r w:rsidR="00F44F7D" w:rsidRPr="00396445">
        <w:t>.4.4</w:t>
      </w:r>
      <w:r w:rsidR="00F44F7D" w:rsidRPr="00396445">
        <w:tab/>
      </w:r>
      <w:r w:rsidR="00F44F7D" w:rsidRPr="00396445">
        <w:rPr>
          <w:rFonts w:hint="eastAsia"/>
        </w:rPr>
        <w:t>ID allocation</w:t>
      </w:r>
      <w:bookmarkEnd w:id="45"/>
      <w:bookmarkEnd w:id="46"/>
      <w:bookmarkEnd w:id="47"/>
    </w:p>
    <w:p w14:paraId="5E591C2C" w14:textId="6D6B1C1E" w:rsidR="00F44F7D" w:rsidRPr="0094551D" w:rsidRDefault="00F44F7D" w:rsidP="00F44F7D">
      <w:pPr>
        <w:rPr>
          <w:lang w:val="x-none" w:eastAsia="zh-CN"/>
        </w:rPr>
      </w:pPr>
      <w:r>
        <w:rPr>
          <w:rFonts w:hint="eastAsia"/>
          <w:lang w:val="x-none" w:eastAsia="zh-CN"/>
        </w:rPr>
        <w:t xml:space="preserve">ID allocation means that the Originator has already </w:t>
      </w:r>
      <w:r w:rsidR="00E90242">
        <w:rPr>
          <w:lang w:val="x-none" w:eastAsia="zh-CN"/>
        </w:rPr>
        <w:t>acquired</w:t>
      </w:r>
      <w:r>
        <w:rPr>
          <w:rFonts w:hint="eastAsia"/>
          <w:lang w:val="x-none" w:eastAsia="zh-CN"/>
        </w:rPr>
        <w:t xml:space="preserve"> usable identity</w:t>
      </w:r>
      <w:r>
        <w:rPr>
          <w:lang w:eastAsia="zh-CN"/>
        </w:rPr>
        <w:t>,</w:t>
      </w:r>
      <w:r>
        <w:rPr>
          <w:rFonts w:hint="eastAsia"/>
          <w:lang w:val="x-none" w:eastAsia="zh-CN"/>
        </w:rPr>
        <w:t xml:space="preserve"> either from its registrar CSE or the IN-CSE of the oneM2M system. The ID may be CSE relative or SP relative. The ID is then further used as the identity of the Originator to perform access control, charging</w:t>
      </w:r>
      <w:r>
        <w:rPr>
          <w:lang w:eastAsia="zh-CN"/>
        </w:rPr>
        <w:t>,</w:t>
      </w:r>
      <w:r>
        <w:rPr>
          <w:rFonts w:hint="eastAsia"/>
          <w:lang w:val="x-none" w:eastAsia="zh-CN"/>
        </w:rPr>
        <w:t xml:space="preserve"> etc.</w:t>
      </w:r>
    </w:p>
    <w:p w14:paraId="1B9AA625" w14:textId="1872B44A" w:rsidR="00F44F7D" w:rsidRPr="00396445" w:rsidRDefault="00DB0B28" w:rsidP="00F44F7D">
      <w:pPr>
        <w:pStyle w:val="Heading3"/>
      </w:pPr>
      <w:bookmarkStart w:id="48" w:name="_Toc446424122"/>
      <w:bookmarkStart w:id="49" w:name="_Toc476040729"/>
      <w:bookmarkStart w:id="50" w:name="_Toc476042833"/>
      <w:r>
        <w:t>6</w:t>
      </w:r>
      <w:r w:rsidR="00F44F7D" w:rsidRPr="00396445">
        <w:t>.4.5</w:t>
      </w:r>
      <w:r w:rsidR="00F44F7D" w:rsidRPr="00396445">
        <w:tab/>
      </w:r>
      <w:r w:rsidR="00F44F7D" w:rsidRPr="00396445">
        <w:rPr>
          <w:rFonts w:hint="eastAsia"/>
        </w:rPr>
        <w:t>Exist</w:t>
      </w:r>
      <w:r w:rsidR="00F44F7D" w:rsidRPr="00396445">
        <w:t>e</w:t>
      </w:r>
      <w:r w:rsidR="00F44F7D" w:rsidRPr="00396445">
        <w:rPr>
          <w:rFonts w:hint="eastAsia"/>
        </w:rPr>
        <w:t>nce of resource</w:t>
      </w:r>
      <w:bookmarkEnd w:id="48"/>
      <w:bookmarkEnd w:id="49"/>
      <w:bookmarkEnd w:id="50"/>
    </w:p>
    <w:p w14:paraId="16E48AF9" w14:textId="77777777" w:rsidR="00F44F7D" w:rsidRPr="002B69F4" w:rsidRDefault="00F44F7D" w:rsidP="00F44F7D">
      <w:pPr>
        <w:rPr>
          <w:lang w:val="x-none" w:eastAsia="zh-CN"/>
        </w:rPr>
      </w:pPr>
      <w:r>
        <w:rPr>
          <w:rFonts w:hint="eastAsia"/>
          <w:lang w:val="x-none" w:eastAsia="zh-CN"/>
        </w:rPr>
        <w:t>Exist</w:t>
      </w:r>
      <w:r w:rsidRPr="00900C08">
        <w:rPr>
          <w:lang w:eastAsia="zh-CN"/>
        </w:rPr>
        <w:t>e</w:t>
      </w:r>
      <w:r>
        <w:rPr>
          <w:rFonts w:hint="eastAsia"/>
          <w:lang w:val="x-none" w:eastAsia="zh-CN"/>
        </w:rPr>
        <w:t>nce of resource means the resource been addressed</w:t>
      </w:r>
      <w:r>
        <w:rPr>
          <w:lang w:eastAsia="zh-CN"/>
        </w:rPr>
        <w:t xml:space="preserve"> and</w:t>
      </w:r>
      <w:r>
        <w:rPr>
          <w:rFonts w:hint="eastAsia"/>
          <w:lang w:val="x-none" w:eastAsia="zh-CN"/>
        </w:rPr>
        <w:t xml:space="preserve"> has already been created.</w:t>
      </w:r>
    </w:p>
    <w:p w14:paraId="58B42867" w14:textId="05031FD8" w:rsidR="00F44F7D" w:rsidRPr="00396445" w:rsidRDefault="00DB0B28" w:rsidP="00F44F7D">
      <w:pPr>
        <w:pStyle w:val="Heading3"/>
      </w:pPr>
      <w:bookmarkStart w:id="51" w:name="_Toc446424123"/>
      <w:bookmarkStart w:id="52" w:name="_Toc476040730"/>
      <w:bookmarkStart w:id="53" w:name="_Toc476042834"/>
      <w:r>
        <w:t>6</w:t>
      </w:r>
      <w:r w:rsidR="00F44F7D" w:rsidRPr="00396445">
        <w:t>.4.6</w:t>
      </w:r>
      <w:r w:rsidR="00F44F7D" w:rsidRPr="00396445">
        <w:tab/>
        <w:t>Management Session between Management Server and Management Client</w:t>
      </w:r>
      <w:bookmarkEnd w:id="51"/>
      <w:bookmarkEnd w:id="52"/>
      <w:bookmarkEnd w:id="53"/>
    </w:p>
    <w:p w14:paraId="127EEF3B" w14:textId="77777777" w:rsidR="00F44F7D" w:rsidRPr="00DB200D" w:rsidRDefault="00F44F7D" w:rsidP="00F44F7D">
      <w:pPr>
        <w:rPr>
          <w:lang w:val="x-none" w:eastAsia="zh-CN"/>
        </w:rPr>
      </w:pPr>
      <w:r>
        <w:rPr>
          <w:rFonts w:hint="eastAsia"/>
          <w:lang w:val="x-none" w:eastAsia="zh-CN"/>
        </w:rPr>
        <w:t>Before the device management using external technologies</w:t>
      </w:r>
      <w:r>
        <w:rPr>
          <w:lang w:val="x-none" w:eastAsia="zh-CN"/>
        </w:rPr>
        <w:t xml:space="preserve"> is executed</w:t>
      </w:r>
      <w:r>
        <w:rPr>
          <w:rFonts w:hint="eastAsia"/>
          <w:lang w:val="x-none" w:eastAsia="zh-CN"/>
        </w:rPr>
        <w:t xml:space="preserve">, it is required that a management session has already been established between the Management Server and Management Client. If there is no existing management session, the IN-CSE shall request </w:t>
      </w:r>
      <w:r>
        <w:rPr>
          <w:lang w:eastAsia="zh-CN"/>
        </w:rPr>
        <w:t>the</w:t>
      </w:r>
      <w:r>
        <w:rPr>
          <w:rFonts w:hint="eastAsia"/>
          <w:lang w:val="x-none" w:eastAsia="zh-CN"/>
        </w:rPr>
        <w:t xml:space="preserve"> establish</w:t>
      </w:r>
      <w:r>
        <w:rPr>
          <w:lang w:eastAsia="zh-CN"/>
        </w:rPr>
        <w:t>ment of</w:t>
      </w:r>
      <w:r>
        <w:rPr>
          <w:rFonts w:hint="eastAsia"/>
          <w:lang w:val="x-none" w:eastAsia="zh-CN"/>
        </w:rPr>
        <w:t xml:space="preserve"> a management session between the Management Server and Management Client.</w:t>
      </w:r>
    </w:p>
    <w:p w14:paraId="2AAC6EEB" w14:textId="0991F7E9" w:rsidR="00F44F7D" w:rsidRPr="00543DAE" w:rsidRDefault="00DB0B28" w:rsidP="00F44F7D">
      <w:pPr>
        <w:pStyle w:val="Heading2"/>
        <w:rPr>
          <w:lang w:eastAsia="ko-KR"/>
        </w:rPr>
      </w:pPr>
      <w:bookmarkStart w:id="54" w:name="_Toc415664313"/>
      <w:bookmarkStart w:id="55" w:name="_Toc446424124"/>
      <w:bookmarkStart w:id="56" w:name="_Toc476040731"/>
      <w:bookmarkStart w:id="57" w:name="_Toc476042835"/>
      <w:r>
        <w:t>6</w:t>
      </w:r>
      <w:r w:rsidR="00F44F7D">
        <w:t>.5</w:t>
      </w:r>
      <w:r w:rsidR="00F44F7D">
        <w:tab/>
      </w:r>
      <w:bookmarkEnd w:id="54"/>
      <w:r w:rsidR="00F44F7D">
        <w:rPr>
          <w:rFonts w:hint="eastAsia"/>
          <w:lang w:eastAsia="ko-KR"/>
        </w:rPr>
        <w:t>Binding message convention</w:t>
      </w:r>
      <w:bookmarkEnd w:id="55"/>
      <w:bookmarkEnd w:id="56"/>
      <w:bookmarkEnd w:id="57"/>
    </w:p>
    <w:p w14:paraId="342807F6" w14:textId="77777777" w:rsidR="00F44F7D" w:rsidRDefault="00F44F7D" w:rsidP="00F44F7D">
      <w:pPr>
        <w:rPr>
          <w:lang w:eastAsia="ko-KR"/>
        </w:rPr>
      </w:pPr>
      <w:r>
        <w:rPr>
          <w:rFonts w:hint="eastAsia"/>
          <w:lang w:eastAsia="ko-KR"/>
        </w:rPr>
        <w:t xml:space="preserve">In HTTP/CoAP/MQTT binding messages, </w:t>
      </w:r>
      <w:r>
        <w:rPr>
          <w:lang w:eastAsia="ko-KR"/>
        </w:rPr>
        <w:t>the present document</w:t>
      </w:r>
      <w:r>
        <w:rPr>
          <w:rFonts w:hint="eastAsia"/>
          <w:lang w:eastAsia="ko-KR"/>
        </w:rPr>
        <w:t xml:space="preserve"> defines the convention for &lt;variable&gt;:</w:t>
      </w:r>
    </w:p>
    <w:p w14:paraId="7EC632FE" w14:textId="77777777" w:rsidR="00F44F7D" w:rsidRPr="00B07DC2" w:rsidRDefault="00F44F7D" w:rsidP="00F44F7D">
      <w:pPr>
        <w:pStyle w:val="B1"/>
        <w:rPr>
          <w:rStyle w:val="Guidance"/>
          <w:i w:val="0"/>
          <w:color w:val="auto"/>
          <w:sz w:val="24"/>
          <w:szCs w:val="24"/>
        </w:rPr>
      </w:pPr>
      <w:r w:rsidRPr="00B07DC2">
        <w:rPr>
          <w:rStyle w:val="Guidance"/>
          <w:rFonts w:hint="eastAsia"/>
          <w:i w:val="0"/>
          <w:color w:val="auto"/>
          <w:sz w:val="24"/>
          <w:szCs w:val="24"/>
        </w:rPr>
        <w:t>&lt;resourceType&gt; represes</w:t>
      </w:r>
      <w:r w:rsidRPr="00B07DC2">
        <w:rPr>
          <w:rStyle w:val="Guidance"/>
          <w:i w:val="0"/>
          <w:color w:val="auto"/>
          <w:sz w:val="24"/>
          <w:szCs w:val="24"/>
        </w:rPr>
        <w:t>ents</w:t>
      </w:r>
      <w:r w:rsidRPr="00B07DC2">
        <w:rPr>
          <w:rStyle w:val="Guidance"/>
          <w:rFonts w:hint="eastAsia"/>
          <w:i w:val="0"/>
          <w:color w:val="auto"/>
          <w:sz w:val="24"/>
          <w:szCs w:val="24"/>
        </w:rPr>
        <w:t xml:space="preserve"> a resource name (i.e., </w:t>
      </w:r>
      <w:r w:rsidRPr="00B07DC2">
        <w:rPr>
          <w:rStyle w:val="Guidance"/>
          <w:rFonts w:hint="eastAsia"/>
          <w:color w:val="auto"/>
          <w:sz w:val="24"/>
          <w:szCs w:val="24"/>
        </w:rPr>
        <w:t>resourceName</w:t>
      </w:r>
      <w:r w:rsidRPr="00B07DC2">
        <w:rPr>
          <w:rStyle w:val="Guidance"/>
          <w:rFonts w:hint="eastAsia"/>
          <w:i w:val="0"/>
          <w:color w:val="auto"/>
          <w:sz w:val="24"/>
          <w:szCs w:val="24"/>
        </w:rPr>
        <w:t xml:space="preserve"> attribute) of a resource instance in that resourceType. For example, &lt;CSEBase&gt;/&lt;AE&gt; can represent </w:t>
      </w:r>
      <w:r w:rsidRPr="00B07DC2">
        <w:rPr>
          <w:rStyle w:val="Guidance"/>
          <w:i w:val="0"/>
          <w:color w:val="auto"/>
          <w:sz w:val="24"/>
          <w:szCs w:val="24"/>
        </w:rPr>
        <w:t>"</w:t>
      </w:r>
      <w:r w:rsidRPr="00B07DC2">
        <w:rPr>
          <w:rStyle w:val="Guidance"/>
          <w:rFonts w:hint="eastAsia"/>
          <w:i w:val="0"/>
          <w:color w:val="auto"/>
          <w:sz w:val="24"/>
          <w:szCs w:val="24"/>
        </w:rPr>
        <w:t>CSE1base/AE1</w:t>
      </w:r>
      <w:r w:rsidRPr="00B07DC2">
        <w:rPr>
          <w:rStyle w:val="Guidance"/>
          <w:i w:val="0"/>
          <w:color w:val="auto"/>
          <w:sz w:val="24"/>
          <w:szCs w:val="24"/>
        </w:rPr>
        <w:t>"</w:t>
      </w:r>
      <w:r w:rsidRPr="00B07DC2">
        <w:rPr>
          <w:rStyle w:val="Guidance"/>
          <w:rFonts w:hint="eastAsia"/>
          <w:i w:val="0"/>
          <w:color w:val="auto"/>
          <w:sz w:val="24"/>
          <w:szCs w:val="24"/>
        </w:rPr>
        <w:t xml:space="preserve"> in structured resource ID format. </w:t>
      </w:r>
    </w:p>
    <w:p w14:paraId="149F372F" w14:textId="15AA21C4" w:rsidR="00F44F7D" w:rsidRPr="00B07DC2" w:rsidRDefault="00F44F7D" w:rsidP="00F44F7D">
      <w:pPr>
        <w:pStyle w:val="B1"/>
        <w:rPr>
          <w:rStyle w:val="Guidance"/>
          <w:i w:val="0"/>
          <w:color w:val="auto"/>
          <w:sz w:val="24"/>
          <w:szCs w:val="24"/>
        </w:rPr>
      </w:pPr>
      <w:r w:rsidRPr="00B07DC2">
        <w:rPr>
          <w:rStyle w:val="Guidance"/>
          <w:rFonts w:hint="eastAsia"/>
          <w:i w:val="0"/>
          <w:color w:val="auto"/>
          <w:sz w:val="24"/>
          <w:szCs w:val="24"/>
        </w:rPr>
        <w:t xml:space="preserve">&lt;parameter&gt; represents a value of a oneM2M request/response parameter. For example, &lt;Request ID&gt; can represent </w:t>
      </w:r>
      <w:r w:rsidRPr="00B07DC2">
        <w:rPr>
          <w:rStyle w:val="Guidance"/>
          <w:i w:val="0"/>
          <w:color w:val="auto"/>
          <w:sz w:val="24"/>
          <w:szCs w:val="24"/>
        </w:rPr>
        <w:t>"</w:t>
      </w:r>
      <w:r w:rsidRPr="00B07DC2">
        <w:rPr>
          <w:rStyle w:val="Guidance"/>
          <w:rFonts w:hint="eastAsia"/>
          <w:i w:val="0"/>
          <w:color w:val="auto"/>
          <w:sz w:val="24"/>
          <w:szCs w:val="24"/>
        </w:rPr>
        <w:t>0001</w:t>
      </w:r>
      <w:r w:rsidRPr="00B07DC2">
        <w:rPr>
          <w:rStyle w:val="Guidance"/>
          <w:i w:val="0"/>
          <w:color w:val="auto"/>
          <w:sz w:val="24"/>
          <w:szCs w:val="24"/>
        </w:rPr>
        <w:t>"</w:t>
      </w:r>
      <w:r w:rsidRPr="00B07DC2">
        <w:rPr>
          <w:rStyle w:val="Guidance"/>
          <w:rFonts w:hint="eastAsia"/>
          <w:i w:val="0"/>
          <w:color w:val="auto"/>
          <w:sz w:val="24"/>
          <w:szCs w:val="24"/>
        </w:rPr>
        <w:t xml:space="preserve"> value of the Request ID parameter. Par</w:t>
      </w:r>
      <w:r w:rsidRPr="00B07DC2">
        <w:rPr>
          <w:rStyle w:val="Guidance"/>
          <w:i w:val="0"/>
          <w:color w:val="auto"/>
          <w:sz w:val="24"/>
          <w:szCs w:val="24"/>
        </w:rPr>
        <w:t>a</w:t>
      </w:r>
      <w:r w:rsidRPr="00B07DC2">
        <w:rPr>
          <w:rStyle w:val="Guidance"/>
          <w:rFonts w:hint="eastAsia"/>
          <w:i w:val="0"/>
          <w:color w:val="auto"/>
          <w:sz w:val="24"/>
          <w:szCs w:val="24"/>
        </w:rPr>
        <w:t xml:space="preserve">meter names are case sensitive and in long names as specified in </w:t>
      </w:r>
      <w:r w:rsidR="00B07DC2" w:rsidRPr="00B07DC2">
        <w:rPr>
          <w:rStyle w:val="Guidance"/>
          <w:i w:val="0"/>
          <w:color w:val="auto"/>
          <w:sz w:val="24"/>
          <w:szCs w:val="24"/>
        </w:rPr>
        <w:t>[</w:t>
      </w:r>
      <w:r w:rsidR="00647D1D" w:rsidRPr="007F12E3">
        <w:rPr>
          <w:sz w:val="24"/>
          <w:szCs w:val="24"/>
        </w:rPr>
        <w:t xml:space="preserve">ITU-T </w:t>
      </w:r>
      <w:r w:rsidR="00B07DC2" w:rsidRPr="00B07DC2">
        <w:rPr>
          <w:rStyle w:val="Guidance"/>
          <w:i w:val="0"/>
          <w:color w:val="auto"/>
          <w:sz w:val="24"/>
          <w:szCs w:val="24"/>
        </w:rPr>
        <w:t>Y.oneM2M.SLCP]</w:t>
      </w:r>
      <w:r w:rsidRPr="00B07DC2">
        <w:rPr>
          <w:rStyle w:val="Guidance"/>
          <w:rFonts w:hint="eastAsia"/>
          <w:i w:val="0"/>
          <w:color w:val="auto"/>
          <w:sz w:val="24"/>
          <w:szCs w:val="24"/>
        </w:rPr>
        <w:t>.</w:t>
      </w:r>
    </w:p>
    <w:p w14:paraId="3B14B1C2" w14:textId="77777777" w:rsidR="00F44F7D" w:rsidRPr="00B07DC2" w:rsidRDefault="00F44F7D" w:rsidP="00F44F7D">
      <w:pPr>
        <w:pStyle w:val="B1"/>
        <w:rPr>
          <w:rStyle w:val="Guidance"/>
          <w:i w:val="0"/>
          <w:color w:val="auto"/>
          <w:sz w:val="24"/>
          <w:szCs w:val="24"/>
        </w:rPr>
      </w:pPr>
      <w:r w:rsidRPr="00B07DC2">
        <w:rPr>
          <w:rStyle w:val="Guidance"/>
          <w:rFonts w:hint="eastAsia"/>
          <w:i w:val="0"/>
          <w:color w:val="auto"/>
          <w:sz w:val="24"/>
          <w:szCs w:val="24"/>
        </w:rPr>
        <w:t>&lt;ID&gt; represents an AE-ID or CSE-ID in MQTT Topic names.</w:t>
      </w:r>
    </w:p>
    <w:p w14:paraId="23F43559" w14:textId="77777777" w:rsidR="00F44F7D" w:rsidRDefault="00F44F7D" w:rsidP="00F44F7D">
      <w:pPr>
        <w:rPr>
          <w:lang w:eastAsia="ko-KR"/>
        </w:rPr>
      </w:pPr>
      <w:r>
        <w:rPr>
          <w:rFonts w:hint="eastAsia"/>
          <w:lang w:eastAsia="ko-KR"/>
        </w:rPr>
        <w:t>The value will be given at an interoperability test event.</w:t>
      </w:r>
    </w:p>
    <w:p w14:paraId="6AAF50F3" w14:textId="0AA88483" w:rsidR="00F44F7D" w:rsidRDefault="00F44F7D" w:rsidP="00F44F7D">
      <w:pPr>
        <w:rPr>
          <w:lang w:eastAsia="ko-KR"/>
        </w:rPr>
      </w:pPr>
      <w:r>
        <w:rPr>
          <w:rFonts w:hint="eastAsia"/>
          <w:lang w:eastAsia="en-GB"/>
        </w:rPr>
        <w:t xml:space="preserve">In </w:t>
      </w:r>
      <w:r w:rsidR="00DB0B28" w:rsidRPr="00267433">
        <w:t>[</w:t>
      </w:r>
      <w:r w:rsidR="00647D1D">
        <w:t xml:space="preserve">ITU-T </w:t>
      </w:r>
      <w:r w:rsidR="00DB0B28" w:rsidRPr="00267433">
        <w:t>Y.oneM2M.PB.</w:t>
      </w:r>
      <w:r w:rsidR="00DB0B28">
        <w:t>MQTT</w:t>
      </w:r>
      <w:r w:rsidR="00DB0B28" w:rsidRPr="00267433">
        <w:t>]</w:t>
      </w:r>
      <w:r>
        <w:rPr>
          <w:rFonts w:hint="eastAsia"/>
          <w:lang w:eastAsia="en-GB"/>
        </w:rPr>
        <w:t>, all oneM2M request/response parameters are carried in the MQTT message payload since it has no message header concept.</w:t>
      </w:r>
      <w:r>
        <w:rPr>
          <w:rFonts w:hint="eastAsia"/>
          <w:lang w:eastAsia="ko-KR"/>
        </w:rPr>
        <w:t xml:space="preserve"> Therefore, </w:t>
      </w:r>
      <w:r>
        <w:rPr>
          <w:lang w:eastAsia="ko-KR"/>
        </w:rPr>
        <w:t xml:space="preserve">the </w:t>
      </w:r>
      <w:r>
        <w:rPr>
          <w:rFonts w:hint="eastAsia"/>
          <w:lang w:eastAsia="ko-KR"/>
        </w:rPr>
        <w:t xml:space="preserve">MQTT message payload needs to be described more than HTTP and CoAP messages to describe those parameters in clause 8. In HTTP and CoAP binding messages, payloads are described as </w:t>
      </w:r>
      <w:r>
        <w:rPr>
          <w:lang w:eastAsia="ko-KR"/>
        </w:rPr>
        <w:t>"</w:t>
      </w:r>
      <w:r>
        <w:rPr>
          <w:rFonts w:hint="eastAsia"/>
          <w:lang w:eastAsia="ko-KR"/>
        </w:rPr>
        <w:t>empty</w:t>
      </w:r>
      <w:r>
        <w:rPr>
          <w:lang w:eastAsia="ko-KR"/>
        </w:rPr>
        <w:t>"</w:t>
      </w:r>
      <w:r>
        <w:rPr>
          <w:rFonts w:hint="eastAsia"/>
          <w:lang w:eastAsia="ko-KR"/>
        </w:rPr>
        <w:t xml:space="preserve"> or </w:t>
      </w:r>
      <w:r>
        <w:rPr>
          <w:lang w:eastAsia="ko-KR"/>
        </w:rPr>
        <w:t>"</w:t>
      </w:r>
      <w:r>
        <w:rPr>
          <w:rFonts w:hint="eastAsia"/>
          <w:lang w:eastAsia="ko-KR"/>
        </w:rPr>
        <w:t>&lt;container&gt; resource to be created</w:t>
      </w:r>
      <w:r>
        <w:rPr>
          <w:lang w:eastAsia="ko-KR"/>
        </w:rPr>
        <w:t>"</w:t>
      </w:r>
      <w:r>
        <w:rPr>
          <w:rFonts w:hint="eastAsia"/>
          <w:lang w:eastAsia="ko-KR"/>
        </w:rPr>
        <w:t xml:space="preserve"> in a very abstract way.</w:t>
      </w:r>
    </w:p>
    <w:p w14:paraId="62C16E44" w14:textId="77777777" w:rsidR="00F44F7D" w:rsidRDefault="00F44F7D" w:rsidP="00F44F7D">
      <w:pPr>
        <w:rPr>
          <w:lang w:eastAsia="ko-KR"/>
        </w:rPr>
      </w:pPr>
      <w:r>
        <w:rPr>
          <w:rFonts w:hint="eastAsia"/>
          <w:lang w:eastAsia="ko-KR"/>
        </w:rPr>
        <w:lastRenderedPageBreak/>
        <w:t>Since the representation can be XML or JSON, payload should be abstract to support XML and JSON. The following example is</w:t>
      </w:r>
      <w:r>
        <w:rPr>
          <w:lang w:eastAsia="ko-KR"/>
        </w:rPr>
        <w:t xml:space="preserve"> an</w:t>
      </w:r>
      <w:r>
        <w:rPr>
          <w:rFonts w:hint="eastAsia"/>
          <w:lang w:eastAsia="ko-KR"/>
        </w:rPr>
        <w:t xml:space="preserve"> XML representation and it</w:t>
      </w:r>
      <w:r>
        <w:rPr>
          <w:lang w:eastAsia="ko-KR"/>
        </w:rPr>
        <w:t xml:space="preserve">s abstraction </w:t>
      </w:r>
      <w:r>
        <w:rPr>
          <w:rFonts w:hint="eastAsia"/>
          <w:lang w:eastAsia="ko-KR"/>
        </w:rPr>
        <w:t>for creating a &lt;container&gt;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8264"/>
      </w:tblGrid>
      <w:tr w:rsidR="00F44F7D" w14:paraId="416437D8" w14:textId="77777777" w:rsidTr="00DD5665">
        <w:tc>
          <w:tcPr>
            <w:tcW w:w="1384" w:type="dxa"/>
            <w:shd w:val="clear" w:color="auto" w:fill="auto"/>
          </w:tcPr>
          <w:p w14:paraId="31B00770" w14:textId="77777777" w:rsidR="00F44F7D" w:rsidRPr="00427D50" w:rsidRDefault="00F44F7D" w:rsidP="00DD5665">
            <w:pPr>
              <w:rPr>
                <w:rFonts w:ascii="Arial" w:hAnsi="Arial" w:cs="Arial"/>
                <w:sz w:val="18"/>
                <w:szCs w:val="18"/>
                <w:lang w:eastAsia="ko-KR"/>
              </w:rPr>
            </w:pPr>
            <w:r w:rsidRPr="00427D50">
              <w:rPr>
                <w:rFonts w:ascii="Arial" w:hAnsi="Arial" w:cs="Arial"/>
                <w:sz w:val="18"/>
                <w:szCs w:val="18"/>
                <w:lang w:eastAsia="ko-KR"/>
              </w:rPr>
              <w:t>XML payload example for MQTT binding</w:t>
            </w:r>
          </w:p>
        </w:tc>
        <w:tc>
          <w:tcPr>
            <w:tcW w:w="8453" w:type="dxa"/>
            <w:shd w:val="clear" w:color="auto" w:fill="auto"/>
          </w:tcPr>
          <w:p w14:paraId="491A1A45" w14:textId="77777777" w:rsidR="00F44F7D" w:rsidRPr="0089455C" w:rsidRDefault="00F44F7D" w:rsidP="00DD5665">
            <w:pPr>
              <w:pStyle w:val="PL"/>
              <w:rPr>
                <w:lang w:eastAsia="ko-KR"/>
              </w:rPr>
            </w:pPr>
            <w:r w:rsidRPr="0089455C">
              <w:rPr>
                <w:lang w:eastAsia="ko-KR"/>
              </w:rPr>
              <w:t>&lt;?xml version="1.0" encoding="UTF-8"?&gt;</w:t>
            </w:r>
          </w:p>
          <w:p w14:paraId="096EA6F5" w14:textId="77777777" w:rsidR="00F44F7D" w:rsidRPr="0089455C" w:rsidRDefault="00F44F7D" w:rsidP="00DD5665">
            <w:pPr>
              <w:pStyle w:val="PL"/>
              <w:rPr>
                <w:lang w:eastAsia="ko-KR"/>
              </w:rPr>
            </w:pPr>
            <w:r w:rsidRPr="0089455C">
              <w:rPr>
                <w:lang w:eastAsia="ko-KR"/>
              </w:rPr>
              <w:tab/>
              <w:t>&lt;m2m:req xmlns:m2m="http://www.onem2m.org/xml/protocols" xmlns:xsi="http://www.w3.org/2001/XMLSchema-instance" xsi:schemaLocation="http://www.onem2m.org/xml/protocols CDT-requestPrimitive-v1_0_0.xsd"&gt;</w:t>
            </w:r>
          </w:p>
          <w:p w14:paraId="7507A8F7" w14:textId="77777777" w:rsidR="00F44F7D" w:rsidRPr="0089455C" w:rsidRDefault="00F44F7D" w:rsidP="00DD5665">
            <w:pPr>
              <w:pStyle w:val="PL"/>
              <w:rPr>
                <w:lang w:eastAsia="ko-KR"/>
              </w:rPr>
            </w:pPr>
            <w:r w:rsidRPr="0089455C">
              <w:rPr>
                <w:lang w:eastAsia="ko-KR"/>
              </w:rPr>
              <w:tab/>
            </w:r>
            <w:r w:rsidRPr="0089455C">
              <w:rPr>
                <w:lang w:eastAsia="ko-KR"/>
              </w:rPr>
              <w:tab/>
              <w:t>&lt;op&gt;1&lt;/op&gt;</w:t>
            </w:r>
          </w:p>
          <w:p w14:paraId="41EA1320" w14:textId="77777777" w:rsidR="00F44F7D" w:rsidRPr="0089455C" w:rsidRDefault="00F44F7D" w:rsidP="00DD5665">
            <w:pPr>
              <w:pStyle w:val="PL"/>
              <w:rPr>
                <w:lang w:eastAsia="ko-KR"/>
              </w:rPr>
            </w:pPr>
            <w:r w:rsidRPr="0089455C">
              <w:rPr>
                <w:lang w:eastAsia="ko-KR"/>
              </w:rPr>
              <w:tab/>
            </w:r>
            <w:r w:rsidRPr="0089455C">
              <w:rPr>
                <w:lang w:eastAsia="ko-KR"/>
              </w:rPr>
              <w:tab/>
              <w:t>&lt;to&gt;CSE1Base&lt;/to&gt;</w:t>
            </w:r>
          </w:p>
          <w:p w14:paraId="4BEC9528" w14:textId="77777777" w:rsidR="00F44F7D" w:rsidRPr="0089455C" w:rsidRDefault="00F44F7D" w:rsidP="00DD5665">
            <w:pPr>
              <w:pStyle w:val="PL"/>
              <w:rPr>
                <w:lang w:eastAsia="ko-KR"/>
              </w:rPr>
            </w:pPr>
            <w:r w:rsidRPr="0089455C">
              <w:rPr>
                <w:lang w:eastAsia="ko-KR"/>
              </w:rPr>
              <w:tab/>
            </w:r>
            <w:r w:rsidRPr="0089455C">
              <w:rPr>
                <w:lang w:eastAsia="ko-KR"/>
              </w:rPr>
              <w:tab/>
              <w:t>&lt;fr&gt;</w:t>
            </w:r>
            <w:r w:rsidRPr="0089455C">
              <w:rPr>
                <w:rFonts w:hint="eastAsia"/>
                <w:lang w:eastAsia="ko-KR"/>
              </w:rPr>
              <w:t>/CSE1/C_AE1</w:t>
            </w:r>
            <w:r w:rsidRPr="0089455C">
              <w:rPr>
                <w:lang w:eastAsia="ko-KR"/>
              </w:rPr>
              <w:t>&lt;/fr&gt;</w:t>
            </w:r>
          </w:p>
          <w:p w14:paraId="4E22F3E6" w14:textId="77777777" w:rsidR="00F44F7D" w:rsidRPr="0089455C" w:rsidRDefault="00F44F7D" w:rsidP="00DD5665">
            <w:pPr>
              <w:pStyle w:val="PL"/>
              <w:rPr>
                <w:lang w:eastAsia="ko-KR"/>
              </w:rPr>
            </w:pPr>
            <w:r w:rsidRPr="0089455C">
              <w:rPr>
                <w:lang w:eastAsia="ko-KR"/>
              </w:rPr>
              <w:tab/>
            </w:r>
            <w:r w:rsidRPr="0089455C">
              <w:rPr>
                <w:lang w:eastAsia="ko-KR"/>
              </w:rPr>
              <w:tab/>
              <w:t>&lt;rqi&gt;2001&lt;/rqi&gt;</w:t>
            </w:r>
          </w:p>
          <w:p w14:paraId="2DF3ACA0" w14:textId="77777777" w:rsidR="00F44F7D" w:rsidRPr="0089455C" w:rsidRDefault="00F44F7D" w:rsidP="00DD5665">
            <w:pPr>
              <w:pStyle w:val="PL"/>
              <w:rPr>
                <w:lang w:eastAsia="ko-KR"/>
              </w:rPr>
            </w:pPr>
            <w:r w:rsidRPr="0089455C">
              <w:rPr>
                <w:lang w:eastAsia="ko-KR"/>
              </w:rPr>
              <w:tab/>
            </w:r>
            <w:r w:rsidRPr="0089455C">
              <w:rPr>
                <w:lang w:eastAsia="ko-KR"/>
              </w:rPr>
              <w:tab/>
              <w:t>&lt;ty&gt;</w:t>
            </w:r>
            <w:r w:rsidRPr="0089455C">
              <w:rPr>
                <w:rFonts w:hint="eastAsia"/>
                <w:lang w:eastAsia="ko-KR"/>
              </w:rPr>
              <w:t>3</w:t>
            </w:r>
            <w:r w:rsidRPr="0089455C">
              <w:rPr>
                <w:lang w:eastAsia="ko-KR"/>
              </w:rPr>
              <w:t>&lt;/ty&gt;</w:t>
            </w:r>
          </w:p>
          <w:p w14:paraId="78324971" w14:textId="77777777" w:rsidR="00F44F7D" w:rsidRPr="0089455C" w:rsidRDefault="00F44F7D" w:rsidP="00DD5665">
            <w:pPr>
              <w:pStyle w:val="PL"/>
              <w:rPr>
                <w:lang w:eastAsia="ko-KR"/>
              </w:rPr>
            </w:pPr>
            <w:r w:rsidRPr="0089455C">
              <w:rPr>
                <w:lang w:eastAsia="ko-KR"/>
              </w:rPr>
              <w:tab/>
            </w:r>
            <w:r w:rsidRPr="0089455C">
              <w:rPr>
                <w:lang w:eastAsia="ko-KR"/>
              </w:rPr>
              <w:tab/>
              <w:t>&lt;nm&gt;</w:t>
            </w:r>
            <w:r w:rsidRPr="0089455C">
              <w:rPr>
                <w:rFonts w:hint="eastAsia"/>
                <w:lang w:eastAsia="ko-KR"/>
              </w:rPr>
              <w:t>cont</w:t>
            </w:r>
            <w:r w:rsidRPr="0089455C">
              <w:rPr>
                <w:lang w:eastAsia="ko-KR"/>
              </w:rPr>
              <w:t>1&lt;/nm&gt;</w:t>
            </w:r>
          </w:p>
          <w:p w14:paraId="3C3873A7" w14:textId="77777777" w:rsidR="00F44F7D" w:rsidRPr="0079419B" w:rsidRDefault="00F44F7D" w:rsidP="00DD5665">
            <w:pPr>
              <w:pStyle w:val="PL"/>
              <w:rPr>
                <w:lang w:val="fr-FR" w:eastAsia="ko-KR"/>
              </w:rPr>
            </w:pPr>
            <w:r w:rsidRPr="0089455C">
              <w:rPr>
                <w:lang w:eastAsia="ko-KR"/>
              </w:rPr>
              <w:tab/>
            </w:r>
            <w:r w:rsidRPr="0089455C">
              <w:rPr>
                <w:lang w:eastAsia="ko-KR"/>
              </w:rPr>
              <w:tab/>
            </w:r>
            <w:r w:rsidRPr="0079419B">
              <w:rPr>
                <w:lang w:val="fr-FR" w:eastAsia="ko-KR"/>
              </w:rPr>
              <w:t>&lt;rti&gt;&lt;rt&gt;3&lt;/rt&gt;&lt;/rti&gt;</w:t>
            </w:r>
          </w:p>
          <w:p w14:paraId="5CB9B465" w14:textId="77777777" w:rsidR="00F44F7D" w:rsidRPr="0079419B" w:rsidRDefault="00F44F7D" w:rsidP="00DD5665">
            <w:pPr>
              <w:pStyle w:val="PL"/>
              <w:rPr>
                <w:lang w:val="fr-FR" w:eastAsia="ko-KR"/>
              </w:rPr>
            </w:pPr>
            <w:r w:rsidRPr="0079419B">
              <w:rPr>
                <w:lang w:val="fr-FR" w:eastAsia="ko-KR"/>
              </w:rPr>
              <w:tab/>
            </w:r>
            <w:r w:rsidRPr="0079419B">
              <w:rPr>
                <w:lang w:val="fr-FR" w:eastAsia="ko-KR"/>
              </w:rPr>
              <w:tab/>
              <w:t>&lt;pc&gt;</w:t>
            </w:r>
          </w:p>
          <w:p w14:paraId="5B4A61A7" w14:textId="77777777" w:rsidR="00F44F7D" w:rsidRPr="0079419B" w:rsidRDefault="00F44F7D" w:rsidP="00DD5665">
            <w:pPr>
              <w:pStyle w:val="PL"/>
              <w:rPr>
                <w:lang w:val="fr-FR" w:eastAsia="ko-KR"/>
              </w:rPr>
            </w:pPr>
            <w:r w:rsidRPr="0079419B">
              <w:rPr>
                <w:lang w:val="fr-FR" w:eastAsia="ko-KR"/>
              </w:rPr>
              <w:tab/>
            </w:r>
            <w:r w:rsidRPr="0079419B">
              <w:rPr>
                <w:lang w:val="fr-FR" w:eastAsia="ko-KR"/>
              </w:rPr>
              <w:tab/>
            </w:r>
            <w:r w:rsidRPr="0079419B">
              <w:rPr>
                <w:lang w:val="fr-FR" w:eastAsia="ko-KR"/>
              </w:rPr>
              <w:tab/>
              <w:t>&lt;cnt&gt;</w:t>
            </w:r>
          </w:p>
          <w:p w14:paraId="4F913123" w14:textId="77777777" w:rsidR="00F44F7D" w:rsidRPr="0079419B" w:rsidRDefault="00F44F7D" w:rsidP="00DD5665">
            <w:pPr>
              <w:pStyle w:val="PL"/>
              <w:rPr>
                <w:lang w:val="fr-FR" w:eastAsia="ko-KR"/>
              </w:rPr>
            </w:pPr>
            <w:r w:rsidRPr="0079419B">
              <w:rPr>
                <w:lang w:val="fr-FR" w:eastAsia="ko-KR"/>
              </w:rPr>
              <w:tab/>
            </w:r>
            <w:r w:rsidRPr="0079419B">
              <w:rPr>
                <w:lang w:val="fr-FR" w:eastAsia="ko-KR"/>
              </w:rPr>
              <w:tab/>
            </w:r>
            <w:r w:rsidRPr="0079419B">
              <w:rPr>
                <w:lang w:val="fr-FR" w:eastAsia="ko-KR"/>
              </w:rPr>
              <w:tab/>
            </w:r>
            <w:r w:rsidRPr="0079419B">
              <w:rPr>
                <w:lang w:val="fr-FR" w:eastAsia="ko-KR"/>
              </w:rPr>
              <w:tab/>
              <w:t>&lt;lbl&gt;</w:t>
            </w:r>
            <w:r w:rsidRPr="0079419B">
              <w:rPr>
                <w:rFonts w:hint="eastAsia"/>
                <w:lang w:val="fr-FR" w:eastAsia="ko-KR"/>
              </w:rPr>
              <w:t>SmartMeter</w:t>
            </w:r>
            <w:r w:rsidRPr="0079419B">
              <w:rPr>
                <w:lang w:val="fr-FR" w:eastAsia="ko-KR"/>
              </w:rPr>
              <w:t>&lt;/lbl&gt;</w:t>
            </w:r>
          </w:p>
          <w:p w14:paraId="1016F405" w14:textId="77777777" w:rsidR="00F44F7D" w:rsidRPr="0079419B" w:rsidRDefault="00F44F7D" w:rsidP="00DD5665">
            <w:pPr>
              <w:pStyle w:val="PL"/>
              <w:rPr>
                <w:lang w:val="fr-FR" w:eastAsia="ko-KR"/>
              </w:rPr>
            </w:pPr>
            <w:r w:rsidRPr="0079419B">
              <w:rPr>
                <w:lang w:val="fr-FR" w:eastAsia="ko-KR"/>
              </w:rPr>
              <w:tab/>
            </w:r>
            <w:r w:rsidRPr="0079419B">
              <w:rPr>
                <w:lang w:val="fr-FR" w:eastAsia="ko-KR"/>
              </w:rPr>
              <w:tab/>
            </w:r>
            <w:r w:rsidRPr="0079419B">
              <w:rPr>
                <w:lang w:val="fr-FR" w:eastAsia="ko-KR"/>
              </w:rPr>
              <w:tab/>
            </w:r>
            <w:r w:rsidRPr="0079419B">
              <w:rPr>
                <w:lang w:val="fr-FR" w:eastAsia="ko-KR"/>
              </w:rPr>
              <w:tab/>
              <w:t>&lt;et&gt;20141003T112033&lt;/et&gt;</w:t>
            </w:r>
          </w:p>
          <w:p w14:paraId="5B9C114C" w14:textId="77777777" w:rsidR="00F44F7D" w:rsidRPr="0089455C" w:rsidRDefault="00F44F7D" w:rsidP="00DD5665">
            <w:pPr>
              <w:pStyle w:val="PL"/>
              <w:rPr>
                <w:lang w:eastAsia="ko-KR"/>
              </w:rPr>
            </w:pPr>
            <w:r w:rsidRPr="0079419B">
              <w:rPr>
                <w:lang w:val="fr-FR" w:eastAsia="ko-KR"/>
              </w:rPr>
              <w:tab/>
            </w:r>
            <w:r w:rsidRPr="0079419B">
              <w:rPr>
                <w:lang w:val="fr-FR" w:eastAsia="ko-KR"/>
              </w:rPr>
              <w:tab/>
            </w:r>
            <w:r w:rsidRPr="0079419B">
              <w:rPr>
                <w:lang w:val="fr-FR" w:eastAsia="ko-KR"/>
              </w:rPr>
              <w:tab/>
            </w:r>
            <w:r w:rsidRPr="0089455C">
              <w:rPr>
                <w:lang w:eastAsia="ko-KR"/>
              </w:rPr>
              <w:t>&lt;/cnt&gt;</w:t>
            </w:r>
          </w:p>
          <w:p w14:paraId="0D507444" w14:textId="77777777" w:rsidR="00F44F7D" w:rsidRPr="0089455C" w:rsidRDefault="00F44F7D" w:rsidP="00DD5665">
            <w:pPr>
              <w:pStyle w:val="PL"/>
              <w:rPr>
                <w:lang w:eastAsia="ko-KR"/>
              </w:rPr>
            </w:pPr>
            <w:r w:rsidRPr="0089455C">
              <w:rPr>
                <w:lang w:eastAsia="ko-KR"/>
              </w:rPr>
              <w:tab/>
            </w:r>
            <w:r w:rsidRPr="0089455C">
              <w:rPr>
                <w:lang w:eastAsia="ko-KR"/>
              </w:rPr>
              <w:tab/>
              <w:t>&lt;/pc&gt;</w:t>
            </w:r>
          </w:p>
          <w:p w14:paraId="62891E81" w14:textId="77777777" w:rsidR="00F44F7D" w:rsidRDefault="00F44F7D" w:rsidP="00DD5665">
            <w:pPr>
              <w:pStyle w:val="PL"/>
              <w:rPr>
                <w:lang w:eastAsia="ko-KR"/>
              </w:rPr>
            </w:pPr>
            <w:r w:rsidRPr="0089455C">
              <w:rPr>
                <w:lang w:eastAsia="ko-KR"/>
              </w:rPr>
              <w:t>&lt;/m2m:req&gt;</w:t>
            </w:r>
          </w:p>
        </w:tc>
      </w:tr>
      <w:tr w:rsidR="00F44F7D" w14:paraId="5E43272A" w14:textId="77777777" w:rsidTr="00DD5665">
        <w:tc>
          <w:tcPr>
            <w:tcW w:w="1384" w:type="dxa"/>
            <w:shd w:val="clear" w:color="auto" w:fill="auto"/>
          </w:tcPr>
          <w:p w14:paraId="3CBF3269" w14:textId="77777777" w:rsidR="00F44F7D" w:rsidRPr="00427D50" w:rsidRDefault="00F44F7D" w:rsidP="00DD5665">
            <w:pPr>
              <w:rPr>
                <w:rFonts w:ascii="Arial" w:hAnsi="Arial" w:cs="Arial"/>
                <w:sz w:val="18"/>
                <w:szCs w:val="18"/>
                <w:lang w:eastAsia="ko-KR"/>
              </w:rPr>
            </w:pPr>
            <w:r w:rsidRPr="00427D50">
              <w:rPr>
                <w:rFonts w:ascii="Arial" w:hAnsi="Arial" w:cs="Arial"/>
                <w:sz w:val="18"/>
                <w:szCs w:val="18"/>
                <w:lang w:eastAsia="ko-KR"/>
              </w:rPr>
              <w:t>Abstracted payload example for MQTT binding</w:t>
            </w:r>
          </w:p>
        </w:tc>
        <w:tc>
          <w:tcPr>
            <w:tcW w:w="8453" w:type="dxa"/>
            <w:shd w:val="clear" w:color="auto" w:fill="auto"/>
          </w:tcPr>
          <w:p w14:paraId="0DFDB0ED" w14:textId="77777777" w:rsidR="00F44F7D" w:rsidRDefault="00F44F7D" w:rsidP="00DD5665">
            <w:pPr>
              <w:pStyle w:val="PL"/>
              <w:rPr>
                <w:lang w:eastAsia="ko-KR"/>
              </w:rPr>
            </w:pPr>
            <w:r>
              <w:rPr>
                <w:rFonts w:hint="eastAsia"/>
                <w:lang w:eastAsia="ko-KR"/>
              </w:rPr>
              <w:t>op = 1</w:t>
            </w:r>
          </w:p>
          <w:p w14:paraId="58793236" w14:textId="77777777" w:rsidR="00F44F7D" w:rsidRDefault="00F44F7D" w:rsidP="00DD5665">
            <w:pPr>
              <w:pStyle w:val="PL"/>
              <w:rPr>
                <w:lang w:eastAsia="ko-KR"/>
              </w:rPr>
            </w:pPr>
            <w:r>
              <w:rPr>
                <w:rFonts w:hint="eastAsia"/>
                <w:lang w:eastAsia="ko-KR"/>
              </w:rPr>
              <w:t>to = CSE1Base</w:t>
            </w:r>
          </w:p>
          <w:p w14:paraId="3C8831B6" w14:textId="77777777" w:rsidR="00F44F7D" w:rsidRDefault="00F44F7D" w:rsidP="00DD5665">
            <w:pPr>
              <w:pStyle w:val="PL"/>
              <w:rPr>
                <w:lang w:eastAsia="ko-KR"/>
              </w:rPr>
            </w:pPr>
            <w:r>
              <w:rPr>
                <w:rFonts w:hint="eastAsia"/>
                <w:lang w:eastAsia="ko-KR"/>
              </w:rPr>
              <w:t>fr = /CSE1/C_AE01</w:t>
            </w:r>
          </w:p>
          <w:p w14:paraId="4FE7E2C4" w14:textId="77777777" w:rsidR="00F44F7D" w:rsidRDefault="00F44F7D" w:rsidP="00DD5665">
            <w:pPr>
              <w:pStyle w:val="PL"/>
              <w:rPr>
                <w:lang w:eastAsia="ko-KR"/>
              </w:rPr>
            </w:pPr>
            <w:r>
              <w:rPr>
                <w:rFonts w:hint="eastAsia"/>
                <w:lang w:eastAsia="ko-KR"/>
              </w:rPr>
              <w:t>rqi = 3001</w:t>
            </w:r>
          </w:p>
          <w:p w14:paraId="0DF35644" w14:textId="77777777" w:rsidR="00F44F7D" w:rsidRDefault="00F44F7D" w:rsidP="00DD5665">
            <w:pPr>
              <w:pStyle w:val="PL"/>
              <w:rPr>
                <w:lang w:eastAsia="ko-KR"/>
              </w:rPr>
            </w:pPr>
            <w:r>
              <w:rPr>
                <w:rFonts w:hint="eastAsia"/>
                <w:lang w:eastAsia="ko-KR"/>
              </w:rPr>
              <w:t>ty = 3</w:t>
            </w:r>
          </w:p>
          <w:p w14:paraId="4B41391B" w14:textId="77777777" w:rsidR="00F44F7D" w:rsidRDefault="00F44F7D" w:rsidP="00DD5665">
            <w:pPr>
              <w:pStyle w:val="PL"/>
              <w:rPr>
                <w:lang w:eastAsia="ko-KR"/>
              </w:rPr>
            </w:pPr>
            <w:r>
              <w:rPr>
                <w:rFonts w:hint="eastAsia"/>
                <w:lang w:eastAsia="ko-KR"/>
              </w:rPr>
              <w:t>name = cont1</w:t>
            </w:r>
          </w:p>
          <w:p w14:paraId="2038A8D0" w14:textId="77777777" w:rsidR="00F44F7D" w:rsidRDefault="00F44F7D" w:rsidP="00DD5665">
            <w:pPr>
              <w:pStyle w:val="PL"/>
              <w:rPr>
                <w:lang w:eastAsia="ko-KR"/>
              </w:rPr>
            </w:pPr>
            <w:r>
              <w:rPr>
                <w:rFonts w:hint="eastAsia"/>
                <w:lang w:eastAsia="ko-KR"/>
              </w:rPr>
              <w:t>rti.rt = 3</w:t>
            </w:r>
          </w:p>
          <w:p w14:paraId="38B0EB89" w14:textId="77777777" w:rsidR="00F44F7D" w:rsidRPr="00A80A6B" w:rsidRDefault="00F44F7D" w:rsidP="00DD5665">
            <w:pPr>
              <w:pStyle w:val="PL"/>
              <w:rPr>
                <w:szCs w:val="18"/>
                <w:lang w:eastAsia="ko-KR"/>
              </w:rPr>
            </w:pPr>
            <w:r>
              <w:rPr>
                <w:rFonts w:hint="eastAsia"/>
                <w:lang w:eastAsia="ko-KR"/>
              </w:rPr>
              <w:t xml:space="preserve">pc.cnt.lbl = </w:t>
            </w:r>
            <w:r w:rsidRPr="00A80A6B">
              <w:rPr>
                <w:rFonts w:hint="eastAsia"/>
                <w:szCs w:val="18"/>
                <w:lang w:eastAsia="ko-KR"/>
              </w:rPr>
              <w:t>SmartMeter</w:t>
            </w:r>
          </w:p>
          <w:p w14:paraId="7648B48B" w14:textId="77777777" w:rsidR="00F44F7D" w:rsidRDefault="00F44F7D" w:rsidP="00DD5665">
            <w:pPr>
              <w:pStyle w:val="PL"/>
              <w:rPr>
                <w:lang w:eastAsia="ko-KR"/>
              </w:rPr>
            </w:pPr>
            <w:r w:rsidRPr="00A80A6B">
              <w:rPr>
                <w:rFonts w:hint="eastAsia"/>
                <w:szCs w:val="18"/>
                <w:lang w:eastAsia="ko-KR"/>
              </w:rPr>
              <w:t xml:space="preserve">pc.cnt.et = </w:t>
            </w:r>
            <w:r w:rsidRPr="00A80A6B">
              <w:rPr>
                <w:szCs w:val="18"/>
              </w:rPr>
              <w:t>20141003T112033</w:t>
            </w:r>
          </w:p>
        </w:tc>
      </w:tr>
      <w:tr w:rsidR="00F44F7D" w14:paraId="3E50A673" w14:textId="77777777" w:rsidTr="00DD5665">
        <w:tc>
          <w:tcPr>
            <w:tcW w:w="1384" w:type="dxa"/>
            <w:shd w:val="clear" w:color="auto" w:fill="auto"/>
          </w:tcPr>
          <w:p w14:paraId="51425B09" w14:textId="77777777" w:rsidR="00F44F7D" w:rsidRPr="00427D50" w:rsidRDefault="00F44F7D" w:rsidP="00DD5665">
            <w:pPr>
              <w:rPr>
                <w:rFonts w:ascii="Arial" w:hAnsi="Arial" w:cs="Arial"/>
                <w:sz w:val="18"/>
                <w:szCs w:val="18"/>
                <w:lang w:eastAsia="ko-KR"/>
              </w:rPr>
            </w:pPr>
            <w:r w:rsidRPr="00427D50">
              <w:rPr>
                <w:rFonts w:ascii="Arial" w:hAnsi="Arial" w:cs="Arial"/>
                <w:sz w:val="18"/>
                <w:szCs w:val="18"/>
                <w:lang w:eastAsia="ko-KR"/>
              </w:rPr>
              <w:t>Abstracted payload example for MQTT binding adopting the payload convention</w:t>
            </w:r>
          </w:p>
        </w:tc>
        <w:tc>
          <w:tcPr>
            <w:tcW w:w="8453" w:type="dxa"/>
            <w:shd w:val="clear" w:color="auto" w:fill="auto"/>
          </w:tcPr>
          <w:p w14:paraId="79AB4DDE" w14:textId="77777777" w:rsidR="00F44F7D" w:rsidRDefault="00F44F7D" w:rsidP="00DD5665">
            <w:pPr>
              <w:pStyle w:val="PL"/>
              <w:rPr>
                <w:lang w:eastAsia="ko-KR"/>
              </w:rPr>
            </w:pPr>
            <w:r>
              <w:rPr>
                <w:rFonts w:hint="eastAsia"/>
                <w:lang w:eastAsia="ko-KR"/>
              </w:rPr>
              <w:t>op = 1</w:t>
            </w:r>
          </w:p>
          <w:p w14:paraId="3BD7498A" w14:textId="77777777" w:rsidR="00F44F7D" w:rsidRDefault="00F44F7D" w:rsidP="00DD5665">
            <w:pPr>
              <w:pStyle w:val="PL"/>
              <w:rPr>
                <w:lang w:eastAsia="ko-KR"/>
              </w:rPr>
            </w:pPr>
            <w:r>
              <w:rPr>
                <w:rFonts w:hint="eastAsia"/>
                <w:lang w:eastAsia="ko-KR"/>
              </w:rPr>
              <w:t>to = &lt;CSEBase&gt;</w:t>
            </w:r>
          </w:p>
          <w:p w14:paraId="4D2D11C4" w14:textId="77777777" w:rsidR="00F44F7D" w:rsidRDefault="00F44F7D" w:rsidP="00DD5665">
            <w:pPr>
              <w:pStyle w:val="PL"/>
              <w:rPr>
                <w:lang w:eastAsia="ko-KR"/>
              </w:rPr>
            </w:pPr>
            <w:r>
              <w:rPr>
                <w:rFonts w:hint="eastAsia"/>
                <w:lang w:eastAsia="ko-KR"/>
              </w:rPr>
              <w:t>fr = &lt;From&gt;</w:t>
            </w:r>
          </w:p>
          <w:p w14:paraId="550F75DA" w14:textId="77777777" w:rsidR="00F44F7D" w:rsidRDefault="00F44F7D" w:rsidP="00DD5665">
            <w:pPr>
              <w:pStyle w:val="PL"/>
              <w:rPr>
                <w:lang w:eastAsia="ko-KR"/>
              </w:rPr>
            </w:pPr>
            <w:r>
              <w:rPr>
                <w:rFonts w:hint="eastAsia"/>
                <w:lang w:eastAsia="ko-KR"/>
              </w:rPr>
              <w:t>rqi = &lt;Request ID&gt;</w:t>
            </w:r>
          </w:p>
          <w:p w14:paraId="4D290A61" w14:textId="77777777" w:rsidR="00F44F7D" w:rsidRDefault="00F44F7D" w:rsidP="00DD5665">
            <w:pPr>
              <w:pStyle w:val="PL"/>
              <w:rPr>
                <w:lang w:eastAsia="ko-KR"/>
              </w:rPr>
            </w:pPr>
            <w:r>
              <w:rPr>
                <w:rFonts w:hint="eastAsia"/>
                <w:lang w:eastAsia="ko-KR"/>
              </w:rPr>
              <w:t>ty = 3</w:t>
            </w:r>
          </w:p>
          <w:p w14:paraId="3A801171" w14:textId="77777777" w:rsidR="00F44F7D" w:rsidRDefault="00F44F7D" w:rsidP="00DD5665">
            <w:pPr>
              <w:pStyle w:val="PL"/>
              <w:rPr>
                <w:lang w:eastAsia="ko-KR"/>
              </w:rPr>
            </w:pPr>
            <w:r>
              <w:rPr>
                <w:rFonts w:hint="eastAsia"/>
                <w:lang w:eastAsia="ko-KR"/>
              </w:rPr>
              <w:t>name = &lt;Name&gt;</w:t>
            </w:r>
          </w:p>
          <w:p w14:paraId="5E29EC99" w14:textId="77777777" w:rsidR="00F44F7D" w:rsidRDefault="00F44F7D" w:rsidP="00DD5665">
            <w:pPr>
              <w:pStyle w:val="PL"/>
              <w:rPr>
                <w:lang w:eastAsia="ko-KR"/>
              </w:rPr>
            </w:pPr>
            <w:r>
              <w:rPr>
                <w:rFonts w:hint="eastAsia"/>
                <w:lang w:eastAsia="ko-KR"/>
              </w:rPr>
              <w:t>rti.rt = 3</w:t>
            </w:r>
          </w:p>
          <w:p w14:paraId="09668D8A" w14:textId="77777777" w:rsidR="00F44F7D" w:rsidRPr="00A80A6B" w:rsidRDefault="00F44F7D" w:rsidP="00DD5665">
            <w:pPr>
              <w:pStyle w:val="PL"/>
              <w:rPr>
                <w:szCs w:val="18"/>
                <w:lang w:eastAsia="ko-KR"/>
              </w:rPr>
            </w:pPr>
            <w:r>
              <w:rPr>
                <w:rFonts w:hint="eastAsia"/>
                <w:lang w:eastAsia="ko-KR"/>
              </w:rPr>
              <w:t>pc = &lt;</w:t>
            </w:r>
            <w:r w:rsidRPr="0089455C">
              <w:rPr>
                <w:rFonts w:hint="eastAsia"/>
                <w:lang w:eastAsia="ko-KR"/>
              </w:rPr>
              <w:t>Content</w:t>
            </w:r>
            <w:r>
              <w:rPr>
                <w:rFonts w:hint="eastAsia"/>
                <w:lang w:eastAsia="ko-KR"/>
              </w:rPr>
              <w:t>&gt;</w:t>
            </w:r>
          </w:p>
        </w:tc>
      </w:tr>
    </w:tbl>
    <w:p w14:paraId="72273A8D" w14:textId="77777777" w:rsidR="0033003D" w:rsidRDefault="0033003D" w:rsidP="000276B8">
      <w:pPr>
        <w:spacing w:before="0" w:after="160" w:line="259" w:lineRule="auto"/>
        <w:rPr>
          <w:lang w:eastAsia="ko-KR"/>
        </w:rPr>
      </w:pPr>
    </w:p>
    <w:p w14:paraId="65FE3778" w14:textId="64BE913B" w:rsidR="0033003D" w:rsidRDefault="0033003D" w:rsidP="0033003D">
      <w:pPr>
        <w:pStyle w:val="Heading1"/>
        <w:rPr>
          <w:lang w:eastAsia="zh-CN"/>
        </w:rPr>
      </w:pPr>
      <w:r>
        <w:lastRenderedPageBreak/>
        <w:t>7</w:t>
      </w:r>
      <w:r>
        <w:tab/>
      </w:r>
      <w:r w:rsidRPr="00F04653">
        <w:t>Test Description</w:t>
      </w:r>
      <w:r w:rsidRPr="001B7482">
        <w:t xml:space="preserve"> </w:t>
      </w:r>
      <w:r>
        <w:t>Summary</w:t>
      </w:r>
    </w:p>
    <w:p w14:paraId="3BA17BDA" w14:textId="77777777" w:rsidR="0033003D" w:rsidRDefault="0033003D" w:rsidP="0033003D">
      <w:pPr>
        <w:pStyle w:val="Heading2"/>
      </w:pPr>
      <w:r>
        <w:t>7.1</w:t>
      </w:r>
      <w:r>
        <w:tab/>
        <w:t>Tests</w:t>
      </w:r>
      <w:r w:rsidRPr="00AF75CF">
        <w:t xml:space="preserve"> list</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
        <w:gridCol w:w="2126"/>
        <w:gridCol w:w="1559"/>
        <w:gridCol w:w="5556"/>
      </w:tblGrid>
      <w:tr w:rsidR="0033003D" w:rsidRPr="0050490A" w14:paraId="46D75A98" w14:textId="77777777" w:rsidTr="00DD5665">
        <w:trPr>
          <w:tblHeader/>
          <w:jc w:val="center"/>
        </w:trPr>
        <w:tc>
          <w:tcPr>
            <w:tcW w:w="454" w:type="dxa"/>
            <w:shd w:val="clear" w:color="auto" w:fill="FBD4B4"/>
          </w:tcPr>
          <w:p w14:paraId="683B06F7" w14:textId="77777777" w:rsidR="0033003D" w:rsidRPr="0050490A" w:rsidRDefault="0033003D" w:rsidP="00DD5665">
            <w:pPr>
              <w:pStyle w:val="TAH"/>
            </w:pPr>
            <w:r w:rsidRPr="0050490A">
              <w:lastRenderedPageBreak/>
              <w:t>Nb</w:t>
            </w:r>
          </w:p>
        </w:tc>
        <w:tc>
          <w:tcPr>
            <w:tcW w:w="2126" w:type="dxa"/>
            <w:shd w:val="clear" w:color="auto" w:fill="FBD4B4"/>
          </w:tcPr>
          <w:p w14:paraId="3B87251F" w14:textId="77777777" w:rsidR="0033003D" w:rsidRPr="0050490A" w:rsidRDefault="0033003D" w:rsidP="00DD5665">
            <w:pPr>
              <w:pStyle w:val="TAH"/>
            </w:pPr>
            <w:r w:rsidRPr="0050490A">
              <w:t>Procedure/Resource</w:t>
            </w:r>
          </w:p>
        </w:tc>
        <w:tc>
          <w:tcPr>
            <w:tcW w:w="1559" w:type="dxa"/>
            <w:shd w:val="clear" w:color="auto" w:fill="FBD4B4"/>
          </w:tcPr>
          <w:p w14:paraId="4AA7E59C" w14:textId="77777777" w:rsidR="0033003D" w:rsidRPr="0050490A" w:rsidRDefault="0033003D" w:rsidP="00DD5665">
            <w:pPr>
              <w:pStyle w:val="TAH"/>
            </w:pPr>
            <w:r w:rsidRPr="0050490A">
              <w:t>TD ID</w:t>
            </w:r>
          </w:p>
        </w:tc>
        <w:tc>
          <w:tcPr>
            <w:tcW w:w="5556" w:type="dxa"/>
            <w:shd w:val="clear" w:color="auto" w:fill="FBD4B4"/>
          </w:tcPr>
          <w:p w14:paraId="2620793A" w14:textId="77777777" w:rsidR="0033003D" w:rsidRPr="0050490A" w:rsidRDefault="0033003D" w:rsidP="00DD5665">
            <w:pPr>
              <w:pStyle w:val="TAH"/>
            </w:pPr>
            <w:r w:rsidRPr="0050490A">
              <w:t>TD Description</w:t>
            </w:r>
          </w:p>
        </w:tc>
      </w:tr>
      <w:tr w:rsidR="0033003D" w:rsidRPr="0050490A" w14:paraId="773C544E" w14:textId="77777777" w:rsidTr="00DD5665">
        <w:trPr>
          <w:jc w:val="center"/>
        </w:trPr>
        <w:tc>
          <w:tcPr>
            <w:tcW w:w="454" w:type="dxa"/>
          </w:tcPr>
          <w:p w14:paraId="4EBB5FB8" w14:textId="77777777" w:rsidR="0033003D" w:rsidRPr="0050490A" w:rsidRDefault="0033003D" w:rsidP="00DD5665">
            <w:pPr>
              <w:pStyle w:val="TAC"/>
            </w:pPr>
            <w:r w:rsidRPr="00F210A6">
              <w:t>1</w:t>
            </w:r>
          </w:p>
        </w:tc>
        <w:tc>
          <w:tcPr>
            <w:tcW w:w="2126" w:type="dxa"/>
          </w:tcPr>
          <w:p w14:paraId="05540245" w14:textId="77777777" w:rsidR="0033003D" w:rsidRPr="0050490A" w:rsidRDefault="0033003D" w:rsidP="00DD5665">
            <w:pPr>
              <w:pStyle w:val="TAL"/>
            </w:pPr>
            <w:r w:rsidRPr="00AF75CF">
              <w:t>CSE</w:t>
            </w:r>
            <w:r w:rsidRPr="00AF75CF">
              <w:rPr>
                <w:lang w:val="en-US"/>
              </w:rPr>
              <w:t>B</w:t>
            </w:r>
            <w:r w:rsidRPr="00AF75CF">
              <w:t>ase</w:t>
            </w:r>
            <w:r w:rsidRPr="0054017B">
              <w:t xml:space="preserve"> Management</w:t>
            </w:r>
          </w:p>
        </w:tc>
        <w:tc>
          <w:tcPr>
            <w:tcW w:w="1559" w:type="dxa"/>
          </w:tcPr>
          <w:p w14:paraId="02E7BE2D" w14:textId="77777777" w:rsidR="0033003D" w:rsidRPr="0050490A" w:rsidRDefault="0033003D" w:rsidP="00DD5665">
            <w:pPr>
              <w:pStyle w:val="TAL"/>
            </w:pPr>
            <w:r>
              <w:t>TD_M2M_NH_01</w:t>
            </w:r>
          </w:p>
        </w:tc>
        <w:tc>
          <w:tcPr>
            <w:tcW w:w="5556" w:type="dxa"/>
          </w:tcPr>
          <w:p w14:paraId="0F77852A" w14:textId="77777777" w:rsidR="0033003D" w:rsidRPr="0050490A" w:rsidRDefault="0033003D" w:rsidP="00DD5665">
            <w:pPr>
              <w:pStyle w:val="TAL"/>
            </w:pPr>
            <w:r w:rsidRPr="0054017B">
              <w:rPr>
                <w:lang w:val="en-US"/>
              </w:rPr>
              <w:t xml:space="preserve">AE </w:t>
            </w:r>
            <w:r w:rsidRPr="0054017B">
              <w:t>retrieves the CSEBase resource</w:t>
            </w:r>
          </w:p>
        </w:tc>
      </w:tr>
      <w:tr w:rsidR="0033003D" w:rsidRPr="0050490A" w14:paraId="32666DC6" w14:textId="77777777" w:rsidTr="00DD5665">
        <w:trPr>
          <w:jc w:val="center"/>
        </w:trPr>
        <w:tc>
          <w:tcPr>
            <w:tcW w:w="454" w:type="dxa"/>
          </w:tcPr>
          <w:p w14:paraId="607B2015" w14:textId="77777777" w:rsidR="0033003D" w:rsidRDefault="0033003D" w:rsidP="00DD5665">
            <w:pPr>
              <w:pStyle w:val="TAC"/>
            </w:pPr>
            <w:r w:rsidRPr="00F210A6">
              <w:t>2</w:t>
            </w:r>
          </w:p>
        </w:tc>
        <w:tc>
          <w:tcPr>
            <w:tcW w:w="2126" w:type="dxa"/>
            <w:vMerge w:val="restart"/>
          </w:tcPr>
          <w:p w14:paraId="6E8AA742" w14:textId="77777777" w:rsidR="0033003D" w:rsidRDefault="0033003D" w:rsidP="00DD5665">
            <w:pPr>
              <w:pStyle w:val="TAL"/>
            </w:pPr>
            <w:r>
              <w:t xml:space="preserve">RemoteCSE </w:t>
            </w:r>
          </w:p>
        </w:tc>
        <w:tc>
          <w:tcPr>
            <w:tcW w:w="1559" w:type="dxa"/>
          </w:tcPr>
          <w:p w14:paraId="583F82D1" w14:textId="77777777" w:rsidR="0033003D" w:rsidRDefault="0033003D" w:rsidP="00DD5665">
            <w:pPr>
              <w:pStyle w:val="TAL"/>
            </w:pPr>
            <w:r>
              <w:t>TD_M2M_NH_02</w:t>
            </w:r>
          </w:p>
        </w:tc>
        <w:tc>
          <w:tcPr>
            <w:tcW w:w="5556" w:type="dxa"/>
          </w:tcPr>
          <w:p w14:paraId="178A5EE0" w14:textId="77777777" w:rsidR="0033003D" w:rsidRPr="00A34C8C" w:rsidRDefault="0033003D" w:rsidP="00DD5665">
            <w:pPr>
              <w:pStyle w:val="TAL"/>
              <w:rPr>
                <w:lang w:val="en-US"/>
              </w:rPr>
            </w:pPr>
            <w:r w:rsidRPr="00167234">
              <w:rPr>
                <w:lang w:val="en-US"/>
              </w:rPr>
              <w:t xml:space="preserve">Registree CSE </w:t>
            </w:r>
            <w:r w:rsidRPr="00167234">
              <w:t>register</w:t>
            </w:r>
            <w:r w:rsidRPr="00167234">
              <w:rPr>
                <w:lang w:val="en-US"/>
              </w:rPr>
              <w:t>s</w:t>
            </w:r>
            <w:r w:rsidRPr="00167234">
              <w:t xml:space="preserve"> to Registrar CSE</w:t>
            </w:r>
          </w:p>
        </w:tc>
      </w:tr>
      <w:tr w:rsidR="0033003D" w:rsidRPr="0050490A" w14:paraId="3E652A2D" w14:textId="77777777" w:rsidTr="00DD5665">
        <w:trPr>
          <w:jc w:val="center"/>
        </w:trPr>
        <w:tc>
          <w:tcPr>
            <w:tcW w:w="454" w:type="dxa"/>
          </w:tcPr>
          <w:p w14:paraId="1E8E19D3" w14:textId="77777777" w:rsidR="0033003D" w:rsidRDefault="0033003D" w:rsidP="00DD5665">
            <w:pPr>
              <w:pStyle w:val="TAC"/>
            </w:pPr>
            <w:r w:rsidRPr="00F210A6">
              <w:t>3</w:t>
            </w:r>
          </w:p>
        </w:tc>
        <w:tc>
          <w:tcPr>
            <w:tcW w:w="2126" w:type="dxa"/>
            <w:vMerge/>
          </w:tcPr>
          <w:p w14:paraId="4C8185C6" w14:textId="77777777" w:rsidR="0033003D" w:rsidRDefault="0033003D" w:rsidP="00DD5665">
            <w:pPr>
              <w:pStyle w:val="TAL"/>
            </w:pPr>
          </w:p>
        </w:tc>
        <w:tc>
          <w:tcPr>
            <w:tcW w:w="1559" w:type="dxa"/>
          </w:tcPr>
          <w:p w14:paraId="1FF5D9C5" w14:textId="77777777" w:rsidR="0033003D" w:rsidRDefault="0033003D" w:rsidP="00DD5665">
            <w:pPr>
              <w:pStyle w:val="TAL"/>
            </w:pPr>
            <w:r>
              <w:t>TD_M2M_NH_03</w:t>
            </w:r>
          </w:p>
        </w:tc>
        <w:tc>
          <w:tcPr>
            <w:tcW w:w="5556" w:type="dxa"/>
          </w:tcPr>
          <w:p w14:paraId="35B01011" w14:textId="77777777" w:rsidR="0033003D" w:rsidRPr="00A34C8C" w:rsidRDefault="0033003D" w:rsidP="00DD5665">
            <w:pPr>
              <w:pStyle w:val="TAL"/>
              <w:rPr>
                <w:lang w:val="en-US"/>
              </w:rPr>
            </w:pPr>
            <w:r w:rsidRPr="00167234">
              <w:rPr>
                <w:lang w:val="en-US"/>
              </w:rPr>
              <w:t xml:space="preserve">Registree CSE </w:t>
            </w:r>
            <w:r>
              <w:t>retrieves RemoteCSE from</w:t>
            </w:r>
            <w:r w:rsidRPr="00167234">
              <w:t xml:space="preserve"> Registrar CSE</w:t>
            </w:r>
          </w:p>
        </w:tc>
      </w:tr>
      <w:tr w:rsidR="0033003D" w:rsidRPr="0050490A" w14:paraId="00549B7F" w14:textId="77777777" w:rsidTr="00DD5665">
        <w:trPr>
          <w:jc w:val="center"/>
        </w:trPr>
        <w:tc>
          <w:tcPr>
            <w:tcW w:w="454" w:type="dxa"/>
          </w:tcPr>
          <w:p w14:paraId="4A0FDD8F" w14:textId="77777777" w:rsidR="0033003D" w:rsidRDefault="0033003D" w:rsidP="00DD5665">
            <w:pPr>
              <w:pStyle w:val="TAC"/>
            </w:pPr>
            <w:r w:rsidRPr="00F210A6">
              <w:t>4</w:t>
            </w:r>
          </w:p>
        </w:tc>
        <w:tc>
          <w:tcPr>
            <w:tcW w:w="2126" w:type="dxa"/>
            <w:vMerge/>
          </w:tcPr>
          <w:p w14:paraId="5DB38F4A" w14:textId="77777777" w:rsidR="0033003D" w:rsidRDefault="0033003D" w:rsidP="00DD5665">
            <w:pPr>
              <w:pStyle w:val="TAL"/>
            </w:pPr>
          </w:p>
        </w:tc>
        <w:tc>
          <w:tcPr>
            <w:tcW w:w="1559" w:type="dxa"/>
          </w:tcPr>
          <w:p w14:paraId="4C8CE9A4" w14:textId="77777777" w:rsidR="0033003D" w:rsidRDefault="0033003D" w:rsidP="00DD5665">
            <w:pPr>
              <w:pStyle w:val="TAL"/>
            </w:pPr>
            <w:r w:rsidRPr="0050490A">
              <w:t>TD_M2M_</w:t>
            </w:r>
            <w:r>
              <w:t>NH_04</w:t>
            </w:r>
          </w:p>
        </w:tc>
        <w:tc>
          <w:tcPr>
            <w:tcW w:w="5556" w:type="dxa"/>
          </w:tcPr>
          <w:p w14:paraId="54EC17A9" w14:textId="77777777" w:rsidR="0033003D" w:rsidRPr="00A34C8C" w:rsidRDefault="0033003D" w:rsidP="00DD5665">
            <w:pPr>
              <w:pStyle w:val="TAL"/>
              <w:tabs>
                <w:tab w:val="left" w:pos="3240"/>
              </w:tabs>
              <w:rPr>
                <w:lang w:val="en-US"/>
              </w:rPr>
            </w:pPr>
            <w:r w:rsidRPr="00AA019E">
              <w:rPr>
                <w:lang w:val="en-US"/>
              </w:rPr>
              <w:t xml:space="preserve">Registree CSE </w:t>
            </w:r>
            <w:r>
              <w:t>updates</w:t>
            </w:r>
            <w:r w:rsidRPr="00AA019E">
              <w:t xml:space="preserve"> RemoteCSE from Registrar CSE</w:t>
            </w:r>
          </w:p>
        </w:tc>
      </w:tr>
      <w:tr w:rsidR="0033003D" w:rsidRPr="0050490A" w14:paraId="77EABA83" w14:textId="77777777" w:rsidTr="00DD5665">
        <w:trPr>
          <w:jc w:val="center"/>
        </w:trPr>
        <w:tc>
          <w:tcPr>
            <w:tcW w:w="454" w:type="dxa"/>
          </w:tcPr>
          <w:p w14:paraId="48DDF63B" w14:textId="77777777" w:rsidR="0033003D" w:rsidRDefault="0033003D" w:rsidP="00DD5665">
            <w:pPr>
              <w:pStyle w:val="TAC"/>
            </w:pPr>
            <w:r w:rsidRPr="00F210A6">
              <w:t>5</w:t>
            </w:r>
          </w:p>
        </w:tc>
        <w:tc>
          <w:tcPr>
            <w:tcW w:w="2126" w:type="dxa"/>
            <w:vMerge/>
          </w:tcPr>
          <w:p w14:paraId="063C1DE4" w14:textId="77777777" w:rsidR="0033003D" w:rsidRDefault="0033003D" w:rsidP="00DD5665">
            <w:pPr>
              <w:pStyle w:val="TAL"/>
            </w:pPr>
          </w:p>
        </w:tc>
        <w:tc>
          <w:tcPr>
            <w:tcW w:w="1559" w:type="dxa"/>
          </w:tcPr>
          <w:p w14:paraId="4B535745" w14:textId="77777777" w:rsidR="0033003D" w:rsidRDefault="0033003D" w:rsidP="00DD5665">
            <w:pPr>
              <w:pStyle w:val="TAL"/>
            </w:pPr>
            <w:r w:rsidRPr="0050490A">
              <w:t>TD_M2M_</w:t>
            </w:r>
            <w:r>
              <w:t>NH_05</w:t>
            </w:r>
          </w:p>
        </w:tc>
        <w:tc>
          <w:tcPr>
            <w:tcW w:w="5556" w:type="dxa"/>
          </w:tcPr>
          <w:p w14:paraId="5747C8AF" w14:textId="77777777" w:rsidR="0033003D" w:rsidRPr="00A34C8C" w:rsidRDefault="0033003D" w:rsidP="00DD5665">
            <w:pPr>
              <w:pStyle w:val="TAL"/>
              <w:rPr>
                <w:lang w:val="en-US"/>
              </w:rPr>
            </w:pPr>
            <w:r w:rsidRPr="00167234">
              <w:rPr>
                <w:lang w:val="en-US"/>
              </w:rPr>
              <w:t xml:space="preserve">Registree CSE </w:t>
            </w:r>
            <w:r>
              <w:t>deletes RemoteCSE from</w:t>
            </w:r>
            <w:r w:rsidRPr="00167234">
              <w:t xml:space="preserve"> Registrar CSE</w:t>
            </w:r>
          </w:p>
        </w:tc>
      </w:tr>
      <w:tr w:rsidR="0033003D" w:rsidRPr="0050490A" w14:paraId="3498E7F4" w14:textId="77777777" w:rsidTr="00DD5665">
        <w:trPr>
          <w:jc w:val="center"/>
        </w:trPr>
        <w:tc>
          <w:tcPr>
            <w:tcW w:w="454" w:type="dxa"/>
          </w:tcPr>
          <w:p w14:paraId="030224BC" w14:textId="77777777" w:rsidR="0033003D" w:rsidRPr="0050490A" w:rsidRDefault="0033003D" w:rsidP="00DD5665">
            <w:pPr>
              <w:pStyle w:val="TAC"/>
            </w:pPr>
            <w:r w:rsidRPr="00F210A6">
              <w:t>6</w:t>
            </w:r>
          </w:p>
        </w:tc>
        <w:tc>
          <w:tcPr>
            <w:tcW w:w="2126" w:type="dxa"/>
            <w:vMerge w:val="restart"/>
          </w:tcPr>
          <w:p w14:paraId="0447FE91" w14:textId="77777777" w:rsidR="0033003D" w:rsidRPr="0050490A" w:rsidRDefault="0033003D" w:rsidP="00DD5665">
            <w:pPr>
              <w:pStyle w:val="TAL"/>
            </w:pPr>
            <w:r>
              <w:t xml:space="preserve">Application </w:t>
            </w:r>
            <w:r>
              <w:rPr>
                <w:lang w:val="fr-FR"/>
              </w:rPr>
              <w:t>Entity</w:t>
            </w:r>
          </w:p>
        </w:tc>
        <w:tc>
          <w:tcPr>
            <w:tcW w:w="1559" w:type="dxa"/>
          </w:tcPr>
          <w:p w14:paraId="58FDB1FB" w14:textId="77777777" w:rsidR="0033003D" w:rsidRPr="0050490A" w:rsidRDefault="0033003D" w:rsidP="00DD5665">
            <w:pPr>
              <w:pStyle w:val="TAL"/>
            </w:pPr>
            <w:r>
              <w:t>TD_M2M_NH_06</w:t>
            </w:r>
          </w:p>
        </w:tc>
        <w:tc>
          <w:tcPr>
            <w:tcW w:w="5556" w:type="dxa"/>
          </w:tcPr>
          <w:p w14:paraId="17A1C896" w14:textId="77777777" w:rsidR="0033003D" w:rsidRPr="0050490A" w:rsidRDefault="0033003D" w:rsidP="00DD5665">
            <w:pPr>
              <w:pStyle w:val="TAL"/>
            </w:pPr>
            <w:r w:rsidRPr="00A34C8C">
              <w:rPr>
                <w:lang w:val="en-US"/>
              </w:rPr>
              <w:t xml:space="preserve">AE </w:t>
            </w:r>
            <w:r w:rsidRPr="00A34C8C">
              <w:t>register</w:t>
            </w:r>
            <w:r w:rsidRPr="00A34C8C">
              <w:rPr>
                <w:lang w:val="en-US"/>
              </w:rPr>
              <w:t>s</w:t>
            </w:r>
            <w:r w:rsidRPr="00A34C8C">
              <w:t xml:space="preserve"> to its registrar CSE via an AE Create Request</w:t>
            </w:r>
          </w:p>
        </w:tc>
      </w:tr>
      <w:tr w:rsidR="0033003D" w:rsidRPr="0050490A" w14:paraId="126AE526" w14:textId="77777777" w:rsidTr="00DD5665">
        <w:trPr>
          <w:jc w:val="center"/>
        </w:trPr>
        <w:tc>
          <w:tcPr>
            <w:tcW w:w="454" w:type="dxa"/>
          </w:tcPr>
          <w:p w14:paraId="69073DBA" w14:textId="77777777" w:rsidR="0033003D" w:rsidRPr="0050490A" w:rsidRDefault="0033003D" w:rsidP="00DD5665">
            <w:pPr>
              <w:pStyle w:val="TAC"/>
            </w:pPr>
            <w:r w:rsidRPr="00F210A6">
              <w:t>7</w:t>
            </w:r>
          </w:p>
        </w:tc>
        <w:tc>
          <w:tcPr>
            <w:tcW w:w="2126" w:type="dxa"/>
            <w:vMerge/>
          </w:tcPr>
          <w:p w14:paraId="55D7EA5A" w14:textId="77777777" w:rsidR="0033003D" w:rsidRPr="0050490A" w:rsidRDefault="0033003D" w:rsidP="00DD5665">
            <w:pPr>
              <w:pStyle w:val="TAL"/>
            </w:pPr>
          </w:p>
        </w:tc>
        <w:tc>
          <w:tcPr>
            <w:tcW w:w="1559" w:type="dxa"/>
          </w:tcPr>
          <w:p w14:paraId="57465A1B" w14:textId="77777777" w:rsidR="0033003D" w:rsidRPr="0050490A" w:rsidRDefault="0033003D" w:rsidP="00DD5665">
            <w:pPr>
              <w:pStyle w:val="TAL"/>
            </w:pPr>
            <w:r>
              <w:t>TD_M2M_NH_07</w:t>
            </w:r>
          </w:p>
        </w:tc>
        <w:tc>
          <w:tcPr>
            <w:tcW w:w="5556" w:type="dxa"/>
          </w:tcPr>
          <w:p w14:paraId="40FBAEBA" w14:textId="77777777" w:rsidR="0033003D" w:rsidRPr="0050490A" w:rsidRDefault="0033003D" w:rsidP="00DD5665">
            <w:pPr>
              <w:pStyle w:val="TAL"/>
            </w:pPr>
            <w:r w:rsidRPr="00554F35">
              <w:rPr>
                <w:lang w:val="en-US"/>
              </w:rPr>
              <w:t xml:space="preserve">AE </w:t>
            </w:r>
            <w:r w:rsidRPr="00554F35">
              <w:t xml:space="preserve">retrieves </w:t>
            </w:r>
            <w:r>
              <w:t>&lt;</w:t>
            </w:r>
            <w:r w:rsidRPr="00554F35">
              <w:t>AE</w:t>
            </w:r>
            <w:r>
              <w:t>&gt;</w:t>
            </w:r>
            <w:r w:rsidRPr="00554F35">
              <w:t xml:space="preserve"> resource</w:t>
            </w:r>
            <w:r>
              <w:t xml:space="preserve"> via an AE Retrieve Request</w:t>
            </w:r>
          </w:p>
        </w:tc>
      </w:tr>
      <w:tr w:rsidR="0033003D" w:rsidRPr="0050490A" w14:paraId="15D0E708" w14:textId="77777777" w:rsidTr="00DD5665">
        <w:trPr>
          <w:jc w:val="center"/>
        </w:trPr>
        <w:tc>
          <w:tcPr>
            <w:tcW w:w="454" w:type="dxa"/>
          </w:tcPr>
          <w:p w14:paraId="29E59289" w14:textId="77777777" w:rsidR="0033003D" w:rsidRPr="0050490A" w:rsidRDefault="0033003D" w:rsidP="00DD5665">
            <w:pPr>
              <w:pStyle w:val="TAC"/>
            </w:pPr>
            <w:r w:rsidRPr="00F210A6">
              <w:t>8</w:t>
            </w:r>
          </w:p>
        </w:tc>
        <w:tc>
          <w:tcPr>
            <w:tcW w:w="2126" w:type="dxa"/>
            <w:vMerge/>
          </w:tcPr>
          <w:p w14:paraId="6733604B" w14:textId="77777777" w:rsidR="0033003D" w:rsidRPr="0050490A" w:rsidRDefault="0033003D" w:rsidP="00DD5665">
            <w:pPr>
              <w:pStyle w:val="TAL"/>
            </w:pPr>
          </w:p>
        </w:tc>
        <w:tc>
          <w:tcPr>
            <w:tcW w:w="1559" w:type="dxa"/>
          </w:tcPr>
          <w:p w14:paraId="390204DF" w14:textId="77777777" w:rsidR="0033003D" w:rsidRPr="0050490A" w:rsidRDefault="0033003D" w:rsidP="00DD5665">
            <w:pPr>
              <w:pStyle w:val="TAL"/>
            </w:pPr>
            <w:r w:rsidRPr="0050490A">
              <w:t>TD_M2M_</w:t>
            </w:r>
            <w:r>
              <w:t>NH_08</w:t>
            </w:r>
          </w:p>
        </w:tc>
        <w:tc>
          <w:tcPr>
            <w:tcW w:w="5556" w:type="dxa"/>
          </w:tcPr>
          <w:p w14:paraId="1D81C0DF" w14:textId="77777777" w:rsidR="0033003D" w:rsidRPr="0050490A" w:rsidRDefault="0033003D" w:rsidP="00DD5665">
            <w:pPr>
              <w:pStyle w:val="TAL"/>
            </w:pPr>
            <w:r w:rsidRPr="00507EB1">
              <w:rPr>
                <w:lang w:val="en-US"/>
              </w:rPr>
              <w:t>AE updates attribute in &lt;AE&gt; resource via an AE Update Request</w:t>
            </w:r>
          </w:p>
        </w:tc>
      </w:tr>
      <w:tr w:rsidR="0033003D" w:rsidRPr="0050490A" w14:paraId="269D8610" w14:textId="77777777" w:rsidTr="00DD5665">
        <w:trPr>
          <w:jc w:val="center"/>
        </w:trPr>
        <w:tc>
          <w:tcPr>
            <w:tcW w:w="454" w:type="dxa"/>
          </w:tcPr>
          <w:p w14:paraId="0A3BE458" w14:textId="77777777" w:rsidR="0033003D" w:rsidRPr="0050490A" w:rsidRDefault="0033003D" w:rsidP="00DD5665">
            <w:pPr>
              <w:pStyle w:val="TAC"/>
            </w:pPr>
            <w:r w:rsidRPr="00F210A6">
              <w:t>9</w:t>
            </w:r>
          </w:p>
        </w:tc>
        <w:tc>
          <w:tcPr>
            <w:tcW w:w="2126" w:type="dxa"/>
            <w:vMerge/>
          </w:tcPr>
          <w:p w14:paraId="36B3AD8E" w14:textId="77777777" w:rsidR="0033003D" w:rsidRPr="0050490A" w:rsidRDefault="0033003D" w:rsidP="00DD5665">
            <w:pPr>
              <w:pStyle w:val="TAL"/>
            </w:pPr>
          </w:p>
        </w:tc>
        <w:tc>
          <w:tcPr>
            <w:tcW w:w="1559" w:type="dxa"/>
          </w:tcPr>
          <w:p w14:paraId="2615F329" w14:textId="77777777" w:rsidR="0033003D" w:rsidRPr="0050490A" w:rsidRDefault="0033003D" w:rsidP="00DD5665">
            <w:pPr>
              <w:pStyle w:val="TAL"/>
            </w:pPr>
            <w:r w:rsidRPr="0050490A">
              <w:t>TD_M2M_</w:t>
            </w:r>
            <w:r>
              <w:t>NH_09</w:t>
            </w:r>
          </w:p>
        </w:tc>
        <w:tc>
          <w:tcPr>
            <w:tcW w:w="5556" w:type="dxa"/>
          </w:tcPr>
          <w:p w14:paraId="331E25D1" w14:textId="77777777" w:rsidR="0033003D" w:rsidRPr="0050490A" w:rsidRDefault="0033003D" w:rsidP="00DD5665">
            <w:pPr>
              <w:pStyle w:val="TAL"/>
            </w:pPr>
            <w:r w:rsidRPr="00706F6C">
              <w:rPr>
                <w:lang w:val="en-US"/>
              </w:rPr>
              <w:t>AE de-registers by deleting &lt;AE&gt; resource via an AE Delete Request</w:t>
            </w:r>
          </w:p>
        </w:tc>
      </w:tr>
      <w:tr w:rsidR="0033003D" w:rsidRPr="0050490A" w14:paraId="7C94D5CE" w14:textId="77777777" w:rsidTr="00DD5665">
        <w:trPr>
          <w:jc w:val="center"/>
        </w:trPr>
        <w:tc>
          <w:tcPr>
            <w:tcW w:w="454" w:type="dxa"/>
          </w:tcPr>
          <w:p w14:paraId="042CE411" w14:textId="77777777" w:rsidR="0033003D" w:rsidRPr="0050490A" w:rsidRDefault="0033003D" w:rsidP="00DD5665">
            <w:pPr>
              <w:pStyle w:val="TAC"/>
            </w:pPr>
            <w:r w:rsidRPr="00F210A6">
              <w:t>10</w:t>
            </w:r>
          </w:p>
        </w:tc>
        <w:tc>
          <w:tcPr>
            <w:tcW w:w="2126" w:type="dxa"/>
            <w:vMerge w:val="restart"/>
          </w:tcPr>
          <w:p w14:paraId="493601E5" w14:textId="77777777" w:rsidR="0033003D" w:rsidRPr="0050490A" w:rsidRDefault="0033003D" w:rsidP="00DD5665">
            <w:pPr>
              <w:pStyle w:val="TAL"/>
            </w:pPr>
            <w:r w:rsidRPr="0050490A">
              <w:t>Container</w:t>
            </w:r>
          </w:p>
        </w:tc>
        <w:tc>
          <w:tcPr>
            <w:tcW w:w="1559" w:type="dxa"/>
          </w:tcPr>
          <w:p w14:paraId="37F37DFE" w14:textId="77777777" w:rsidR="0033003D" w:rsidRPr="0050490A" w:rsidRDefault="0033003D" w:rsidP="00DD5665">
            <w:pPr>
              <w:pStyle w:val="TAL"/>
            </w:pPr>
            <w:r w:rsidRPr="0050490A">
              <w:t>TD_M2M_</w:t>
            </w:r>
            <w:r>
              <w:t>NH</w:t>
            </w:r>
            <w:r w:rsidRPr="0050490A">
              <w:t>_</w:t>
            </w:r>
            <w:r>
              <w:t>10</w:t>
            </w:r>
          </w:p>
        </w:tc>
        <w:tc>
          <w:tcPr>
            <w:tcW w:w="5556" w:type="dxa"/>
          </w:tcPr>
          <w:p w14:paraId="13353DE9" w14:textId="77777777" w:rsidR="0033003D" w:rsidRPr="0050490A" w:rsidRDefault="0033003D" w:rsidP="00DD5665">
            <w:pPr>
              <w:pStyle w:val="TAL"/>
            </w:pPr>
            <w:r>
              <w:rPr>
                <w:lang w:val="en-US"/>
              </w:rPr>
              <w:t xml:space="preserve">AE </w:t>
            </w:r>
            <w:r>
              <w:t>creates a container resource in registrar CSE via a container Create Request</w:t>
            </w:r>
          </w:p>
        </w:tc>
      </w:tr>
      <w:tr w:rsidR="0033003D" w:rsidRPr="0050490A" w14:paraId="0E8F54AA" w14:textId="77777777" w:rsidTr="00DD5665">
        <w:trPr>
          <w:jc w:val="center"/>
        </w:trPr>
        <w:tc>
          <w:tcPr>
            <w:tcW w:w="454" w:type="dxa"/>
          </w:tcPr>
          <w:p w14:paraId="74DB2895" w14:textId="77777777" w:rsidR="0033003D" w:rsidRPr="0050490A" w:rsidRDefault="0033003D" w:rsidP="00DD5665">
            <w:pPr>
              <w:pStyle w:val="TAC"/>
            </w:pPr>
            <w:r w:rsidRPr="00F210A6">
              <w:t>11</w:t>
            </w:r>
          </w:p>
        </w:tc>
        <w:tc>
          <w:tcPr>
            <w:tcW w:w="2126" w:type="dxa"/>
            <w:vMerge/>
          </w:tcPr>
          <w:p w14:paraId="16B0D9F0" w14:textId="77777777" w:rsidR="0033003D" w:rsidRPr="0050490A" w:rsidRDefault="0033003D" w:rsidP="00DD5665">
            <w:pPr>
              <w:pStyle w:val="TAL"/>
            </w:pPr>
          </w:p>
        </w:tc>
        <w:tc>
          <w:tcPr>
            <w:tcW w:w="1559" w:type="dxa"/>
          </w:tcPr>
          <w:p w14:paraId="19A57EC4" w14:textId="77777777" w:rsidR="0033003D" w:rsidRPr="0050490A" w:rsidRDefault="0033003D" w:rsidP="00DD5665">
            <w:pPr>
              <w:pStyle w:val="TAL"/>
            </w:pPr>
            <w:r w:rsidRPr="0050490A">
              <w:t>TD_M2M_</w:t>
            </w:r>
            <w:r>
              <w:t>NH</w:t>
            </w:r>
            <w:r w:rsidRPr="0050490A">
              <w:t>_</w:t>
            </w:r>
            <w:r>
              <w:t>11</w:t>
            </w:r>
          </w:p>
        </w:tc>
        <w:tc>
          <w:tcPr>
            <w:tcW w:w="5556" w:type="dxa"/>
          </w:tcPr>
          <w:p w14:paraId="7CFCEFFA" w14:textId="77777777" w:rsidR="0033003D" w:rsidRPr="0050490A" w:rsidRDefault="0033003D" w:rsidP="00DD5665">
            <w:pPr>
              <w:pStyle w:val="TAL"/>
            </w:pPr>
            <w:r>
              <w:rPr>
                <w:lang w:val="en-US"/>
              </w:rPr>
              <w:t xml:space="preserve">AE </w:t>
            </w:r>
            <w:r>
              <w:t>retrieves information of a container resource via a container Retrieve Request</w:t>
            </w:r>
          </w:p>
        </w:tc>
      </w:tr>
      <w:tr w:rsidR="0033003D" w:rsidRPr="0050490A" w14:paraId="17CDD8A5" w14:textId="77777777" w:rsidTr="00DD5665">
        <w:trPr>
          <w:jc w:val="center"/>
        </w:trPr>
        <w:tc>
          <w:tcPr>
            <w:tcW w:w="454" w:type="dxa"/>
          </w:tcPr>
          <w:p w14:paraId="2BAFC790" w14:textId="77777777" w:rsidR="0033003D" w:rsidRPr="0050490A" w:rsidRDefault="0033003D" w:rsidP="00DD5665">
            <w:pPr>
              <w:pStyle w:val="TAC"/>
            </w:pPr>
            <w:r w:rsidRPr="00F210A6">
              <w:t>12</w:t>
            </w:r>
          </w:p>
        </w:tc>
        <w:tc>
          <w:tcPr>
            <w:tcW w:w="2126" w:type="dxa"/>
            <w:vMerge/>
          </w:tcPr>
          <w:p w14:paraId="1187B5EF" w14:textId="77777777" w:rsidR="0033003D" w:rsidRPr="0050490A" w:rsidRDefault="0033003D" w:rsidP="00DD5665">
            <w:pPr>
              <w:pStyle w:val="TAL"/>
            </w:pPr>
          </w:p>
        </w:tc>
        <w:tc>
          <w:tcPr>
            <w:tcW w:w="1559" w:type="dxa"/>
          </w:tcPr>
          <w:p w14:paraId="1E5B4467" w14:textId="77777777" w:rsidR="0033003D" w:rsidRPr="0050490A" w:rsidRDefault="0033003D" w:rsidP="00DD5665">
            <w:pPr>
              <w:pStyle w:val="TAL"/>
            </w:pPr>
            <w:r w:rsidRPr="0050490A">
              <w:t>TD_M2M_</w:t>
            </w:r>
            <w:r>
              <w:t>NH</w:t>
            </w:r>
            <w:r w:rsidRPr="0050490A">
              <w:t>_</w:t>
            </w:r>
            <w:r>
              <w:t>12</w:t>
            </w:r>
          </w:p>
        </w:tc>
        <w:tc>
          <w:tcPr>
            <w:tcW w:w="5556" w:type="dxa"/>
          </w:tcPr>
          <w:p w14:paraId="2E5BEE33" w14:textId="77777777" w:rsidR="0033003D" w:rsidRPr="0050490A" w:rsidRDefault="0033003D" w:rsidP="00DD5665">
            <w:pPr>
              <w:pStyle w:val="TAL"/>
            </w:pPr>
            <w:r>
              <w:rPr>
                <w:lang w:val="en-US"/>
              </w:rPr>
              <w:t xml:space="preserve">AE </w:t>
            </w:r>
            <w:r w:rsidRPr="00CA5A17">
              <w:rPr>
                <w:lang w:val="en-US"/>
              </w:rPr>
              <w:t>update</w:t>
            </w:r>
            <w:r>
              <w:rPr>
                <w:lang w:val="en-US"/>
              </w:rPr>
              <w:t>s</w:t>
            </w:r>
            <w:r w:rsidRPr="00CA5A17">
              <w:rPr>
                <w:lang w:val="en-US"/>
              </w:rPr>
              <w:t xml:space="preserve"> attribute in application resource via a</w:t>
            </w:r>
            <w:r>
              <w:rPr>
                <w:lang w:val="en-US"/>
              </w:rPr>
              <w:t xml:space="preserve"> container </w:t>
            </w:r>
            <w:r w:rsidRPr="00CA5A17">
              <w:rPr>
                <w:lang w:val="en-US"/>
              </w:rPr>
              <w:t>Update</w:t>
            </w:r>
            <w:r>
              <w:rPr>
                <w:lang w:val="en-US"/>
              </w:rPr>
              <w:t xml:space="preserve"> Request </w:t>
            </w:r>
          </w:p>
        </w:tc>
      </w:tr>
      <w:tr w:rsidR="0033003D" w:rsidRPr="0050490A" w14:paraId="789384A4" w14:textId="77777777" w:rsidTr="00DD5665">
        <w:trPr>
          <w:jc w:val="center"/>
        </w:trPr>
        <w:tc>
          <w:tcPr>
            <w:tcW w:w="454" w:type="dxa"/>
            <w:tcBorders>
              <w:top w:val="single" w:sz="4" w:space="0" w:color="auto"/>
              <w:left w:val="single" w:sz="4" w:space="0" w:color="auto"/>
              <w:bottom w:val="single" w:sz="4" w:space="0" w:color="auto"/>
            </w:tcBorders>
          </w:tcPr>
          <w:p w14:paraId="4EFCFBAC" w14:textId="77777777" w:rsidR="0033003D" w:rsidRPr="0050490A" w:rsidRDefault="0033003D" w:rsidP="00DD5665">
            <w:pPr>
              <w:pStyle w:val="TAC"/>
            </w:pPr>
            <w:r w:rsidRPr="00F210A6">
              <w:t>13</w:t>
            </w:r>
          </w:p>
        </w:tc>
        <w:tc>
          <w:tcPr>
            <w:tcW w:w="2126" w:type="dxa"/>
            <w:vMerge/>
            <w:tcBorders>
              <w:bottom w:val="single" w:sz="4" w:space="0" w:color="auto"/>
            </w:tcBorders>
          </w:tcPr>
          <w:p w14:paraId="5A4FC522" w14:textId="77777777" w:rsidR="0033003D" w:rsidRPr="0050490A" w:rsidRDefault="0033003D" w:rsidP="00DD5665">
            <w:pPr>
              <w:pStyle w:val="TAL"/>
            </w:pPr>
          </w:p>
        </w:tc>
        <w:tc>
          <w:tcPr>
            <w:tcW w:w="1559" w:type="dxa"/>
            <w:tcBorders>
              <w:top w:val="single" w:sz="4" w:space="0" w:color="auto"/>
              <w:bottom w:val="single" w:sz="4" w:space="0" w:color="auto"/>
            </w:tcBorders>
          </w:tcPr>
          <w:p w14:paraId="414A866A" w14:textId="77777777" w:rsidR="0033003D" w:rsidRPr="0050490A" w:rsidRDefault="0033003D" w:rsidP="00DD5665">
            <w:pPr>
              <w:pStyle w:val="TAL"/>
            </w:pPr>
            <w:r w:rsidRPr="0050490A">
              <w:t>TD_M2M_</w:t>
            </w:r>
            <w:r>
              <w:t>NH</w:t>
            </w:r>
            <w:r w:rsidRPr="0050490A">
              <w:t>_</w:t>
            </w:r>
            <w:r>
              <w:t>13</w:t>
            </w:r>
          </w:p>
        </w:tc>
        <w:tc>
          <w:tcPr>
            <w:tcW w:w="5556" w:type="dxa"/>
            <w:tcBorders>
              <w:top w:val="single" w:sz="4" w:space="0" w:color="auto"/>
              <w:bottom w:val="single" w:sz="4" w:space="0" w:color="auto"/>
              <w:right w:val="single" w:sz="4" w:space="0" w:color="auto"/>
            </w:tcBorders>
          </w:tcPr>
          <w:p w14:paraId="63135AE9" w14:textId="77777777" w:rsidR="0033003D" w:rsidRPr="0050490A" w:rsidRDefault="0033003D" w:rsidP="00DD5665">
            <w:pPr>
              <w:pStyle w:val="TAL"/>
            </w:pPr>
            <w:r>
              <w:rPr>
                <w:lang w:val="en-US"/>
              </w:rPr>
              <w:t xml:space="preserve">AE deletes a specific container resource via a </w:t>
            </w:r>
            <w:r w:rsidRPr="007B6080">
              <w:rPr>
                <w:lang w:val="en-US"/>
              </w:rPr>
              <w:t>container</w:t>
            </w:r>
            <w:r>
              <w:rPr>
                <w:lang w:val="en-US"/>
              </w:rPr>
              <w:t xml:space="preserve"> </w:t>
            </w:r>
            <w:r w:rsidRPr="007B6080">
              <w:rPr>
                <w:lang w:val="en-US"/>
              </w:rPr>
              <w:t>Delete</w:t>
            </w:r>
            <w:r>
              <w:rPr>
                <w:lang w:val="en-US"/>
              </w:rPr>
              <w:t xml:space="preserve"> Request </w:t>
            </w:r>
          </w:p>
        </w:tc>
      </w:tr>
      <w:tr w:rsidR="0033003D" w:rsidRPr="0050490A" w14:paraId="43F76B52"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E548C47" w14:textId="77777777" w:rsidR="0033003D" w:rsidRPr="0050490A" w:rsidRDefault="0033003D" w:rsidP="00DD5665">
            <w:pPr>
              <w:pStyle w:val="TAC"/>
            </w:pPr>
            <w:r w:rsidRPr="00F210A6">
              <w:t>14</w:t>
            </w:r>
          </w:p>
        </w:tc>
        <w:tc>
          <w:tcPr>
            <w:tcW w:w="2126" w:type="dxa"/>
            <w:vMerge w:val="restart"/>
            <w:tcBorders>
              <w:top w:val="single" w:sz="4" w:space="0" w:color="auto"/>
              <w:left w:val="single" w:sz="4" w:space="0" w:color="auto"/>
              <w:right w:val="single" w:sz="4" w:space="0" w:color="auto"/>
            </w:tcBorders>
          </w:tcPr>
          <w:p w14:paraId="1C964DA5" w14:textId="77777777" w:rsidR="0033003D" w:rsidRPr="0050490A" w:rsidRDefault="0033003D" w:rsidP="00DD5665">
            <w:pPr>
              <w:pStyle w:val="TAL"/>
            </w:pPr>
            <w:r w:rsidRPr="0050490A">
              <w:t>ContentInstance</w:t>
            </w:r>
          </w:p>
        </w:tc>
        <w:tc>
          <w:tcPr>
            <w:tcW w:w="1559" w:type="dxa"/>
            <w:tcBorders>
              <w:top w:val="single" w:sz="4" w:space="0" w:color="auto"/>
              <w:left w:val="single" w:sz="4" w:space="0" w:color="auto"/>
              <w:bottom w:val="single" w:sz="4" w:space="0" w:color="auto"/>
              <w:right w:val="single" w:sz="4" w:space="0" w:color="auto"/>
            </w:tcBorders>
          </w:tcPr>
          <w:p w14:paraId="4D2D8237" w14:textId="77777777" w:rsidR="0033003D" w:rsidRPr="0050490A" w:rsidRDefault="0033003D" w:rsidP="00DD5665">
            <w:pPr>
              <w:pStyle w:val="TAL"/>
            </w:pPr>
            <w:r w:rsidRPr="0050490A">
              <w:t>TD_M2M_</w:t>
            </w:r>
            <w:r>
              <w:t>NH</w:t>
            </w:r>
            <w:r w:rsidRPr="0050490A">
              <w:t>_1</w:t>
            </w:r>
            <w:r>
              <w:t>4</w:t>
            </w:r>
          </w:p>
        </w:tc>
        <w:tc>
          <w:tcPr>
            <w:tcW w:w="5556" w:type="dxa"/>
            <w:tcBorders>
              <w:top w:val="single" w:sz="4" w:space="0" w:color="auto"/>
              <w:left w:val="single" w:sz="4" w:space="0" w:color="auto"/>
              <w:bottom w:val="single" w:sz="4" w:space="0" w:color="auto"/>
              <w:right w:val="single" w:sz="4" w:space="0" w:color="auto"/>
            </w:tcBorders>
          </w:tcPr>
          <w:p w14:paraId="65E95890" w14:textId="77777777" w:rsidR="0033003D" w:rsidRPr="0050490A" w:rsidRDefault="0033003D" w:rsidP="00DD5665">
            <w:pPr>
              <w:pStyle w:val="TAL"/>
            </w:pPr>
            <w:r>
              <w:rPr>
                <w:lang w:val="en-US"/>
              </w:rPr>
              <w:t xml:space="preserve">AE </w:t>
            </w:r>
            <w:r>
              <w:t>adds a contentInstance resource &lt;</w:t>
            </w:r>
            <w:r w:rsidRPr="00484503">
              <w:rPr>
                <w:lang w:val="en-US"/>
              </w:rPr>
              <w:t>contentInstance</w:t>
            </w:r>
            <w:r>
              <w:t xml:space="preserve">&gt; to a specific container in Registrar CSE via a contentInstance Create Request </w:t>
            </w:r>
            <w:r w:rsidRPr="008C514D">
              <w:t xml:space="preserve">and the registrar CSE updates the parent &lt;container&gt; resource with </w:t>
            </w:r>
            <w:r w:rsidRPr="008C514D">
              <w:rPr>
                <w:i/>
              </w:rPr>
              <w:t xml:space="preserve">stateTag, </w:t>
            </w:r>
            <w:r w:rsidRPr="008C514D">
              <w:t xml:space="preserve">and </w:t>
            </w:r>
            <w:r w:rsidRPr="008C514D">
              <w:rPr>
                <w:i/>
              </w:rPr>
              <w:t xml:space="preserve">currentNrOfInstances, CurrentByteSize </w:t>
            </w:r>
            <w:r w:rsidRPr="008C514D">
              <w:t>attributes correspondingly</w:t>
            </w:r>
          </w:p>
        </w:tc>
      </w:tr>
      <w:tr w:rsidR="0033003D" w:rsidRPr="0050490A" w14:paraId="517C33A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5DD0EEC" w14:textId="77777777" w:rsidR="0033003D" w:rsidRPr="0050490A" w:rsidRDefault="0033003D" w:rsidP="00DD5665">
            <w:pPr>
              <w:pStyle w:val="TAC"/>
            </w:pPr>
            <w:r w:rsidRPr="00F210A6">
              <w:t>15</w:t>
            </w:r>
          </w:p>
        </w:tc>
        <w:tc>
          <w:tcPr>
            <w:tcW w:w="2126" w:type="dxa"/>
            <w:vMerge/>
            <w:tcBorders>
              <w:left w:val="single" w:sz="4" w:space="0" w:color="auto"/>
              <w:right w:val="single" w:sz="4" w:space="0" w:color="auto"/>
            </w:tcBorders>
          </w:tcPr>
          <w:p w14:paraId="0C9216F4"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5B87505A" w14:textId="77777777" w:rsidR="0033003D" w:rsidRPr="0050490A" w:rsidRDefault="0033003D" w:rsidP="00DD5665">
            <w:pPr>
              <w:pStyle w:val="TAL"/>
            </w:pPr>
            <w:r w:rsidRPr="0050490A">
              <w:t>TD_M2M_</w:t>
            </w:r>
            <w:r>
              <w:t>NH</w:t>
            </w:r>
            <w:r w:rsidRPr="0050490A">
              <w:t>_1</w:t>
            </w:r>
            <w:r>
              <w:t>5</w:t>
            </w:r>
          </w:p>
        </w:tc>
        <w:tc>
          <w:tcPr>
            <w:tcW w:w="5556" w:type="dxa"/>
            <w:tcBorders>
              <w:top w:val="single" w:sz="4" w:space="0" w:color="auto"/>
              <w:left w:val="single" w:sz="4" w:space="0" w:color="auto"/>
              <w:bottom w:val="single" w:sz="4" w:space="0" w:color="auto"/>
              <w:right w:val="single" w:sz="4" w:space="0" w:color="auto"/>
            </w:tcBorders>
          </w:tcPr>
          <w:p w14:paraId="712271FF" w14:textId="77777777" w:rsidR="0033003D" w:rsidRPr="0050490A" w:rsidRDefault="0033003D" w:rsidP="00DD5665">
            <w:pPr>
              <w:pStyle w:val="TAL"/>
            </w:pPr>
            <w:r>
              <w:rPr>
                <w:lang w:val="en-US"/>
              </w:rPr>
              <w:t xml:space="preserve">AE </w:t>
            </w:r>
            <w:r>
              <w:t xml:space="preserve">retrieves information of a contentInstance resource via a </w:t>
            </w:r>
            <w:r w:rsidRPr="008C514D">
              <w:t xml:space="preserve">contentInstance </w:t>
            </w:r>
            <w:r>
              <w:t>Retrieve Request</w:t>
            </w:r>
          </w:p>
        </w:tc>
      </w:tr>
      <w:tr w:rsidR="0033003D" w:rsidRPr="0050490A" w14:paraId="32B30AA0"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4D67CCA" w14:textId="77777777" w:rsidR="0033003D" w:rsidRPr="0050490A" w:rsidRDefault="0033003D" w:rsidP="00DD5665">
            <w:pPr>
              <w:pStyle w:val="TAC"/>
            </w:pPr>
            <w:r w:rsidRPr="00F210A6">
              <w:t>16</w:t>
            </w:r>
          </w:p>
        </w:tc>
        <w:tc>
          <w:tcPr>
            <w:tcW w:w="2126" w:type="dxa"/>
            <w:vMerge/>
            <w:tcBorders>
              <w:left w:val="single" w:sz="4" w:space="0" w:color="auto"/>
              <w:right w:val="single" w:sz="4" w:space="0" w:color="auto"/>
            </w:tcBorders>
          </w:tcPr>
          <w:p w14:paraId="537E132B"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6B244E5" w14:textId="77777777" w:rsidR="0033003D" w:rsidRPr="0050490A" w:rsidRDefault="0033003D" w:rsidP="00DD5665">
            <w:pPr>
              <w:pStyle w:val="TAL"/>
            </w:pPr>
            <w:r w:rsidRPr="0050490A">
              <w:t>TD_M2M_</w:t>
            </w:r>
            <w:r>
              <w:t>NH</w:t>
            </w:r>
            <w:r w:rsidRPr="0050490A">
              <w:t>_1</w:t>
            </w:r>
            <w:r>
              <w:t>7</w:t>
            </w:r>
          </w:p>
        </w:tc>
        <w:tc>
          <w:tcPr>
            <w:tcW w:w="5556" w:type="dxa"/>
            <w:tcBorders>
              <w:top w:val="single" w:sz="4" w:space="0" w:color="auto"/>
              <w:left w:val="single" w:sz="4" w:space="0" w:color="auto"/>
              <w:bottom w:val="single" w:sz="4" w:space="0" w:color="auto"/>
              <w:right w:val="single" w:sz="4" w:space="0" w:color="auto"/>
            </w:tcBorders>
          </w:tcPr>
          <w:p w14:paraId="2009CABA" w14:textId="77777777" w:rsidR="0033003D" w:rsidRPr="0050490A" w:rsidRDefault="0033003D" w:rsidP="00DD5665">
            <w:pPr>
              <w:pStyle w:val="TAL"/>
            </w:pPr>
            <w:r>
              <w:rPr>
                <w:lang w:val="en-US"/>
              </w:rPr>
              <w:t xml:space="preserve">AE deletes contentInstance resource via a </w:t>
            </w:r>
            <w:r w:rsidRPr="00426B6C">
              <w:rPr>
                <w:lang w:val="en-US"/>
              </w:rPr>
              <w:t>Delete</w:t>
            </w:r>
            <w:r>
              <w:rPr>
                <w:lang w:val="en-US"/>
              </w:rPr>
              <w:t xml:space="preserve"> </w:t>
            </w:r>
            <w:r w:rsidRPr="00426B6C">
              <w:rPr>
                <w:lang w:val="en-US"/>
              </w:rPr>
              <w:t>Request</w:t>
            </w:r>
            <w:r>
              <w:rPr>
                <w:lang w:val="en-US"/>
              </w:rPr>
              <w:t xml:space="preserve"> </w:t>
            </w:r>
            <w:r w:rsidRPr="008C514D">
              <w:t xml:space="preserve">and the registrar CSE updates the parent &lt;container&gt; resource with </w:t>
            </w:r>
            <w:r w:rsidRPr="008C514D">
              <w:rPr>
                <w:i/>
              </w:rPr>
              <w:t xml:space="preserve">currentNrOfInstances, </w:t>
            </w:r>
            <w:r>
              <w:t xml:space="preserve">and </w:t>
            </w:r>
            <w:r w:rsidRPr="008C514D">
              <w:rPr>
                <w:i/>
              </w:rPr>
              <w:t xml:space="preserve">CurrentByteSize </w:t>
            </w:r>
            <w:r>
              <w:t>attribute</w:t>
            </w:r>
            <w:r w:rsidRPr="008C514D">
              <w:t xml:space="preserve"> correspondingly</w:t>
            </w:r>
          </w:p>
        </w:tc>
      </w:tr>
      <w:tr w:rsidR="0033003D" w:rsidRPr="0050490A" w14:paraId="4630E62B"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9AB79CA" w14:textId="77777777" w:rsidR="0033003D" w:rsidRPr="0050490A" w:rsidRDefault="0033003D" w:rsidP="00DD5665">
            <w:pPr>
              <w:pStyle w:val="TAC"/>
            </w:pPr>
            <w:r w:rsidRPr="00F210A6">
              <w:t>17</w:t>
            </w:r>
          </w:p>
        </w:tc>
        <w:tc>
          <w:tcPr>
            <w:tcW w:w="2126" w:type="dxa"/>
            <w:vMerge/>
            <w:tcBorders>
              <w:left w:val="single" w:sz="4" w:space="0" w:color="auto"/>
              <w:right w:val="single" w:sz="4" w:space="0" w:color="auto"/>
            </w:tcBorders>
          </w:tcPr>
          <w:p w14:paraId="626BEFCE"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61DB9F3B" w14:textId="77777777" w:rsidR="0033003D" w:rsidRPr="0050490A" w:rsidRDefault="0033003D" w:rsidP="00DD5665">
            <w:pPr>
              <w:pStyle w:val="TAL"/>
            </w:pPr>
            <w:r w:rsidRPr="008C514D">
              <w:t>TD_M2M_NH_49</w:t>
            </w:r>
          </w:p>
        </w:tc>
        <w:tc>
          <w:tcPr>
            <w:tcW w:w="5556" w:type="dxa"/>
            <w:tcBorders>
              <w:top w:val="single" w:sz="4" w:space="0" w:color="auto"/>
              <w:left w:val="single" w:sz="4" w:space="0" w:color="auto"/>
              <w:bottom w:val="single" w:sz="4" w:space="0" w:color="auto"/>
              <w:right w:val="single" w:sz="4" w:space="0" w:color="auto"/>
            </w:tcBorders>
          </w:tcPr>
          <w:p w14:paraId="41787BC4" w14:textId="77777777" w:rsidR="0033003D" w:rsidRDefault="0033003D" w:rsidP="00DD5665">
            <w:pPr>
              <w:pStyle w:val="TAL"/>
              <w:rPr>
                <w:lang w:val="en-US"/>
              </w:rPr>
            </w:pPr>
            <w:r w:rsidRPr="008C514D">
              <w:rPr>
                <w:lang w:val="en-US"/>
              </w:rPr>
              <w:t xml:space="preserve">AE deletes a &lt;latest&gt; </w:t>
            </w:r>
            <w:r>
              <w:rPr>
                <w:lang w:val="en-US"/>
              </w:rPr>
              <w:t>resource in</w:t>
            </w:r>
            <w:r w:rsidRPr="008C514D">
              <w:rPr>
                <w:lang w:val="en-US"/>
              </w:rPr>
              <w:t xml:space="preserve"> a &lt;container&gt; and the Registrar CSE points a latest &lt;conten</w:t>
            </w:r>
            <w:r>
              <w:rPr>
                <w:lang w:val="en-US"/>
              </w:rPr>
              <w:t>t</w:t>
            </w:r>
            <w:r w:rsidRPr="008C514D">
              <w:rPr>
                <w:lang w:val="en-US"/>
              </w:rPr>
              <w:t>Instance&gt; among the existing contentInstances to the &lt;latest&gt; res</w:t>
            </w:r>
            <w:r>
              <w:rPr>
                <w:lang w:val="en-US"/>
              </w:rPr>
              <w:t>ource of the &lt;container&gt;</w:t>
            </w:r>
          </w:p>
        </w:tc>
      </w:tr>
      <w:tr w:rsidR="0033003D" w:rsidRPr="0050490A" w14:paraId="3388528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CFAE2E6" w14:textId="77777777" w:rsidR="0033003D" w:rsidRPr="0050490A" w:rsidRDefault="0033003D" w:rsidP="00DD5665">
            <w:pPr>
              <w:pStyle w:val="TAC"/>
            </w:pPr>
            <w:r w:rsidRPr="00F210A6">
              <w:t>18</w:t>
            </w:r>
          </w:p>
        </w:tc>
        <w:tc>
          <w:tcPr>
            <w:tcW w:w="2126" w:type="dxa"/>
            <w:vMerge/>
            <w:tcBorders>
              <w:left w:val="single" w:sz="4" w:space="0" w:color="auto"/>
              <w:right w:val="single" w:sz="4" w:space="0" w:color="auto"/>
            </w:tcBorders>
          </w:tcPr>
          <w:p w14:paraId="1FDF853F"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5D0786BF" w14:textId="77777777" w:rsidR="0033003D" w:rsidRPr="0050490A" w:rsidRDefault="0033003D" w:rsidP="00DD5665">
            <w:pPr>
              <w:pStyle w:val="TAL"/>
            </w:pPr>
            <w:r w:rsidRPr="008C514D">
              <w:t>TD_M2M_NH_50</w:t>
            </w:r>
          </w:p>
        </w:tc>
        <w:tc>
          <w:tcPr>
            <w:tcW w:w="5556" w:type="dxa"/>
            <w:tcBorders>
              <w:top w:val="single" w:sz="4" w:space="0" w:color="auto"/>
              <w:left w:val="single" w:sz="4" w:space="0" w:color="auto"/>
              <w:bottom w:val="single" w:sz="4" w:space="0" w:color="auto"/>
              <w:right w:val="single" w:sz="4" w:space="0" w:color="auto"/>
            </w:tcBorders>
          </w:tcPr>
          <w:p w14:paraId="04C92475" w14:textId="77777777" w:rsidR="0033003D" w:rsidRDefault="0033003D" w:rsidP="00DD5665">
            <w:pPr>
              <w:pStyle w:val="TAL"/>
              <w:rPr>
                <w:lang w:val="en-US"/>
              </w:rPr>
            </w:pPr>
            <w:r w:rsidRPr="008C514D">
              <w:rPr>
                <w:lang w:val="en-US"/>
              </w:rPr>
              <w:t xml:space="preserve">AE deletes a &lt;oldest&gt; </w:t>
            </w:r>
            <w:r>
              <w:rPr>
                <w:lang w:val="en-US"/>
              </w:rPr>
              <w:t>resource</w:t>
            </w:r>
            <w:r w:rsidRPr="008C514D">
              <w:rPr>
                <w:lang w:val="en-US"/>
              </w:rPr>
              <w:t xml:space="preserve"> in a &lt;container&gt; resource and the Registrar CSE points an oldest &lt;conten</w:t>
            </w:r>
            <w:r>
              <w:rPr>
                <w:lang w:val="en-US"/>
              </w:rPr>
              <w:t>t</w:t>
            </w:r>
            <w:r w:rsidRPr="008C514D">
              <w:rPr>
                <w:lang w:val="en-US"/>
              </w:rPr>
              <w:t>Instance&gt; among the existing contentInstances to the &lt;oldest&gt; resource of the &lt;container&gt;</w:t>
            </w:r>
          </w:p>
        </w:tc>
      </w:tr>
      <w:tr w:rsidR="0033003D" w:rsidRPr="0050490A" w14:paraId="62793745"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FD2DD76" w14:textId="77777777" w:rsidR="0033003D" w:rsidRPr="0050490A" w:rsidRDefault="0033003D" w:rsidP="00DD5665">
            <w:pPr>
              <w:pStyle w:val="TAC"/>
            </w:pPr>
            <w:r w:rsidRPr="00F210A6">
              <w:t>19</w:t>
            </w:r>
          </w:p>
        </w:tc>
        <w:tc>
          <w:tcPr>
            <w:tcW w:w="2126" w:type="dxa"/>
            <w:vMerge/>
            <w:tcBorders>
              <w:left w:val="single" w:sz="4" w:space="0" w:color="auto"/>
              <w:right w:val="single" w:sz="4" w:space="0" w:color="auto"/>
            </w:tcBorders>
          </w:tcPr>
          <w:p w14:paraId="2786B83B"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6568A65" w14:textId="77777777" w:rsidR="0033003D" w:rsidRPr="0050490A" w:rsidRDefault="0033003D" w:rsidP="00DD5665">
            <w:pPr>
              <w:pStyle w:val="TAL"/>
            </w:pPr>
            <w:r w:rsidRPr="008C514D">
              <w:rPr>
                <w:rFonts w:hint="eastAsia"/>
              </w:rPr>
              <w:t>TD_M2M_NH_51</w:t>
            </w:r>
          </w:p>
        </w:tc>
        <w:tc>
          <w:tcPr>
            <w:tcW w:w="5556" w:type="dxa"/>
            <w:tcBorders>
              <w:top w:val="single" w:sz="4" w:space="0" w:color="auto"/>
              <w:left w:val="single" w:sz="4" w:space="0" w:color="auto"/>
              <w:bottom w:val="single" w:sz="4" w:space="0" w:color="auto"/>
              <w:right w:val="single" w:sz="4" w:space="0" w:color="auto"/>
            </w:tcBorders>
          </w:tcPr>
          <w:p w14:paraId="71083229" w14:textId="77777777" w:rsidR="0033003D" w:rsidRDefault="0033003D" w:rsidP="00DD5665">
            <w:pPr>
              <w:pStyle w:val="TAL"/>
              <w:rPr>
                <w:lang w:val="en-US"/>
              </w:rPr>
            </w:pPr>
            <w:r w:rsidRPr="008C514D">
              <w:rPr>
                <w:rFonts w:hint="eastAsia"/>
              </w:rPr>
              <w:t>AE sends a &lt;</w:t>
            </w:r>
            <w:r w:rsidRPr="008C514D">
              <w:t>contentInstance</w:t>
            </w:r>
            <w:r w:rsidRPr="008C514D">
              <w:rPr>
                <w:rFonts w:hint="eastAsia"/>
              </w:rPr>
              <w:t>&gt;</w:t>
            </w:r>
            <w:r w:rsidRPr="008C514D">
              <w:t xml:space="preserve"> CREATE request to a &lt;container&gt; which contains attribute </w:t>
            </w:r>
            <w:r w:rsidRPr="008C514D">
              <w:rPr>
                <w:i/>
              </w:rPr>
              <w:t>currentNrOfInstances</w:t>
            </w:r>
            <w:r w:rsidRPr="008C514D">
              <w:t xml:space="preserve"> whose value equals to that of </w:t>
            </w:r>
            <w:r w:rsidRPr="008C514D">
              <w:rPr>
                <w:i/>
              </w:rPr>
              <w:t>maxNrOfInstances</w:t>
            </w:r>
            <w:r w:rsidRPr="008C514D">
              <w:t xml:space="preserve"> and Registrar CSE deletes the oldest &lt;contentInstance&gt; from the parent &lt;c</w:t>
            </w:r>
            <w:r>
              <w:t xml:space="preserve">ontainer&gt; and then creates the requested </w:t>
            </w:r>
            <w:r w:rsidRPr="008C514D">
              <w:t>&lt;contentInstance&gt; r</w:t>
            </w:r>
            <w:r>
              <w:t>esource</w:t>
            </w:r>
          </w:p>
        </w:tc>
      </w:tr>
      <w:tr w:rsidR="0033003D" w:rsidRPr="0050490A" w14:paraId="51584645"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F4A2CF4" w14:textId="77777777" w:rsidR="0033003D" w:rsidRDefault="0033003D" w:rsidP="00DD5665">
            <w:pPr>
              <w:pStyle w:val="TAC"/>
              <w:rPr>
                <w:rFonts w:ascii="Calibri" w:hAnsi="Calibri" w:cs="Calibri"/>
                <w:color w:val="000000"/>
                <w:sz w:val="22"/>
                <w:szCs w:val="22"/>
              </w:rPr>
            </w:pPr>
            <w:r w:rsidRPr="00F210A6">
              <w:t>20</w:t>
            </w:r>
          </w:p>
        </w:tc>
        <w:tc>
          <w:tcPr>
            <w:tcW w:w="2126" w:type="dxa"/>
            <w:vMerge/>
            <w:tcBorders>
              <w:left w:val="single" w:sz="4" w:space="0" w:color="auto"/>
              <w:right w:val="single" w:sz="4" w:space="0" w:color="auto"/>
            </w:tcBorders>
          </w:tcPr>
          <w:p w14:paraId="3BAB7325"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B6D1880" w14:textId="77777777" w:rsidR="0033003D" w:rsidRPr="008C514D" w:rsidRDefault="0033003D" w:rsidP="00DD5665">
            <w:pPr>
              <w:pStyle w:val="TAL"/>
            </w:pPr>
            <w:r>
              <w:rPr>
                <w:rFonts w:hint="eastAsia"/>
              </w:rPr>
              <w:t>TD_M2M_NH_71</w:t>
            </w:r>
          </w:p>
        </w:tc>
        <w:tc>
          <w:tcPr>
            <w:tcW w:w="5556" w:type="dxa"/>
            <w:tcBorders>
              <w:top w:val="single" w:sz="4" w:space="0" w:color="auto"/>
              <w:left w:val="single" w:sz="4" w:space="0" w:color="auto"/>
              <w:bottom w:val="single" w:sz="4" w:space="0" w:color="auto"/>
              <w:right w:val="single" w:sz="4" w:space="0" w:color="auto"/>
            </w:tcBorders>
          </w:tcPr>
          <w:p w14:paraId="6351B9F8" w14:textId="77777777" w:rsidR="0033003D" w:rsidRPr="008C514D" w:rsidRDefault="0033003D" w:rsidP="00DD5665">
            <w:pPr>
              <w:pStyle w:val="TAL"/>
            </w:pPr>
            <w:r w:rsidRPr="008C514D">
              <w:rPr>
                <w:lang w:val="en-US"/>
              </w:rPr>
              <w:t xml:space="preserve">AE </w:t>
            </w:r>
            <w:r>
              <w:rPr>
                <w:lang w:val="en-US"/>
              </w:rPr>
              <w:t xml:space="preserve">retrieves </w:t>
            </w:r>
            <w:r w:rsidRPr="008C514D">
              <w:rPr>
                <w:lang w:val="en-US"/>
              </w:rPr>
              <w:t xml:space="preserve">a &lt;latest&gt; </w:t>
            </w:r>
            <w:r>
              <w:rPr>
                <w:lang w:val="en-US"/>
              </w:rPr>
              <w:t>resource of a &lt;container&gt;</w:t>
            </w:r>
            <w:r w:rsidRPr="008C514D">
              <w:rPr>
                <w:lang w:val="en-US"/>
              </w:rPr>
              <w:t xml:space="preserve"> and the Registrar CSE points a latest &lt;conten</w:t>
            </w:r>
            <w:r>
              <w:rPr>
                <w:lang w:val="en-US"/>
              </w:rPr>
              <w:t>t</w:t>
            </w:r>
            <w:r w:rsidRPr="008C514D">
              <w:rPr>
                <w:lang w:val="en-US"/>
              </w:rPr>
              <w:t>Instance&gt; among the existing contentInstances to the &lt;latest&gt; resource of the &lt;container&gt;</w:t>
            </w:r>
          </w:p>
        </w:tc>
      </w:tr>
      <w:tr w:rsidR="0033003D" w:rsidRPr="0050490A" w14:paraId="2E64B39D"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28CA37A" w14:textId="77777777" w:rsidR="0033003D" w:rsidRDefault="0033003D" w:rsidP="00DD5665">
            <w:pPr>
              <w:pStyle w:val="TAC"/>
              <w:rPr>
                <w:rFonts w:ascii="Calibri" w:hAnsi="Calibri" w:cs="Calibri"/>
                <w:color w:val="000000"/>
                <w:sz w:val="22"/>
                <w:szCs w:val="22"/>
              </w:rPr>
            </w:pPr>
            <w:r w:rsidRPr="00F210A6">
              <w:t>21</w:t>
            </w:r>
          </w:p>
        </w:tc>
        <w:tc>
          <w:tcPr>
            <w:tcW w:w="2126" w:type="dxa"/>
            <w:vMerge/>
            <w:tcBorders>
              <w:left w:val="single" w:sz="4" w:space="0" w:color="auto"/>
              <w:right w:val="single" w:sz="4" w:space="0" w:color="auto"/>
            </w:tcBorders>
          </w:tcPr>
          <w:p w14:paraId="28685411"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56DD45C" w14:textId="77777777" w:rsidR="0033003D" w:rsidRPr="008C514D" w:rsidRDefault="0033003D" w:rsidP="00DD5665">
            <w:pPr>
              <w:pStyle w:val="TAL"/>
            </w:pPr>
            <w:r>
              <w:rPr>
                <w:rFonts w:hint="eastAsia"/>
              </w:rPr>
              <w:t>TD_M2M_NH_72</w:t>
            </w:r>
          </w:p>
        </w:tc>
        <w:tc>
          <w:tcPr>
            <w:tcW w:w="5556" w:type="dxa"/>
            <w:tcBorders>
              <w:top w:val="single" w:sz="4" w:space="0" w:color="auto"/>
              <w:left w:val="single" w:sz="4" w:space="0" w:color="auto"/>
              <w:bottom w:val="single" w:sz="4" w:space="0" w:color="auto"/>
              <w:right w:val="single" w:sz="4" w:space="0" w:color="auto"/>
            </w:tcBorders>
          </w:tcPr>
          <w:p w14:paraId="2178B281" w14:textId="77777777" w:rsidR="0033003D" w:rsidRPr="008C514D" w:rsidRDefault="0033003D" w:rsidP="00DD5665">
            <w:pPr>
              <w:pStyle w:val="TAL"/>
            </w:pPr>
            <w:r w:rsidRPr="008C514D">
              <w:rPr>
                <w:lang w:val="en-US"/>
              </w:rPr>
              <w:t xml:space="preserve">AE </w:t>
            </w:r>
            <w:r>
              <w:rPr>
                <w:lang w:val="en-US"/>
              </w:rPr>
              <w:t xml:space="preserve">retrieves </w:t>
            </w:r>
            <w:r w:rsidRPr="008C514D">
              <w:rPr>
                <w:lang w:val="en-US"/>
              </w:rPr>
              <w:t>a &lt;</w:t>
            </w:r>
            <w:r>
              <w:rPr>
                <w:lang w:val="en-US"/>
              </w:rPr>
              <w:t>oldest</w:t>
            </w:r>
            <w:r w:rsidRPr="008C514D">
              <w:rPr>
                <w:lang w:val="en-US"/>
              </w:rPr>
              <w:t xml:space="preserve">&gt; </w:t>
            </w:r>
            <w:r>
              <w:rPr>
                <w:lang w:val="en-US"/>
              </w:rPr>
              <w:t>resource of a &lt;container&gt;</w:t>
            </w:r>
            <w:r w:rsidRPr="008C514D">
              <w:rPr>
                <w:lang w:val="en-US"/>
              </w:rPr>
              <w:t xml:space="preserve"> and the Registrar CSE points a </w:t>
            </w:r>
            <w:r>
              <w:rPr>
                <w:lang w:val="en-US"/>
              </w:rPr>
              <w:t>oldest</w:t>
            </w:r>
            <w:r w:rsidRPr="008C514D">
              <w:rPr>
                <w:lang w:val="en-US"/>
              </w:rPr>
              <w:t xml:space="preserve"> &lt;conten</w:t>
            </w:r>
            <w:r>
              <w:rPr>
                <w:lang w:val="en-US"/>
              </w:rPr>
              <w:t>t</w:t>
            </w:r>
            <w:r w:rsidRPr="008C514D">
              <w:rPr>
                <w:lang w:val="en-US"/>
              </w:rPr>
              <w:t>Instance&gt; among the existing contentInstances to the &lt;</w:t>
            </w:r>
            <w:r>
              <w:rPr>
                <w:lang w:val="en-US"/>
              </w:rPr>
              <w:t>oldest</w:t>
            </w:r>
            <w:r w:rsidRPr="008C514D">
              <w:rPr>
                <w:lang w:val="en-US"/>
              </w:rPr>
              <w:t>&gt; resource of the &lt;container&gt;</w:t>
            </w:r>
          </w:p>
        </w:tc>
      </w:tr>
      <w:tr w:rsidR="0033003D" w:rsidRPr="0050490A" w14:paraId="607964F5"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684B6314" w14:textId="77777777" w:rsidR="0033003D" w:rsidRPr="0050490A" w:rsidRDefault="0033003D" w:rsidP="00DD5665">
            <w:pPr>
              <w:pStyle w:val="TAC"/>
            </w:pPr>
            <w:r w:rsidRPr="00F210A6">
              <w:t>22</w:t>
            </w:r>
          </w:p>
        </w:tc>
        <w:tc>
          <w:tcPr>
            <w:tcW w:w="2126" w:type="dxa"/>
            <w:vMerge w:val="restart"/>
            <w:tcBorders>
              <w:top w:val="single" w:sz="4" w:space="0" w:color="auto"/>
              <w:left w:val="single" w:sz="4" w:space="0" w:color="auto"/>
              <w:right w:val="single" w:sz="4" w:space="0" w:color="auto"/>
            </w:tcBorders>
          </w:tcPr>
          <w:p w14:paraId="2F24D653" w14:textId="77777777" w:rsidR="0033003D" w:rsidRPr="0050490A" w:rsidRDefault="0033003D" w:rsidP="00DD5665">
            <w:pPr>
              <w:pStyle w:val="TAL"/>
            </w:pPr>
            <w:r w:rsidRPr="0050490A">
              <w:t>Discovery</w:t>
            </w:r>
          </w:p>
        </w:tc>
        <w:tc>
          <w:tcPr>
            <w:tcW w:w="1559" w:type="dxa"/>
            <w:tcBorders>
              <w:top w:val="single" w:sz="4" w:space="0" w:color="auto"/>
              <w:left w:val="single" w:sz="4" w:space="0" w:color="auto"/>
              <w:bottom w:val="single" w:sz="4" w:space="0" w:color="auto"/>
              <w:right w:val="single" w:sz="4" w:space="0" w:color="auto"/>
            </w:tcBorders>
          </w:tcPr>
          <w:p w14:paraId="333F02BF" w14:textId="77777777" w:rsidR="0033003D" w:rsidRPr="0050490A" w:rsidRDefault="0033003D" w:rsidP="00DD5665">
            <w:pPr>
              <w:pStyle w:val="TAL"/>
            </w:pPr>
            <w:r w:rsidRPr="0050490A">
              <w:t>TD_M2M_</w:t>
            </w:r>
            <w:r>
              <w:t>NH</w:t>
            </w:r>
            <w:r w:rsidRPr="0050490A">
              <w:t>_1</w:t>
            </w:r>
            <w:r>
              <w:t>8</w:t>
            </w:r>
          </w:p>
        </w:tc>
        <w:tc>
          <w:tcPr>
            <w:tcW w:w="5556" w:type="dxa"/>
            <w:tcBorders>
              <w:top w:val="single" w:sz="4" w:space="0" w:color="auto"/>
              <w:left w:val="single" w:sz="4" w:space="0" w:color="auto"/>
              <w:bottom w:val="single" w:sz="4" w:space="0" w:color="auto"/>
              <w:right w:val="single" w:sz="4" w:space="0" w:color="auto"/>
            </w:tcBorders>
          </w:tcPr>
          <w:p w14:paraId="13593600" w14:textId="77777777" w:rsidR="0033003D" w:rsidRPr="0050490A" w:rsidRDefault="0033003D" w:rsidP="00DD5665">
            <w:pPr>
              <w:pStyle w:val="TAL"/>
            </w:pPr>
            <w:r>
              <w:t xml:space="preserve">AE </w:t>
            </w:r>
            <w:r w:rsidRPr="00E409F2">
              <w:t>discovers resource</w:t>
            </w:r>
            <w:r>
              <w:t>s</w:t>
            </w:r>
            <w:r w:rsidRPr="00E409F2">
              <w:t xml:space="preserve"> residing in </w:t>
            </w:r>
            <w:r>
              <w:t>Registrar CSE</w:t>
            </w:r>
          </w:p>
        </w:tc>
      </w:tr>
      <w:tr w:rsidR="0033003D" w:rsidRPr="0050490A" w14:paraId="2849EEA0"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C22E55E" w14:textId="77777777" w:rsidR="0033003D" w:rsidRPr="0050490A" w:rsidRDefault="0033003D" w:rsidP="00DD5665">
            <w:pPr>
              <w:pStyle w:val="TAC"/>
            </w:pPr>
            <w:r w:rsidRPr="00F210A6">
              <w:t>23</w:t>
            </w:r>
          </w:p>
        </w:tc>
        <w:tc>
          <w:tcPr>
            <w:tcW w:w="2126" w:type="dxa"/>
            <w:vMerge/>
            <w:tcBorders>
              <w:left w:val="single" w:sz="4" w:space="0" w:color="auto"/>
              <w:right w:val="single" w:sz="4" w:space="0" w:color="auto"/>
            </w:tcBorders>
          </w:tcPr>
          <w:p w14:paraId="51C6233C"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94297B4" w14:textId="77777777" w:rsidR="0033003D" w:rsidRPr="0050490A" w:rsidRDefault="0033003D" w:rsidP="00DD5665">
            <w:pPr>
              <w:pStyle w:val="TAL"/>
            </w:pPr>
            <w:r w:rsidRPr="0050490A">
              <w:t>TD_M2M_</w:t>
            </w:r>
            <w:r>
              <w:t>NH</w:t>
            </w:r>
            <w:r w:rsidRPr="0050490A">
              <w:t>_1</w:t>
            </w:r>
            <w:r>
              <w:t>9</w:t>
            </w:r>
          </w:p>
        </w:tc>
        <w:tc>
          <w:tcPr>
            <w:tcW w:w="5556" w:type="dxa"/>
            <w:tcBorders>
              <w:top w:val="single" w:sz="4" w:space="0" w:color="auto"/>
              <w:left w:val="single" w:sz="4" w:space="0" w:color="auto"/>
              <w:bottom w:val="single" w:sz="4" w:space="0" w:color="auto"/>
              <w:right w:val="single" w:sz="4" w:space="0" w:color="auto"/>
            </w:tcBorders>
          </w:tcPr>
          <w:p w14:paraId="4AC2A53D" w14:textId="77777777" w:rsidR="0033003D" w:rsidRPr="0050490A" w:rsidRDefault="0033003D" w:rsidP="00DD5665">
            <w:pPr>
              <w:pStyle w:val="TAL"/>
            </w:pPr>
            <w:r>
              <w:t xml:space="preserve">AE </w:t>
            </w:r>
            <w:r w:rsidRPr="00E409F2">
              <w:t xml:space="preserve">discovers </w:t>
            </w:r>
            <w:r>
              <w:t xml:space="preserve">accessible </w:t>
            </w:r>
            <w:r w:rsidRPr="00E409F2">
              <w:t>resource</w:t>
            </w:r>
            <w:r>
              <w:t>s</w:t>
            </w:r>
            <w:r w:rsidRPr="00E409F2">
              <w:t xml:space="preserve"> residing in </w:t>
            </w:r>
            <w:r>
              <w:t>Registrar CSE</w:t>
            </w:r>
            <w:r w:rsidRPr="00E409F2">
              <w:t xml:space="preserve"> </w:t>
            </w:r>
            <w:r>
              <w:t xml:space="preserve">using the label filter criteria </w:t>
            </w:r>
          </w:p>
        </w:tc>
      </w:tr>
      <w:tr w:rsidR="0033003D" w:rsidRPr="0050490A" w14:paraId="7D52E978"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7544552" w14:textId="77777777" w:rsidR="0033003D" w:rsidRPr="0050490A" w:rsidRDefault="0033003D" w:rsidP="00DD5665">
            <w:pPr>
              <w:pStyle w:val="TAC"/>
            </w:pPr>
            <w:r w:rsidRPr="00F210A6">
              <w:t>24</w:t>
            </w:r>
          </w:p>
        </w:tc>
        <w:tc>
          <w:tcPr>
            <w:tcW w:w="2126" w:type="dxa"/>
            <w:vMerge/>
            <w:tcBorders>
              <w:left w:val="single" w:sz="4" w:space="0" w:color="auto"/>
              <w:right w:val="single" w:sz="4" w:space="0" w:color="auto"/>
            </w:tcBorders>
          </w:tcPr>
          <w:p w14:paraId="36F4226C"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ED95596" w14:textId="77777777" w:rsidR="0033003D" w:rsidRPr="0050490A" w:rsidRDefault="0033003D" w:rsidP="00DD5665">
            <w:pPr>
              <w:pStyle w:val="TAL"/>
            </w:pPr>
            <w:r w:rsidRPr="0050490A">
              <w:t>TD_M2M_</w:t>
            </w:r>
            <w:r>
              <w:t>NH</w:t>
            </w:r>
            <w:r w:rsidRPr="0050490A">
              <w:t>_</w:t>
            </w:r>
            <w:r>
              <w:t>20</w:t>
            </w:r>
          </w:p>
        </w:tc>
        <w:tc>
          <w:tcPr>
            <w:tcW w:w="5556" w:type="dxa"/>
            <w:tcBorders>
              <w:top w:val="single" w:sz="4" w:space="0" w:color="auto"/>
              <w:left w:val="single" w:sz="4" w:space="0" w:color="auto"/>
              <w:bottom w:val="single" w:sz="4" w:space="0" w:color="auto"/>
              <w:right w:val="single" w:sz="4" w:space="0" w:color="auto"/>
            </w:tcBorders>
          </w:tcPr>
          <w:p w14:paraId="02B538DB" w14:textId="77777777" w:rsidR="0033003D" w:rsidRPr="0050490A" w:rsidRDefault="0033003D" w:rsidP="00DD5665">
            <w:pPr>
              <w:pStyle w:val="TAL"/>
            </w:pPr>
            <w:r>
              <w:t xml:space="preserve">AE </w:t>
            </w:r>
            <w:r w:rsidRPr="00E409F2">
              <w:t>discovers</w:t>
            </w:r>
            <w:r>
              <w:t xml:space="preserve"> accessible</w:t>
            </w:r>
            <w:r w:rsidRPr="00E409F2">
              <w:t xml:space="preserve"> resource</w:t>
            </w:r>
            <w:r>
              <w:t>s</w:t>
            </w:r>
            <w:r w:rsidRPr="00E409F2">
              <w:t xml:space="preserve"> residing in </w:t>
            </w:r>
            <w:r>
              <w:t>Registrar</w:t>
            </w:r>
            <w:r w:rsidRPr="00E409F2">
              <w:t xml:space="preserve"> </w:t>
            </w:r>
            <w:r>
              <w:t>CSE limiting</w:t>
            </w:r>
            <w:r w:rsidRPr="00D11A81">
              <w:rPr>
                <w:rFonts w:eastAsia="Arial Unicode MS"/>
              </w:rPr>
              <w:t xml:space="preserve"> </w:t>
            </w:r>
            <w:r w:rsidRPr="00D11A81">
              <w:rPr>
                <w:rFonts w:eastAsia="Arial Unicode MS" w:hint="eastAsia"/>
              </w:rPr>
              <w:t xml:space="preserve">the number </w:t>
            </w:r>
            <w:r w:rsidRPr="00D11A81">
              <w:rPr>
                <w:rFonts w:eastAsia="Arial Unicode MS"/>
              </w:rPr>
              <w:t xml:space="preserve">of matching resources to the </w:t>
            </w:r>
            <w:r w:rsidRPr="00D11A81">
              <w:rPr>
                <w:rFonts w:eastAsia="Arial Unicode MS" w:hint="eastAsia"/>
              </w:rPr>
              <w:t>specified value</w:t>
            </w:r>
            <w:r w:rsidRPr="00D11A81">
              <w:rPr>
                <w:rFonts w:eastAsia="Arial Unicode MS"/>
              </w:rPr>
              <w:t>.</w:t>
            </w:r>
          </w:p>
        </w:tc>
      </w:tr>
      <w:tr w:rsidR="0033003D" w:rsidRPr="0050490A" w14:paraId="1AE9889D"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70D39E79" w14:textId="77777777" w:rsidR="0033003D" w:rsidRPr="0050490A" w:rsidRDefault="0033003D" w:rsidP="00DD5665">
            <w:pPr>
              <w:pStyle w:val="TAC"/>
            </w:pPr>
            <w:r w:rsidRPr="00F210A6">
              <w:t>25</w:t>
            </w:r>
          </w:p>
        </w:tc>
        <w:tc>
          <w:tcPr>
            <w:tcW w:w="2126" w:type="dxa"/>
            <w:vMerge/>
            <w:tcBorders>
              <w:left w:val="single" w:sz="4" w:space="0" w:color="auto"/>
              <w:right w:val="single" w:sz="4" w:space="0" w:color="auto"/>
            </w:tcBorders>
          </w:tcPr>
          <w:p w14:paraId="01737EDF"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6D6EEAD" w14:textId="77777777" w:rsidR="0033003D" w:rsidRPr="0050490A" w:rsidRDefault="0033003D" w:rsidP="00DD5665">
            <w:pPr>
              <w:pStyle w:val="TAL"/>
            </w:pPr>
            <w:r w:rsidRPr="0050490A">
              <w:t>TD_M2M_</w:t>
            </w:r>
            <w:r>
              <w:t>NH</w:t>
            </w:r>
            <w:r w:rsidRPr="0050490A">
              <w:t>_</w:t>
            </w:r>
            <w:r>
              <w:t>21</w:t>
            </w:r>
          </w:p>
        </w:tc>
        <w:tc>
          <w:tcPr>
            <w:tcW w:w="5556" w:type="dxa"/>
            <w:tcBorders>
              <w:top w:val="single" w:sz="4" w:space="0" w:color="auto"/>
              <w:left w:val="single" w:sz="4" w:space="0" w:color="auto"/>
              <w:bottom w:val="single" w:sz="4" w:space="0" w:color="auto"/>
              <w:right w:val="single" w:sz="4" w:space="0" w:color="auto"/>
            </w:tcBorders>
          </w:tcPr>
          <w:p w14:paraId="3E8F4F7F" w14:textId="77777777" w:rsidR="0033003D" w:rsidRPr="0050490A" w:rsidRDefault="0033003D" w:rsidP="00DD5665">
            <w:pPr>
              <w:pStyle w:val="TAL"/>
            </w:pPr>
            <w:r>
              <w:t>AE</w:t>
            </w:r>
            <w:r w:rsidRPr="000B4EC4">
              <w:t xml:space="preserve"> discovers</w:t>
            </w:r>
            <w:r>
              <w:t xml:space="preserve"> accessible </w:t>
            </w:r>
            <w:r w:rsidRPr="000B4EC4">
              <w:t xml:space="preserve">resources residing in </w:t>
            </w:r>
            <w:r>
              <w:t>Registrar</w:t>
            </w:r>
            <w:r w:rsidRPr="000B4EC4">
              <w:t xml:space="preserve"> CSE using multiple </w:t>
            </w:r>
            <w:r>
              <w:t>Filter Criteria</w:t>
            </w:r>
            <w:r w:rsidRPr="000B4EC4">
              <w:t xml:space="preserve"> </w:t>
            </w:r>
          </w:p>
        </w:tc>
      </w:tr>
      <w:tr w:rsidR="0033003D" w:rsidRPr="0050490A" w14:paraId="630558E3"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C2AC1D6" w14:textId="77777777" w:rsidR="0033003D" w:rsidRDefault="0033003D" w:rsidP="00DD5665">
            <w:pPr>
              <w:pStyle w:val="TAC"/>
              <w:rPr>
                <w:rFonts w:cs="Arial"/>
                <w:color w:val="000000"/>
                <w:szCs w:val="18"/>
              </w:rPr>
            </w:pPr>
            <w:r w:rsidRPr="00F210A6">
              <w:t>26</w:t>
            </w:r>
          </w:p>
        </w:tc>
        <w:tc>
          <w:tcPr>
            <w:tcW w:w="2126" w:type="dxa"/>
            <w:vMerge/>
            <w:tcBorders>
              <w:left w:val="single" w:sz="4" w:space="0" w:color="auto"/>
              <w:right w:val="single" w:sz="4" w:space="0" w:color="auto"/>
            </w:tcBorders>
          </w:tcPr>
          <w:p w14:paraId="5F5AD734"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AFEC307" w14:textId="77777777" w:rsidR="0033003D" w:rsidRPr="0050490A" w:rsidRDefault="0033003D" w:rsidP="00DD5665">
            <w:pPr>
              <w:pStyle w:val="TAL"/>
            </w:pPr>
            <w:r w:rsidRPr="0050490A">
              <w:t>TD_M2M_</w:t>
            </w:r>
            <w:r>
              <w:t>NH</w:t>
            </w:r>
            <w:r w:rsidRPr="0050490A">
              <w:t>_</w:t>
            </w:r>
            <w:r>
              <w:t>58</w:t>
            </w:r>
          </w:p>
        </w:tc>
        <w:tc>
          <w:tcPr>
            <w:tcW w:w="5556" w:type="dxa"/>
            <w:tcBorders>
              <w:top w:val="single" w:sz="4" w:space="0" w:color="auto"/>
              <w:left w:val="single" w:sz="4" w:space="0" w:color="auto"/>
              <w:bottom w:val="single" w:sz="4" w:space="0" w:color="auto"/>
              <w:right w:val="single" w:sz="4" w:space="0" w:color="auto"/>
            </w:tcBorders>
          </w:tcPr>
          <w:p w14:paraId="5A8CB4EA" w14:textId="77777777" w:rsidR="0033003D" w:rsidRDefault="0033003D" w:rsidP="00DD5665">
            <w:pPr>
              <w:pStyle w:val="TAL"/>
            </w:pPr>
            <w:r w:rsidRPr="00965DE7">
              <w:t>AE discovers accessible resources residing in Registrar CSE using the level filter criteria value set to 1</w:t>
            </w:r>
          </w:p>
        </w:tc>
      </w:tr>
      <w:tr w:rsidR="0033003D" w:rsidRPr="0050490A" w14:paraId="0532555E"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F2FDB2C" w14:textId="77777777" w:rsidR="0033003D" w:rsidRDefault="0033003D" w:rsidP="00DD5665">
            <w:pPr>
              <w:pStyle w:val="TAC"/>
              <w:rPr>
                <w:rFonts w:cs="Arial"/>
                <w:color w:val="000000"/>
                <w:szCs w:val="18"/>
              </w:rPr>
            </w:pPr>
            <w:r w:rsidRPr="00F210A6">
              <w:t>27</w:t>
            </w:r>
          </w:p>
        </w:tc>
        <w:tc>
          <w:tcPr>
            <w:tcW w:w="2126" w:type="dxa"/>
            <w:vMerge/>
            <w:tcBorders>
              <w:left w:val="single" w:sz="4" w:space="0" w:color="auto"/>
              <w:right w:val="single" w:sz="4" w:space="0" w:color="auto"/>
            </w:tcBorders>
          </w:tcPr>
          <w:p w14:paraId="49F8179A"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DAE4902" w14:textId="77777777" w:rsidR="0033003D" w:rsidRPr="0050490A" w:rsidRDefault="0033003D" w:rsidP="00DD5665">
            <w:pPr>
              <w:pStyle w:val="TAL"/>
            </w:pPr>
            <w:r w:rsidRPr="0050490A">
              <w:t>TD_M2M_</w:t>
            </w:r>
            <w:r>
              <w:t>NH</w:t>
            </w:r>
            <w:r w:rsidRPr="0050490A">
              <w:t>_</w:t>
            </w:r>
            <w:r>
              <w:t>59</w:t>
            </w:r>
          </w:p>
        </w:tc>
        <w:tc>
          <w:tcPr>
            <w:tcW w:w="5556" w:type="dxa"/>
            <w:tcBorders>
              <w:top w:val="single" w:sz="4" w:space="0" w:color="auto"/>
              <w:left w:val="single" w:sz="4" w:space="0" w:color="auto"/>
              <w:bottom w:val="single" w:sz="4" w:space="0" w:color="auto"/>
              <w:right w:val="single" w:sz="4" w:space="0" w:color="auto"/>
            </w:tcBorders>
          </w:tcPr>
          <w:p w14:paraId="3233B84E" w14:textId="77777777" w:rsidR="0033003D" w:rsidRDefault="0033003D" w:rsidP="00DD5665">
            <w:pPr>
              <w:pStyle w:val="TAL"/>
            </w:pPr>
            <w:r w:rsidRPr="00965DE7">
              <w:t>AE discovers accessible resources residing in Registrar CSE using the level filter criteria value set to 2</w:t>
            </w:r>
          </w:p>
        </w:tc>
      </w:tr>
      <w:tr w:rsidR="0033003D" w:rsidRPr="0050490A" w14:paraId="54EE0772"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7701A022" w14:textId="77777777" w:rsidR="0033003D" w:rsidRDefault="0033003D" w:rsidP="00DD5665">
            <w:pPr>
              <w:pStyle w:val="TAC"/>
              <w:rPr>
                <w:rFonts w:cs="Arial"/>
                <w:color w:val="000000"/>
                <w:szCs w:val="18"/>
              </w:rPr>
            </w:pPr>
            <w:r w:rsidRPr="00F210A6">
              <w:t>28</w:t>
            </w:r>
          </w:p>
        </w:tc>
        <w:tc>
          <w:tcPr>
            <w:tcW w:w="2126" w:type="dxa"/>
            <w:vMerge/>
            <w:tcBorders>
              <w:left w:val="single" w:sz="4" w:space="0" w:color="auto"/>
              <w:right w:val="single" w:sz="4" w:space="0" w:color="auto"/>
            </w:tcBorders>
          </w:tcPr>
          <w:p w14:paraId="14691FE8"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1FF9BBF5" w14:textId="77777777" w:rsidR="0033003D" w:rsidRPr="0050490A" w:rsidRDefault="0033003D" w:rsidP="00DD5665">
            <w:pPr>
              <w:pStyle w:val="TAL"/>
            </w:pPr>
            <w:r w:rsidRPr="0050490A">
              <w:t>TD_M2M_</w:t>
            </w:r>
            <w:r>
              <w:t>NH</w:t>
            </w:r>
            <w:r w:rsidRPr="0050490A">
              <w:t>_</w:t>
            </w:r>
            <w:r>
              <w:t>60</w:t>
            </w:r>
          </w:p>
        </w:tc>
        <w:tc>
          <w:tcPr>
            <w:tcW w:w="5556" w:type="dxa"/>
            <w:tcBorders>
              <w:top w:val="single" w:sz="4" w:space="0" w:color="auto"/>
              <w:left w:val="single" w:sz="4" w:space="0" w:color="auto"/>
              <w:bottom w:val="single" w:sz="4" w:space="0" w:color="auto"/>
              <w:right w:val="single" w:sz="4" w:space="0" w:color="auto"/>
            </w:tcBorders>
          </w:tcPr>
          <w:p w14:paraId="4AAC7414" w14:textId="77777777" w:rsidR="0033003D" w:rsidRDefault="0033003D" w:rsidP="00DD5665">
            <w:pPr>
              <w:pStyle w:val="TAL"/>
            </w:pPr>
            <w:r w:rsidRPr="00965DE7">
              <w:t>AE</w:t>
            </w:r>
            <w:r>
              <w:t>1</w:t>
            </w:r>
            <w:r w:rsidRPr="00965DE7">
              <w:t xml:space="preserve"> discovers accessible resources residing in Registrar CSE using the level filter criteria value set to 3</w:t>
            </w:r>
          </w:p>
        </w:tc>
      </w:tr>
      <w:tr w:rsidR="0033003D" w:rsidRPr="0050490A" w14:paraId="2E092C1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AA074A2" w14:textId="77777777" w:rsidR="0033003D" w:rsidRDefault="0033003D" w:rsidP="00DD5665">
            <w:pPr>
              <w:pStyle w:val="TAC"/>
              <w:rPr>
                <w:rFonts w:cs="Arial"/>
                <w:color w:val="000000"/>
                <w:szCs w:val="18"/>
              </w:rPr>
            </w:pPr>
            <w:r w:rsidRPr="00F210A6">
              <w:t>29</w:t>
            </w:r>
          </w:p>
        </w:tc>
        <w:tc>
          <w:tcPr>
            <w:tcW w:w="2126" w:type="dxa"/>
            <w:vMerge/>
            <w:tcBorders>
              <w:left w:val="single" w:sz="4" w:space="0" w:color="auto"/>
              <w:right w:val="single" w:sz="4" w:space="0" w:color="auto"/>
            </w:tcBorders>
          </w:tcPr>
          <w:p w14:paraId="08A74AFD"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14F4811D" w14:textId="77777777" w:rsidR="0033003D" w:rsidRPr="0050490A" w:rsidRDefault="0033003D" w:rsidP="00DD5665">
            <w:pPr>
              <w:pStyle w:val="TAL"/>
            </w:pPr>
            <w:r w:rsidRPr="0050490A">
              <w:t>TD_M2M_</w:t>
            </w:r>
            <w:r>
              <w:t>NH</w:t>
            </w:r>
            <w:r w:rsidRPr="0050490A">
              <w:t>_</w:t>
            </w:r>
            <w:r>
              <w:t>61</w:t>
            </w:r>
          </w:p>
        </w:tc>
        <w:tc>
          <w:tcPr>
            <w:tcW w:w="5556" w:type="dxa"/>
            <w:tcBorders>
              <w:top w:val="single" w:sz="4" w:space="0" w:color="auto"/>
              <w:left w:val="single" w:sz="4" w:space="0" w:color="auto"/>
              <w:bottom w:val="single" w:sz="4" w:space="0" w:color="auto"/>
              <w:right w:val="single" w:sz="4" w:space="0" w:color="auto"/>
            </w:tcBorders>
          </w:tcPr>
          <w:p w14:paraId="0309E7AB" w14:textId="77777777" w:rsidR="0033003D" w:rsidRDefault="0033003D" w:rsidP="00DD5665">
            <w:pPr>
              <w:pStyle w:val="TAL"/>
            </w:pPr>
            <w:r w:rsidRPr="00965DE7">
              <w:t>AE discovers accessible resources residing in Registrar CSE using the offset filter criteria value set to 3</w:t>
            </w:r>
          </w:p>
        </w:tc>
      </w:tr>
      <w:tr w:rsidR="0033003D" w:rsidRPr="0050490A" w14:paraId="44BAE502"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0ED4533" w14:textId="77777777" w:rsidR="0033003D" w:rsidRDefault="0033003D" w:rsidP="00DD5665">
            <w:pPr>
              <w:pStyle w:val="TAC"/>
              <w:rPr>
                <w:rFonts w:cs="Arial"/>
                <w:color w:val="000000"/>
                <w:szCs w:val="18"/>
              </w:rPr>
            </w:pPr>
            <w:r w:rsidRPr="00F210A6">
              <w:t>30</w:t>
            </w:r>
          </w:p>
        </w:tc>
        <w:tc>
          <w:tcPr>
            <w:tcW w:w="2126" w:type="dxa"/>
            <w:vMerge/>
            <w:tcBorders>
              <w:left w:val="single" w:sz="4" w:space="0" w:color="auto"/>
              <w:right w:val="single" w:sz="4" w:space="0" w:color="auto"/>
            </w:tcBorders>
          </w:tcPr>
          <w:p w14:paraId="19849404"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E2F12CE" w14:textId="77777777" w:rsidR="0033003D" w:rsidRPr="0050490A" w:rsidRDefault="0033003D" w:rsidP="00DD5665">
            <w:pPr>
              <w:pStyle w:val="TAL"/>
            </w:pPr>
            <w:r w:rsidRPr="0050490A">
              <w:t>TD_M2M_</w:t>
            </w:r>
            <w:r>
              <w:t>NH</w:t>
            </w:r>
            <w:r w:rsidRPr="0050490A">
              <w:t>_</w:t>
            </w:r>
            <w:r>
              <w:t>62</w:t>
            </w:r>
          </w:p>
        </w:tc>
        <w:tc>
          <w:tcPr>
            <w:tcW w:w="5556" w:type="dxa"/>
            <w:tcBorders>
              <w:top w:val="single" w:sz="4" w:space="0" w:color="auto"/>
              <w:left w:val="single" w:sz="4" w:space="0" w:color="auto"/>
              <w:bottom w:val="single" w:sz="4" w:space="0" w:color="auto"/>
              <w:right w:val="single" w:sz="4" w:space="0" w:color="auto"/>
            </w:tcBorders>
          </w:tcPr>
          <w:p w14:paraId="3EF128E6" w14:textId="77777777" w:rsidR="0033003D" w:rsidRDefault="0033003D" w:rsidP="00DD5665">
            <w:pPr>
              <w:pStyle w:val="TAL"/>
            </w:pPr>
            <w:r w:rsidRPr="00965DE7">
              <w:t>AE discovers all the accessible resources residing in Registrar CSE using the offset filter criteria</w:t>
            </w:r>
          </w:p>
        </w:tc>
      </w:tr>
      <w:tr w:rsidR="0033003D" w:rsidRPr="0050490A" w14:paraId="738DE601"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0F05551" w14:textId="77777777" w:rsidR="0033003D" w:rsidRPr="0050490A" w:rsidRDefault="0033003D" w:rsidP="00DD5665">
            <w:pPr>
              <w:pStyle w:val="TAC"/>
            </w:pPr>
            <w:r w:rsidRPr="00F210A6">
              <w:t>31</w:t>
            </w:r>
          </w:p>
        </w:tc>
        <w:tc>
          <w:tcPr>
            <w:tcW w:w="2126" w:type="dxa"/>
            <w:vMerge w:val="restart"/>
            <w:tcBorders>
              <w:top w:val="single" w:sz="4" w:space="0" w:color="auto"/>
              <w:left w:val="single" w:sz="4" w:space="0" w:color="auto"/>
              <w:right w:val="single" w:sz="4" w:space="0" w:color="auto"/>
            </w:tcBorders>
          </w:tcPr>
          <w:p w14:paraId="2F05EB3B" w14:textId="77777777" w:rsidR="0033003D" w:rsidRPr="0050490A" w:rsidRDefault="0033003D" w:rsidP="00DD5665">
            <w:pPr>
              <w:pStyle w:val="TAL"/>
            </w:pPr>
            <w:r w:rsidRPr="0050490A">
              <w:t>Subscription</w:t>
            </w:r>
          </w:p>
        </w:tc>
        <w:tc>
          <w:tcPr>
            <w:tcW w:w="1559" w:type="dxa"/>
            <w:tcBorders>
              <w:top w:val="single" w:sz="4" w:space="0" w:color="auto"/>
              <w:left w:val="single" w:sz="4" w:space="0" w:color="auto"/>
              <w:bottom w:val="single" w:sz="4" w:space="0" w:color="auto"/>
              <w:right w:val="single" w:sz="4" w:space="0" w:color="auto"/>
            </w:tcBorders>
          </w:tcPr>
          <w:p w14:paraId="111DF201" w14:textId="77777777" w:rsidR="0033003D" w:rsidRPr="0050490A" w:rsidRDefault="0033003D" w:rsidP="00DD5665">
            <w:pPr>
              <w:pStyle w:val="TAL"/>
            </w:pPr>
            <w:r w:rsidRPr="0050490A">
              <w:t>TD_M2M_</w:t>
            </w:r>
            <w:r>
              <w:t>NH</w:t>
            </w:r>
            <w:r w:rsidRPr="0050490A">
              <w:t>_</w:t>
            </w:r>
            <w:r>
              <w:t>22</w:t>
            </w:r>
          </w:p>
        </w:tc>
        <w:tc>
          <w:tcPr>
            <w:tcW w:w="5556" w:type="dxa"/>
            <w:tcBorders>
              <w:top w:val="single" w:sz="4" w:space="0" w:color="auto"/>
              <w:left w:val="single" w:sz="4" w:space="0" w:color="auto"/>
              <w:bottom w:val="single" w:sz="4" w:space="0" w:color="auto"/>
              <w:right w:val="single" w:sz="4" w:space="0" w:color="auto"/>
            </w:tcBorders>
          </w:tcPr>
          <w:p w14:paraId="44D9D359" w14:textId="77777777" w:rsidR="0033003D" w:rsidRPr="0050490A" w:rsidRDefault="0033003D" w:rsidP="00DD5665">
            <w:pPr>
              <w:pStyle w:val="TAL"/>
            </w:pPr>
            <w:r>
              <w:t>AE creates a subscription to Application Entity resource via subscription Create Request</w:t>
            </w:r>
          </w:p>
        </w:tc>
      </w:tr>
      <w:tr w:rsidR="0033003D" w:rsidRPr="0050490A" w14:paraId="6CB5F7F4"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5BDAB0D" w14:textId="77777777" w:rsidR="0033003D" w:rsidRPr="0050490A" w:rsidRDefault="0033003D" w:rsidP="00DD5665">
            <w:pPr>
              <w:pStyle w:val="TAC"/>
            </w:pPr>
            <w:r w:rsidRPr="00F210A6">
              <w:lastRenderedPageBreak/>
              <w:t>32</w:t>
            </w:r>
          </w:p>
        </w:tc>
        <w:tc>
          <w:tcPr>
            <w:tcW w:w="2126" w:type="dxa"/>
            <w:vMerge/>
            <w:tcBorders>
              <w:left w:val="single" w:sz="4" w:space="0" w:color="auto"/>
              <w:right w:val="single" w:sz="4" w:space="0" w:color="auto"/>
            </w:tcBorders>
          </w:tcPr>
          <w:p w14:paraId="7857E0C5"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5E56D79B" w14:textId="77777777" w:rsidR="0033003D" w:rsidRPr="0050490A" w:rsidRDefault="0033003D" w:rsidP="00DD5665">
            <w:pPr>
              <w:pStyle w:val="TAL"/>
            </w:pPr>
            <w:r w:rsidRPr="0050490A">
              <w:t>TD_M2M_</w:t>
            </w:r>
            <w:r>
              <w:t>NH</w:t>
            </w:r>
            <w:r w:rsidRPr="0050490A">
              <w:t>_</w:t>
            </w:r>
            <w:r>
              <w:t>23</w:t>
            </w:r>
          </w:p>
        </w:tc>
        <w:tc>
          <w:tcPr>
            <w:tcW w:w="5556" w:type="dxa"/>
            <w:tcBorders>
              <w:top w:val="single" w:sz="4" w:space="0" w:color="auto"/>
              <w:left w:val="single" w:sz="4" w:space="0" w:color="auto"/>
              <w:bottom w:val="single" w:sz="4" w:space="0" w:color="auto"/>
              <w:right w:val="single" w:sz="4" w:space="0" w:color="auto"/>
            </w:tcBorders>
          </w:tcPr>
          <w:p w14:paraId="449A40D5" w14:textId="77777777" w:rsidR="0033003D" w:rsidRPr="0050490A" w:rsidRDefault="0033003D" w:rsidP="00DD5665">
            <w:pPr>
              <w:pStyle w:val="TAL"/>
            </w:pPr>
            <w:r>
              <w:rPr>
                <w:lang w:val="en-US"/>
              </w:rPr>
              <w:t xml:space="preserve">AE </w:t>
            </w:r>
            <w:r w:rsidRPr="00BA0796">
              <w:rPr>
                <w:lang w:val="en-US"/>
              </w:rPr>
              <w:t>retrieves information about a subscription via subscription</w:t>
            </w:r>
            <w:r>
              <w:rPr>
                <w:lang w:val="en-US"/>
              </w:rPr>
              <w:t xml:space="preserve"> </w:t>
            </w:r>
            <w:r w:rsidRPr="00BA0796">
              <w:rPr>
                <w:lang w:val="en-US"/>
              </w:rPr>
              <w:t>Retri</w:t>
            </w:r>
            <w:r>
              <w:rPr>
                <w:lang w:val="en-US"/>
              </w:rPr>
              <w:t>e</w:t>
            </w:r>
            <w:r w:rsidRPr="00BA0796">
              <w:rPr>
                <w:lang w:val="en-US"/>
              </w:rPr>
              <w:t>ve</w:t>
            </w:r>
            <w:r>
              <w:rPr>
                <w:lang w:val="en-US"/>
              </w:rPr>
              <w:t xml:space="preserve"> </w:t>
            </w:r>
            <w:r w:rsidRPr="00BA0796">
              <w:rPr>
                <w:lang w:val="en-US"/>
              </w:rPr>
              <w:t xml:space="preserve">Request such as expirationTime, </w:t>
            </w:r>
            <w:r>
              <w:rPr>
                <w:lang w:val="en-US"/>
              </w:rPr>
              <w:t>labels</w:t>
            </w:r>
            <w:r w:rsidRPr="00BA0796">
              <w:rPr>
                <w:lang w:val="en-US"/>
              </w:rPr>
              <w:t>, etc</w:t>
            </w:r>
            <w:r>
              <w:rPr>
                <w:lang w:val="en-US"/>
              </w:rPr>
              <w:t>.</w:t>
            </w:r>
          </w:p>
        </w:tc>
      </w:tr>
      <w:tr w:rsidR="0033003D" w:rsidRPr="0050490A" w14:paraId="665BF79C"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BF63DE9" w14:textId="77777777" w:rsidR="0033003D" w:rsidRPr="0050490A" w:rsidRDefault="0033003D" w:rsidP="00DD5665">
            <w:pPr>
              <w:pStyle w:val="TAC"/>
            </w:pPr>
            <w:r w:rsidRPr="00F210A6">
              <w:t>33</w:t>
            </w:r>
          </w:p>
        </w:tc>
        <w:tc>
          <w:tcPr>
            <w:tcW w:w="2126" w:type="dxa"/>
            <w:vMerge/>
            <w:tcBorders>
              <w:left w:val="single" w:sz="4" w:space="0" w:color="auto"/>
              <w:right w:val="single" w:sz="4" w:space="0" w:color="auto"/>
            </w:tcBorders>
          </w:tcPr>
          <w:p w14:paraId="50B1C745"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F3681AD" w14:textId="77777777" w:rsidR="0033003D" w:rsidRPr="0050490A" w:rsidRDefault="0033003D" w:rsidP="00DD5665">
            <w:pPr>
              <w:pStyle w:val="TAL"/>
            </w:pPr>
            <w:r w:rsidRPr="0050490A">
              <w:t>TD_M2M_</w:t>
            </w:r>
            <w:r>
              <w:t>NH</w:t>
            </w:r>
            <w:r w:rsidRPr="0050490A">
              <w:t>_</w:t>
            </w:r>
            <w:r>
              <w:t>24</w:t>
            </w:r>
          </w:p>
        </w:tc>
        <w:tc>
          <w:tcPr>
            <w:tcW w:w="5556" w:type="dxa"/>
            <w:tcBorders>
              <w:top w:val="single" w:sz="4" w:space="0" w:color="auto"/>
              <w:left w:val="single" w:sz="4" w:space="0" w:color="auto"/>
              <w:bottom w:val="single" w:sz="4" w:space="0" w:color="auto"/>
              <w:right w:val="single" w:sz="4" w:space="0" w:color="auto"/>
            </w:tcBorders>
          </w:tcPr>
          <w:p w14:paraId="79199AFE" w14:textId="77777777" w:rsidR="0033003D" w:rsidRPr="0050490A" w:rsidRDefault="0033003D" w:rsidP="00DD5665">
            <w:pPr>
              <w:pStyle w:val="TAL"/>
            </w:pPr>
            <w:r>
              <w:rPr>
                <w:lang w:val="en-US"/>
              </w:rPr>
              <w:t xml:space="preserve">AE </w:t>
            </w:r>
            <w:r w:rsidRPr="00CA5A17">
              <w:rPr>
                <w:lang w:val="en-US"/>
              </w:rPr>
              <w:t>update</w:t>
            </w:r>
            <w:r>
              <w:rPr>
                <w:lang w:val="en-US"/>
              </w:rPr>
              <w:t>s</w:t>
            </w:r>
            <w:r w:rsidRPr="00CA5A17">
              <w:rPr>
                <w:lang w:val="en-US"/>
              </w:rPr>
              <w:t xml:space="preserve"> </w:t>
            </w:r>
            <w:r w:rsidRPr="00BA0796">
              <w:rPr>
                <w:lang w:val="en-US"/>
              </w:rPr>
              <w:t>information about a subscription via subscription</w:t>
            </w:r>
            <w:r>
              <w:rPr>
                <w:lang w:val="en-US"/>
              </w:rPr>
              <w:t xml:space="preserve"> </w:t>
            </w:r>
            <w:r w:rsidRPr="00BA0796">
              <w:rPr>
                <w:lang w:val="en-US"/>
              </w:rPr>
              <w:t>Retri</w:t>
            </w:r>
            <w:r>
              <w:rPr>
                <w:lang w:val="en-US"/>
              </w:rPr>
              <w:t>e</w:t>
            </w:r>
            <w:r w:rsidRPr="00BA0796">
              <w:rPr>
                <w:lang w:val="en-US"/>
              </w:rPr>
              <w:t>ve</w:t>
            </w:r>
            <w:r>
              <w:rPr>
                <w:lang w:val="en-US"/>
              </w:rPr>
              <w:t xml:space="preserve"> </w:t>
            </w:r>
            <w:r w:rsidRPr="00BA0796">
              <w:rPr>
                <w:lang w:val="en-US"/>
              </w:rPr>
              <w:t>Request</w:t>
            </w:r>
          </w:p>
        </w:tc>
      </w:tr>
      <w:tr w:rsidR="0033003D" w:rsidRPr="0050490A" w14:paraId="432A752F"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713706E4" w14:textId="77777777" w:rsidR="0033003D" w:rsidRPr="0050490A" w:rsidRDefault="0033003D" w:rsidP="00DD5665">
            <w:pPr>
              <w:pStyle w:val="TAC"/>
            </w:pPr>
            <w:r w:rsidRPr="00F210A6">
              <w:t>34</w:t>
            </w:r>
          </w:p>
        </w:tc>
        <w:tc>
          <w:tcPr>
            <w:tcW w:w="2126" w:type="dxa"/>
            <w:vMerge/>
            <w:tcBorders>
              <w:left w:val="single" w:sz="4" w:space="0" w:color="auto"/>
              <w:right w:val="single" w:sz="4" w:space="0" w:color="auto"/>
            </w:tcBorders>
          </w:tcPr>
          <w:p w14:paraId="67105642"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8C9FE83" w14:textId="77777777" w:rsidR="0033003D" w:rsidRPr="0050490A" w:rsidRDefault="0033003D" w:rsidP="00DD5665">
            <w:pPr>
              <w:pStyle w:val="TAL"/>
            </w:pPr>
            <w:r w:rsidRPr="0050490A">
              <w:t>TD_M2M_</w:t>
            </w:r>
            <w:r>
              <w:t>NH</w:t>
            </w:r>
            <w:r w:rsidRPr="0050490A">
              <w:t>_2</w:t>
            </w:r>
            <w:r>
              <w:t>5</w:t>
            </w:r>
          </w:p>
        </w:tc>
        <w:tc>
          <w:tcPr>
            <w:tcW w:w="5556" w:type="dxa"/>
            <w:tcBorders>
              <w:top w:val="single" w:sz="4" w:space="0" w:color="auto"/>
              <w:left w:val="single" w:sz="4" w:space="0" w:color="auto"/>
              <w:bottom w:val="single" w:sz="4" w:space="0" w:color="auto"/>
              <w:right w:val="single" w:sz="4" w:space="0" w:color="auto"/>
            </w:tcBorders>
          </w:tcPr>
          <w:p w14:paraId="7835CDF0" w14:textId="77777777" w:rsidR="0033003D" w:rsidRPr="0050490A" w:rsidRDefault="0033003D" w:rsidP="00DD5665">
            <w:pPr>
              <w:pStyle w:val="TAL"/>
            </w:pPr>
            <w:r>
              <w:rPr>
                <w:lang w:val="en-US"/>
              </w:rPr>
              <w:t>AE cancels subscription</w:t>
            </w:r>
            <w:r w:rsidRPr="00426B6C">
              <w:rPr>
                <w:lang w:val="en-US"/>
              </w:rPr>
              <w:t xml:space="preserve"> via an </w:t>
            </w:r>
            <w:r>
              <w:rPr>
                <w:lang w:val="en-US"/>
              </w:rPr>
              <w:t xml:space="preserve">subscription </w:t>
            </w:r>
            <w:r w:rsidRPr="00426B6C">
              <w:rPr>
                <w:lang w:val="en-US"/>
              </w:rPr>
              <w:t>Delete</w:t>
            </w:r>
            <w:r>
              <w:rPr>
                <w:lang w:val="en-US"/>
              </w:rPr>
              <w:t xml:space="preserve"> </w:t>
            </w:r>
            <w:r w:rsidRPr="00426B6C">
              <w:rPr>
                <w:lang w:val="en-US"/>
              </w:rPr>
              <w:t>Request</w:t>
            </w:r>
          </w:p>
        </w:tc>
      </w:tr>
      <w:tr w:rsidR="0033003D" w:rsidRPr="0050490A" w14:paraId="1E5902F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EDE75CC" w14:textId="77777777" w:rsidR="0033003D" w:rsidRPr="0050490A" w:rsidRDefault="0033003D" w:rsidP="00DD5665">
            <w:pPr>
              <w:pStyle w:val="TAC"/>
            </w:pPr>
            <w:r w:rsidRPr="00F210A6">
              <w:t>35</w:t>
            </w:r>
          </w:p>
        </w:tc>
        <w:tc>
          <w:tcPr>
            <w:tcW w:w="2126" w:type="dxa"/>
            <w:vMerge w:val="restart"/>
            <w:tcBorders>
              <w:top w:val="single" w:sz="4" w:space="0" w:color="auto"/>
              <w:left w:val="single" w:sz="4" w:space="0" w:color="auto"/>
              <w:right w:val="single" w:sz="4" w:space="0" w:color="auto"/>
            </w:tcBorders>
          </w:tcPr>
          <w:p w14:paraId="4759F843" w14:textId="77777777" w:rsidR="0033003D" w:rsidRPr="0050490A" w:rsidRDefault="0033003D" w:rsidP="00DD5665">
            <w:pPr>
              <w:pStyle w:val="TAL"/>
            </w:pPr>
            <w:r>
              <w:t>AccessControlPolicy</w:t>
            </w:r>
          </w:p>
        </w:tc>
        <w:tc>
          <w:tcPr>
            <w:tcW w:w="1559" w:type="dxa"/>
            <w:tcBorders>
              <w:top w:val="single" w:sz="4" w:space="0" w:color="auto"/>
              <w:left w:val="single" w:sz="4" w:space="0" w:color="auto"/>
              <w:bottom w:val="single" w:sz="4" w:space="0" w:color="auto"/>
              <w:right w:val="single" w:sz="4" w:space="0" w:color="auto"/>
            </w:tcBorders>
          </w:tcPr>
          <w:p w14:paraId="6196046B" w14:textId="77777777" w:rsidR="0033003D" w:rsidRPr="0050490A" w:rsidRDefault="0033003D" w:rsidP="00DD5665">
            <w:pPr>
              <w:pStyle w:val="TAL"/>
            </w:pPr>
            <w:r w:rsidRPr="0050490A">
              <w:t>TD_M2M_</w:t>
            </w:r>
            <w:r>
              <w:t>NH</w:t>
            </w:r>
            <w:r w:rsidRPr="0050490A">
              <w:t>_2</w:t>
            </w:r>
            <w:r>
              <w:t>6</w:t>
            </w:r>
          </w:p>
        </w:tc>
        <w:tc>
          <w:tcPr>
            <w:tcW w:w="5556" w:type="dxa"/>
            <w:tcBorders>
              <w:top w:val="single" w:sz="4" w:space="0" w:color="auto"/>
              <w:left w:val="single" w:sz="4" w:space="0" w:color="auto"/>
              <w:bottom w:val="single" w:sz="4" w:space="0" w:color="auto"/>
              <w:right w:val="single" w:sz="4" w:space="0" w:color="auto"/>
            </w:tcBorders>
          </w:tcPr>
          <w:p w14:paraId="53347428" w14:textId="77777777" w:rsidR="0033003D" w:rsidRPr="0050490A" w:rsidRDefault="0033003D" w:rsidP="00DD5665">
            <w:pPr>
              <w:pStyle w:val="TAL"/>
            </w:pPr>
            <w:r>
              <w:rPr>
                <w:lang w:val="en-US"/>
              </w:rPr>
              <w:t xml:space="preserve">AE </w:t>
            </w:r>
            <w:r>
              <w:t xml:space="preserve">creates an </w:t>
            </w:r>
            <w:r w:rsidRPr="005B5577">
              <w:t>accessControlPolicy</w:t>
            </w:r>
            <w:r>
              <w:t xml:space="preserve"> resource</w:t>
            </w:r>
          </w:p>
        </w:tc>
      </w:tr>
      <w:tr w:rsidR="0033003D" w:rsidRPr="0050490A" w14:paraId="59CC5CB8"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7D38ECD" w14:textId="77777777" w:rsidR="0033003D" w:rsidRPr="0050490A" w:rsidRDefault="0033003D" w:rsidP="00DD5665">
            <w:pPr>
              <w:pStyle w:val="TAC"/>
            </w:pPr>
            <w:r w:rsidRPr="00F210A6">
              <w:t>36</w:t>
            </w:r>
          </w:p>
        </w:tc>
        <w:tc>
          <w:tcPr>
            <w:tcW w:w="2126" w:type="dxa"/>
            <w:vMerge/>
            <w:tcBorders>
              <w:left w:val="single" w:sz="4" w:space="0" w:color="auto"/>
              <w:right w:val="single" w:sz="4" w:space="0" w:color="auto"/>
            </w:tcBorders>
          </w:tcPr>
          <w:p w14:paraId="6A1A3CD7"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B9CF34D" w14:textId="77777777" w:rsidR="0033003D" w:rsidRPr="0050490A" w:rsidRDefault="0033003D" w:rsidP="00DD5665">
            <w:pPr>
              <w:pStyle w:val="TAL"/>
            </w:pPr>
            <w:r w:rsidRPr="0050490A">
              <w:t>TD_M2M_</w:t>
            </w:r>
            <w:r>
              <w:t>NH</w:t>
            </w:r>
            <w:r w:rsidRPr="0050490A">
              <w:t>_2</w:t>
            </w:r>
            <w:r>
              <w:t>7</w:t>
            </w:r>
          </w:p>
        </w:tc>
        <w:tc>
          <w:tcPr>
            <w:tcW w:w="5556" w:type="dxa"/>
            <w:tcBorders>
              <w:top w:val="single" w:sz="4" w:space="0" w:color="auto"/>
              <w:left w:val="single" w:sz="4" w:space="0" w:color="auto"/>
              <w:bottom w:val="single" w:sz="4" w:space="0" w:color="auto"/>
              <w:right w:val="single" w:sz="4" w:space="0" w:color="auto"/>
            </w:tcBorders>
          </w:tcPr>
          <w:p w14:paraId="1F2E99BB" w14:textId="77777777" w:rsidR="0033003D" w:rsidRPr="0050490A" w:rsidRDefault="0033003D" w:rsidP="00DD5665">
            <w:pPr>
              <w:pStyle w:val="TAL"/>
            </w:pPr>
            <w:r>
              <w:rPr>
                <w:lang w:val="en-US"/>
              </w:rPr>
              <w:t xml:space="preserve">AE </w:t>
            </w:r>
            <w:r>
              <w:t xml:space="preserve">retrieves </w:t>
            </w:r>
            <w:r w:rsidRPr="005B5577">
              <w:t>accessControlPolicy</w:t>
            </w:r>
            <w:r>
              <w:t xml:space="preserve"> resource </w:t>
            </w:r>
          </w:p>
        </w:tc>
      </w:tr>
      <w:tr w:rsidR="0033003D" w:rsidRPr="0050490A" w14:paraId="01BF9ECF"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00DEB1E" w14:textId="77777777" w:rsidR="0033003D" w:rsidRPr="0050490A" w:rsidRDefault="0033003D" w:rsidP="00DD5665">
            <w:pPr>
              <w:pStyle w:val="TAC"/>
            </w:pPr>
            <w:r w:rsidRPr="00F210A6">
              <w:t>37</w:t>
            </w:r>
          </w:p>
        </w:tc>
        <w:tc>
          <w:tcPr>
            <w:tcW w:w="2126" w:type="dxa"/>
            <w:vMerge/>
            <w:tcBorders>
              <w:left w:val="single" w:sz="4" w:space="0" w:color="auto"/>
              <w:right w:val="single" w:sz="4" w:space="0" w:color="auto"/>
            </w:tcBorders>
          </w:tcPr>
          <w:p w14:paraId="0101A370"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6E7A261" w14:textId="77777777" w:rsidR="0033003D" w:rsidRPr="0050490A" w:rsidRDefault="0033003D" w:rsidP="00DD5665">
            <w:pPr>
              <w:pStyle w:val="TAL"/>
            </w:pPr>
            <w:r w:rsidRPr="0050490A">
              <w:t>TD_M2M_</w:t>
            </w:r>
            <w:r>
              <w:t>NH</w:t>
            </w:r>
            <w:r w:rsidRPr="0050490A">
              <w:t>_</w:t>
            </w:r>
            <w:r>
              <w:t>28</w:t>
            </w:r>
          </w:p>
        </w:tc>
        <w:tc>
          <w:tcPr>
            <w:tcW w:w="5556" w:type="dxa"/>
            <w:tcBorders>
              <w:top w:val="single" w:sz="4" w:space="0" w:color="auto"/>
              <w:left w:val="single" w:sz="4" w:space="0" w:color="auto"/>
              <w:bottom w:val="single" w:sz="4" w:space="0" w:color="auto"/>
              <w:right w:val="single" w:sz="4" w:space="0" w:color="auto"/>
            </w:tcBorders>
          </w:tcPr>
          <w:p w14:paraId="6F4D40E6" w14:textId="77777777" w:rsidR="0033003D" w:rsidRPr="0050490A" w:rsidRDefault="0033003D" w:rsidP="00DD5665">
            <w:pPr>
              <w:pStyle w:val="TAL"/>
            </w:pPr>
            <w:r>
              <w:rPr>
                <w:lang w:val="en-US"/>
              </w:rPr>
              <w:t xml:space="preserve">AE </w:t>
            </w:r>
            <w:r w:rsidRPr="00CA5A17">
              <w:rPr>
                <w:lang w:val="en-US"/>
              </w:rPr>
              <w:t>update</w:t>
            </w:r>
            <w:r>
              <w:rPr>
                <w:lang w:val="en-US"/>
              </w:rPr>
              <w:t>s</w:t>
            </w:r>
            <w:r w:rsidRPr="00CA5A17">
              <w:rPr>
                <w:lang w:val="en-US"/>
              </w:rPr>
              <w:t xml:space="preserve"> attribute in </w:t>
            </w:r>
            <w:r w:rsidRPr="005B5577">
              <w:t>accessControlPolicy</w:t>
            </w:r>
            <w:r w:rsidRPr="00CA5A17">
              <w:rPr>
                <w:lang w:val="en-US"/>
              </w:rPr>
              <w:t xml:space="preserve"> resource</w:t>
            </w:r>
          </w:p>
        </w:tc>
      </w:tr>
      <w:tr w:rsidR="0033003D" w:rsidRPr="0050490A" w14:paraId="0D552EF0"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F3C2A5D" w14:textId="77777777" w:rsidR="0033003D" w:rsidRPr="0050490A" w:rsidRDefault="0033003D" w:rsidP="00DD5665">
            <w:pPr>
              <w:pStyle w:val="TAC"/>
            </w:pPr>
            <w:r w:rsidRPr="00F210A6">
              <w:t>38</w:t>
            </w:r>
          </w:p>
        </w:tc>
        <w:tc>
          <w:tcPr>
            <w:tcW w:w="2126" w:type="dxa"/>
            <w:vMerge/>
            <w:tcBorders>
              <w:left w:val="single" w:sz="4" w:space="0" w:color="auto"/>
              <w:right w:val="single" w:sz="4" w:space="0" w:color="auto"/>
            </w:tcBorders>
          </w:tcPr>
          <w:p w14:paraId="32321059"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5A9F9A7" w14:textId="77777777" w:rsidR="0033003D" w:rsidRPr="0050490A" w:rsidRDefault="0033003D" w:rsidP="00DD5665">
            <w:pPr>
              <w:pStyle w:val="TAL"/>
            </w:pPr>
            <w:r w:rsidRPr="0050490A">
              <w:t>TD_M2M_</w:t>
            </w:r>
            <w:r>
              <w:t>NH</w:t>
            </w:r>
            <w:r w:rsidRPr="0050490A">
              <w:t>_</w:t>
            </w:r>
            <w:r>
              <w:t>29</w:t>
            </w:r>
          </w:p>
        </w:tc>
        <w:tc>
          <w:tcPr>
            <w:tcW w:w="5556" w:type="dxa"/>
            <w:tcBorders>
              <w:top w:val="single" w:sz="4" w:space="0" w:color="auto"/>
              <w:left w:val="single" w:sz="4" w:space="0" w:color="auto"/>
              <w:bottom w:val="single" w:sz="4" w:space="0" w:color="auto"/>
              <w:right w:val="single" w:sz="4" w:space="0" w:color="auto"/>
            </w:tcBorders>
          </w:tcPr>
          <w:p w14:paraId="24DB54E9" w14:textId="77777777" w:rsidR="0033003D" w:rsidRPr="0050490A" w:rsidRDefault="0033003D" w:rsidP="00DD5665">
            <w:pPr>
              <w:pStyle w:val="TAL"/>
            </w:pPr>
            <w:r>
              <w:rPr>
                <w:lang w:val="en-US"/>
              </w:rPr>
              <w:t xml:space="preserve">AE deletes </w:t>
            </w:r>
            <w:r w:rsidRPr="005B5577">
              <w:t>accessControlPolicy</w:t>
            </w:r>
            <w:r w:rsidRPr="00426B6C">
              <w:rPr>
                <w:lang w:val="en-US"/>
              </w:rPr>
              <w:t xml:space="preserve"> </w:t>
            </w:r>
            <w:r>
              <w:rPr>
                <w:lang w:val="en-US"/>
              </w:rPr>
              <w:t>resource</w:t>
            </w:r>
          </w:p>
        </w:tc>
      </w:tr>
      <w:tr w:rsidR="0033003D" w:rsidRPr="0050490A" w14:paraId="269C00B5"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7F65AD2" w14:textId="77777777" w:rsidR="0033003D" w:rsidRPr="0050490A" w:rsidRDefault="0033003D" w:rsidP="00DD5665">
            <w:pPr>
              <w:pStyle w:val="TAC"/>
            </w:pPr>
            <w:r w:rsidRPr="00F210A6">
              <w:t>39</w:t>
            </w:r>
          </w:p>
        </w:tc>
        <w:tc>
          <w:tcPr>
            <w:tcW w:w="2126" w:type="dxa"/>
            <w:vMerge/>
            <w:tcBorders>
              <w:left w:val="single" w:sz="4" w:space="0" w:color="auto"/>
              <w:bottom w:val="single" w:sz="4" w:space="0" w:color="auto"/>
              <w:right w:val="single" w:sz="4" w:space="0" w:color="auto"/>
            </w:tcBorders>
          </w:tcPr>
          <w:p w14:paraId="6106F584"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6305B0E0" w14:textId="77777777" w:rsidR="0033003D" w:rsidRPr="0050490A" w:rsidRDefault="0033003D" w:rsidP="00DD5665">
            <w:pPr>
              <w:pStyle w:val="TAL"/>
            </w:pPr>
            <w:r w:rsidRPr="0050490A">
              <w:t>TD_M2M_</w:t>
            </w:r>
            <w:r>
              <w:t>NH</w:t>
            </w:r>
            <w:r w:rsidRPr="0050490A">
              <w:t>_</w:t>
            </w:r>
            <w:r>
              <w:t>30</w:t>
            </w:r>
          </w:p>
        </w:tc>
        <w:tc>
          <w:tcPr>
            <w:tcW w:w="5556" w:type="dxa"/>
            <w:tcBorders>
              <w:top w:val="single" w:sz="4" w:space="0" w:color="auto"/>
              <w:left w:val="single" w:sz="4" w:space="0" w:color="auto"/>
              <w:bottom w:val="single" w:sz="4" w:space="0" w:color="auto"/>
              <w:right w:val="single" w:sz="4" w:space="0" w:color="auto"/>
            </w:tcBorders>
          </w:tcPr>
          <w:p w14:paraId="6C5F7F1A" w14:textId="77777777" w:rsidR="0033003D" w:rsidRDefault="0033003D" w:rsidP="00DD5665">
            <w:pPr>
              <w:pStyle w:val="TAL"/>
              <w:rPr>
                <w:lang w:val="en-US"/>
              </w:rPr>
            </w:pPr>
            <w:r>
              <w:rPr>
                <w:lang w:val="en-US"/>
              </w:rPr>
              <w:t xml:space="preserve">AE </w:t>
            </w:r>
            <w:r>
              <w:t xml:space="preserve">delete request is rejected due to </w:t>
            </w:r>
            <w:r w:rsidRPr="005B5577">
              <w:t>accessControlPolicy</w:t>
            </w:r>
          </w:p>
        </w:tc>
      </w:tr>
      <w:tr w:rsidR="0033003D" w:rsidRPr="0050490A" w14:paraId="4547021F"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9D3E7C2" w14:textId="77777777" w:rsidR="0033003D" w:rsidRDefault="0033003D" w:rsidP="00DD5665">
            <w:pPr>
              <w:pStyle w:val="TAC"/>
              <w:rPr>
                <w:rFonts w:ascii="Calibri" w:hAnsi="Calibri" w:cs="Calibri"/>
                <w:color w:val="000000"/>
                <w:sz w:val="22"/>
                <w:szCs w:val="22"/>
              </w:rPr>
            </w:pPr>
            <w:r w:rsidRPr="00F210A6">
              <w:t>40</w:t>
            </w:r>
          </w:p>
        </w:tc>
        <w:tc>
          <w:tcPr>
            <w:tcW w:w="2126" w:type="dxa"/>
            <w:vMerge w:val="restart"/>
            <w:tcBorders>
              <w:left w:val="single" w:sz="4" w:space="0" w:color="auto"/>
              <w:right w:val="single" w:sz="4" w:space="0" w:color="auto"/>
            </w:tcBorders>
          </w:tcPr>
          <w:p w14:paraId="616EECAB"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77A4B3D" w14:textId="77777777" w:rsidR="0033003D" w:rsidRPr="0050490A" w:rsidRDefault="0033003D" w:rsidP="00DD5665">
            <w:pPr>
              <w:pStyle w:val="TAL"/>
            </w:pPr>
            <w:r w:rsidRPr="0050490A">
              <w:t>TD_M2M_</w:t>
            </w:r>
            <w:r>
              <w:t>NH</w:t>
            </w:r>
            <w:r w:rsidRPr="0050490A">
              <w:t>_</w:t>
            </w:r>
            <w:r>
              <w:t>73</w:t>
            </w:r>
          </w:p>
        </w:tc>
        <w:tc>
          <w:tcPr>
            <w:tcW w:w="5556" w:type="dxa"/>
            <w:tcBorders>
              <w:top w:val="single" w:sz="4" w:space="0" w:color="auto"/>
              <w:left w:val="single" w:sz="4" w:space="0" w:color="auto"/>
              <w:bottom w:val="single" w:sz="4" w:space="0" w:color="auto"/>
              <w:right w:val="single" w:sz="4" w:space="0" w:color="auto"/>
            </w:tcBorders>
          </w:tcPr>
          <w:p w14:paraId="29A54B50" w14:textId="77777777" w:rsidR="0033003D" w:rsidRDefault="0033003D" w:rsidP="00DD5665">
            <w:pPr>
              <w:pStyle w:val="TAL"/>
              <w:rPr>
                <w:lang w:val="en-US"/>
              </w:rPr>
            </w:pPr>
            <w:r>
              <w:rPr>
                <w:lang w:val="en-US"/>
              </w:rPr>
              <w:t xml:space="preserve">AE </w:t>
            </w:r>
            <w:r>
              <w:t>delete request is rejected due to accessControlPolicy (accessControlOriginators)</w:t>
            </w:r>
          </w:p>
        </w:tc>
      </w:tr>
      <w:tr w:rsidR="0033003D" w:rsidRPr="0050490A" w14:paraId="14CDE090"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02932BB" w14:textId="77777777" w:rsidR="0033003D" w:rsidRDefault="0033003D" w:rsidP="00DD5665">
            <w:pPr>
              <w:pStyle w:val="TAC"/>
              <w:rPr>
                <w:rFonts w:ascii="Calibri" w:hAnsi="Calibri" w:cs="Calibri"/>
                <w:color w:val="000000"/>
                <w:sz w:val="22"/>
                <w:szCs w:val="22"/>
              </w:rPr>
            </w:pPr>
            <w:r w:rsidRPr="00F210A6">
              <w:t>41</w:t>
            </w:r>
          </w:p>
        </w:tc>
        <w:tc>
          <w:tcPr>
            <w:tcW w:w="2126" w:type="dxa"/>
            <w:vMerge/>
            <w:tcBorders>
              <w:left w:val="single" w:sz="4" w:space="0" w:color="auto"/>
              <w:bottom w:val="single" w:sz="4" w:space="0" w:color="auto"/>
              <w:right w:val="single" w:sz="4" w:space="0" w:color="auto"/>
            </w:tcBorders>
          </w:tcPr>
          <w:p w14:paraId="578C171C"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45F6B95" w14:textId="77777777" w:rsidR="0033003D" w:rsidRPr="0050490A" w:rsidRDefault="0033003D" w:rsidP="00DD5665">
            <w:pPr>
              <w:pStyle w:val="TAL"/>
            </w:pPr>
            <w:r w:rsidRPr="0050490A">
              <w:t>TD_M2M_</w:t>
            </w:r>
            <w:r>
              <w:t>NH</w:t>
            </w:r>
            <w:r w:rsidRPr="0050490A">
              <w:t>_</w:t>
            </w:r>
            <w:r>
              <w:t>74</w:t>
            </w:r>
          </w:p>
        </w:tc>
        <w:tc>
          <w:tcPr>
            <w:tcW w:w="5556" w:type="dxa"/>
            <w:tcBorders>
              <w:top w:val="single" w:sz="4" w:space="0" w:color="auto"/>
              <w:left w:val="single" w:sz="4" w:space="0" w:color="auto"/>
              <w:bottom w:val="single" w:sz="4" w:space="0" w:color="auto"/>
              <w:right w:val="single" w:sz="4" w:space="0" w:color="auto"/>
            </w:tcBorders>
          </w:tcPr>
          <w:p w14:paraId="4BAF07DF" w14:textId="77777777" w:rsidR="0033003D" w:rsidRDefault="0033003D" w:rsidP="00DD5665">
            <w:pPr>
              <w:pStyle w:val="TAL"/>
              <w:rPr>
                <w:lang w:val="en-US"/>
              </w:rPr>
            </w:pPr>
            <w:r>
              <w:rPr>
                <w:lang w:val="en-US"/>
              </w:rPr>
              <w:t xml:space="preserve">AE </w:t>
            </w:r>
            <w:r>
              <w:t>delete request is allowed due to accessControlPolicy</w:t>
            </w:r>
          </w:p>
        </w:tc>
      </w:tr>
      <w:tr w:rsidR="0033003D" w:rsidRPr="0050490A" w14:paraId="75C9D909"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92CB307" w14:textId="77777777" w:rsidR="0033003D" w:rsidRPr="0050490A" w:rsidRDefault="0033003D" w:rsidP="00DD5665">
            <w:pPr>
              <w:pStyle w:val="TAC"/>
            </w:pPr>
            <w:r w:rsidRPr="00F210A6">
              <w:t>42</w:t>
            </w:r>
          </w:p>
        </w:tc>
        <w:tc>
          <w:tcPr>
            <w:tcW w:w="2126" w:type="dxa"/>
            <w:vMerge w:val="restart"/>
            <w:tcBorders>
              <w:top w:val="single" w:sz="4" w:space="0" w:color="auto"/>
              <w:left w:val="single" w:sz="4" w:space="0" w:color="auto"/>
              <w:right w:val="single" w:sz="4" w:space="0" w:color="auto"/>
            </w:tcBorders>
          </w:tcPr>
          <w:p w14:paraId="02DCEEA9" w14:textId="77777777" w:rsidR="0033003D" w:rsidRPr="0050490A" w:rsidRDefault="0033003D" w:rsidP="00DD5665">
            <w:pPr>
              <w:pStyle w:val="TAL"/>
            </w:pPr>
            <w:r w:rsidRPr="0050490A">
              <w:t>Group</w:t>
            </w:r>
          </w:p>
        </w:tc>
        <w:tc>
          <w:tcPr>
            <w:tcW w:w="1559" w:type="dxa"/>
            <w:tcBorders>
              <w:top w:val="single" w:sz="4" w:space="0" w:color="auto"/>
              <w:left w:val="single" w:sz="4" w:space="0" w:color="auto"/>
              <w:bottom w:val="single" w:sz="4" w:space="0" w:color="auto"/>
              <w:right w:val="single" w:sz="4" w:space="0" w:color="auto"/>
            </w:tcBorders>
          </w:tcPr>
          <w:p w14:paraId="70BC7812" w14:textId="77777777" w:rsidR="0033003D" w:rsidRPr="0050490A" w:rsidRDefault="0033003D" w:rsidP="00DD5665">
            <w:pPr>
              <w:pStyle w:val="TAL"/>
            </w:pPr>
            <w:r w:rsidRPr="0050490A">
              <w:t>TD_M2M_</w:t>
            </w:r>
            <w:r>
              <w:t>NH</w:t>
            </w:r>
            <w:r w:rsidRPr="0050490A">
              <w:t>_</w:t>
            </w:r>
            <w:r>
              <w:t>31</w:t>
            </w:r>
          </w:p>
        </w:tc>
        <w:tc>
          <w:tcPr>
            <w:tcW w:w="5556" w:type="dxa"/>
            <w:tcBorders>
              <w:top w:val="single" w:sz="4" w:space="0" w:color="auto"/>
              <w:left w:val="single" w:sz="4" w:space="0" w:color="auto"/>
              <w:bottom w:val="single" w:sz="4" w:space="0" w:color="auto"/>
              <w:right w:val="single" w:sz="4" w:space="0" w:color="auto"/>
            </w:tcBorders>
          </w:tcPr>
          <w:p w14:paraId="095750F7" w14:textId="77777777" w:rsidR="0033003D" w:rsidRPr="0050490A" w:rsidRDefault="0033003D" w:rsidP="00DD5665">
            <w:pPr>
              <w:pStyle w:val="TAL"/>
            </w:pPr>
            <w:r>
              <w:rPr>
                <w:lang w:val="en-US"/>
              </w:rPr>
              <w:t xml:space="preserve">AE </w:t>
            </w:r>
            <w:r>
              <w:t>creates a group resource</w:t>
            </w:r>
          </w:p>
        </w:tc>
      </w:tr>
      <w:tr w:rsidR="0033003D" w:rsidRPr="0050490A" w14:paraId="4192408C"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B982F25" w14:textId="77777777" w:rsidR="0033003D" w:rsidRPr="0050490A" w:rsidRDefault="0033003D" w:rsidP="00DD5665">
            <w:pPr>
              <w:pStyle w:val="TAC"/>
            </w:pPr>
            <w:r w:rsidRPr="00F210A6">
              <w:t>43</w:t>
            </w:r>
          </w:p>
        </w:tc>
        <w:tc>
          <w:tcPr>
            <w:tcW w:w="2126" w:type="dxa"/>
            <w:vMerge/>
            <w:tcBorders>
              <w:left w:val="single" w:sz="4" w:space="0" w:color="auto"/>
              <w:right w:val="single" w:sz="4" w:space="0" w:color="auto"/>
            </w:tcBorders>
          </w:tcPr>
          <w:p w14:paraId="78558876"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46117E6" w14:textId="77777777" w:rsidR="0033003D" w:rsidRPr="0050490A" w:rsidRDefault="0033003D" w:rsidP="00DD5665">
            <w:pPr>
              <w:pStyle w:val="TAL"/>
            </w:pPr>
            <w:r w:rsidRPr="0050490A">
              <w:t>TD_M2M_</w:t>
            </w:r>
            <w:r>
              <w:t>NH</w:t>
            </w:r>
            <w:r w:rsidRPr="0050490A">
              <w:t>_</w:t>
            </w:r>
            <w:r>
              <w:t>32</w:t>
            </w:r>
          </w:p>
        </w:tc>
        <w:tc>
          <w:tcPr>
            <w:tcW w:w="5556" w:type="dxa"/>
            <w:tcBorders>
              <w:top w:val="single" w:sz="4" w:space="0" w:color="auto"/>
              <w:left w:val="single" w:sz="4" w:space="0" w:color="auto"/>
              <w:bottom w:val="single" w:sz="4" w:space="0" w:color="auto"/>
              <w:right w:val="single" w:sz="4" w:space="0" w:color="auto"/>
            </w:tcBorders>
          </w:tcPr>
          <w:p w14:paraId="1BDE7DF1" w14:textId="77777777" w:rsidR="0033003D" w:rsidRPr="0050490A" w:rsidRDefault="0033003D" w:rsidP="00DD5665">
            <w:pPr>
              <w:pStyle w:val="TAL"/>
            </w:pPr>
            <w:r>
              <w:rPr>
                <w:lang w:val="en-US"/>
              </w:rPr>
              <w:t xml:space="preserve">AE </w:t>
            </w:r>
            <w:r>
              <w:t xml:space="preserve">retrieves group resource </w:t>
            </w:r>
          </w:p>
        </w:tc>
      </w:tr>
      <w:tr w:rsidR="0033003D" w:rsidRPr="0050490A" w14:paraId="46DB8E58"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2C304F7" w14:textId="77777777" w:rsidR="0033003D" w:rsidRPr="0050490A" w:rsidRDefault="0033003D" w:rsidP="00DD5665">
            <w:pPr>
              <w:pStyle w:val="TAC"/>
            </w:pPr>
            <w:r w:rsidRPr="00F210A6">
              <w:t>44</w:t>
            </w:r>
          </w:p>
        </w:tc>
        <w:tc>
          <w:tcPr>
            <w:tcW w:w="2126" w:type="dxa"/>
            <w:vMerge/>
            <w:tcBorders>
              <w:left w:val="single" w:sz="4" w:space="0" w:color="auto"/>
              <w:right w:val="single" w:sz="4" w:space="0" w:color="auto"/>
            </w:tcBorders>
          </w:tcPr>
          <w:p w14:paraId="2EA243DC"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2121761" w14:textId="77777777" w:rsidR="0033003D" w:rsidRPr="0050490A" w:rsidRDefault="0033003D" w:rsidP="00DD5665">
            <w:pPr>
              <w:pStyle w:val="TAL"/>
            </w:pPr>
            <w:r w:rsidRPr="0050490A">
              <w:t>TD_M2M_</w:t>
            </w:r>
            <w:r>
              <w:t>NH</w:t>
            </w:r>
            <w:r w:rsidRPr="0050490A">
              <w:t>_</w:t>
            </w:r>
            <w:r>
              <w:t>33</w:t>
            </w:r>
          </w:p>
        </w:tc>
        <w:tc>
          <w:tcPr>
            <w:tcW w:w="5556" w:type="dxa"/>
            <w:tcBorders>
              <w:top w:val="single" w:sz="4" w:space="0" w:color="auto"/>
              <w:left w:val="single" w:sz="4" w:space="0" w:color="auto"/>
              <w:bottom w:val="single" w:sz="4" w:space="0" w:color="auto"/>
              <w:right w:val="single" w:sz="4" w:space="0" w:color="auto"/>
            </w:tcBorders>
          </w:tcPr>
          <w:p w14:paraId="2B17B084" w14:textId="77777777" w:rsidR="0033003D" w:rsidRPr="0050490A" w:rsidRDefault="0033003D" w:rsidP="00DD5665">
            <w:pPr>
              <w:pStyle w:val="TAL"/>
            </w:pPr>
            <w:r>
              <w:rPr>
                <w:lang w:val="en-US"/>
              </w:rPr>
              <w:t xml:space="preserve">AE </w:t>
            </w:r>
            <w:r w:rsidRPr="00CA5A17">
              <w:rPr>
                <w:lang w:val="en-US"/>
              </w:rPr>
              <w:t>update</w:t>
            </w:r>
            <w:r>
              <w:rPr>
                <w:lang w:val="en-US"/>
              </w:rPr>
              <w:t>s</w:t>
            </w:r>
            <w:r w:rsidRPr="00CA5A17">
              <w:rPr>
                <w:lang w:val="en-US"/>
              </w:rPr>
              <w:t xml:space="preserve"> attribute in </w:t>
            </w:r>
            <w:r>
              <w:rPr>
                <w:lang w:val="en-US"/>
              </w:rPr>
              <w:t>group</w:t>
            </w:r>
            <w:r w:rsidRPr="00CA5A17">
              <w:rPr>
                <w:lang w:val="en-US"/>
              </w:rPr>
              <w:t xml:space="preserve"> resource</w:t>
            </w:r>
          </w:p>
        </w:tc>
      </w:tr>
      <w:tr w:rsidR="0033003D" w:rsidRPr="0050490A" w14:paraId="44964601"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6FF0B05D" w14:textId="77777777" w:rsidR="0033003D" w:rsidRPr="0050490A" w:rsidRDefault="0033003D" w:rsidP="00DD5665">
            <w:pPr>
              <w:pStyle w:val="TAC"/>
            </w:pPr>
            <w:r w:rsidRPr="00F210A6">
              <w:t>45</w:t>
            </w:r>
          </w:p>
        </w:tc>
        <w:tc>
          <w:tcPr>
            <w:tcW w:w="2126" w:type="dxa"/>
            <w:vMerge/>
            <w:tcBorders>
              <w:left w:val="single" w:sz="4" w:space="0" w:color="auto"/>
              <w:right w:val="single" w:sz="4" w:space="0" w:color="auto"/>
            </w:tcBorders>
          </w:tcPr>
          <w:p w14:paraId="7FAADD49"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58F84350" w14:textId="77777777" w:rsidR="0033003D" w:rsidRPr="0050490A" w:rsidRDefault="0033003D" w:rsidP="00DD5665">
            <w:pPr>
              <w:pStyle w:val="TAL"/>
            </w:pPr>
            <w:r w:rsidRPr="0050490A">
              <w:t>TD_M2M_</w:t>
            </w:r>
            <w:r>
              <w:t>NH</w:t>
            </w:r>
            <w:r w:rsidRPr="0050490A">
              <w:t>_</w:t>
            </w:r>
            <w:r>
              <w:t>34</w:t>
            </w:r>
          </w:p>
        </w:tc>
        <w:tc>
          <w:tcPr>
            <w:tcW w:w="5556" w:type="dxa"/>
            <w:tcBorders>
              <w:top w:val="single" w:sz="4" w:space="0" w:color="auto"/>
              <w:left w:val="single" w:sz="4" w:space="0" w:color="auto"/>
              <w:bottom w:val="single" w:sz="4" w:space="0" w:color="auto"/>
              <w:right w:val="single" w:sz="4" w:space="0" w:color="auto"/>
            </w:tcBorders>
          </w:tcPr>
          <w:p w14:paraId="473B2F66" w14:textId="77777777" w:rsidR="0033003D" w:rsidRPr="0050490A" w:rsidRDefault="0033003D" w:rsidP="00DD5665">
            <w:pPr>
              <w:pStyle w:val="TAL"/>
            </w:pPr>
            <w:r>
              <w:rPr>
                <w:lang w:val="en-US"/>
              </w:rPr>
              <w:t>AE deletes</w:t>
            </w:r>
            <w:r w:rsidRPr="00426B6C">
              <w:rPr>
                <w:lang w:val="en-US"/>
              </w:rPr>
              <w:t xml:space="preserve"> </w:t>
            </w:r>
            <w:r>
              <w:rPr>
                <w:lang w:val="en-US"/>
              </w:rPr>
              <w:t>group resource</w:t>
            </w:r>
          </w:p>
        </w:tc>
      </w:tr>
      <w:tr w:rsidR="0033003D" w:rsidRPr="0050490A" w14:paraId="4088370B"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408680F" w14:textId="77777777" w:rsidR="0033003D" w:rsidRDefault="0033003D" w:rsidP="00DD5665">
            <w:pPr>
              <w:pStyle w:val="TAC"/>
            </w:pPr>
            <w:r w:rsidRPr="00F210A6">
              <w:t>46</w:t>
            </w:r>
          </w:p>
        </w:tc>
        <w:tc>
          <w:tcPr>
            <w:tcW w:w="2126" w:type="dxa"/>
            <w:vMerge w:val="restart"/>
            <w:tcBorders>
              <w:left w:val="single" w:sz="4" w:space="0" w:color="auto"/>
              <w:right w:val="single" w:sz="4" w:space="0" w:color="auto"/>
            </w:tcBorders>
          </w:tcPr>
          <w:p w14:paraId="618CDD2A" w14:textId="77777777" w:rsidR="0033003D" w:rsidRDefault="0033003D" w:rsidP="00DD5665">
            <w:pPr>
              <w:pStyle w:val="TAL"/>
            </w:pPr>
            <w:r>
              <w:t>Node</w:t>
            </w:r>
          </w:p>
        </w:tc>
        <w:tc>
          <w:tcPr>
            <w:tcW w:w="1559" w:type="dxa"/>
            <w:tcBorders>
              <w:top w:val="single" w:sz="4" w:space="0" w:color="auto"/>
              <w:left w:val="single" w:sz="4" w:space="0" w:color="auto"/>
              <w:bottom w:val="single" w:sz="4" w:space="0" w:color="auto"/>
              <w:right w:val="single" w:sz="4" w:space="0" w:color="auto"/>
            </w:tcBorders>
          </w:tcPr>
          <w:p w14:paraId="740D8CAA" w14:textId="77777777" w:rsidR="0033003D" w:rsidRPr="0050490A" w:rsidRDefault="0033003D" w:rsidP="00DD5665">
            <w:pPr>
              <w:pStyle w:val="TAL"/>
            </w:pPr>
            <w:r w:rsidRPr="0050490A">
              <w:t>TD_M2M_</w:t>
            </w:r>
            <w:r>
              <w:t>NH</w:t>
            </w:r>
            <w:r w:rsidRPr="0050490A">
              <w:t>_</w:t>
            </w:r>
            <w:r>
              <w:t>35</w:t>
            </w:r>
          </w:p>
        </w:tc>
        <w:tc>
          <w:tcPr>
            <w:tcW w:w="5556" w:type="dxa"/>
            <w:tcBorders>
              <w:top w:val="single" w:sz="4" w:space="0" w:color="auto"/>
              <w:left w:val="single" w:sz="4" w:space="0" w:color="auto"/>
              <w:bottom w:val="single" w:sz="4" w:space="0" w:color="auto"/>
              <w:right w:val="single" w:sz="4" w:space="0" w:color="auto"/>
            </w:tcBorders>
          </w:tcPr>
          <w:p w14:paraId="46DA51FD" w14:textId="77777777" w:rsidR="0033003D" w:rsidRPr="0054017B" w:rsidRDefault="0033003D" w:rsidP="00DD5665">
            <w:pPr>
              <w:pStyle w:val="TAL"/>
              <w:rPr>
                <w:lang w:val="en-US"/>
              </w:rPr>
            </w:pPr>
            <w:r w:rsidRPr="00B40C72">
              <w:rPr>
                <w:lang w:val="en-US"/>
              </w:rPr>
              <w:t xml:space="preserve">AE </w:t>
            </w:r>
            <w:r w:rsidRPr="00B40C72">
              <w:t xml:space="preserve">creates a </w:t>
            </w:r>
            <w:r>
              <w:t>node</w:t>
            </w:r>
            <w:r w:rsidRPr="00B40C72">
              <w:t xml:space="preserve"> resource </w:t>
            </w:r>
          </w:p>
        </w:tc>
      </w:tr>
      <w:tr w:rsidR="0033003D" w:rsidRPr="0050490A" w14:paraId="434C0AE5"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4B47C8F" w14:textId="77777777" w:rsidR="0033003D" w:rsidRDefault="0033003D" w:rsidP="00DD5665">
            <w:pPr>
              <w:pStyle w:val="TAC"/>
            </w:pPr>
            <w:r w:rsidRPr="00F210A6">
              <w:t>47</w:t>
            </w:r>
          </w:p>
        </w:tc>
        <w:tc>
          <w:tcPr>
            <w:tcW w:w="2126" w:type="dxa"/>
            <w:vMerge/>
            <w:tcBorders>
              <w:left w:val="single" w:sz="4" w:space="0" w:color="auto"/>
              <w:right w:val="single" w:sz="4" w:space="0" w:color="auto"/>
            </w:tcBorders>
          </w:tcPr>
          <w:p w14:paraId="5B1B5270"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2368062" w14:textId="77777777" w:rsidR="0033003D" w:rsidRPr="0050490A" w:rsidRDefault="0033003D" w:rsidP="00DD5665">
            <w:pPr>
              <w:pStyle w:val="TAL"/>
            </w:pPr>
            <w:r w:rsidRPr="0050490A">
              <w:t>TD_M2M_</w:t>
            </w:r>
            <w:r>
              <w:t>NH</w:t>
            </w:r>
            <w:r w:rsidRPr="0050490A">
              <w:t>_</w:t>
            </w:r>
            <w:r>
              <w:t>36</w:t>
            </w:r>
          </w:p>
        </w:tc>
        <w:tc>
          <w:tcPr>
            <w:tcW w:w="5556" w:type="dxa"/>
            <w:tcBorders>
              <w:top w:val="single" w:sz="4" w:space="0" w:color="auto"/>
              <w:left w:val="single" w:sz="4" w:space="0" w:color="auto"/>
              <w:bottom w:val="single" w:sz="4" w:space="0" w:color="auto"/>
              <w:right w:val="single" w:sz="4" w:space="0" w:color="auto"/>
            </w:tcBorders>
          </w:tcPr>
          <w:p w14:paraId="3FE80672" w14:textId="77777777" w:rsidR="0033003D" w:rsidRPr="0054017B" w:rsidRDefault="0033003D" w:rsidP="00DD5665">
            <w:pPr>
              <w:pStyle w:val="TAL"/>
              <w:rPr>
                <w:lang w:val="en-US"/>
              </w:rPr>
            </w:pPr>
            <w:r w:rsidRPr="00B40C72">
              <w:rPr>
                <w:lang w:val="en-US"/>
              </w:rPr>
              <w:t xml:space="preserve">AE </w:t>
            </w:r>
            <w:r w:rsidRPr="00B40C72">
              <w:t xml:space="preserve">retrieves </w:t>
            </w:r>
            <w:r>
              <w:t>node</w:t>
            </w:r>
            <w:r w:rsidRPr="00B40C72">
              <w:t xml:space="preserve"> resource </w:t>
            </w:r>
          </w:p>
        </w:tc>
      </w:tr>
      <w:tr w:rsidR="0033003D" w:rsidRPr="0050490A" w14:paraId="29A19DFA"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74AD7F8" w14:textId="77777777" w:rsidR="0033003D" w:rsidRDefault="0033003D" w:rsidP="00DD5665">
            <w:pPr>
              <w:pStyle w:val="TAC"/>
            </w:pPr>
            <w:r w:rsidRPr="00F210A6">
              <w:t>48</w:t>
            </w:r>
          </w:p>
        </w:tc>
        <w:tc>
          <w:tcPr>
            <w:tcW w:w="2126" w:type="dxa"/>
            <w:vMerge/>
            <w:tcBorders>
              <w:left w:val="single" w:sz="4" w:space="0" w:color="auto"/>
              <w:right w:val="single" w:sz="4" w:space="0" w:color="auto"/>
            </w:tcBorders>
          </w:tcPr>
          <w:p w14:paraId="6D4C2AB2"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1E0ED432" w14:textId="77777777" w:rsidR="0033003D" w:rsidRPr="0050490A" w:rsidRDefault="0033003D" w:rsidP="00DD5665">
            <w:pPr>
              <w:pStyle w:val="TAL"/>
            </w:pPr>
            <w:r w:rsidRPr="0050490A">
              <w:t>TD_M2M_</w:t>
            </w:r>
            <w:r>
              <w:t>NH</w:t>
            </w:r>
            <w:r w:rsidRPr="0050490A">
              <w:t>_</w:t>
            </w:r>
            <w:r>
              <w:t>37</w:t>
            </w:r>
          </w:p>
        </w:tc>
        <w:tc>
          <w:tcPr>
            <w:tcW w:w="5556" w:type="dxa"/>
            <w:tcBorders>
              <w:top w:val="single" w:sz="4" w:space="0" w:color="auto"/>
              <w:left w:val="single" w:sz="4" w:space="0" w:color="auto"/>
              <w:bottom w:val="single" w:sz="4" w:space="0" w:color="auto"/>
              <w:right w:val="single" w:sz="4" w:space="0" w:color="auto"/>
            </w:tcBorders>
          </w:tcPr>
          <w:p w14:paraId="39EF3A70" w14:textId="77777777" w:rsidR="0033003D" w:rsidRPr="0054017B" w:rsidRDefault="0033003D" w:rsidP="00DD5665">
            <w:pPr>
              <w:pStyle w:val="TAL"/>
              <w:rPr>
                <w:lang w:val="en-US"/>
              </w:rPr>
            </w:pPr>
            <w:r w:rsidRPr="00B40C72">
              <w:rPr>
                <w:lang w:val="en-US"/>
              </w:rPr>
              <w:t xml:space="preserve">AE updates attribute in </w:t>
            </w:r>
            <w:r>
              <w:rPr>
                <w:lang w:val="en-US"/>
              </w:rPr>
              <w:t>node</w:t>
            </w:r>
            <w:r w:rsidRPr="00B40C72">
              <w:rPr>
                <w:lang w:val="en-US"/>
              </w:rPr>
              <w:t xml:space="preserve"> resource</w:t>
            </w:r>
          </w:p>
        </w:tc>
      </w:tr>
      <w:tr w:rsidR="0033003D" w:rsidRPr="0050490A" w14:paraId="03288F2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83637A5" w14:textId="77777777" w:rsidR="0033003D" w:rsidRDefault="0033003D" w:rsidP="00DD5665">
            <w:pPr>
              <w:pStyle w:val="TAC"/>
            </w:pPr>
            <w:r w:rsidRPr="00F210A6">
              <w:t>49</w:t>
            </w:r>
          </w:p>
        </w:tc>
        <w:tc>
          <w:tcPr>
            <w:tcW w:w="2126" w:type="dxa"/>
            <w:vMerge/>
            <w:tcBorders>
              <w:left w:val="single" w:sz="4" w:space="0" w:color="auto"/>
              <w:right w:val="single" w:sz="4" w:space="0" w:color="auto"/>
            </w:tcBorders>
          </w:tcPr>
          <w:p w14:paraId="130174C9"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9E9ED34" w14:textId="77777777" w:rsidR="0033003D" w:rsidRPr="0050490A" w:rsidRDefault="0033003D" w:rsidP="00DD5665">
            <w:pPr>
              <w:pStyle w:val="TAL"/>
            </w:pPr>
            <w:r w:rsidRPr="0050490A">
              <w:t>TD_M2M_</w:t>
            </w:r>
            <w:r>
              <w:t>NH</w:t>
            </w:r>
            <w:r w:rsidRPr="0050490A">
              <w:t>_</w:t>
            </w:r>
            <w:r>
              <w:t>38</w:t>
            </w:r>
          </w:p>
        </w:tc>
        <w:tc>
          <w:tcPr>
            <w:tcW w:w="5556" w:type="dxa"/>
            <w:tcBorders>
              <w:top w:val="single" w:sz="4" w:space="0" w:color="auto"/>
              <w:left w:val="single" w:sz="4" w:space="0" w:color="auto"/>
              <w:bottom w:val="single" w:sz="4" w:space="0" w:color="auto"/>
              <w:right w:val="single" w:sz="4" w:space="0" w:color="auto"/>
            </w:tcBorders>
          </w:tcPr>
          <w:p w14:paraId="5E3DC7D8" w14:textId="77777777" w:rsidR="0033003D" w:rsidRPr="0054017B" w:rsidRDefault="0033003D" w:rsidP="00DD5665">
            <w:pPr>
              <w:pStyle w:val="TAL"/>
              <w:tabs>
                <w:tab w:val="left" w:pos="1350"/>
              </w:tabs>
              <w:rPr>
                <w:lang w:val="en-US"/>
              </w:rPr>
            </w:pPr>
            <w:r w:rsidRPr="00B40C72">
              <w:rPr>
                <w:lang w:val="en-US"/>
              </w:rPr>
              <w:t xml:space="preserve">AE deletes </w:t>
            </w:r>
            <w:r>
              <w:rPr>
                <w:lang w:val="en-US"/>
              </w:rPr>
              <w:t>node</w:t>
            </w:r>
            <w:r w:rsidRPr="00B40C72">
              <w:rPr>
                <w:lang w:val="en-US"/>
              </w:rPr>
              <w:t xml:space="preserve"> resource</w:t>
            </w:r>
          </w:p>
        </w:tc>
      </w:tr>
      <w:tr w:rsidR="0033003D" w:rsidRPr="0050490A" w14:paraId="468BD0CB"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6086AF0" w14:textId="77777777" w:rsidR="0033003D" w:rsidRPr="0050490A" w:rsidRDefault="0033003D" w:rsidP="00DD5665">
            <w:pPr>
              <w:pStyle w:val="TAC"/>
            </w:pPr>
            <w:r w:rsidRPr="00F210A6">
              <w:t>50</w:t>
            </w:r>
          </w:p>
        </w:tc>
        <w:tc>
          <w:tcPr>
            <w:tcW w:w="2126" w:type="dxa"/>
            <w:vMerge w:val="restart"/>
            <w:tcBorders>
              <w:left w:val="single" w:sz="4" w:space="0" w:color="auto"/>
              <w:right w:val="single" w:sz="4" w:space="0" w:color="auto"/>
            </w:tcBorders>
          </w:tcPr>
          <w:p w14:paraId="4BFB53A1" w14:textId="77777777" w:rsidR="0033003D" w:rsidRPr="0050490A" w:rsidRDefault="0033003D" w:rsidP="00DD5665">
            <w:pPr>
              <w:pStyle w:val="TAL"/>
            </w:pPr>
            <w:r>
              <w:t>PollingChannel</w:t>
            </w:r>
          </w:p>
        </w:tc>
        <w:tc>
          <w:tcPr>
            <w:tcW w:w="1559" w:type="dxa"/>
            <w:tcBorders>
              <w:top w:val="single" w:sz="4" w:space="0" w:color="auto"/>
              <w:left w:val="single" w:sz="4" w:space="0" w:color="auto"/>
              <w:bottom w:val="single" w:sz="4" w:space="0" w:color="auto"/>
              <w:right w:val="single" w:sz="4" w:space="0" w:color="auto"/>
            </w:tcBorders>
          </w:tcPr>
          <w:p w14:paraId="03C41B30" w14:textId="77777777" w:rsidR="0033003D" w:rsidRPr="0050490A" w:rsidRDefault="0033003D" w:rsidP="00DD5665">
            <w:pPr>
              <w:pStyle w:val="TAL"/>
            </w:pPr>
            <w:r w:rsidRPr="0050490A">
              <w:t>TD_M2M_</w:t>
            </w:r>
            <w:r>
              <w:t>NH</w:t>
            </w:r>
            <w:r w:rsidRPr="0050490A">
              <w:t>_</w:t>
            </w:r>
            <w:r>
              <w:t>39</w:t>
            </w:r>
          </w:p>
        </w:tc>
        <w:tc>
          <w:tcPr>
            <w:tcW w:w="5556" w:type="dxa"/>
            <w:tcBorders>
              <w:top w:val="single" w:sz="4" w:space="0" w:color="auto"/>
              <w:left w:val="single" w:sz="4" w:space="0" w:color="auto"/>
              <w:bottom w:val="single" w:sz="4" w:space="0" w:color="auto"/>
              <w:right w:val="single" w:sz="4" w:space="0" w:color="auto"/>
            </w:tcBorders>
          </w:tcPr>
          <w:p w14:paraId="1553AFCC" w14:textId="77777777" w:rsidR="0033003D" w:rsidRDefault="0033003D" w:rsidP="00DD5665">
            <w:pPr>
              <w:pStyle w:val="TAL"/>
              <w:rPr>
                <w:lang w:val="en-US"/>
              </w:rPr>
            </w:pPr>
            <w:r w:rsidRPr="0054017B">
              <w:rPr>
                <w:lang w:val="en-US"/>
              </w:rPr>
              <w:t xml:space="preserve">AE </w:t>
            </w:r>
            <w:r>
              <w:t>creates</w:t>
            </w:r>
            <w:r w:rsidRPr="0054017B">
              <w:t xml:space="preserve"> </w:t>
            </w:r>
            <w:r>
              <w:t>a</w:t>
            </w:r>
            <w:r w:rsidRPr="0054017B">
              <w:t xml:space="preserve"> </w:t>
            </w:r>
            <w:r>
              <w:t xml:space="preserve">&lt;pollingChannel&gt; </w:t>
            </w:r>
            <w:r w:rsidRPr="0054017B">
              <w:t xml:space="preserve">resource </w:t>
            </w:r>
            <w:r>
              <w:t>in registrar CSE via a Create Request</w:t>
            </w:r>
          </w:p>
        </w:tc>
      </w:tr>
      <w:tr w:rsidR="0033003D" w:rsidRPr="0050490A" w14:paraId="3090DB7E"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7CD5D19C" w14:textId="77777777" w:rsidR="0033003D" w:rsidRPr="0050490A" w:rsidRDefault="0033003D" w:rsidP="00DD5665">
            <w:pPr>
              <w:pStyle w:val="TAC"/>
            </w:pPr>
            <w:r w:rsidRPr="00F210A6">
              <w:t>51</w:t>
            </w:r>
          </w:p>
        </w:tc>
        <w:tc>
          <w:tcPr>
            <w:tcW w:w="2126" w:type="dxa"/>
            <w:vMerge/>
            <w:tcBorders>
              <w:left w:val="single" w:sz="4" w:space="0" w:color="auto"/>
              <w:right w:val="single" w:sz="4" w:space="0" w:color="auto"/>
            </w:tcBorders>
          </w:tcPr>
          <w:p w14:paraId="31D75405"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CBF1185" w14:textId="77777777" w:rsidR="0033003D" w:rsidRPr="0050490A" w:rsidRDefault="0033003D" w:rsidP="00DD5665">
            <w:pPr>
              <w:pStyle w:val="TAL"/>
            </w:pPr>
            <w:r w:rsidRPr="0021666D">
              <w:t>TD_M2M_NH_</w:t>
            </w:r>
            <w:r>
              <w:t>40</w:t>
            </w:r>
          </w:p>
        </w:tc>
        <w:tc>
          <w:tcPr>
            <w:tcW w:w="5556" w:type="dxa"/>
            <w:tcBorders>
              <w:top w:val="single" w:sz="4" w:space="0" w:color="auto"/>
              <w:left w:val="single" w:sz="4" w:space="0" w:color="auto"/>
              <w:bottom w:val="single" w:sz="4" w:space="0" w:color="auto"/>
              <w:right w:val="single" w:sz="4" w:space="0" w:color="auto"/>
            </w:tcBorders>
          </w:tcPr>
          <w:p w14:paraId="390FDCA8" w14:textId="77777777" w:rsidR="0033003D" w:rsidRDefault="0033003D" w:rsidP="00DD5665">
            <w:pPr>
              <w:pStyle w:val="TAL"/>
              <w:rPr>
                <w:lang w:val="en-US"/>
              </w:rPr>
            </w:pPr>
            <w:r>
              <w:rPr>
                <w:lang w:val="en-US"/>
              </w:rPr>
              <w:t xml:space="preserve">AE </w:t>
            </w:r>
            <w:r>
              <w:t>retrieves information of a pollingChannel resource via a Retrieve Request</w:t>
            </w:r>
          </w:p>
        </w:tc>
      </w:tr>
      <w:tr w:rsidR="0033003D" w:rsidRPr="0050490A" w14:paraId="3BD906A5"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0414F09" w14:textId="77777777" w:rsidR="0033003D" w:rsidRPr="0050490A" w:rsidRDefault="0033003D" w:rsidP="00DD5665">
            <w:pPr>
              <w:pStyle w:val="TAC"/>
            </w:pPr>
            <w:r w:rsidRPr="00F210A6">
              <w:t>52</w:t>
            </w:r>
          </w:p>
        </w:tc>
        <w:tc>
          <w:tcPr>
            <w:tcW w:w="2126" w:type="dxa"/>
            <w:vMerge/>
            <w:tcBorders>
              <w:left w:val="single" w:sz="4" w:space="0" w:color="auto"/>
              <w:right w:val="single" w:sz="4" w:space="0" w:color="auto"/>
            </w:tcBorders>
          </w:tcPr>
          <w:p w14:paraId="2481D314"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38B72B2" w14:textId="77777777" w:rsidR="0033003D" w:rsidRPr="0050490A" w:rsidRDefault="0033003D" w:rsidP="00DD5665">
            <w:pPr>
              <w:pStyle w:val="TAL"/>
            </w:pPr>
            <w:r w:rsidRPr="0021666D">
              <w:t>TD_M2M_NH_</w:t>
            </w:r>
            <w:r>
              <w:t>41</w:t>
            </w:r>
          </w:p>
        </w:tc>
        <w:tc>
          <w:tcPr>
            <w:tcW w:w="5556" w:type="dxa"/>
            <w:tcBorders>
              <w:top w:val="single" w:sz="4" w:space="0" w:color="auto"/>
              <w:left w:val="single" w:sz="4" w:space="0" w:color="auto"/>
              <w:bottom w:val="single" w:sz="4" w:space="0" w:color="auto"/>
              <w:right w:val="single" w:sz="4" w:space="0" w:color="auto"/>
            </w:tcBorders>
          </w:tcPr>
          <w:p w14:paraId="37BBD4A1" w14:textId="77777777" w:rsidR="0033003D" w:rsidRDefault="0033003D" w:rsidP="00DD5665">
            <w:pPr>
              <w:pStyle w:val="TAL"/>
              <w:rPr>
                <w:lang w:val="en-US"/>
              </w:rPr>
            </w:pPr>
            <w:r>
              <w:rPr>
                <w:lang w:val="en-US"/>
              </w:rPr>
              <w:t xml:space="preserve">AE </w:t>
            </w:r>
            <w:r w:rsidRPr="00CA5A17">
              <w:rPr>
                <w:lang w:val="en-US"/>
              </w:rPr>
              <w:t>update</w:t>
            </w:r>
            <w:r>
              <w:rPr>
                <w:lang w:val="en-US"/>
              </w:rPr>
              <w:t>s</w:t>
            </w:r>
            <w:r w:rsidRPr="00CA5A17">
              <w:rPr>
                <w:lang w:val="en-US"/>
              </w:rPr>
              <w:t xml:space="preserve"> attribute in </w:t>
            </w:r>
            <w:r>
              <w:t xml:space="preserve">pollingChannel </w:t>
            </w:r>
            <w:r w:rsidRPr="00CA5A17">
              <w:rPr>
                <w:lang w:val="en-US"/>
              </w:rPr>
              <w:t>resource via a</w:t>
            </w:r>
            <w:r>
              <w:rPr>
                <w:lang w:val="en-US"/>
              </w:rPr>
              <w:t xml:space="preserve"> </w:t>
            </w:r>
            <w:r w:rsidRPr="00CA5A17">
              <w:rPr>
                <w:lang w:val="en-US"/>
              </w:rPr>
              <w:t>Update</w:t>
            </w:r>
            <w:r>
              <w:rPr>
                <w:lang w:val="en-US"/>
              </w:rPr>
              <w:t xml:space="preserve"> Request</w:t>
            </w:r>
          </w:p>
        </w:tc>
      </w:tr>
      <w:tr w:rsidR="0033003D" w:rsidRPr="0050490A" w14:paraId="35741B63"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FE0BFD6" w14:textId="77777777" w:rsidR="0033003D" w:rsidRPr="0050490A" w:rsidRDefault="0033003D" w:rsidP="00DD5665">
            <w:pPr>
              <w:pStyle w:val="TAC"/>
            </w:pPr>
            <w:r w:rsidRPr="00F210A6">
              <w:t>53</w:t>
            </w:r>
          </w:p>
        </w:tc>
        <w:tc>
          <w:tcPr>
            <w:tcW w:w="2126" w:type="dxa"/>
            <w:vMerge/>
            <w:tcBorders>
              <w:left w:val="single" w:sz="4" w:space="0" w:color="auto"/>
              <w:right w:val="single" w:sz="4" w:space="0" w:color="auto"/>
            </w:tcBorders>
          </w:tcPr>
          <w:p w14:paraId="3C2C2AB1"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56E99C0" w14:textId="77777777" w:rsidR="0033003D" w:rsidRPr="0050490A" w:rsidRDefault="0033003D" w:rsidP="00DD5665">
            <w:pPr>
              <w:pStyle w:val="TAL"/>
            </w:pPr>
            <w:r w:rsidRPr="0021666D">
              <w:t>TD_M2M_NH_</w:t>
            </w:r>
            <w:r>
              <w:t>42</w:t>
            </w:r>
          </w:p>
        </w:tc>
        <w:tc>
          <w:tcPr>
            <w:tcW w:w="5556" w:type="dxa"/>
            <w:tcBorders>
              <w:top w:val="single" w:sz="4" w:space="0" w:color="auto"/>
              <w:left w:val="single" w:sz="4" w:space="0" w:color="auto"/>
              <w:bottom w:val="single" w:sz="4" w:space="0" w:color="auto"/>
              <w:right w:val="single" w:sz="4" w:space="0" w:color="auto"/>
            </w:tcBorders>
          </w:tcPr>
          <w:p w14:paraId="7F0D1F3B" w14:textId="77777777" w:rsidR="0033003D" w:rsidRDefault="0033003D" w:rsidP="00DD5665">
            <w:pPr>
              <w:pStyle w:val="TAL"/>
              <w:rPr>
                <w:lang w:val="en-US"/>
              </w:rPr>
            </w:pPr>
            <w:r>
              <w:rPr>
                <w:lang w:val="en-US"/>
              </w:rPr>
              <w:t xml:space="preserve">AE deletes a </w:t>
            </w:r>
            <w:r w:rsidRPr="00C55215">
              <w:rPr>
                <w:lang w:val="en-US"/>
              </w:rPr>
              <w:t xml:space="preserve">pollingChannel </w:t>
            </w:r>
            <w:r>
              <w:rPr>
                <w:lang w:val="en-US"/>
              </w:rPr>
              <w:t xml:space="preserve">resource via a </w:t>
            </w:r>
            <w:r w:rsidRPr="007B6080">
              <w:rPr>
                <w:lang w:val="en-US"/>
              </w:rPr>
              <w:t>Delete</w:t>
            </w:r>
            <w:r>
              <w:rPr>
                <w:lang w:val="en-US"/>
              </w:rPr>
              <w:t xml:space="preserve"> Request </w:t>
            </w:r>
          </w:p>
        </w:tc>
      </w:tr>
      <w:tr w:rsidR="0033003D" w:rsidRPr="0050490A" w14:paraId="75D1C656"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24B6FAB" w14:textId="77777777" w:rsidR="0033003D" w:rsidRPr="0050490A" w:rsidRDefault="0033003D" w:rsidP="00DD5665">
            <w:pPr>
              <w:pStyle w:val="TAC"/>
            </w:pPr>
            <w:r w:rsidRPr="00F210A6">
              <w:t>54</w:t>
            </w:r>
          </w:p>
        </w:tc>
        <w:tc>
          <w:tcPr>
            <w:tcW w:w="2126" w:type="dxa"/>
            <w:vMerge/>
            <w:tcBorders>
              <w:left w:val="single" w:sz="4" w:space="0" w:color="auto"/>
              <w:right w:val="single" w:sz="4" w:space="0" w:color="auto"/>
            </w:tcBorders>
          </w:tcPr>
          <w:p w14:paraId="6307D0A1"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DDBA4B4" w14:textId="77777777" w:rsidR="0033003D" w:rsidRPr="0021666D" w:rsidRDefault="0033003D" w:rsidP="00DD5665">
            <w:pPr>
              <w:pStyle w:val="TAL"/>
            </w:pPr>
            <w:r w:rsidRPr="0021666D">
              <w:t>TD_M2M_NH_</w:t>
            </w:r>
            <w:r>
              <w:t>43</w:t>
            </w:r>
          </w:p>
        </w:tc>
        <w:tc>
          <w:tcPr>
            <w:tcW w:w="5556" w:type="dxa"/>
            <w:tcBorders>
              <w:top w:val="single" w:sz="4" w:space="0" w:color="auto"/>
              <w:left w:val="single" w:sz="4" w:space="0" w:color="auto"/>
              <w:bottom w:val="single" w:sz="4" w:space="0" w:color="auto"/>
              <w:right w:val="single" w:sz="4" w:space="0" w:color="auto"/>
            </w:tcBorders>
          </w:tcPr>
          <w:p w14:paraId="2E4A5CAB" w14:textId="77777777" w:rsidR="0033003D" w:rsidRDefault="0033003D" w:rsidP="00DD5665">
            <w:pPr>
              <w:pStyle w:val="TAL"/>
              <w:rPr>
                <w:lang w:val="en-US"/>
              </w:rPr>
            </w:pPr>
            <w:r>
              <w:rPr>
                <w:lang w:val="en-US"/>
              </w:rPr>
              <w:t xml:space="preserve">AE </w:t>
            </w:r>
            <w:r>
              <w:t>retrieves information of a pollingChannel resource via a Retrieve Request</w:t>
            </w:r>
          </w:p>
        </w:tc>
      </w:tr>
      <w:tr w:rsidR="0033003D" w:rsidRPr="0050490A" w14:paraId="0030373C"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BB2D69E" w14:textId="77777777" w:rsidR="0033003D" w:rsidDel="008F4C6D" w:rsidRDefault="0033003D" w:rsidP="00DD5665">
            <w:pPr>
              <w:pStyle w:val="TAC"/>
            </w:pPr>
            <w:r w:rsidRPr="00F210A6">
              <w:t>55</w:t>
            </w:r>
          </w:p>
        </w:tc>
        <w:tc>
          <w:tcPr>
            <w:tcW w:w="2126" w:type="dxa"/>
            <w:vMerge w:val="restart"/>
            <w:tcBorders>
              <w:left w:val="single" w:sz="4" w:space="0" w:color="auto"/>
              <w:right w:val="single" w:sz="4" w:space="0" w:color="auto"/>
            </w:tcBorders>
          </w:tcPr>
          <w:p w14:paraId="66E02B29" w14:textId="77777777" w:rsidR="0033003D" w:rsidRPr="00C55215" w:rsidRDefault="0033003D" w:rsidP="00DD5665">
            <w:pPr>
              <w:pStyle w:val="TAL"/>
            </w:pPr>
            <w:r>
              <w:t>FanoutPoint</w:t>
            </w:r>
          </w:p>
        </w:tc>
        <w:tc>
          <w:tcPr>
            <w:tcW w:w="1559" w:type="dxa"/>
            <w:tcBorders>
              <w:top w:val="single" w:sz="4" w:space="0" w:color="auto"/>
              <w:left w:val="single" w:sz="4" w:space="0" w:color="auto"/>
              <w:bottom w:val="single" w:sz="4" w:space="0" w:color="auto"/>
              <w:right w:val="single" w:sz="4" w:space="0" w:color="auto"/>
            </w:tcBorders>
          </w:tcPr>
          <w:p w14:paraId="40E4B3D6" w14:textId="77777777" w:rsidR="0033003D" w:rsidRPr="0021666D" w:rsidRDefault="0033003D" w:rsidP="00DD5665">
            <w:pPr>
              <w:pStyle w:val="TAL"/>
            </w:pPr>
            <w:r w:rsidRPr="0021666D">
              <w:t>TD_M2M_NH_</w:t>
            </w:r>
            <w:r>
              <w:t>44</w:t>
            </w:r>
          </w:p>
        </w:tc>
        <w:tc>
          <w:tcPr>
            <w:tcW w:w="5556" w:type="dxa"/>
            <w:tcBorders>
              <w:top w:val="single" w:sz="4" w:space="0" w:color="auto"/>
              <w:left w:val="single" w:sz="4" w:space="0" w:color="auto"/>
              <w:bottom w:val="single" w:sz="4" w:space="0" w:color="auto"/>
              <w:right w:val="single" w:sz="4" w:space="0" w:color="auto"/>
            </w:tcBorders>
          </w:tcPr>
          <w:p w14:paraId="20D400D2" w14:textId="77777777" w:rsidR="0033003D" w:rsidRPr="0054017B" w:rsidRDefault="0033003D" w:rsidP="00DD5665">
            <w:pPr>
              <w:pStyle w:val="TAL"/>
              <w:rPr>
                <w:lang w:val="en-US"/>
              </w:rPr>
            </w:pPr>
            <w:r w:rsidRPr="00ED1BC6">
              <w:rPr>
                <w:lang w:val="en-US"/>
              </w:rPr>
              <w:t xml:space="preserve">AE </w:t>
            </w:r>
            <w:r w:rsidRPr="00ED1BC6">
              <w:t>creates a &lt;contentInstance&gt; resource in each group member</w:t>
            </w:r>
          </w:p>
        </w:tc>
      </w:tr>
      <w:tr w:rsidR="0033003D" w:rsidRPr="0050490A" w14:paraId="6740B105"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4C39C16" w14:textId="77777777" w:rsidR="0033003D" w:rsidDel="008F4C6D" w:rsidRDefault="0033003D" w:rsidP="00DD5665">
            <w:pPr>
              <w:pStyle w:val="TAC"/>
            </w:pPr>
            <w:r w:rsidRPr="00F210A6">
              <w:t>56</w:t>
            </w:r>
          </w:p>
        </w:tc>
        <w:tc>
          <w:tcPr>
            <w:tcW w:w="2126" w:type="dxa"/>
            <w:vMerge/>
            <w:tcBorders>
              <w:left w:val="single" w:sz="4" w:space="0" w:color="auto"/>
              <w:right w:val="single" w:sz="4" w:space="0" w:color="auto"/>
            </w:tcBorders>
          </w:tcPr>
          <w:p w14:paraId="6F47E709" w14:textId="77777777" w:rsidR="0033003D" w:rsidRPr="00C55215"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47733D7" w14:textId="77777777" w:rsidR="0033003D" w:rsidRPr="0021666D" w:rsidRDefault="0033003D" w:rsidP="00DD5665">
            <w:pPr>
              <w:pStyle w:val="TAL"/>
            </w:pPr>
            <w:r w:rsidRPr="0021666D">
              <w:t>TD_M2M_NH_</w:t>
            </w:r>
            <w:r>
              <w:t>45</w:t>
            </w:r>
          </w:p>
        </w:tc>
        <w:tc>
          <w:tcPr>
            <w:tcW w:w="5556" w:type="dxa"/>
            <w:tcBorders>
              <w:top w:val="single" w:sz="4" w:space="0" w:color="auto"/>
              <w:left w:val="single" w:sz="4" w:space="0" w:color="auto"/>
              <w:bottom w:val="single" w:sz="4" w:space="0" w:color="auto"/>
              <w:right w:val="single" w:sz="4" w:space="0" w:color="auto"/>
            </w:tcBorders>
          </w:tcPr>
          <w:p w14:paraId="5C0C846A" w14:textId="77777777" w:rsidR="0033003D" w:rsidRPr="0054017B" w:rsidRDefault="0033003D" w:rsidP="00DD5665">
            <w:pPr>
              <w:pStyle w:val="TAL"/>
              <w:rPr>
                <w:lang w:val="en-US"/>
              </w:rPr>
            </w:pPr>
            <w:r w:rsidRPr="00ED1BC6">
              <w:rPr>
                <w:lang w:val="en-US"/>
              </w:rPr>
              <w:t xml:space="preserve">AE </w:t>
            </w:r>
            <w:r w:rsidRPr="00ED1BC6">
              <w:t xml:space="preserve">retrieves the </w:t>
            </w:r>
            <w:r>
              <w:rPr>
                <w:rFonts w:hint="eastAsia"/>
                <w:lang w:eastAsia="zh-CN"/>
              </w:rPr>
              <w:t>&lt;container&gt;</w:t>
            </w:r>
            <w:r w:rsidRPr="00ED1BC6">
              <w:t xml:space="preserve"> resource from in each group member</w:t>
            </w:r>
          </w:p>
        </w:tc>
      </w:tr>
      <w:tr w:rsidR="0033003D" w:rsidRPr="0050490A" w14:paraId="76D6ED8E"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7D3F6D7" w14:textId="77777777" w:rsidR="0033003D" w:rsidDel="008F4C6D" w:rsidRDefault="0033003D" w:rsidP="00DD5665">
            <w:pPr>
              <w:pStyle w:val="TAC"/>
            </w:pPr>
            <w:r w:rsidRPr="00F210A6">
              <w:t>57</w:t>
            </w:r>
          </w:p>
        </w:tc>
        <w:tc>
          <w:tcPr>
            <w:tcW w:w="2126" w:type="dxa"/>
            <w:vMerge/>
            <w:tcBorders>
              <w:left w:val="single" w:sz="4" w:space="0" w:color="auto"/>
              <w:right w:val="single" w:sz="4" w:space="0" w:color="auto"/>
            </w:tcBorders>
          </w:tcPr>
          <w:p w14:paraId="59B170C4" w14:textId="77777777" w:rsidR="0033003D" w:rsidRPr="00C55215"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740072B" w14:textId="77777777" w:rsidR="0033003D" w:rsidRPr="0021666D" w:rsidRDefault="0033003D" w:rsidP="00DD5665">
            <w:pPr>
              <w:pStyle w:val="TAL"/>
            </w:pPr>
            <w:r w:rsidRPr="0021666D">
              <w:t>TD_M2M_NH_</w:t>
            </w:r>
            <w:r>
              <w:t>46</w:t>
            </w:r>
          </w:p>
        </w:tc>
        <w:tc>
          <w:tcPr>
            <w:tcW w:w="5556" w:type="dxa"/>
            <w:tcBorders>
              <w:top w:val="single" w:sz="4" w:space="0" w:color="auto"/>
              <w:left w:val="single" w:sz="4" w:space="0" w:color="auto"/>
              <w:bottom w:val="single" w:sz="4" w:space="0" w:color="auto"/>
              <w:right w:val="single" w:sz="4" w:space="0" w:color="auto"/>
            </w:tcBorders>
          </w:tcPr>
          <w:p w14:paraId="3E5FA8AE" w14:textId="77777777" w:rsidR="0033003D" w:rsidRPr="0054017B" w:rsidRDefault="0033003D" w:rsidP="00DD5665">
            <w:pPr>
              <w:pStyle w:val="TAL"/>
              <w:rPr>
                <w:lang w:val="en-US"/>
              </w:rPr>
            </w:pPr>
            <w:r w:rsidRPr="00ED1BC6">
              <w:rPr>
                <w:lang w:val="en-US"/>
              </w:rPr>
              <w:t xml:space="preserve">AE updates an </w:t>
            </w:r>
            <w:r>
              <w:rPr>
                <w:rFonts w:hint="eastAsia"/>
                <w:lang w:val="en-US" w:eastAsia="zh-CN"/>
              </w:rPr>
              <w:t>&lt;container&gt; resource</w:t>
            </w:r>
            <w:r w:rsidRPr="00ED1BC6">
              <w:rPr>
                <w:lang w:val="en-US"/>
              </w:rPr>
              <w:t xml:space="preserve"> </w:t>
            </w:r>
            <w:r>
              <w:rPr>
                <w:rFonts w:hint="eastAsia"/>
                <w:lang w:val="en-US" w:eastAsia="zh-CN"/>
              </w:rPr>
              <w:t>of</w:t>
            </w:r>
            <w:r w:rsidRPr="00ED1BC6">
              <w:rPr>
                <w:lang w:val="en-US"/>
              </w:rPr>
              <w:t xml:space="preserve"> </w:t>
            </w:r>
            <w:r w:rsidRPr="00ED1BC6">
              <w:t>each member resource</w:t>
            </w:r>
          </w:p>
        </w:tc>
      </w:tr>
      <w:tr w:rsidR="0033003D" w:rsidRPr="0050490A" w14:paraId="58CEDBCD"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E645254" w14:textId="77777777" w:rsidR="0033003D" w:rsidDel="008F4C6D" w:rsidRDefault="0033003D" w:rsidP="00DD5665">
            <w:pPr>
              <w:pStyle w:val="TAC"/>
            </w:pPr>
            <w:r w:rsidRPr="00F210A6">
              <w:t>58</w:t>
            </w:r>
          </w:p>
        </w:tc>
        <w:tc>
          <w:tcPr>
            <w:tcW w:w="2126" w:type="dxa"/>
            <w:vMerge/>
            <w:tcBorders>
              <w:left w:val="single" w:sz="4" w:space="0" w:color="auto"/>
              <w:right w:val="single" w:sz="4" w:space="0" w:color="auto"/>
            </w:tcBorders>
          </w:tcPr>
          <w:p w14:paraId="59B7302A" w14:textId="77777777" w:rsidR="0033003D" w:rsidRPr="00C55215"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63BF9851" w14:textId="77777777" w:rsidR="0033003D" w:rsidRPr="0021666D" w:rsidRDefault="0033003D" w:rsidP="00DD5665">
            <w:pPr>
              <w:pStyle w:val="TAL"/>
            </w:pPr>
            <w:r w:rsidRPr="0021666D">
              <w:t>TD_M2M_NH_</w:t>
            </w:r>
            <w:r>
              <w:t>47</w:t>
            </w:r>
          </w:p>
        </w:tc>
        <w:tc>
          <w:tcPr>
            <w:tcW w:w="5556" w:type="dxa"/>
            <w:tcBorders>
              <w:top w:val="single" w:sz="4" w:space="0" w:color="auto"/>
              <w:left w:val="single" w:sz="4" w:space="0" w:color="auto"/>
              <w:bottom w:val="single" w:sz="4" w:space="0" w:color="auto"/>
              <w:right w:val="single" w:sz="4" w:space="0" w:color="auto"/>
            </w:tcBorders>
          </w:tcPr>
          <w:p w14:paraId="48434C31" w14:textId="77777777" w:rsidR="0033003D" w:rsidRPr="0054017B" w:rsidRDefault="0033003D" w:rsidP="00DD5665">
            <w:pPr>
              <w:pStyle w:val="TAL"/>
              <w:rPr>
                <w:lang w:val="en-US"/>
              </w:rPr>
            </w:pPr>
            <w:r w:rsidRPr="00ED1BC6">
              <w:rPr>
                <w:lang w:val="en-US"/>
              </w:rPr>
              <w:t xml:space="preserve">AE deletes a </w:t>
            </w:r>
            <w:r w:rsidRPr="00ED1BC6">
              <w:t>&lt;</w:t>
            </w:r>
            <w:r>
              <w:rPr>
                <w:rFonts w:hint="eastAsia"/>
                <w:lang w:eastAsia="zh-CN"/>
              </w:rPr>
              <w:t>container</w:t>
            </w:r>
            <w:r w:rsidRPr="00ED1BC6">
              <w:t xml:space="preserve">&gt; </w:t>
            </w:r>
            <w:r>
              <w:rPr>
                <w:rFonts w:hint="eastAsia"/>
                <w:lang w:eastAsia="zh-CN"/>
              </w:rPr>
              <w:t>of</w:t>
            </w:r>
            <w:r w:rsidRPr="00ED1BC6">
              <w:t>each member</w:t>
            </w:r>
            <w:r w:rsidRPr="00ED1BC6">
              <w:rPr>
                <w:lang w:val="en-US"/>
              </w:rPr>
              <w:t xml:space="preserve"> </w:t>
            </w:r>
          </w:p>
        </w:tc>
      </w:tr>
      <w:tr w:rsidR="0033003D" w:rsidRPr="0050490A" w14:paraId="50CC2B26"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2D325CF" w14:textId="77777777" w:rsidR="0033003D" w:rsidDel="008F4C6D" w:rsidRDefault="0033003D" w:rsidP="00DD5665">
            <w:pPr>
              <w:pStyle w:val="TAC"/>
            </w:pPr>
            <w:r w:rsidRPr="00F210A6">
              <w:t>59</w:t>
            </w:r>
          </w:p>
        </w:tc>
        <w:tc>
          <w:tcPr>
            <w:tcW w:w="2126" w:type="dxa"/>
            <w:tcBorders>
              <w:left w:val="single" w:sz="4" w:space="0" w:color="auto"/>
              <w:right w:val="single" w:sz="4" w:space="0" w:color="auto"/>
            </w:tcBorders>
          </w:tcPr>
          <w:p w14:paraId="495E43F9" w14:textId="77777777" w:rsidR="0033003D" w:rsidRPr="00C55215" w:rsidRDefault="0033003D" w:rsidP="00DD5665">
            <w:pPr>
              <w:pStyle w:val="TAL"/>
            </w:pPr>
            <w:r>
              <w:t>Notification</w:t>
            </w:r>
          </w:p>
        </w:tc>
        <w:tc>
          <w:tcPr>
            <w:tcW w:w="1559" w:type="dxa"/>
            <w:tcBorders>
              <w:top w:val="single" w:sz="4" w:space="0" w:color="auto"/>
              <w:left w:val="single" w:sz="4" w:space="0" w:color="auto"/>
              <w:bottom w:val="single" w:sz="4" w:space="0" w:color="auto"/>
              <w:right w:val="single" w:sz="4" w:space="0" w:color="auto"/>
            </w:tcBorders>
          </w:tcPr>
          <w:p w14:paraId="40629620" w14:textId="77777777" w:rsidR="0033003D" w:rsidRPr="0021666D" w:rsidRDefault="0033003D" w:rsidP="00DD5665">
            <w:pPr>
              <w:pStyle w:val="TAL"/>
            </w:pPr>
            <w:r w:rsidRPr="0021666D">
              <w:t>TD_M2M_NH_</w:t>
            </w:r>
            <w:r>
              <w:t>48</w:t>
            </w:r>
          </w:p>
        </w:tc>
        <w:tc>
          <w:tcPr>
            <w:tcW w:w="5556" w:type="dxa"/>
            <w:tcBorders>
              <w:top w:val="single" w:sz="4" w:space="0" w:color="auto"/>
              <w:left w:val="single" w:sz="4" w:space="0" w:color="auto"/>
              <w:bottom w:val="single" w:sz="4" w:space="0" w:color="auto"/>
              <w:right w:val="single" w:sz="4" w:space="0" w:color="auto"/>
            </w:tcBorders>
          </w:tcPr>
          <w:p w14:paraId="21262E55" w14:textId="77777777" w:rsidR="0033003D" w:rsidRPr="0054017B" w:rsidRDefault="0033003D" w:rsidP="00DD5665">
            <w:pPr>
              <w:pStyle w:val="TAL"/>
              <w:rPr>
                <w:lang w:val="en-US"/>
              </w:rPr>
            </w:pPr>
            <w:r>
              <w:rPr>
                <w:lang w:val="en-US"/>
              </w:rPr>
              <w:t xml:space="preserve">AE receives a </w:t>
            </w:r>
            <w:r>
              <w:t>notification request from the HOST CSE</w:t>
            </w:r>
          </w:p>
        </w:tc>
      </w:tr>
      <w:tr w:rsidR="0033003D" w:rsidRPr="0050490A" w14:paraId="5CF10543"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3A03A74" w14:textId="77777777" w:rsidR="0033003D" w:rsidRDefault="0033003D" w:rsidP="00DD5665">
            <w:pPr>
              <w:pStyle w:val="TAC"/>
              <w:rPr>
                <w:rFonts w:cs="Arial"/>
                <w:color w:val="000000"/>
                <w:szCs w:val="18"/>
              </w:rPr>
            </w:pPr>
            <w:r w:rsidRPr="00F210A6">
              <w:t>60</w:t>
            </w:r>
          </w:p>
        </w:tc>
        <w:tc>
          <w:tcPr>
            <w:tcW w:w="2126" w:type="dxa"/>
            <w:vMerge w:val="restart"/>
            <w:tcBorders>
              <w:left w:val="single" w:sz="4" w:space="0" w:color="auto"/>
              <w:right w:val="single" w:sz="4" w:space="0" w:color="auto"/>
            </w:tcBorders>
          </w:tcPr>
          <w:p w14:paraId="74EF5253" w14:textId="77777777" w:rsidR="0033003D" w:rsidRDefault="0033003D" w:rsidP="00DD5665">
            <w:pPr>
              <w:pStyle w:val="TAL"/>
            </w:pPr>
            <w:r>
              <w:t>FlexContainer</w:t>
            </w:r>
          </w:p>
        </w:tc>
        <w:tc>
          <w:tcPr>
            <w:tcW w:w="1559" w:type="dxa"/>
            <w:tcBorders>
              <w:top w:val="single" w:sz="4" w:space="0" w:color="auto"/>
              <w:left w:val="single" w:sz="4" w:space="0" w:color="auto"/>
              <w:bottom w:val="single" w:sz="4" w:space="0" w:color="auto"/>
              <w:right w:val="single" w:sz="4" w:space="0" w:color="auto"/>
            </w:tcBorders>
          </w:tcPr>
          <w:p w14:paraId="1C36205B" w14:textId="77777777" w:rsidR="0033003D" w:rsidRPr="0021666D" w:rsidRDefault="0033003D" w:rsidP="00DD5665">
            <w:pPr>
              <w:pStyle w:val="TAL"/>
            </w:pPr>
            <w:r w:rsidRPr="0021666D">
              <w:t>TD_M2M_NH_</w:t>
            </w:r>
            <w:r>
              <w:t>52</w:t>
            </w:r>
          </w:p>
        </w:tc>
        <w:tc>
          <w:tcPr>
            <w:tcW w:w="5556" w:type="dxa"/>
            <w:tcBorders>
              <w:top w:val="single" w:sz="4" w:space="0" w:color="auto"/>
              <w:left w:val="single" w:sz="4" w:space="0" w:color="auto"/>
              <w:bottom w:val="single" w:sz="4" w:space="0" w:color="auto"/>
              <w:right w:val="single" w:sz="4" w:space="0" w:color="auto"/>
            </w:tcBorders>
          </w:tcPr>
          <w:p w14:paraId="6384139B" w14:textId="77777777" w:rsidR="0033003D" w:rsidRDefault="0033003D" w:rsidP="00DD5665">
            <w:pPr>
              <w:pStyle w:val="TAL"/>
              <w:rPr>
                <w:lang w:val="en-US"/>
              </w:rPr>
            </w:pPr>
            <w:r>
              <w:rPr>
                <w:lang w:val="en-US"/>
              </w:rPr>
              <w:t xml:space="preserve">AE </w:t>
            </w:r>
            <w:r>
              <w:t>creates a flexcontainer resource in Registrar CSE via a flexcontainer Create Request</w:t>
            </w:r>
          </w:p>
        </w:tc>
      </w:tr>
      <w:tr w:rsidR="0033003D" w:rsidRPr="0050490A" w14:paraId="68A8877F"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563C105" w14:textId="77777777" w:rsidR="0033003D" w:rsidRDefault="0033003D" w:rsidP="00DD5665">
            <w:pPr>
              <w:pStyle w:val="TAC"/>
              <w:rPr>
                <w:rFonts w:cs="Arial"/>
                <w:color w:val="000000"/>
                <w:szCs w:val="18"/>
              </w:rPr>
            </w:pPr>
            <w:r w:rsidRPr="00F210A6">
              <w:t>61</w:t>
            </w:r>
          </w:p>
        </w:tc>
        <w:tc>
          <w:tcPr>
            <w:tcW w:w="2126" w:type="dxa"/>
            <w:vMerge/>
            <w:tcBorders>
              <w:left w:val="single" w:sz="4" w:space="0" w:color="auto"/>
              <w:right w:val="single" w:sz="4" w:space="0" w:color="auto"/>
            </w:tcBorders>
          </w:tcPr>
          <w:p w14:paraId="7EF0A2F2"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0A81EB7" w14:textId="77777777" w:rsidR="0033003D" w:rsidRPr="0021666D" w:rsidRDefault="0033003D" w:rsidP="00DD5665">
            <w:pPr>
              <w:pStyle w:val="TAL"/>
            </w:pPr>
            <w:r w:rsidRPr="0021666D">
              <w:t>TD_M2M_NH_</w:t>
            </w:r>
            <w:r>
              <w:t>53</w:t>
            </w:r>
          </w:p>
        </w:tc>
        <w:tc>
          <w:tcPr>
            <w:tcW w:w="5556" w:type="dxa"/>
            <w:tcBorders>
              <w:top w:val="single" w:sz="4" w:space="0" w:color="auto"/>
              <w:left w:val="single" w:sz="4" w:space="0" w:color="auto"/>
              <w:bottom w:val="single" w:sz="4" w:space="0" w:color="auto"/>
              <w:right w:val="single" w:sz="4" w:space="0" w:color="auto"/>
            </w:tcBorders>
          </w:tcPr>
          <w:p w14:paraId="7CAF359B" w14:textId="77777777" w:rsidR="0033003D" w:rsidRDefault="0033003D" w:rsidP="00DD5665">
            <w:pPr>
              <w:pStyle w:val="TAL"/>
              <w:rPr>
                <w:lang w:val="en-US"/>
              </w:rPr>
            </w:pPr>
            <w:r>
              <w:rPr>
                <w:lang w:val="en-US"/>
              </w:rPr>
              <w:t xml:space="preserve">AE </w:t>
            </w:r>
            <w:r>
              <w:t>retrieves information of a flexContainer resource via a flexContainer Retrieve Request</w:t>
            </w:r>
          </w:p>
        </w:tc>
      </w:tr>
      <w:tr w:rsidR="0033003D" w:rsidRPr="0050490A" w14:paraId="789F29AE"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4630DA5" w14:textId="77777777" w:rsidR="0033003D" w:rsidRDefault="0033003D" w:rsidP="00DD5665">
            <w:pPr>
              <w:pStyle w:val="TAC"/>
              <w:rPr>
                <w:rFonts w:cs="Arial"/>
                <w:color w:val="000000"/>
                <w:szCs w:val="18"/>
              </w:rPr>
            </w:pPr>
            <w:r w:rsidRPr="00F210A6">
              <w:t>62</w:t>
            </w:r>
          </w:p>
        </w:tc>
        <w:tc>
          <w:tcPr>
            <w:tcW w:w="2126" w:type="dxa"/>
            <w:vMerge/>
            <w:tcBorders>
              <w:left w:val="single" w:sz="4" w:space="0" w:color="auto"/>
              <w:right w:val="single" w:sz="4" w:space="0" w:color="auto"/>
            </w:tcBorders>
          </w:tcPr>
          <w:p w14:paraId="070F4C1C"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0E7877D" w14:textId="77777777" w:rsidR="0033003D" w:rsidRPr="0021666D" w:rsidRDefault="0033003D" w:rsidP="00DD5665">
            <w:pPr>
              <w:pStyle w:val="TAL"/>
            </w:pPr>
            <w:r w:rsidRPr="0021666D">
              <w:t>TD_M2M_NH_</w:t>
            </w:r>
            <w:r>
              <w:t>54</w:t>
            </w:r>
          </w:p>
        </w:tc>
        <w:tc>
          <w:tcPr>
            <w:tcW w:w="5556" w:type="dxa"/>
            <w:tcBorders>
              <w:top w:val="single" w:sz="4" w:space="0" w:color="auto"/>
              <w:left w:val="single" w:sz="4" w:space="0" w:color="auto"/>
              <w:bottom w:val="single" w:sz="4" w:space="0" w:color="auto"/>
              <w:right w:val="single" w:sz="4" w:space="0" w:color="auto"/>
            </w:tcBorders>
          </w:tcPr>
          <w:p w14:paraId="7D45C4E3" w14:textId="77777777" w:rsidR="0033003D" w:rsidRDefault="0033003D" w:rsidP="00DD5665">
            <w:pPr>
              <w:pStyle w:val="TAL"/>
              <w:rPr>
                <w:lang w:val="en-US"/>
              </w:rPr>
            </w:pPr>
            <w:r>
              <w:rPr>
                <w:lang w:val="en-US"/>
              </w:rPr>
              <w:t xml:space="preserve">AE </w:t>
            </w:r>
            <w:r w:rsidRPr="00CA5A17">
              <w:rPr>
                <w:lang w:val="en-US"/>
              </w:rPr>
              <w:t>update</w:t>
            </w:r>
            <w:r>
              <w:rPr>
                <w:lang w:val="en-US"/>
              </w:rPr>
              <w:t>s</w:t>
            </w:r>
            <w:r w:rsidRPr="00CA5A17">
              <w:rPr>
                <w:lang w:val="en-US"/>
              </w:rPr>
              <w:t xml:space="preserve"> attribute in application resource via a</w:t>
            </w:r>
            <w:r>
              <w:rPr>
                <w:lang w:val="en-US"/>
              </w:rPr>
              <w:t xml:space="preserve"> flexContainer </w:t>
            </w:r>
            <w:r w:rsidRPr="00CA5A17">
              <w:rPr>
                <w:lang w:val="en-US"/>
              </w:rPr>
              <w:t>Update</w:t>
            </w:r>
            <w:r>
              <w:rPr>
                <w:lang w:val="en-US"/>
              </w:rPr>
              <w:t xml:space="preserve"> </w:t>
            </w:r>
            <w:r w:rsidRPr="00CA5A17">
              <w:rPr>
                <w:lang w:val="en-US"/>
              </w:rPr>
              <w:t>Request</w:t>
            </w:r>
          </w:p>
        </w:tc>
      </w:tr>
      <w:tr w:rsidR="0033003D" w:rsidRPr="0050490A" w14:paraId="5FA3E198"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D0EE3BD" w14:textId="77777777" w:rsidR="0033003D" w:rsidRDefault="0033003D" w:rsidP="00DD5665">
            <w:pPr>
              <w:pStyle w:val="TAC"/>
              <w:rPr>
                <w:rFonts w:cs="Arial"/>
                <w:color w:val="000000"/>
                <w:szCs w:val="18"/>
              </w:rPr>
            </w:pPr>
            <w:r w:rsidRPr="00F210A6">
              <w:t>63</w:t>
            </w:r>
          </w:p>
        </w:tc>
        <w:tc>
          <w:tcPr>
            <w:tcW w:w="2126" w:type="dxa"/>
            <w:vMerge/>
            <w:tcBorders>
              <w:left w:val="single" w:sz="4" w:space="0" w:color="auto"/>
              <w:right w:val="single" w:sz="4" w:space="0" w:color="auto"/>
            </w:tcBorders>
          </w:tcPr>
          <w:p w14:paraId="0F436FF4"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92A9026" w14:textId="77777777" w:rsidR="0033003D" w:rsidRPr="0021666D" w:rsidRDefault="0033003D" w:rsidP="00DD5665">
            <w:pPr>
              <w:pStyle w:val="TAL"/>
            </w:pPr>
            <w:r w:rsidRPr="0021666D">
              <w:t>TD_M2M_NH_</w:t>
            </w:r>
            <w:r>
              <w:t>55</w:t>
            </w:r>
          </w:p>
        </w:tc>
        <w:tc>
          <w:tcPr>
            <w:tcW w:w="5556" w:type="dxa"/>
            <w:tcBorders>
              <w:top w:val="single" w:sz="4" w:space="0" w:color="auto"/>
              <w:left w:val="single" w:sz="4" w:space="0" w:color="auto"/>
              <w:bottom w:val="single" w:sz="4" w:space="0" w:color="auto"/>
              <w:right w:val="single" w:sz="4" w:space="0" w:color="auto"/>
            </w:tcBorders>
          </w:tcPr>
          <w:p w14:paraId="60E8D799" w14:textId="77777777" w:rsidR="0033003D" w:rsidRDefault="0033003D" w:rsidP="00DD5665">
            <w:pPr>
              <w:pStyle w:val="TAL"/>
              <w:rPr>
                <w:lang w:val="en-US"/>
              </w:rPr>
            </w:pPr>
            <w:r>
              <w:rPr>
                <w:lang w:val="en-US"/>
              </w:rPr>
              <w:t xml:space="preserve">AE deletes a specific container resource via a </w:t>
            </w:r>
            <w:r w:rsidRPr="007B6080">
              <w:rPr>
                <w:lang w:val="en-US"/>
              </w:rPr>
              <w:t>container</w:t>
            </w:r>
            <w:r>
              <w:rPr>
                <w:lang w:val="en-US"/>
              </w:rPr>
              <w:t xml:space="preserve"> </w:t>
            </w:r>
            <w:r w:rsidRPr="007B6080">
              <w:rPr>
                <w:lang w:val="en-US"/>
              </w:rPr>
              <w:t>Delete</w:t>
            </w:r>
            <w:r>
              <w:rPr>
                <w:lang w:val="en-US"/>
              </w:rPr>
              <w:t xml:space="preserve"> Request </w:t>
            </w:r>
          </w:p>
        </w:tc>
      </w:tr>
      <w:tr w:rsidR="0033003D" w:rsidRPr="0050490A" w14:paraId="775F0304"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D127C55" w14:textId="77777777" w:rsidR="0033003D" w:rsidRDefault="0033003D" w:rsidP="00DD5665">
            <w:pPr>
              <w:pStyle w:val="TAC"/>
              <w:rPr>
                <w:rFonts w:cs="Arial"/>
                <w:color w:val="000000"/>
                <w:szCs w:val="18"/>
              </w:rPr>
            </w:pPr>
            <w:r w:rsidRPr="00F210A6">
              <w:t>64</w:t>
            </w:r>
          </w:p>
        </w:tc>
        <w:tc>
          <w:tcPr>
            <w:tcW w:w="2126" w:type="dxa"/>
            <w:vMerge/>
            <w:tcBorders>
              <w:left w:val="single" w:sz="4" w:space="0" w:color="auto"/>
              <w:right w:val="single" w:sz="4" w:space="0" w:color="auto"/>
            </w:tcBorders>
          </w:tcPr>
          <w:p w14:paraId="393882E0"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801957B" w14:textId="77777777" w:rsidR="0033003D" w:rsidRPr="0021666D" w:rsidRDefault="0033003D" w:rsidP="00DD5665">
            <w:pPr>
              <w:pStyle w:val="TAL"/>
            </w:pPr>
            <w:r>
              <w:t>TD_M2M_NH_56</w:t>
            </w:r>
          </w:p>
        </w:tc>
        <w:tc>
          <w:tcPr>
            <w:tcW w:w="5556" w:type="dxa"/>
            <w:tcBorders>
              <w:top w:val="single" w:sz="4" w:space="0" w:color="auto"/>
              <w:left w:val="single" w:sz="4" w:space="0" w:color="auto"/>
              <w:bottom w:val="single" w:sz="4" w:space="0" w:color="auto"/>
              <w:right w:val="single" w:sz="4" w:space="0" w:color="auto"/>
            </w:tcBorders>
          </w:tcPr>
          <w:p w14:paraId="7FD05BCF" w14:textId="77777777" w:rsidR="0033003D" w:rsidRDefault="0033003D" w:rsidP="00DD5665">
            <w:pPr>
              <w:pStyle w:val="TAL"/>
              <w:rPr>
                <w:lang w:val="en-US"/>
              </w:rPr>
            </w:pPr>
            <w:r>
              <w:rPr>
                <w:lang w:val="en-US"/>
              </w:rPr>
              <w:t xml:space="preserve">AE receives a </w:t>
            </w:r>
            <w:r>
              <w:t>notification request on flexContainer update from the HOST CSE</w:t>
            </w:r>
          </w:p>
        </w:tc>
      </w:tr>
      <w:tr w:rsidR="0033003D" w:rsidRPr="0050490A" w14:paraId="25A001A4"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303A32C" w14:textId="77777777" w:rsidR="0033003D" w:rsidRDefault="0033003D" w:rsidP="00DD5665">
            <w:pPr>
              <w:pStyle w:val="TAC"/>
              <w:rPr>
                <w:rFonts w:cs="Arial"/>
                <w:color w:val="000000"/>
                <w:szCs w:val="18"/>
              </w:rPr>
            </w:pPr>
            <w:r w:rsidRPr="00F210A6">
              <w:t>65</w:t>
            </w:r>
          </w:p>
        </w:tc>
        <w:tc>
          <w:tcPr>
            <w:tcW w:w="2126" w:type="dxa"/>
            <w:vMerge/>
            <w:tcBorders>
              <w:left w:val="single" w:sz="4" w:space="0" w:color="auto"/>
              <w:right w:val="single" w:sz="4" w:space="0" w:color="auto"/>
            </w:tcBorders>
          </w:tcPr>
          <w:p w14:paraId="0D97860F"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8FEB456" w14:textId="77777777" w:rsidR="0033003D" w:rsidRPr="0021666D" w:rsidRDefault="0033003D" w:rsidP="00DD5665">
            <w:pPr>
              <w:pStyle w:val="TAL"/>
            </w:pPr>
            <w:r>
              <w:t>TD_M2M_NH</w:t>
            </w:r>
            <w:r w:rsidRPr="00DC0063">
              <w:t>_</w:t>
            </w:r>
            <w:r>
              <w:t>57</w:t>
            </w:r>
          </w:p>
        </w:tc>
        <w:tc>
          <w:tcPr>
            <w:tcW w:w="5556" w:type="dxa"/>
            <w:tcBorders>
              <w:top w:val="single" w:sz="4" w:space="0" w:color="auto"/>
              <w:left w:val="single" w:sz="4" w:space="0" w:color="auto"/>
              <w:bottom w:val="single" w:sz="4" w:space="0" w:color="auto"/>
              <w:right w:val="single" w:sz="4" w:space="0" w:color="auto"/>
            </w:tcBorders>
          </w:tcPr>
          <w:p w14:paraId="2E58F447" w14:textId="77777777" w:rsidR="0033003D" w:rsidRDefault="0033003D" w:rsidP="00DD5665">
            <w:pPr>
              <w:pStyle w:val="TAL"/>
              <w:rPr>
                <w:lang w:val="en-US"/>
              </w:rPr>
            </w:pPr>
            <w:r>
              <w:t xml:space="preserve">AE </w:t>
            </w:r>
            <w:r w:rsidRPr="00E409F2">
              <w:t xml:space="preserve">discovers </w:t>
            </w:r>
            <w:r>
              <w:t xml:space="preserve">accessible </w:t>
            </w:r>
            <w:r w:rsidRPr="00E409F2">
              <w:t>resource</w:t>
            </w:r>
            <w:r>
              <w:t>s</w:t>
            </w:r>
            <w:r w:rsidRPr="00E409F2">
              <w:t xml:space="preserve"> residing in </w:t>
            </w:r>
            <w:r>
              <w:t>Registrar CSE</w:t>
            </w:r>
            <w:r w:rsidRPr="00E409F2">
              <w:t xml:space="preserve"> </w:t>
            </w:r>
            <w:r>
              <w:t xml:space="preserve">using attribute filter criteria which has a customAttribute name and value assigned to it. </w:t>
            </w:r>
          </w:p>
        </w:tc>
      </w:tr>
      <w:tr w:rsidR="0033003D" w:rsidRPr="0050490A" w14:paraId="06DB56E1"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66BACC0" w14:textId="77777777" w:rsidR="0033003D" w:rsidRDefault="0033003D" w:rsidP="00DD5665">
            <w:pPr>
              <w:pStyle w:val="TAC"/>
              <w:rPr>
                <w:rFonts w:cs="Arial"/>
                <w:color w:val="000000"/>
                <w:szCs w:val="18"/>
              </w:rPr>
            </w:pPr>
            <w:r w:rsidRPr="00F210A6">
              <w:t>66</w:t>
            </w:r>
          </w:p>
        </w:tc>
        <w:tc>
          <w:tcPr>
            <w:tcW w:w="2126" w:type="dxa"/>
            <w:vMerge w:val="restart"/>
            <w:tcBorders>
              <w:left w:val="single" w:sz="4" w:space="0" w:color="auto"/>
              <w:right w:val="single" w:sz="4" w:space="0" w:color="auto"/>
            </w:tcBorders>
          </w:tcPr>
          <w:p w14:paraId="6BCEEFC1" w14:textId="77777777" w:rsidR="0033003D" w:rsidRDefault="0033003D" w:rsidP="00DD5665">
            <w:pPr>
              <w:pStyle w:val="TAL"/>
            </w:pPr>
            <w:r>
              <w:t>External Management Operations</w:t>
            </w:r>
          </w:p>
        </w:tc>
        <w:tc>
          <w:tcPr>
            <w:tcW w:w="1559" w:type="dxa"/>
            <w:tcBorders>
              <w:top w:val="single" w:sz="4" w:space="0" w:color="auto"/>
              <w:left w:val="single" w:sz="4" w:space="0" w:color="auto"/>
              <w:bottom w:val="single" w:sz="4" w:space="0" w:color="auto"/>
              <w:right w:val="single" w:sz="4" w:space="0" w:color="auto"/>
            </w:tcBorders>
          </w:tcPr>
          <w:p w14:paraId="7CD0AD2E" w14:textId="77777777" w:rsidR="0033003D" w:rsidRDefault="0033003D" w:rsidP="00DD5665">
            <w:pPr>
              <w:pStyle w:val="TAL"/>
            </w:pPr>
            <w:r>
              <w:t>TD_M2M_NH</w:t>
            </w:r>
            <w:r w:rsidRPr="00DC0063">
              <w:t>_</w:t>
            </w:r>
            <w:r>
              <w:t>63</w:t>
            </w:r>
          </w:p>
        </w:tc>
        <w:tc>
          <w:tcPr>
            <w:tcW w:w="5556" w:type="dxa"/>
            <w:tcBorders>
              <w:top w:val="single" w:sz="4" w:space="0" w:color="auto"/>
              <w:left w:val="single" w:sz="4" w:space="0" w:color="auto"/>
              <w:bottom w:val="single" w:sz="4" w:space="0" w:color="auto"/>
              <w:right w:val="single" w:sz="4" w:space="0" w:color="auto"/>
            </w:tcBorders>
          </w:tcPr>
          <w:p w14:paraId="6C90B778" w14:textId="77777777" w:rsidR="0033003D" w:rsidRDefault="0033003D" w:rsidP="00DD5665">
            <w:pPr>
              <w:pStyle w:val="TAL"/>
            </w:pPr>
            <w:r w:rsidRPr="00C310BB">
              <w:rPr>
                <w:lang w:val="en-US"/>
              </w:rPr>
              <w:t xml:space="preserve">AE </w:t>
            </w:r>
            <w:r w:rsidRPr="00C310BB">
              <w:t>creates a mgmtCmd resource</w:t>
            </w:r>
          </w:p>
        </w:tc>
      </w:tr>
      <w:tr w:rsidR="0033003D" w:rsidRPr="0050490A" w14:paraId="78E44116"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7A0B8F3" w14:textId="77777777" w:rsidR="0033003D" w:rsidRDefault="0033003D" w:rsidP="00DD5665">
            <w:pPr>
              <w:pStyle w:val="TAC"/>
              <w:rPr>
                <w:rFonts w:cs="Arial"/>
                <w:color w:val="000000"/>
                <w:szCs w:val="18"/>
              </w:rPr>
            </w:pPr>
            <w:r w:rsidRPr="00F210A6">
              <w:t>67</w:t>
            </w:r>
          </w:p>
        </w:tc>
        <w:tc>
          <w:tcPr>
            <w:tcW w:w="2126" w:type="dxa"/>
            <w:vMerge/>
            <w:tcBorders>
              <w:left w:val="single" w:sz="4" w:space="0" w:color="auto"/>
              <w:right w:val="single" w:sz="4" w:space="0" w:color="auto"/>
            </w:tcBorders>
          </w:tcPr>
          <w:p w14:paraId="5BE4197E"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58B2E118" w14:textId="77777777" w:rsidR="0033003D" w:rsidRDefault="0033003D" w:rsidP="00DD5665">
            <w:pPr>
              <w:pStyle w:val="TAL"/>
            </w:pPr>
            <w:r w:rsidRPr="00EC695F">
              <w:t>TD_M2M_NH_6</w:t>
            </w:r>
            <w:r>
              <w:t>4</w:t>
            </w:r>
          </w:p>
        </w:tc>
        <w:tc>
          <w:tcPr>
            <w:tcW w:w="5556" w:type="dxa"/>
            <w:tcBorders>
              <w:top w:val="single" w:sz="4" w:space="0" w:color="auto"/>
              <w:left w:val="single" w:sz="4" w:space="0" w:color="auto"/>
              <w:bottom w:val="single" w:sz="4" w:space="0" w:color="auto"/>
              <w:right w:val="single" w:sz="4" w:space="0" w:color="auto"/>
            </w:tcBorders>
          </w:tcPr>
          <w:p w14:paraId="61724C41" w14:textId="77777777" w:rsidR="0033003D" w:rsidRDefault="0033003D" w:rsidP="00DD5665">
            <w:pPr>
              <w:pStyle w:val="TAL"/>
            </w:pPr>
            <w:r w:rsidRPr="00C310BB">
              <w:rPr>
                <w:lang w:val="en-US"/>
              </w:rPr>
              <w:t xml:space="preserve">AE </w:t>
            </w:r>
            <w:r w:rsidRPr="00C310BB">
              <w:t>retrieves mgmtCmd resource</w:t>
            </w:r>
          </w:p>
        </w:tc>
      </w:tr>
      <w:tr w:rsidR="0033003D" w:rsidRPr="0050490A" w14:paraId="43F4585E"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67A1E346" w14:textId="77777777" w:rsidR="0033003D" w:rsidRDefault="0033003D" w:rsidP="00DD5665">
            <w:pPr>
              <w:pStyle w:val="TAC"/>
              <w:rPr>
                <w:rFonts w:cs="Arial"/>
                <w:color w:val="000000"/>
                <w:szCs w:val="18"/>
              </w:rPr>
            </w:pPr>
            <w:r w:rsidRPr="00F210A6">
              <w:t>68</w:t>
            </w:r>
          </w:p>
        </w:tc>
        <w:tc>
          <w:tcPr>
            <w:tcW w:w="2126" w:type="dxa"/>
            <w:vMerge/>
            <w:tcBorders>
              <w:left w:val="single" w:sz="4" w:space="0" w:color="auto"/>
              <w:right w:val="single" w:sz="4" w:space="0" w:color="auto"/>
            </w:tcBorders>
          </w:tcPr>
          <w:p w14:paraId="4898DF0D"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BB1E1C5" w14:textId="77777777" w:rsidR="0033003D" w:rsidRDefault="0033003D" w:rsidP="00DD5665">
            <w:pPr>
              <w:pStyle w:val="TAL"/>
            </w:pPr>
            <w:r w:rsidRPr="00EC695F">
              <w:t>TD_M2M_NH_6</w:t>
            </w:r>
            <w:r>
              <w:t>5</w:t>
            </w:r>
          </w:p>
        </w:tc>
        <w:tc>
          <w:tcPr>
            <w:tcW w:w="5556" w:type="dxa"/>
            <w:tcBorders>
              <w:top w:val="single" w:sz="4" w:space="0" w:color="auto"/>
              <w:left w:val="single" w:sz="4" w:space="0" w:color="auto"/>
              <w:bottom w:val="single" w:sz="4" w:space="0" w:color="auto"/>
              <w:right w:val="single" w:sz="4" w:space="0" w:color="auto"/>
            </w:tcBorders>
          </w:tcPr>
          <w:p w14:paraId="622F198E" w14:textId="77777777" w:rsidR="0033003D" w:rsidRDefault="0033003D" w:rsidP="00DD5665">
            <w:pPr>
              <w:pStyle w:val="TAL"/>
            </w:pPr>
            <w:r w:rsidRPr="00C310BB">
              <w:rPr>
                <w:lang w:val="en-US"/>
              </w:rPr>
              <w:t>AE updates attribute (not with ‘true’ in execEnable attribute) in mgmtCmd resource</w:t>
            </w:r>
          </w:p>
        </w:tc>
      </w:tr>
      <w:tr w:rsidR="0033003D" w:rsidRPr="0050490A" w14:paraId="6674C888"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FEEEAB0" w14:textId="77777777" w:rsidR="0033003D" w:rsidRDefault="0033003D" w:rsidP="00DD5665">
            <w:pPr>
              <w:pStyle w:val="TAC"/>
              <w:rPr>
                <w:rFonts w:cs="Arial"/>
                <w:color w:val="000000"/>
                <w:szCs w:val="18"/>
              </w:rPr>
            </w:pPr>
            <w:r w:rsidRPr="00F210A6">
              <w:t>69</w:t>
            </w:r>
          </w:p>
        </w:tc>
        <w:tc>
          <w:tcPr>
            <w:tcW w:w="2126" w:type="dxa"/>
            <w:vMerge/>
            <w:tcBorders>
              <w:left w:val="single" w:sz="4" w:space="0" w:color="auto"/>
              <w:right w:val="single" w:sz="4" w:space="0" w:color="auto"/>
            </w:tcBorders>
          </w:tcPr>
          <w:p w14:paraId="5BAE21ED"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2585F95" w14:textId="77777777" w:rsidR="0033003D" w:rsidRDefault="0033003D" w:rsidP="00DD5665">
            <w:pPr>
              <w:pStyle w:val="TAL"/>
            </w:pPr>
            <w:r w:rsidRPr="00EC695F">
              <w:t>TD_M2M_NH_6</w:t>
            </w:r>
            <w:r>
              <w:t>6</w:t>
            </w:r>
          </w:p>
        </w:tc>
        <w:tc>
          <w:tcPr>
            <w:tcW w:w="5556" w:type="dxa"/>
            <w:tcBorders>
              <w:top w:val="single" w:sz="4" w:space="0" w:color="auto"/>
              <w:left w:val="single" w:sz="4" w:space="0" w:color="auto"/>
              <w:bottom w:val="single" w:sz="4" w:space="0" w:color="auto"/>
              <w:right w:val="single" w:sz="4" w:space="0" w:color="auto"/>
            </w:tcBorders>
          </w:tcPr>
          <w:p w14:paraId="5357B2D7" w14:textId="77777777" w:rsidR="0033003D" w:rsidRDefault="0033003D" w:rsidP="00DD5665">
            <w:pPr>
              <w:pStyle w:val="TAL"/>
            </w:pPr>
            <w:r w:rsidRPr="00C310BB">
              <w:rPr>
                <w:lang w:val="en-US"/>
              </w:rPr>
              <w:t>AE updates attribute (with ‘true’ in execEnable attribute) in mgmtCmd resource</w:t>
            </w:r>
          </w:p>
        </w:tc>
      </w:tr>
      <w:tr w:rsidR="0033003D" w:rsidRPr="0050490A" w14:paraId="250B946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93DEEDC" w14:textId="77777777" w:rsidR="0033003D" w:rsidRDefault="0033003D" w:rsidP="00DD5665">
            <w:pPr>
              <w:pStyle w:val="TAC"/>
              <w:rPr>
                <w:rFonts w:cs="Arial"/>
                <w:color w:val="000000"/>
                <w:szCs w:val="18"/>
              </w:rPr>
            </w:pPr>
            <w:r w:rsidRPr="00F210A6">
              <w:t>70</w:t>
            </w:r>
          </w:p>
        </w:tc>
        <w:tc>
          <w:tcPr>
            <w:tcW w:w="2126" w:type="dxa"/>
            <w:vMerge/>
            <w:tcBorders>
              <w:left w:val="single" w:sz="4" w:space="0" w:color="auto"/>
              <w:right w:val="single" w:sz="4" w:space="0" w:color="auto"/>
            </w:tcBorders>
          </w:tcPr>
          <w:p w14:paraId="48014583"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3D49963" w14:textId="77777777" w:rsidR="0033003D" w:rsidRDefault="0033003D" w:rsidP="00DD5665">
            <w:pPr>
              <w:pStyle w:val="TAL"/>
            </w:pPr>
            <w:r w:rsidRPr="00EC695F">
              <w:t>TD_M2M_NH_6</w:t>
            </w:r>
            <w:r>
              <w:t>7</w:t>
            </w:r>
          </w:p>
        </w:tc>
        <w:tc>
          <w:tcPr>
            <w:tcW w:w="5556" w:type="dxa"/>
            <w:tcBorders>
              <w:top w:val="single" w:sz="4" w:space="0" w:color="auto"/>
              <w:left w:val="single" w:sz="4" w:space="0" w:color="auto"/>
              <w:bottom w:val="single" w:sz="4" w:space="0" w:color="auto"/>
              <w:right w:val="single" w:sz="4" w:space="0" w:color="auto"/>
            </w:tcBorders>
          </w:tcPr>
          <w:p w14:paraId="3E0D7343" w14:textId="77777777" w:rsidR="0033003D" w:rsidRDefault="0033003D" w:rsidP="00DD5665">
            <w:pPr>
              <w:pStyle w:val="TAL"/>
            </w:pPr>
            <w:r w:rsidRPr="00C310BB">
              <w:rPr>
                <w:lang w:val="en-US"/>
              </w:rPr>
              <w:t>AE deletes mgmtCmd resource</w:t>
            </w:r>
          </w:p>
        </w:tc>
      </w:tr>
      <w:tr w:rsidR="0033003D" w:rsidRPr="0050490A" w14:paraId="48B3C309"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848FCB3" w14:textId="77777777" w:rsidR="0033003D" w:rsidRDefault="0033003D" w:rsidP="00DD5665">
            <w:pPr>
              <w:pStyle w:val="TAC"/>
              <w:rPr>
                <w:rFonts w:cs="Arial"/>
                <w:color w:val="000000"/>
                <w:szCs w:val="18"/>
              </w:rPr>
            </w:pPr>
            <w:r w:rsidRPr="00F210A6">
              <w:t>71</w:t>
            </w:r>
          </w:p>
        </w:tc>
        <w:tc>
          <w:tcPr>
            <w:tcW w:w="2126" w:type="dxa"/>
            <w:vMerge/>
            <w:tcBorders>
              <w:left w:val="single" w:sz="4" w:space="0" w:color="auto"/>
              <w:right w:val="single" w:sz="4" w:space="0" w:color="auto"/>
            </w:tcBorders>
          </w:tcPr>
          <w:p w14:paraId="33132B3B"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16E45DD" w14:textId="77777777" w:rsidR="0033003D" w:rsidRDefault="0033003D" w:rsidP="00DD5665">
            <w:pPr>
              <w:pStyle w:val="TAL"/>
            </w:pPr>
            <w:r w:rsidRPr="00EC695F">
              <w:t>TD_M2M_NH_6</w:t>
            </w:r>
            <w:r>
              <w:t>8</w:t>
            </w:r>
          </w:p>
        </w:tc>
        <w:tc>
          <w:tcPr>
            <w:tcW w:w="5556" w:type="dxa"/>
            <w:tcBorders>
              <w:top w:val="single" w:sz="4" w:space="0" w:color="auto"/>
              <w:left w:val="single" w:sz="4" w:space="0" w:color="auto"/>
              <w:bottom w:val="single" w:sz="4" w:space="0" w:color="auto"/>
              <w:right w:val="single" w:sz="4" w:space="0" w:color="auto"/>
            </w:tcBorders>
          </w:tcPr>
          <w:p w14:paraId="7E7AD113" w14:textId="77777777" w:rsidR="0033003D" w:rsidRDefault="0033003D" w:rsidP="00DD5665">
            <w:pPr>
              <w:pStyle w:val="TAL"/>
            </w:pPr>
            <w:r w:rsidRPr="00C310BB">
              <w:rPr>
                <w:lang w:val="en-US"/>
              </w:rPr>
              <w:t xml:space="preserve">AE </w:t>
            </w:r>
            <w:r w:rsidRPr="00C310BB">
              <w:t>retrieves execInstance resource</w:t>
            </w:r>
          </w:p>
        </w:tc>
      </w:tr>
      <w:tr w:rsidR="0033003D" w:rsidRPr="0050490A" w14:paraId="170107AA"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34DFC53" w14:textId="77777777" w:rsidR="0033003D" w:rsidRDefault="0033003D" w:rsidP="00DD5665">
            <w:pPr>
              <w:pStyle w:val="TAC"/>
              <w:rPr>
                <w:rFonts w:cs="Arial"/>
                <w:color w:val="000000"/>
                <w:szCs w:val="18"/>
              </w:rPr>
            </w:pPr>
            <w:r w:rsidRPr="00F210A6">
              <w:t>72</w:t>
            </w:r>
          </w:p>
        </w:tc>
        <w:tc>
          <w:tcPr>
            <w:tcW w:w="2126" w:type="dxa"/>
            <w:vMerge/>
            <w:tcBorders>
              <w:left w:val="single" w:sz="4" w:space="0" w:color="auto"/>
              <w:right w:val="single" w:sz="4" w:space="0" w:color="auto"/>
            </w:tcBorders>
          </w:tcPr>
          <w:p w14:paraId="51D5BDA4"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FD90CFB" w14:textId="77777777" w:rsidR="0033003D" w:rsidRDefault="0033003D" w:rsidP="00DD5665">
            <w:pPr>
              <w:pStyle w:val="TAL"/>
            </w:pPr>
            <w:r w:rsidRPr="00EC695F">
              <w:t>TD_M2M_NH_6</w:t>
            </w:r>
            <w:r>
              <w:t>9</w:t>
            </w:r>
          </w:p>
        </w:tc>
        <w:tc>
          <w:tcPr>
            <w:tcW w:w="5556" w:type="dxa"/>
            <w:tcBorders>
              <w:top w:val="single" w:sz="4" w:space="0" w:color="auto"/>
              <w:left w:val="single" w:sz="4" w:space="0" w:color="auto"/>
              <w:bottom w:val="single" w:sz="4" w:space="0" w:color="auto"/>
              <w:right w:val="single" w:sz="4" w:space="0" w:color="auto"/>
            </w:tcBorders>
          </w:tcPr>
          <w:p w14:paraId="14D3A8D7" w14:textId="77777777" w:rsidR="0033003D" w:rsidRDefault="0033003D" w:rsidP="00DD5665">
            <w:pPr>
              <w:pStyle w:val="TAL"/>
            </w:pPr>
            <w:r w:rsidRPr="00C310BB">
              <w:rPr>
                <w:lang w:val="en-US"/>
              </w:rPr>
              <w:t>AE upates attribute ‘execDisable’ to true in execInstance resource to cancel pending management command.</w:t>
            </w:r>
          </w:p>
        </w:tc>
      </w:tr>
      <w:tr w:rsidR="0033003D" w:rsidRPr="0050490A" w14:paraId="0B72ECE0"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D8FCA25" w14:textId="77777777" w:rsidR="0033003D" w:rsidRDefault="0033003D" w:rsidP="00DD5665">
            <w:pPr>
              <w:pStyle w:val="TAC"/>
              <w:rPr>
                <w:rFonts w:cs="Arial"/>
                <w:color w:val="000000"/>
                <w:szCs w:val="18"/>
              </w:rPr>
            </w:pPr>
            <w:r w:rsidRPr="00F210A6">
              <w:t>73</w:t>
            </w:r>
          </w:p>
        </w:tc>
        <w:tc>
          <w:tcPr>
            <w:tcW w:w="2126" w:type="dxa"/>
            <w:vMerge/>
            <w:tcBorders>
              <w:left w:val="single" w:sz="4" w:space="0" w:color="auto"/>
              <w:right w:val="single" w:sz="4" w:space="0" w:color="auto"/>
            </w:tcBorders>
          </w:tcPr>
          <w:p w14:paraId="304AA890"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B315BDA" w14:textId="77777777" w:rsidR="0033003D" w:rsidRDefault="0033003D" w:rsidP="00DD5665">
            <w:pPr>
              <w:pStyle w:val="TAL"/>
            </w:pPr>
            <w:r w:rsidRPr="00EC695F">
              <w:t>TD_M2M_NH_</w:t>
            </w:r>
            <w:r>
              <w:t>70</w:t>
            </w:r>
          </w:p>
        </w:tc>
        <w:tc>
          <w:tcPr>
            <w:tcW w:w="5556" w:type="dxa"/>
            <w:tcBorders>
              <w:top w:val="single" w:sz="4" w:space="0" w:color="auto"/>
              <w:left w:val="single" w:sz="4" w:space="0" w:color="auto"/>
              <w:bottom w:val="single" w:sz="4" w:space="0" w:color="auto"/>
              <w:right w:val="single" w:sz="4" w:space="0" w:color="auto"/>
            </w:tcBorders>
          </w:tcPr>
          <w:p w14:paraId="6F9D953B" w14:textId="77777777" w:rsidR="0033003D" w:rsidRDefault="0033003D" w:rsidP="00DD5665">
            <w:pPr>
              <w:pStyle w:val="TAL"/>
            </w:pPr>
            <w:r w:rsidRPr="00C310BB">
              <w:rPr>
                <w:lang w:val="en-US"/>
              </w:rPr>
              <w:t>AE deletes execInstance resource</w:t>
            </w:r>
          </w:p>
        </w:tc>
      </w:tr>
      <w:tr w:rsidR="0033003D" w:rsidRPr="0050490A" w14:paraId="59D36DBA"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2F60B57" w14:textId="77777777" w:rsidR="0033003D" w:rsidRPr="0050490A" w:rsidRDefault="0033003D" w:rsidP="00DD5665">
            <w:pPr>
              <w:pStyle w:val="TAC"/>
            </w:pPr>
            <w:r w:rsidRPr="00F210A6">
              <w:t>74</w:t>
            </w:r>
          </w:p>
        </w:tc>
        <w:tc>
          <w:tcPr>
            <w:tcW w:w="2126" w:type="dxa"/>
            <w:vMerge w:val="restart"/>
            <w:tcBorders>
              <w:left w:val="single" w:sz="4" w:space="0" w:color="auto"/>
              <w:right w:val="single" w:sz="4" w:space="0" w:color="auto"/>
            </w:tcBorders>
          </w:tcPr>
          <w:p w14:paraId="441DEAC3" w14:textId="77777777" w:rsidR="0033003D" w:rsidRPr="00C55215" w:rsidRDefault="0033003D" w:rsidP="00DD5665">
            <w:pPr>
              <w:pStyle w:val="TAL"/>
            </w:pPr>
            <w:r w:rsidRPr="00C55215">
              <w:t>Synchronous request</w:t>
            </w:r>
          </w:p>
          <w:p w14:paraId="4AC412BB"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5F0F6C3E" w14:textId="77777777" w:rsidR="0033003D" w:rsidRPr="0021666D" w:rsidRDefault="0033003D" w:rsidP="00DD5665">
            <w:pPr>
              <w:pStyle w:val="TAL"/>
            </w:pPr>
            <w:r w:rsidRPr="0021666D">
              <w:t>TD_M2M_</w:t>
            </w:r>
            <w:r>
              <w:t>NB</w:t>
            </w:r>
            <w:r w:rsidRPr="0021666D">
              <w:t>_</w:t>
            </w:r>
            <w:r>
              <w:t>01</w:t>
            </w:r>
          </w:p>
        </w:tc>
        <w:tc>
          <w:tcPr>
            <w:tcW w:w="5556" w:type="dxa"/>
            <w:tcBorders>
              <w:top w:val="single" w:sz="4" w:space="0" w:color="auto"/>
              <w:left w:val="single" w:sz="4" w:space="0" w:color="auto"/>
              <w:bottom w:val="single" w:sz="4" w:space="0" w:color="auto"/>
              <w:right w:val="single" w:sz="4" w:space="0" w:color="auto"/>
            </w:tcBorders>
          </w:tcPr>
          <w:p w14:paraId="6DB87E55" w14:textId="77777777" w:rsidR="0033003D" w:rsidRDefault="0033003D" w:rsidP="00DD5665">
            <w:pPr>
              <w:pStyle w:val="TAL"/>
              <w:rPr>
                <w:lang w:val="en-US"/>
              </w:rPr>
            </w:pPr>
            <w:r w:rsidRPr="0054017B">
              <w:rPr>
                <w:lang w:val="en-US"/>
              </w:rPr>
              <w:t xml:space="preserve">AE </w:t>
            </w:r>
            <w:r>
              <w:t>creates</w:t>
            </w:r>
            <w:r w:rsidRPr="0054017B">
              <w:t xml:space="preserve"> </w:t>
            </w:r>
            <w:r>
              <w:t>a</w:t>
            </w:r>
            <w:r w:rsidRPr="0054017B">
              <w:t xml:space="preserve"> </w:t>
            </w:r>
            <w:r>
              <w:t>container resource</w:t>
            </w:r>
            <w:r w:rsidRPr="0054017B">
              <w:t xml:space="preserve"> </w:t>
            </w:r>
            <w:r>
              <w:t xml:space="preserve">using </w:t>
            </w:r>
            <w:r w:rsidRPr="00A704AE">
              <w:t>non blocking synchronous</w:t>
            </w:r>
            <w:r>
              <w:t xml:space="preserve"> request </w:t>
            </w:r>
            <w:r w:rsidRPr="00DC484E">
              <w:rPr>
                <w:lang w:val="x-none"/>
              </w:rPr>
              <w:t>in registrar CSE</w:t>
            </w:r>
          </w:p>
        </w:tc>
      </w:tr>
      <w:tr w:rsidR="0033003D" w:rsidRPr="0050490A" w14:paraId="3B21CDB8"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F255350" w14:textId="77777777" w:rsidR="0033003D" w:rsidRPr="0050490A" w:rsidRDefault="0033003D" w:rsidP="00DD5665">
            <w:pPr>
              <w:pStyle w:val="TAC"/>
            </w:pPr>
            <w:r w:rsidRPr="00F210A6">
              <w:t>75</w:t>
            </w:r>
          </w:p>
        </w:tc>
        <w:tc>
          <w:tcPr>
            <w:tcW w:w="2126" w:type="dxa"/>
            <w:vMerge/>
            <w:tcBorders>
              <w:left w:val="single" w:sz="4" w:space="0" w:color="auto"/>
              <w:right w:val="single" w:sz="4" w:space="0" w:color="auto"/>
            </w:tcBorders>
          </w:tcPr>
          <w:p w14:paraId="75F9D643"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C9DBD02" w14:textId="77777777" w:rsidR="0033003D" w:rsidRPr="0021666D" w:rsidRDefault="0033003D" w:rsidP="00DD5665">
            <w:pPr>
              <w:pStyle w:val="TAL"/>
            </w:pPr>
            <w:r w:rsidRPr="0021666D">
              <w:t>TD_M2M_</w:t>
            </w:r>
            <w:r>
              <w:t>NB</w:t>
            </w:r>
            <w:r w:rsidRPr="0021666D">
              <w:t>_</w:t>
            </w:r>
            <w:r>
              <w:t>02</w:t>
            </w:r>
          </w:p>
        </w:tc>
        <w:tc>
          <w:tcPr>
            <w:tcW w:w="5556" w:type="dxa"/>
            <w:tcBorders>
              <w:top w:val="single" w:sz="4" w:space="0" w:color="auto"/>
              <w:left w:val="single" w:sz="4" w:space="0" w:color="auto"/>
              <w:bottom w:val="single" w:sz="4" w:space="0" w:color="auto"/>
              <w:right w:val="single" w:sz="4" w:space="0" w:color="auto"/>
            </w:tcBorders>
          </w:tcPr>
          <w:p w14:paraId="1A68A229" w14:textId="77777777" w:rsidR="0033003D" w:rsidRDefault="0033003D" w:rsidP="00DD5665">
            <w:pPr>
              <w:pStyle w:val="TAL"/>
              <w:rPr>
                <w:lang w:val="en-US"/>
              </w:rPr>
            </w:pPr>
            <w:r w:rsidRPr="0054017B">
              <w:rPr>
                <w:lang w:val="en-US"/>
              </w:rPr>
              <w:t xml:space="preserve">AE </w:t>
            </w:r>
            <w:r>
              <w:t>retrieves</w:t>
            </w:r>
            <w:r w:rsidRPr="0054017B">
              <w:t xml:space="preserve"> </w:t>
            </w:r>
            <w:r>
              <w:t>a</w:t>
            </w:r>
            <w:r w:rsidRPr="0054017B">
              <w:t xml:space="preserve"> </w:t>
            </w:r>
            <w:r>
              <w:t xml:space="preserve">Container </w:t>
            </w:r>
            <w:r w:rsidRPr="0054017B">
              <w:t xml:space="preserve">resource </w:t>
            </w:r>
            <w:r>
              <w:t xml:space="preserve">using </w:t>
            </w:r>
            <w:r w:rsidRPr="00A704AE">
              <w:t>non blocking synchronous</w:t>
            </w:r>
            <w:r>
              <w:t xml:space="preserve"> request in registrar CSE</w:t>
            </w:r>
          </w:p>
        </w:tc>
      </w:tr>
      <w:tr w:rsidR="0033003D" w:rsidRPr="0050490A" w14:paraId="6FEB3FCD"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ADDE8FB" w14:textId="77777777" w:rsidR="0033003D" w:rsidRPr="0050490A" w:rsidRDefault="0033003D" w:rsidP="00DD5665">
            <w:pPr>
              <w:pStyle w:val="TAC"/>
            </w:pPr>
            <w:r w:rsidRPr="00F210A6">
              <w:t>76</w:t>
            </w:r>
          </w:p>
        </w:tc>
        <w:tc>
          <w:tcPr>
            <w:tcW w:w="2126" w:type="dxa"/>
            <w:vMerge/>
            <w:tcBorders>
              <w:left w:val="single" w:sz="4" w:space="0" w:color="auto"/>
              <w:right w:val="single" w:sz="4" w:space="0" w:color="auto"/>
            </w:tcBorders>
          </w:tcPr>
          <w:p w14:paraId="4E3FB68E"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D4B4976" w14:textId="77777777" w:rsidR="0033003D" w:rsidRPr="0021666D" w:rsidRDefault="0033003D" w:rsidP="00DD5665">
            <w:pPr>
              <w:pStyle w:val="TAL"/>
            </w:pPr>
            <w:r w:rsidRPr="0021666D">
              <w:t>TD_M2M_</w:t>
            </w:r>
            <w:r>
              <w:t>NB</w:t>
            </w:r>
            <w:r w:rsidRPr="0021666D">
              <w:t>_</w:t>
            </w:r>
            <w:r>
              <w:t>03</w:t>
            </w:r>
          </w:p>
        </w:tc>
        <w:tc>
          <w:tcPr>
            <w:tcW w:w="5556" w:type="dxa"/>
            <w:tcBorders>
              <w:top w:val="single" w:sz="4" w:space="0" w:color="auto"/>
              <w:left w:val="single" w:sz="4" w:space="0" w:color="auto"/>
              <w:bottom w:val="single" w:sz="4" w:space="0" w:color="auto"/>
              <w:right w:val="single" w:sz="4" w:space="0" w:color="auto"/>
            </w:tcBorders>
          </w:tcPr>
          <w:p w14:paraId="4C4E38F0" w14:textId="77777777" w:rsidR="0033003D" w:rsidRDefault="0033003D" w:rsidP="00DD5665">
            <w:pPr>
              <w:pStyle w:val="TAL"/>
              <w:rPr>
                <w:lang w:val="en-US"/>
              </w:rPr>
            </w:pPr>
            <w:r w:rsidRPr="0054017B">
              <w:rPr>
                <w:lang w:val="en-US"/>
              </w:rPr>
              <w:t xml:space="preserve">AE </w:t>
            </w:r>
            <w:r>
              <w:t>updates</w:t>
            </w:r>
            <w:r w:rsidRPr="0054017B">
              <w:t xml:space="preserve"> </w:t>
            </w:r>
            <w:r>
              <w:t>a</w:t>
            </w:r>
            <w:r w:rsidRPr="0054017B">
              <w:t xml:space="preserve"> </w:t>
            </w:r>
            <w:r>
              <w:t xml:space="preserve">Container </w:t>
            </w:r>
            <w:r w:rsidRPr="0054017B">
              <w:t xml:space="preserve">resource </w:t>
            </w:r>
            <w:r>
              <w:t xml:space="preserve">using </w:t>
            </w:r>
            <w:r w:rsidRPr="00A704AE">
              <w:t>non blocking synchronous</w:t>
            </w:r>
            <w:r>
              <w:t xml:space="preserve"> request in registrar CSE</w:t>
            </w:r>
          </w:p>
        </w:tc>
      </w:tr>
      <w:tr w:rsidR="0033003D" w:rsidRPr="0050490A" w14:paraId="55FC2873"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EFB9BE7" w14:textId="77777777" w:rsidR="0033003D" w:rsidRPr="0050490A" w:rsidRDefault="0033003D" w:rsidP="00DD5665">
            <w:pPr>
              <w:pStyle w:val="TAC"/>
            </w:pPr>
            <w:r w:rsidRPr="00F210A6">
              <w:lastRenderedPageBreak/>
              <w:t>77</w:t>
            </w:r>
          </w:p>
        </w:tc>
        <w:tc>
          <w:tcPr>
            <w:tcW w:w="2126" w:type="dxa"/>
            <w:vMerge/>
            <w:tcBorders>
              <w:left w:val="single" w:sz="4" w:space="0" w:color="auto"/>
              <w:right w:val="single" w:sz="4" w:space="0" w:color="auto"/>
            </w:tcBorders>
          </w:tcPr>
          <w:p w14:paraId="0598AD49"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D3C7E1E" w14:textId="77777777" w:rsidR="0033003D" w:rsidRPr="0021666D" w:rsidRDefault="0033003D" w:rsidP="00DD5665">
            <w:pPr>
              <w:pStyle w:val="TAL"/>
            </w:pPr>
            <w:r w:rsidRPr="0021666D">
              <w:t>TD_M2M_</w:t>
            </w:r>
            <w:r>
              <w:t>NB</w:t>
            </w:r>
            <w:r w:rsidRPr="0021666D">
              <w:t>_</w:t>
            </w:r>
            <w:r>
              <w:t>04</w:t>
            </w:r>
          </w:p>
        </w:tc>
        <w:tc>
          <w:tcPr>
            <w:tcW w:w="5556" w:type="dxa"/>
            <w:tcBorders>
              <w:top w:val="single" w:sz="4" w:space="0" w:color="auto"/>
              <w:left w:val="single" w:sz="4" w:space="0" w:color="auto"/>
              <w:bottom w:val="single" w:sz="4" w:space="0" w:color="auto"/>
              <w:right w:val="single" w:sz="4" w:space="0" w:color="auto"/>
            </w:tcBorders>
          </w:tcPr>
          <w:p w14:paraId="24BF325F" w14:textId="77777777" w:rsidR="0033003D" w:rsidRDefault="0033003D" w:rsidP="00DD5665">
            <w:pPr>
              <w:pStyle w:val="TAL"/>
              <w:rPr>
                <w:lang w:val="en-US"/>
              </w:rPr>
            </w:pPr>
            <w:r w:rsidRPr="0054017B">
              <w:rPr>
                <w:lang w:val="en-US"/>
              </w:rPr>
              <w:t xml:space="preserve">AE </w:t>
            </w:r>
            <w:r>
              <w:t>deletes</w:t>
            </w:r>
            <w:r w:rsidRPr="0054017B">
              <w:t xml:space="preserve"> </w:t>
            </w:r>
            <w:r>
              <w:t>a</w:t>
            </w:r>
            <w:r w:rsidRPr="0054017B">
              <w:t xml:space="preserve"> </w:t>
            </w:r>
            <w:r>
              <w:t xml:space="preserve">Container </w:t>
            </w:r>
            <w:r w:rsidRPr="0054017B">
              <w:t xml:space="preserve">resource </w:t>
            </w:r>
            <w:r>
              <w:t xml:space="preserve">using </w:t>
            </w:r>
            <w:r w:rsidRPr="00A704AE">
              <w:t>non blocking synchronous</w:t>
            </w:r>
            <w:r>
              <w:t xml:space="preserve"> request</w:t>
            </w:r>
          </w:p>
        </w:tc>
      </w:tr>
      <w:tr w:rsidR="0033003D" w:rsidRPr="0050490A" w14:paraId="16E7210B"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5A8979F" w14:textId="77777777" w:rsidR="0033003D" w:rsidRPr="0050490A" w:rsidRDefault="0033003D" w:rsidP="00DD5665">
            <w:pPr>
              <w:pStyle w:val="TAC"/>
            </w:pPr>
            <w:r w:rsidRPr="00F210A6">
              <w:t>78</w:t>
            </w:r>
          </w:p>
        </w:tc>
        <w:tc>
          <w:tcPr>
            <w:tcW w:w="2126" w:type="dxa"/>
            <w:vMerge w:val="restart"/>
            <w:tcBorders>
              <w:left w:val="single" w:sz="4" w:space="0" w:color="auto"/>
              <w:right w:val="single" w:sz="4" w:space="0" w:color="auto"/>
            </w:tcBorders>
          </w:tcPr>
          <w:p w14:paraId="6FCD926A" w14:textId="77777777" w:rsidR="0033003D" w:rsidRPr="0050490A" w:rsidRDefault="0033003D" w:rsidP="00DD5665">
            <w:pPr>
              <w:pStyle w:val="TAL"/>
            </w:pPr>
            <w:r>
              <w:t>As</w:t>
            </w:r>
            <w:r w:rsidRPr="00C55215">
              <w:t>ynchronous request</w:t>
            </w:r>
          </w:p>
        </w:tc>
        <w:tc>
          <w:tcPr>
            <w:tcW w:w="1559" w:type="dxa"/>
            <w:tcBorders>
              <w:top w:val="single" w:sz="4" w:space="0" w:color="auto"/>
              <w:left w:val="single" w:sz="4" w:space="0" w:color="auto"/>
              <w:bottom w:val="single" w:sz="4" w:space="0" w:color="auto"/>
              <w:right w:val="single" w:sz="4" w:space="0" w:color="auto"/>
            </w:tcBorders>
          </w:tcPr>
          <w:p w14:paraId="3C76DCAD" w14:textId="77777777" w:rsidR="0033003D" w:rsidRPr="0021666D" w:rsidRDefault="0033003D" w:rsidP="00DD5665">
            <w:pPr>
              <w:pStyle w:val="TAL"/>
            </w:pPr>
            <w:r w:rsidRPr="0021666D">
              <w:t>TD_M2M_</w:t>
            </w:r>
            <w:r>
              <w:t>NB</w:t>
            </w:r>
            <w:r w:rsidRPr="0021666D">
              <w:t>_</w:t>
            </w:r>
            <w:r>
              <w:t>05</w:t>
            </w:r>
          </w:p>
        </w:tc>
        <w:tc>
          <w:tcPr>
            <w:tcW w:w="5556" w:type="dxa"/>
            <w:tcBorders>
              <w:top w:val="single" w:sz="4" w:space="0" w:color="auto"/>
              <w:left w:val="single" w:sz="4" w:space="0" w:color="auto"/>
              <w:bottom w:val="single" w:sz="4" w:space="0" w:color="auto"/>
              <w:right w:val="single" w:sz="4" w:space="0" w:color="auto"/>
            </w:tcBorders>
          </w:tcPr>
          <w:p w14:paraId="36FCAF8A" w14:textId="77777777" w:rsidR="0033003D" w:rsidRPr="0054017B" w:rsidRDefault="0033003D" w:rsidP="00DD5665">
            <w:pPr>
              <w:pStyle w:val="TAL"/>
              <w:rPr>
                <w:lang w:val="en-US"/>
              </w:rPr>
            </w:pPr>
            <w:r w:rsidRPr="0054017B">
              <w:rPr>
                <w:lang w:val="en-US"/>
              </w:rPr>
              <w:t xml:space="preserve">AE </w:t>
            </w:r>
            <w:r>
              <w:t>creates</w:t>
            </w:r>
            <w:r w:rsidRPr="0054017B">
              <w:t xml:space="preserve"> </w:t>
            </w:r>
            <w:r>
              <w:t>a</w:t>
            </w:r>
            <w:r w:rsidRPr="0054017B">
              <w:t xml:space="preserve"> </w:t>
            </w:r>
            <w:r>
              <w:t xml:space="preserve">container </w:t>
            </w:r>
            <w:r w:rsidRPr="0054017B">
              <w:t xml:space="preserve">resource </w:t>
            </w:r>
            <w:r>
              <w:t xml:space="preserve">using </w:t>
            </w:r>
            <w:r w:rsidRPr="00A704AE">
              <w:t xml:space="preserve">non blocking </w:t>
            </w:r>
            <w:r>
              <w:t>a</w:t>
            </w:r>
            <w:r w:rsidRPr="00A704AE">
              <w:t>synchronous</w:t>
            </w:r>
            <w:r>
              <w:t xml:space="preserve"> request</w:t>
            </w:r>
          </w:p>
        </w:tc>
      </w:tr>
      <w:tr w:rsidR="0033003D" w:rsidRPr="0050490A" w14:paraId="3FB7F4F2"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BEB69A7" w14:textId="77777777" w:rsidR="0033003D" w:rsidRPr="0050490A" w:rsidRDefault="0033003D" w:rsidP="00DD5665">
            <w:pPr>
              <w:pStyle w:val="TAC"/>
            </w:pPr>
            <w:r w:rsidRPr="00F210A6">
              <w:t>79</w:t>
            </w:r>
          </w:p>
        </w:tc>
        <w:tc>
          <w:tcPr>
            <w:tcW w:w="2126" w:type="dxa"/>
            <w:vMerge/>
            <w:tcBorders>
              <w:left w:val="single" w:sz="4" w:space="0" w:color="auto"/>
              <w:right w:val="single" w:sz="4" w:space="0" w:color="auto"/>
            </w:tcBorders>
          </w:tcPr>
          <w:p w14:paraId="51411085"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823AAE3" w14:textId="77777777" w:rsidR="0033003D" w:rsidRPr="0021666D" w:rsidRDefault="0033003D" w:rsidP="00DD5665">
            <w:pPr>
              <w:pStyle w:val="TAL"/>
            </w:pPr>
            <w:r w:rsidRPr="0021666D">
              <w:t>TD_M2M_</w:t>
            </w:r>
            <w:r>
              <w:t>NB</w:t>
            </w:r>
            <w:r w:rsidRPr="0021666D">
              <w:t>_</w:t>
            </w:r>
            <w:r>
              <w:t>06</w:t>
            </w:r>
          </w:p>
        </w:tc>
        <w:tc>
          <w:tcPr>
            <w:tcW w:w="5556" w:type="dxa"/>
            <w:tcBorders>
              <w:top w:val="single" w:sz="4" w:space="0" w:color="auto"/>
              <w:left w:val="single" w:sz="4" w:space="0" w:color="auto"/>
              <w:bottom w:val="single" w:sz="4" w:space="0" w:color="auto"/>
              <w:right w:val="single" w:sz="4" w:space="0" w:color="auto"/>
            </w:tcBorders>
          </w:tcPr>
          <w:p w14:paraId="1B5FA7E0" w14:textId="77777777" w:rsidR="0033003D" w:rsidRPr="0054017B" w:rsidRDefault="0033003D" w:rsidP="00DD5665">
            <w:pPr>
              <w:pStyle w:val="TAL"/>
              <w:rPr>
                <w:lang w:val="en-US"/>
              </w:rPr>
            </w:pPr>
            <w:r w:rsidRPr="0054017B">
              <w:rPr>
                <w:lang w:val="en-US"/>
              </w:rPr>
              <w:t xml:space="preserve">AE </w:t>
            </w:r>
            <w:r>
              <w:t>retrieves</w:t>
            </w:r>
            <w:r w:rsidRPr="0054017B">
              <w:t xml:space="preserve"> </w:t>
            </w:r>
            <w:r>
              <w:t>a Container</w:t>
            </w:r>
            <w:r w:rsidRPr="0054017B">
              <w:t xml:space="preserve"> resource </w:t>
            </w:r>
            <w:r>
              <w:t xml:space="preserve">using </w:t>
            </w:r>
            <w:r w:rsidRPr="00A704AE">
              <w:t xml:space="preserve">non blocking </w:t>
            </w:r>
            <w:r w:rsidRPr="00C55215">
              <w:rPr>
                <w:lang w:val="en-US"/>
              </w:rPr>
              <w:t>asynchronous</w:t>
            </w:r>
            <w:r>
              <w:t xml:space="preserve"> request</w:t>
            </w:r>
          </w:p>
        </w:tc>
      </w:tr>
      <w:tr w:rsidR="0033003D" w:rsidRPr="0050490A" w14:paraId="0A1EDF7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F3CC714" w14:textId="77777777" w:rsidR="0033003D" w:rsidRPr="0050490A" w:rsidRDefault="0033003D" w:rsidP="00DD5665">
            <w:pPr>
              <w:pStyle w:val="TAC"/>
            </w:pPr>
            <w:r w:rsidRPr="00F210A6">
              <w:t>80</w:t>
            </w:r>
          </w:p>
        </w:tc>
        <w:tc>
          <w:tcPr>
            <w:tcW w:w="2126" w:type="dxa"/>
            <w:vMerge/>
            <w:tcBorders>
              <w:left w:val="single" w:sz="4" w:space="0" w:color="auto"/>
              <w:right w:val="single" w:sz="4" w:space="0" w:color="auto"/>
            </w:tcBorders>
          </w:tcPr>
          <w:p w14:paraId="29ADF19B"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111A88A6" w14:textId="77777777" w:rsidR="0033003D" w:rsidRPr="0021666D" w:rsidRDefault="0033003D" w:rsidP="00DD5665">
            <w:pPr>
              <w:pStyle w:val="TAL"/>
            </w:pPr>
            <w:r w:rsidRPr="0021666D">
              <w:t>TD_M2M_</w:t>
            </w:r>
            <w:r>
              <w:t>NB</w:t>
            </w:r>
            <w:r w:rsidRPr="0021666D">
              <w:t>_</w:t>
            </w:r>
            <w:r>
              <w:t>07</w:t>
            </w:r>
          </w:p>
        </w:tc>
        <w:tc>
          <w:tcPr>
            <w:tcW w:w="5556" w:type="dxa"/>
            <w:tcBorders>
              <w:top w:val="single" w:sz="4" w:space="0" w:color="auto"/>
              <w:left w:val="single" w:sz="4" w:space="0" w:color="auto"/>
              <w:bottom w:val="single" w:sz="4" w:space="0" w:color="auto"/>
              <w:right w:val="single" w:sz="4" w:space="0" w:color="auto"/>
            </w:tcBorders>
          </w:tcPr>
          <w:p w14:paraId="41F90AC4" w14:textId="77777777" w:rsidR="0033003D" w:rsidRPr="0054017B" w:rsidRDefault="0033003D" w:rsidP="00DD5665">
            <w:pPr>
              <w:pStyle w:val="TAL"/>
              <w:rPr>
                <w:lang w:val="en-US"/>
              </w:rPr>
            </w:pPr>
            <w:r w:rsidRPr="0054017B">
              <w:rPr>
                <w:lang w:val="en-US"/>
              </w:rPr>
              <w:t xml:space="preserve">AE </w:t>
            </w:r>
            <w:r>
              <w:t>updates</w:t>
            </w:r>
            <w:r w:rsidRPr="0054017B">
              <w:t xml:space="preserve"> </w:t>
            </w:r>
            <w:r>
              <w:t>a</w:t>
            </w:r>
            <w:r w:rsidRPr="0054017B">
              <w:t xml:space="preserve"> </w:t>
            </w:r>
            <w:r>
              <w:t xml:space="preserve">Container </w:t>
            </w:r>
            <w:r w:rsidRPr="0054017B">
              <w:t xml:space="preserve">resource </w:t>
            </w:r>
            <w:r>
              <w:t xml:space="preserve">using </w:t>
            </w:r>
            <w:r w:rsidRPr="00A704AE">
              <w:t xml:space="preserve">non blocking </w:t>
            </w:r>
            <w:r>
              <w:t>a</w:t>
            </w:r>
            <w:r w:rsidRPr="00A704AE">
              <w:t>synchronous</w:t>
            </w:r>
            <w:r>
              <w:t xml:space="preserve"> request</w:t>
            </w:r>
          </w:p>
        </w:tc>
      </w:tr>
      <w:tr w:rsidR="0033003D" w:rsidRPr="0050490A" w14:paraId="40D43DD2"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D6F9F09" w14:textId="77777777" w:rsidR="0033003D" w:rsidRPr="0050490A" w:rsidRDefault="0033003D" w:rsidP="00DD5665">
            <w:pPr>
              <w:pStyle w:val="TAC"/>
            </w:pPr>
            <w:r w:rsidRPr="00F210A6">
              <w:t>81</w:t>
            </w:r>
          </w:p>
        </w:tc>
        <w:tc>
          <w:tcPr>
            <w:tcW w:w="2126" w:type="dxa"/>
            <w:vMerge/>
            <w:tcBorders>
              <w:left w:val="single" w:sz="4" w:space="0" w:color="auto"/>
              <w:right w:val="single" w:sz="4" w:space="0" w:color="auto"/>
            </w:tcBorders>
          </w:tcPr>
          <w:p w14:paraId="1E350F10"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48F96C6" w14:textId="77777777" w:rsidR="0033003D" w:rsidRPr="0021666D" w:rsidRDefault="0033003D" w:rsidP="00DD5665">
            <w:pPr>
              <w:pStyle w:val="TAL"/>
            </w:pPr>
            <w:r w:rsidRPr="0021666D">
              <w:t>TD_M2M_</w:t>
            </w:r>
            <w:r>
              <w:t>NB</w:t>
            </w:r>
            <w:r w:rsidRPr="0021666D">
              <w:t>_</w:t>
            </w:r>
            <w:r>
              <w:t>08</w:t>
            </w:r>
          </w:p>
        </w:tc>
        <w:tc>
          <w:tcPr>
            <w:tcW w:w="5556" w:type="dxa"/>
            <w:tcBorders>
              <w:top w:val="single" w:sz="4" w:space="0" w:color="auto"/>
              <w:left w:val="single" w:sz="4" w:space="0" w:color="auto"/>
              <w:bottom w:val="single" w:sz="4" w:space="0" w:color="auto"/>
              <w:right w:val="single" w:sz="4" w:space="0" w:color="auto"/>
            </w:tcBorders>
          </w:tcPr>
          <w:p w14:paraId="43983273" w14:textId="77777777" w:rsidR="0033003D" w:rsidRPr="0054017B" w:rsidRDefault="0033003D" w:rsidP="00DD5665">
            <w:pPr>
              <w:pStyle w:val="TAL"/>
              <w:rPr>
                <w:lang w:val="en-US"/>
              </w:rPr>
            </w:pPr>
            <w:r w:rsidRPr="0054017B">
              <w:rPr>
                <w:lang w:val="en-US"/>
              </w:rPr>
              <w:t xml:space="preserve">AE </w:t>
            </w:r>
            <w:r w:rsidRPr="00C55215">
              <w:rPr>
                <w:lang w:val="en-US"/>
              </w:rPr>
              <w:t>deletes a Container resource using non blocking asynchronous request</w:t>
            </w:r>
          </w:p>
        </w:tc>
      </w:tr>
      <w:tr w:rsidR="0033003D" w:rsidRPr="0050490A" w14:paraId="52609C99"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954652D" w14:textId="77777777" w:rsidR="0033003D" w:rsidRPr="0050490A" w:rsidRDefault="0033003D" w:rsidP="00DD5665">
            <w:pPr>
              <w:pStyle w:val="TAC"/>
            </w:pPr>
            <w:r w:rsidRPr="00F210A6">
              <w:t>82</w:t>
            </w:r>
          </w:p>
        </w:tc>
        <w:tc>
          <w:tcPr>
            <w:tcW w:w="2126" w:type="dxa"/>
            <w:vMerge w:val="restart"/>
            <w:tcBorders>
              <w:top w:val="single" w:sz="4" w:space="0" w:color="auto"/>
              <w:left w:val="single" w:sz="4" w:space="0" w:color="auto"/>
              <w:right w:val="single" w:sz="4" w:space="0" w:color="auto"/>
            </w:tcBorders>
          </w:tcPr>
          <w:p w14:paraId="25BA388E" w14:textId="77777777" w:rsidR="0033003D" w:rsidRPr="0050490A" w:rsidRDefault="0033003D" w:rsidP="00DD5665">
            <w:pPr>
              <w:pStyle w:val="TAL"/>
            </w:pPr>
            <w:r>
              <w:t>Retargeting</w:t>
            </w:r>
          </w:p>
        </w:tc>
        <w:tc>
          <w:tcPr>
            <w:tcW w:w="1559" w:type="dxa"/>
            <w:tcBorders>
              <w:top w:val="single" w:sz="4" w:space="0" w:color="auto"/>
              <w:left w:val="single" w:sz="4" w:space="0" w:color="auto"/>
              <w:bottom w:val="single" w:sz="4" w:space="0" w:color="auto"/>
              <w:right w:val="single" w:sz="4" w:space="0" w:color="auto"/>
            </w:tcBorders>
          </w:tcPr>
          <w:p w14:paraId="741864D1" w14:textId="77777777" w:rsidR="0033003D" w:rsidRPr="0050490A" w:rsidRDefault="0033003D" w:rsidP="00DD5665">
            <w:pPr>
              <w:pStyle w:val="TAL"/>
            </w:pPr>
            <w:r w:rsidRPr="0050490A">
              <w:t>TD_M2M_</w:t>
            </w:r>
            <w:r>
              <w:t>SH</w:t>
            </w:r>
            <w:r w:rsidRPr="0050490A">
              <w:t>_0</w:t>
            </w:r>
            <w:r>
              <w:t>1</w:t>
            </w:r>
          </w:p>
        </w:tc>
        <w:tc>
          <w:tcPr>
            <w:tcW w:w="5556" w:type="dxa"/>
            <w:tcBorders>
              <w:top w:val="single" w:sz="4" w:space="0" w:color="auto"/>
              <w:left w:val="single" w:sz="4" w:space="0" w:color="auto"/>
              <w:bottom w:val="single" w:sz="4" w:space="0" w:color="auto"/>
              <w:right w:val="single" w:sz="4" w:space="0" w:color="auto"/>
            </w:tcBorders>
          </w:tcPr>
          <w:p w14:paraId="66E09FD5" w14:textId="77777777" w:rsidR="0033003D" w:rsidRPr="0050490A" w:rsidRDefault="0033003D" w:rsidP="00DD5665">
            <w:pPr>
              <w:pStyle w:val="TAL"/>
            </w:pPr>
            <w:r>
              <w:rPr>
                <w:lang w:val="en-US"/>
              </w:rPr>
              <w:t xml:space="preserve">AE </w:t>
            </w:r>
            <w:r>
              <w:t>creates a remote &lt;Resource&gt; resource</w:t>
            </w:r>
          </w:p>
        </w:tc>
      </w:tr>
      <w:tr w:rsidR="0033003D" w:rsidRPr="0050490A" w14:paraId="3F7A476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F647AD6" w14:textId="77777777" w:rsidR="0033003D" w:rsidRPr="0050490A" w:rsidRDefault="0033003D" w:rsidP="00DD5665">
            <w:pPr>
              <w:pStyle w:val="TAC"/>
            </w:pPr>
            <w:r w:rsidRPr="00F210A6">
              <w:t>83</w:t>
            </w:r>
          </w:p>
        </w:tc>
        <w:tc>
          <w:tcPr>
            <w:tcW w:w="2126" w:type="dxa"/>
            <w:vMerge/>
            <w:tcBorders>
              <w:left w:val="single" w:sz="4" w:space="0" w:color="auto"/>
              <w:right w:val="single" w:sz="4" w:space="0" w:color="auto"/>
            </w:tcBorders>
          </w:tcPr>
          <w:p w14:paraId="2CC95B1B"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3B8DBD9" w14:textId="77777777" w:rsidR="0033003D" w:rsidRPr="0050490A" w:rsidRDefault="0033003D" w:rsidP="00DD5665">
            <w:pPr>
              <w:pStyle w:val="TAL"/>
            </w:pPr>
            <w:r w:rsidRPr="00DC0063">
              <w:t>TD_</w:t>
            </w:r>
            <w:r>
              <w:t>M2M_SH_02</w:t>
            </w:r>
          </w:p>
        </w:tc>
        <w:tc>
          <w:tcPr>
            <w:tcW w:w="5556" w:type="dxa"/>
            <w:tcBorders>
              <w:top w:val="single" w:sz="4" w:space="0" w:color="auto"/>
              <w:left w:val="single" w:sz="4" w:space="0" w:color="auto"/>
              <w:bottom w:val="single" w:sz="4" w:space="0" w:color="auto"/>
              <w:right w:val="single" w:sz="4" w:space="0" w:color="auto"/>
            </w:tcBorders>
          </w:tcPr>
          <w:p w14:paraId="25D6E0C9" w14:textId="77777777" w:rsidR="0033003D" w:rsidRPr="0050490A" w:rsidRDefault="0033003D" w:rsidP="00DD5665">
            <w:pPr>
              <w:pStyle w:val="TAL"/>
            </w:pPr>
            <w:r>
              <w:rPr>
                <w:lang w:val="en-US"/>
              </w:rPr>
              <w:t xml:space="preserve">AE </w:t>
            </w:r>
            <w:r>
              <w:t>retrieves a remote &lt;Resource&gt; resource</w:t>
            </w:r>
          </w:p>
        </w:tc>
      </w:tr>
      <w:tr w:rsidR="0033003D" w:rsidRPr="0050490A" w14:paraId="5756E37A"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111FFBA" w14:textId="77777777" w:rsidR="0033003D" w:rsidRPr="0050490A" w:rsidRDefault="0033003D" w:rsidP="00DD5665">
            <w:pPr>
              <w:pStyle w:val="TAC"/>
            </w:pPr>
            <w:r w:rsidRPr="00F210A6">
              <w:t>84</w:t>
            </w:r>
          </w:p>
        </w:tc>
        <w:tc>
          <w:tcPr>
            <w:tcW w:w="2126" w:type="dxa"/>
            <w:vMerge/>
            <w:tcBorders>
              <w:left w:val="single" w:sz="4" w:space="0" w:color="auto"/>
              <w:right w:val="single" w:sz="4" w:space="0" w:color="auto"/>
            </w:tcBorders>
          </w:tcPr>
          <w:p w14:paraId="3A8C5D16"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5DBD8A7" w14:textId="77777777" w:rsidR="0033003D" w:rsidRPr="0050490A" w:rsidRDefault="0033003D" w:rsidP="00DD5665">
            <w:pPr>
              <w:pStyle w:val="TAL"/>
            </w:pPr>
            <w:r w:rsidRPr="0050490A">
              <w:t>TD_M2M_</w:t>
            </w:r>
            <w:r>
              <w:t>SH</w:t>
            </w:r>
            <w:r w:rsidRPr="0050490A">
              <w:t>_</w:t>
            </w:r>
            <w:r>
              <w:t>03</w:t>
            </w:r>
          </w:p>
        </w:tc>
        <w:tc>
          <w:tcPr>
            <w:tcW w:w="5556" w:type="dxa"/>
            <w:tcBorders>
              <w:top w:val="single" w:sz="4" w:space="0" w:color="auto"/>
              <w:left w:val="single" w:sz="4" w:space="0" w:color="auto"/>
              <w:bottom w:val="single" w:sz="4" w:space="0" w:color="auto"/>
              <w:right w:val="single" w:sz="4" w:space="0" w:color="auto"/>
            </w:tcBorders>
          </w:tcPr>
          <w:p w14:paraId="4E135955" w14:textId="77777777" w:rsidR="0033003D" w:rsidRPr="0050490A" w:rsidRDefault="0033003D" w:rsidP="00DD5665">
            <w:pPr>
              <w:pStyle w:val="TAL"/>
            </w:pPr>
            <w:r>
              <w:rPr>
                <w:lang w:val="en-US"/>
              </w:rPr>
              <w:t xml:space="preserve">AE </w:t>
            </w:r>
            <w:r w:rsidRPr="00CA5A17">
              <w:rPr>
                <w:lang w:val="en-US"/>
              </w:rPr>
              <w:t>update</w:t>
            </w:r>
            <w:r>
              <w:rPr>
                <w:lang w:val="en-US"/>
              </w:rPr>
              <w:t>s</w:t>
            </w:r>
            <w:r w:rsidRPr="00CA5A17">
              <w:rPr>
                <w:lang w:val="en-US"/>
              </w:rPr>
              <w:t xml:space="preserve"> </w:t>
            </w:r>
            <w:r>
              <w:rPr>
                <w:lang w:val="en-US"/>
              </w:rPr>
              <w:t>a</w:t>
            </w:r>
            <w:r w:rsidRPr="00CA5A17">
              <w:rPr>
                <w:lang w:val="en-US"/>
              </w:rPr>
              <w:t xml:space="preserve"> </w:t>
            </w:r>
            <w:r>
              <w:rPr>
                <w:lang w:val="en-US"/>
              </w:rPr>
              <w:t>remote &lt;Resource&gt;</w:t>
            </w:r>
            <w:r w:rsidRPr="00CA5A17">
              <w:rPr>
                <w:lang w:val="en-US"/>
              </w:rPr>
              <w:t xml:space="preserve"> resource </w:t>
            </w:r>
          </w:p>
        </w:tc>
      </w:tr>
      <w:tr w:rsidR="0033003D" w:rsidRPr="0050490A" w14:paraId="610E8EB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B6191BE" w14:textId="77777777" w:rsidR="0033003D" w:rsidRPr="0050490A" w:rsidRDefault="0033003D" w:rsidP="00DD5665">
            <w:pPr>
              <w:pStyle w:val="TAC"/>
            </w:pPr>
            <w:r w:rsidRPr="00F210A6">
              <w:t>85</w:t>
            </w:r>
          </w:p>
        </w:tc>
        <w:tc>
          <w:tcPr>
            <w:tcW w:w="2126" w:type="dxa"/>
            <w:vMerge/>
            <w:tcBorders>
              <w:left w:val="single" w:sz="4" w:space="0" w:color="auto"/>
              <w:bottom w:val="single" w:sz="4" w:space="0" w:color="auto"/>
              <w:right w:val="single" w:sz="4" w:space="0" w:color="auto"/>
            </w:tcBorders>
          </w:tcPr>
          <w:p w14:paraId="2920F85F"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0E51FE3" w14:textId="77777777" w:rsidR="0033003D" w:rsidRPr="0050490A" w:rsidRDefault="0033003D" w:rsidP="00DD5665">
            <w:pPr>
              <w:pStyle w:val="TAL"/>
            </w:pPr>
            <w:r w:rsidRPr="00DC0063">
              <w:t>TD_</w:t>
            </w:r>
            <w:r>
              <w:t>M2M_SH_04</w:t>
            </w:r>
          </w:p>
        </w:tc>
        <w:tc>
          <w:tcPr>
            <w:tcW w:w="5556" w:type="dxa"/>
            <w:tcBorders>
              <w:top w:val="single" w:sz="4" w:space="0" w:color="auto"/>
              <w:left w:val="single" w:sz="4" w:space="0" w:color="auto"/>
              <w:bottom w:val="single" w:sz="4" w:space="0" w:color="auto"/>
              <w:right w:val="single" w:sz="4" w:space="0" w:color="auto"/>
            </w:tcBorders>
          </w:tcPr>
          <w:p w14:paraId="21053D54" w14:textId="77777777" w:rsidR="0033003D" w:rsidRPr="0050490A" w:rsidRDefault="0033003D" w:rsidP="00DD5665">
            <w:pPr>
              <w:pStyle w:val="TAL"/>
            </w:pPr>
            <w:r>
              <w:rPr>
                <w:lang w:val="en-US"/>
              </w:rPr>
              <w:t xml:space="preserve">AE delete a remote &lt;Resource&gt; resource </w:t>
            </w:r>
          </w:p>
        </w:tc>
      </w:tr>
      <w:tr w:rsidR="0033003D" w:rsidRPr="0050490A" w14:paraId="1E9FA59D"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685DC19" w14:textId="77777777" w:rsidR="0033003D" w:rsidRDefault="0033003D" w:rsidP="00DD5665">
            <w:pPr>
              <w:pStyle w:val="TAC"/>
            </w:pPr>
            <w:r w:rsidRPr="00F210A6">
              <w:t>86</w:t>
            </w:r>
          </w:p>
        </w:tc>
        <w:tc>
          <w:tcPr>
            <w:tcW w:w="2126" w:type="dxa"/>
            <w:tcBorders>
              <w:left w:val="single" w:sz="4" w:space="0" w:color="auto"/>
              <w:bottom w:val="single" w:sz="4" w:space="0" w:color="auto"/>
              <w:right w:val="single" w:sz="4" w:space="0" w:color="auto"/>
            </w:tcBorders>
          </w:tcPr>
          <w:p w14:paraId="585967D9" w14:textId="77777777" w:rsidR="0033003D" w:rsidRPr="0050490A" w:rsidRDefault="0033003D" w:rsidP="00DD5665">
            <w:pPr>
              <w:pStyle w:val="TAL"/>
            </w:pPr>
            <w:r>
              <w:t>Discovery</w:t>
            </w:r>
          </w:p>
        </w:tc>
        <w:tc>
          <w:tcPr>
            <w:tcW w:w="1559" w:type="dxa"/>
            <w:tcBorders>
              <w:top w:val="single" w:sz="4" w:space="0" w:color="auto"/>
              <w:left w:val="single" w:sz="4" w:space="0" w:color="auto"/>
              <w:bottom w:val="single" w:sz="4" w:space="0" w:color="auto"/>
              <w:right w:val="single" w:sz="4" w:space="0" w:color="auto"/>
            </w:tcBorders>
          </w:tcPr>
          <w:p w14:paraId="78F1D595" w14:textId="77777777" w:rsidR="0033003D" w:rsidRPr="00DC0063" w:rsidRDefault="0033003D" w:rsidP="00DD5665">
            <w:pPr>
              <w:pStyle w:val="TAL"/>
            </w:pPr>
            <w:r w:rsidRPr="00BE573C">
              <w:t>TD_M2M_SH_</w:t>
            </w:r>
            <w:r>
              <w:t>09</w:t>
            </w:r>
          </w:p>
        </w:tc>
        <w:tc>
          <w:tcPr>
            <w:tcW w:w="5556" w:type="dxa"/>
            <w:tcBorders>
              <w:top w:val="single" w:sz="4" w:space="0" w:color="auto"/>
              <w:left w:val="single" w:sz="4" w:space="0" w:color="auto"/>
              <w:bottom w:val="single" w:sz="4" w:space="0" w:color="auto"/>
              <w:right w:val="single" w:sz="4" w:space="0" w:color="auto"/>
            </w:tcBorders>
          </w:tcPr>
          <w:p w14:paraId="709BA897" w14:textId="77777777" w:rsidR="0033003D" w:rsidRDefault="0033003D" w:rsidP="00DD5665">
            <w:pPr>
              <w:pStyle w:val="TAL"/>
              <w:rPr>
                <w:lang w:val="en-US"/>
              </w:rPr>
            </w:pPr>
            <w:r>
              <w:t>AE discovers accessible resources residing in the remote Hosting CSE using multiple Filter Criteria</w:t>
            </w:r>
          </w:p>
        </w:tc>
      </w:tr>
      <w:tr w:rsidR="0033003D" w:rsidRPr="0050490A" w14:paraId="32C54D91" w14:textId="77777777" w:rsidTr="00DD5665">
        <w:trPr>
          <w:trHeight w:val="387"/>
          <w:jc w:val="center"/>
        </w:trPr>
        <w:tc>
          <w:tcPr>
            <w:tcW w:w="454" w:type="dxa"/>
            <w:tcBorders>
              <w:top w:val="single" w:sz="4" w:space="0" w:color="auto"/>
              <w:left w:val="single" w:sz="4" w:space="0" w:color="auto"/>
              <w:bottom w:val="single" w:sz="4" w:space="0" w:color="auto"/>
              <w:right w:val="single" w:sz="4" w:space="0" w:color="auto"/>
            </w:tcBorders>
          </w:tcPr>
          <w:p w14:paraId="6DA13C24" w14:textId="77777777" w:rsidR="0033003D" w:rsidRDefault="0033003D" w:rsidP="00DD5665">
            <w:pPr>
              <w:pStyle w:val="TAC"/>
            </w:pPr>
            <w:r w:rsidRPr="00F210A6">
              <w:t>87</w:t>
            </w:r>
          </w:p>
        </w:tc>
        <w:tc>
          <w:tcPr>
            <w:tcW w:w="2126" w:type="dxa"/>
            <w:tcBorders>
              <w:left w:val="single" w:sz="4" w:space="0" w:color="auto"/>
              <w:bottom w:val="single" w:sz="4" w:space="0" w:color="auto"/>
              <w:right w:val="single" w:sz="4" w:space="0" w:color="auto"/>
            </w:tcBorders>
          </w:tcPr>
          <w:p w14:paraId="5D8D358D" w14:textId="77777777" w:rsidR="0033003D" w:rsidRPr="0050490A" w:rsidRDefault="0033003D" w:rsidP="00DD5665">
            <w:pPr>
              <w:pStyle w:val="TAL"/>
            </w:pPr>
            <w:r>
              <w:t>Unauthorized operation</w:t>
            </w:r>
          </w:p>
        </w:tc>
        <w:tc>
          <w:tcPr>
            <w:tcW w:w="1559" w:type="dxa"/>
            <w:tcBorders>
              <w:top w:val="single" w:sz="4" w:space="0" w:color="auto"/>
              <w:left w:val="single" w:sz="4" w:space="0" w:color="auto"/>
              <w:bottom w:val="single" w:sz="4" w:space="0" w:color="auto"/>
              <w:right w:val="single" w:sz="4" w:space="0" w:color="auto"/>
            </w:tcBorders>
          </w:tcPr>
          <w:p w14:paraId="0D4C4176" w14:textId="77777777" w:rsidR="0033003D" w:rsidRPr="00DC0063" w:rsidRDefault="0033003D" w:rsidP="00DD5665">
            <w:pPr>
              <w:pStyle w:val="TAL"/>
            </w:pPr>
            <w:r w:rsidRPr="00BE573C">
              <w:t>TD_M2M_SH_</w:t>
            </w:r>
            <w:r>
              <w:t>10</w:t>
            </w:r>
          </w:p>
        </w:tc>
        <w:tc>
          <w:tcPr>
            <w:tcW w:w="5556" w:type="dxa"/>
            <w:tcBorders>
              <w:top w:val="single" w:sz="4" w:space="0" w:color="auto"/>
              <w:left w:val="single" w:sz="4" w:space="0" w:color="auto"/>
              <w:bottom w:val="single" w:sz="4" w:space="0" w:color="auto"/>
              <w:right w:val="single" w:sz="4" w:space="0" w:color="auto"/>
            </w:tcBorders>
          </w:tcPr>
          <w:p w14:paraId="4177FA2C" w14:textId="77777777" w:rsidR="0033003D" w:rsidRDefault="0033003D" w:rsidP="00DD5665">
            <w:pPr>
              <w:pStyle w:val="TAL"/>
              <w:rPr>
                <w:lang w:val="en-US"/>
              </w:rPr>
            </w:pPr>
            <w:r>
              <w:rPr>
                <w:lang w:val="en-US"/>
              </w:rPr>
              <w:t xml:space="preserve">AE </w:t>
            </w:r>
            <w:r>
              <w:t>delete request is rejected after access rights verification using retargeting.</w:t>
            </w:r>
          </w:p>
        </w:tc>
      </w:tr>
      <w:tr w:rsidR="0033003D" w:rsidRPr="0050490A" w14:paraId="2C22AD2F"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63D7683" w14:textId="77777777" w:rsidR="0033003D" w:rsidRDefault="0033003D" w:rsidP="00DD5665">
            <w:pPr>
              <w:pStyle w:val="TAC"/>
            </w:pPr>
            <w:r w:rsidRPr="00F210A6">
              <w:t>88</w:t>
            </w:r>
          </w:p>
        </w:tc>
        <w:tc>
          <w:tcPr>
            <w:tcW w:w="2126" w:type="dxa"/>
            <w:tcBorders>
              <w:left w:val="single" w:sz="4" w:space="0" w:color="auto"/>
              <w:bottom w:val="single" w:sz="4" w:space="0" w:color="auto"/>
              <w:right w:val="single" w:sz="4" w:space="0" w:color="auto"/>
            </w:tcBorders>
          </w:tcPr>
          <w:p w14:paraId="0EF85A55" w14:textId="77777777" w:rsidR="0033003D" w:rsidRPr="0050490A" w:rsidRDefault="0033003D" w:rsidP="00DD5665">
            <w:pPr>
              <w:pStyle w:val="TAL"/>
            </w:pPr>
            <w:r>
              <w:t>Notification</w:t>
            </w:r>
          </w:p>
        </w:tc>
        <w:tc>
          <w:tcPr>
            <w:tcW w:w="1559" w:type="dxa"/>
            <w:tcBorders>
              <w:top w:val="single" w:sz="4" w:space="0" w:color="auto"/>
              <w:left w:val="single" w:sz="4" w:space="0" w:color="auto"/>
              <w:bottom w:val="single" w:sz="4" w:space="0" w:color="auto"/>
              <w:right w:val="single" w:sz="4" w:space="0" w:color="auto"/>
            </w:tcBorders>
          </w:tcPr>
          <w:p w14:paraId="68AE2114" w14:textId="77777777" w:rsidR="0033003D" w:rsidRPr="00DC0063" w:rsidRDefault="0033003D" w:rsidP="00DD5665">
            <w:pPr>
              <w:pStyle w:val="TAL"/>
            </w:pPr>
            <w:r w:rsidRPr="00BE573C">
              <w:t>TD_M2M_SH_</w:t>
            </w:r>
            <w:r>
              <w:t>11</w:t>
            </w:r>
          </w:p>
        </w:tc>
        <w:tc>
          <w:tcPr>
            <w:tcW w:w="5556" w:type="dxa"/>
            <w:tcBorders>
              <w:top w:val="single" w:sz="4" w:space="0" w:color="auto"/>
              <w:left w:val="single" w:sz="4" w:space="0" w:color="auto"/>
              <w:bottom w:val="single" w:sz="4" w:space="0" w:color="auto"/>
              <w:right w:val="single" w:sz="4" w:space="0" w:color="auto"/>
            </w:tcBorders>
          </w:tcPr>
          <w:p w14:paraId="7B37F0ED" w14:textId="77777777" w:rsidR="0033003D" w:rsidRDefault="0033003D" w:rsidP="00DD5665">
            <w:pPr>
              <w:pStyle w:val="TAL"/>
              <w:rPr>
                <w:lang w:val="en-US"/>
              </w:rPr>
            </w:pPr>
            <w:r>
              <w:rPr>
                <w:lang w:val="en-US"/>
              </w:rPr>
              <w:t xml:space="preserve">AE receives a </w:t>
            </w:r>
            <w:r>
              <w:t>notification request from the remote hosting CSE</w:t>
            </w:r>
          </w:p>
        </w:tc>
      </w:tr>
      <w:tr w:rsidR="0033003D" w:rsidRPr="0050490A" w14:paraId="7148982D"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95AABEE" w14:textId="77777777" w:rsidR="0033003D" w:rsidRDefault="0033003D" w:rsidP="00DD5665">
            <w:pPr>
              <w:pStyle w:val="TAC"/>
            </w:pPr>
            <w:r w:rsidRPr="00F210A6">
              <w:t>89</w:t>
            </w:r>
          </w:p>
        </w:tc>
        <w:tc>
          <w:tcPr>
            <w:tcW w:w="2126" w:type="dxa"/>
            <w:vMerge w:val="restart"/>
            <w:tcBorders>
              <w:left w:val="single" w:sz="4" w:space="0" w:color="auto"/>
              <w:right w:val="single" w:sz="4" w:space="0" w:color="auto"/>
            </w:tcBorders>
          </w:tcPr>
          <w:p w14:paraId="3682AAB8" w14:textId="77777777" w:rsidR="0033003D" w:rsidRDefault="0033003D" w:rsidP="00DD5665">
            <w:pPr>
              <w:pStyle w:val="TAL"/>
            </w:pPr>
            <w:r>
              <w:t>mgmtObj</w:t>
            </w:r>
          </w:p>
        </w:tc>
        <w:tc>
          <w:tcPr>
            <w:tcW w:w="1559" w:type="dxa"/>
            <w:tcBorders>
              <w:top w:val="single" w:sz="4" w:space="0" w:color="auto"/>
              <w:left w:val="single" w:sz="4" w:space="0" w:color="auto"/>
              <w:bottom w:val="single" w:sz="4" w:space="0" w:color="auto"/>
              <w:right w:val="single" w:sz="4" w:space="0" w:color="auto"/>
            </w:tcBorders>
          </w:tcPr>
          <w:p w14:paraId="4DDC25D7" w14:textId="77777777" w:rsidR="0033003D" w:rsidRPr="00DC0063" w:rsidRDefault="0033003D" w:rsidP="00DD5665">
            <w:pPr>
              <w:pStyle w:val="TAL"/>
            </w:pPr>
            <w:r w:rsidRPr="0050490A">
              <w:t>TD_M2M_</w:t>
            </w:r>
            <w:r>
              <w:t>SH</w:t>
            </w:r>
            <w:r w:rsidRPr="0050490A">
              <w:t>_</w:t>
            </w:r>
            <w:r>
              <w:t>05</w:t>
            </w:r>
          </w:p>
        </w:tc>
        <w:tc>
          <w:tcPr>
            <w:tcW w:w="5556" w:type="dxa"/>
            <w:tcBorders>
              <w:top w:val="single" w:sz="4" w:space="0" w:color="auto"/>
              <w:left w:val="single" w:sz="4" w:space="0" w:color="auto"/>
              <w:bottom w:val="single" w:sz="4" w:space="0" w:color="auto"/>
              <w:right w:val="single" w:sz="4" w:space="0" w:color="auto"/>
            </w:tcBorders>
          </w:tcPr>
          <w:p w14:paraId="11A49082" w14:textId="77777777" w:rsidR="0033003D" w:rsidRDefault="0033003D" w:rsidP="00DD5665">
            <w:pPr>
              <w:pStyle w:val="TAL"/>
              <w:rPr>
                <w:lang w:val="en-US"/>
              </w:rPr>
            </w:pPr>
            <w:r w:rsidRPr="00B065DD">
              <w:rPr>
                <w:lang w:val="en-US"/>
              </w:rPr>
              <w:t xml:space="preserve">AE </w:t>
            </w:r>
            <w:r w:rsidRPr="00B065DD">
              <w:t xml:space="preserve">creates a </w:t>
            </w:r>
            <w:r w:rsidRPr="00B065DD">
              <w:rPr>
                <w:rFonts w:hint="eastAsia"/>
                <w:lang w:eastAsia="zh-CN"/>
              </w:rPr>
              <w:t>&lt;mgmtObj&gt;</w:t>
            </w:r>
            <w:r w:rsidRPr="00B065DD">
              <w:t xml:space="preserve"> resource</w:t>
            </w:r>
          </w:p>
        </w:tc>
      </w:tr>
      <w:tr w:rsidR="0033003D" w:rsidRPr="0050490A" w14:paraId="7B46EE50"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902E518" w14:textId="77777777" w:rsidR="0033003D" w:rsidRDefault="0033003D" w:rsidP="00DD5665">
            <w:pPr>
              <w:pStyle w:val="TAC"/>
            </w:pPr>
            <w:r w:rsidRPr="00F210A6">
              <w:t>90</w:t>
            </w:r>
          </w:p>
        </w:tc>
        <w:tc>
          <w:tcPr>
            <w:tcW w:w="2126" w:type="dxa"/>
            <w:vMerge/>
            <w:tcBorders>
              <w:left w:val="single" w:sz="4" w:space="0" w:color="auto"/>
              <w:right w:val="single" w:sz="4" w:space="0" w:color="auto"/>
            </w:tcBorders>
          </w:tcPr>
          <w:p w14:paraId="4F1B8F2D"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6F5099CC" w14:textId="77777777" w:rsidR="0033003D" w:rsidRPr="00DC0063" w:rsidRDefault="0033003D" w:rsidP="00DD5665">
            <w:pPr>
              <w:pStyle w:val="TAL"/>
            </w:pPr>
            <w:r w:rsidRPr="0050490A">
              <w:t>TD_M2M_</w:t>
            </w:r>
            <w:r>
              <w:t>SH</w:t>
            </w:r>
            <w:r w:rsidRPr="0050490A">
              <w:t>_</w:t>
            </w:r>
            <w:r>
              <w:t>06</w:t>
            </w:r>
          </w:p>
        </w:tc>
        <w:tc>
          <w:tcPr>
            <w:tcW w:w="5556" w:type="dxa"/>
            <w:tcBorders>
              <w:top w:val="single" w:sz="4" w:space="0" w:color="auto"/>
              <w:left w:val="single" w:sz="4" w:space="0" w:color="auto"/>
              <w:bottom w:val="single" w:sz="4" w:space="0" w:color="auto"/>
              <w:right w:val="single" w:sz="4" w:space="0" w:color="auto"/>
            </w:tcBorders>
          </w:tcPr>
          <w:p w14:paraId="022908E5" w14:textId="77777777" w:rsidR="0033003D" w:rsidRDefault="0033003D" w:rsidP="00DD5665">
            <w:pPr>
              <w:pStyle w:val="TAL"/>
              <w:rPr>
                <w:lang w:val="en-US"/>
              </w:rPr>
            </w:pPr>
            <w:r w:rsidRPr="00B065DD">
              <w:rPr>
                <w:lang w:val="en-US"/>
              </w:rPr>
              <w:t xml:space="preserve">AE </w:t>
            </w:r>
            <w:r w:rsidRPr="00B065DD">
              <w:rPr>
                <w:rFonts w:hint="eastAsia"/>
                <w:lang w:eastAsia="zh-CN"/>
              </w:rPr>
              <w:t>updates</w:t>
            </w:r>
            <w:r w:rsidRPr="00B065DD">
              <w:t xml:space="preserve"> a </w:t>
            </w:r>
            <w:r w:rsidRPr="00B065DD">
              <w:rPr>
                <w:rFonts w:hint="eastAsia"/>
                <w:lang w:eastAsia="zh-CN"/>
              </w:rPr>
              <w:t>&lt;mgmtObj&gt;</w:t>
            </w:r>
            <w:r w:rsidRPr="00B065DD">
              <w:t xml:space="preserve"> resource</w:t>
            </w:r>
          </w:p>
        </w:tc>
      </w:tr>
      <w:tr w:rsidR="0033003D" w:rsidRPr="0050490A" w14:paraId="79ED4B98"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6B316AF3" w14:textId="77777777" w:rsidR="0033003D" w:rsidRDefault="0033003D" w:rsidP="00DD5665">
            <w:pPr>
              <w:pStyle w:val="TAC"/>
            </w:pPr>
            <w:r w:rsidRPr="00F210A6">
              <w:t>91</w:t>
            </w:r>
          </w:p>
        </w:tc>
        <w:tc>
          <w:tcPr>
            <w:tcW w:w="2126" w:type="dxa"/>
            <w:vMerge/>
            <w:tcBorders>
              <w:left w:val="single" w:sz="4" w:space="0" w:color="auto"/>
              <w:right w:val="single" w:sz="4" w:space="0" w:color="auto"/>
            </w:tcBorders>
          </w:tcPr>
          <w:p w14:paraId="61E0CECE"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86AAFA6" w14:textId="77777777" w:rsidR="0033003D" w:rsidRPr="00DC0063" w:rsidRDefault="0033003D" w:rsidP="00DD5665">
            <w:pPr>
              <w:pStyle w:val="TAL"/>
            </w:pPr>
            <w:r w:rsidRPr="0050490A">
              <w:t>TD_M2M_</w:t>
            </w:r>
            <w:r>
              <w:t>SH</w:t>
            </w:r>
            <w:r w:rsidRPr="0050490A">
              <w:t>_</w:t>
            </w:r>
            <w:r>
              <w:t>07</w:t>
            </w:r>
          </w:p>
        </w:tc>
        <w:tc>
          <w:tcPr>
            <w:tcW w:w="5556" w:type="dxa"/>
            <w:tcBorders>
              <w:top w:val="single" w:sz="4" w:space="0" w:color="auto"/>
              <w:left w:val="single" w:sz="4" w:space="0" w:color="auto"/>
              <w:bottom w:val="single" w:sz="4" w:space="0" w:color="auto"/>
              <w:right w:val="single" w:sz="4" w:space="0" w:color="auto"/>
            </w:tcBorders>
          </w:tcPr>
          <w:p w14:paraId="7FE11B9D" w14:textId="77777777" w:rsidR="0033003D" w:rsidRDefault="0033003D" w:rsidP="00DD5665">
            <w:pPr>
              <w:pStyle w:val="TAL"/>
              <w:rPr>
                <w:lang w:val="en-US"/>
              </w:rPr>
            </w:pPr>
            <w:r w:rsidRPr="00B065DD">
              <w:rPr>
                <w:lang w:val="en-US"/>
              </w:rPr>
              <w:t xml:space="preserve">AE </w:t>
            </w:r>
            <w:r w:rsidRPr="00B065DD">
              <w:t xml:space="preserve">retrieves a </w:t>
            </w:r>
            <w:r w:rsidRPr="00B065DD">
              <w:rPr>
                <w:rFonts w:hint="eastAsia"/>
                <w:lang w:eastAsia="zh-CN"/>
              </w:rPr>
              <w:t>&lt;mgmtObj&gt;</w:t>
            </w:r>
            <w:r w:rsidRPr="00B065DD">
              <w:t xml:space="preserve"> resource</w:t>
            </w:r>
          </w:p>
        </w:tc>
      </w:tr>
      <w:tr w:rsidR="0033003D" w:rsidRPr="0050490A" w14:paraId="0513A257" w14:textId="77777777" w:rsidTr="00DD5665">
        <w:trPr>
          <w:trHeight w:val="235"/>
          <w:jc w:val="center"/>
        </w:trPr>
        <w:tc>
          <w:tcPr>
            <w:tcW w:w="454" w:type="dxa"/>
            <w:tcBorders>
              <w:top w:val="single" w:sz="4" w:space="0" w:color="auto"/>
              <w:left w:val="single" w:sz="4" w:space="0" w:color="auto"/>
              <w:bottom w:val="single" w:sz="4" w:space="0" w:color="auto"/>
              <w:right w:val="single" w:sz="4" w:space="0" w:color="auto"/>
            </w:tcBorders>
          </w:tcPr>
          <w:p w14:paraId="1F7A0646" w14:textId="77777777" w:rsidR="0033003D" w:rsidRDefault="0033003D" w:rsidP="00DD5665">
            <w:pPr>
              <w:pStyle w:val="TAC"/>
            </w:pPr>
            <w:r w:rsidRPr="00F210A6">
              <w:t>92</w:t>
            </w:r>
          </w:p>
        </w:tc>
        <w:tc>
          <w:tcPr>
            <w:tcW w:w="2126" w:type="dxa"/>
            <w:vMerge/>
            <w:tcBorders>
              <w:left w:val="single" w:sz="4" w:space="0" w:color="auto"/>
              <w:right w:val="single" w:sz="4" w:space="0" w:color="auto"/>
            </w:tcBorders>
          </w:tcPr>
          <w:p w14:paraId="274F6F3E"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D6B5FC3" w14:textId="77777777" w:rsidR="0033003D" w:rsidRPr="00DC0063" w:rsidRDefault="0033003D" w:rsidP="00DD5665">
            <w:pPr>
              <w:pStyle w:val="TAL"/>
            </w:pPr>
            <w:r w:rsidRPr="0050490A">
              <w:t>TD_M2M_</w:t>
            </w:r>
            <w:r>
              <w:t>SH</w:t>
            </w:r>
            <w:r w:rsidRPr="0050490A">
              <w:t>_</w:t>
            </w:r>
            <w:r>
              <w:t>08</w:t>
            </w:r>
          </w:p>
        </w:tc>
        <w:tc>
          <w:tcPr>
            <w:tcW w:w="5556" w:type="dxa"/>
            <w:tcBorders>
              <w:top w:val="single" w:sz="4" w:space="0" w:color="auto"/>
              <w:left w:val="single" w:sz="4" w:space="0" w:color="auto"/>
              <w:bottom w:val="single" w:sz="4" w:space="0" w:color="auto"/>
              <w:right w:val="single" w:sz="4" w:space="0" w:color="auto"/>
            </w:tcBorders>
          </w:tcPr>
          <w:p w14:paraId="0B458533" w14:textId="77777777" w:rsidR="0033003D" w:rsidRDefault="0033003D" w:rsidP="00DD5665">
            <w:pPr>
              <w:pStyle w:val="TAL"/>
              <w:rPr>
                <w:lang w:val="en-US"/>
              </w:rPr>
            </w:pPr>
            <w:r w:rsidRPr="00B065DD">
              <w:rPr>
                <w:lang w:val="en-US"/>
              </w:rPr>
              <w:t xml:space="preserve">AE </w:t>
            </w:r>
            <w:r w:rsidRPr="00B065DD">
              <w:t xml:space="preserve">deletes a </w:t>
            </w:r>
            <w:r w:rsidRPr="00B065DD">
              <w:rPr>
                <w:rFonts w:hint="eastAsia"/>
                <w:lang w:eastAsia="zh-CN"/>
              </w:rPr>
              <w:t>&lt;mgmtObj&gt;</w:t>
            </w:r>
            <w:r w:rsidRPr="00B065DD">
              <w:t xml:space="preserve"> resource</w:t>
            </w:r>
          </w:p>
        </w:tc>
      </w:tr>
      <w:tr w:rsidR="0033003D" w:rsidRPr="0050490A" w14:paraId="74CCE46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D47888B" w14:textId="77777777" w:rsidR="0033003D" w:rsidRDefault="0033003D" w:rsidP="00DD5665">
            <w:pPr>
              <w:pStyle w:val="TAC"/>
            </w:pPr>
            <w:r w:rsidRPr="00F210A6">
              <w:t>93</w:t>
            </w:r>
          </w:p>
        </w:tc>
        <w:tc>
          <w:tcPr>
            <w:tcW w:w="2126" w:type="dxa"/>
            <w:vMerge w:val="restart"/>
            <w:tcBorders>
              <w:left w:val="single" w:sz="4" w:space="0" w:color="auto"/>
              <w:right w:val="single" w:sz="4" w:space="0" w:color="auto"/>
            </w:tcBorders>
          </w:tcPr>
          <w:p w14:paraId="1C4E2B64" w14:textId="77777777" w:rsidR="0033003D" w:rsidRDefault="0033003D" w:rsidP="00DD5665">
            <w:pPr>
              <w:pStyle w:val="TAL"/>
            </w:pPr>
            <w:r>
              <w:t>Announcement</w:t>
            </w:r>
          </w:p>
        </w:tc>
        <w:tc>
          <w:tcPr>
            <w:tcW w:w="1559" w:type="dxa"/>
            <w:tcBorders>
              <w:top w:val="single" w:sz="4" w:space="0" w:color="auto"/>
              <w:left w:val="single" w:sz="4" w:space="0" w:color="auto"/>
              <w:bottom w:val="single" w:sz="4" w:space="0" w:color="auto"/>
              <w:right w:val="single" w:sz="4" w:space="0" w:color="auto"/>
            </w:tcBorders>
          </w:tcPr>
          <w:p w14:paraId="7DE36E92" w14:textId="77777777" w:rsidR="0033003D" w:rsidRPr="0050490A" w:rsidRDefault="0033003D" w:rsidP="00DD5665">
            <w:pPr>
              <w:pStyle w:val="TAL"/>
            </w:pPr>
            <w:r w:rsidRPr="0050490A">
              <w:t>TD_M2M_</w:t>
            </w:r>
            <w:r>
              <w:t>SH</w:t>
            </w:r>
            <w:r w:rsidRPr="0050490A">
              <w:t>_</w:t>
            </w:r>
            <w:r>
              <w:t>12</w:t>
            </w:r>
          </w:p>
        </w:tc>
        <w:tc>
          <w:tcPr>
            <w:tcW w:w="5556" w:type="dxa"/>
            <w:tcBorders>
              <w:top w:val="single" w:sz="4" w:space="0" w:color="auto"/>
              <w:left w:val="single" w:sz="4" w:space="0" w:color="auto"/>
              <w:bottom w:val="single" w:sz="4" w:space="0" w:color="auto"/>
              <w:right w:val="single" w:sz="4" w:space="0" w:color="auto"/>
            </w:tcBorders>
          </w:tcPr>
          <w:p w14:paraId="1915CFAD" w14:textId="77777777" w:rsidR="0033003D" w:rsidRPr="00B065DD" w:rsidRDefault="0033003D" w:rsidP="00DD5665">
            <w:pPr>
              <w:pStyle w:val="TAL"/>
              <w:rPr>
                <w:lang w:val="en-US"/>
              </w:rPr>
            </w:pPr>
            <w:r>
              <w:rPr>
                <w:lang w:val="en-US"/>
              </w:rPr>
              <w:t xml:space="preserve">AE1 </w:t>
            </w:r>
            <w:r>
              <w:t>announces itself to CSE2</w:t>
            </w:r>
          </w:p>
        </w:tc>
      </w:tr>
      <w:tr w:rsidR="0033003D" w:rsidRPr="0050490A" w14:paraId="0F892DD0"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73634B56" w14:textId="77777777" w:rsidR="0033003D" w:rsidRDefault="0033003D" w:rsidP="00DD5665">
            <w:pPr>
              <w:pStyle w:val="TAC"/>
            </w:pPr>
            <w:r w:rsidRPr="00F210A6">
              <w:t>94</w:t>
            </w:r>
          </w:p>
        </w:tc>
        <w:tc>
          <w:tcPr>
            <w:tcW w:w="2126" w:type="dxa"/>
            <w:vMerge/>
            <w:tcBorders>
              <w:left w:val="single" w:sz="4" w:space="0" w:color="auto"/>
              <w:right w:val="single" w:sz="4" w:space="0" w:color="auto"/>
            </w:tcBorders>
          </w:tcPr>
          <w:p w14:paraId="434E0F43"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4AC6245" w14:textId="77777777" w:rsidR="0033003D" w:rsidRPr="0050490A" w:rsidRDefault="0033003D" w:rsidP="00DD5665">
            <w:pPr>
              <w:pStyle w:val="TAL"/>
            </w:pPr>
            <w:r w:rsidRPr="0050490A">
              <w:t>TD_M2M_</w:t>
            </w:r>
            <w:r>
              <w:t>SH</w:t>
            </w:r>
            <w:r w:rsidRPr="0050490A">
              <w:t>_</w:t>
            </w:r>
            <w:r>
              <w:t>13</w:t>
            </w:r>
          </w:p>
        </w:tc>
        <w:tc>
          <w:tcPr>
            <w:tcW w:w="5556" w:type="dxa"/>
            <w:tcBorders>
              <w:top w:val="single" w:sz="4" w:space="0" w:color="auto"/>
              <w:left w:val="single" w:sz="4" w:space="0" w:color="auto"/>
              <w:bottom w:val="single" w:sz="4" w:space="0" w:color="auto"/>
              <w:right w:val="single" w:sz="4" w:space="0" w:color="auto"/>
            </w:tcBorders>
          </w:tcPr>
          <w:p w14:paraId="0442BE3F" w14:textId="77777777" w:rsidR="0033003D" w:rsidRPr="00B065DD" w:rsidRDefault="0033003D" w:rsidP="00DD5665">
            <w:pPr>
              <w:pStyle w:val="TAL"/>
              <w:rPr>
                <w:lang w:val="en-US"/>
              </w:rPr>
            </w:pPr>
            <w:r>
              <w:rPr>
                <w:lang w:val="en-US"/>
              </w:rPr>
              <w:t xml:space="preserve">AE1 </w:t>
            </w:r>
            <w:r>
              <w:t>announces a child container to CSE2</w:t>
            </w:r>
          </w:p>
        </w:tc>
      </w:tr>
      <w:tr w:rsidR="0033003D" w:rsidRPr="0050490A" w14:paraId="650A7ECC"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CAF3D83" w14:textId="77777777" w:rsidR="0033003D" w:rsidRDefault="0033003D" w:rsidP="00DD5665">
            <w:pPr>
              <w:pStyle w:val="TAC"/>
            </w:pPr>
            <w:r w:rsidRPr="00F210A6">
              <w:t>95</w:t>
            </w:r>
          </w:p>
        </w:tc>
        <w:tc>
          <w:tcPr>
            <w:tcW w:w="2126" w:type="dxa"/>
            <w:vMerge/>
            <w:tcBorders>
              <w:left w:val="single" w:sz="4" w:space="0" w:color="auto"/>
              <w:right w:val="single" w:sz="4" w:space="0" w:color="auto"/>
            </w:tcBorders>
          </w:tcPr>
          <w:p w14:paraId="09D77FDE"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B5120BF" w14:textId="77777777" w:rsidR="0033003D" w:rsidRPr="0050490A" w:rsidRDefault="0033003D" w:rsidP="00DD5665">
            <w:pPr>
              <w:pStyle w:val="TAL"/>
            </w:pPr>
            <w:r w:rsidRPr="0050490A">
              <w:t>TD_M2M_</w:t>
            </w:r>
            <w:r>
              <w:t>SH</w:t>
            </w:r>
            <w:r w:rsidRPr="0050490A">
              <w:t>_</w:t>
            </w:r>
            <w:r>
              <w:t>14</w:t>
            </w:r>
          </w:p>
        </w:tc>
        <w:tc>
          <w:tcPr>
            <w:tcW w:w="5556" w:type="dxa"/>
            <w:tcBorders>
              <w:top w:val="single" w:sz="4" w:space="0" w:color="auto"/>
              <w:left w:val="single" w:sz="4" w:space="0" w:color="auto"/>
              <w:bottom w:val="single" w:sz="4" w:space="0" w:color="auto"/>
              <w:right w:val="single" w:sz="4" w:space="0" w:color="auto"/>
            </w:tcBorders>
          </w:tcPr>
          <w:p w14:paraId="62620298" w14:textId="77777777" w:rsidR="0033003D" w:rsidRPr="00B065DD" w:rsidRDefault="0033003D" w:rsidP="00DD5665">
            <w:pPr>
              <w:pStyle w:val="TAL"/>
              <w:rPr>
                <w:lang w:val="en-US"/>
              </w:rPr>
            </w:pPr>
            <w:r>
              <w:t>AE1 announces an Optional Announce attribute to CSE2</w:t>
            </w:r>
          </w:p>
        </w:tc>
      </w:tr>
      <w:tr w:rsidR="0033003D" w:rsidRPr="0050490A" w14:paraId="1C8DF044"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EAF426E" w14:textId="77777777" w:rsidR="0033003D" w:rsidRDefault="0033003D" w:rsidP="00DD5665">
            <w:pPr>
              <w:pStyle w:val="TAC"/>
            </w:pPr>
            <w:r w:rsidRPr="00F210A6">
              <w:t>96</w:t>
            </w:r>
          </w:p>
        </w:tc>
        <w:tc>
          <w:tcPr>
            <w:tcW w:w="2126" w:type="dxa"/>
            <w:vMerge/>
            <w:tcBorders>
              <w:left w:val="single" w:sz="4" w:space="0" w:color="auto"/>
              <w:right w:val="single" w:sz="4" w:space="0" w:color="auto"/>
            </w:tcBorders>
          </w:tcPr>
          <w:p w14:paraId="04946C80"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D132B9D" w14:textId="77777777" w:rsidR="0033003D" w:rsidRPr="0050490A" w:rsidRDefault="0033003D" w:rsidP="00DD5665">
            <w:pPr>
              <w:pStyle w:val="TAL"/>
            </w:pPr>
            <w:r w:rsidRPr="0050490A">
              <w:t>TD_M2M_</w:t>
            </w:r>
            <w:r>
              <w:t>SH</w:t>
            </w:r>
            <w:r w:rsidRPr="0050490A">
              <w:t>_</w:t>
            </w:r>
            <w:r>
              <w:t>15</w:t>
            </w:r>
          </w:p>
        </w:tc>
        <w:tc>
          <w:tcPr>
            <w:tcW w:w="5556" w:type="dxa"/>
            <w:tcBorders>
              <w:top w:val="single" w:sz="4" w:space="0" w:color="auto"/>
              <w:left w:val="single" w:sz="4" w:space="0" w:color="auto"/>
              <w:bottom w:val="single" w:sz="4" w:space="0" w:color="auto"/>
              <w:right w:val="single" w:sz="4" w:space="0" w:color="auto"/>
            </w:tcBorders>
          </w:tcPr>
          <w:p w14:paraId="737CF9F4" w14:textId="77777777" w:rsidR="0033003D" w:rsidRPr="00B065DD" w:rsidRDefault="0033003D" w:rsidP="00DD5665">
            <w:pPr>
              <w:pStyle w:val="TAL"/>
              <w:rPr>
                <w:lang w:val="en-US"/>
              </w:rPr>
            </w:pPr>
            <w:r>
              <w:t>AE2 retrieves an Announced Resource</w:t>
            </w:r>
          </w:p>
        </w:tc>
      </w:tr>
      <w:tr w:rsidR="0033003D" w:rsidRPr="0050490A" w14:paraId="7D879049"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C472677" w14:textId="77777777" w:rsidR="0033003D" w:rsidRDefault="0033003D" w:rsidP="00DD5665">
            <w:pPr>
              <w:pStyle w:val="TAC"/>
            </w:pPr>
            <w:r w:rsidRPr="00F210A6">
              <w:t>97</w:t>
            </w:r>
          </w:p>
        </w:tc>
        <w:tc>
          <w:tcPr>
            <w:tcW w:w="2126" w:type="dxa"/>
            <w:vMerge/>
            <w:tcBorders>
              <w:left w:val="single" w:sz="4" w:space="0" w:color="auto"/>
              <w:right w:val="single" w:sz="4" w:space="0" w:color="auto"/>
            </w:tcBorders>
          </w:tcPr>
          <w:p w14:paraId="209B5AD4"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2F84851" w14:textId="77777777" w:rsidR="0033003D" w:rsidRPr="0050490A" w:rsidRDefault="0033003D" w:rsidP="00DD5665">
            <w:pPr>
              <w:pStyle w:val="TAL"/>
            </w:pPr>
            <w:r w:rsidRPr="0050490A">
              <w:t>TD_M2M_</w:t>
            </w:r>
            <w:r>
              <w:t>SH</w:t>
            </w:r>
            <w:r w:rsidRPr="0050490A">
              <w:t>_</w:t>
            </w:r>
            <w:r>
              <w:t>16</w:t>
            </w:r>
          </w:p>
        </w:tc>
        <w:tc>
          <w:tcPr>
            <w:tcW w:w="5556" w:type="dxa"/>
            <w:tcBorders>
              <w:top w:val="single" w:sz="4" w:space="0" w:color="auto"/>
              <w:left w:val="single" w:sz="4" w:space="0" w:color="auto"/>
              <w:bottom w:val="single" w:sz="4" w:space="0" w:color="auto"/>
              <w:right w:val="single" w:sz="4" w:space="0" w:color="auto"/>
            </w:tcBorders>
          </w:tcPr>
          <w:p w14:paraId="09FB01FA" w14:textId="77777777" w:rsidR="0033003D" w:rsidRDefault="0033003D" w:rsidP="00DD5665">
            <w:pPr>
              <w:pStyle w:val="TAL"/>
            </w:pPr>
            <w:r>
              <w:t>AE2 retrieves the original resource respresentation of an announced resource</w:t>
            </w:r>
          </w:p>
        </w:tc>
      </w:tr>
      <w:tr w:rsidR="0033003D" w:rsidRPr="0050490A" w14:paraId="70E540B2"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4B747C1" w14:textId="77777777" w:rsidR="0033003D" w:rsidRDefault="0033003D" w:rsidP="00DD5665">
            <w:pPr>
              <w:pStyle w:val="TAC"/>
            </w:pPr>
            <w:r w:rsidRPr="00F210A6">
              <w:t>98</w:t>
            </w:r>
          </w:p>
        </w:tc>
        <w:tc>
          <w:tcPr>
            <w:tcW w:w="2126" w:type="dxa"/>
            <w:vMerge w:val="restart"/>
            <w:tcBorders>
              <w:left w:val="single" w:sz="4" w:space="0" w:color="auto"/>
              <w:right w:val="single" w:sz="4" w:space="0" w:color="auto"/>
            </w:tcBorders>
          </w:tcPr>
          <w:p w14:paraId="1648A2CA" w14:textId="77777777" w:rsidR="0033003D" w:rsidRDefault="0033003D" w:rsidP="00DD5665">
            <w:pPr>
              <w:pStyle w:val="TAL"/>
            </w:pPr>
            <w:r>
              <w:t>fanOut</w:t>
            </w:r>
          </w:p>
        </w:tc>
        <w:tc>
          <w:tcPr>
            <w:tcW w:w="1559" w:type="dxa"/>
            <w:tcBorders>
              <w:top w:val="single" w:sz="4" w:space="0" w:color="auto"/>
              <w:left w:val="single" w:sz="4" w:space="0" w:color="auto"/>
              <w:bottom w:val="single" w:sz="4" w:space="0" w:color="auto"/>
              <w:right w:val="single" w:sz="4" w:space="0" w:color="auto"/>
            </w:tcBorders>
          </w:tcPr>
          <w:p w14:paraId="7B99D388" w14:textId="77777777" w:rsidR="0033003D" w:rsidRPr="0050490A" w:rsidRDefault="0033003D" w:rsidP="00DD5665">
            <w:pPr>
              <w:pStyle w:val="TAL"/>
            </w:pPr>
            <w:r w:rsidRPr="0050490A">
              <w:t>TD_M2M_</w:t>
            </w:r>
            <w:r>
              <w:t>SH</w:t>
            </w:r>
            <w:r w:rsidRPr="0050490A">
              <w:t>_</w:t>
            </w:r>
            <w:r>
              <w:t>17</w:t>
            </w:r>
          </w:p>
        </w:tc>
        <w:tc>
          <w:tcPr>
            <w:tcW w:w="5556" w:type="dxa"/>
            <w:tcBorders>
              <w:top w:val="single" w:sz="4" w:space="0" w:color="auto"/>
              <w:left w:val="single" w:sz="4" w:space="0" w:color="auto"/>
              <w:bottom w:val="single" w:sz="4" w:space="0" w:color="auto"/>
              <w:right w:val="single" w:sz="4" w:space="0" w:color="auto"/>
            </w:tcBorders>
          </w:tcPr>
          <w:p w14:paraId="5754F26E" w14:textId="77777777" w:rsidR="0033003D" w:rsidRDefault="0033003D" w:rsidP="00DD5665">
            <w:pPr>
              <w:pStyle w:val="TAL"/>
              <w:tabs>
                <w:tab w:val="left" w:pos="1377"/>
              </w:tabs>
            </w:pPr>
            <w:r>
              <w:rPr>
                <w:lang w:val="en-US"/>
              </w:rPr>
              <w:t xml:space="preserve">AE </w:t>
            </w:r>
            <w:r>
              <w:t>creates a &lt;contentInstance&gt; resource in each group member, where some memberIDs are on a remoteCSE</w:t>
            </w:r>
          </w:p>
        </w:tc>
      </w:tr>
      <w:tr w:rsidR="0033003D" w:rsidRPr="0050490A" w14:paraId="122C6389"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5EFEB98" w14:textId="77777777" w:rsidR="0033003D" w:rsidRDefault="0033003D" w:rsidP="00DD5665">
            <w:pPr>
              <w:pStyle w:val="TAC"/>
            </w:pPr>
            <w:r w:rsidRPr="00F210A6">
              <w:t>99</w:t>
            </w:r>
          </w:p>
        </w:tc>
        <w:tc>
          <w:tcPr>
            <w:tcW w:w="2126" w:type="dxa"/>
            <w:vMerge/>
            <w:tcBorders>
              <w:left w:val="single" w:sz="4" w:space="0" w:color="auto"/>
              <w:right w:val="single" w:sz="4" w:space="0" w:color="auto"/>
            </w:tcBorders>
          </w:tcPr>
          <w:p w14:paraId="002DF4AC"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E1024C6" w14:textId="77777777" w:rsidR="0033003D" w:rsidRPr="0050490A" w:rsidRDefault="0033003D" w:rsidP="00DD5665">
            <w:pPr>
              <w:pStyle w:val="TAL"/>
            </w:pPr>
            <w:r w:rsidRPr="0050490A">
              <w:t>TD_M2M_</w:t>
            </w:r>
            <w:r>
              <w:t>SH</w:t>
            </w:r>
            <w:r w:rsidRPr="0050490A">
              <w:t>_</w:t>
            </w:r>
            <w:r>
              <w:t>18</w:t>
            </w:r>
          </w:p>
        </w:tc>
        <w:tc>
          <w:tcPr>
            <w:tcW w:w="5556" w:type="dxa"/>
            <w:tcBorders>
              <w:top w:val="single" w:sz="4" w:space="0" w:color="auto"/>
              <w:left w:val="single" w:sz="4" w:space="0" w:color="auto"/>
              <w:bottom w:val="single" w:sz="4" w:space="0" w:color="auto"/>
              <w:right w:val="single" w:sz="4" w:space="0" w:color="auto"/>
            </w:tcBorders>
          </w:tcPr>
          <w:p w14:paraId="4C5FCC45" w14:textId="77777777" w:rsidR="0033003D" w:rsidRDefault="0033003D" w:rsidP="00DD5665">
            <w:pPr>
              <w:pStyle w:val="TAL"/>
            </w:pPr>
            <w:r>
              <w:rPr>
                <w:lang w:val="en-US"/>
              </w:rPr>
              <w:t xml:space="preserve">AE </w:t>
            </w:r>
            <w:r>
              <w:t>retrieves a &lt;contentInstance&gt; resource from each group member, where some memberIDs are on a remoteCSE</w:t>
            </w:r>
          </w:p>
        </w:tc>
      </w:tr>
      <w:tr w:rsidR="0033003D" w:rsidRPr="0050490A" w14:paraId="4F2C759B"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BF34AE5" w14:textId="77777777" w:rsidR="0033003D" w:rsidRDefault="0033003D" w:rsidP="00DD5665">
            <w:pPr>
              <w:pStyle w:val="TAC"/>
            </w:pPr>
            <w:r w:rsidRPr="00F210A6">
              <w:t>100</w:t>
            </w:r>
          </w:p>
        </w:tc>
        <w:tc>
          <w:tcPr>
            <w:tcW w:w="2126" w:type="dxa"/>
            <w:vMerge/>
            <w:tcBorders>
              <w:left w:val="single" w:sz="4" w:space="0" w:color="auto"/>
              <w:right w:val="single" w:sz="4" w:space="0" w:color="auto"/>
            </w:tcBorders>
          </w:tcPr>
          <w:p w14:paraId="4F8D2202"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45E995D" w14:textId="77777777" w:rsidR="0033003D" w:rsidRPr="0050490A" w:rsidRDefault="0033003D" w:rsidP="00DD5665">
            <w:pPr>
              <w:pStyle w:val="TAL"/>
            </w:pPr>
            <w:r w:rsidRPr="0050490A">
              <w:t>TD_M2M_</w:t>
            </w:r>
            <w:r>
              <w:t>SH</w:t>
            </w:r>
            <w:r w:rsidRPr="0050490A">
              <w:t>_</w:t>
            </w:r>
            <w:r>
              <w:t>19</w:t>
            </w:r>
          </w:p>
        </w:tc>
        <w:tc>
          <w:tcPr>
            <w:tcW w:w="5556" w:type="dxa"/>
            <w:tcBorders>
              <w:top w:val="single" w:sz="4" w:space="0" w:color="auto"/>
              <w:left w:val="single" w:sz="4" w:space="0" w:color="auto"/>
              <w:bottom w:val="single" w:sz="4" w:space="0" w:color="auto"/>
              <w:right w:val="single" w:sz="4" w:space="0" w:color="auto"/>
            </w:tcBorders>
          </w:tcPr>
          <w:p w14:paraId="6C2E818A" w14:textId="77777777" w:rsidR="0033003D" w:rsidRDefault="0033003D" w:rsidP="00DD5665">
            <w:pPr>
              <w:pStyle w:val="TAL"/>
            </w:pPr>
            <w:r>
              <w:rPr>
                <w:lang w:val="en-US"/>
              </w:rPr>
              <w:t xml:space="preserve">AE </w:t>
            </w:r>
            <w:r>
              <w:t>updates a &lt;container&gt; resource in each group member, where some memberIDs are on a remoteCSE</w:t>
            </w:r>
          </w:p>
        </w:tc>
      </w:tr>
      <w:tr w:rsidR="0033003D" w:rsidRPr="0050490A" w14:paraId="6D29281F"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77A8997E" w14:textId="77777777" w:rsidR="0033003D" w:rsidRDefault="0033003D" w:rsidP="00DD5665">
            <w:pPr>
              <w:pStyle w:val="TAC"/>
            </w:pPr>
            <w:r w:rsidRPr="00F210A6">
              <w:t>101</w:t>
            </w:r>
          </w:p>
        </w:tc>
        <w:tc>
          <w:tcPr>
            <w:tcW w:w="2126" w:type="dxa"/>
            <w:vMerge/>
            <w:tcBorders>
              <w:left w:val="single" w:sz="4" w:space="0" w:color="auto"/>
              <w:right w:val="single" w:sz="4" w:space="0" w:color="auto"/>
            </w:tcBorders>
          </w:tcPr>
          <w:p w14:paraId="1A155CFA"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09CB35E" w14:textId="77777777" w:rsidR="0033003D" w:rsidRPr="0050490A" w:rsidRDefault="0033003D" w:rsidP="00DD5665">
            <w:pPr>
              <w:pStyle w:val="TAL"/>
            </w:pPr>
            <w:r>
              <w:t>TD_M2M_SH_20</w:t>
            </w:r>
          </w:p>
        </w:tc>
        <w:tc>
          <w:tcPr>
            <w:tcW w:w="5556" w:type="dxa"/>
            <w:tcBorders>
              <w:top w:val="single" w:sz="4" w:space="0" w:color="auto"/>
              <w:left w:val="single" w:sz="4" w:space="0" w:color="auto"/>
              <w:bottom w:val="single" w:sz="4" w:space="0" w:color="auto"/>
              <w:right w:val="single" w:sz="4" w:space="0" w:color="auto"/>
            </w:tcBorders>
          </w:tcPr>
          <w:p w14:paraId="569A011A" w14:textId="77777777" w:rsidR="0033003D" w:rsidRDefault="0033003D" w:rsidP="00DD5665">
            <w:pPr>
              <w:pStyle w:val="TAL"/>
            </w:pPr>
            <w:r>
              <w:rPr>
                <w:lang w:val="en-US"/>
              </w:rPr>
              <w:t xml:space="preserve">AE </w:t>
            </w:r>
            <w:r>
              <w:t>deletes a &lt;contentInstance&gt; resource from each group member, where some memberIDs are on a remoteCSE</w:t>
            </w:r>
          </w:p>
        </w:tc>
      </w:tr>
      <w:tr w:rsidR="0033003D" w:rsidRPr="0050490A" w14:paraId="0EF1CB8D"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EF519C2" w14:textId="77777777" w:rsidR="0033003D" w:rsidRDefault="0033003D" w:rsidP="00DD5665">
            <w:pPr>
              <w:pStyle w:val="TAC"/>
            </w:pPr>
            <w:r w:rsidRPr="00F210A6">
              <w:t>102</w:t>
            </w:r>
          </w:p>
        </w:tc>
        <w:tc>
          <w:tcPr>
            <w:tcW w:w="2126" w:type="dxa"/>
            <w:tcBorders>
              <w:left w:val="single" w:sz="4" w:space="0" w:color="auto"/>
              <w:right w:val="single" w:sz="4" w:space="0" w:color="auto"/>
            </w:tcBorders>
          </w:tcPr>
          <w:p w14:paraId="7BEA01E9" w14:textId="77777777" w:rsidR="0033003D" w:rsidRDefault="0033003D" w:rsidP="00DD5665">
            <w:pPr>
              <w:pStyle w:val="TAL"/>
            </w:pPr>
            <w:r w:rsidRPr="0043110F">
              <w:t>Secure AE Registration</w:t>
            </w:r>
          </w:p>
        </w:tc>
        <w:tc>
          <w:tcPr>
            <w:tcW w:w="1559" w:type="dxa"/>
            <w:tcBorders>
              <w:top w:val="single" w:sz="4" w:space="0" w:color="auto"/>
              <w:left w:val="single" w:sz="4" w:space="0" w:color="auto"/>
              <w:bottom w:val="single" w:sz="4" w:space="0" w:color="auto"/>
              <w:right w:val="single" w:sz="4" w:space="0" w:color="auto"/>
            </w:tcBorders>
          </w:tcPr>
          <w:p w14:paraId="5B585110" w14:textId="77777777" w:rsidR="0033003D" w:rsidRDefault="0033003D" w:rsidP="00DD5665">
            <w:pPr>
              <w:pStyle w:val="TAL"/>
            </w:pPr>
            <w:r>
              <w:t>TD_M2M_SE_01</w:t>
            </w:r>
          </w:p>
        </w:tc>
        <w:tc>
          <w:tcPr>
            <w:tcW w:w="5556" w:type="dxa"/>
            <w:tcBorders>
              <w:top w:val="single" w:sz="4" w:space="0" w:color="auto"/>
              <w:left w:val="single" w:sz="4" w:space="0" w:color="auto"/>
              <w:bottom w:val="single" w:sz="4" w:space="0" w:color="auto"/>
              <w:right w:val="single" w:sz="4" w:space="0" w:color="auto"/>
            </w:tcBorders>
          </w:tcPr>
          <w:p w14:paraId="662AB1BF" w14:textId="77777777" w:rsidR="0033003D" w:rsidRDefault="0033003D" w:rsidP="00DD5665">
            <w:pPr>
              <w:pStyle w:val="TAL"/>
              <w:rPr>
                <w:lang w:val="en-US"/>
              </w:rPr>
            </w:pPr>
            <w:r w:rsidRPr="00E40398">
              <w:rPr>
                <w:lang w:val="en-US"/>
              </w:rPr>
              <w:t xml:space="preserve">AE </w:t>
            </w:r>
            <w:r>
              <w:t>uses Provisioned</w:t>
            </w:r>
            <w:r w:rsidRPr="00DF0CED">
              <w:t xml:space="preserve"> </w:t>
            </w:r>
            <w:r>
              <w:t xml:space="preserve">Symmetric </w:t>
            </w:r>
            <w:r w:rsidRPr="00DF0CED">
              <w:t xml:space="preserve">Key </w:t>
            </w:r>
            <w:r>
              <w:t>Security Association Establishment Framework to enable mutual authentication with the Registrar CSE. Registrar CSE performs AE authorization check on incoming AE registration request.</w:t>
            </w:r>
          </w:p>
        </w:tc>
      </w:tr>
    </w:tbl>
    <w:p w14:paraId="53B0DBB6" w14:textId="60D70E72" w:rsidR="0033003D" w:rsidRDefault="0033003D" w:rsidP="0033003D">
      <w:pPr>
        <w:pStyle w:val="Heading1"/>
      </w:pPr>
      <w:r>
        <w:t>8</w:t>
      </w:r>
      <w:r>
        <w:tab/>
        <w:t>Configuration</w:t>
      </w:r>
    </w:p>
    <w:p w14:paraId="355208ED" w14:textId="77777777" w:rsidR="0033003D" w:rsidRPr="0033003D" w:rsidRDefault="0033003D" w:rsidP="0033003D">
      <w:pPr>
        <w:rPr>
          <w:lang w:eastAsia="en-US"/>
        </w:rPr>
      </w:pPr>
    </w:p>
    <w:p w14:paraId="0FD1D15E" w14:textId="77777777" w:rsidR="0033003D" w:rsidRDefault="000276B8" w:rsidP="0033003D">
      <w:pPr>
        <w:pStyle w:val="Heading2"/>
      </w:pPr>
      <w:r>
        <w:br w:type="page"/>
      </w:r>
      <w:r w:rsidR="0033003D">
        <w:lastRenderedPageBreak/>
        <w:t>8.1</w:t>
      </w:r>
      <w:r w:rsidR="0033003D">
        <w:tab/>
        <w:t>Test Configuration</w:t>
      </w:r>
    </w:p>
    <w:p w14:paraId="311E9A05" w14:textId="5405833C" w:rsidR="0033003D" w:rsidRDefault="0033003D" w:rsidP="0033003D">
      <w:pPr>
        <w:pStyle w:val="Heading3"/>
      </w:pPr>
      <w:r>
        <w:t>8.1.1</w:t>
      </w:r>
      <w:r>
        <w:tab/>
        <w:t>No hop</w:t>
      </w:r>
    </w:p>
    <w:p w14:paraId="1CA996D2" w14:textId="28BBA786" w:rsidR="0033003D" w:rsidRPr="0033003D" w:rsidRDefault="0033003D" w:rsidP="0033003D">
      <w:pPr>
        <w:pStyle w:val="Heading4"/>
      </w:pPr>
      <w:bookmarkStart w:id="58" w:name="_Toc446424130"/>
      <w:bookmarkStart w:id="59" w:name="_Toc476040737"/>
      <w:bookmarkStart w:id="60" w:name="_Toc476042841"/>
      <w:r w:rsidRPr="0033003D">
        <w:t>8.1.1.1</w:t>
      </w:r>
      <w:r w:rsidRPr="0033003D">
        <w:tab/>
        <w:t>M2M_CFG_01</w:t>
      </w:r>
      <w:bookmarkEnd w:id="58"/>
      <w:bookmarkEnd w:id="59"/>
      <w:bookmarkEnd w:id="60"/>
    </w:p>
    <w:p w14:paraId="36D9121D" w14:textId="77777777" w:rsidR="0033003D" w:rsidRDefault="0033003D" w:rsidP="0033003D">
      <w:pPr>
        <w:rPr>
          <w:lang w:eastAsia="en-GB"/>
        </w:rPr>
      </w:pPr>
      <w:r>
        <w:rPr>
          <w:lang w:eastAsia="en-GB"/>
        </w:rPr>
        <w:t>The AE manages resources on the registrar CSE (Hosting CSE)</w:t>
      </w:r>
    </w:p>
    <w:p w14:paraId="0F7A6CF7" w14:textId="77777777" w:rsidR="0033003D" w:rsidRPr="00246177" w:rsidRDefault="0033003D" w:rsidP="0033003D">
      <w:pPr>
        <w:rPr>
          <w:lang w:eastAsia="en-GB"/>
        </w:rPr>
      </w:pPr>
    </w:p>
    <w:p w14:paraId="4098B9AD" w14:textId="77777777" w:rsidR="0033003D" w:rsidRPr="0033003D" w:rsidRDefault="0033003D" w:rsidP="0033003D">
      <w:pPr>
        <w:rPr>
          <w:rFonts w:eastAsia="Malgun Gothic"/>
          <w:lang w:eastAsia="ko-KR"/>
        </w:rPr>
      </w:pPr>
      <w:r w:rsidRPr="0033003D">
        <w:rPr>
          <w:rFonts w:eastAsia="Malgun Gothic"/>
          <w:lang w:eastAsia="ko-KR"/>
        </w:rPr>
        <w:t>oneM2M entities model</w:t>
      </w:r>
    </w:p>
    <w:p w14:paraId="3E180534" w14:textId="77777777" w:rsidR="0033003D" w:rsidRPr="00543DAE" w:rsidRDefault="0033003D" w:rsidP="0033003D">
      <w:pPr>
        <w:pStyle w:val="FL"/>
        <w:rPr>
          <w:rFonts w:cs="Arial"/>
          <w:sz w:val="22"/>
          <w:szCs w:val="22"/>
          <w:lang w:eastAsia="ko-KR"/>
        </w:rPr>
      </w:pPr>
      <w:r>
        <w:object w:dxaOrig="6510" w:dyaOrig="1080" w14:anchorId="72DE1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15pt;height:54.05pt" o:ole="">
            <v:imagedata r:id="rId12" o:title=""/>
          </v:shape>
          <o:OLEObject Type="Embed" ProgID="Visio.Drawing.15" ShapeID="_x0000_i1025" DrawAspect="Content" ObjectID="_1564747337" r:id="rId13"/>
        </w:object>
      </w:r>
    </w:p>
    <w:p w14:paraId="3A8C7030" w14:textId="77777777" w:rsidR="0033003D" w:rsidRDefault="0033003D" w:rsidP="0033003D"/>
    <w:p w14:paraId="38B8A22D" w14:textId="148B87AD" w:rsidR="0033003D" w:rsidRPr="00543DAE" w:rsidRDefault="0033003D" w:rsidP="0033003D">
      <w:pPr>
        <w:pStyle w:val="Heading4"/>
      </w:pPr>
      <w:bookmarkStart w:id="61" w:name="_Toc446424131"/>
      <w:bookmarkStart w:id="62" w:name="_Toc476040738"/>
      <w:bookmarkStart w:id="63" w:name="_Toc476042842"/>
      <w:r>
        <w:t>8.1.1.2</w:t>
      </w:r>
      <w:r>
        <w:tab/>
      </w:r>
      <w:r w:rsidRPr="00543DAE">
        <w:t>M2M_CFG_02</w:t>
      </w:r>
      <w:bookmarkEnd w:id="61"/>
      <w:bookmarkEnd w:id="62"/>
      <w:bookmarkEnd w:id="63"/>
    </w:p>
    <w:p w14:paraId="1E326FCB" w14:textId="77777777" w:rsidR="0033003D" w:rsidRDefault="0033003D" w:rsidP="0033003D">
      <w:pPr>
        <w:rPr>
          <w:rFonts w:eastAsia="Malgun Gothic"/>
          <w:lang w:eastAsia="ko-KR"/>
        </w:rPr>
      </w:pPr>
      <w:r w:rsidRPr="0033003D">
        <w:rPr>
          <w:rFonts w:eastAsia="Malgun Gothic"/>
          <w:lang w:eastAsia="ko-KR"/>
        </w:rPr>
        <w:t>oneM2M entities model</w:t>
      </w:r>
    </w:p>
    <w:p w14:paraId="27D594D2" w14:textId="77777777" w:rsidR="0033003D" w:rsidRPr="0033003D" w:rsidRDefault="0033003D" w:rsidP="0033003D">
      <w:pPr>
        <w:rPr>
          <w:rFonts w:eastAsia="Malgun Gothic"/>
          <w:lang w:eastAsia="ko-KR"/>
        </w:rPr>
      </w:pPr>
    </w:p>
    <w:p w14:paraId="0FF77140" w14:textId="77777777" w:rsidR="0033003D" w:rsidRPr="00543DAE" w:rsidRDefault="0033003D" w:rsidP="0033003D">
      <w:pPr>
        <w:pStyle w:val="FL"/>
        <w:rPr>
          <w:rFonts w:cs="Arial"/>
          <w:sz w:val="22"/>
          <w:szCs w:val="22"/>
          <w:lang w:eastAsia="ko-KR"/>
        </w:rPr>
      </w:pPr>
      <w:r>
        <w:object w:dxaOrig="6510" w:dyaOrig="1080" w14:anchorId="4E3B5644">
          <v:shape id="_x0000_i1026" type="#_x0000_t75" style="width:326.15pt;height:54.05pt" o:ole="">
            <v:imagedata r:id="rId14" o:title=""/>
          </v:shape>
          <o:OLEObject Type="Embed" ProgID="Visio.Drawing.15" ShapeID="_x0000_i1026" DrawAspect="Content" ObjectID="_1564747338" r:id="rId15"/>
        </w:object>
      </w:r>
    </w:p>
    <w:p w14:paraId="22C06810" w14:textId="77777777" w:rsidR="0033003D" w:rsidRPr="00AF75CF" w:rsidRDefault="0033003D" w:rsidP="0033003D"/>
    <w:p w14:paraId="4A64F00C" w14:textId="301EAD80" w:rsidR="0033003D" w:rsidRPr="00310ED1" w:rsidRDefault="0033003D" w:rsidP="0033003D">
      <w:pPr>
        <w:pStyle w:val="Heading3"/>
      </w:pPr>
      <w:bookmarkStart w:id="64" w:name="_Toc446424132"/>
      <w:bookmarkStart w:id="65" w:name="_Toc476040739"/>
      <w:bookmarkStart w:id="66" w:name="_Toc476042843"/>
      <w:r w:rsidRPr="0033003D">
        <w:t>8.1.2</w:t>
      </w:r>
      <w:r w:rsidRPr="0033003D">
        <w:tab/>
        <w:t>Single hop</w:t>
      </w:r>
      <w:bookmarkEnd w:id="64"/>
      <w:bookmarkEnd w:id="65"/>
      <w:bookmarkEnd w:id="66"/>
      <w:r w:rsidRPr="0033003D">
        <w:t xml:space="preserve"> </w:t>
      </w:r>
    </w:p>
    <w:p w14:paraId="1D59EC14" w14:textId="0D8739E1" w:rsidR="0033003D" w:rsidRPr="0033003D" w:rsidRDefault="0033003D" w:rsidP="0033003D">
      <w:pPr>
        <w:pStyle w:val="Heading4"/>
      </w:pPr>
      <w:r w:rsidRPr="0033003D">
        <w:t xml:space="preserve"> </w:t>
      </w:r>
      <w:bookmarkStart w:id="67" w:name="_Toc446424133"/>
      <w:bookmarkStart w:id="68" w:name="_Toc476040740"/>
      <w:bookmarkStart w:id="69" w:name="_Toc476042844"/>
      <w:r w:rsidRPr="0033003D">
        <w:t>8.1.2.1</w:t>
      </w:r>
      <w:r w:rsidRPr="0033003D">
        <w:tab/>
        <w:t>M2M_CFG_03</w:t>
      </w:r>
      <w:bookmarkEnd w:id="67"/>
      <w:bookmarkEnd w:id="68"/>
      <w:bookmarkEnd w:id="69"/>
    </w:p>
    <w:p w14:paraId="1DC28E70" w14:textId="77777777" w:rsidR="0033003D" w:rsidRDefault="0033003D" w:rsidP="0033003D">
      <w:pPr>
        <w:rPr>
          <w:lang w:eastAsia="en-GB"/>
        </w:rPr>
      </w:pPr>
      <w:r>
        <w:rPr>
          <w:lang w:eastAsia="en-GB"/>
        </w:rPr>
        <w:t>The AE manages resources on the remote CSE</w:t>
      </w:r>
    </w:p>
    <w:p w14:paraId="4BDF29FD" w14:textId="77777777" w:rsidR="0033003D" w:rsidRDefault="0033003D" w:rsidP="0033003D">
      <w:pPr>
        <w:rPr>
          <w:lang w:eastAsia="en-GB"/>
        </w:rPr>
      </w:pPr>
      <w:r w:rsidRPr="0033003D">
        <w:rPr>
          <w:lang w:eastAsia="en-GB"/>
        </w:rPr>
        <w:t>oneM2M entities model</w:t>
      </w:r>
    </w:p>
    <w:p w14:paraId="47BB0CE9" w14:textId="77777777" w:rsidR="0033003D" w:rsidRPr="0033003D" w:rsidRDefault="0033003D" w:rsidP="0033003D">
      <w:pPr>
        <w:rPr>
          <w:lang w:eastAsia="en-GB"/>
        </w:rPr>
      </w:pPr>
    </w:p>
    <w:p w14:paraId="4B5ABDCE" w14:textId="77777777" w:rsidR="0033003D" w:rsidRDefault="0033003D" w:rsidP="0033003D">
      <w:pPr>
        <w:pStyle w:val="FL"/>
        <w:rPr>
          <w:rFonts w:cs="Arial"/>
          <w:sz w:val="22"/>
          <w:szCs w:val="22"/>
          <w:lang w:eastAsia="ko-KR"/>
        </w:rPr>
      </w:pPr>
      <w:r>
        <w:object w:dxaOrig="9420" w:dyaOrig="1080" w14:anchorId="55694073">
          <v:shape id="_x0000_i1027" type="#_x0000_t75" style="width:471pt;height:54.05pt" o:ole="">
            <v:imagedata r:id="rId16" o:title=""/>
          </v:shape>
          <o:OLEObject Type="Embed" ProgID="Visio.Drawing.15" ShapeID="_x0000_i1027" DrawAspect="Content" ObjectID="_1564747339" r:id="rId17"/>
        </w:object>
      </w:r>
    </w:p>
    <w:p w14:paraId="73305B14" w14:textId="77777777" w:rsidR="0033003D" w:rsidRPr="00543DAE" w:rsidRDefault="0033003D" w:rsidP="0033003D">
      <w:pPr>
        <w:rPr>
          <w:rFonts w:ascii="Arial" w:eastAsia="Malgun Gothic" w:hAnsi="Arial" w:cs="Arial"/>
          <w:sz w:val="22"/>
          <w:szCs w:val="22"/>
          <w:lang w:eastAsia="ko-KR"/>
        </w:rPr>
      </w:pPr>
    </w:p>
    <w:p w14:paraId="212306E7" w14:textId="3612EF14" w:rsidR="0033003D" w:rsidRPr="00543DAE" w:rsidRDefault="0033003D" w:rsidP="0033003D">
      <w:pPr>
        <w:pStyle w:val="Heading4"/>
      </w:pPr>
      <w:bookmarkStart w:id="70" w:name="_Toc436900116"/>
      <w:bookmarkStart w:id="71" w:name="_Toc436900117"/>
      <w:bookmarkStart w:id="72" w:name="_Toc446424134"/>
      <w:bookmarkStart w:id="73" w:name="_Toc476040741"/>
      <w:bookmarkStart w:id="74" w:name="_Toc476042845"/>
      <w:bookmarkEnd w:id="70"/>
      <w:bookmarkEnd w:id="71"/>
      <w:r>
        <w:t>8.1.2.2</w:t>
      </w:r>
      <w:r>
        <w:tab/>
      </w:r>
      <w:r w:rsidRPr="00543DAE">
        <w:t>M2M_CFG_04</w:t>
      </w:r>
      <w:bookmarkEnd w:id="72"/>
      <w:bookmarkEnd w:id="73"/>
      <w:bookmarkEnd w:id="74"/>
    </w:p>
    <w:p w14:paraId="57CC907A" w14:textId="77777777" w:rsidR="0033003D" w:rsidRPr="0033003D" w:rsidRDefault="0033003D" w:rsidP="0033003D">
      <w:pPr>
        <w:rPr>
          <w:lang w:eastAsia="en-GB"/>
        </w:rPr>
      </w:pPr>
      <w:r w:rsidRPr="0033003D">
        <w:rPr>
          <w:lang w:eastAsia="en-GB"/>
        </w:rPr>
        <w:t>oneM2M entities model</w:t>
      </w:r>
    </w:p>
    <w:p w14:paraId="5DCF79E0" w14:textId="77777777" w:rsidR="0033003D" w:rsidRDefault="0033003D" w:rsidP="0033003D">
      <w:pPr>
        <w:pStyle w:val="FL"/>
      </w:pPr>
      <w:r>
        <w:object w:dxaOrig="9420" w:dyaOrig="3495" w14:anchorId="41DA5C23">
          <v:shape id="_x0000_i1028" type="#_x0000_t75" style="width:471pt;height:174.95pt" o:ole="">
            <v:imagedata r:id="rId18" o:title=""/>
          </v:shape>
          <o:OLEObject Type="Embed" ProgID="Visio.Drawing.15" ShapeID="_x0000_i1028" DrawAspect="Content" ObjectID="_1564747340" r:id="rId19"/>
        </w:object>
      </w:r>
    </w:p>
    <w:p w14:paraId="7B83733E" w14:textId="77777777" w:rsidR="0033003D" w:rsidRDefault="0033003D" w:rsidP="0033003D">
      <w:pPr>
        <w:rPr>
          <w:rFonts w:eastAsia="SimSun"/>
          <w:lang w:eastAsia="zh-CN"/>
        </w:rPr>
      </w:pPr>
    </w:p>
    <w:p w14:paraId="7CE90ECD" w14:textId="0F5D3B4A" w:rsidR="0033003D" w:rsidRPr="00AF75CF" w:rsidRDefault="0033003D" w:rsidP="0033003D">
      <w:pPr>
        <w:pStyle w:val="Heading4"/>
      </w:pPr>
      <w:bookmarkStart w:id="75" w:name="_Toc446424135"/>
      <w:bookmarkStart w:id="76" w:name="_Toc476040742"/>
      <w:bookmarkStart w:id="77" w:name="_Toc476042846"/>
      <w:r>
        <w:t>8.1.2.3</w:t>
      </w:r>
      <w:r>
        <w:tab/>
      </w:r>
      <w:r w:rsidRPr="00543DAE">
        <w:t>M2M_CFG_0</w:t>
      </w:r>
      <w:r w:rsidRPr="00AF75CF">
        <w:t>5</w:t>
      </w:r>
      <w:bookmarkEnd w:id="75"/>
      <w:bookmarkEnd w:id="76"/>
      <w:bookmarkEnd w:id="77"/>
    </w:p>
    <w:p w14:paraId="13E9C34A" w14:textId="77777777" w:rsidR="0033003D" w:rsidRDefault="0033003D" w:rsidP="0033003D">
      <w:pPr>
        <w:keepNext/>
        <w:rPr>
          <w:rFonts w:eastAsia="Malgun Gothic"/>
          <w:lang w:eastAsia="ko-KR"/>
        </w:rPr>
      </w:pPr>
      <w:r w:rsidRPr="0033003D">
        <w:rPr>
          <w:rFonts w:eastAsia="Malgun Gothic"/>
          <w:lang w:eastAsia="ko-KR"/>
        </w:rPr>
        <w:t>oneM2M entities model</w:t>
      </w:r>
    </w:p>
    <w:p w14:paraId="60D30E13" w14:textId="77777777" w:rsidR="0033003D" w:rsidRPr="0033003D" w:rsidRDefault="0033003D" w:rsidP="0033003D">
      <w:pPr>
        <w:keepNext/>
        <w:rPr>
          <w:rFonts w:eastAsia="Malgun Gothic"/>
          <w:lang w:eastAsia="ko-KR"/>
        </w:rPr>
      </w:pPr>
    </w:p>
    <w:p w14:paraId="09F5A841" w14:textId="77777777" w:rsidR="0033003D" w:rsidRDefault="0033003D" w:rsidP="0033003D">
      <w:pPr>
        <w:pStyle w:val="FL"/>
        <w:rPr>
          <w:lang w:val="fr-FR"/>
        </w:rPr>
      </w:pPr>
      <w:r>
        <w:object w:dxaOrig="9420" w:dyaOrig="1080" w14:anchorId="710D74D1">
          <v:shape id="_x0000_i1029" type="#_x0000_t75" style="width:471pt;height:54.05pt" o:ole="">
            <v:imagedata r:id="rId20" o:title=""/>
          </v:shape>
          <o:OLEObject Type="Embed" ProgID="Visio.Drawing.15" ShapeID="_x0000_i1029" DrawAspect="Content" ObjectID="_1564747341" r:id="rId21"/>
        </w:object>
      </w:r>
    </w:p>
    <w:p w14:paraId="30448C32" w14:textId="77777777" w:rsidR="0033003D" w:rsidRDefault="0033003D" w:rsidP="0033003D">
      <w:pPr>
        <w:rPr>
          <w:lang w:val="en-US"/>
        </w:rPr>
      </w:pPr>
    </w:p>
    <w:p w14:paraId="50C3380C" w14:textId="679F4C02" w:rsidR="0033003D" w:rsidRPr="00515EA4" w:rsidRDefault="0033003D" w:rsidP="0033003D">
      <w:pPr>
        <w:pStyle w:val="Heading4"/>
      </w:pPr>
      <w:bookmarkStart w:id="78" w:name="_Toc446424136"/>
      <w:bookmarkStart w:id="79" w:name="_Toc476040743"/>
      <w:bookmarkStart w:id="80" w:name="_Toc476042847"/>
      <w:r>
        <w:t>8.1.2.4</w:t>
      </w:r>
      <w:r w:rsidRPr="00515EA4">
        <w:tab/>
        <w:t>M2M_CFG_08</w:t>
      </w:r>
      <w:bookmarkEnd w:id="78"/>
      <w:bookmarkEnd w:id="79"/>
      <w:bookmarkEnd w:id="80"/>
    </w:p>
    <w:p w14:paraId="6C4A150D" w14:textId="2FF1D899" w:rsidR="0033003D" w:rsidRPr="0033003D" w:rsidRDefault="0033003D" w:rsidP="0033003D">
      <w:pPr>
        <w:rPr>
          <w:lang w:val="x-none" w:eastAsia="zh-CN"/>
        </w:rPr>
      </w:pPr>
      <w:r w:rsidRPr="0033003D">
        <w:rPr>
          <w:rFonts w:hint="eastAsia"/>
          <w:lang w:val="x-none" w:eastAsia="zh-CN"/>
        </w:rPr>
        <w:t>Th</w:t>
      </w:r>
      <w:r w:rsidRPr="0033003D">
        <w:rPr>
          <w:lang w:eastAsia="zh-CN"/>
        </w:rPr>
        <w:t>is</w:t>
      </w:r>
      <w:r w:rsidRPr="0033003D">
        <w:rPr>
          <w:rFonts w:hint="eastAsia"/>
          <w:lang w:val="x-none" w:eastAsia="zh-CN"/>
        </w:rPr>
        <w:t xml:space="preserve"> configuration </w:t>
      </w:r>
      <w:r w:rsidRPr="0033003D">
        <w:rPr>
          <w:lang w:eastAsia="zh-CN"/>
        </w:rPr>
        <w:t>concerns</w:t>
      </w:r>
      <w:r w:rsidRPr="0033003D">
        <w:rPr>
          <w:rFonts w:hint="eastAsia"/>
          <w:lang w:val="x-none" w:eastAsia="zh-CN"/>
        </w:rPr>
        <w:t xml:space="preserve"> group management when </w:t>
      </w:r>
      <w:r w:rsidRPr="0033003D">
        <w:rPr>
          <w:lang w:eastAsia="zh-CN"/>
        </w:rPr>
        <w:t xml:space="preserve">the </w:t>
      </w:r>
      <w:r w:rsidRPr="0033003D">
        <w:rPr>
          <w:rFonts w:hint="eastAsia"/>
          <w:lang w:val="x-none" w:eastAsia="zh-CN"/>
        </w:rPr>
        <w:t>AE is using a group to fan out requests to multiple members. The connection between</w:t>
      </w:r>
      <w:r w:rsidRPr="0033003D">
        <w:rPr>
          <w:lang w:eastAsia="zh-CN"/>
        </w:rPr>
        <w:t xml:space="preserve"> the</w:t>
      </w:r>
      <w:r w:rsidRPr="0033003D">
        <w:rPr>
          <w:rFonts w:hint="eastAsia"/>
          <w:lang w:val="x-none" w:eastAsia="zh-CN"/>
        </w:rPr>
        <w:t xml:space="preserve"> AE and </w:t>
      </w:r>
      <w:r w:rsidRPr="0033003D">
        <w:rPr>
          <w:lang w:eastAsia="zh-CN"/>
        </w:rPr>
        <w:t xml:space="preserve">the </w:t>
      </w:r>
      <w:r w:rsidRPr="0033003D">
        <w:rPr>
          <w:rFonts w:hint="eastAsia"/>
          <w:lang w:val="x-none" w:eastAsia="zh-CN"/>
        </w:rPr>
        <w:t xml:space="preserve">Group Hosting CSE, </w:t>
      </w:r>
      <w:r w:rsidRPr="0033003D">
        <w:rPr>
          <w:lang w:eastAsia="zh-CN"/>
        </w:rPr>
        <w:t xml:space="preserve">the </w:t>
      </w:r>
      <w:r w:rsidRPr="0033003D">
        <w:rPr>
          <w:rFonts w:hint="eastAsia"/>
          <w:lang w:val="x-none" w:eastAsia="zh-CN"/>
        </w:rPr>
        <w:t>Group Hosting CSE and</w:t>
      </w:r>
      <w:r w:rsidRPr="0033003D">
        <w:rPr>
          <w:lang w:eastAsia="zh-CN"/>
        </w:rPr>
        <w:t xml:space="preserve"> the</w:t>
      </w:r>
      <w:r w:rsidRPr="0033003D">
        <w:rPr>
          <w:rFonts w:hint="eastAsia"/>
          <w:lang w:val="x-none" w:eastAsia="zh-CN"/>
        </w:rPr>
        <w:t xml:space="preserve"> Member Hosting CSE may be </w:t>
      </w:r>
      <w:r w:rsidRPr="0033003D">
        <w:rPr>
          <w:lang w:eastAsia="zh-CN"/>
        </w:rPr>
        <w:t xml:space="preserve">a </w:t>
      </w:r>
      <w:r w:rsidRPr="0033003D">
        <w:rPr>
          <w:rFonts w:hint="eastAsia"/>
          <w:lang w:val="x-none" w:eastAsia="zh-CN"/>
        </w:rPr>
        <w:t>multi hop connecti</w:t>
      </w:r>
      <w:r w:rsidR="00B420D4">
        <w:rPr>
          <w:rFonts w:hint="eastAsia"/>
          <w:lang w:val="x-none" w:eastAsia="zh-CN"/>
        </w:rPr>
        <w:t>on following the definition in 8</w:t>
      </w:r>
      <w:r w:rsidRPr="0033003D">
        <w:rPr>
          <w:rFonts w:hint="eastAsia"/>
          <w:lang w:val="x-none" w:eastAsia="zh-CN"/>
        </w:rPr>
        <w:t>.1.3.</w:t>
      </w:r>
    </w:p>
    <w:p w14:paraId="711674C1" w14:textId="77777777" w:rsidR="0033003D" w:rsidRPr="0033003D" w:rsidRDefault="0033003D" w:rsidP="0033003D">
      <w:pPr>
        <w:rPr>
          <w:lang w:eastAsia="zh-CN"/>
        </w:rPr>
      </w:pPr>
      <w:r w:rsidRPr="0033003D">
        <w:rPr>
          <w:rFonts w:hint="eastAsia"/>
          <w:lang w:eastAsia="zh-CN"/>
        </w:rPr>
        <w:t>This configuration is mapped to cases includ</w:t>
      </w:r>
      <w:r w:rsidRPr="0033003D">
        <w:rPr>
          <w:lang w:eastAsia="zh-CN"/>
        </w:rPr>
        <w:t>ing</w:t>
      </w:r>
      <w:r w:rsidRPr="0033003D">
        <w:rPr>
          <w:rFonts w:hint="eastAsia"/>
          <w:lang w:eastAsia="zh-CN"/>
        </w:rPr>
        <w:t>:</w:t>
      </w:r>
    </w:p>
    <w:p w14:paraId="0589F2A6" w14:textId="77777777" w:rsidR="0033003D" w:rsidRPr="0033003D" w:rsidRDefault="0033003D" w:rsidP="0033003D">
      <w:pPr>
        <w:pStyle w:val="B1"/>
        <w:rPr>
          <w:sz w:val="24"/>
          <w:szCs w:val="24"/>
          <w:lang w:eastAsia="zh-CN"/>
        </w:rPr>
      </w:pPr>
      <w:r w:rsidRPr="0033003D">
        <w:rPr>
          <w:rFonts w:hint="eastAsia"/>
          <w:sz w:val="24"/>
          <w:szCs w:val="24"/>
          <w:lang w:eastAsia="zh-CN"/>
        </w:rPr>
        <w:t xml:space="preserve">AE sends </w:t>
      </w:r>
      <w:r w:rsidRPr="0033003D">
        <w:rPr>
          <w:sz w:val="24"/>
          <w:szCs w:val="24"/>
          <w:lang w:eastAsia="zh-CN"/>
        </w:rPr>
        <w:t xml:space="preserve">a </w:t>
      </w:r>
      <w:r w:rsidRPr="0033003D">
        <w:rPr>
          <w:rFonts w:hint="eastAsia"/>
          <w:sz w:val="24"/>
          <w:szCs w:val="24"/>
          <w:lang w:eastAsia="zh-CN"/>
        </w:rPr>
        <w:t xml:space="preserve">request addressing &lt;group&gt;/fanOutPoint in </w:t>
      </w:r>
      <w:r w:rsidRPr="0033003D">
        <w:rPr>
          <w:sz w:val="24"/>
          <w:szCs w:val="24"/>
          <w:lang w:eastAsia="zh-CN"/>
        </w:rPr>
        <w:t xml:space="preserve">the </w:t>
      </w:r>
      <w:r w:rsidRPr="0033003D">
        <w:rPr>
          <w:rFonts w:hint="eastAsia"/>
          <w:sz w:val="24"/>
          <w:szCs w:val="24"/>
          <w:lang w:eastAsia="zh-CN"/>
        </w:rPr>
        <w:t>Group Hosting CSE ,</w:t>
      </w:r>
      <w:r w:rsidRPr="0033003D">
        <w:rPr>
          <w:sz w:val="24"/>
          <w:szCs w:val="24"/>
          <w:lang w:eastAsia="zh-CN"/>
        </w:rPr>
        <w:t xml:space="preserve"> the </w:t>
      </w:r>
      <w:r w:rsidRPr="0033003D">
        <w:rPr>
          <w:rFonts w:hint="eastAsia"/>
          <w:sz w:val="24"/>
          <w:szCs w:val="24"/>
          <w:lang w:eastAsia="zh-CN"/>
        </w:rPr>
        <w:t>Group Hosting CSE then further fan</w:t>
      </w:r>
      <w:r w:rsidRPr="0033003D">
        <w:rPr>
          <w:sz w:val="24"/>
          <w:szCs w:val="24"/>
          <w:lang w:eastAsia="zh-CN"/>
        </w:rPr>
        <w:t>s</w:t>
      </w:r>
      <w:r w:rsidRPr="0033003D">
        <w:rPr>
          <w:rFonts w:hint="eastAsia"/>
          <w:sz w:val="24"/>
          <w:szCs w:val="24"/>
          <w:lang w:eastAsia="zh-CN"/>
        </w:rPr>
        <w:t xml:space="preserve"> out </w:t>
      </w:r>
      <w:r w:rsidRPr="0033003D">
        <w:rPr>
          <w:sz w:val="24"/>
          <w:szCs w:val="24"/>
          <w:lang w:eastAsia="zh-CN"/>
        </w:rPr>
        <w:t xml:space="preserve">the </w:t>
      </w:r>
      <w:r w:rsidRPr="0033003D">
        <w:rPr>
          <w:rFonts w:hint="eastAsia"/>
          <w:sz w:val="24"/>
          <w:szCs w:val="24"/>
          <w:lang w:eastAsia="zh-CN"/>
        </w:rPr>
        <w:t>request to each Member Hosting CSE.</w:t>
      </w:r>
    </w:p>
    <w:p w14:paraId="182E7863" w14:textId="77777777" w:rsidR="0033003D" w:rsidRPr="0033003D" w:rsidRDefault="0033003D" w:rsidP="0033003D">
      <w:pPr>
        <w:pStyle w:val="B1"/>
        <w:rPr>
          <w:sz w:val="24"/>
          <w:szCs w:val="24"/>
          <w:lang w:eastAsia="zh-CN"/>
        </w:rPr>
      </w:pPr>
      <w:r w:rsidRPr="0033003D">
        <w:rPr>
          <w:rFonts w:hint="eastAsia"/>
          <w:sz w:val="24"/>
          <w:szCs w:val="24"/>
          <w:lang w:eastAsia="zh-CN"/>
        </w:rPr>
        <w:t xml:space="preserve">The Member Hosting CSE sends </w:t>
      </w:r>
      <w:r w:rsidRPr="0033003D">
        <w:rPr>
          <w:sz w:val="24"/>
          <w:szCs w:val="24"/>
          <w:lang w:eastAsia="zh-CN"/>
        </w:rPr>
        <w:t xml:space="preserve">a </w:t>
      </w:r>
      <w:r w:rsidRPr="0033003D">
        <w:rPr>
          <w:rFonts w:hint="eastAsia"/>
          <w:sz w:val="24"/>
          <w:szCs w:val="24"/>
          <w:lang w:eastAsia="zh-CN"/>
        </w:rPr>
        <w:t xml:space="preserve">notification to the Group Hosting CSE pertaining to the subscription made through the Group Hosting CSE. The Group Hosting CSE then further aggregates the notification and sends it back to </w:t>
      </w:r>
      <w:r w:rsidRPr="0033003D">
        <w:rPr>
          <w:sz w:val="24"/>
          <w:szCs w:val="24"/>
          <w:lang w:eastAsia="zh-CN"/>
        </w:rPr>
        <w:t xml:space="preserve">the </w:t>
      </w:r>
      <w:r w:rsidRPr="0033003D">
        <w:rPr>
          <w:rFonts w:hint="eastAsia"/>
          <w:sz w:val="24"/>
          <w:szCs w:val="24"/>
          <w:lang w:eastAsia="zh-CN"/>
        </w:rPr>
        <w:t>AE.</w:t>
      </w:r>
    </w:p>
    <w:p w14:paraId="49CD3CA4" w14:textId="77777777" w:rsidR="0033003D" w:rsidRDefault="0033003D" w:rsidP="0033003D">
      <w:pPr>
        <w:pStyle w:val="FL"/>
        <w:rPr>
          <w:lang w:eastAsia="zh-CN"/>
        </w:rPr>
      </w:pPr>
      <w:r>
        <w:object w:dxaOrig="9420" w:dyaOrig="1080" w14:anchorId="2C47686B">
          <v:shape id="_x0000_i1030" type="#_x0000_t75" style="width:471pt;height:54.05pt" o:ole="">
            <v:imagedata r:id="rId22" o:title=""/>
          </v:shape>
          <o:OLEObject Type="Embed" ProgID="Visio.Drawing.15" ShapeID="_x0000_i1030" DrawAspect="Content" ObjectID="_1564747342" r:id="rId23"/>
        </w:object>
      </w:r>
    </w:p>
    <w:p w14:paraId="619C2EC7" w14:textId="77777777" w:rsidR="0033003D" w:rsidRDefault="0033003D" w:rsidP="0033003D">
      <w:pPr>
        <w:rPr>
          <w:lang w:val="en-US"/>
        </w:rPr>
      </w:pPr>
    </w:p>
    <w:p w14:paraId="3FBB61E8" w14:textId="4C721A13" w:rsidR="0033003D" w:rsidRDefault="00B420D4" w:rsidP="0033003D">
      <w:pPr>
        <w:pStyle w:val="Heading4"/>
      </w:pPr>
      <w:bookmarkStart w:id="81" w:name="_Toc446424137"/>
      <w:bookmarkStart w:id="82" w:name="_Toc476040744"/>
      <w:bookmarkStart w:id="83" w:name="_Toc476042848"/>
      <w:r>
        <w:t>8</w:t>
      </w:r>
      <w:r w:rsidR="0033003D">
        <w:t>.1.2.5</w:t>
      </w:r>
      <w:r w:rsidR="0033003D">
        <w:tab/>
      </w:r>
      <w:r w:rsidR="0033003D">
        <w:rPr>
          <w:rFonts w:hint="eastAsia"/>
        </w:rPr>
        <w:t>M2M_CFG_09</w:t>
      </w:r>
      <w:bookmarkEnd w:id="81"/>
      <w:bookmarkEnd w:id="82"/>
      <w:bookmarkEnd w:id="83"/>
    </w:p>
    <w:p w14:paraId="12A7E46A" w14:textId="77777777" w:rsidR="0033003D" w:rsidRPr="00B420D4" w:rsidRDefault="0033003D" w:rsidP="0033003D">
      <w:pPr>
        <w:rPr>
          <w:lang w:val="x-none" w:eastAsia="zh-CN"/>
        </w:rPr>
      </w:pPr>
      <w:r w:rsidRPr="00B420D4">
        <w:rPr>
          <w:rFonts w:hint="eastAsia"/>
          <w:lang w:val="x-none" w:eastAsia="zh-CN"/>
        </w:rPr>
        <w:t>Th</w:t>
      </w:r>
      <w:r w:rsidRPr="00B420D4">
        <w:rPr>
          <w:lang w:eastAsia="zh-CN"/>
        </w:rPr>
        <w:t>is</w:t>
      </w:r>
      <w:r w:rsidRPr="00B420D4">
        <w:rPr>
          <w:rFonts w:hint="eastAsia"/>
          <w:lang w:val="x-none" w:eastAsia="zh-CN"/>
        </w:rPr>
        <w:t xml:space="preserve"> configuration </w:t>
      </w:r>
      <w:r w:rsidRPr="00B420D4">
        <w:rPr>
          <w:lang w:eastAsia="zh-CN"/>
        </w:rPr>
        <w:t>concerns</w:t>
      </w:r>
      <w:r w:rsidRPr="00B420D4">
        <w:rPr>
          <w:rFonts w:hint="eastAsia"/>
          <w:lang w:val="x-none" w:eastAsia="zh-CN"/>
        </w:rPr>
        <w:t xml:space="preserve"> device management using external technologies.</w:t>
      </w:r>
    </w:p>
    <w:p w14:paraId="4DF275E6" w14:textId="77777777" w:rsidR="0033003D" w:rsidRPr="00B420D4" w:rsidRDefault="0033003D" w:rsidP="0033003D">
      <w:pPr>
        <w:rPr>
          <w:lang w:eastAsia="zh-CN"/>
        </w:rPr>
      </w:pPr>
      <w:r w:rsidRPr="00B420D4">
        <w:rPr>
          <w:rFonts w:hint="eastAsia"/>
          <w:lang w:eastAsia="zh-CN"/>
        </w:rPr>
        <w:t>This configuration is mapped to cases includ</w:t>
      </w:r>
      <w:r w:rsidRPr="00B420D4">
        <w:rPr>
          <w:lang w:eastAsia="zh-CN"/>
        </w:rPr>
        <w:t>ing</w:t>
      </w:r>
      <w:r w:rsidRPr="00B420D4">
        <w:rPr>
          <w:rFonts w:hint="eastAsia"/>
          <w:lang w:eastAsia="zh-CN"/>
        </w:rPr>
        <w:t>:</w:t>
      </w:r>
    </w:p>
    <w:p w14:paraId="69A1C5A7" w14:textId="77777777" w:rsidR="0033003D" w:rsidRPr="00B420D4" w:rsidRDefault="0033003D" w:rsidP="0033003D">
      <w:pPr>
        <w:pStyle w:val="B1"/>
        <w:rPr>
          <w:sz w:val="24"/>
          <w:szCs w:val="24"/>
          <w:lang w:eastAsia="zh-CN"/>
        </w:rPr>
      </w:pPr>
      <w:r w:rsidRPr="00B420D4">
        <w:rPr>
          <w:sz w:val="24"/>
          <w:szCs w:val="24"/>
          <w:lang w:eastAsia="zh-CN"/>
        </w:rPr>
        <w:t xml:space="preserve">The </w:t>
      </w:r>
      <w:r w:rsidRPr="00B420D4">
        <w:rPr>
          <w:rFonts w:hint="eastAsia"/>
          <w:sz w:val="24"/>
          <w:szCs w:val="24"/>
          <w:lang w:eastAsia="zh-CN"/>
        </w:rPr>
        <w:t>AE sends</w:t>
      </w:r>
      <w:r w:rsidRPr="00B420D4">
        <w:rPr>
          <w:sz w:val="24"/>
          <w:szCs w:val="24"/>
          <w:lang w:eastAsia="zh-CN"/>
        </w:rPr>
        <w:t xml:space="preserve"> a</w:t>
      </w:r>
      <w:r w:rsidRPr="00B420D4">
        <w:rPr>
          <w:rFonts w:hint="eastAsia"/>
          <w:sz w:val="24"/>
          <w:szCs w:val="24"/>
          <w:lang w:eastAsia="zh-CN"/>
        </w:rPr>
        <w:t xml:space="preserve"> request addressing &lt;mgmtObj&gt; to IN-CSE. IN-CSE then further acts as a Management Server to send management commands to Managed Entity over the mc interface. The management command is defined in OMA DM, BBF TR069 or LWM2M.</w:t>
      </w:r>
    </w:p>
    <w:p w14:paraId="7E289458" w14:textId="77777777" w:rsidR="0033003D" w:rsidRDefault="0033003D" w:rsidP="0033003D">
      <w:pPr>
        <w:pStyle w:val="FL"/>
        <w:rPr>
          <w:lang w:eastAsia="zh-CN"/>
        </w:rPr>
      </w:pPr>
      <w:r>
        <w:object w:dxaOrig="9420" w:dyaOrig="1080" w14:anchorId="4A7D9954">
          <v:shape id="_x0000_i1031" type="#_x0000_t75" style="width:471pt;height:54.05pt" o:ole="">
            <v:imagedata r:id="rId24" o:title=""/>
          </v:shape>
          <o:OLEObject Type="Embed" ProgID="Visio.Drawing.15" ShapeID="_x0000_i1031" DrawAspect="Content" ObjectID="_1564747343" r:id="rId25"/>
        </w:object>
      </w:r>
    </w:p>
    <w:p w14:paraId="75CFFDC2" w14:textId="77777777" w:rsidR="0033003D" w:rsidRDefault="0033003D" w:rsidP="0033003D">
      <w:pPr>
        <w:jc w:val="center"/>
        <w:rPr>
          <w:lang w:eastAsia="zh-CN"/>
        </w:rPr>
      </w:pPr>
    </w:p>
    <w:p w14:paraId="4746FD2D" w14:textId="6B3FB3A5" w:rsidR="0033003D" w:rsidRPr="00427D50" w:rsidRDefault="00B420D4" w:rsidP="00B420D4">
      <w:pPr>
        <w:pStyle w:val="Heading3"/>
      </w:pPr>
      <w:bookmarkStart w:id="84" w:name="_Toc446424138"/>
      <w:bookmarkStart w:id="85" w:name="_Toc476040745"/>
      <w:bookmarkStart w:id="86" w:name="_Toc476042849"/>
      <w:r>
        <w:t>8</w:t>
      </w:r>
      <w:r w:rsidR="0033003D" w:rsidRPr="00427D50">
        <w:t>.1.3</w:t>
      </w:r>
      <w:r w:rsidR="0033003D" w:rsidRPr="00427D50">
        <w:tab/>
        <w:t>Multi hops</w:t>
      </w:r>
      <w:bookmarkEnd w:id="84"/>
      <w:bookmarkEnd w:id="85"/>
      <w:bookmarkEnd w:id="86"/>
    </w:p>
    <w:p w14:paraId="096B9160" w14:textId="570CA289" w:rsidR="0033003D" w:rsidRPr="00AF75CF" w:rsidRDefault="00B420D4" w:rsidP="00B420D4">
      <w:pPr>
        <w:pStyle w:val="Heading4"/>
      </w:pPr>
      <w:bookmarkStart w:id="87" w:name="_Toc446424139"/>
      <w:bookmarkStart w:id="88" w:name="_Toc476040746"/>
      <w:bookmarkStart w:id="89" w:name="_Toc476042850"/>
      <w:r>
        <w:t>8</w:t>
      </w:r>
      <w:r w:rsidR="0033003D">
        <w:t>.1.3.1</w:t>
      </w:r>
      <w:r w:rsidR="0033003D">
        <w:tab/>
      </w:r>
      <w:r w:rsidR="0033003D" w:rsidRPr="00543DAE">
        <w:t>M2M_CFG_0</w:t>
      </w:r>
      <w:r w:rsidR="0033003D" w:rsidRPr="00AF75CF">
        <w:t>6</w:t>
      </w:r>
      <w:bookmarkEnd w:id="87"/>
      <w:bookmarkEnd w:id="88"/>
      <w:bookmarkEnd w:id="89"/>
    </w:p>
    <w:p w14:paraId="7EB4C42C" w14:textId="77777777" w:rsidR="0033003D" w:rsidRPr="00B420D4" w:rsidRDefault="0033003D" w:rsidP="00B420D4">
      <w:pPr>
        <w:rPr>
          <w:rFonts w:eastAsia="Malgun Gothic"/>
          <w:lang w:eastAsia="ko-KR"/>
        </w:rPr>
      </w:pPr>
      <w:r w:rsidRPr="00B420D4">
        <w:rPr>
          <w:rFonts w:eastAsia="Malgun Gothic"/>
          <w:lang w:eastAsia="ko-KR"/>
        </w:rPr>
        <w:t>oneM2M entities model</w:t>
      </w:r>
    </w:p>
    <w:p w14:paraId="77D6C3F1" w14:textId="77777777" w:rsidR="0033003D" w:rsidRPr="00B37125" w:rsidRDefault="0033003D" w:rsidP="0033003D">
      <w:pPr>
        <w:pStyle w:val="FL"/>
        <w:rPr>
          <w:lang w:val="fr-FR"/>
        </w:rPr>
      </w:pPr>
      <w:r>
        <w:object w:dxaOrig="9420" w:dyaOrig="3495" w14:anchorId="4F6FF7CB">
          <v:shape id="_x0000_i1032" type="#_x0000_t75" style="width:471pt;height:174.95pt" o:ole="">
            <v:imagedata r:id="rId26" o:title=""/>
          </v:shape>
          <o:OLEObject Type="Embed" ProgID="Visio.Drawing.15" ShapeID="_x0000_i1032" DrawAspect="Content" ObjectID="_1564747344" r:id="rId27"/>
        </w:object>
      </w:r>
    </w:p>
    <w:p w14:paraId="0527ED6A" w14:textId="77777777" w:rsidR="0033003D" w:rsidRDefault="0033003D" w:rsidP="0033003D">
      <w:pPr>
        <w:rPr>
          <w:lang w:val="fr-FR"/>
        </w:rPr>
      </w:pPr>
    </w:p>
    <w:p w14:paraId="67CBAE88" w14:textId="250E5076" w:rsidR="0033003D" w:rsidRPr="00AF75CF" w:rsidRDefault="00B420D4" w:rsidP="0033003D">
      <w:pPr>
        <w:pStyle w:val="Heading4"/>
      </w:pPr>
      <w:bookmarkStart w:id="90" w:name="_Toc446424140"/>
      <w:bookmarkStart w:id="91" w:name="_Toc476040747"/>
      <w:bookmarkStart w:id="92" w:name="_Toc476042851"/>
      <w:r>
        <w:t>8</w:t>
      </w:r>
      <w:r w:rsidR="0033003D">
        <w:t>.1.3.2</w:t>
      </w:r>
      <w:r w:rsidR="0033003D">
        <w:tab/>
      </w:r>
      <w:r w:rsidR="0033003D" w:rsidRPr="00543DAE">
        <w:t>M2M_CFG_0</w:t>
      </w:r>
      <w:r w:rsidR="0033003D" w:rsidRPr="00AF75CF">
        <w:t>7</w:t>
      </w:r>
      <w:bookmarkEnd w:id="90"/>
      <w:bookmarkEnd w:id="91"/>
      <w:bookmarkEnd w:id="92"/>
    </w:p>
    <w:p w14:paraId="0BF38C00" w14:textId="77777777" w:rsidR="0033003D" w:rsidRPr="00B420D4" w:rsidRDefault="0033003D" w:rsidP="0033003D">
      <w:pPr>
        <w:rPr>
          <w:rFonts w:eastAsia="Malgun Gothic"/>
          <w:lang w:eastAsia="ko-KR"/>
        </w:rPr>
      </w:pPr>
      <w:r w:rsidRPr="00B420D4">
        <w:rPr>
          <w:rFonts w:eastAsia="Malgun Gothic"/>
          <w:lang w:eastAsia="ko-KR"/>
        </w:rPr>
        <w:t>oneM2M entities model</w:t>
      </w:r>
    </w:p>
    <w:p w14:paraId="194E8164" w14:textId="77777777" w:rsidR="0033003D" w:rsidRPr="00543DAE" w:rsidRDefault="0033003D" w:rsidP="0033003D">
      <w:pPr>
        <w:pStyle w:val="FL"/>
        <w:rPr>
          <w:rFonts w:cs="Arial"/>
          <w:sz w:val="22"/>
          <w:szCs w:val="22"/>
          <w:lang w:eastAsia="ko-KR"/>
        </w:rPr>
      </w:pPr>
      <w:r>
        <w:object w:dxaOrig="9420" w:dyaOrig="3495" w14:anchorId="1581FD24">
          <v:shape id="_x0000_i1033" type="#_x0000_t75" style="width:471pt;height:174.95pt" o:ole="">
            <v:imagedata r:id="rId28" o:title=""/>
          </v:shape>
          <o:OLEObject Type="Embed" ProgID="Visio.Drawing.15" ShapeID="_x0000_i1033" DrawAspect="Content" ObjectID="_1564747345" r:id="rId29"/>
        </w:object>
      </w:r>
    </w:p>
    <w:p w14:paraId="73C6A54D" w14:textId="77777777" w:rsidR="0033003D" w:rsidRPr="00B37125" w:rsidRDefault="0033003D" w:rsidP="0033003D">
      <w:pPr>
        <w:rPr>
          <w:lang w:val="fr-FR"/>
        </w:rPr>
      </w:pPr>
    </w:p>
    <w:p w14:paraId="7F59BFC3" w14:textId="77777777" w:rsidR="0033003D" w:rsidRPr="0033003D" w:rsidRDefault="0033003D" w:rsidP="0033003D">
      <w:pPr>
        <w:rPr>
          <w:lang w:eastAsia="en-US"/>
        </w:rPr>
      </w:pPr>
    </w:p>
    <w:p w14:paraId="5BDA52CF" w14:textId="4781B0F7" w:rsidR="00B420D4" w:rsidRDefault="00F926C0" w:rsidP="00B420D4">
      <w:pPr>
        <w:pStyle w:val="Heading1"/>
        <w:rPr>
          <w:lang w:eastAsia="zh-CN"/>
        </w:rPr>
      </w:pPr>
      <w:r>
        <w:lastRenderedPageBreak/>
        <w:t>9</w:t>
      </w:r>
      <w:r w:rsidR="00B420D4">
        <w:tab/>
      </w:r>
      <w:r w:rsidR="00B420D4" w:rsidRPr="00F04653">
        <w:t>Test Description</w:t>
      </w:r>
      <w:r w:rsidR="00B420D4">
        <w:t>s</w:t>
      </w:r>
    </w:p>
    <w:p w14:paraId="7F93A63C" w14:textId="18975748" w:rsidR="00B420D4" w:rsidRDefault="00F926C0" w:rsidP="00B420D4">
      <w:pPr>
        <w:pStyle w:val="Heading2"/>
      </w:pPr>
      <w:bookmarkStart w:id="93" w:name="_Toc446424142"/>
      <w:bookmarkStart w:id="94" w:name="_Toc476040749"/>
      <w:bookmarkStart w:id="95" w:name="_Toc476042853"/>
      <w:r>
        <w:t>9</w:t>
      </w:r>
      <w:r w:rsidR="00B420D4">
        <w:t>.1</w:t>
      </w:r>
      <w:r w:rsidR="00B420D4">
        <w:tab/>
        <w:t>No Hop configuration testing</w:t>
      </w:r>
      <w:bookmarkEnd w:id="93"/>
      <w:bookmarkEnd w:id="94"/>
      <w:bookmarkEnd w:id="95"/>
    </w:p>
    <w:p w14:paraId="5E5D47E0" w14:textId="6260CF7D" w:rsidR="00B420D4" w:rsidRPr="0054017B" w:rsidRDefault="00F926C0" w:rsidP="00B420D4">
      <w:pPr>
        <w:pStyle w:val="Heading3"/>
      </w:pPr>
      <w:bookmarkStart w:id="96" w:name="_Toc446424143"/>
      <w:bookmarkStart w:id="97" w:name="_Toc476040750"/>
      <w:bookmarkStart w:id="98" w:name="_Toc476042854"/>
      <w:r>
        <w:t>9.</w:t>
      </w:r>
      <w:r w:rsidR="00B420D4">
        <w:t>1.1</w:t>
      </w:r>
      <w:r w:rsidR="00B420D4">
        <w:tab/>
      </w:r>
      <w:r w:rsidR="00B420D4" w:rsidRPr="00AF75CF">
        <w:t>CSEBase</w:t>
      </w:r>
      <w:r w:rsidR="00B420D4" w:rsidRPr="0054017B">
        <w:t xml:space="preserve"> Management</w:t>
      </w:r>
      <w:bookmarkEnd w:id="96"/>
      <w:bookmarkEnd w:id="97"/>
      <w:bookmarkEnd w:id="98"/>
    </w:p>
    <w:p w14:paraId="3B9B54C9" w14:textId="4E40D3DA" w:rsidR="00B420D4" w:rsidRPr="0054017B" w:rsidRDefault="00F926C0" w:rsidP="00B420D4">
      <w:pPr>
        <w:pStyle w:val="Heading4"/>
      </w:pPr>
      <w:bookmarkStart w:id="99" w:name="_Toc446424144"/>
      <w:bookmarkStart w:id="100" w:name="_Toc476040751"/>
      <w:bookmarkStart w:id="101" w:name="_Toc476042855"/>
      <w:r>
        <w:t>9.</w:t>
      </w:r>
      <w:r w:rsidR="00B420D4">
        <w:t>1.1.1</w:t>
      </w:r>
      <w:r w:rsidR="00B420D4">
        <w:tab/>
      </w:r>
      <w:r w:rsidR="00B420D4" w:rsidRPr="00AF75CF">
        <w:t>CSEBase</w:t>
      </w:r>
      <w:r w:rsidR="00B420D4" w:rsidRPr="0054017B">
        <w:t xml:space="preserve"> Retrieve</w:t>
      </w:r>
      <w:r w:rsidR="00B420D4">
        <w:rPr>
          <w:lang w:val="fr-FR"/>
        </w:rPr>
        <w:t xml:space="preserve"> on Mca</w:t>
      </w:r>
      <w:bookmarkEnd w:id="99"/>
      <w:bookmarkEnd w:id="100"/>
      <w:bookmarkEnd w:id="10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7FFA7C72" w14:textId="77777777" w:rsidTr="00DD5665">
        <w:trPr>
          <w:cantSplit/>
          <w:tblHeader/>
          <w:jc w:val="center"/>
        </w:trPr>
        <w:tc>
          <w:tcPr>
            <w:tcW w:w="9816" w:type="dxa"/>
            <w:gridSpan w:val="4"/>
          </w:tcPr>
          <w:p w14:paraId="511078E3"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3B3A2BC0" w14:textId="77777777" w:rsidTr="00DD5665">
        <w:trPr>
          <w:jc w:val="center"/>
        </w:trPr>
        <w:tc>
          <w:tcPr>
            <w:tcW w:w="2511" w:type="dxa"/>
            <w:gridSpan w:val="3"/>
          </w:tcPr>
          <w:p w14:paraId="47851567" w14:textId="77777777" w:rsidR="00B420D4" w:rsidRDefault="00B420D4" w:rsidP="00DD5665">
            <w:pPr>
              <w:pStyle w:val="TAL"/>
              <w:keepLines w:val="0"/>
            </w:pPr>
            <w:r w:rsidRPr="00DC0063">
              <w:rPr>
                <w:b/>
              </w:rPr>
              <w:t>Identifier:</w:t>
            </w:r>
          </w:p>
        </w:tc>
        <w:tc>
          <w:tcPr>
            <w:tcW w:w="7305" w:type="dxa"/>
          </w:tcPr>
          <w:p w14:paraId="5792F126" w14:textId="77777777" w:rsidR="00B420D4" w:rsidRPr="00DC0063" w:rsidRDefault="00B420D4" w:rsidP="00DD5665">
            <w:pPr>
              <w:pStyle w:val="TAL"/>
              <w:keepLines w:val="0"/>
            </w:pPr>
            <w:r>
              <w:t>TD_M2M_NH_01</w:t>
            </w:r>
          </w:p>
        </w:tc>
      </w:tr>
      <w:tr w:rsidR="00B420D4" w:rsidRPr="00DC0063" w14:paraId="36938287" w14:textId="77777777" w:rsidTr="00DD5665">
        <w:trPr>
          <w:jc w:val="center"/>
        </w:trPr>
        <w:tc>
          <w:tcPr>
            <w:tcW w:w="2511" w:type="dxa"/>
            <w:gridSpan w:val="3"/>
          </w:tcPr>
          <w:p w14:paraId="41AD42A3" w14:textId="77777777" w:rsidR="00B420D4" w:rsidRDefault="00B420D4" w:rsidP="00DD5665">
            <w:pPr>
              <w:pStyle w:val="TAL"/>
              <w:keepLines w:val="0"/>
              <w:rPr>
                <w:lang w:val="en-US"/>
              </w:rPr>
            </w:pPr>
            <w:r w:rsidRPr="00DC0063">
              <w:rPr>
                <w:b/>
              </w:rPr>
              <w:t>Objective:</w:t>
            </w:r>
          </w:p>
        </w:tc>
        <w:tc>
          <w:tcPr>
            <w:tcW w:w="7305" w:type="dxa"/>
          </w:tcPr>
          <w:p w14:paraId="2EE2318C" w14:textId="77777777" w:rsidR="00B420D4" w:rsidRPr="00DC0063" w:rsidRDefault="00B420D4" w:rsidP="00DD5665">
            <w:pPr>
              <w:pStyle w:val="TAL"/>
              <w:keepLines w:val="0"/>
            </w:pPr>
            <w:r w:rsidRPr="0054017B">
              <w:rPr>
                <w:lang w:val="en-US"/>
              </w:rPr>
              <w:t xml:space="preserve">AE </w:t>
            </w:r>
            <w:r w:rsidRPr="0054017B">
              <w:t xml:space="preserve">retrieves the CSEBase resource </w:t>
            </w:r>
          </w:p>
        </w:tc>
      </w:tr>
      <w:tr w:rsidR="00B420D4" w:rsidRPr="00DC0063" w14:paraId="0BE9E7C0" w14:textId="77777777" w:rsidTr="00DD5665">
        <w:trPr>
          <w:jc w:val="center"/>
        </w:trPr>
        <w:tc>
          <w:tcPr>
            <w:tcW w:w="2511" w:type="dxa"/>
            <w:gridSpan w:val="3"/>
          </w:tcPr>
          <w:p w14:paraId="5403577F" w14:textId="77777777" w:rsidR="00B420D4" w:rsidRDefault="00B420D4" w:rsidP="00DD5665">
            <w:pPr>
              <w:pStyle w:val="TAL"/>
              <w:keepLines w:val="0"/>
            </w:pPr>
            <w:r w:rsidRPr="00DC0063">
              <w:rPr>
                <w:b/>
              </w:rPr>
              <w:t>Configuration:</w:t>
            </w:r>
          </w:p>
        </w:tc>
        <w:tc>
          <w:tcPr>
            <w:tcW w:w="7305" w:type="dxa"/>
          </w:tcPr>
          <w:p w14:paraId="1F4096E7" w14:textId="77777777" w:rsidR="00B420D4" w:rsidRPr="00DC0063" w:rsidRDefault="00B420D4" w:rsidP="00DD5665">
            <w:pPr>
              <w:pStyle w:val="TAL"/>
              <w:keepLines w:val="0"/>
              <w:rPr>
                <w:b/>
              </w:rPr>
            </w:pPr>
            <w:r w:rsidRPr="0054017B">
              <w:t>M2M_CFG_01</w:t>
            </w:r>
          </w:p>
        </w:tc>
      </w:tr>
      <w:tr w:rsidR="00B420D4" w:rsidRPr="00934EE2" w14:paraId="6DF9AE14" w14:textId="77777777" w:rsidTr="00DD5665">
        <w:trPr>
          <w:jc w:val="center"/>
        </w:trPr>
        <w:tc>
          <w:tcPr>
            <w:tcW w:w="2511" w:type="dxa"/>
            <w:gridSpan w:val="3"/>
          </w:tcPr>
          <w:p w14:paraId="276C5D56" w14:textId="77777777" w:rsidR="00B420D4" w:rsidRDefault="00B420D4" w:rsidP="00DD5665">
            <w:pPr>
              <w:pStyle w:val="TAL"/>
              <w:keepLines w:val="0"/>
            </w:pPr>
            <w:r w:rsidRPr="00DC0063">
              <w:rPr>
                <w:b/>
              </w:rPr>
              <w:t>References:</w:t>
            </w:r>
          </w:p>
        </w:tc>
        <w:tc>
          <w:tcPr>
            <w:tcW w:w="7305" w:type="dxa"/>
          </w:tcPr>
          <w:p w14:paraId="034562A5" w14:textId="7DF058F2"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10.2.3.2</w:t>
            </w:r>
          </w:p>
          <w:p w14:paraId="17E6027A" w14:textId="0891476F"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7.3.2</w:t>
            </w:r>
          </w:p>
        </w:tc>
      </w:tr>
      <w:tr w:rsidR="00B420D4" w:rsidRPr="00934EE2" w14:paraId="4E6DC3C1" w14:textId="77777777" w:rsidTr="00DD5665">
        <w:trPr>
          <w:jc w:val="center"/>
        </w:trPr>
        <w:tc>
          <w:tcPr>
            <w:tcW w:w="9816" w:type="dxa"/>
            <w:gridSpan w:val="4"/>
            <w:shd w:val="clear" w:color="auto" w:fill="F2F2F2"/>
          </w:tcPr>
          <w:p w14:paraId="1E98291B" w14:textId="77777777" w:rsidR="00B420D4" w:rsidRPr="00934EE2" w:rsidRDefault="00B420D4" w:rsidP="00DD5665">
            <w:pPr>
              <w:pStyle w:val="TAL"/>
              <w:keepLines w:val="0"/>
              <w:rPr>
                <w:b/>
                <w:lang w:val="fr-FR"/>
              </w:rPr>
            </w:pPr>
          </w:p>
        </w:tc>
      </w:tr>
      <w:tr w:rsidR="00B420D4" w:rsidRPr="00DC0063" w14:paraId="44090E30" w14:textId="77777777" w:rsidTr="00DD5665">
        <w:trPr>
          <w:jc w:val="center"/>
        </w:trPr>
        <w:tc>
          <w:tcPr>
            <w:tcW w:w="2511" w:type="dxa"/>
            <w:gridSpan w:val="3"/>
            <w:tcBorders>
              <w:bottom w:val="single" w:sz="4" w:space="0" w:color="auto"/>
            </w:tcBorders>
          </w:tcPr>
          <w:p w14:paraId="63FB9FDF"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47312945" w14:textId="77777777" w:rsidR="00B420D4" w:rsidRPr="00DC0063" w:rsidRDefault="00B420D4" w:rsidP="00647943">
            <w:pPr>
              <w:pStyle w:val="TAL"/>
              <w:keepLines w:val="0"/>
              <w:numPr>
                <w:ilvl w:val="0"/>
                <w:numId w:val="15"/>
              </w:numPr>
            </w:pPr>
            <w:r w:rsidRPr="0054017B">
              <w:t>CSEBase resource has been automatically created in CSE</w:t>
            </w:r>
          </w:p>
        </w:tc>
      </w:tr>
      <w:tr w:rsidR="00B420D4" w:rsidRPr="00DC0063" w14:paraId="77E66D4A" w14:textId="77777777" w:rsidTr="00DD5665">
        <w:trPr>
          <w:jc w:val="center"/>
        </w:trPr>
        <w:tc>
          <w:tcPr>
            <w:tcW w:w="9816" w:type="dxa"/>
            <w:gridSpan w:val="4"/>
            <w:shd w:val="clear" w:color="auto" w:fill="F2F2F2"/>
          </w:tcPr>
          <w:p w14:paraId="2A722446" w14:textId="77777777" w:rsidR="00B420D4" w:rsidRPr="00DC0063" w:rsidRDefault="00B420D4" w:rsidP="00DD5665">
            <w:pPr>
              <w:pStyle w:val="TAL"/>
              <w:keepLines w:val="0"/>
              <w:jc w:val="center"/>
              <w:rPr>
                <w:b/>
              </w:rPr>
            </w:pPr>
            <w:r w:rsidRPr="00DC0063">
              <w:rPr>
                <w:b/>
              </w:rPr>
              <w:t>Test Sequence</w:t>
            </w:r>
          </w:p>
        </w:tc>
      </w:tr>
      <w:tr w:rsidR="00B420D4" w:rsidRPr="00DC0063" w14:paraId="286F4E90" w14:textId="77777777" w:rsidTr="00DD5665">
        <w:trPr>
          <w:jc w:val="center"/>
        </w:trPr>
        <w:tc>
          <w:tcPr>
            <w:tcW w:w="527" w:type="dxa"/>
            <w:tcBorders>
              <w:bottom w:val="single" w:sz="4" w:space="0" w:color="auto"/>
            </w:tcBorders>
            <w:shd w:val="clear" w:color="auto" w:fill="auto"/>
            <w:vAlign w:val="center"/>
          </w:tcPr>
          <w:p w14:paraId="5DFBA43F"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19D8E22D"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3069914B"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5CF7C5E2" w14:textId="77777777" w:rsidR="00B420D4" w:rsidRPr="00DC0063" w:rsidRDefault="00B420D4" w:rsidP="00DD5665">
            <w:pPr>
              <w:pStyle w:val="TAL"/>
              <w:keepNext w:val="0"/>
              <w:jc w:val="center"/>
              <w:rPr>
                <w:b/>
              </w:rPr>
            </w:pPr>
            <w:r w:rsidRPr="00DC0063">
              <w:rPr>
                <w:b/>
              </w:rPr>
              <w:t>Description</w:t>
            </w:r>
          </w:p>
        </w:tc>
      </w:tr>
      <w:tr w:rsidR="00B420D4" w:rsidRPr="00C80FD1" w14:paraId="00B71241" w14:textId="77777777" w:rsidTr="00DD5665">
        <w:trPr>
          <w:jc w:val="center"/>
        </w:trPr>
        <w:tc>
          <w:tcPr>
            <w:tcW w:w="527" w:type="dxa"/>
            <w:tcBorders>
              <w:left w:val="single" w:sz="4" w:space="0" w:color="auto"/>
            </w:tcBorders>
            <w:vAlign w:val="center"/>
          </w:tcPr>
          <w:p w14:paraId="5125AD86" w14:textId="77777777" w:rsidR="00B420D4" w:rsidRPr="00DC0063" w:rsidRDefault="00B420D4" w:rsidP="00DD5665">
            <w:pPr>
              <w:pStyle w:val="TAL"/>
              <w:keepNext w:val="0"/>
              <w:jc w:val="center"/>
            </w:pPr>
            <w:r w:rsidRPr="00DC0063">
              <w:t>1</w:t>
            </w:r>
          </w:p>
        </w:tc>
        <w:tc>
          <w:tcPr>
            <w:tcW w:w="647" w:type="dxa"/>
          </w:tcPr>
          <w:p w14:paraId="2D7EC4E6" w14:textId="77777777" w:rsidR="00B420D4" w:rsidRPr="00DC0063" w:rsidRDefault="00B420D4" w:rsidP="00DD5665">
            <w:pPr>
              <w:pStyle w:val="TAL"/>
              <w:jc w:val="center"/>
            </w:pPr>
          </w:p>
        </w:tc>
        <w:tc>
          <w:tcPr>
            <w:tcW w:w="1337" w:type="dxa"/>
            <w:shd w:val="clear" w:color="auto" w:fill="E7E6E6"/>
          </w:tcPr>
          <w:p w14:paraId="73546F83" w14:textId="77777777" w:rsidR="00B420D4" w:rsidRPr="00DC0063" w:rsidRDefault="00B420D4" w:rsidP="00DD5665">
            <w:pPr>
              <w:pStyle w:val="TAL"/>
              <w:jc w:val="center"/>
            </w:pPr>
            <w:r w:rsidRPr="00DC0063">
              <w:t>Stimulus</w:t>
            </w:r>
          </w:p>
        </w:tc>
        <w:tc>
          <w:tcPr>
            <w:tcW w:w="7305" w:type="dxa"/>
            <w:shd w:val="clear" w:color="auto" w:fill="E7E6E6"/>
          </w:tcPr>
          <w:p w14:paraId="0946EB21" w14:textId="77777777" w:rsidR="00B420D4" w:rsidRPr="00C80FD1" w:rsidRDefault="00B420D4" w:rsidP="00DD5665">
            <w:pPr>
              <w:pStyle w:val="TAL"/>
              <w:rPr>
                <w:lang w:eastAsia="zh-CN"/>
              </w:rPr>
            </w:pPr>
            <w:r w:rsidRPr="0054017B">
              <w:rPr>
                <w:lang w:val="en-US"/>
              </w:rPr>
              <w:t xml:space="preserve">AE </w:t>
            </w:r>
            <w:r w:rsidRPr="0054017B">
              <w:rPr>
                <w:rFonts w:eastAsia="MS Mincho"/>
              </w:rPr>
              <w:t xml:space="preserve">is requested to send a </w:t>
            </w:r>
            <w:r w:rsidRPr="0054017B">
              <w:t>retrieve Request to CSE</w:t>
            </w:r>
            <w:r>
              <w:t xml:space="preserve"> </w:t>
            </w:r>
            <w:r w:rsidRPr="0054017B">
              <w:t>CSE</w:t>
            </w:r>
            <w:r>
              <w:t xml:space="preserve"> with name {CSEBaseName}</w:t>
            </w:r>
          </w:p>
        </w:tc>
      </w:tr>
      <w:tr w:rsidR="00B420D4" w14:paraId="35FB002B" w14:textId="77777777" w:rsidTr="00DD5665">
        <w:trPr>
          <w:trHeight w:val="983"/>
          <w:jc w:val="center"/>
        </w:trPr>
        <w:tc>
          <w:tcPr>
            <w:tcW w:w="527" w:type="dxa"/>
            <w:tcBorders>
              <w:left w:val="single" w:sz="4" w:space="0" w:color="auto"/>
            </w:tcBorders>
            <w:vAlign w:val="center"/>
          </w:tcPr>
          <w:p w14:paraId="0A44031C" w14:textId="77777777" w:rsidR="00B420D4" w:rsidRPr="00DC0063" w:rsidRDefault="00B420D4" w:rsidP="00DD5665">
            <w:pPr>
              <w:pStyle w:val="TAL"/>
              <w:keepNext w:val="0"/>
              <w:jc w:val="center"/>
            </w:pPr>
            <w:r w:rsidRPr="00DC0063">
              <w:t>2</w:t>
            </w:r>
          </w:p>
        </w:tc>
        <w:tc>
          <w:tcPr>
            <w:tcW w:w="647" w:type="dxa"/>
            <w:vAlign w:val="center"/>
          </w:tcPr>
          <w:p w14:paraId="6E380530" w14:textId="77777777" w:rsidR="00B420D4" w:rsidRDefault="00B420D4" w:rsidP="00DD5665">
            <w:pPr>
              <w:pStyle w:val="TAL"/>
              <w:jc w:val="center"/>
            </w:pPr>
            <w:r>
              <w:t>Mca</w:t>
            </w:r>
          </w:p>
        </w:tc>
        <w:tc>
          <w:tcPr>
            <w:tcW w:w="1337" w:type="dxa"/>
            <w:vAlign w:val="center"/>
          </w:tcPr>
          <w:p w14:paraId="762BFABB" w14:textId="77777777" w:rsidR="00B420D4" w:rsidRPr="00DC0063" w:rsidRDefault="00B420D4" w:rsidP="00DD5665">
            <w:pPr>
              <w:pStyle w:val="TAL"/>
              <w:jc w:val="center"/>
              <w:rPr>
                <w:lang w:eastAsia="zh-CN"/>
              </w:rPr>
            </w:pPr>
            <w:r>
              <w:t xml:space="preserve">PRO Check Primitive </w:t>
            </w:r>
          </w:p>
        </w:tc>
        <w:tc>
          <w:tcPr>
            <w:tcW w:w="7305" w:type="dxa"/>
            <w:shd w:val="clear" w:color="auto" w:fill="auto"/>
          </w:tcPr>
          <w:p w14:paraId="103EDCEF" w14:textId="77777777" w:rsidR="00B420D4" w:rsidRDefault="00B420D4" w:rsidP="00647943">
            <w:pPr>
              <w:pStyle w:val="TAL"/>
              <w:numPr>
                <w:ilvl w:val="0"/>
                <w:numId w:val="18"/>
              </w:numPr>
              <w:ind w:hanging="542"/>
              <w:rPr>
                <w:szCs w:val="18"/>
                <w:lang w:eastAsia="zh-CN"/>
              </w:rPr>
            </w:pPr>
            <w:r>
              <w:rPr>
                <w:szCs w:val="18"/>
                <w:lang w:eastAsia="zh-CN"/>
              </w:rPr>
              <w:t>Operation (op) = 2 (Retrieve)</w:t>
            </w:r>
          </w:p>
          <w:p w14:paraId="56AE802F" w14:textId="77777777" w:rsidR="00B420D4" w:rsidRPr="000310D7" w:rsidRDefault="00B420D4" w:rsidP="00647943">
            <w:pPr>
              <w:pStyle w:val="TAL"/>
              <w:numPr>
                <w:ilvl w:val="0"/>
                <w:numId w:val="18"/>
              </w:numPr>
              <w:ind w:hanging="542"/>
              <w:rPr>
                <w:szCs w:val="18"/>
                <w:lang w:eastAsia="zh-CN"/>
              </w:rPr>
            </w:pPr>
            <w:r>
              <w:rPr>
                <w:szCs w:val="18"/>
                <w:lang w:eastAsia="zh-CN"/>
              </w:rPr>
              <w:t>To (to) = Resource-ID</w:t>
            </w:r>
            <w:r w:rsidRPr="0054017B">
              <w:rPr>
                <w:szCs w:val="18"/>
                <w:lang w:eastAsia="zh-CN"/>
              </w:rPr>
              <w:t xml:space="preserve"> </w:t>
            </w:r>
            <w:r>
              <w:rPr>
                <w:szCs w:val="18"/>
                <w:lang w:eastAsia="zh-CN"/>
              </w:rPr>
              <w:t xml:space="preserve">of requested </w:t>
            </w:r>
            <w:r w:rsidRPr="0054017B">
              <w:rPr>
                <w:szCs w:val="18"/>
                <w:lang w:eastAsia="zh-CN"/>
              </w:rPr>
              <w:t>&lt;CSEBase&gt;</w:t>
            </w:r>
            <w:r>
              <w:rPr>
                <w:szCs w:val="18"/>
                <w:lang w:eastAsia="zh-CN"/>
              </w:rPr>
              <w:t xml:space="preserve"> resource, assumed CSE-relative here </w:t>
            </w:r>
          </w:p>
          <w:p w14:paraId="7F787039" w14:textId="77777777" w:rsidR="00B420D4" w:rsidRDefault="00B420D4" w:rsidP="00647943">
            <w:pPr>
              <w:pStyle w:val="TAL"/>
              <w:numPr>
                <w:ilvl w:val="0"/>
                <w:numId w:val="18"/>
              </w:numPr>
              <w:ind w:hanging="542"/>
              <w:rPr>
                <w:szCs w:val="18"/>
                <w:lang w:eastAsia="zh-CN"/>
              </w:rPr>
            </w:pPr>
            <w:r>
              <w:rPr>
                <w:szCs w:val="18"/>
                <w:lang w:eastAsia="zh-CN"/>
              </w:rPr>
              <w:t>From (from) = AE-ID of request originator</w:t>
            </w:r>
          </w:p>
          <w:p w14:paraId="4A764327" w14:textId="77777777" w:rsidR="00B420D4" w:rsidRDefault="00B420D4" w:rsidP="00647943">
            <w:pPr>
              <w:pStyle w:val="TAL"/>
              <w:numPr>
                <w:ilvl w:val="0"/>
                <w:numId w:val="18"/>
              </w:numPr>
              <w:ind w:hanging="542"/>
              <w:rPr>
                <w:szCs w:val="18"/>
                <w:lang w:eastAsia="zh-CN"/>
              </w:rPr>
            </w:pPr>
            <w:r>
              <w:rPr>
                <w:szCs w:val="18"/>
                <w:lang w:eastAsia="zh-CN"/>
              </w:rPr>
              <w:t>Request Identifier (rqi) = (token-string)</w:t>
            </w:r>
          </w:p>
        </w:tc>
      </w:tr>
      <w:tr w:rsidR="00B420D4" w14:paraId="06785363" w14:textId="77777777" w:rsidTr="00DD5665">
        <w:trPr>
          <w:jc w:val="center"/>
        </w:trPr>
        <w:tc>
          <w:tcPr>
            <w:tcW w:w="527" w:type="dxa"/>
            <w:tcBorders>
              <w:left w:val="single" w:sz="4" w:space="0" w:color="auto"/>
            </w:tcBorders>
            <w:vAlign w:val="center"/>
          </w:tcPr>
          <w:p w14:paraId="794232A8" w14:textId="77777777" w:rsidR="00B420D4" w:rsidRPr="00DC0063" w:rsidRDefault="00B420D4" w:rsidP="00DD5665">
            <w:pPr>
              <w:pStyle w:val="TAL"/>
              <w:keepNext w:val="0"/>
              <w:jc w:val="center"/>
            </w:pPr>
            <w:r>
              <w:t>3</w:t>
            </w:r>
          </w:p>
        </w:tc>
        <w:tc>
          <w:tcPr>
            <w:tcW w:w="647" w:type="dxa"/>
            <w:vAlign w:val="center"/>
          </w:tcPr>
          <w:p w14:paraId="7B9E4A58" w14:textId="77777777" w:rsidR="00B420D4" w:rsidRDefault="00B420D4" w:rsidP="00DD5665">
            <w:pPr>
              <w:pStyle w:val="TAL"/>
              <w:jc w:val="center"/>
            </w:pPr>
            <w:r>
              <w:t>Mca</w:t>
            </w:r>
          </w:p>
        </w:tc>
        <w:tc>
          <w:tcPr>
            <w:tcW w:w="1337" w:type="dxa"/>
            <w:vAlign w:val="center"/>
          </w:tcPr>
          <w:p w14:paraId="029700CB" w14:textId="77777777" w:rsidR="00B420D4" w:rsidRPr="00DC0063" w:rsidRDefault="00B420D4" w:rsidP="00DD5665">
            <w:pPr>
              <w:pStyle w:val="TAL"/>
              <w:jc w:val="center"/>
              <w:rPr>
                <w:lang w:eastAsia="zh-CN"/>
              </w:rPr>
            </w:pPr>
            <w:r>
              <w:t>PRO Check Primitive</w:t>
            </w:r>
          </w:p>
        </w:tc>
        <w:tc>
          <w:tcPr>
            <w:tcW w:w="7305" w:type="dxa"/>
            <w:shd w:val="clear" w:color="auto" w:fill="auto"/>
          </w:tcPr>
          <w:p w14:paraId="760611BB" w14:textId="77777777" w:rsidR="00B420D4" w:rsidRPr="00EA147C" w:rsidRDefault="00B420D4" w:rsidP="00647943">
            <w:pPr>
              <w:pStyle w:val="TAL"/>
              <w:numPr>
                <w:ilvl w:val="0"/>
                <w:numId w:val="14"/>
              </w:numPr>
              <w:ind w:left="256" w:hanging="141"/>
              <w:rPr>
                <w:szCs w:val="18"/>
                <w:lang w:val="fr-FR" w:eastAsia="zh-CN"/>
              </w:rPr>
            </w:pPr>
            <w:r w:rsidRPr="00EA147C">
              <w:rPr>
                <w:szCs w:val="18"/>
                <w:lang w:val="fr-FR" w:eastAsia="zh-CN"/>
              </w:rPr>
              <w:t>Response Status Code (rsc) = 2000 (OK)</w:t>
            </w:r>
          </w:p>
          <w:p w14:paraId="61E336A8" w14:textId="77777777" w:rsidR="00B420D4" w:rsidRDefault="00B420D4" w:rsidP="00647943">
            <w:pPr>
              <w:pStyle w:val="TAL"/>
              <w:numPr>
                <w:ilvl w:val="0"/>
                <w:numId w:val="14"/>
              </w:numPr>
              <w:ind w:left="256" w:hanging="141"/>
              <w:rPr>
                <w:szCs w:val="18"/>
                <w:lang w:eastAsia="zh-CN"/>
              </w:rPr>
            </w:pPr>
            <w:r>
              <w:rPr>
                <w:szCs w:val="18"/>
                <w:lang w:eastAsia="zh-CN"/>
              </w:rPr>
              <w:t>Request Identifier (rqi) = same string as received in request message</w:t>
            </w:r>
          </w:p>
          <w:p w14:paraId="64B4C862" w14:textId="77777777" w:rsidR="00B420D4" w:rsidRDefault="00B420D4" w:rsidP="00DD5665">
            <w:pPr>
              <w:pStyle w:val="TAL"/>
              <w:ind w:left="256"/>
              <w:rPr>
                <w:szCs w:val="18"/>
                <w:lang w:eastAsia="zh-CN"/>
              </w:rPr>
            </w:pPr>
            <w:r>
              <w:rPr>
                <w:szCs w:val="18"/>
                <w:lang w:eastAsia="zh-CN"/>
              </w:rPr>
              <w:t>Content (pc) = Serialized Representation of &lt;CSEBase&gt; resource</w:t>
            </w:r>
          </w:p>
        </w:tc>
      </w:tr>
      <w:tr w:rsidR="00B420D4" w:rsidRPr="00DC0063" w14:paraId="07B31B3D" w14:textId="77777777" w:rsidTr="00DD5665">
        <w:trPr>
          <w:jc w:val="center"/>
        </w:trPr>
        <w:tc>
          <w:tcPr>
            <w:tcW w:w="527" w:type="dxa"/>
            <w:tcBorders>
              <w:left w:val="single" w:sz="4" w:space="0" w:color="auto"/>
            </w:tcBorders>
            <w:vAlign w:val="center"/>
          </w:tcPr>
          <w:p w14:paraId="5123B323" w14:textId="77777777" w:rsidR="00B420D4" w:rsidRPr="00DC0063" w:rsidRDefault="00B420D4" w:rsidP="00DD5665">
            <w:pPr>
              <w:pStyle w:val="TAL"/>
              <w:keepNext w:val="0"/>
              <w:jc w:val="center"/>
            </w:pPr>
            <w:r>
              <w:t>4</w:t>
            </w:r>
          </w:p>
        </w:tc>
        <w:tc>
          <w:tcPr>
            <w:tcW w:w="647" w:type="dxa"/>
          </w:tcPr>
          <w:p w14:paraId="619C2C11" w14:textId="77777777" w:rsidR="00B420D4" w:rsidRDefault="00B420D4" w:rsidP="00DD5665">
            <w:pPr>
              <w:pStyle w:val="TAL"/>
              <w:jc w:val="center"/>
            </w:pPr>
          </w:p>
        </w:tc>
        <w:tc>
          <w:tcPr>
            <w:tcW w:w="1337" w:type="dxa"/>
            <w:shd w:val="clear" w:color="auto" w:fill="E7E6E6"/>
            <w:vAlign w:val="center"/>
          </w:tcPr>
          <w:p w14:paraId="3F5366A9" w14:textId="77777777" w:rsidR="00B420D4" w:rsidRPr="00DC0063" w:rsidRDefault="00B420D4" w:rsidP="00DD5665">
            <w:pPr>
              <w:pStyle w:val="TAL"/>
              <w:jc w:val="center"/>
              <w:rPr>
                <w:lang w:eastAsia="zh-CN"/>
              </w:rPr>
            </w:pPr>
            <w:r>
              <w:t>IOP Check</w:t>
            </w:r>
          </w:p>
        </w:tc>
        <w:tc>
          <w:tcPr>
            <w:tcW w:w="7305" w:type="dxa"/>
            <w:shd w:val="clear" w:color="auto" w:fill="E7E6E6"/>
          </w:tcPr>
          <w:p w14:paraId="7D963D1A" w14:textId="77777777" w:rsidR="00B420D4" w:rsidRPr="00DC0063" w:rsidRDefault="00B420D4" w:rsidP="00DD5665">
            <w:pPr>
              <w:pStyle w:val="TAL"/>
            </w:pPr>
            <w:r>
              <w:t>AE indicates successful operation</w:t>
            </w:r>
          </w:p>
        </w:tc>
      </w:tr>
      <w:tr w:rsidR="00B420D4" w14:paraId="534B40F2"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7D28B252"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D4DF8B7" w14:textId="77777777" w:rsidR="00B420D4" w:rsidRPr="00745620" w:rsidRDefault="00B420D4" w:rsidP="00DD5665">
            <w:pPr>
              <w:pStyle w:val="TAL"/>
            </w:pPr>
          </w:p>
        </w:tc>
      </w:tr>
      <w:tr w:rsidR="00B420D4" w14:paraId="611153B7"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9077429"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00001D" w14:textId="77777777" w:rsidR="00B420D4" w:rsidRPr="00745620" w:rsidRDefault="00B420D4" w:rsidP="00DD5665">
            <w:pPr>
              <w:pStyle w:val="TAL"/>
            </w:pPr>
          </w:p>
        </w:tc>
      </w:tr>
    </w:tbl>
    <w:p w14:paraId="70C584FF" w14:textId="77777777" w:rsidR="00B420D4" w:rsidRDefault="00B420D4" w:rsidP="00B420D4"/>
    <w:p w14:paraId="648C0B98" w14:textId="74391B80" w:rsidR="00B420D4" w:rsidRDefault="00F926C0" w:rsidP="00B420D4">
      <w:pPr>
        <w:pStyle w:val="Heading3"/>
      </w:pPr>
      <w:bookmarkStart w:id="102" w:name="_Toc446424145"/>
      <w:bookmarkStart w:id="103" w:name="_Toc476040752"/>
      <w:bookmarkStart w:id="104" w:name="_Toc476042856"/>
      <w:r>
        <w:rPr>
          <w:lang w:val="fr-FR"/>
        </w:rPr>
        <w:t>9.</w:t>
      </w:r>
      <w:r w:rsidR="00B420D4">
        <w:rPr>
          <w:lang w:val="fr-FR"/>
        </w:rPr>
        <w:t>1.2</w:t>
      </w:r>
      <w:r w:rsidR="00B420D4">
        <w:rPr>
          <w:lang w:val="fr-FR"/>
        </w:rPr>
        <w:tab/>
        <w:t>RemoteCSE Management</w:t>
      </w:r>
      <w:bookmarkEnd w:id="102"/>
      <w:bookmarkEnd w:id="103"/>
      <w:bookmarkEnd w:id="104"/>
    </w:p>
    <w:p w14:paraId="6BA5A1DB" w14:textId="4BD64FAF" w:rsidR="00B420D4" w:rsidRPr="0054017B" w:rsidRDefault="00F926C0" w:rsidP="00B420D4">
      <w:pPr>
        <w:pStyle w:val="Heading4"/>
      </w:pPr>
      <w:bookmarkStart w:id="105" w:name="_Toc446424146"/>
      <w:bookmarkStart w:id="106" w:name="_Toc476040753"/>
      <w:bookmarkStart w:id="107" w:name="_Toc476042857"/>
      <w:r>
        <w:rPr>
          <w:lang w:val="fr-FR"/>
        </w:rPr>
        <w:t>9.</w:t>
      </w:r>
      <w:r w:rsidR="00B420D4">
        <w:rPr>
          <w:lang w:val="fr-FR"/>
        </w:rPr>
        <w:t>1.2.1</w:t>
      </w:r>
      <w:r w:rsidR="00B420D4">
        <w:rPr>
          <w:lang w:val="fr-FR"/>
        </w:rPr>
        <w:tab/>
        <w:t>RemoteCSE Create</w:t>
      </w:r>
      <w:bookmarkEnd w:id="105"/>
      <w:bookmarkEnd w:id="106"/>
      <w:bookmarkEnd w:id="10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2ED5392E" w14:textId="77777777" w:rsidTr="00DD5665">
        <w:trPr>
          <w:cantSplit/>
          <w:tblHeader/>
          <w:jc w:val="center"/>
        </w:trPr>
        <w:tc>
          <w:tcPr>
            <w:tcW w:w="9816" w:type="dxa"/>
            <w:gridSpan w:val="4"/>
          </w:tcPr>
          <w:p w14:paraId="4C3F2E04"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109D0D0E" w14:textId="77777777" w:rsidTr="00DD5665">
        <w:trPr>
          <w:jc w:val="center"/>
        </w:trPr>
        <w:tc>
          <w:tcPr>
            <w:tcW w:w="2511" w:type="dxa"/>
            <w:gridSpan w:val="3"/>
          </w:tcPr>
          <w:p w14:paraId="44FF5880" w14:textId="77777777" w:rsidR="00B420D4" w:rsidRPr="00E40398" w:rsidRDefault="00B420D4" w:rsidP="00DD5665">
            <w:pPr>
              <w:pStyle w:val="TAL"/>
              <w:keepLines w:val="0"/>
            </w:pPr>
            <w:r w:rsidRPr="00E40398">
              <w:rPr>
                <w:b/>
              </w:rPr>
              <w:t>Identifier:</w:t>
            </w:r>
          </w:p>
        </w:tc>
        <w:tc>
          <w:tcPr>
            <w:tcW w:w="7305" w:type="dxa"/>
          </w:tcPr>
          <w:p w14:paraId="12F30896" w14:textId="77777777" w:rsidR="00B420D4" w:rsidRPr="00E40398" w:rsidRDefault="00B420D4" w:rsidP="00DD5665">
            <w:pPr>
              <w:pStyle w:val="TAL"/>
              <w:keepLines w:val="0"/>
            </w:pPr>
            <w:r w:rsidRPr="00E40398">
              <w:t>TD_M2M_N</w:t>
            </w:r>
            <w:r>
              <w:t>H_02</w:t>
            </w:r>
          </w:p>
        </w:tc>
      </w:tr>
      <w:tr w:rsidR="00B420D4" w:rsidRPr="00E40398" w14:paraId="15572178" w14:textId="77777777" w:rsidTr="00DD5665">
        <w:trPr>
          <w:jc w:val="center"/>
        </w:trPr>
        <w:tc>
          <w:tcPr>
            <w:tcW w:w="2511" w:type="dxa"/>
            <w:gridSpan w:val="3"/>
          </w:tcPr>
          <w:p w14:paraId="740A8C27" w14:textId="77777777" w:rsidR="00B420D4" w:rsidRPr="00E40398" w:rsidRDefault="00B420D4" w:rsidP="00DD5665">
            <w:pPr>
              <w:pStyle w:val="TAL"/>
              <w:keepLines w:val="0"/>
              <w:rPr>
                <w:lang w:val="en-US"/>
              </w:rPr>
            </w:pPr>
            <w:r w:rsidRPr="00E40398">
              <w:rPr>
                <w:b/>
              </w:rPr>
              <w:t>Objective:</w:t>
            </w:r>
          </w:p>
        </w:tc>
        <w:tc>
          <w:tcPr>
            <w:tcW w:w="7305" w:type="dxa"/>
          </w:tcPr>
          <w:p w14:paraId="53AFAB9A" w14:textId="77777777" w:rsidR="00B420D4" w:rsidRPr="00E40398" w:rsidRDefault="00B420D4" w:rsidP="00DD5665">
            <w:pPr>
              <w:pStyle w:val="TAL"/>
              <w:keepLines w:val="0"/>
            </w:pPr>
            <w:r w:rsidRPr="00167234">
              <w:rPr>
                <w:lang w:val="en-US"/>
              </w:rPr>
              <w:t xml:space="preserve">Registree CSE </w:t>
            </w:r>
            <w:r w:rsidRPr="00167234">
              <w:t>register</w:t>
            </w:r>
            <w:r w:rsidRPr="00167234">
              <w:rPr>
                <w:lang w:val="en-US"/>
              </w:rPr>
              <w:t>s</w:t>
            </w:r>
            <w:r w:rsidRPr="00167234">
              <w:t xml:space="preserve"> to Registrar CSE</w:t>
            </w:r>
          </w:p>
        </w:tc>
      </w:tr>
      <w:tr w:rsidR="00B420D4" w:rsidRPr="00E40398" w14:paraId="46CEFB7D" w14:textId="77777777" w:rsidTr="00DD5665">
        <w:trPr>
          <w:jc w:val="center"/>
        </w:trPr>
        <w:tc>
          <w:tcPr>
            <w:tcW w:w="2511" w:type="dxa"/>
            <w:gridSpan w:val="3"/>
          </w:tcPr>
          <w:p w14:paraId="4AABA8FF" w14:textId="77777777" w:rsidR="00B420D4" w:rsidRPr="00E40398" w:rsidRDefault="00B420D4" w:rsidP="00DD5665">
            <w:pPr>
              <w:pStyle w:val="TAL"/>
              <w:keepLines w:val="0"/>
            </w:pPr>
            <w:r w:rsidRPr="00E40398">
              <w:rPr>
                <w:b/>
              </w:rPr>
              <w:t>Configuration:</w:t>
            </w:r>
          </w:p>
        </w:tc>
        <w:tc>
          <w:tcPr>
            <w:tcW w:w="7305" w:type="dxa"/>
          </w:tcPr>
          <w:p w14:paraId="367F2584" w14:textId="77777777" w:rsidR="00B420D4" w:rsidRPr="00E40398" w:rsidRDefault="00B420D4" w:rsidP="00DD5665">
            <w:pPr>
              <w:pStyle w:val="TAL"/>
              <w:keepLines w:val="0"/>
              <w:rPr>
                <w:b/>
              </w:rPr>
            </w:pPr>
            <w:r w:rsidRPr="00E40398">
              <w:t>M2M_CFG_0</w:t>
            </w:r>
            <w:r>
              <w:t>2</w:t>
            </w:r>
          </w:p>
        </w:tc>
      </w:tr>
      <w:tr w:rsidR="00B420D4" w:rsidRPr="00934EE2" w14:paraId="796CAFAB" w14:textId="77777777" w:rsidTr="00DD5665">
        <w:trPr>
          <w:jc w:val="center"/>
        </w:trPr>
        <w:tc>
          <w:tcPr>
            <w:tcW w:w="2511" w:type="dxa"/>
            <w:gridSpan w:val="3"/>
          </w:tcPr>
          <w:p w14:paraId="0D92CFA4" w14:textId="77777777" w:rsidR="00B420D4" w:rsidRPr="00DE03F2" w:rsidRDefault="00B420D4" w:rsidP="00DD5665">
            <w:pPr>
              <w:pStyle w:val="TAL"/>
              <w:keepLines w:val="0"/>
            </w:pPr>
            <w:r w:rsidRPr="00DE03F2">
              <w:rPr>
                <w:b/>
              </w:rPr>
              <w:t>References:</w:t>
            </w:r>
          </w:p>
        </w:tc>
        <w:tc>
          <w:tcPr>
            <w:tcW w:w="7305" w:type="dxa"/>
          </w:tcPr>
          <w:p w14:paraId="54348943" w14:textId="486E2931" w:rsidR="00B420D4" w:rsidRPr="00934EE2" w:rsidRDefault="000C0F9A" w:rsidP="00DD5665">
            <w:pPr>
              <w:pStyle w:val="TAL"/>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10.2.2.1</w:t>
            </w:r>
          </w:p>
          <w:p w14:paraId="7E82C280" w14:textId="452F1BA9"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Y.ONEM2M.SLCP],</w:t>
            </w:r>
            <w:r w:rsidR="00B420D4" w:rsidRPr="00934EE2">
              <w:rPr>
                <w:lang w:val="fr-FR"/>
              </w:rPr>
              <w:t>clause 7.3.3.2.1</w:t>
            </w:r>
          </w:p>
        </w:tc>
      </w:tr>
      <w:tr w:rsidR="00B420D4" w:rsidRPr="00934EE2" w14:paraId="56925E1C" w14:textId="77777777" w:rsidTr="00DD5665">
        <w:trPr>
          <w:jc w:val="center"/>
        </w:trPr>
        <w:tc>
          <w:tcPr>
            <w:tcW w:w="9816" w:type="dxa"/>
            <w:gridSpan w:val="4"/>
            <w:shd w:val="clear" w:color="auto" w:fill="F2F2F2"/>
          </w:tcPr>
          <w:p w14:paraId="599C2709" w14:textId="77777777" w:rsidR="00B420D4" w:rsidRPr="00934EE2" w:rsidRDefault="00B420D4" w:rsidP="00DD5665">
            <w:pPr>
              <w:pStyle w:val="TAL"/>
              <w:keepLines w:val="0"/>
              <w:rPr>
                <w:b/>
                <w:lang w:val="fr-FR"/>
              </w:rPr>
            </w:pPr>
          </w:p>
        </w:tc>
      </w:tr>
      <w:tr w:rsidR="00B420D4" w:rsidRPr="00E40398" w14:paraId="41A2F226" w14:textId="77777777" w:rsidTr="00DD5665">
        <w:trPr>
          <w:jc w:val="center"/>
        </w:trPr>
        <w:tc>
          <w:tcPr>
            <w:tcW w:w="2511" w:type="dxa"/>
            <w:gridSpan w:val="3"/>
            <w:tcBorders>
              <w:bottom w:val="single" w:sz="4" w:space="0" w:color="auto"/>
            </w:tcBorders>
          </w:tcPr>
          <w:p w14:paraId="483129D8"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211F1CDC" w14:textId="77777777" w:rsidR="00B420D4" w:rsidRPr="00E40398" w:rsidRDefault="00B420D4" w:rsidP="00647943">
            <w:pPr>
              <w:pStyle w:val="TAL"/>
              <w:keepLines w:val="0"/>
              <w:numPr>
                <w:ilvl w:val="0"/>
                <w:numId w:val="15"/>
              </w:numPr>
            </w:pPr>
            <w:r w:rsidRPr="00E40398">
              <w:t xml:space="preserve"> CSEBase resource has been created in </w:t>
            </w:r>
            <w:r>
              <w:t xml:space="preserve">registrar </w:t>
            </w:r>
            <w:r w:rsidRPr="00E40398">
              <w:t>CSE with name {CSEBaseName}</w:t>
            </w:r>
          </w:p>
        </w:tc>
      </w:tr>
      <w:tr w:rsidR="00B420D4" w:rsidRPr="00E40398" w14:paraId="1301A4EE" w14:textId="77777777" w:rsidTr="00DD5665">
        <w:trPr>
          <w:jc w:val="center"/>
        </w:trPr>
        <w:tc>
          <w:tcPr>
            <w:tcW w:w="9816" w:type="dxa"/>
            <w:gridSpan w:val="4"/>
            <w:shd w:val="clear" w:color="auto" w:fill="F2F2F2"/>
          </w:tcPr>
          <w:p w14:paraId="2330678F" w14:textId="77777777" w:rsidR="00B420D4" w:rsidRPr="00E40398" w:rsidRDefault="00B420D4" w:rsidP="00DD5665">
            <w:pPr>
              <w:pStyle w:val="TAL"/>
              <w:keepLines w:val="0"/>
              <w:jc w:val="center"/>
              <w:rPr>
                <w:b/>
              </w:rPr>
            </w:pPr>
            <w:r w:rsidRPr="00E40398">
              <w:rPr>
                <w:b/>
              </w:rPr>
              <w:t>Test Sequence</w:t>
            </w:r>
          </w:p>
        </w:tc>
      </w:tr>
      <w:tr w:rsidR="00B420D4" w:rsidRPr="00E40398" w14:paraId="32A07879" w14:textId="77777777" w:rsidTr="00DD5665">
        <w:trPr>
          <w:jc w:val="center"/>
        </w:trPr>
        <w:tc>
          <w:tcPr>
            <w:tcW w:w="527" w:type="dxa"/>
            <w:tcBorders>
              <w:bottom w:val="single" w:sz="4" w:space="0" w:color="auto"/>
            </w:tcBorders>
            <w:shd w:val="clear" w:color="auto" w:fill="auto"/>
            <w:vAlign w:val="center"/>
          </w:tcPr>
          <w:p w14:paraId="4120F8FB"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28FC89B4"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7B3B9408"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37AAE859" w14:textId="77777777" w:rsidR="00B420D4" w:rsidRPr="00E40398" w:rsidRDefault="00B420D4" w:rsidP="00DD5665">
            <w:pPr>
              <w:pStyle w:val="TAL"/>
              <w:keepNext w:val="0"/>
              <w:jc w:val="center"/>
              <w:rPr>
                <w:b/>
              </w:rPr>
            </w:pPr>
            <w:r w:rsidRPr="00E40398">
              <w:rPr>
                <w:b/>
              </w:rPr>
              <w:t>Description</w:t>
            </w:r>
          </w:p>
        </w:tc>
      </w:tr>
      <w:tr w:rsidR="00B420D4" w:rsidRPr="00E40398" w14:paraId="0FAC915E" w14:textId="77777777" w:rsidTr="00DD5665">
        <w:trPr>
          <w:jc w:val="center"/>
        </w:trPr>
        <w:tc>
          <w:tcPr>
            <w:tcW w:w="527" w:type="dxa"/>
            <w:tcBorders>
              <w:left w:val="single" w:sz="4" w:space="0" w:color="auto"/>
            </w:tcBorders>
            <w:vAlign w:val="center"/>
          </w:tcPr>
          <w:p w14:paraId="513A8123" w14:textId="77777777" w:rsidR="00B420D4" w:rsidRPr="00E40398" w:rsidRDefault="00B420D4" w:rsidP="00DD5665">
            <w:pPr>
              <w:pStyle w:val="TAL"/>
              <w:keepNext w:val="0"/>
              <w:jc w:val="center"/>
            </w:pPr>
            <w:r w:rsidRPr="00E40398">
              <w:t>1</w:t>
            </w:r>
          </w:p>
        </w:tc>
        <w:tc>
          <w:tcPr>
            <w:tcW w:w="647" w:type="dxa"/>
          </w:tcPr>
          <w:p w14:paraId="4C790AFC" w14:textId="77777777" w:rsidR="00B420D4" w:rsidRPr="00E40398" w:rsidRDefault="00B420D4" w:rsidP="00DD5665">
            <w:pPr>
              <w:pStyle w:val="TAL"/>
              <w:jc w:val="center"/>
            </w:pPr>
          </w:p>
        </w:tc>
        <w:tc>
          <w:tcPr>
            <w:tcW w:w="1337" w:type="dxa"/>
            <w:shd w:val="clear" w:color="auto" w:fill="E7E6E6"/>
          </w:tcPr>
          <w:p w14:paraId="5AA73545" w14:textId="77777777" w:rsidR="00B420D4" w:rsidRPr="00E40398" w:rsidRDefault="00B420D4" w:rsidP="00DD5665">
            <w:pPr>
              <w:pStyle w:val="TAL"/>
              <w:jc w:val="center"/>
            </w:pPr>
            <w:r w:rsidRPr="00E40398">
              <w:t>Stimulus</w:t>
            </w:r>
          </w:p>
        </w:tc>
        <w:tc>
          <w:tcPr>
            <w:tcW w:w="7305" w:type="dxa"/>
            <w:shd w:val="clear" w:color="auto" w:fill="E7E6E6"/>
          </w:tcPr>
          <w:p w14:paraId="5BB37C18" w14:textId="77777777" w:rsidR="00B420D4" w:rsidRPr="00E40398" w:rsidRDefault="00B420D4" w:rsidP="00DD5665">
            <w:pPr>
              <w:pStyle w:val="TAL"/>
              <w:rPr>
                <w:lang w:eastAsia="zh-CN"/>
              </w:rPr>
            </w:pPr>
            <w:r>
              <w:rPr>
                <w:lang w:val="en-US"/>
              </w:rPr>
              <w:t xml:space="preserve">Registree CSE </w:t>
            </w:r>
            <w:r w:rsidRPr="00A34C8C">
              <w:rPr>
                <w:rFonts w:eastAsia="MS Mincho"/>
              </w:rPr>
              <w:t xml:space="preserve">is requested to send a </w:t>
            </w:r>
            <w:r>
              <w:rPr>
                <w:rFonts w:eastAsia="MS Mincho"/>
              </w:rPr>
              <w:t>RemoteCSE</w:t>
            </w:r>
            <w:r w:rsidRPr="00A34C8C">
              <w:rPr>
                <w:rFonts w:eastAsia="MS Mincho"/>
              </w:rPr>
              <w:t xml:space="preserve"> Create request </w:t>
            </w:r>
            <w:r w:rsidRPr="00E40398">
              <w:t>to Registrar CSE</w:t>
            </w:r>
          </w:p>
        </w:tc>
      </w:tr>
      <w:tr w:rsidR="00B420D4" w:rsidRPr="00E40398" w14:paraId="4F9045A7" w14:textId="77777777" w:rsidTr="00DD5665">
        <w:trPr>
          <w:trHeight w:val="983"/>
          <w:jc w:val="center"/>
        </w:trPr>
        <w:tc>
          <w:tcPr>
            <w:tcW w:w="527" w:type="dxa"/>
            <w:tcBorders>
              <w:left w:val="single" w:sz="4" w:space="0" w:color="auto"/>
            </w:tcBorders>
            <w:vAlign w:val="center"/>
          </w:tcPr>
          <w:p w14:paraId="6A518528" w14:textId="77777777" w:rsidR="00B420D4" w:rsidRPr="00E40398" w:rsidRDefault="00B420D4" w:rsidP="00DD5665">
            <w:pPr>
              <w:pStyle w:val="TAL"/>
              <w:keepNext w:val="0"/>
              <w:jc w:val="center"/>
            </w:pPr>
            <w:r w:rsidRPr="00E40398">
              <w:t>2</w:t>
            </w:r>
          </w:p>
        </w:tc>
        <w:tc>
          <w:tcPr>
            <w:tcW w:w="647" w:type="dxa"/>
            <w:vAlign w:val="center"/>
          </w:tcPr>
          <w:p w14:paraId="546E50B5" w14:textId="77777777" w:rsidR="00B420D4" w:rsidRPr="00E40398" w:rsidRDefault="00B420D4" w:rsidP="00DD5665">
            <w:pPr>
              <w:pStyle w:val="TAL"/>
              <w:jc w:val="center"/>
            </w:pPr>
          </w:p>
          <w:p w14:paraId="271B0F4A" w14:textId="77777777" w:rsidR="00B420D4" w:rsidRPr="00E40398" w:rsidRDefault="00B420D4" w:rsidP="00DD5665">
            <w:pPr>
              <w:pStyle w:val="TAL"/>
              <w:jc w:val="center"/>
            </w:pPr>
            <w:r w:rsidRPr="00E40398">
              <w:t>Mc</w:t>
            </w:r>
            <w:r>
              <w:t>c</w:t>
            </w:r>
          </w:p>
        </w:tc>
        <w:tc>
          <w:tcPr>
            <w:tcW w:w="1337" w:type="dxa"/>
            <w:vAlign w:val="center"/>
          </w:tcPr>
          <w:p w14:paraId="54265410"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5D73BCE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3C22FAF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p>
          <w:p w14:paraId="25033BD6"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Registree CSE-ID</w:t>
            </w:r>
          </w:p>
          <w:p w14:paraId="081B539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1B6383D5" w14:textId="77777777" w:rsidR="00B420D4" w:rsidRDefault="00B420D4" w:rsidP="00647943">
            <w:pPr>
              <w:pStyle w:val="TAL"/>
              <w:numPr>
                <w:ilvl w:val="0"/>
                <w:numId w:val="18"/>
              </w:numPr>
              <w:ind w:hanging="542"/>
              <w:rPr>
                <w:szCs w:val="18"/>
                <w:lang w:eastAsia="zh-CN"/>
              </w:rPr>
            </w:pPr>
            <w:r w:rsidRPr="00E40398">
              <w:rPr>
                <w:szCs w:val="18"/>
                <w:lang w:eastAsia="zh-CN"/>
              </w:rPr>
              <w:t xml:space="preserve">ty = </w:t>
            </w:r>
            <w:r>
              <w:rPr>
                <w:szCs w:val="18"/>
                <w:lang w:eastAsia="zh-CN"/>
              </w:rPr>
              <w:t>16</w:t>
            </w:r>
            <w:r w:rsidRPr="00E40398">
              <w:rPr>
                <w:szCs w:val="18"/>
                <w:lang w:eastAsia="zh-CN"/>
              </w:rPr>
              <w:t xml:space="preserve"> (</w:t>
            </w:r>
            <w:r>
              <w:rPr>
                <w:szCs w:val="18"/>
                <w:lang w:eastAsia="zh-CN"/>
              </w:rPr>
              <w:t>RemoteCSE</w:t>
            </w:r>
            <w:r w:rsidRPr="00E40398">
              <w:rPr>
                <w:szCs w:val="18"/>
                <w:lang w:eastAsia="zh-CN"/>
              </w:rPr>
              <w:t>)</w:t>
            </w:r>
          </w:p>
          <w:p w14:paraId="53C5350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RemoteCSE</w:t>
            </w:r>
            <w:r w:rsidRPr="00E40398">
              <w:rPr>
                <w:szCs w:val="18"/>
                <w:lang w:eastAsia="zh-CN"/>
              </w:rPr>
              <w:t>&gt; resource</w:t>
            </w:r>
          </w:p>
        </w:tc>
      </w:tr>
      <w:tr w:rsidR="00B420D4" w:rsidRPr="00E40398" w14:paraId="63012249" w14:textId="77777777" w:rsidTr="00DD5665">
        <w:trPr>
          <w:jc w:val="center"/>
        </w:trPr>
        <w:tc>
          <w:tcPr>
            <w:tcW w:w="527" w:type="dxa"/>
            <w:tcBorders>
              <w:left w:val="single" w:sz="4" w:space="0" w:color="auto"/>
            </w:tcBorders>
            <w:vAlign w:val="center"/>
          </w:tcPr>
          <w:p w14:paraId="6CCCF806" w14:textId="77777777" w:rsidR="00B420D4" w:rsidRPr="00E40398" w:rsidRDefault="00B420D4" w:rsidP="00DD5665">
            <w:pPr>
              <w:pStyle w:val="TAL"/>
              <w:jc w:val="center"/>
            </w:pPr>
            <w:r>
              <w:t>3</w:t>
            </w:r>
          </w:p>
        </w:tc>
        <w:tc>
          <w:tcPr>
            <w:tcW w:w="647" w:type="dxa"/>
            <w:vAlign w:val="center"/>
          </w:tcPr>
          <w:p w14:paraId="0E53EEA7" w14:textId="77777777" w:rsidR="00B420D4" w:rsidRPr="00E40398" w:rsidRDefault="00B420D4" w:rsidP="00DD5665">
            <w:pPr>
              <w:pStyle w:val="TAL"/>
              <w:jc w:val="center"/>
            </w:pPr>
          </w:p>
          <w:p w14:paraId="44F72282" w14:textId="77777777" w:rsidR="00B420D4" w:rsidRPr="00E40398" w:rsidRDefault="00B420D4" w:rsidP="00DD5665">
            <w:pPr>
              <w:pStyle w:val="TAL"/>
              <w:jc w:val="center"/>
            </w:pPr>
            <w:r w:rsidRPr="00E40398">
              <w:t>Mc</w:t>
            </w:r>
            <w:r>
              <w:t>c</w:t>
            </w:r>
          </w:p>
        </w:tc>
        <w:tc>
          <w:tcPr>
            <w:tcW w:w="1337" w:type="dxa"/>
            <w:vAlign w:val="center"/>
          </w:tcPr>
          <w:p w14:paraId="57F3A4A6"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390062D3"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5EDC0F6B"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3B4862C0"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RemoteCSE</w:t>
            </w:r>
            <w:r w:rsidRPr="00E40398">
              <w:rPr>
                <w:szCs w:val="18"/>
                <w:lang w:eastAsia="zh-CN"/>
              </w:rPr>
              <w:t>&gt; resource</w:t>
            </w:r>
          </w:p>
        </w:tc>
      </w:tr>
      <w:tr w:rsidR="00B420D4" w:rsidRPr="00E40398" w14:paraId="7332C1C3" w14:textId="77777777" w:rsidTr="00DD5665">
        <w:trPr>
          <w:jc w:val="center"/>
        </w:trPr>
        <w:tc>
          <w:tcPr>
            <w:tcW w:w="527" w:type="dxa"/>
            <w:tcBorders>
              <w:left w:val="single" w:sz="4" w:space="0" w:color="auto"/>
            </w:tcBorders>
            <w:vAlign w:val="center"/>
          </w:tcPr>
          <w:p w14:paraId="3D8D2FC0" w14:textId="77777777" w:rsidR="00B420D4" w:rsidRPr="00E40398" w:rsidRDefault="00B420D4" w:rsidP="00DD5665">
            <w:pPr>
              <w:pStyle w:val="TAL"/>
              <w:keepNext w:val="0"/>
              <w:jc w:val="center"/>
            </w:pPr>
            <w:r>
              <w:t>4</w:t>
            </w:r>
          </w:p>
        </w:tc>
        <w:tc>
          <w:tcPr>
            <w:tcW w:w="647" w:type="dxa"/>
          </w:tcPr>
          <w:p w14:paraId="6C6D9B6F" w14:textId="77777777" w:rsidR="00B420D4" w:rsidRPr="00E40398" w:rsidRDefault="00B420D4" w:rsidP="00DD5665">
            <w:pPr>
              <w:pStyle w:val="TAL"/>
              <w:jc w:val="center"/>
            </w:pPr>
          </w:p>
        </w:tc>
        <w:tc>
          <w:tcPr>
            <w:tcW w:w="1337" w:type="dxa"/>
            <w:shd w:val="clear" w:color="auto" w:fill="E7E6E6"/>
            <w:vAlign w:val="center"/>
          </w:tcPr>
          <w:p w14:paraId="43F0E47D" w14:textId="77777777" w:rsidR="00B420D4" w:rsidRPr="00E40398" w:rsidRDefault="00B420D4" w:rsidP="00DD5665">
            <w:pPr>
              <w:pStyle w:val="TAL"/>
              <w:jc w:val="center"/>
            </w:pPr>
            <w:r>
              <w:t>IOP Check</w:t>
            </w:r>
          </w:p>
        </w:tc>
        <w:tc>
          <w:tcPr>
            <w:tcW w:w="7305" w:type="dxa"/>
            <w:shd w:val="clear" w:color="auto" w:fill="E7E6E6"/>
          </w:tcPr>
          <w:p w14:paraId="0B7A704C" w14:textId="77777777" w:rsidR="00B420D4" w:rsidRDefault="00B420D4" w:rsidP="00DD5665">
            <w:pPr>
              <w:pStyle w:val="TAL"/>
            </w:pPr>
            <w:r w:rsidRPr="00F21D3D">
              <w:t xml:space="preserve">Check if possible that the </w:t>
            </w:r>
            <w:r>
              <w:t>&lt;</w:t>
            </w:r>
            <w:r w:rsidRPr="00F21D3D">
              <w:t>remoteCSE</w:t>
            </w:r>
            <w:r>
              <w:t>&gt;</w:t>
            </w:r>
            <w:r w:rsidRPr="00F21D3D">
              <w:t xml:space="preserve"> resource has been </w:t>
            </w:r>
            <w:r>
              <w:t>created</w:t>
            </w:r>
            <w:r w:rsidRPr="00F21D3D">
              <w:t xml:space="preserve"> </w:t>
            </w:r>
            <w:r>
              <w:t>in</w:t>
            </w:r>
            <w:r w:rsidRPr="00F21D3D">
              <w:t xml:space="preserve"> registrar CSE.</w:t>
            </w:r>
          </w:p>
        </w:tc>
      </w:tr>
      <w:tr w:rsidR="00B420D4" w:rsidRPr="00E40398" w14:paraId="11BC9843" w14:textId="77777777" w:rsidTr="00DD5665">
        <w:trPr>
          <w:jc w:val="center"/>
        </w:trPr>
        <w:tc>
          <w:tcPr>
            <w:tcW w:w="527" w:type="dxa"/>
            <w:tcBorders>
              <w:left w:val="single" w:sz="4" w:space="0" w:color="auto"/>
            </w:tcBorders>
            <w:vAlign w:val="center"/>
          </w:tcPr>
          <w:p w14:paraId="7D4051D8" w14:textId="77777777" w:rsidR="00B420D4" w:rsidRDefault="00B420D4" w:rsidP="00DD5665">
            <w:pPr>
              <w:pStyle w:val="TAL"/>
              <w:keepNext w:val="0"/>
              <w:jc w:val="center"/>
            </w:pPr>
            <w:r>
              <w:t>5</w:t>
            </w:r>
          </w:p>
        </w:tc>
        <w:tc>
          <w:tcPr>
            <w:tcW w:w="647" w:type="dxa"/>
          </w:tcPr>
          <w:p w14:paraId="2790BCFD" w14:textId="77777777" w:rsidR="00B420D4" w:rsidRPr="00E40398" w:rsidRDefault="00B420D4" w:rsidP="00DD5665">
            <w:pPr>
              <w:pStyle w:val="TAL"/>
              <w:jc w:val="center"/>
            </w:pPr>
          </w:p>
        </w:tc>
        <w:tc>
          <w:tcPr>
            <w:tcW w:w="1337" w:type="dxa"/>
            <w:shd w:val="clear" w:color="auto" w:fill="E7E6E6"/>
            <w:vAlign w:val="center"/>
          </w:tcPr>
          <w:p w14:paraId="76AEF093" w14:textId="77777777" w:rsidR="00B420D4" w:rsidRDefault="00B420D4" w:rsidP="00DD5665">
            <w:pPr>
              <w:pStyle w:val="TAL"/>
              <w:jc w:val="center"/>
            </w:pPr>
            <w:r>
              <w:t>IOP Check</w:t>
            </w:r>
          </w:p>
        </w:tc>
        <w:tc>
          <w:tcPr>
            <w:tcW w:w="7305" w:type="dxa"/>
            <w:shd w:val="clear" w:color="auto" w:fill="E7E6E6"/>
          </w:tcPr>
          <w:p w14:paraId="30504039" w14:textId="77777777" w:rsidR="00B420D4" w:rsidRPr="00F21D3D" w:rsidRDefault="00B420D4" w:rsidP="00DD5665">
            <w:pPr>
              <w:pStyle w:val="TAL"/>
            </w:pPr>
            <w:r w:rsidRPr="00F21D3D">
              <w:t xml:space="preserve">Check if possible that the </w:t>
            </w:r>
            <w:r>
              <w:t>corresponding &lt;</w:t>
            </w:r>
            <w:r w:rsidRPr="00F21D3D">
              <w:t>remoteCSE</w:t>
            </w:r>
            <w:r>
              <w:t>&gt;</w:t>
            </w:r>
            <w:r w:rsidRPr="00F21D3D">
              <w:t xml:space="preserve"> resource has been </w:t>
            </w:r>
            <w:r>
              <w:t>also created</w:t>
            </w:r>
            <w:r w:rsidRPr="00F21D3D">
              <w:t xml:space="preserve"> </w:t>
            </w:r>
            <w:r>
              <w:t>in</w:t>
            </w:r>
            <w:r w:rsidRPr="00F21D3D">
              <w:t xml:space="preserve"> registr</w:t>
            </w:r>
            <w:r>
              <w:t>ee</w:t>
            </w:r>
            <w:r w:rsidRPr="00F21D3D">
              <w:t xml:space="preserve"> CSE.</w:t>
            </w:r>
          </w:p>
        </w:tc>
      </w:tr>
      <w:tr w:rsidR="00B420D4" w:rsidRPr="00E40398" w14:paraId="537C3DF5" w14:textId="77777777" w:rsidTr="00DD5665">
        <w:trPr>
          <w:jc w:val="center"/>
        </w:trPr>
        <w:tc>
          <w:tcPr>
            <w:tcW w:w="527" w:type="dxa"/>
            <w:tcBorders>
              <w:left w:val="single" w:sz="4" w:space="0" w:color="auto"/>
            </w:tcBorders>
            <w:vAlign w:val="center"/>
          </w:tcPr>
          <w:p w14:paraId="0B29F5BF" w14:textId="77777777" w:rsidR="00B420D4" w:rsidRPr="00E40398" w:rsidRDefault="00B420D4" w:rsidP="00DD5665">
            <w:pPr>
              <w:pStyle w:val="TAL"/>
              <w:keepNext w:val="0"/>
              <w:jc w:val="center"/>
            </w:pPr>
            <w:r>
              <w:t>6</w:t>
            </w:r>
          </w:p>
        </w:tc>
        <w:tc>
          <w:tcPr>
            <w:tcW w:w="647" w:type="dxa"/>
          </w:tcPr>
          <w:p w14:paraId="63C544BA" w14:textId="77777777" w:rsidR="00B420D4" w:rsidRPr="00E40398" w:rsidRDefault="00B420D4" w:rsidP="00DD5665">
            <w:pPr>
              <w:pStyle w:val="TAL"/>
              <w:jc w:val="center"/>
            </w:pPr>
          </w:p>
        </w:tc>
        <w:tc>
          <w:tcPr>
            <w:tcW w:w="1337" w:type="dxa"/>
            <w:shd w:val="clear" w:color="auto" w:fill="E7E6E6"/>
            <w:vAlign w:val="center"/>
          </w:tcPr>
          <w:p w14:paraId="21EA7115"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3A01007B" w14:textId="77777777" w:rsidR="00B420D4" w:rsidRPr="00E40398" w:rsidRDefault="00B420D4" w:rsidP="00DD5665">
            <w:pPr>
              <w:pStyle w:val="TAL"/>
            </w:pPr>
            <w:r>
              <w:t>Registree CSE</w:t>
            </w:r>
            <w:r w:rsidRPr="00E40398">
              <w:t xml:space="preserve"> </w:t>
            </w:r>
            <w:r w:rsidRPr="00554F35">
              <w:rPr>
                <w:rFonts w:eastAsia="MS Mincho"/>
              </w:rPr>
              <w:t>indicates successful operation</w:t>
            </w:r>
            <w:r>
              <w:rPr>
                <w:rFonts w:eastAsia="MS Mincho"/>
              </w:rPr>
              <w:t>.</w:t>
            </w:r>
          </w:p>
        </w:tc>
      </w:tr>
      <w:tr w:rsidR="00B420D4" w:rsidRPr="00E40398" w14:paraId="4DAD29A0"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061C096"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1261981" w14:textId="77777777" w:rsidR="00B420D4" w:rsidRPr="00E40398" w:rsidRDefault="00B420D4" w:rsidP="00DD5665">
            <w:pPr>
              <w:pStyle w:val="TAL"/>
            </w:pPr>
          </w:p>
        </w:tc>
      </w:tr>
      <w:tr w:rsidR="00B420D4" w:rsidRPr="00E40398" w14:paraId="7913278D"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722CF12"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6EA740" w14:textId="77777777" w:rsidR="00B420D4" w:rsidRPr="00E40398" w:rsidRDefault="00B420D4" w:rsidP="00DD5665">
            <w:pPr>
              <w:pStyle w:val="TAL"/>
            </w:pPr>
          </w:p>
        </w:tc>
      </w:tr>
    </w:tbl>
    <w:p w14:paraId="6EE13C3D" w14:textId="77777777" w:rsidR="00B420D4" w:rsidRDefault="00B420D4" w:rsidP="00B420D4"/>
    <w:p w14:paraId="51D0DF47" w14:textId="7D1E9AFE" w:rsidR="00B420D4" w:rsidRDefault="00F926C0" w:rsidP="00B420D4">
      <w:pPr>
        <w:pStyle w:val="Heading4"/>
      </w:pPr>
      <w:bookmarkStart w:id="108" w:name="_Toc446424147"/>
      <w:bookmarkStart w:id="109" w:name="_Toc476040754"/>
      <w:bookmarkStart w:id="110" w:name="_Toc476042858"/>
      <w:r>
        <w:lastRenderedPageBreak/>
        <w:t>9.</w:t>
      </w:r>
      <w:r w:rsidR="00B420D4">
        <w:t>1.2.2</w:t>
      </w:r>
      <w:r w:rsidR="00B420D4">
        <w:tab/>
      </w:r>
      <w:r w:rsidR="00B420D4" w:rsidRPr="00823977">
        <w:t>r</w:t>
      </w:r>
      <w:r w:rsidR="00B420D4">
        <w:t>emoteCSE</w:t>
      </w:r>
      <w:r w:rsidR="00B420D4">
        <w:rPr>
          <w:lang w:val="fr-FR"/>
        </w:rPr>
        <w:t xml:space="preserve"> </w:t>
      </w:r>
      <w:r w:rsidR="00B420D4" w:rsidRPr="002D52C0">
        <w:t>Retrieve</w:t>
      </w:r>
      <w:bookmarkEnd w:id="108"/>
      <w:bookmarkEnd w:id="109"/>
      <w:bookmarkEnd w:id="110"/>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44057FB1" w14:textId="77777777" w:rsidTr="00DD5665">
        <w:trPr>
          <w:cantSplit/>
          <w:tblHeader/>
          <w:jc w:val="center"/>
        </w:trPr>
        <w:tc>
          <w:tcPr>
            <w:tcW w:w="9816" w:type="dxa"/>
            <w:gridSpan w:val="4"/>
          </w:tcPr>
          <w:p w14:paraId="55128F04"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141207CE" w14:textId="77777777" w:rsidTr="00DD5665">
        <w:trPr>
          <w:jc w:val="center"/>
        </w:trPr>
        <w:tc>
          <w:tcPr>
            <w:tcW w:w="2511" w:type="dxa"/>
            <w:gridSpan w:val="3"/>
          </w:tcPr>
          <w:p w14:paraId="22009114" w14:textId="77777777" w:rsidR="00B420D4" w:rsidRPr="00E40398" w:rsidRDefault="00B420D4" w:rsidP="00DD5665">
            <w:pPr>
              <w:pStyle w:val="TAL"/>
              <w:keepLines w:val="0"/>
            </w:pPr>
            <w:r w:rsidRPr="00E40398">
              <w:rPr>
                <w:b/>
              </w:rPr>
              <w:t>Identifier:</w:t>
            </w:r>
          </w:p>
        </w:tc>
        <w:tc>
          <w:tcPr>
            <w:tcW w:w="7305" w:type="dxa"/>
          </w:tcPr>
          <w:p w14:paraId="0ACA75B3" w14:textId="77777777" w:rsidR="00B420D4" w:rsidRPr="00E40398" w:rsidRDefault="00B420D4" w:rsidP="00DD5665">
            <w:pPr>
              <w:pStyle w:val="TAL"/>
              <w:keepLines w:val="0"/>
            </w:pPr>
            <w:r w:rsidRPr="00E40398">
              <w:t>TD_M2M_N</w:t>
            </w:r>
            <w:r>
              <w:t>H_03</w:t>
            </w:r>
          </w:p>
        </w:tc>
      </w:tr>
      <w:tr w:rsidR="00B420D4" w:rsidRPr="00E40398" w14:paraId="18E869EF" w14:textId="77777777" w:rsidTr="00DD5665">
        <w:trPr>
          <w:jc w:val="center"/>
        </w:trPr>
        <w:tc>
          <w:tcPr>
            <w:tcW w:w="2511" w:type="dxa"/>
            <w:gridSpan w:val="3"/>
          </w:tcPr>
          <w:p w14:paraId="12C23105" w14:textId="77777777" w:rsidR="00B420D4" w:rsidRPr="00E40398" w:rsidRDefault="00B420D4" w:rsidP="00DD5665">
            <w:pPr>
              <w:pStyle w:val="TAL"/>
              <w:keepLines w:val="0"/>
              <w:rPr>
                <w:lang w:val="en-US"/>
              </w:rPr>
            </w:pPr>
            <w:r w:rsidRPr="00E40398">
              <w:rPr>
                <w:b/>
              </w:rPr>
              <w:t>Objective:</w:t>
            </w:r>
          </w:p>
        </w:tc>
        <w:tc>
          <w:tcPr>
            <w:tcW w:w="7305" w:type="dxa"/>
          </w:tcPr>
          <w:p w14:paraId="3EDF55B9" w14:textId="77777777" w:rsidR="00B420D4" w:rsidRPr="00E40398" w:rsidRDefault="00B420D4" w:rsidP="00DD5665">
            <w:pPr>
              <w:pStyle w:val="TAL"/>
              <w:keepLines w:val="0"/>
            </w:pPr>
            <w:r w:rsidRPr="00167234">
              <w:rPr>
                <w:lang w:val="en-US"/>
              </w:rPr>
              <w:t xml:space="preserve">Registree CSE </w:t>
            </w:r>
            <w:r>
              <w:t>retrieves RemoteCSE from</w:t>
            </w:r>
            <w:r w:rsidRPr="00167234">
              <w:t xml:space="preserve"> Registrar CSE</w:t>
            </w:r>
          </w:p>
        </w:tc>
      </w:tr>
      <w:tr w:rsidR="00B420D4" w:rsidRPr="00E40398" w14:paraId="66069476" w14:textId="77777777" w:rsidTr="00DD5665">
        <w:trPr>
          <w:jc w:val="center"/>
        </w:trPr>
        <w:tc>
          <w:tcPr>
            <w:tcW w:w="2511" w:type="dxa"/>
            <w:gridSpan w:val="3"/>
          </w:tcPr>
          <w:p w14:paraId="2734B37E" w14:textId="77777777" w:rsidR="00B420D4" w:rsidRPr="00E40398" w:rsidRDefault="00B420D4" w:rsidP="00DD5665">
            <w:pPr>
              <w:pStyle w:val="TAL"/>
              <w:keepLines w:val="0"/>
            </w:pPr>
            <w:r w:rsidRPr="00E40398">
              <w:rPr>
                <w:b/>
              </w:rPr>
              <w:t>Configuration:</w:t>
            </w:r>
          </w:p>
        </w:tc>
        <w:tc>
          <w:tcPr>
            <w:tcW w:w="7305" w:type="dxa"/>
          </w:tcPr>
          <w:p w14:paraId="2BD6AF0F" w14:textId="77777777" w:rsidR="00B420D4" w:rsidRPr="00E40398" w:rsidRDefault="00B420D4" w:rsidP="00DD5665">
            <w:pPr>
              <w:pStyle w:val="TAL"/>
              <w:keepLines w:val="0"/>
              <w:rPr>
                <w:b/>
              </w:rPr>
            </w:pPr>
            <w:r w:rsidRPr="00E40398">
              <w:t>M2M_CFG_0</w:t>
            </w:r>
            <w:r>
              <w:t>2</w:t>
            </w:r>
          </w:p>
        </w:tc>
      </w:tr>
      <w:tr w:rsidR="00B420D4" w:rsidRPr="00934EE2" w14:paraId="7D8D35C5" w14:textId="77777777" w:rsidTr="00DD5665">
        <w:trPr>
          <w:jc w:val="center"/>
        </w:trPr>
        <w:tc>
          <w:tcPr>
            <w:tcW w:w="2511" w:type="dxa"/>
            <w:gridSpan w:val="3"/>
          </w:tcPr>
          <w:p w14:paraId="257A4DAF" w14:textId="77777777" w:rsidR="00B420D4" w:rsidRPr="00E40398" w:rsidRDefault="00B420D4" w:rsidP="00DD5665">
            <w:pPr>
              <w:pStyle w:val="TAL"/>
              <w:keepLines w:val="0"/>
            </w:pPr>
            <w:r w:rsidRPr="00E40398">
              <w:rPr>
                <w:b/>
              </w:rPr>
              <w:t>References:</w:t>
            </w:r>
          </w:p>
        </w:tc>
        <w:tc>
          <w:tcPr>
            <w:tcW w:w="7305" w:type="dxa"/>
          </w:tcPr>
          <w:p w14:paraId="6002EBBE" w14:textId="3B44FA96" w:rsidR="00B420D4" w:rsidRPr="00934EE2" w:rsidRDefault="000C0F9A" w:rsidP="00DD5665">
            <w:pPr>
              <w:pStyle w:val="TAL"/>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10.2.2.2</w:t>
            </w:r>
          </w:p>
          <w:p w14:paraId="6B1AC890" w14:textId="604E1E50"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Y.ONEM2M.SLCP],</w:t>
            </w:r>
            <w:r w:rsidR="00B420D4" w:rsidRPr="00934EE2">
              <w:rPr>
                <w:lang w:val="fr-FR"/>
              </w:rPr>
              <w:t>clause 7.3.3.2.2</w:t>
            </w:r>
          </w:p>
        </w:tc>
      </w:tr>
      <w:tr w:rsidR="00B420D4" w:rsidRPr="00934EE2" w14:paraId="25242A4D" w14:textId="77777777" w:rsidTr="00DD5665">
        <w:trPr>
          <w:jc w:val="center"/>
        </w:trPr>
        <w:tc>
          <w:tcPr>
            <w:tcW w:w="9816" w:type="dxa"/>
            <w:gridSpan w:val="4"/>
            <w:shd w:val="clear" w:color="auto" w:fill="F2F2F2"/>
          </w:tcPr>
          <w:p w14:paraId="2D54B157" w14:textId="77777777" w:rsidR="00B420D4" w:rsidRPr="00934EE2" w:rsidRDefault="00B420D4" w:rsidP="00DD5665">
            <w:pPr>
              <w:pStyle w:val="TAL"/>
              <w:keepLines w:val="0"/>
              <w:rPr>
                <w:b/>
                <w:lang w:val="fr-FR"/>
              </w:rPr>
            </w:pPr>
          </w:p>
        </w:tc>
      </w:tr>
      <w:tr w:rsidR="00B420D4" w:rsidRPr="00E40398" w14:paraId="5A1B9D61" w14:textId="77777777" w:rsidTr="00DD5665">
        <w:trPr>
          <w:jc w:val="center"/>
        </w:trPr>
        <w:tc>
          <w:tcPr>
            <w:tcW w:w="2511" w:type="dxa"/>
            <w:gridSpan w:val="3"/>
            <w:tcBorders>
              <w:bottom w:val="single" w:sz="4" w:space="0" w:color="auto"/>
            </w:tcBorders>
          </w:tcPr>
          <w:p w14:paraId="7777A1B0"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4382D559" w14:textId="77777777" w:rsidR="00B420D4" w:rsidRDefault="00B420D4" w:rsidP="00647943">
            <w:pPr>
              <w:pStyle w:val="TAL"/>
              <w:keepLines w:val="0"/>
              <w:numPr>
                <w:ilvl w:val="0"/>
                <w:numId w:val="15"/>
              </w:numPr>
            </w:pPr>
            <w:r w:rsidRPr="00E40398">
              <w:t xml:space="preserve"> CSEBase resource has been created in </w:t>
            </w:r>
            <w:r>
              <w:t xml:space="preserve">registrar </w:t>
            </w:r>
            <w:r w:rsidRPr="00E40398">
              <w:t>CSE with name {CSEBaseName}</w:t>
            </w:r>
          </w:p>
          <w:p w14:paraId="0D3F8D47" w14:textId="77777777" w:rsidR="00B420D4" w:rsidRPr="00E40398" w:rsidRDefault="00B420D4" w:rsidP="00647943">
            <w:pPr>
              <w:pStyle w:val="TAL"/>
              <w:keepLines w:val="0"/>
              <w:numPr>
                <w:ilvl w:val="0"/>
                <w:numId w:val="15"/>
              </w:numPr>
            </w:pPr>
            <w:r>
              <w:t xml:space="preserve">Registree CSE has created a remoteCSE resource on registrar CSE </w:t>
            </w:r>
            <w:r w:rsidRPr="006E2ABE">
              <w:t>with name {R</w:t>
            </w:r>
            <w:r>
              <w:t>emoteCSE</w:t>
            </w:r>
            <w:r w:rsidRPr="006E2ABE">
              <w:t>Name}</w:t>
            </w:r>
          </w:p>
        </w:tc>
      </w:tr>
      <w:tr w:rsidR="00B420D4" w:rsidRPr="00E40398" w14:paraId="4D9926EA" w14:textId="77777777" w:rsidTr="00DD5665">
        <w:trPr>
          <w:jc w:val="center"/>
        </w:trPr>
        <w:tc>
          <w:tcPr>
            <w:tcW w:w="9816" w:type="dxa"/>
            <w:gridSpan w:val="4"/>
            <w:shd w:val="clear" w:color="auto" w:fill="F2F2F2"/>
          </w:tcPr>
          <w:p w14:paraId="7071821B" w14:textId="77777777" w:rsidR="00B420D4" w:rsidRPr="00E40398" w:rsidRDefault="00B420D4" w:rsidP="00DD5665">
            <w:pPr>
              <w:pStyle w:val="TAL"/>
              <w:keepLines w:val="0"/>
              <w:jc w:val="center"/>
              <w:rPr>
                <w:b/>
              </w:rPr>
            </w:pPr>
            <w:r w:rsidRPr="00E40398">
              <w:rPr>
                <w:b/>
              </w:rPr>
              <w:t>Test Sequence</w:t>
            </w:r>
          </w:p>
        </w:tc>
      </w:tr>
      <w:tr w:rsidR="00B420D4" w:rsidRPr="00E40398" w14:paraId="3EF2637B" w14:textId="77777777" w:rsidTr="00DD5665">
        <w:trPr>
          <w:jc w:val="center"/>
        </w:trPr>
        <w:tc>
          <w:tcPr>
            <w:tcW w:w="527" w:type="dxa"/>
            <w:tcBorders>
              <w:bottom w:val="single" w:sz="4" w:space="0" w:color="auto"/>
            </w:tcBorders>
            <w:shd w:val="clear" w:color="auto" w:fill="auto"/>
            <w:vAlign w:val="center"/>
          </w:tcPr>
          <w:p w14:paraId="0776C870"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72F4139A"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18A0ED83"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70C48A16" w14:textId="77777777" w:rsidR="00B420D4" w:rsidRPr="00E40398" w:rsidRDefault="00B420D4" w:rsidP="00DD5665">
            <w:pPr>
              <w:pStyle w:val="TAL"/>
              <w:keepNext w:val="0"/>
              <w:jc w:val="center"/>
              <w:rPr>
                <w:b/>
              </w:rPr>
            </w:pPr>
            <w:r w:rsidRPr="00E40398">
              <w:rPr>
                <w:b/>
              </w:rPr>
              <w:t>Description</w:t>
            </w:r>
          </w:p>
        </w:tc>
      </w:tr>
      <w:tr w:rsidR="00B420D4" w:rsidRPr="00E40398" w14:paraId="30222575" w14:textId="77777777" w:rsidTr="00DD5665">
        <w:trPr>
          <w:jc w:val="center"/>
        </w:trPr>
        <w:tc>
          <w:tcPr>
            <w:tcW w:w="527" w:type="dxa"/>
            <w:tcBorders>
              <w:left w:val="single" w:sz="4" w:space="0" w:color="auto"/>
            </w:tcBorders>
            <w:vAlign w:val="center"/>
          </w:tcPr>
          <w:p w14:paraId="73DF3854" w14:textId="77777777" w:rsidR="00B420D4" w:rsidRPr="00E40398" w:rsidRDefault="00B420D4" w:rsidP="00DD5665">
            <w:pPr>
              <w:pStyle w:val="TAL"/>
              <w:keepNext w:val="0"/>
              <w:jc w:val="center"/>
            </w:pPr>
            <w:r w:rsidRPr="00E40398">
              <w:t>1</w:t>
            </w:r>
          </w:p>
        </w:tc>
        <w:tc>
          <w:tcPr>
            <w:tcW w:w="647" w:type="dxa"/>
          </w:tcPr>
          <w:p w14:paraId="5580D5C4" w14:textId="77777777" w:rsidR="00B420D4" w:rsidRPr="00E40398" w:rsidRDefault="00B420D4" w:rsidP="00DD5665">
            <w:pPr>
              <w:pStyle w:val="TAL"/>
              <w:jc w:val="center"/>
            </w:pPr>
          </w:p>
        </w:tc>
        <w:tc>
          <w:tcPr>
            <w:tcW w:w="1337" w:type="dxa"/>
            <w:shd w:val="clear" w:color="auto" w:fill="E7E6E6"/>
          </w:tcPr>
          <w:p w14:paraId="4A95A5BB" w14:textId="77777777" w:rsidR="00B420D4" w:rsidRPr="00E40398" w:rsidRDefault="00B420D4" w:rsidP="00DD5665">
            <w:pPr>
              <w:pStyle w:val="TAL"/>
              <w:jc w:val="center"/>
            </w:pPr>
            <w:r w:rsidRPr="00E40398">
              <w:t>Stimulus</w:t>
            </w:r>
          </w:p>
        </w:tc>
        <w:tc>
          <w:tcPr>
            <w:tcW w:w="7305" w:type="dxa"/>
            <w:shd w:val="clear" w:color="auto" w:fill="E7E6E6"/>
          </w:tcPr>
          <w:p w14:paraId="6A03D57E" w14:textId="77777777" w:rsidR="00B420D4" w:rsidRPr="00E40398" w:rsidRDefault="00B420D4" w:rsidP="00DD5665">
            <w:pPr>
              <w:pStyle w:val="TAL"/>
              <w:rPr>
                <w:lang w:eastAsia="zh-CN"/>
              </w:rPr>
            </w:pPr>
            <w:r>
              <w:rPr>
                <w:lang w:val="en-US"/>
              </w:rPr>
              <w:t xml:space="preserve">Registree CSE </w:t>
            </w:r>
            <w:r w:rsidRPr="00A34C8C">
              <w:rPr>
                <w:rFonts w:eastAsia="MS Mincho"/>
              </w:rPr>
              <w:t xml:space="preserve">is requested to send a </w:t>
            </w:r>
            <w:r>
              <w:rPr>
                <w:rFonts w:eastAsia="MS Mincho"/>
              </w:rPr>
              <w:t>RemoteCSE</w:t>
            </w:r>
            <w:r w:rsidRPr="00A34C8C">
              <w:rPr>
                <w:rFonts w:eastAsia="MS Mincho"/>
              </w:rPr>
              <w:t xml:space="preserve"> </w:t>
            </w:r>
            <w:r>
              <w:rPr>
                <w:rFonts w:eastAsia="MS Mincho"/>
              </w:rPr>
              <w:t>retrieve</w:t>
            </w:r>
            <w:r w:rsidRPr="00A34C8C">
              <w:rPr>
                <w:rFonts w:eastAsia="MS Mincho"/>
              </w:rPr>
              <w:t xml:space="preserve"> request </w:t>
            </w:r>
            <w:r w:rsidRPr="00E40398">
              <w:t>to Registrar CSE</w:t>
            </w:r>
          </w:p>
        </w:tc>
      </w:tr>
      <w:tr w:rsidR="00B420D4" w:rsidRPr="00E40398" w14:paraId="45AD14F5" w14:textId="77777777" w:rsidTr="00DD5665">
        <w:trPr>
          <w:trHeight w:val="983"/>
          <w:jc w:val="center"/>
        </w:trPr>
        <w:tc>
          <w:tcPr>
            <w:tcW w:w="527" w:type="dxa"/>
            <w:tcBorders>
              <w:left w:val="single" w:sz="4" w:space="0" w:color="auto"/>
            </w:tcBorders>
            <w:vAlign w:val="center"/>
          </w:tcPr>
          <w:p w14:paraId="2903B573" w14:textId="77777777" w:rsidR="00B420D4" w:rsidRPr="00E40398" w:rsidRDefault="00B420D4" w:rsidP="00DD5665">
            <w:pPr>
              <w:pStyle w:val="TAL"/>
              <w:keepNext w:val="0"/>
              <w:jc w:val="center"/>
            </w:pPr>
            <w:r w:rsidRPr="00E40398">
              <w:t>2</w:t>
            </w:r>
          </w:p>
        </w:tc>
        <w:tc>
          <w:tcPr>
            <w:tcW w:w="647" w:type="dxa"/>
            <w:vAlign w:val="center"/>
          </w:tcPr>
          <w:p w14:paraId="0E54BC3F" w14:textId="77777777" w:rsidR="00B420D4" w:rsidRPr="00E40398" w:rsidRDefault="00B420D4" w:rsidP="00DD5665">
            <w:pPr>
              <w:pStyle w:val="TAL"/>
              <w:jc w:val="center"/>
            </w:pPr>
          </w:p>
          <w:p w14:paraId="63C66A97" w14:textId="77777777" w:rsidR="00B420D4" w:rsidRPr="00E40398" w:rsidRDefault="00B420D4" w:rsidP="00DD5665">
            <w:pPr>
              <w:pStyle w:val="TAL"/>
              <w:jc w:val="center"/>
            </w:pPr>
            <w:r w:rsidRPr="00E40398">
              <w:t>Mc</w:t>
            </w:r>
            <w:r>
              <w:t>c</w:t>
            </w:r>
          </w:p>
        </w:tc>
        <w:tc>
          <w:tcPr>
            <w:tcW w:w="1337" w:type="dxa"/>
            <w:vAlign w:val="center"/>
          </w:tcPr>
          <w:p w14:paraId="4DF41B6A"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28CC9550" w14:textId="77777777" w:rsidR="00B420D4" w:rsidRPr="00E40398" w:rsidRDefault="00B420D4" w:rsidP="00647943">
            <w:pPr>
              <w:pStyle w:val="TAL"/>
              <w:numPr>
                <w:ilvl w:val="0"/>
                <w:numId w:val="18"/>
              </w:numPr>
              <w:ind w:hanging="542"/>
              <w:rPr>
                <w:szCs w:val="18"/>
                <w:lang w:eastAsia="zh-CN"/>
              </w:rPr>
            </w:pPr>
            <w:r>
              <w:rPr>
                <w:szCs w:val="18"/>
                <w:lang w:eastAsia="zh-CN"/>
              </w:rPr>
              <w:t>op = 2</w:t>
            </w:r>
            <w:r w:rsidRPr="00E40398">
              <w:rPr>
                <w:szCs w:val="18"/>
                <w:lang w:eastAsia="zh-CN"/>
              </w:rPr>
              <w:t xml:space="preserve"> (</w:t>
            </w:r>
            <w:r>
              <w:rPr>
                <w:szCs w:val="18"/>
                <w:lang w:eastAsia="zh-CN"/>
              </w:rPr>
              <w:t>Retrieve</w:t>
            </w:r>
            <w:r w:rsidRPr="00E40398">
              <w:rPr>
                <w:szCs w:val="18"/>
                <w:lang w:eastAsia="zh-CN"/>
              </w:rPr>
              <w:t>)</w:t>
            </w:r>
          </w:p>
          <w:p w14:paraId="4B88F5C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/{remoteCSEName}</w:t>
            </w:r>
          </w:p>
          <w:p w14:paraId="604AAE36"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Registree CSE-ID</w:t>
            </w:r>
          </w:p>
          <w:p w14:paraId="2C0A274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1C92C57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Pr>
                <w:szCs w:val="18"/>
                <w:lang w:eastAsia="zh-CN"/>
              </w:rPr>
              <w:t>empty</w:t>
            </w:r>
          </w:p>
        </w:tc>
      </w:tr>
      <w:tr w:rsidR="00B420D4" w:rsidRPr="00E40398" w14:paraId="43E6CDEC" w14:textId="77777777" w:rsidTr="00DD5665">
        <w:trPr>
          <w:jc w:val="center"/>
        </w:trPr>
        <w:tc>
          <w:tcPr>
            <w:tcW w:w="527" w:type="dxa"/>
            <w:tcBorders>
              <w:left w:val="single" w:sz="4" w:space="0" w:color="auto"/>
            </w:tcBorders>
            <w:vAlign w:val="center"/>
          </w:tcPr>
          <w:p w14:paraId="1C09C87B" w14:textId="77777777" w:rsidR="00B420D4" w:rsidRPr="00E40398" w:rsidRDefault="00B420D4" w:rsidP="00DD5665">
            <w:pPr>
              <w:pStyle w:val="TAL"/>
              <w:keepNext w:val="0"/>
              <w:jc w:val="center"/>
            </w:pPr>
            <w:r>
              <w:t>3</w:t>
            </w:r>
          </w:p>
        </w:tc>
        <w:tc>
          <w:tcPr>
            <w:tcW w:w="647" w:type="dxa"/>
            <w:vAlign w:val="center"/>
          </w:tcPr>
          <w:p w14:paraId="3E5CE97B" w14:textId="77777777" w:rsidR="00B420D4" w:rsidRPr="00E40398" w:rsidRDefault="00B420D4" w:rsidP="00DD5665">
            <w:pPr>
              <w:pStyle w:val="TAL"/>
              <w:jc w:val="center"/>
            </w:pPr>
          </w:p>
          <w:p w14:paraId="0D75E283" w14:textId="77777777" w:rsidR="00B420D4" w:rsidRPr="00E40398" w:rsidRDefault="00B420D4" w:rsidP="00DD5665">
            <w:pPr>
              <w:pStyle w:val="TAL"/>
              <w:jc w:val="center"/>
            </w:pPr>
            <w:r w:rsidRPr="00E40398">
              <w:t>Mc</w:t>
            </w:r>
            <w:r>
              <w:t>c</w:t>
            </w:r>
          </w:p>
        </w:tc>
        <w:tc>
          <w:tcPr>
            <w:tcW w:w="1337" w:type="dxa"/>
            <w:vAlign w:val="center"/>
          </w:tcPr>
          <w:p w14:paraId="7E7F725C"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7A532B27" w14:textId="77777777" w:rsidR="00B420D4" w:rsidRDefault="00B420D4" w:rsidP="00DD5665">
            <w:pPr>
              <w:pStyle w:val="TAL"/>
              <w:rPr>
                <w:szCs w:val="18"/>
                <w:lang w:eastAsia="zh-CN"/>
              </w:rPr>
            </w:pPr>
            <w:r w:rsidRPr="00AA019E">
              <w:rPr>
                <w:szCs w:val="18"/>
                <w:lang w:eastAsia="zh-CN"/>
              </w:rPr>
              <w:t>Registrar CSE sends response containing:</w:t>
            </w:r>
          </w:p>
          <w:p w14:paraId="63AB818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0</w:t>
            </w:r>
            <w:r w:rsidRPr="00E40398">
              <w:rPr>
                <w:szCs w:val="18"/>
                <w:lang w:eastAsia="zh-CN"/>
              </w:rPr>
              <w:t xml:space="preserve"> (</w:t>
            </w:r>
            <w:r>
              <w:rPr>
                <w:szCs w:val="18"/>
                <w:lang w:eastAsia="zh-CN"/>
              </w:rPr>
              <w:t>OK</w:t>
            </w:r>
            <w:r w:rsidRPr="00E40398">
              <w:rPr>
                <w:szCs w:val="18"/>
                <w:lang w:eastAsia="zh-CN"/>
              </w:rPr>
              <w:t>)</w:t>
            </w:r>
          </w:p>
          <w:p w14:paraId="459637AC"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2EE28A77"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RemoteCSE</w:t>
            </w:r>
            <w:r w:rsidRPr="00E40398">
              <w:rPr>
                <w:szCs w:val="18"/>
                <w:lang w:eastAsia="zh-CN"/>
              </w:rPr>
              <w:t>&gt; resource</w:t>
            </w:r>
          </w:p>
        </w:tc>
      </w:tr>
      <w:tr w:rsidR="00B420D4" w:rsidRPr="00E40398" w14:paraId="0709C09A" w14:textId="77777777" w:rsidTr="00DD5665">
        <w:trPr>
          <w:jc w:val="center"/>
        </w:trPr>
        <w:tc>
          <w:tcPr>
            <w:tcW w:w="527" w:type="dxa"/>
            <w:tcBorders>
              <w:left w:val="single" w:sz="4" w:space="0" w:color="auto"/>
            </w:tcBorders>
            <w:vAlign w:val="center"/>
          </w:tcPr>
          <w:p w14:paraId="0876B6A5" w14:textId="77777777" w:rsidR="00B420D4" w:rsidRPr="00E40398" w:rsidRDefault="00B420D4" w:rsidP="00DD5665">
            <w:pPr>
              <w:pStyle w:val="TAL"/>
              <w:keepNext w:val="0"/>
              <w:jc w:val="center"/>
            </w:pPr>
            <w:r>
              <w:t>4</w:t>
            </w:r>
          </w:p>
        </w:tc>
        <w:tc>
          <w:tcPr>
            <w:tcW w:w="647" w:type="dxa"/>
          </w:tcPr>
          <w:p w14:paraId="4D499E99" w14:textId="77777777" w:rsidR="00B420D4" w:rsidRPr="00E40398" w:rsidRDefault="00B420D4" w:rsidP="00DD5665">
            <w:pPr>
              <w:pStyle w:val="TAL"/>
              <w:jc w:val="center"/>
            </w:pPr>
          </w:p>
        </w:tc>
        <w:tc>
          <w:tcPr>
            <w:tcW w:w="1337" w:type="dxa"/>
            <w:shd w:val="clear" w:color="auto" w:fill="E7E6E6"/>
            <w:vAlign w:val="center"/>
          </w:tcPr>
          <w:p w14:paraId="1C563870"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32BFE6E5" w14:textId="77777777" w:rsidR="00B420D4" w:rsidRPr="00E40398" w:rsidRDefault="00B420D4" w:rsidP="00DD5665">
            <w:pPr>
              <w:pStyle w:val="TAL"/>
            </w:pPr>
            <w:r>
              <w:t>Registree CSE</w:t>
            </w:r>
            <w:r w:rsidRPr="00E40398">
              <w:t xml:space="preserve"> </w:t>
            </w:r>
            <w:r w:rsidRPr="00554F35">
              <w:rPr>
                <w:rFonts w:eastAsia="MS Mincho"/>
              </w:rPr>
              <w:t>indicates successful operation</w:t>
            </w:r>
          </w:p>
        </w:tc>
      </w:tr>
      <w:tr w:rsidR="00B420D4" w:rsidRPr="00E40398" w14:paraId="409FBD3C"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1C2E8C85"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0D1831D" w14:textId="77777777" w:rsidR="00B420D4" w:rsidRPr="00E40398" w:rsidRDefault="00B420D4" w:rsidP="00DD5665">
            <w:pPr>
              <w:pStyle w:val="TAL"/>
            </w:pPr>
          </w:p>
        </w:tc>
      </w:tr>
      <w:tr w:rsidR="00B420D4" w:rsidRPr="00E40398" w14:paraId="527469A0"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4B2B8E7F"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686F6" w14:textId="77777777" w:rsidR="00B420D4" w:rsidRPr="00E40398" w:rsidRDefault="00B420D4" w:rsidP="00DD5665">
            <w:pPr>
              <w:pStyle w:val="TAL"/>
            </w:pPr>
          </w:p>
        </w:tc>
      </w:tr>
    </w:tbl>
    <w:p w14:paraId="57050C4B" w14:textId="77777777" w:rsidR="00B420D4" w:rsidRDefault="00B420D4" w:rsidP="00B420D4">
      <w:pPr>
        <w:rPr>
          <w:highlight w:val="yellow"/>
        </w:rPr>
      </w:pPr>
    </w:p>
    <w:p w14:paraId="77B58C08" w14:textId="488EB90E" w:rsidR="00B420D4" w:rsidRDefault="00F926C0" w:rsidP="00B420D4">
      <w:pPr>
        <w:pStyle w:val="Heading4"/>
        <w:rPr>
          <w:lang w:val="fr-FR"/>
        </w:rPr>
      </w:pPr>
      <w:bookmarkStart w:id="111" w:name="_Toc446424148"/>
      <w:bookmarkStart w:id="112" w:name="_Toc476040755"/>
      <w:bookmarkStart w:id="113" w:name="_Toc476042859"/>
      <w:r>
        <w:t>9.</w:t>
      </w:r>
      <w:r w:rsidR="00B420D4">
        <w:t>1.2.3</w:t>
      </w:r>
      <w:r w:rsidR="00B420D4">
        <w:tab/>
      </w:r>
      <w:r w:rsidR="00B420D4" w:rsidRPr="00823977">
        <w:t>remoteCSE</w:t>
      </w:r>
      <w:r w:rsidR="00B420D4">
        <w:rPr>
          <w:lang w:val="fr-FR"/>
        </w:rPr>
        <w:t xml:space="preserve"> Update</w:t>
      </w:r>
      <w:bookmarkEnd w:id="111"/>
      <w:bookmarkEnd w:id="112"/>
      <w:bookmarkEnd w:id="113"/>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0644E4D1" w14:textId="77777777" w:rsidTr="00DD5665">
        <w:trPr>
          <w:cantSplit/>
          <w:tblHeader/>
          <w:jc w:val="center"/>
        </w:trPr>
        <w:tc>
          <w:tcPr>
            <w:tcW w:w="9816" w:type="dxa"/>
            <w:gridSpan w:val="4"/>
          </w:tcPr>
          <w:p w14:paraId="0ACA199A"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7021006B" w14:textId="77777777" w:rsidTr="00DD5665">
        <w:trPr>
          <w:jc w:val="center"/>
        </w:trPr>
        <w:tc>
          <w:tcPr>
            <w:tcW w:w="2511" w:type="dxa"/>
            <w:gridSpan w:val="3"/>
          </w:tcPr>
          <w:p w14:paraId="1C0ADE6D" w14:textId="77777777" w:rsidR="00B420D4" w:rsidRPr="00E40398" w:rsidRDefault="00B420D4" w:rsidP="00DD5665">
            <w:pPr>
              <w:pStyle w:val="TAL"/>
              <w:keepLines w:val="0"/>
            </w:pPr>
            <w:r w:rsidRPr="00E40398">
              <w:rPr>
                <w:b/>
              </w:rPr>
              <w:t>Identifier:</w:t>
            </w:r>
          </w:p>
        </w:tc>
        <w:tc>
          <w:tcPr>
            <w:tcW w:w="7305" w:type="dxa"/>
          </w:tcPr>
          <w:p w14:paraId="6803AD6C" w14:textId="77777777" w:rsidR="00B420D4" w:rsidRPr="00E40398" w:rsidRDefault="00B420D4" w:rsidP="00DD5665">
            <w:pPr>
              <w:pStyle w:val="TAL"/>
              <w:keepLines w:val="0"/>
            </w:pPr>
            <w:r w:rsidRPr="00E40398">
              <w:t>TD_M2M_N</w:t>
            </w:r>
            <w:r>
              <w:t>H_04</w:t>
            </w:r>
          </w:p>
        </w:tc>
      </w:tr>
      <w:tr w:rsidR="00B420D4" w:rsidRPr="00E40398" w14:paraId="28D73FF7" w14:textId="77777777" w:rsidTr="00DD5665">
        <w:trPr>
          <w:jc w:val="center"/>
        </w:trPr>
        <w:tc>
          <w:tcPr>
            <w:tcW w:w="2511" w:type="dxa"/>
            <w:gridSpan w:val="3"/>
          </w:tcPr>
          <w:p w14:paraId="3D19F033" w14:textId="77777777" w:rsidR="00B420D4" w:rsidRPr="00E40398" w:rsidRDefault="00B420D4" w:rsidP="00DD5665">
            <w:pPr>
              <w:pStyle w:val="TAL"/>
              <w:keepLines w:val="0"/>
              <w:rPr>
                <w:lang w:val="en-US"/>
              </w:rPr>
            </w:pPr>
            <w:r w:rsidRPr="00E40398">
              <w:rPr>
                <w:b/>
              </w:rPr>
              <w:t>Objective:</w:t>
            </w:r>
          </w:p>
        </w:tc>
        <w:tc>
          <w:tcPr>
            <w:tcW w:w="7305" w:type="dxa"/>
          </w:tcPr>
          <w:p w14:paraId="27209A96" w14:textId="77777777" w:rsidR="00B420D4" w:rsidRPr="00E40398" w:rsidRDefault="00B420D4" w:rsidP="00DD5665">
            <w:pPr>
              <w:pStyle w:val="TAL"/>
              <w:keepLines w:val="0"/>
            </w:pPr>
            <w:r w:rsidRPr="00AA019E">
              <w:rPr>
                <w:lang w:val="en-US"/>
              </w:rPr>
              <w:t xml:space="preserve">Registree CSE </w:t>
            </w:r>
            <w:r>
              <w:t>updates</w:t>
            </w:r>
            <w:r w:rsidRPr="00AA019E">
              <w:t xml:space="preserve"> RemoteCSE from Registrar CSE</w:t>
            </w:r>
          </w:p>
        </w:tc>
      </w:tr>
      <w:tr w:rsidR="00B420D4" w:rsidRPr="00E40398" w14:paraId="2D0C6207" w14:textId="77777777" w:rsidTr="00DD5665">
        <w:trPr>
          <w:jc w:val="center"/>
        </w:trPr>
        <w:tc>
          <w:tcPr>
            <w:tcW w:w="2511" w:type="dxa"/>
            <w:gridSpan w:val="3"/>
          </w:tcPr>
          <w:p w14:paraId="64BDA78B" w14:textId="77777777" w:rsidR="00B420D4" w:rsidRPr="00E40398" w:rsidRDefault="00B420D4" w:rsidP="00DD5665">
            <w:pPr>
              <w:pStyle w:val="TAL"/>
              <w:keepLines w:val="0"/>
            </w:pPr>
            <w:r w:rsidRPr="00E40398">
              <w:rPr>
                <w:b/>
              </w:rPr>
              <w:t>Configuration:</w:t>
            </w:r>
          </w:p>
        </w:tc>
        <w:tc>
          <w:tcPr>
            <w:tcW w:w="7305" w:type="dxa"/>
          </w:tcPr>
          <w:p w14:paraId="5AD15DE8" w14:textId="77777777" w:rsidR="00B420D4" w:rsidRPr="00E40398" w:rsidRDefault="00B420D4" w:rsidP="00DD5665">
            <w:pPr>
              <w:pStyle w:val="TAL"/>
              <w:keepLines w:val="0"/>
              <w:rPr>
                <w:b/>
              </w:rPr>
            </w:pPr>
            <w:r w:rsidRPr="00E40398">
              <w:t>M2M_CFG_0</w:t>
            </w:r>
            <w:r>
              <w:t>2</w:t>
            </w:r>
          </w:p>
        </w:tc>
      </w:tr>
      <w:tr w:rsidR="00B420D4" w:rsidRPr="00934EE2" w14:paraId="7D98C2E9" w14:textId="77777777" w:rsidTr="00DD5665">
        <w:trPr>
          <w:jc w:val="center"/>
        </w:trPr>
        <w:tc>
          <w:tcPr>
            <w:tcW w:w="2511" w:type="dxa"/>
            <w:gridSpan w:val="3"/>
          </w:tcPr>
          <w:p w14:paraId="4F196ABA" w14:textId="77777777" w:rsidR="00B420D4" w:rsidRPr="00E40398" w:rsidRDefault="00B420D4" w:rsidP="00DD5665">
            <w:pPr>
              <w:pStyle w:val="TAL"/>
              <w:keepLines w:val="0"/>
            </w:pPr>
            <w:r w:rsidRPr="00E40398">
              <w:rPr>
                <w:b/>
              </w:rPr>
              <w:t>References:</w:t>
            </w:r>
          </w:p>
        </w:tc>
        <w:tc>
          <w:tcPr>
            <w:tcW w:w="7305" w:type="dxa"/>
          </w:tcPr>
          <w:p w14:paraId="1D2046A7" w14:textId="2FEDCA64" w:rsidR="00B420D4" w:rsidRPr="00934EE2" w:rsidRDefault="000C0F9A" w:rsidP="00DD5665">
            <w:pPr>
              <w:pStyle w:val="TAL"/>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10.2.2.3</w:t>
            </w:r>
          </w:p>
          <w:p w14:paraId="7A43296A" w14:textId="507A244F"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Y.ONEM2M.SLCP],</w:t>
            </w:r>
            <w:r w:rsidR="00B420D4" w:rsidRPr="00934EE2">
              <w:rPr>
                <w:lang w:val="fr-FR"/>
              </w:rPr>
              <w:t>clause 7.3.3.2.3</w:t>
            </w:r>
          </w:p>
        </w:tc>
      </w:tr>
      <w:tr w:rsidR="00B420D4" w:rsidRPr="00934EE2" w14:paraId="3B6D1FB7" w14:textId="77777777" w:rsidTr="00DD5665">
        <w:trPr>
          <w:jc w:val="center"/>
        </w:trPr>
        <w:tc>
          <w:tcPr>
            <w:tcW w:w="9816" w:type="dxa"/>
            <w:gridSpan w:val="4"/>
            <w:shd w:val="clear" w:color="auto" w:fill="F2F2F2"/>
          </w:tcPr>
          <w:p w14:paraId="687A6B24" w14:textId="77777777" w:rsidR="00B420D4" w:rsidRPr="00934EE2" w:rsidRDefault="00B420D4" w:rsidP="00DD5665">
            <w:pPr>
              <w:pStyle w:val="TAL"/>
              <w:keepLines w:val="0"/>
              <w:rPr>
                <w:b/>
                <w:lang w:val="fr-FR"/>
              </w:rPr>
            </w:pPr>
          </w:p>
        </w:tc>
      </w:tr>
      <w:tr w:rsidR="00B420D4" w:rsidRPr="00E40398" w14:paraId="65677968" w14:textId="77777777" w:rsidTr="00DD5665">
        <w:trPr>
          <w:jc w:val="center"/>
        </w:trPr>
        <w:tc>
          <w:tcPr>
            <w:tcW w:w="2511" w:type="dxa"/>
            <w:gridSpan w:val="3"/>
            <w:tcBorders>
              <w:bottom w:val="single" w:sz="4" w:space="0" w:color="auto"/>
            </w:tcBorders>
          </w:tcPr>
          <w:p w14:paraId="64668EF0"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4D8676C3" w14:textId="77777777" w:rsidR="00B420D4" w:rsidRDefault="00B420D4" w:rsidP="00647943">
            <w:pPr>
              <w:pStyle w:val="TAL"/>
              <w:keepLines w:val="0"/>
              <w:numPr>
                <w:ilvl w:val="0"/>
                <w:numId w:val="15"/>
              </w:numPr>
            </w:pPr>
            <w:r w:rsidRPr="00E40398">
              <w:t xml:space="preserve"> CSEBase resource has been created in </w:t>
            </w:r>
            <w:r>
              <w:t xml:space="preserve">registrar </w:t>
            </w:r>
            <w:r w:rsidRPr="00E40398">
              <w:t>CSE with name {CSEBaseName}</w:t>
            </w:r>
          </w:p>
          <w:p w14:paraId="3A86EE0F" w14:textId="77777777" w:rsidR="00B420D4" w:rsidRPr="00E40398" w:rsidRDefault="00B420D4" w:rsidP="00647943">
            <w:pPr>
              <w:pStyle w:val="TAL"/>
              <w:keepLines w:val="0"/>
              <w:numPr>
                <w:ilvl w:val="0"/>
                <w:numId w:val="15"/>
              </w:numPr>
            </w:pPr>
            <w:r>
              <w:t xml:space="preserve">Registree CSE has created a remoteCSE resource on registrar CSE </w:t>
            </w:r>
            <w:r w:rsidRPr="006E2ABE">
              <w:t>with name {R</w:t>
            </w:r>
            <w:r>
              <w:t>emoteCSE</w:t>
            </w:r>
            <w:r w:rsidRPr="006E2ABE">
              <w:t>Name}</w:t>
            </w:r>
          </w:p>
        </w:tc>
      </w:tr>
      <w:tr w:rsidR="00B420D4" w:rsidRPr="00E40398" w14:paraId="7AD2E7E6" w14:textId="77777777" w:rsidTr="00DD5665">
        <w:trPr>
          <w:jc w:val="center"/>
        </w:trPr>
        <w:tc>
          <w:tcPr>
            <w:tcW w:w="9816" w:type="dxa"/>
            <w:gridSpan w:val="4"/>
            <w:shd w:val="clear" w:color="auto" w:fill="F2F2F2"/>
          </w:tcPr>
          <w:p w14:paraId="4DA98151" w14:textId="77777777" w:rsidR="00B420D4" w:rsidRPr="00E40398" w:rsidRDefault="00B420D4" w:rsidP="00DD5665">
            <w:pPr>
              <w:pStyle w:val="TAL"/>
              <w:keepLines w:val="0"/>
              <w:jc w:val="center"/>
              <w:rPr>
                <w:b/>
              </w:rPr>
            </w:pPr>
            <w:r w:rsidRPr="00E40398">
              <w:rPr>
                <w:b/>
              </w:rPr>
              <w:t>Test Sequence</w:t>
            </w:r>
          </w:p>
        </w:tc>
      </w:tr>
      <w:tr w:rsidR="00B420D4" w:rsidRPr="00E40398" w14:paraId="01C59DF0" w14:textId="77777777" w:rsidTr="00DD5665">
        <w:trPr>
          <w:jc w:val="center"/>
        </w:trPr>
        <w:tc>
          <w:tcPr>
            <w:tcW w:w="527" w:type="dxa"/>
            <w:tcBorders>
              <w:bottom w:val="single" w:sz="4" w:space="0" w:color="auto"/>
            </w:tcBorders>
            <w:shd w:val="clear" w:color="auto" w:fill="auto"/>
            <w:vAlign w:val="center"/>
          </w:tcPr>
          <w:p w14:paraId="08175CD7"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0351685F"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651DA3D4"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3D22F960" w14:textId="77777777" w:rsidR="00B420D4" w:rsidRPr="00E40398" w:rsidRDefault="00B420D4" w:rsidP="00DD5665">
            <w:pPr>
              <w:pStyle w:val="TAL"/>
              <w:keepNext w:val="0"/>
              <w:jc w:val="center"/>
              <w:rPr>
                <w:b/>
              </w:rPr>
            </w:pPr>
            <w:r w:rsidRPr="00E40398">
              <w:rPr>
                <w:b/>
              </w:rPr>
              <w:t>Description</w:t>
            </w:r>
          </w:p>
        </w:tc>
      </w:tr>
      <w:tr w:rsidR="00B420D4" w:rsidRPr="00E40398" w14:paraId="0641DCB6" w14:textId="77777777" w:rsidTr="00DD5665">
        <w:trPr>
          <w:jc w:val="center"/>
        </w:trPr>
        <w:tc>
          <w:tcPr>
            <w:tcW w:w="527" w:type="dxa"/>
            <w:tcBorders>
              <w:left w:val="single" w:sz="4" w:space="0" w:color="auto"/>
            </w:tcBorders>
            <w:vAlign w:val="center"/>
          </w:tcPr>
          <w:p w14:paraId="1548AD4C" w14:textId="77777777" w:rsidR="00B420D4" w:rsidRPr="00E40398" w:rsidRDefault="00B420D4" w:rsidP="00DD5665">
            <w:pPr>
              <w:pStyle w:val="TAL"/>
              <w:keepNext w:val="0"/>
              <w:jc w:val="center"/>
            </w:pPr>
            <w:r w:rsidRPr="00E40398">
              <w:t>1</w:t>
            </w:r>
          </w:p>
        </w:tc>
        <w:tc>
          <w:tcPr>
            <w:tcW w:w="647" w:type="dxa"/>
          </w:tcPr>
          <w:p w14:paraId="202CFD6D" w14:textId="77777777" w:rsidR="00B420D4" w:rsidRPr="00E40398" w:rsidRDefault="00B420D4" w:rsidP="00DD5665">
            <w:pPr>
              <w:pStyle w:val="TAL"/>
              <w:jc w:val="center"/>
            </w:pPr>
          </w:p>
        </w:tc>
        <w:tc>
          <w:tcPr>
            <w:tcW w:w="1337" w:type="dxa"/>
            <w:shd w:val="clear" w:color="auto" w:fill="E7E6E6"/>
          </w:tcPr>
          <w:p w14:paraId="79030DA5" w14:textId="77777777" w:rsidR="00B420D4" w:rsidRPr="00E40398" w:rsidRDefault="00B420D4" w:rsidP="00DD5665">
            <w:pPr>
              <w:pStyle w:val="TAL"/>
              <w:jc w:val="center"/>
            </w:pPr>
            <w:r w:rsidRPr="00E40398">
              <w:t>Stimulus</w:t>
            </w:r>
          </w:p>
        </w:tc>
        <w:tc>
          <w:tcPr>
            <w:tcW w:w="7305" w:type="dxa"/>
            <w:shd w:val="clear" w:color="auto" w:fill="E7E6E6"/>
          </w:tcPr>
          <w:p w14:paraId="052F64FC" w14:textId="77777777" w:rsidR="00B420D4" w:rsidRPr="00E40398" w:rsidRDefault="00B420D4" w:rsidP="00DD5665">
            <w:pPr>
              <w:pStyle w:val="TAL"/>
              <w:rPr>
                <w:lang w:eastAsia="zh-CN"/>
              </w:rPr>
            </w:pPr>
            <w:r>
              <w:rPr>
                <w:lang w:val="en-US"/>
              </w:rPr>
              <w:t xml:space="preserve">Registree CSE </w:t>
            </w:r>
            <w:r w:rsidRPr="00A34C8C">
              <w:rPr>
                <w:rFonts w:eastAsia="MS Mincho"/>
              </w:rPr>
              <w:t xml:space="preserve">is requested to send a </w:t>
            </w:r>
            <w:r>
              <w:rPr>
                <w:rFonts w:eastAsia="MS Mincho"/>
              </w:rPr>
              <w:t>RemoteCSE</w:t>
            </w:r>
            <w:r w:rsidRPr="00A34C8C">
              <w:rPr>
                <w:rFonts w:eastAsia="MS Mincho"/>
              </w:rPr>
              <w:t xml:space="preserve"> </w:t>
            </w:r>
            <w:r>
              <w:rPr>
                <w:rFonts w:eastAsia="MS Mincho"/>
              </w:rPr>
              <w:t>update</w:t>
            </w:r>
            <w:r w:rsidRPr="00A34C8C">
              <w:rPr>
                <w:rFonts w:eastAsia="MS Mincho"/>
              </w:rPr>
              <w:t xml:space="preserve"> request </w:t>
            </w:r>
            <w:r w:rsidRPr="00E40398">
              <w:t>to Registrar CSE</w:t>
            </w:r>
          </w:p>
        </w:tc>
      </w:tr>
      <w:tr w:rsidR="00B420D4" w:rsidRPr="00E40398" w14:paraId="5A3C4FBF" w14:textId="77777777" w:rsidTr="00DD5665">
        <w:trPr>
          <w:trHeight w:val="983"/>
          <w:jc w:val="center"/>
        </w:trPr>
        <w:tc>
          <w:tcPr>
            <w:tcW w:w="527" w:type="dxa"/>
            <w:tcBorders>
              <w:left w:val="single" w:sz="4" w:space="0" w:color="auto"/>
            </w:tcBorders>
            <w:vAlign w:val="center"/>
          </w:tcPr>
          <w:p w14:paraId="27BCD855" w14:textId="77777777" w:rsidR="00B420D4" w:rsidRPr="00E40398" w:rsidRDefault="00B420D4" w:rsidP="00DD5665">
            <w:pPr>
              <w:pStyle w:val="TAL"/>
              <w:keepNext w:val="0"/>
              <w:jc w:val="center"/>
            </w:pPr>
            <w:r w:rsidRPr="00E40398">
              <w:t>2</w:t>
            </w:r>
          </w:p>
        </w:tc>
        <w:tc>
          <w:tcPr>
            <w:tcW w:w="647" w:type="dxa"/>
            <w:vAlign w:val="center"/>
          </w:tcPr>
          <w:p w14:paraId="12C400C9" w14:textId="77777777" w:rsidR="00B420D4" w:rsidRPr="00E40398" w:rsidRDefault="00B420D4" w:rsidP="00DD5665">
            <w:pPr>
              <w:pStyle w:val="TAL"/>
              <w:jc w:val="center"/>
            </w:pPr>
          </w:p>
          <w:p w14:paraId="045ED293" w14:textId="77777777" w:rsidR="00B420D4" w:rsidRPr="00E40398" w:rsidRDefault="00B420D4" w:rsidP="00DD5665">
            <w:pPr>
              <w:pStyle w:val="TAL"/>
              <w:jc w:val="center"/>
            </w:pPr>
            <w:r w:rsidRPr="00E40398">
              <w:t>Mc</w:t>
            </w:r>
            <w:r>
              <w:t>c</w:t>
            </w:r>
          </w:p>
        </w:tc>
        <w:tc>
          <w:tcPr>
            <w:tcW w:w="1337" w:type="dxa"/>
            <w:vAlign w:val="center"/>
          </w:tcPr>
          <w:p w14:paraId="44C103AE"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3BB6FF7B" w14:textId="77777777" w:rsidR="00B420D4" w:rsidRPr="00E40398" w:rsidRDefault="00B420D4" w:rsidP="00647943">
            <w:pPr>
              <w:pStyle w:val="TAL"/>
              <w:numPr>
                <w:ilvl w:val="0"/>
                <w:numId w:val="18"/>
              </w:numPr>
              <w:ind w:hanging="542"/>
              <w:rPr>
                <w:szCs w:val="18"/>
                <w:lang w:eastAsia="zh-CN"/>
              </w:rPr>
            </w:pPr>
            <w:r>
              <w:rPr>
                <w:szCs w:val="18"/>
                <w:lang w:eastAsia="zh-CN"/>
              </w:rPr>
              <w:t>op = 3</w:t>
            </w:r>
            <w:r w:rsidRPr="00E40398">
              <w:rPr>
                <w:szCs w:val="18"/>
                <w:lang w:eastAsia="zh-CN"/>
              </w:rPr>
              <w:t xml:space="preserve"> (</w:t>
            </w:r>
            <w:r>
              <w:rPr>
                <w:szCs w:val="18"/>
                <w:lang w:eastAsia="zh-CN"/>
              </w:rPr>
              <w:t>Update</w:t>
            </w:r>
            <w:r w:rsidRPr="00E40398">
              <w:rPr>
                <w:szCs w:val="18"/>
                <w:lang w:eastAsia="zh-CN"/>
              </w:rPr>
              <w:t>)</w:t>
            </w:r>
          </w:p>
          <w:p w14:paraId="7673E04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/{remoteCSEName}</w:t>
            </w:r>
          </w:p>
          <w:p w14:paraId="567018C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Registree CSE-ID</w:t>
            </w:r>
          </w:p>
          <w:p w14:paraId="25725B7D"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2F2C86C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AA019E">
              <w:rPr>
                <w:rFonts w:hint="eastAsia"/>
                <w:szCs w:val="18"/>
                <w:lang w:eastAsia="zh-CN"/>
              </w:rPr>
              <w:t>S</w:t>
            </w:r>
            <w:r w:rsidRPr="00AA019E">
              <w:rPr>
                <w:szCs w:val="18"/>
                <w:lang w:eastAsia="zh-CN"/>
              </w:rPr>
              <w:t xml:space="preserve">erialized </w:t>
            </w:r>
            <w:r w:rsidRPr="00AA019E">
              <w:rPr>
                <w:rFonts w:hint="eastAsia"/>
                <w:szCs w:val="18"/>
                <w:lang w:eastAsia="zh-CN"/>
              </w:rPr>
              <w:t>r</w:t>
            </w:r>
            <w:r w:rsidRPr="00AA019E">
              <w:rPr>
                <w:szCs w:val="18"/>
                <w:lang w:eastAsia="zh-CN"/>
              </w:rPr>
              <w:t xml:space="preserve">epresentation of </w:t>
            </w:r>
            <w:r>
              <w:rPr>
                <w:szCs w:val="18"/>
                <w:lang w:eastAsia="zh-CN"/>
              </w:rPr>
              <w:t xml:space="preserve">updated </w:t>
            </w:r>
            <w:r w:rsidRPr="00AA019E">
              <w:rPr>
                <w:szCs w:val="18"/>
                <w:lang w:eastAsia="zh-CN"/>
              </w:rPr>
              <w:t>&lt;RemoteCSE&gt; resource</w:t>
            </w:r>
          </w:p>
        </w:tc>
      </w:tr>
      <w:tr w:rsidR="00B420D4" w:rsidRPr="00E40398" w14:paraId="6F0DD588" w14:textId="77777777" w:rsidTr="00DD5665">
        <w:trPr>
          <w:trHeight w:val="188"/>
          <w:jc w:val="center"/>
        </w:trPr>
        <w:tc>
          <w:tcPr>
            <w:tcW w:w="527" w:type="dxa"/>
            <w:tcBorders>
              <w:left w:val="single" w:sz="4" w:space="0" w:color="auto"/>
            </w:tcBorders>
            <w:shd w:val="clear" w:color="auto" w:fill="FFFFFF"/>
            <w:vAlign w:val="center"/>
          </w:tcPr>
          <w:p w14:paraId="56CC3418" w14:textId="77777777" w:rsidR="00B420D4" w:rsidRPr="00E40398" w:rsidRDefault="00B420D4" w:rsidP="00DD5665">
            <w:pPr>
              <w:pStyle w:val="TAL"/>
              <w:keepNext w:val="0"/>
              <w:jc w:val="center"/>
            </w:pPr>
            <w:r>
              <w:t>3</w:t>
            </w:r>
          </w:p>
        </w:tc>
        <w:tc>
          <w:tcPr>
            <w:tcW w:w="647" w:type="dxa"/>
            <w:shd w:val="clear" w:color="auto" w:fill="FFFFFF"/>
          </w:tcPr>
          <w:p w14:paraId="72F75129" w14:textId="77777777" w:rsidR="00B420D4" w:rsidRPr="00E40398" w:rsidRDefault="00B420D4" w:rsidP="00DD5665">
            <w:pPr>
              <w:pStyle w:val="TAL"/>
              <w:jc w:val="center"/>
            </w:pPr>
          </w:p>
        </w:tc>
        <w:tc>
          <w:tcPr>
            <w:tcW w:w="1337" w:type="dxa"/>
            <w:shd w:val="clear" w:color="auto" w:fill="D9D9D9"/>
            <w:vAlign w:val="center"/>
          </w:tcPr>
          <w:p w14:paraId="14F186EF" w14:textId="77777777" w:rsidR="00B420D4" w:rsidRPr="00E40398" w:rsidRDefault="00B420D4" w:rsidP="00DD5665">
            <w:pPr>
              <w:pStyle w:val="TAL"/>
              <w:jc w:val="center"/>
            </w:pPr>
            <w:r>
              <w:t>IOP Check</w:t>
            </w:r>
          </w:p>
        </w:tc>
        <w:tc>
          <w:tcPr>
            <w:tcW w:w="7305" w:type="dxa"/>
            <w:shd w:val="clear" w:color="auto" w:fill="D9D9D9"/>
          </w:tcPr>
          <w:p w14:paraId="10D24E2D" w14:textId="77777777" w:rsidR="00B420D4" w:rsidRPr="00E40398" w:rsidRDefault="00B420D4" w:rsidP="00DD5665">
            <w:pPr>
              <w:pStyle w:val="TAL"/>
              <w:rPr>
                <w:szCs w:val="18"/>
                <w:lang w:eastAsia="ko-KR"/>
              </w:rPr>
            </w:pPr>
            <w:r w:rsidRPr="00424701">
              <w:t xml:space="preserve">Check if possible that the </w:t>
            </w:r>
            <w:r>
              <w:t>&lt;</w:t>
            </w:r>
            <w:r w:rsidRPr="00424701">
              <w:t>remoteCSE</w:t>
            </w:r>
            <w:r>
              <w:t>&gt;</w:t>
            </w:r>
            <w:r w:rsidRPr="00424701">
              <w:t xml:space="preserve"> resource has been updated in registrar CSE.</w:t>
            </w:r>
          </w:p>
        </w:tc>
      </w:tr>
      <w:tr w:rsidR="00B420D4" w:rsidRPr="00E40398" w14:paraId="14A8D719" w14:textId="77777777" w:rsidTr="00DD5665">
        <w:trPr>
          <w:jc w:val="center"/>
        </w:trPr>
        <w:tc>
          <w:tcPr>
            <w:tcW w:w="527" w:type="dxa"/>
            <w:tcBorders>
              <w:left w:val="single" w:sz="4" w:space="0" w:color="auto"/>
            </w:tcBorders>
            <w:vAlign w:val="center"/>
          </w:tcPr>
          <w:p w14:paraId="00C5C3A9" w14:textId="77777777" w:rsidR="00B420D4" w:rsidRPr="00E40398" w:rsidRDefault="00B420D4" w:rsidP="00DD5665">
            <w:pPr>
              <w:pStyle w:val="TAL"/>
              <w:keepNext w:val="0"/>
              <w:jc w:val="center"/>
            </w:pPr>
            <w:r>
              <w:t>4</w:t>
            </w:r>
          </w:p>
        </w:tc>
        <w:tc>
          <w:tcPr>
            <w:tcW w:w="647" w:type="dxa"/>
            <w:vAlign w:val="center"/>
          </w:tcPr>
          <w:p w14:paraId="3DEFEA9C" w14:textId="77777777" w:rsidR="00B420D4" w:rsidRPr="00E40398" w:rsidRDefault="00B420D4" w:rsidP="00DD5665">
            <w:pPr>
              <w:pStyle w:val="TAL"/>
              <w:jc w:val="center"/>
            </w:pPr>
          </w:p>
          <w:p w14:paraId="38082FB3" w14:textId="77777777" w:rsidR="00B420D4" w:rsidRPr="00E40398" w:rsidRDefault="00B420D4" w:rsidP="00DD5665">
            <w:pPr>
              <w:pStyle w:val="TAL"/>
              <w:jc w:val="center"/>
            </w:pPr>
            <w:r w:rsidRPr="00E40398">
              <w:t>Mc</w:t>
            </w:r>
            <w:r>
              <w:t>c</w:t>
            </w:r>
          </w:p>
        </w:tc>
        <w:tc>
          <w:tcPr>
            <w:tcW w:w="1337" w:type="dxa"/>
            <w:vAlign w:val="center"/>
          </w:tcPr>
          <w:p w14:paraId="2D1AC0D8"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7664D7A3" w14:textId="77777777" w:rsidR="00B420D4" w:rsidRDefault="00B420D4" w:rsidP="00DD5665">
            <w:pPr>
              <w:pStyle w:val="TAL"/>
              <w:rPr>
                <w:szCs w:val="18"/>
                <w:lang w:eastAsia="zh-CN"/>
              </w:rPr>
            </w:pPr>
            <w:r w:rsidRPr="00AA019E">
              <w:rPr>
                <w:szCs w:val="18"/>
                <w:lang w:eastAsia="zh-CN"/>
              </w:rPr>
              <w:t>Registrar CSE sends response containing:</w:t>
            </w:r>
          </w:p>
          <w:p w14:paraId="15B178C3"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4</w:t>
            </w:r>
            <w:r w:rsidRPr="00E40398">
              <w:rPr>
                <w:szCs w:val="18"/>
                <w:lang w:eastAsia="zh-CN"/>
              </w:rPr>
              <w:t xml:space="preserve"> (</w:t>
            </w:r>
            <w:r>
              <w:rPr>
                <w:szCs w:val="18"/>
                <w:lang w:eastAsia="zh-CN"/>
              </w:rPr>
              <w:t>UPDATED</w:t>
            </w:r>
            <w:r w:rsidRPr="00E40398">
              <w:rPr>
                <w:szCs w:val="18"/>
                <w:lang w:eastAsia="zh-CN"/>
              </w:rPr>
              <w:t>)</w:t>
            </w:r>
          </w:p>
          <w:p w14:paraId="54727DB9"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474DF47A"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RemoteCSE</w:t>
            </w:r>
            <w:r w:rsidRPr="00E40398">
              <w:rPr>
                <w:szCs w:val="18"/>
                <w:lang w:eastAsia="zh-CN"/>
              </w:rPr>
              <w:t>&gt; resource</w:t>
            </w:r>
          </w:p>
        </w:tc>
      </w:tr>
      <w:tr w:rsidR="00B420D4" w:rsidRPr="00E40398" w14:paraId="724695D1" w14:textId="77777777" w:rsidTr="00DD5665">
        <w:trPr>
          <w:jc w:val="center"/>
        </w:trPr>
        <w:tc>
          <w:tcPr>
            <w:tcW w:w="527" w:type="dxa"/>
            <w:tcBorders>
              <w:left w:val="single" w:sz="4" w:space="0" w:color="auto"/>
            </w:tcBorders>
            <w:vAlign w:val="center"/>
          </w:tcPr>
          <w:p w14:paraId="2C508757" w14:textId="77777777" w:rsidR="00B420D4" w:rsidRPr="00E40398" w:rsidRDefault="00B420D4" w:rsidP="00DD5665">
            <w:pPr>
              <w:pStyle w:val="TAL"/>
              <w:keepNext w:val="0"/>
              <w:jc w:val="center"/>
            </w:pPr>
            <w:r>
              <w:t>5</w:t>
            </w:r>
          </w:p>
        </w:tc>
        <w:tc>
          <w:tcPr>
            <w:tcW w:w="647" w:type="dxa"/>
          </w:tcPr>
          <w:p w14:paraId="2864E35B" w14:textId="77777777" w:rsidR="00B420D4" w:rsidRPr="00E40398" w:rsidRDefault="00B420D4" w:rsidP="00DD5665">
            <w:pPr>
              <w:pStyle w:val="TAL"/>
              <w:jc w:val="center"/>
            </w:pPr>
          </w:p>
        </w:tc>
        <w:tc>
          <w:tcPr>
            <w:tcW w:w="1337" w:type="dxa"/>
            <w:shd w:val="clear" w:color="auto" w:fill="E7E6E6"/>
            <w:vAlign w:val="center"/>
          </w:tcPr>
          <w:p w14:paraId="4172F03A"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7176B690" w14:textId="77777777" w:rsidR="00B420D4" w:rsidRPr="00E40398" w:rsidRDefault="00B420D4" w:rsidP="00DD5665">
            <w:pPr>
              <w:pStyle w:val="TAL"/>
            </w:pPr>
            <w:r>
              <w:t>Registree CSE</w:t>
            </w:r>
            <w:r w:rsidRPr="00E40398">
              <w:t xml:space="preserve"> </w:t>
            </w:r>
            <w:r w:rsidRPr="00554F35">
              <w:rPr>
                <w:rFonts w:eastAsia="MS Mincho"/>
              </w:rPr>
              <w:t>indicates successful operation</w:t>
            </w:r>
          </w:p>
        </w:tc>
      </w:tr>
      <w:tr w:rsidR="00B420D4" w:rsidRPr="00E40398" w14:paraId="30A8BA64"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18EE5529"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A45BE78" w14:textId="77777777" w:rsidR="00B420D4" w:rsidRPr="00E40398" w:rsidRDefault="00B420D4" w:rsidP="00DD5665">
            <w:pPr>
              <w:pStyle w:val="TAL"/>
            </w:pPr>
          </w:p>
        </w:tc>
      </w:tr>
      <w:tr w:rsidR="00B420D4" w:rsidRPr="00E40398" w14:paraId="16EF135A"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4035C07"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EE603F" w14:textId="77777777" w:rsidR="00B420D4" w:rsidRPr="00E40398" w:rsidRDefault="00B420D4" w:rsidP="00DD5665">
            <w:pPr>
              <w:pStyle w:val="TAL"/>
            </w:pPr>
          </w:p>
        </w:tc>
      </w:tr>
    </w:tbl>
    <w:p w14:paraId="6CC61B97" w14:textId="77777777" w:rsidR="00B420D4" w:rsidRDefault="00B420D4" w:rsidP="00B420D4"/>
    <w:p w14:paraId="071D5D08" w14:textId="049067E3" w:rsidR="00B420D4" w:rsidRDefault="00F926C0" w:rsidP="00B420D4">
      <w:pPr>
        <w:pStyle w:val="Heading4"/>
      </w:pPr>
      <w:bookmarkStart w:id="114" w:name="_Toc446424149"/>
      <w:bookmarkStart w:id="115" w:name="_Toc476040756"/>
      <w:bookmarkStart w:id="116" w:name="_Toc476042860"/>
      <w:r>
        <w:lastRenderedPageBreak/>
        <w:t>9.</w:t>
      </w:r>
      <w:r w:rsidR="00B420D4">
        <w:t>1.2.4</w:t>
      </w:r>
      <w:r w:rsidR="00B420D4">
        <w:tab/>
      </w:r>
      <w:r w:rsidR="00B420D4" w:rsidRPr="00823977">
        <w:t>remoteCSE</w:t>
      </w:r>
      <w:r w:rsidR="00B420D4" w:rsidRPr="002D52C0">
        <w:t xml:space="preserve"> </w:t>
      </w:r>
      <w:r w:rsidR="00B420D4">
        <w:t>D</w:t>
      </w:r>
      <w:r w:rsidR="00B420D4" w:rsidRPr="002D52C0">
        <w:t>elete</w:t>
      </w:r>
      <w:bookmarkEnd w:id="114"/>
      <w:bookmarkEnd w:id="115"/>
      <w:bookmarkEnd w:id="116"/>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24036B4C" w14:textId="77777777" w:rsidTr="00DD5665">
        <w:trPr>
          <w:cantSplit/>
          <w:tblHeader/>
          <w:jc w:val="center"/>
        </w:trPr>
        <w:tc>
          <w:tcPr>
            <w:tcW w:w="9816" w:type="dxa"/>
            <w:gridSpan w:val="4"/>
          </w:tcPr>
          <w:p w14:paraId="0C86A20C"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3C442C06" w14:textId="77777777" w:rsidTr="00DD5665">
        <w:trPr>
          <w:jc w:val="center"/>
        </w:trPr>
        <w:tc>
          <w:tcPr>
            <w:tcW w:w="2511" w:type="dxa"/>
            <w:gridSpan w:val="3"/>
          </w:tcPr>
          <w:p w14:paraId="3237FA48" w14:textId="77777777" w:rsidR="00B420D4" w:rsidRPr="00E40398" w:rsidRDefault="00B420D4" w:rsidP="00DD5665">
            <w:pPr>
              <w:pStyle w:val="TAL"/>
              <w:keepLines w:val="0"/>
            </w:pPr>
            <w:r w:rsidRPr="00E40398">
              <w:rPr>
                <w:b/>
              </w:rPr>
              <w:t>Identifier:</w:t>
            </w:r>
          </w:p>
        </w:tc>
        <w:tc>
          <w:tcPr>
            <w:tcW w:w="7305" w:type="dxa"/>
          </w:tcPr>
          <w:p w14:paraId="2889746C" w14:textId="77777777" w:rsidR="00B420D4" w:rsidRPr="00E40398" w:rsidRDefault="00B420D4" w:rsidP="00DD5665">
            <w:pPr>
              <w:pStyle w:val="TAL"/>
              <w:keepLines w:val="0"/>
            </w:pPr>
            <w:r w:rsidRPr="00E40398">
              <w:t>TD_M2M_N</w:t>
            </w:r>
            <w:r>
              <w:t>H_05</w:t>
            </w:r>
          </w:p>
        </w:tc>
      </w:tr>
      <w:tr w:rsidR="00B420D4" w:rsidRPr="00E40398" w14:paraId="23359222" w14:textId="77777777" w:rsidTr="00DD5665">
        <w:trPr>
          <w:jc w:val="center"/>
        </w:trPr>
        <w:tc>
          <w:tcPr>
            <w:tcW w:w="2511" w:type="dxa"/>
            <w:gridSpan w:val="3"/>
          </w:tcPr>
          <w:p w14:paraId="1E59C563" w14:textId="77777777" w:rsidR="00B420D4" w:rsidRPr="00E40398" w:rsidRDefault="00B420D4" w:rsidP="00DD5665">
            <w:pPr>
              <w:pStyle w:val="TAL"/>
              <w:keepLines w:val="0"/>
              <w:rPr>
                <w:lang w:val="en-US"/>
              </w:rPr>
            </w:pPr>
            <w:r w:rsidRPr="00E40398">
              <w:rPr>
                <w:b/>
              </w:rPr>
              <w:t>Objective:</w:t>
            </w:r>
          </w:p>
        </w:tc>
        <w:tc>
          <w:tcPr>
            <w:tcW w:w="7305" w:type="dxa"/>
          </w:tcPr>
          <w:p w14:paraId="74F62D52" w14:textId="77777777" w:rsidR="00B420D4" w:rsidRPr="00E40398" w:rsidRDefault="00B420D4" w:rsidP="00DD5665">
            <w:pPr>
              <w:pStyle w:val="TAL"/>
              <w:keepLines w:val="0"/>
            </w:pPr>
            <w:r w:rsidRPr="00167234">
              <w:rPr>
                <w:lang w:val="en-US"/>
              </w:rPr>
              <w:t xml:space="preserve">Registree CSE </w:t>
            </w:r>
            <w:r>
              <w:t>deletes RemoteCSE from</w:t>
            </w:r>
            <w:r w:rsidRPr="00167234">
              <w:t xml:space="preserve"> Registrar CSE</w:t>
            </w:r>
          </w:p>
        </w:tc>
      </w:tr>
      <w:tr w:rsidR="00B420D4" w:rsidRPr="00E40398" w14:paraId="236430B9" w14:textId="77777777" w:rsidTr="00DD5665">
        <w:trPr>
          <w:jc w:val="center"/>
        </w:trPr>
        <w:tc>
          <w:tcPr>
            <w:tcW w:w="2511" w:type="dxa"/>
            <w:gridSpan w:val="3"/>
          </w:tcPr>
          <w:p w14:paraId="5933F931" w14:textId="77777777" w:rsidR="00B420D4" w:rsidRPr="00E40398" w:rsidRDefault="00B420D4" w:rsidP="00DD5665">
            <w:pPr>
              <w:pStyle w:val="TAL"/>
              <w:keepLines w:val="0"/>
            </w:pPr>
            <w:r w:rsidRPr="00E40398">
              <w:rPr>
                <w:b/>
              </w:rPr>
              <w:t>Configuration:</w:t>
            </w:r>
          </w:p>
        </w:tc>
        <w:tc>
          <w:tcPr>
            <w:tcW w:w="7305" w:type="dxa"/>
          </w:tcPr>
          <w:p w14:paraId="39EBBAA5" w14:textId="77777777" w:rsidR="00B420D4" w:rsidRPr="00E40398" w:rsidRDefault="00B420D4" w:rsidP="00DD5665">
            <w:pPr>
              <w:pStyle w:val="TAL"/>
              <w:keepLines w:val="0"/>
              <w:rPr>
                <w:b/>
              </w:rPr>
            </w:pPr>
            <w:r w:rsidRPr="00E40398">
              <w:t>M2M_CFG_0</w:t>
            </w:r>
            <w:r>
              <w:t>2</w:t>
            </w:r>
          </w:p>
        </w:tc>
      </w:tr>
      <w:tr w:rsidR="00B420D4" w:rsidRPr="00934EE2" w14:paraId="750572D9" w14:textId="77777777" w:rsidTr="00DD5665">
        <w:trPr>
          <w:jc w:val="center"/>
        </w:trPr>
        <w:tc>
          <w:tcPr>
            <w:tcW w:w="2511" w:type="dxa"/>
            <w:gridSpan w:val="3"/>
          </w:tcPr>
          <w:p w14:paraId="55ADE872" w14:textId="77777777" w:rsidR="00B420D4" w:rsidRPr="00E40398" w:rsidRDefault="00B420D4" w:rsidP="00DD5665">
            <w:pPr>
              <w:pStyle w:val="TAL"/>
              <w:keepLines w:val="0"/>
            </w:pPr>
            <w:r w:rsidRPr="00E40398">
              <w:rPr>
                <w:b/>
              </w:rPr>
              <w:t>References:</w:t>
            </w:r>
          </w:p>
        </w:tc>
        <w:tc>
          <w:tcPr>
            <w:tcW w:w="7305" w:type="dxa"/>
          </w:tcPr>
          <w:p w14:paraId="0BBB42F2" w14:textId="78CFDD90" w:rsidR="00B420D4" w:rsidRPr="00934EE2" w:rsidRDefault="000C0F9A" w:rsidP="00DD5665">
            <w:pPr>
              <w:pStyle w:val="TAL"/>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10.2.2.4</w:t>
            </w:r>
          </w:p>
          <w:p w14:paraId="2A03F61D" w14:textId="5973C89C" w:rsidR="00B420D4" w:rsidRPr="00934EE2" w:rsidRDefault="000C0F9A" w:rsidP="00DD5665">
            <w:pPr>
              <w:pStyle w:val="TAL"/>
              <w:keepLines w:val="0"/>
              <w:rPr>
                <w:highlight w:val="yellow"/>
                <w:lang w:val="fr-FR" w:eastAsia="zh-CN"/>
              </w:rPr>
            </w:pPr>
            <w:r w:rsidRPr="00934EE2">
              <w:rPr>
                <w:lang w:val="fr-FR"/>
              </w:rPr>
              <w:t>[</w:t>
            </w:r>
            <w:r w:rsidR="00647D1D" w:rsidRPr="00934EE2">
              <w:rPr>
                <w:lang w:val="fr-FR"/>
              </w:rPr>
              <w:t xml:space="preserve">ITU-T </w:t>
            </w:r>
            <w:r w:rsidRPr="00934EE2">
              <w:rPr>
                <w:lang w:val="fr-FR"/>
              </w:rPr>
              <w:t>Y.ONEM2M.SLCP],</w:t>
            </w:r>
            <w:r w:rsidR="00B420D4" w:rsidRPr="00934EE2">
              <w:rPr>
                <w:lang w:val="fr-FR"/>
              </w:rPr>
              <w:t>clause 7.3.3.2.4</w:t>
            </w:r>
          </w:p>
        </w:tc>
      </w:tr>
      <w:tr w:rsidR="00B420D4" w:rsidRPr="00934EE2" w14:paraId="320ACF54" w14:textId="77777777" w:rsidTr="00DD5665">
        <w:trPr>
          <w:jc w:val="center"/>
        </w:trPr>
        <w:tc>
          <w:tcPr>
            <w:tcW w:w="9816" w:type="dxa"/>
            <w:gridSpan w:val="4"/>
            <w:shd w:val="clear" w:color="auto" w:fill="F2F2F2"/>
          </w:tcPr>
          <w:p w14:paraId="6D13F780" w14:textId="77777777" w:rsidR="00B420D4" w:rsidRPr="00934EE2" w:rsidRDefault="00B420D4" w:rsidP="00DD5665">
            <w:pPr>
              <w:pStyle w:val="TAL"/>
              <w:keepLines w:val="0"/>
              <w:rPr>
                <w:b/>
                <w:lang w:val="fr-FR"/>
              </w:rPr>
            </w:pPr>
          </w:p>
        </w:tc>
      </w:tr>
      <w:tr w:rsidR="00B420D4" w:rsidRPr="00E40398" w14:paraId="35E8B50B" w14:textId="77777777" w:rsidTr="00DD5665">
        <w:trPr>
          <w:jc w:val="center"/>
        </w:trPr>
        <w:tc>
          <w:tcPr>
            <w:tcW w:w="2511" w:type="dxa"/>
            <w:gridSpan w:val="3"/>
            <w:tcBorders>
              <w:bottom w:val="single" w:sz="4" w:space="0" w:color="auto"/>
            </w:tcBorders>
          </w:tcPr>
          <w:p w14:paraId="63C09DA9"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6F6D358E" w14:textId="77777777" w:rsidR="00B420D4" w:rsidRDefault="00B420D4" w:rsidP="00647943">
            <w:pPr>
              <w:pStyle w:val="TAL"/>
              <w:keepLines w:val="0"/>
              <w:numPr>
                <w:ilvl w:val="0"/>
                <w:numId w:val="15"/>
              </w:numPr>
            </w:pPr>
            <w:r w:rsidRPr="00E40398">
              <w:t xml:space="preserve"> CSEBase resource has been created in </w:t>
            </w:r>
            <w:r>
              <w:t xml:space="preserve">registrar </w:t>
            </w:r>
            <w:r w:rsidRPr="00E40398">
              <w:t>CSE with name {CSEBaseName}</w:t>
            </w:r>
          </w:p>
          <w:p w14:paraId="4BAC8EA2" w14:textId="77777777" w:rsidR="00B420D4" w:rsidRPr="00E40398" w:rsidRDefault="00B420D4" w:rsidP="00647943">
            <w:pPr>
              <w:pStyle w:val="TAL"/>
              <w:keepLines w:val="0"/>
              <w:numPr>
                <w:ilvl w:val="0"/>
                <w:numId w:val="15"/>
              </w:numPr>
            </w:pPr>
            <w:r>
              <w:t xml:space="preserve">Registree CSE has created a remoteCSE resource on registrar CSE </w:t>
            </w:r>
            <w:r w:rsidRPr="006E2ABE">
              <w:t>with name {R</w:t>
            </w:r>
            <w:r>
              <w:t>emoteCSE</w:t>
            </w:r>
            <w:r w:rsidRPr="006E2ABE">
              <w:t>Name}</w:t>
            </w:r>
          </w:p>
        </w:tc>
      </w:tr>
      <w:tr w:rsidR="00B420D4" w:rsidRPr="00E40398" w14:paraId="416E9141" w14:textId="77777777" w:rsidTr="00DD5665">
        <w:trPr>
          <w:jc w:val="center"/>
        </w:trPr>
        <w:tc>
          <w:tcPr>
            <w:tcW w:w="9816" w:type="dxa"/>
            <w:gridSpan w:val="4"/>
            <w:shd w:val="clear" w:color="auto" w:fill="F2F2F2"/>
          </w:tcPr>
          <w:p w14:paraId="3B7638D2" w14:textId="77777777" w:rsidR="00B420D4" w:rsidRPr="00E40398" w:rsidRDefault="00B420D4" w:rsidP="00DD5665">
            <w:pPr>
              <w:pStyle w:val="TAL"/>
              <w:keepLines w:val="0"/>
              <w:jc w:val="center"/>
              <w:rPr>
                <w:b/>
              </w:rPr>
            </w:pPr>
            <w:r w:rsidRPr="00E40398">
              <w:rPr>
                <w:b/>
              </w:rPr>
              <w:t>Test Sequence</w:t>
            </w:r>
          </w:p>
        </w:tc>
      </w:tr>
      <w:tr w:rsidR="00B420D4" w:rsidRPr="00E40398" w14:paraId="548EEC9E" w14:textId="77777777" w:rsidTr="00DD5665">
        <w:trPr>
          <w:jc w:val="center"/>
        </w:trPr>
        <w:tc>
          <w:tcPr>
            <w:tcW w:w="527" w:type="dxa"/>
            <w:tcBorders>
              <w:bottom w:val="single" w:sz="4" w:space="0" w:color="auto"/>
            </w:tcBorders>
            <w:shd w:val="clear" w:color="auto" w:fill="auto"/>
            <w:vAlign w:val="center"/>
          </w:tcPr>
          <w:p w14:paraId="49C73099"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79A02A15"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107B52EE"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66292C21" w14:textId="77777777" w:rsidR="00B420D4" w:rsidRPr="00E40398" w:rsidRDefault="00B420D4" w:rsidP="00DD5665">
            <w:pPr>
              <w:pStyle w:val="TAL"/>
              <w:keepNext w:val="0"/>
              <w:jc w:val="center"/>
              <w:rPr>
                <w:b/>
              </w:rPr>
            </w:pPr>
            <w:r w:rsidRPr="00E40398">
              <w:rPr>
                <w:b/>
              </w:rPr>
              <w:t>Description</w:t>
            </w:r>
          </w:p>
        </w:tc>
      </w:tr>
      <w:tr w:rsidR="00B420D4" w:rsidRPr="00E40398" w14:paraId="0284F757" w14:textId="77777777" w:rsidTr="00DD5665">
        <w:trPr>
          <w:jc w:val="center"/>
        </w:trPr>
        <w:tc>
          <w:tcPr>
            <w:tcW w:w="527" w:type="dxa"/>
            <w:tcBorders>
              <w:left w:val="single" w:sz="4" w:space="0" w:color="auto"/>
            </w:tcBorders>
            <w:vAlign w:val="center"/>
          </w:tcPr>
          <w:p w14:paraId="0A184231" w14:textId="77777777" w:rsidR="00B420D4" w:rsidRPr="00E40398" w:rsidRDefault="00B420D4" w:rsidP="00DD5665">
            <w:pPr>
              <w:pStyle w:val="TAL"/>
              <w:keepNext w:val="0"/>
              <w:jc w:val="center"/>
            </w:pPr>
            <w:r w:rsidRPr="00E40398">
              <w:t>1</w:t>
            </w:r>
          </w:p>
        </w:tc>
        <w:tc>
          <w:tcPr>
            <w:tcW w:w="647" w:type="dxa"/>
          </w:tcPr>
          <w:p w14:paraId="5FB00EA4" w14:textId="77777777" w:rsidR="00B420D4" w:rsidRPr="00E40398" w:rsidRDefault="00B420D4" w:rsidP="00DD5665">
            <w:pPr>
              <w:pStyle w:val="TAL"/>
              <w:jc w:val="center"/>
            </w:pPr>
          </w:p>
        </w:tc>
        <w:tc>
          <w:tcPr>
            <w:tcW w:w="1337" w:type="dxa"/>
            <w:shd w:val="clear" w:color="auto" w:fill="E7E6E6"/>
          </w:tcPr>
          <w:p w14:paraId="002E964E" w14:textId="77777777" w:rsidR="00B420D4" w:rsidRPr="00E40398" w:rsidRDefault="00B420D4" w:rsidP="00DD5665">
            <w:pPr>
              <w:pStyle w:val="TAL"/>
              <w:jc w:val="center"/>
            </w:pPr>
            <w:r w:rsidRPr="00E40398">
              <w:t>Stimulus</w:t>
            </w:r>
          </w:p>
        </w:tc>
        <w:tc>
          <w:tcPr>
            <w:tcW w:w="7305" w:type="dxa"/>
            <w:shd w:val="clear" w:color="auto" w:fill="E7E6E6"/>
          </w:tcPr>
          <w:p w14:paraId="1648D0F5" w14:textId="77777777" w:rsidR="00B420D4" w:rsidRPr="00E40398" w:rsidRDefault="00B420D4" w:rsidP="00DD5665">
            <w:pPr>
              <w:pStyle w:val="TAL"/>
              <w:rPr>
                <w:lang w:eastAsia="zh-CN"/>
              </w:rPr>
            </w:pPr>
            <w:r>
              <w:rPr>
                <w:lang w:val="en-US"/>
              </w:rPr>
              <w:t xml:space="preserve">Registree CSE </w:t>
            </w:r>
            <w:r w:rsidRPr="00A34C8C">
              <w:rPr>
                <w:rFonts w:eastAsia="MS Mincho"/>
              </w:rPr>
              <w:t xml:space="preserve">is requested to send a </w:t>
            </w:r>
            <w:r>
              <w:rPr>
                <w:rFonts w:eastAsia="MS Mincho"/>
              </w:rPr>
              <w:t>RemoteCSE</w:t>
            </w:r>
            <w:r w:rsidRPr="00A34C8C">
              <w:rPr>
                <w:rFonts w:eastAsia="MS Mincho"/>
              </w:rPr>
              <w:t xml:space="preserve"> </w:t>
            </w:r>
            <w:r>
              <w:rPr>
                <w:rFonts w:eastAsia="MS Mincho"/>
              </w:rPr>
              <w:t>delete</w:t>
            </w:r>
            <w:r w:rsidRPr="00A34C8C">
              <w:rPr>
                <w:rFonts w:eastAsia="MS Mincho"/>
              </w:rPr>
              <w:t xml:space="preserve"> request </w:t>
            </w:r>
            <w:r w:rsidRPr="00E40398">
              <w:t>to Registrar CSE</w:t>
            </w:r>
          </w:p>
        </w:tc>
      </w:tr>
      <w:tr w:rsidR="00B420D4" w:rsidRPr="00E40398" w14:paraId="37454AB4" w14:textId="77777777" w:rsidTr="00DD5665">
        <w:trPr>
          <w:trHeight w:val="983"/>
          <w:jc w:val="center"/>
        </w:trPr>
        <w:tc>
          <w:tcPr>
            <w:tcW w:w="527" w:type="dxa"/>
            <w:tcBorders>
              <w:left w:val="single" w:sz="4" w:space="0" w:color="auto"/>
            </w:tcBorders>
            <w:vAlign w:val="center"/>
          </w:tcPr>
          <w:p w14:paraId="42116628" w14:textId="77777777" w:rsidR="00B420D4" w:rsidRPr="00E40398" w:rsidRDefault="00B420D4" w:rsidP="00DD5665">
            <w:pPr>
              <w:pStyle w:val="TAL"/>
              <w:keepNext w:val="0"/>
              <w:jc w:val="center"/>
            </w:pPr>
            <w:r w:rsidRPr="00E40398">
              <w:t>2</w:t>
            </w:r>
          </w:p>
        </w:tc>
        <w:tc>
          <w:tcPr>
            <w:tcW w:w="647" w:type="dxa"/>
            <w:vAlign w:val="center"/>
          </w:tcPr>
          <w:p w14:paraId="3088D63F" w14:textId="77777777" w:rsidR="00B420D4" w:rsidRPr="00E40398" w:rsidRDefault="00B420D4" w:rsidP="00DD5665">
            <w:pPr>
              <w:pStyle w:val="TAL"/>
              <w:jc w:val="center"/>
            </w:pPr>
          </w:p>
          <w:p w14:paraId="0C8FF70C" w14:textId="77777777" w:rsidR="00B420D4" w:rsidRPr="00E40398" w:rsidRDefault="00B420D4" w:rsidP="00DD5665">
            <w:pPr>
              <w:pStyle w:val="TAL"/>
              <w:jc w:val="center"/>
            </w:pPr>
            <w:r w:rsidRPr="00E40398">
              <w:t>Mc</w:t>
            </w:r>
            <w:r>
              <w:t>c</w:t>
            </w:r>
          </w:p>
        </w:tc>
        <w:tc>
          <w:tcPr>
            <w:tcW w:w="1337" w:type="dxa"/>
            <w:vAlign w:val="center"/>
          </w:tcPr>
          <w:p w14:paraId="0A0537C4"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05391AB8" w14:textId="77777777" w:rsidR="00B420D4" w:rsidRPr="00E40398" w:rsidRDefault="00B420D4" w:rsidP="00647943">
            <w:pPr>
              <w:pStyle w:val="TAL"/>
              <w:numPr>
                <w:ilvl w:val="0"/>
                <w:numId w:val="18"/>
              </w:numPr>
              <w:ind w:hanging="542"/>
              <w:rPr>
                <w:szCs w:val="18"/>
                <w:lang w:eastAsia="zh-CN"/>
              </w:rPr>
            </w:pPr>
            <w:r>
              <w:rPr>
                <w:szCs w:val="18"/>
                <w:lang w:eastAsia="zh-CN"/>
              </w:rPr>
              <w:t>op = 4</w:t>
            </w:r>
            <w:r w:rsidRPr="00E40398">
              <w:rPr>
                <w:szCs w:val="18"/>
                <w:lang w:eastAsia="zh-CN"/>
              </w:rPr>
              <w:t xml:space="preserve"> (</w:t>
            </w:r>
            <w:r>
              <w:rPr>
                <w:szCs w:val="18"/>
                <w:lang w:eastAsia="zh-CN"/>
              </w:rPr>
              <w:t>Delete</w:t>
            </w:r>
            <w:r w:rsidRPr="00E40398">
              <w:rPr>
                <w:szCs w:val="18"/>
                <w:lang w:eastAsia="zh-CN"/>
              </w:rPr>
              <w:t>)</w:t>
            </w:r>
          </w:p>
          <w:p w14:paraId="7AC2C76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/{remoteCSEName}</w:t>
            </w:r>
          </w:p>
          <w:p w14:paraId="1D67B97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Registree CSE-ID</w:t>
            </w:r>
          </w:p>
          <w:p w14:paraId="2F42F35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367EBDD4"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Pr>
                <w:szCs w:val="18"/>
                <w:lang w:eastAsia="zh-CN"/>
              </w:rPr>
              <w:t>empty</w:t>
            </w:r>
          </w:p>
        </w:tc>
      </w:tr>
      <w:tr w:rsidR="00B420D4" w:rsidRPr="00E40398" w14:paraId="58FD6CC6" w14:textId="77777777" w:rsidTr="00DD5665">
        <w:trPr>
          <w:jc w:val="center"/>
        </w:trPr>
        <w:tc>
          <w:tcPr>
            <w:tcW w:w="527" w:type="dxa"/>
            <w:tcBorders>
              <w:left w:val="single" w:sz="4" w:space="0" w:color="auto"/>
            </w:tcBorders>
            <w:vAlign w:val="center"/>
          </w:tcPr>
          <w:p w14:paraId="784FA950" w14:textId="77777777" w:rsidR="00B420D4" w:rsidRPr="00E40398" w:rsidRDefault="00B420D4" w:rsidP="00DD5665">
            <w:pPr>
              <w:pStyle w:val="TAL"/>
              <w:keepNext w:val="0"/>
              <w:jc w:val="center"/>
            </w:pPr>
            <w:r>
              <w:t>3</w:t>
            </w:r>
          </w:p>
        </w:tc>
        <w:tc>
          <w:tcPr>
            <w:tcW w:w="647" w:type="dxa"/>
            <w:vAlign w:val="center"/>
          </w:tcPr>
          <w:p w14:paraId="231F5EAC" w14:textId="77777777" w:rsidR="00B420D4" w:rsidRPr="00E40398" w:rsidRDefault="00B420D4" w:rsidP="00DD5665">
            <w:pPr>
              <w:pStyle w:val="TAL"/>
              <w:jc w:val="center"/>
            </w:pPr>
          </w:p>
          <w:p w14:paraId="057FA2A9" w14:textId="77777777" w:rsidR="00B420D4" w:rsidRPr="00E40398" w:rsidRDefault="00B420D4" w:rsidP="00DD5665">
            <w:pPr>
              <w:pStyle w:val="TAL"/>
              <w:jc w:val="center"/>
            </w:pPr>
            <w:r w:rsidRPr="00E40398">
              <w:t>Mc</w:t>
            </w:r>
            <w:r>
              <w:t>c</w:t>
            </w:r>
          </w:p>
        </w:tc>
        <w:tc>
          <w:tcPr>
            <w:tcW w:w="1337" w:type="dxa"/>
            <w:vAlign w:val="center"/>
          </w:tcPr>
          <w:p w14:paraId="0C8FED63"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0892A717" w14:textId="77777777" w:rsidR="00B420D4" w:rsidRDefault="00B420D4" w:rsidP="00DD5665">
            <w:pPr>
              <w:pStyle w:val="TAL"/>
              <w:rPr>
                <w:szCs w:val="18"/>
                <w:lang w:eastAsia="zh-CN"/>
              </w:rPr>
            </w:pPr>
            <w:r w:rsidRPr="00AA019E">
              <w:rPr>
                <w:szCs w:val="18"/>
                <w:lang w:eastAsia="zh-CN"/>
              </w:rPr>
              <w:t>Registrar CSE sends response containing:</w:t>
            </w:r>
          </w:p>
          <w:p w14:paraId="7D20D2B3"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2</w:t>
            </w:r>
            <w:r w:rsidRPr="00E40398">
              <w:rPr>
                <w:szCs w:val="18"/>
                <w:lang w:eastAsia="zh-CN"/>
              </w:rPr>
              <w:t xml:space="preserve"> (</w:t>
            </w:r>
            <w:r>
              <w:rPr>
                <w:szCs w:val="18"/>
                <w:lang w:eastAsia="zh-CN"/>
              </w:rPr>
              <w:t>DELETED</w:t>
            </w:r>
            <w:r w:rsidRPr="00E40398">
              <w:rPr>
                <w:szCs w:val="18"/>
                <w:lang w:eastAsia="zh-CN"/>
              </w:rPr>
              <w:t>)</w:t>
            </w:r>
          </w:p>
          <w:p w14:paraId="6F4029D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0B911C75"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Pr>
                <w:szCs w:val="18"/>
                <w:lang w:eastAsia="zh-CN"/>
              </w:rPr>
              <w:t>empty</w:t>
            </w:r>
          </w:p>
        </w:tc>
      </w:tr>
      <w:tr w:rsidR="00B420D4" w:rsidRPr="00E40398" w14:paraId="597C4663" w14:textId="77777777" w:rsidTr="00DD5665">
        <w:trPr>
          <w:jc w:val="center"/>
        </w:trPr>
        <w:tc>
          <w:tcPr>
            <w:tcW w:w="527" w:type="dxa"/>
            <w:tcBorders>
              <w:left w:val="single" w:sz="4" w:space="0" w:color="auto"/>
            </w:tcBorders>
            <w:vAlign w:val="center"/>
          </w:tcPr>
          <w:p w14:paraId="0D42D195" w14:textId="77777777" w:rsidR="00B420D4" w:rsidRDefault="00B420D4" w:rsidP="00DD5665">
            <w:pPr>
              <w:pStyle w:val="TAL"/>
              <w:keepNext w:val="0"/>
              <w:jc w:val="center"/>
            </w:pPr>
            <w:r>
              <w:t>4</w:t>
            </w:r>
          </w:p>
        </w:tc>
        <w:tc>
          <w:tcPr>
            <w:tcW w:w="647" w:type="dxa"/>
          </w:tcPr>
          <w:p w14:paraId="576EF8F3" w14:textId="77777777" w:rsidR="00B420D4" w:rsidRPr="00E40398" w:rsidRDefault="00B420D4" w:rsidP="00DD5665">
            <w:pPr>
              <w:pStyle w:val="TAL"/>
              <w:jc w:val="center"/>
            </w:pPr>
          </w:p>
        </w:tc>
        <w:tc>
          <w:tcPr>
            <w:tcW w:w="1337" w:type="dxa"/>
            <w:shd w:val="clear" w:color="auto" w:fill="E7E6E6"/>
            <w:vAlign w:val="center"/>
          </w:tcPr>
          <w:p w14:paraId="5751687A" w14:textId="77777777" w:rsidR="00B420D4" w:rsidRPr="00E40398" w:rsidRDefault="00B420D4" w:rsidP="00DD5665">
            <w:pPr>
              <w:pStyle w:val="TAL"/>
              <w:jc w:val="center"/>
            </w:pPr>
            <w:r>
              <w:t>IOP Check</w:t>
            </w:r>
          </w:p>
        </w:tc>
        <w:tc>
          <w:tcPr>
            <w:tcW w:w="7305" w:type="dxa"/>
            <w:shd w:val="clear" w:color="auto" w:fill="E7E6E6"/>
          </w:tcPr>
          <w:p w14:paraId="6922073B" w14:textId="77777777" w:rsidR="00B420D4" w:rsidRDefault="00B420D4" w:rsidP="00DD5665">
            <w:pPr>
              <w:pStyle w:val="TAL"/>
            </w:pPr>
            <w:r w:rsidRPr="00F21D3D">
              <w:t xml:space="preserve">Check if possible that the </w:t>
            </w:r>
            <w:r>
              <w:t>&lt;</w:t>
            </w:r>
            <w:r w:rsidRPr="00F21D3D">
              <w:t>remoteCSE</w:t>
            </w:r>
            <w:r>
              <w:t>&gt;</w:t>
            </w:r>
            <w:r w:rsidRPr="00F21D3D">
              <w:t xml:space="preserve"> resource has been removed </w:t>
            </w:r>
            <w:r>
              <w:t>from</w:t>
            </w:r>
            <w:r w:rsidRPr="00F21D3D">
              <w:t xml:space="preserve"> registrar CSE.</w:t>
            </w:r>
          </w:p>
        </w:tc>
      </w:tr>
      <w:tr w:rsidR="00B420D4" w:rsidRPr="00E40398" w14:paraId="5D24722D" w14:textId="77777777" w:rsidTr="00DD5665">
        <w:trPr>
          <w:jc w:val="center"/>
        </w:trPr>
        <w:tc>
          <w:tcPr>
            <w:tcW w:w="527" w:type="dxa"/>
            <w:tcBorders>
              <w:left w:val="single" w:sz="4" w:space="0" w:color="auto"/>
            </w:tcBorders>
            <w:vAlign w:val="center"/>
          </w:tcPr>
          <w:p w14:paraId="0FA529A5" w14:textId="77777777" w:rsidR="00B420D4" w:rsidRDefault="00B420D4" w:rsidP="00DD5665">
            <w:pPr>
              <w:pStyle w:val="TAL"/>
              <w:keepNext w:val="0"/>
              <w:jc w:val="center"/>
            </w:pPr>
            <w:r>
              <w:t>5</w:t>
            </w:r>
          </w:p>
        </w:tc>
        <w:tc>
          <w:tcPr>
            <w:tcW w:w="647" w:type="dxa"/>
          </w:tcPr>
          <w:p w14:paraId="4E3B6513" w14:textId="77777777" w:rsidR="00B420D4" w:rsidRPr="00E40398" w:rsidRDefault="00B420D4" w:rsidP="00DD5665">
            <w:pPr>
              <w:pStyle w:val="TAL"/>
              <w:jc w:val="center"/>
            </w:pPr>
          </w:p>
        </w:tc>
        <w:tc>
          <w:tcPr>
            <w:tcW w:w="1337" w:type="dxa"/>
            <w:shd w:val="clear" w:color="auto" w:fill="E7E6E6"/>
            <w:vAlign w:val="center"/>
          </w:tcPr>
          <w:p w14:paraId="57A16457" w14:textId="77777777" w:rsidR="00B420D4" w:rsidRPr="00E40398" w:rsidRDefault="00B420D4" w:rsidP="00DD5665">
            <w:pPr>
              <w:pStyle w:val="TAL"/>
              <w:jc w:val="center"/>
            </w:pPr>
            <w:r>
              <w:t>IOP Check</w:t>
            </w:r>
          </w:p>
        </w:tc>
        <w:tc>
          <w:tcPr>
            <w:tcW w:w="7305" w:type="dxa"/>
            <w:shd w:val="clear" w:color="auto" w:fill="E7E6E6"/>
          </w:tcPr>
          <w:p w14:paraId="659340A9" w14:textId="77777777" w:rsidR="00B420D4" w:rsidRDefault="00B420D4" w:rsidP="00DD5665">
            <w:pPr>
              <w:pStyle w:val="TAL"/>
            </w:pPr>
            <w:r w:rsidRPr="00F21D3D">
              <w:t xml:space="preserve">Check if possible that the </w:t>
            </w:r>
            <w:r>
              <w:t>&lt;</w:t>
            </w:r>
            <w:r w:rsidRPr="00F21D3D">
              <w:t>remoteCSE</w:t>
            </w:r>
            <w:r>
              <w:t>&gt;</w:t>
            </w:r>
            <w:r w:rsidRPr="00F21D3D">
              <w:t xml:space="preserve"> resource is also removed </w:t>
            </w:r>
            <w:r>
              <w:t xml:space="preserve">from </w:t>
            </w:r>
            <w:r w:rsidRPr="00F21D3D">
              <w:t>registree CSE.</w:t>
            </w:r>
          </w:p>
        </w:tc>
      </w:tr>
      <w:tr w:rsidR="00B420D4" w:rsidRPr="00E40398" w14:paraId="7D78251D" w14:textId="77777777" w:rsidTr="00DD5665">
        <w:trPr>
          <w:jc w:val="center"/>
        </w:trPr>
        <w:tc>
          <w:tcPr>
            <w:tcW w:w="527" w:type="dxa"/>
            <w:tcBorders>
              <w:left w:val="single" w:sz="4" w:space="0" w:color="auto"/>
            </w:tcBorders>
            <w:vAlign w:val="center"/>
          </w:tcPr>
          <w:p w14:paraId="5A3D1FEF" w14:textId="77777777" w:rsidR="00B420D4" w:rsidRPr="00E40398" w:rsidRDefault="00B420D4" w:rsidP="00DD5665">
            <w:pPr>
              <w:pStyle w:val="TAL"/>
              <w:keepNext w:val="0"/>
              <w:jc w:val="center"/>
            </w:pPr>
            <w:r>
              <w:t>4</w:t>
            </w:r>
          </w:p>
        </w:tc>
        <w:tc>
          <w:tcPr>
            <w:tcW w:w="647" w:type="dxa"/>
          </w:tcPr>
          <w:p w14:paraId="75FEE9C4" w14:textId="77777777" w:rsidR="00B420D4" w:rsidRPr="00E40398" w:rsidRDefault="00B420D4" w:rsidP="00DD5665">
            <w:pPr>
              <w:pStyle w:val="TAL"/>
              <w:jc w:val="center"/>
            </w:pPr>
          </w:p>
        </w:tc>
        <w:tc>
          <w:tcPr>
            <w:tcW w:w="1337" w:type="dxa"/>
            <w:shd w:val="clear" w:color="auto" w:fill="E7E6E6"/>
            <w:vAlign w:val="center"/>
          </w:tcPr>
          <w:p w14:paraId="4F5AEB27"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6DFC272F" w14:textId="77777777" w:rsidR="00B420D4" w:rsidRPr="00E40398" w:rsidRDefault="00B420D4" w:rsidP="00DD5665">
            <w:pPr>
              <w:pStyle w:val="TAL"/>
            </w:pPr>
            <w:r>
              <w:t>Registree CSE</w:t>
            </w:r>
            <w:r w:rsidRPr="00E40398">
              <w:t xml:space="preserve"> </w:t>
            </w:r>
            <w:r w:rsidRPr="00554F35">
              <w:rPr>
                <w:rFonts w:eastAsia="MS Mincho"/>
              </w:rPr>
              <w:t>indicates successful operation</w:t>
            </w:r>
            <w:r>
              <w:rPr>
                <w:rFonts w:eastAsia="MS Mincho"/>
              </w:rPr>
              <w:t>.</w:t>
            </w:r>
          </w:p>
        </w:tc>
      </w:tr>
      <w:tr w:rsidR="00B420D4" w:rsidRPr="00E40398" w14:paraId="2DBEB835"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0534D13C"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64B9C79" w14:textId="77777777" w:rsidR="00B420D4" w:rsidRPr="00E40398" w:rsidRDefault="00B420D4" w:rsidP="00DD5665">
            <w:pPr>
              <w:pStyle w:val="TAL"/>
            </w:pPr>
          </w:p>
        </w:tc>
      </w:tr>
      <w:tr w:rsidR="00B420D4" w:rsidRPr="00E40398" w14:paraId="5D6A7EFD"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8AD9276"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D87E1B" w14:textId="77777777" w:rsidR="00B420D4" w:rsidRPr="00E40398" w:rsidRDefault="00B420D4" w:rsidP="00DD5665">
            <w:pPr>
              <w:pStyle w:val="TAL"/>
            </w:pPr>
          </w:p>
        </w:tc>
      </w:tr>
    </w:tbl>
    <w:p w14:paraId="59969E0E" w14:textId="77777777" w:rsidR="00B420D4" w:rsidRDefault="00B420D4" w:rsidP="00B420D4">
      <w:pPr>
        <w:rPr>
          <w:lang w:val="en-US" w:eastAsia="x-none"/>
        </w:rPr>
      </w:pPr>
    </w:p>
    <w:p w14:paraId="023A5961" w14:textId="7426F013" w:rsidR="00B420D4" w:rsidRDefault="00F926C0" w:rsidP="00B420D4">
      <w:pPr>
        <w:pStyle w:val="Heading3"/>
      </w:pPr>
      <w:bookmarkStart w:id="117" w:name="_Toc446424150"/>
      <w:bookmarkStart w:id="118" w:name="_Toc476040757"/>
      <w:bookmarkStart w:id="119" w:name="_Toc476042861"/>
      <w:r>
        <w:t>9.</w:t>
      </w:r>
      <w:r w:rsidR="00B420D4">
        <w:t>1.3</w:t>
      </w:r>
      <w:r w:rsidR="00B420D4">
        <w:tab/>
        <w:t xml:space="preserve">Application </w:t>
      </w:r>
      <w:r w:rsidR="00B420D4">
        <w:rPr>
          <w:lang w:val="fr-FR"/>
        </w:rPr>
        <w:t xml:space="preserve">Entity </w:t>
      </w:r>
      <w:r w:rsidR="00B420D4">
        <w:t>Registration</w:t>
      </w:r>
      <w:bookmarkEnd w:id="117"/>
      <w:bookmarkEnd w:id="118"/>
      <w:bookmarkEnd w:id="119"/>
    </w:p>
    <w:p w14:paraId="13838CFF" w14:textId="49F6978F" w:rsidR="00B420D4" w:rsidRPr="00401743" w:rsidRDefault="00F926C0" w:rsidP="00B420D4">
      <w:pPr>
        <w:pStyle w:val="Heading4"/>
      </w:pPr>
      <w:bookmarkStart w:id="120" w:name="_Toc446424151"/>
      <w:bookmarkStart w:id="121" w:name="_Toc476040758"/>
      <w:bookmarkStart w:id="122" w:name="_Toc476042862"/>
      <w:r>
        <w:rPr>
          <w:lang w:val="fr-FR"/>
        </w:rPr>
        <w:t>9.</w:t>
      </w:r>
      <w:r w:rsidR="00B420D4">
        <w:rPr>
          <w:lang w:val="fr-FR"/>
        </w:rPr>
        <w:t>1.3.1</w:t>
      </w:r>
      <w:r w:rsidR="00B420D4">
        <w:rPr>
          <w:lang w:val="fr-FR"/>
        </w:rPr>
        <w:tab/>
      </w:r>
      <w:r w:rsidR="00B420D4" w:rsidRPr="00401743">
        <w:rPr>
          <w:lang w:val="fr-FR"/>
        </w:rPr>
        <w:t>AE</w:t>
      </w:r>
      <w:r w:rsidR="00B420D4" w:rsidRPr="00401743">
        <w:t xml:space="preserve"> </w:t>
      </w:r>
      <w:r w:rsidR="00B420D4">
        <w:t>C</w:t>
      </w:r>
      <w:r w:rsidR="00B420D4" w:rsidRPr="00401743">
        <w:t>reat</w:t>
      </w:r>
      <w:r w:rsidR="00B420D4">
        <w:t>e</w:t>
      </w:r>
      <w:bookmarkEnd w:id="120"/>
      <w:bookmarkEnd w:id="121"/>
      <w:bookmarkEnd w:id="122"/>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71EB1872" w14:textId="77777777" w:rsidTr="00DD5665">
        <w:trPr>
          <w:cantSplit/>
          <w:tblHeader/>
          <w:jc w:val="center"/>
        </w:trPr>
        <w:tc>
          <w:tcPr>
            <w:tcW w:w="9816" w:type="dxa"/>
            <w:gridSpan w:val="4"/>
          </w:tcPr>
          <w:p w14:paraId="38C4D34E"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31E7F691" w14:textId="77777777" w:rsidTr="00DD5665">
        <w:trPr>
          <w:jc w:val="center"/>
        </w:trPr>
        <w:tc>
          <w:tcPr>
            <w:tcW w:w="2511" w:type="dxa"/>
            <w:gridSpan w:val="3"/>
          </w:tcPr>
          <w:p w14:paraId="6315C7B2" w14:textId="77777777" w:rsidR="00B420D4" w:rsidRPr="00E40398" w:rsidRDefault="00B420D4" w:rsidP="00DD5665">
            <w:pPr>
              <w:pStyle w:val="TAL"/>
              <w:keepLines w:val="0"/>
            </w:pPr>
            <w:r w:rsidRPr="00E40398">
              <w:rPr>
                <w:b/>
              </w:rPr>
              <w:t>Identifier:</w:t>
            </w:r>
          </w:p>
        </w:tc>
        <w:tc>
          <w:tcPr>
            <w:tcW w:w="7305" w:type="dxa"/>
          </w:tcPr>
          <w:p w14:paraId="559AE249" w14:textId="77777777" w:rsidR="00B420D4" w:rsidRPr="00E40398" w:rsidRDefault="00B420D4" w:rsidP="00DD5665">
            <w:pPr>
              <w:pStyle w:val="TAL"/>
              <w:keepLines w:val="0"/>
            </w:pPr>
            <w:r>
              <w:t>TD_M2M_NH_06</w:t>
            </w:r>
          </w:p>
        </w:tc>
      </w:tr>
      <w:tr w:rsidR="00B420D4" w:rsidRPr="00E40398" w14:paraId="2360B2AC" w14:textId="77777777" w:rsidTr="00DD5665">
        <w:trPr>
          <w:jc w:val="center"/>
        </w:trPr>
        <w:tc>
          <w:tcPr>
            <w:tcW w:w="2511" w:type="dxa"/>
            <w:gridSpan w:val="3"/>
          </w:tcPr>
          <w:p w14:paraId="2AEAEFAB" w14:textId="77777777" w:rsidR="00B420D4" w:rsidRPr="00E40398" w:rsidRDefault="00B420D4" w:rsidP="00DD5665">
            <w:pPr>
              <w:pStyle w:val="TAL"/>
              <w:keepLines w:val="0"/>
              <w:rPr>
                <w:lang w:val="en-US"/>
              </w:rPr>
            </w:pPr>
            <w:r w:rsidRPr="00E40398">
              <w:rPr>
                <w:b/>
              </w:rPr>
              <w:t>Objective:</w:t>
            </w:r>
          </w:p>
        </w:tc>
        <w:tc>
          <w:tcPr>
            <w:tcW w:w="7305" w:type="dxa"/>
          </w:tcPr>
          <w:p w14:paraId="11F9488B" w14:textId="77777777" w:rsidR="00B420D4" w:rsidRPr="00E40398" w:rsidRDefault="00B420D4" w:rsidP="00DD5665">
            <w:pPr>
              <w:pStyle w:val="TAL"/>
              <w:keepLines w:val="0"/>
            </w:pPr>
            <w:r w:rsidRPr="00E40398">
              <w:rPr>
                <w:lang w:val="en-US"/>
              </w:rPr>
              <w:t xml:space="preserve">AE </w:t>
            </w:r>
            <w:r w:rsidRPr="00E40398">
              <w:t>register</w:t>
            </w:r>
            <w:r w:rsidRPr="00E40398">
              <w:rPr>
                <w:lang w:val="en-US"/>
              </w:rPr>
              <w:t>s</w:t>
            </w:r>
            <w:r w:rsidRPr="00E40398">
              <w:t xml:space="preserve"> to its registrar CSE via an AE Create Request</w:t>
            </w:r>
          </w:p>
        </w:tc>
      </w:tr>
      <w:tr w:rsidR="00B420D4" w:rsidRPr="00E40398" w14:paraId="3D817AC3" w14:textId="77777777" w:rsidTr="00DD5665">
        <w:trPr>
          <w:jc w:val="center"/>
        </w:trPr>
        <w:tc>
          <w:tcPr>
            <w:tcW w:w="2511" w:type="dxa"/>
            <w:gridSpan w:val="3"/>
          </w:tcPr>
          <w:p w14:paraId="4FB33079" w14:textId="77777777" w:rsidR="00B420D4" w:rsidRPr="00E40398" w:rsidRDefault="00B420D4" w:rsidP="00DD5665">
            <w:pPr>
              <w:pStyle w:val="TAL"/>
              <w:keepLines w:val="0"/>
            </w:pPr>
            <w:r w:rsidRPr="00E40398">
              <w:rPr>
                <w:b/>
              </w:rPr>
              <w:t>Configuration:</w:t>
            </w:r>
          </w:p>
        </w:tc>
        <w:tc>
          <w:tcPr>
            <w:tcW w:w="7305" w:type="dxa"/>
          </w:tcPr>
          <w:p w14:paraId="28577072" w14:textId="77777777" w:rsidR="00B420D4" w:rsidRPr="00E40398" w:rsidRDefault="00B420D4" w:rsidP="00DD5665">
            <w:pPr>
              <w:pStyle w:val="TAL"/>
              <w:keepLines w:val="0"/>
              <w:rPr>
                <w:b/>
              </w:rPr>
            </w:pPr>
            <w:r w:rsidRPr="00E40398">
              <w:t>M2M_CFG_01</w:t>
            </w:r>
          </w:p>
        </w:tc>
      </w:tr>
      <w:tr w:rsidR="00B420D4" w:rsidRPr="00934EE2" w14:paraId="02E0C511" w14:textId="77777777" w:rsidTr="00DD5665">
        <w:trPr>
          <w:jc w:val="center"/>
        </w:trPr>
        <w:tc>
          <w:tcPr>
            <w:tcW w:w="2511" w:type="dxa"/>
            <w:gridSpan w:val="3"/>
          </w:tcPr>
          <w:p w14:paraId="2B4F7145" w14:textId="77777777" w:rsidR="00B420D4" w:rsidRPr="00E40398" w:rsidRDefault="00B420D4" w:rsidP="00DD5665">
            <w:pPr>
              <w:pStyle w:val="TAL"/>
              <w:keepLines w:val="0"/>
            </w:pPr>
            <w:r w:rsidRPr="00E40398">
              <w:rPr>
                <w:b/>
              </w:rPr>
              <w:t>References:</w:t>
            </w:r>
          </w:p>
        </w:tc>
        <w:tc>
          <w:tcPr>
            <w:tcW w:w="7305" w:type="dxa"/>
          </w:tcPr>
          <w:p w14:paraId="21B92329" w14:textId="49E3E6B5"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10.2.1.1</w:t>
            </w:r>
            <w:r w:rsidR="00B420D4" w:rsidRPr="00934EE2">
              <w:rPr>
                <w:lang w:val="fr-FR" w:eastAsia="zh-CN"/>
              </w:rPr>
              <w:t xml:space="preserve"> </w:t>
            </w:r>
          </w:p>
          <w:p w14:paraId="56868D1F" w14:textId="47168605"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7.3.5.2.1</w:t>
            </w:r>
          </w:p>
        </w:tc>
      </w:tr>
      <w:tr w:rsidR="00B420D4" w:rsidRPr="00934EE2" w14:paraId="632BDA60" w14:textId="77777777" w:rsidTr="00DD5665">
        <w:trPr>
          <w:jc w:val="center"/>
        </w:trPr>
        <w:tc>
          <w:tcPr>
            <w:tcW w:w="9816" w:type="dxa"/>
            <w:gridSpan w:val="4"/>
            <w:shd w:val="clear" w:color="auto" w:fill="F2F2F2"/>
          </w:tcPr>
          <w:p w14:paraId="03F4D8BF" w14:textId="77777777" w:rsidR="00B420D4" w:rsidRPr="00934EE2" w:rsidRDefault="00B420D4" w:rsidP="00DD5665">
            <w:pPr>
              <w:pStyle w:val="TAL"/>
              <w:keepLines w:val="0"/>
              <w:rPr>
                <w:b/>
                <w:lang w:val="fr-FR"/>
              </w:rPr>
            </w:pPr>
          </w:p>
        </w:tc>
      </w:tr>
      <w:tr w:rsidR="00B420D4" w:rsidRPr="00E40398" w14:paraId="0EA23A06" w14:textId="77777777" w:rsidTr="00DD5665">
        <w:trPr>
          <w:jc w:val="center"/>
        </w:trPr>
        <w:tc>
          <w:tcPr>
            <w:tcW w:w="2511" w:type="dxa"/>
            <w:gridSpan w:val="3"/>
            <w:tcBorders>
              <w:bottom w:val="single" w:sz="4" w:space="0" w:color="auto"/>
            </w:tcBorders>
          </w:tcPr>
          <w:p w14:paraId="24656E2F"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6240B90B" w14:textId="77777777" w:rsidR="00B420D4" w:rsidRPr="00E40398" w:rsidRDefault="00B420D4" w:rsidP="00647943">
            <w:pPr>
              <w:pStyle w:val="TAL"/>
              <w:keepLines w:val="0"/>
              <w:numPr>
                <w:ilvl w:val="0"/>
                <w:numId w:val="15"/>
              </w:numPr>
            </w:pPr>
            <w:r w:rsidRPr="00E40398">
              <w:t xml:space="preserve"> CSEBase resource has been created in CSE with name {CSEBaseName}</w:t>
            </w:r>
          </w:p>
          <w:p w14:paraId="6807CF22" w14:textId="77777777" w:rsidR="00B420D4" w:rsidRPr="00E40398" w:rsidRDefault="00B420D4" w:rsidP="00647943">
            <w:pPr>
              <w:pStyle w:val="TAL"/>
              <w:keepLines w:val="0"/>
              <w:numPr>
                <w:ilvl w:val="0"/>
                <w:numId w:val="15"/>
              </w:numPr>
            </w:pPr>
            <w:r w:rsidRPr="00E40398">
              <w:t xml:space="preserve"> AE does not have an AE-ID, i.e. it registers from scratch</w:t>
            </w:r>
          </w:p>
        </w:tc>
      </w:tr>
      <w:tr w:rsidR="00B420D4" w:rsidRPr="00E40398" w14:paraId="7D9EEAF3" w14:textId="77777777" w:rsidTr="00DD5665">
        <w:trPr>
          <w:jc w:val="center"/>
        </w:trPr>
        <w:tc>
          <w:tcPr>
            <w:tcW w:w="9816" w:type="dxa"/>
            <w:gridSpan w:val="4"/>
            <w:shd w:val="clear" w:color="auto" w:fill="F2F2F2"/>
          </w:tcPr>
          <w:p w14:paraId="0098B686" w14:textId="77777777" w:rsidR="00B420D4" w:rsidRPr="00E40398" w:rsidRDefault="00B420D4" w:rsidP="00DD5665">
            <w:pPr>
              <w:pStyle w:val="TAL"/>
              <w:keepLines w:val="0"/>
              <w:jc w:val="center"/>
              <w:rPr>
                <w:b/>
              </w:rPr>
            </w:pPr>
            <w:r w:rsidRPr="00E40398">
              <w:rPr>
                <w:b/>
              </w:rPr>
              <w:t>Test Sequence</w:t>
            </w:r>
          </w:p>
        </w:tc>
      </w:tr>
      <w:tr w:rsidR="00B420D4" w:rsidRPr="00E40398" w14:paraId="07256147" w14:textId="77777777" w:rsidTr="00DD5665">
        <w:trPr>
          <w:jc w:val="center"/>
        </w:trPr>
        <w:tc>
          <w:tcPr>
            <w:tcW w:w="527" w:type="dxa"/>
            <w:tcBorders>
              <w:bottom w:val="single" w:sz="4" w:space="0" w:color="auto"/>
            </w:tcBorders>
            <w:shd w:val="clear" w:color="auto" w:fill="auto"/>
            <w:vAlign w:val="center"/>
          </w:tcPr>
          <w:p w14:paraId="54A855ED"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58F54ED2"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55DDB371"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3539D822" w14:textId="77777777" w:rsidR="00B420D4" w:rsidRPr="00E40398" w:rsidRDefault="00B420D4" w:rsidP="00DD5665">
            <w:pPr>
              <w:pStyle w:val="TAL"/>
              <w:keepNext w:val="0"/>
              <w:jc w:val="center"/>
              <w:rPr>
                <w:b/>
              </w:rPr>
            </w:pPr>
            <w:r w:rsidRPr="00E40398">
              <w:rPr>
                <w:b/>
              </w:rPr>
              <w:t>Description</w:t>
            </w:r>
          </w:p>
        </w:tc>
      </w:tr>
      <w:tr w:rsidR="00B420D4" w:rsidRPr="00E40398" w14:paraId="6BC30672" w14:textId="77777777" w:rsidTr="00DD5665">
        <w:trPr>
          <w:jc w:val="center"/>
        </w:trPr>
        <w:tc>
          <w:tcPr>
            <w:tcW w:w="527" w:type="dxa"/>
            <w:tcBorders>
              <w:left w:val="single" w:sz="4" w:space="0" w:color="auto"/>
            </w:tcBorders>
            <w:vAlign w:val="center"/>
          </w:tcPr>
          <w:p w14:paraId="40119ADD" w14:textId="77777777" w:rsidR="00B420D4" w:rsidRPr="00E40398" w:rsidRDefault="00B420D4" w:rsidP="00DD5665">
            <w:pPr>
              <w:pStyle w:val="TAL"/>
              <w:keepNext w:val="0"/>
              <w:jc w:val="center"/>
            </w:pPr>
            <w:r w:rsidRPr="00E40398">
              <w:t>1</w:t>
            </w:r>
          </w:p>
        </w:tc>
        <w:tc>
          <w:tcPr>
            <w:tcW w:w="647" w:type="dxa"/>
          </w:tcPr>
          <w:p w14:paraId="7E6EE15B" w14:textId="77777777" w:rsidR="00B420D4" w:rsidRPr="00E40398" w:rsidRDefault="00B420D4" w:rsidP="00DD5665">
            <w:pPr>
              <w:pStyle w:val="TAL"/>
              <w:jc w:val="center"/>
            </w:pPr>
          </w:p>
        </w:tc>
        <w:tc>
          <w:tcPr>
            <w:tcW w:w="1337" w:type="dxa"/>
            <w:shd w:val="clear" w:color="auto" w:fill="E7E6E6"/>
          </w:tcPr>
          <w:p w14:paraId="7EC84E6D" w14:textId="77777777" w:rsidR="00B420D4" w:rsidRPr="00E40398" w:rsidRDefault="00B420D4" w:rsidP="00DD5665">
            <w:pPr>
              <w:pStyle w:val="TAL"/>
              <w:jc w:val="center"/>
            </w:pPr>
            <w:r w:rsidRPr="00E40398">
              <w:t>Stimulus</w:t>
            </w:r>
          </w:p>
        </w:tc>
        <w:tc>
          <w:tcPr>
            <w:tcW w:w="7305" w:type="dxa"/>
            <w:shd w:val="clear" w:color="auto" w:fill="E7E6E6"/>
          </w:tcPr>
          <w:p w14:paraId="65759ADD" w14:textId="77777777" w:rsidR="00B420D4" w:rsidRPr="00E40398" w:rsidRDefault="00B420D4" w:rsidP="00DD5665">
            <w:pPr>
              <w:pStyle w:val="TAL"/>
              <w:rPr>
                <w:lang w:eastAsia="zh-CN"/>
              </w:rPr>
            </w:pPr>
            <w:r w:rsidRPr="00E40398">
              <w:rPr>
                <w:lang w:val="en-US"/>
              </w:rPr>
              <w:t>AE</w:t>
            </w:r>
            <w:r>
              <w:rPr>
                <w:lang w:val="en-US"/>
              </w:rPr>
              <w:t xml:space="preserve"> </w:t>
            </w:r>
            <w:r w:rsidRPr="00A34C8C">
              <w:rPr>
                <w:rFonts w:eastAsia="MS Mincho"/>
              </w:rPr>
              <w:t xml:space="preserve">is requested to send a AE Create request </w:t>
            </w:r>
            <w:r w:rsidRPr="00E40398">
              <w:t>to register to the Registrar CSE</w:t>
            </w:r>
          </w:p>
        </w:tc>
      </w:tr>
      <w:tr w:rsidR="00B420D4" w:rsidRPr="00E40398" w14:paraId="2190ACFE" w14:textId="77777777" w:rsidTr="00DD5665">
        <w:trPr>
          <w:trHeight w:val="983"/>
          <w:jc w:val="center"/>
        </w:trPr>
        <w:tc>
          <w:tcPr>
            <w:tcW w:w="527" w:type="dxa"/>
            <w:tcBorders>
              <w:left w:val="single" w:sz="4" w:space="0" w:color="auto"/>
            </w:tcBorders>
            <w:vAlign w:val="center"/>
          </w:tcPr>
          <w:p w14:paraId="33DB2E6A" w14:textId="77777777" w:rsidR="00B420D4" w:rsidRPr="00E40398" w:rsidRDefault="00B420D4" w:rsidP="00DD5665">
            <w:pPr>
              <w:pStyle w:val="TAL"/>
              <w:keepNext w:val="0"/>
              <w:jc w:val="center"/>
            </w:pPr>
            <w:r w:rsidRPr="00E40398">
              <w:t>2</w:t>
            </w:r>
          </w:p>
        </w:tc>
        <w:tc>
          <w:tcPr>
            <w:tcW w:w="647" w:type="dxa"/>
            <w:vAlign w:val="center"/>
          </w:tcPr>
          <w:p w14:paraId="7A905AAB" w14:textId="77777777" w:rsidR="00B420D4" w:rsidRPr="00E40398" w:rsidRDefault="00B420D4" w:rsidP="00DD5665">
            <w:pPr>
              <w:pStyle w:val="TAL"/>
              <w:jc w:val="center"/>
            </w:pPr>
          </w:p>
          <w:p w14:paraId="0EF33AE0" w14:textId="77777777" w:rsidR="00B420D4" w:rsidRPr="00E40398" w:rsidRDefault="00B420D4" w:rsidP="00DD5665">
            <w:pPr>
              <w:pStyle w:val="TAL"/>
              <w:jc w:val="center"/>
            </w:pPr>
            <w:r w:rsidRPr="00E40398">
              <w:t>Mca</w:t>
            </w:r>
          </w:p>
        </w:tc>
        <w:tc>
          <w:tcPr>
            <w:tcW w:w="1337" w:type="dxa"/>
            <w:vAlign w:val="center"/>
          </w:tcPr>
          <w:p w14:paraId="24265474"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6D82BF0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4BE67389"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p>
          <w:p w14:paraId="62EB377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74BAE0B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404C81B6" w14:textId="77777777" w:rsidR="00B420D4" w:rsidRDefault="00B420D4" w:rsidP="00647943">
            <w:pPr>
              <w:pStyle w:val="TAL"/>
              <w:numPr>
                <w:ilvl w:val="0"/>
                <w:numId w:val="18"/>
              </w:numPr>
              <w:ind w:hanging="542"/>
              <w:rPr>
                <w:szCs w:val="18"/>
                <w:lang w:eastAsia="zh-CN"/>
              </w:rPr>
            </w:pPr>
            <w:r w:rsidRPr="00E40398">
              <w:rPr>
                <w:szCs w:val="18"/>
                <w:lang w:eastAsia="zh-CN"/>
              </w:rPr>
              <w:t>ty = 2 (AE)</w:t>
            </w:r>
          </w:p>
          <w:p w14:paraId="5218EED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&lt;AE&gt; resource</w:t>
            </w:r>
          </w:p>
        </w:tc>
      </w:tr>
      <w:tr w:rsidR="00B420D4" w:rsidRPr="00E40398" w14:paraId="41D6AF22" w14:textId="77777777" w:rsidTr="00DD5665">
        <w:trPr>
          <w:jc w:val="center"/>
        </w:trPr>
        <w:tc>
          <w:tcPr>
            <w:tcW w:w="527" w:type="dxa"/>
            <w:tcBorders>
              <w:left w:val="single" w:sz="4" w:space="0" w:color="auto"/>
            </w:tcBorders>
            <w:vAlign w:val="center"/>
          </w:tcPr>
          <w:p w14:paraId="464946CB" w14:textId="77777777" w:rsidR="00B420D4" w:rsidRPr="00E40398" w:rsidRDefault="00B420D4" w:rsidP="00DD5665">
            <w:pPr>
              <w:pStyle w:val="TAL"/>
              <w:keepNext w:val="0"/>
              <w:jc w:val="center"/>
            </w:pPr>
            <w:r w:rsidRPr="00E40398">
              <w:t>3</w:t>
            </w:r>
          </w:p>
        </w:tc>
        <w:tc>
          <w:tcPr>
            <w:tcW w:w="647" w:type="dxa"/>
            <w:vAlign w:val="center"/>
          </w:tcPr>
          <w:p w14:paraId="042DAE45" w14:textId="77777777" w:rsidR="00B420D4" w:rsidRPr="00E40398" w:rsidRDefault="00B420D4" w:rsidP="00DD5665">
            <w:pPr>
              <w:pStyle w:val="TAL"/>
              <w:jc w:val="center"/>
            </w:pPr>
          </w:p>
        </w:tc>
        <w:tc>
          <w:tcPr>
            <w:tcW w:w="1337" w:type="dxa"/>
            <w:shd w:val="clear" w:color="auto" w:fill="E7E6E6"/>
            <w:vAlign w:val="center"/>
          </w:tcPr>
          <w:p w14:paraId="67833C58" w14:textId="77777777" w:rsidR="00B420D4" w:rsidRPr="00E40398" w:rsidRDefault="00B420D4" w:rsidP="00DD5665">
            <w:pPr>
              <w:pStyle w:val="TAL"/>
              <w:jc w:val="center"/>
            </w:pPr>
            <w:r w:rsidRPr="00E40398">
              <w:t>IOP Check</w:t>
            </w:r>
          </w:p>
        </w:tc>
        <w:tc>
          <w:tcPr>
            <w:tcW w:w="7305" w:type="dxa"/>
            <w:shd w:val="clear" w:color="auto" w:fill="E7E6E6"/>
          </w:tcPr>
          <w:p w14:paraId="30AEED69" w14:textId="77777777" w:rsidR="00B420D4" w:rsidRPr="00E40398" w:rsidRDefault="00B420D4" w:rsidP="00DD5665">
            <w:pPr>
              <w:pStyle w:val="TAL"/>
              <w:rPr>
                <w:szCs w:val="18"/>
                <w:lang w:eastAsia="zh-CN"/>
              </w:rPr>
            </w:pPr>
            <w:r w:rsidRPr="00E40398">
              <w:rPr>
                <w:lang w:val="en-US"/>
              </w:rPr>
              <w:t>Check if possible that the &lt;AE&gt; resource is created in registrar CSE.</w:t>
            </w:r>
          </w:p>
        </w:tc>
      </w:tr>
      <w:tr w:rsidR="00B420D4" w:rsidRPr="00E40398" w14:paraId="040C1C61" w14:textId="77777777" w:rsidTr="00DD5665">
        <w:trPr>
          <w:jc w:val="center"/>
        </w:trPr>
        <w:tc>
          <w:tcPr>
            <w:tcW w:w="527" w:type="dxa"/>
            <w:tcBorders>
              <w:left w:val="single" w:sz="4" w:space="0" w:color="auto"/>
            </w:tcBorders>
            <w:vAlign w:val="center"/>
          </w:tcPr>
          <w:p w14:paraId="64098AF5" w14:textId="77777777" w:rsidR="00B420D4" w:rsidRPr="00E40398" w:rsidRDefault="00B420D4" w:rsidP="00DD5665">
            <w:pPr>
              <w:pStyle w:val="TAL"/>
              <w:keepNext w:val="0"/>
              <w:jc w:val="center"/>
            </w:pPr>
            <w:r w:rsidRPr="00E40398">
              <w:t>4</w:t>
            </w:r>
          </w:p>
        </w:tc>
        <w:tc>
          <w:tcPr>
            <w:tcW w:w="647" w:type="dxa"/>
            <w:vAlign w:val="center"/>
          </w:tcPr>
          <w:p w14:paraId="5D24D083" w14:textId="77777777" w:rsidR="00B420D4" w:rsidRPr="00E40398" w:rsidRDefault="00B420D4" w:rsidP="00DD5665">
            <w:pPr>
              <w:pStyle w:val="TAL"/>
              <w:jc w:val="center"/>
            </w:pPr>
          </w:p>
          <w:p w14:paraId="686026ED" w14:textId="77777777" w:rsidR="00B420D4" w:rsidRPr="00E40398" w:rsidRDefault="00B420D4" w:rsidP="00DD5665">
            <w:pPr>
              <w:pStyle w:val="TAL"/>
              <w:jc w:val="center"/>
            </w:pPr>
            <w:r w:rsidRPr="00E40398">
              <w:t>Mca</w:t>
            </w:r>
          </w:p>
        </w:tc>
        <w:tc>
          <w:tcPr>
            <w:tcW w:w="1337" w:type="dxa"/>
            <w:vAlign w:val="center"/>
          </w:tcPr>
          <w:p w14:paraId="4BC23D2B"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75B18A1D"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370C5F2A"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70ABA5F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&lt;AE&gt; resource</w:t>
            </w:r>
          </w:p>
        </w:tc>
      </w:tr>
      <w:tr w:rsidR="00B420D4" w:rsidRPr="00E40398" w14:paraId="7D247890" w14:textId="77777777" w:rsidTr="00DD5665">
        <w:trPr>
          <w:jc w:val="center"/>
        </w:trPr>
        <w:tc>
          <w:tcPr>
            <w:tcW w:w="527" w:type="dxa"/>
            <w:tcBorders>
              <w:left w:val="single" w:sz="4" w:space="0" w:color="auto"/>
            </w:tcBorders>
            <w:vAlign w:val="center"/>
          </w:tcPr>
          <w:p w14:paraId="5FA968B6" w14:textId="77777777" w:rsidR="00B420D4" w:rsidRPr="00E40398" w:rsidRDefault="00B420D4" w:rsidP="00DD5665">
            <w:pPr>
              <w:pStyle w:val="TAL"/>
              <w:keepNext w:val="0"/>
              <w:jc w:val="center"/>
            </w:pPr>
            <w:r w:rsidRPr="00E40398">
              <w:t>5</w:t>
            </w:r>
          </w:p>
        </w:tc>
        <w:tc>
          <w:tcPr>
            <w:tcW w:w="647" w:type="dxa"/>
          </w:tcPr>
          <w:p w14:paraId="01230628" w14:textId="77777777" w:rsidR="00B420D4" w:rsidRPr="00E40398" w:rsidRDefault="00B420D4" w:rsidP="00DD5665">
            <w:pPr>
              <w:pStyle w:val="TAL"/>
              <w:jc w:val="center"/>
            </w:pPr>
          </w:p>
        </w:tc>
        <w:tc>
          <w:tcPr>
            <w:tcW w:w="1337" w:type="dxa"/>
            <w:shd w:val="clear" w:color="auto" w:fill="E7E6E6"/>
            <w:vAlign w:val="center"/>
          </w:tcPr>
          <w:p w14:paraId="37AFDF8F"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71203F2C" w14:textId="77777777" w:rsidR="00B420D4" w:rsidRPr="00E40398" w:rsidRDefault="00B420D4" w:rsidP="00DD5665">
            <w:pPr>
              <w:pStyle w:val="TAL"/>
            </w:pPr>
            <w:r w:rsidRPr="00E40398">
              <w:t xml:space="preserve">AE </w:t>
            </w:r>
            <w:r w:rsidRPr="00554F35">
              <w:rPr>
                <w:rFonts w:eastAsia="MS Mincho"/>
              </w:rPr>
              <w:t>indicates successful operation</w:t>
            </w:r>
          </w:p>
        </w:tc>
      </w:tr>
      <w:tr w:rsidR="00B420D4" w:rsidRPr="00E40398" w14:paraId="1D450C64"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7B3216A2"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B9B3B76" w14:textId="77777777" w:rsidR="00B420D4" w:rsidRPr="00E40398" w:rsidRDefault="00B420D4" w:rsidP="00DD5665">
            <w:pPr>
              <w:pStyle w:val="TAL"/>
            </w:pPr>
          </w:p>
        </w:tc>
      </w:tr>
      <w:tr w:rsidR="00B420D4" w:rsidRPr="00E40398" w14:paraId="7E80F22C"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7CF908BA"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D0D4CF" w14:textId="77777777" w:rsidR="00B420D4" w:rsidRPr="00E40398" w:rsidRDefault="00B420D4" w:rsidP="00DD5665">
            <w:pPr>
              <w:pStyle w:val="TAL"/>
            </w:pPr>
          </w:p>
        </w:tc>
      </w:tr>
    </w:tbl>
    <w:p w14:paraId="33D76E42" w14:textId="77777777" w:rsidR="00B420D4" w:rsidRDefault="00B420D4" w:rsidP="00B420D4">
      <w:pPr>
        <w:rPr>
          <w:highlight w:val="yellow"/>
        </w:rPr>
      </w:pPr>
    </w:p>
    <w:p w14:paraId="6AAD9F95" w14:textId="591D7013" w:rsidR="00B420D4" w:rsidRPr="00401743" w:rsidRDefault="00F926C0" w:rsidP="00B420D4">
      <w:pPr>
        <w:pStyle w:val="Heading4"/>
        <w:rPr>
          <w:lang w:val="fr-FR"/>
        </w:rPr>
      </w:pPr>
      <w:bookmarkStart w:id="123" w:name="_Toc446424152"/>
      <w:bookmarkStart w:id="124" w:name="_Toc476040759"/>
      <w:bookmarkStart w:id="125" w:name="_Toc476042863"/>
      <w:r>
        <w:rPr>
          <w:lang w:val="fr-FR"/>
        </w:rPr>
        <w:lastRenderedPageBreak/>
        <w:t>9.</w:t>
      </w:r>
      <w:r w:rsidR="00B420D4">
        <w:rPr>
          <w:lang w:val="fr-FR"/>
        </w:rPr>
        <w:t>1.3.2</w:t>
      </w:r>
      <w:r w:rsidR="00B420D4">
        <w:rPr>
          <w:lang w:val="fr-FR"/>
        </w:rPr>
        <w:tab/>
      </w:r>
      <w:r w:rsidR="00B420D4" w:rsidRPr="00401743">
        <w:rPr>
          <w:lang w:val="fr-FR"/>
        </w:rPr>
        <w:t>AE Retrieve</w:t>
      </w:r>
      <w:bookmarkEnd w:id="123"/>
      <w:bookmarkEnd w:id="124"/>
      <w:bookmarkEnd w:id="12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45A35A7E" w14:textId="77777777" w:rsidTr="00DD5665">
        <w:trPr>
          <w:cantSplit/>
          <w:tblHeader/>
          <w:jc w:val="center"/>
        </w:trPr>
        <w:tc>
          <w:tcPr>
            <w:tcW w:w="9816" w:type="dxa"/>
            <w:gridSpan w:val="4"/>
          </w:tcPr>
          <w:p w14:paraId="21D00D85"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1D6C58C2" w14:textId="77777777" w:rsidTr="00DD5665">
        <w:trPr>
          <w:jc w:val="center"/>
        </w:trPr>
        <w:tc>
          <w:tcPr>
            <w:tcW w:w="2511" w:type="dxa"/>
            <w:gridSpan w:val="3"/>
          </w:tcPr>
          <w:p w14:paraId="26D36FF0" w14:textId="77777777" w:rsidR="00B420D4" w:rsidRPr="00E40398" w:rsidRDefault="00B420D4" w:rsidP="00DD5665">
            <w:pPr>
              <w:pStyle w:val="TAL"/>
              <w:keepLines w:val="0"/>
            </w:pPr>
            <w:r w:rsidRPr="00E40398">
              <w:rPr>
                <w:b/>
              </w:rPr>
              <w:t>Identifier:</w:t>
            </w:r>
          </w:p>
        </w:tc>
        <w:tc>
          <w:tcPr>
            <w:tcW w:w="7305" w:type="dxa"/>
          </w:tcPr>
          <w:p w14:paraId="187A0DB3" w14:textId="77777777" w:rsidR="00B420D4" w:rsidRPr="00DC0063" w:rsidRDefault="00B420D4" w:rsidP="00DD5665">
            <w:pPr>
              <w:pStyle w:val="TAL"/>
              <w:keepLines w:val="0"/>
            </w:pPr>
            <w:r>
              <w:t>TD_M2M_NH_07</w:t>
            </w:r>
          </w:p>
        </w:tc>
      </w:tr>
      <w:tr w:rsidR="00B420D4" w:rsidRPr="00E40398" w14:paraId="35AFD574" w14:textId="77777777" w:rsidTr="00DD5665">
        <w:trPr>
          <w:jc w:val="center"/>
        </w:trPr>
        <w:tc>
          <w:tcPr>
            <w:tcW w:w="2511" w:type="dxa"/>
            <w:gridSpan w:val="3"/>
          </w:tcPr>
          <w:p w14:paraId="6095BDF3" w14:textId="77777777" w:rsidR="00B420D4" w:rsidRPr="00E40398" w:rsidRDefault="00B420D4" w:rsidP="00DD5665">
            <w:pPr>
              <w:pStyle w:val="TAL"/>
              <w:keepLines w:val="0"/>
              <w:rPr>
                <w:lang w:val="en-US"/>
              </w:rPr>
            </w:pPr>
            <w:r w:rsidRPr="00E40398">
              <w:rPr>
                <w:b/>
              </w:rPr>
              <w:t>Objective:</w:t>
            </w:r>
          </w:p>
        </w:tc>
        <w:tc>
          <w:tcPr>
            <w:tcW w:w="7305" w:type="dxa"/>
          </w:tcPr>
          <w:p w14:paraId="6BA50B4F" w14:textId="77777777" w:rsidR="00B420D4" w:rsidRPr="00DC0063" w:rsidRDefault="00B420D4" w:rsidP="00DD5665">
            <w:pPr>
              <w:pStyle w:val="TAL"/>
              <w:keepLines w:val="0"/>
            </w:pPr>
            <w:r w:rsidRPr="00554F35">
              <w:rPr>
                <w:lang w:val="en-US"/>
              </w:rPr>
              <w:t xml:space="preserve">AE </w:t>
            </w:r>
            <w:r w:rsidRPr="00554F35">
              <w:t xml:space="preserve">retrieves </w:t>
            </w:r>
            <w:r>
              <w:t>&lt;</w:t>
            </w:r>
            <w:r w:rsidRPr="00554F35">
              <w:t>AE</w:t>
            </w:r>
            <w:r>
              <w:t>&gt;</w:t>
            </w:r>
            <w:r w:rsidRPr="00554F35">
              <w:t xml:space="preserve"> resource</w:t>
            </w:r>
            <w:r>
              <w:t xml:space="preserve"> via an AE Retrieve Request</w:t>
            </w:r>
          </w:p>
        </w:tc>
      </w:tr>
      <w:tr w:rsidR="00B420D4" w:rsidRPr="00E40398" w14:paraId="3D9A69C9" w14:textId="77777777" w:rsidTr="00DD5665">
        <w:trPr>
          <w:jc w:val="center"/>
        </w:trPr>
        <w:tc>
          <w:tcPr>
            <w:tcW w:w="2511" w:type="dxa"/>
            <w:gridSpan w:val="3"/>
          </w:tcPr>
          <w:p w14:paraId="359C9171" w14:textId="77777777" w:rsidR="00B420D4" w:rsidRPr="00E40398" w:rsidRDefault="00B420D4" w:rsidP="00DD5665">
            <w:pPr>
              <w:pStyle w:val="TAL"/>
              <w:keepLines w:val="0"/>
            </w:pPr>
            <w:r w:rsidRPr="00E40398">
              <w:rPr>
                <w:b/>
              </w:rPr>
              <w:t>Configuration:</w:t>
            </w:r>
          </w:p>
        </w:tc>
        <w:tc>
          <w:tcPr>
            <w:tcW w:w="7305" w:type="dxa"/>
          </w:tcPr>
          <w:p w14:paraId="52846EC5" w14:textId="77777777" w:rsidR="00B420D4" w:rsidRPr="00DC0063" w:rsidRDefault="00B420D4" w:rsidP="00DD5665">
            <w:pPr>
              <w:pStyle w:val="TAL"/>
              <w:keepLines w:val="0"/>
              <w:rPr>
                <w:b/>
              </w:rPr>
            </w:pPr>
            <w:r w:rsidRPr="00554F35">
              <w:t>M2M_CFG_01</w:t>
            </w:r>
          </w:p>
        </w:tc>
      </w:tr>
      <w:tr w:rsidR="00B420D4" w:rsidRPr="00934EE2" w14:paraId="2F95B4F9" w14:textId="77777777" w:rsidTr="00DD5665">
        <w:trPr>
          <w:jc w:val="center"/>
        </w:trPr>
        <w:tc>
          <w:tcPr>
            <w:tcW w:w="2511" w:type="dxa"/>
            <w:gridSpan w:val="3"/>
          </w:tcPr>
          <w:p w14:paraId="67D92546" w14:textId="77777777" w:rsidR="00B420D4" w:rsidRPr="00E40398" w:rsidRDefault="00B420D4" w:rsidP="00DD5665">
            <w:pPr>
              <w:pStyle w:val="TAL"/>
              <w:keepLines w:val="0"/>
            </w:pPr>
            <w:r w:rsidRPr="00E40398">
              <w:rPr>
                <w:b/>
              </w:rPr>
              <w:t>References:</w:t>
            </w:r>
          </w:p>
        </w:tc>
        <w:tc>
          <w:tcPr>
            <w:tcW w:w="7305" w:type="dxa"/>
          </w:tcPr>
          <w:p w14:paraId="1077E5CB" w14:textId="4620469B"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10.2.1.2</w:t>
            </w:r>
          </w:p>
          <w:p w14:paraId="62B75DC8" w14:textId="5F418B83" w:rsidR="00B420D4" w:rsidRPr="00934EE2" w:rsidRDefault="000C0F9A" w:rsidP="00DD5665">
            <w:pPr>
              <w:pStyle w:val="TAL"/>
              <w:keepLines w:val="0"/>
              <w:rPr>
                <w:highlight w:val="yellow"/>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7.3.5.2.2</w:t>
            </w:r>
          </w:p>
        </w:tc>
      </w:tr>
      <w:tr w:rsidR="00B420D4" w:rsidRPr="00934EE2" w14:paraId="1A5E096B" w14:textId="77777777" w:rsidTr="00DD5665">
        <w:trPr>
          <w:jc w:val="center"/>
        </w:trPr>
        <w:tc>
          <w:tcPr>
            <w:tcW w:w="9816" w:type="dxa"/>
            <w:gridSpan w:val="4"/>
            <w:shd w:val="clear" w:color="auto" w:fill="F2F2F2"/>
          </w:tcPr>
          <w:p w14:paraId="1D4C7CD7" w14:textId="77777777" w:rsidR="00B420D4" w:rsidRPr="00934EE2" w:rsidRDefault="00B420D4" w:rsidP="00DD5665">
            <w:pPr>
              <w:pStyle w:val="TAL"/>
              <w:keepLines w:val="0"/>
              <w:rPr>
                <w:b/>
                <w:lang w:val="fr-FR"/>
              </w:rPr>
            </w:pPr>
          </w:p>
        </w:tc>
      </w:tr>
      <w:tr w:rsidR="00B420D4" w:rsidRPr="00E40398" w14:paraId="54509C2A" w14:textId="77777777" w:rsidTr="00DD5665">
        <w:trPr>
          <w:jc w:val="center"/>
        </w:trPr>
        <w:tc>
          <w:tcPr>
            <w:tcW w:w="2511" w:type="dxa"/>
            <w:gridSpan w:val="3"/>
            <w:tcBorders>
              <w:bottom w:val="single" w:sz="4" w:space="0" w:color="auto"/>
            </w:tcBorders>
          </w:tcPr>
          <w:p w14:paraId="249C0206"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100663D8" w14:textId="77777777" w:rsidR="00B420D4" w:rsidRDefault="00B420D4" w:rsidP="00647943">
            <w:pPr>
              <w:pStyle w:val="TAL"/>
              <w:keepLines w:val="0"/>
              <w:numPr>
                <w:ilvl w:val="0"/>
                <w:numId w:val="15"/>
              </w:numPr>
            </w:pPr>
            <w:r w:rsidRPr="00E40398">
              <w:t xml:space="preserve"> CSEBase resource has been created in </w:t>
            </w:r>
            <w:r>
              <w:t xml:space="preserve">registrar </w:t>
            </w:r>
            <w:r w:rsidRPr="00E40398">
              <w:t>CSE with name {CSEBaseName}</w:t>
            </w:r>
          </w:p>
          <w:p w14:paraId="603109C4" w14:textId="77777777" w:rsidR="00B420D4" w:rsidRPr="00E40398" w:rsidRDefault="00B420D4" w:rsidP="00647943">
            <w:pPr>
              <w:pStyle w:val="TAL"/>
              <w:keepLines w:val="0"/>
              <w:numPr>
                <w:ilvl w:val="0"/>
                <w:numId w:val="15"/>
              </w:numPr>
            </w:pPr>
            <w:r>
              <w:t xml:space="preserve">AE has created a &lt;AE&gt; resource on registrar CSE </w:t>
            </w:r>
            <w:r w:rsidRPr="006E2ABE">
              <w:t>with name {</w:t>
            </w:r>
            <w:r>
              <w:t>AE</w:t>
            </w:r>
            <w:r w:rsidRPr="006E2ABE">
              <w:t>}</w:t>
            </w:r>
            <w:r>
              <w:t>bgf</w:t>
            </w:r>
          </w:p>
        </w:tc>
      </w:tr>
      <w:tr w:rsidR="00B420D4" w:rsidRPr="00E40398" w14:paraId="61DCEA8E" w14:textId="77777777" w:rsidTr="00DD5665">
        <w:trPr>
          <w:jc w:val="center"/>
        </w:trPr>
        <w:tc>
          <w:tcPr>
            <w:tcW w:w="9816" w:type="dxa"/>
            <w:gridSpan w:val="4"/>
            <w:shd w:val="clear" w:color="auto" w:fill="F2F2F2"/>
          </w:tcPr>
          <w:p w14:paraId="3383C9AE" w14:textId="77777777" w:rsidR="00B420D4" w:rsidRPr="00E40398" w:rsidRDefault="00B420D4" w:rsidP="00DD5665">
            <w:pPr>
              <w:pStyle w:val="TAL"/>
              <w:keepLines w:val="0"/>
              <w:jc w:val="center"/>
              <w:rPr>
                <w:b/>
              </w:rPr>
            </w:pPr>
            <w:r w:rsidRPr="00E40398">
              <w:rPr>
                <w:b/>
              </w:rPr>
              <w:t>Test Sequence</w:t>
            </w:r>
          </w:p>
        </w:tc>
      </w:tr>
      <w:tr w:rsidR="00B420D4" w:rsidRPr="00E40398" w14:paraId="30D3DE4A" w14:textId="77777777" w:rsidTr="00DD5665">
        <w:trPr>
          <w:jc w:val="center"/>
        </w:trPr>
        <w:tc>
          <w:tcPr>
            <w:tcW w:w="527" w:type="dxa"/>
            <w:tcBorders>
              <w:bottom w:val="single" w:sz="4" w:space="0" w:color="auto"/>
            </w:tcBorders>
            <w:shd w:val="clear" w:color="auto" w:fill="auto"/>
            <w:vAlign w:val="center"/>
          </w:tcPr>
          <w:p w14:paraId="731F3B53"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1033D505"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2F7FC9A7"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5467E548" w14:textId="77777777" w:rsidR="00B420D4" w:rsidRPr="00E40398" w:rsidRDefault="00B420D4" w:rsidP="00DD5665">
            <w:pPr>
              <w:pStyle w:val="TAL"/>
              <w:keepNext w:val="0"/>
              <w:jc w:val="center"/>
              <w:rPr>
                <w:b/>
              </w:rPr>
            </w:pPr>
            <w:r w:rsidRPr="00E40398">
              <w:rPr>
                <w:b/>
              </w:rPr>
              <w:t>Description</w:t>
            </w:r>
          </w:p>
        </w:tc>
      </w:tr>
      <w:tr w:rsidR="00B420D4" w:rsidRPr="00E40398" w14:paraId="37BDD17A" w14:textId="77777777" w:rsidTr="00DD5665">
        <w:trPr>
          <w:jc w:val="center"/>
        </w:trPr>
        <w:tc>
          <w:tcPr>
            <w:tcW w:w="527" w:type="dxa"/>
            <w:tcBorders>
              <w:left w:val="single" w:sz="4" w:space="0" w:color="auto"/>
            </w:tcBorders>
            <w:vAlign w:val="center"/>
          </w:tcPr>
          <w:p w14:paraId="4B037C46" w14:textId="77777777" w:rsidR="00B420D4" w:rsidRPr="00E40398" w:rsidRDefault="00B420D4" w:rsidP="00DD5665">
            <w:pPr>
              <w:pStyle w:val="TAL"/>
              <w:keepNext w:val="0"/>
              <w:jc w:val="center"/>
            </w:pPr>
            <w:r w:rsidRPr="00E40398">
              <w:t>1</w:t>
            </w:r>
          </w:p>
        </w:tc>
        <w:tc>
          <w:tcPr>
            <w:tcW w:w="647" w:type="dxa"/>
          </w:tcPr>
          <w:p w14:paraId="5FC35687" w14:textId="77777777" w:rsidR="00B420D4" w:rsidRPr="00E40398" w:rsidRDefault="00B420D4" w:rsidP="00DD5665">
            <w:pPr>
              <w:pStyle w:val="TAL"/>
              <w:jc w:val="center"/>
            </w:pPr>
          </w:p>
        </w:tc>
        <w:tc>
          <w:tcPr>
            <w:tcW w:w="1337" w:type="dxa"/>
            <w:shd w:val="clear" w:color="auto" w:fill="E7E6E6"/>
          </w:tcPr>
          <w:p w14:paraId="63DB75B9" w14:textId="77777777" w:rsidR="00B420D4" w:rsidRPr="00E40398" w:rsidRDefault="00B420D4" w:rsidP="00DD5665">
            <w:pPr>
              <w:pStyle w:val="TAL"/>
              <w:jc w:val="center"/>
            </w:pPr>
            <w:r w:rsidRPr="00E40398">
              <w:t>Stimulus</w:t>
            </w:r>
          </w:p>
        </w:tc>
        <w:tc>
          <w:tcPr>
            <w:tcW w:w="7305" w:type="dxa"/>
            <w:shd w:val="clear" w:color="auto" w:fill="E7E6E6"/>
          </w:tcPr>
          <w:p w14:paraId="75401DA2" w14:textId="77777777" w:rsidR="00B420D4" w:rsidRPr="00E40398" w:rsidRDefault="00B420D4" w:rsidP="00DD5665">
            <w:pPr>
              <w:pStyle w:val="TAL"/>
              <w:rPr>
                <w:lang w:eastAsia="zh-CN"/>
              </w:rPr>
            </w:pPr>
            <w:r>
              <w:rPr>
                <w:lang w:val="en-US"/>
              </w:rPr>
              <w:t xml:space="preserve">AE </w:t>
            </w:r>
            <w:r w:rsidRPr="00A34C8C">
              <w:rPr>
                <w:rFonts w:eastAsia="MS Mincho"/>
              </w:rPr>
              <w:t xml:space="preserve">is requested to send a </w:t>
            </w:r>
            <w:r>
              <w:rPr>
                <w:rFonts w:eastAsia="MS Mincho"/>
              </w:rPr>
              <w:t>AE</w:t>
            </w:r>
            <w:r w:rsidRPr="00A34C8C">
              <w:rPr>
                <w:rFonts w:eastAsia="MS Mincho"/>
              </w:rPr>
              <w:t xml:space="preserve"> </w:t>
            </w:r>
            <w:r>
              <w:rPr>
                <w:rFonts w:eastAsia="MS Mincho"/>
              </w:rPr>
              <w:t>retrieve</w:t>
            </w:r>
            <w:r w:rsidRPr="00A34C8C">
              <w:rPr>
                <w:rFonts w:eastAsia="MS Mincho"/>
              </w:rPr>
              <w:t xml:space="preserve"> request </w:t>
            </w:r>
            <w:r w:rsidRPr="00E40398">
              <w:t>to Registrar CSE</w:t>
            </w:r>
          </w:p>
        </w:tc>
      </w:tr>
      <w:tr w:rsidR="00B420D4" w:rsidRPr="00E40398" w14:paraId="5B804E6A" w14:textId="77777777" w:rsidTr="00DD5665">
        <w:trPr>
          <w:trHeight w:val="983"/>
          <w:jc w:val="center"/>
        </w:trPr>
        <w:tc>
          <w:tcPr>
            <w:tcW w:w="527" w:type="dxa"/>
            <w:tcBorders>
              <w:left w:val="single" w:sz="4" w:space="0" w:color="auto"/>
            </w:tcBorders>
            <w:vAlign w:val="center"/>
          </w:tcPr>
          <w:p w14:paraId="081A1874" w14:textId="77777777" w:rsidR="00B420D4" w:rsidRPr="00E40398" w:rsidRDefault="00B420D4" w:rsidP="00DD5665">
            <w:pPr>
              <w:pStyle w:val="TAL"/>
              <w:keepNext w:val="0"/>
              <w:jc w:val="center"/>
            </w:pPr>
            <w:r w:rsidRPr="00E40398">
              <w:t>2</w:t>
            </w:r>
          </w:p>
        </w:tc>
        <w:tc>
          <w:tcPr>
            <w:tcW w:w="647" w:type="dxa"/>
            <w:vAlign w:val="center"/>
          </w:tcPr>
          <w:p w14:paraId="6C28D987" w14:textId="77777777" w:rsidR="00B420D4" w:rsidRPr="00E40398" w:rsidRDefault="00B420D4" w:rsidP="00DD5665">
            <w:pPr>
              <w:pStyle w:val="TAL"/>
              <w:jc w:val="center"/>
            </w:pPr>
          </w:p>
          <w:p w14:paraId="762E0381" w14:textId="77777777" w:rsidR="00B420D4" w:rsidRPr="00E40398" w:rsidRDefault="00B420D4" w:rsidP="00DD5665">
            <w:pPr>
              <w:pStyle w:val="TAL"/>
              <w:jc w:val="center"/>
            </w:pPr>
            <w:r w:rsidRPr="00E40398">
              <w:t>Mca</w:t>
            </w:r>
          </w:p>
        </w:tc>
        <w:tc>
          <w:tcPr>
            <w:tcW w:w="1337" w:type="dxa"/>
            <w:vAlign w:val="center"/>
          </w:tcPr>
          <w:p w14:paraId="5E49689E"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413F5FDF"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374DCC1F"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E40398">
              <w:rPr>
                <w:szCs w:val="18"/>
                <w:lang w:eastAsia="zh-CN"/>
              </w:rPr>
              <w:t>{CSEBaseName}</w:t>
            </w:r>
            <w:r>
              <w:rPr>
                <w:szCs w:val="18"/>
                <w:lang w:eastAsia="zh-CN"/>
              </w:rPr>
              <w:t>/{AE}</w:t>
            </w:r>
          </w:p>
          <w:p w14:paraId="3E9CA07F" w14:textId="77777777" w:rsidR="00B420D4" w:rsidRDefault="00B420D4" w:rsidP="00647943">
            <w:pPr>
              <w:pStyle w:val="TAL"/>
              <w:numPr>
                <w:ilvl w:val="0"/>
                <w:numId w:val="14"/>
              </w:numPr>
              <w:ind w:left="256" w:hanging="141"/>
              <w:rPr>
                <w:szCs w:val="18"/>
                <w:lang w:eastAsia="zh-CN"/>
              </w:rPr>
            </w:pPr>
            <w:r>
              <w:rPr>
                <w:szCs w:val="18"/>
                <w:lang w:eastAsia="zh-CN"/>
              </w:rPr>
              <w:t>fr = AE-ID of request originator</w:t>
            </w:r>
          </w:p>
          <w:p w14:paraId="19C5FCCF" w14:textId="77777777" w:rsidR="00B420D4" w:rsidRPr="00E40398" w:rsidRDefault="00B420D4" w:rsidP="00647943">
            <w:pPr>
              <w:pStyle w:val="TAL"/>
              <w:numPr>
                <w:ilvl w:val="0"/>
                <w:numId w:val="14"/>
              </w:numPr>
              <w:ind w:left="256" w:hanging="141"/>
              <w:rPr>
                <w:szCs w:val="18"/>
                <w:lang w:eastAsia="zh-CN"/>
              </w:rPr>
            </w:pPr>
            <w:r>
              <w:rPr>
                <w:szCs w:val="18"/>
                <w:lang w:eastAsia="zh-CN"/>
              </w:rPr>
              <w:t>rqi = (token-string)</w:t>
            </w:r>
          </w:p>
        </w:tc>
      </w:tr>
      <w:tr w:rsidR="00B420D4" w:rsidRPr="00E40398" w14:paraId="4BB8912B" w14:textId="77777777" w:rsidTr="00DD5665">
        <w:trPr>
          <w:jc w:val="center"/>
        </w:trPr>
        <w:tc>
          <w:tcPr>
            <w:tcW w:w="527" w:type="dxa"/>
            <w:tcBorders>
              <w:left w:val="single" w:sz="4" w:space="0" w:color="auto"/>
            </w:tcBorders>
            <w:vAlign w:val="center"/>
          </w:tcPr>
          <w:p w14:paraId="644D21B5" w14:textId="77777777" w:rsidR="00B420D4" w:rsidRPr="00E40398" w:rsidRDefault="00B420D4" w:rsidP="00DD5665">
            <w:pPr>
              <w:pStyle w:val="TAL"/>
              <w:keepNext w:val="0"/>
              <w:jc w:val="center"/>
            </w:pPr>
            <w:r>
              <w:t>3</w:t>
            </w:r>
          </w:p>
        </w:tc>
        <w:tc>
          <w:tcPr>
            <w:tcW w:w="647" w:type="dxa"/>
            <w:vAlign w:val="center"/>
          </w:tcPr>
          <w:p w14:paraId="7E12F77D" w14:textId="77777777" w:rsidR="00B420D4" w:rsidRPr="00E40398" w:rsidRDefault="00B420D4" w:rsidP="00DD5665">
            <w:pPr>
              <w:pStyle w:val="TAL"/>
              <w:jc w:val="center"/>
            </w:pPr>
          </w:p>
          <w:p w14:paraId="38AD7557" w14:textId="77777777" w:rsidR="00B420D4" w:rsidRPr="00E40398" w:rsidRDefault="00B420D4" w:rsidP="00DD5665">
            <w:pPr>
              <w:pStyle w:val="TAL"/>
              <w:jc w:val="center"/>
            </w:pPr>
            <w:r w:rsidRPr="00E40398">
              <w:t>Mca</w:t>
            </w:r>
          </w:p>
        </w:tc>
        <w:tc>
          <w:tcPr>
            <w:tcW w:w="1337" w:type="dxa"/>
            <w:vAlign w:val="center"/>
          </w:tcPr>
          <w:p w14:paraId="717B590D"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24144EBF" w14:textId="77777777" w:rsidR="00B420D4" w:rsidRDefault="00B420D4" w:rsidP="00DD5665">
            <w:pPr>
              <w:pStyle w:val="TAL"/>
              <w:rPr>
                <w:szCs w:val="18"/>
                <w:lang w:eastAsia="zh-CN"/>
              </w:rPr>
            </w:pPr>
            <w:r w:rsidRPr="00AA019E">
              <w:rPr>
                <w:szCs w:val="18"/>
                <w:lang w:eastAsia="zh-CN"/>
              </w:rPr>
              <w:t>Registrar CSE sends response containing:</w:t>
            </w:r>
          </w:p>
          <w:p w14:paraId="3A1DB527"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0</w:t>
            </w:r>
            <w:r w:rsidRPr="00E40398">
              <w:rPr>
                <w:szCs w:val="18"/>
                <w:lang w:eastAsia="zh-CN"/>
              </w:rPr>
              <w:t xml:space="preserve"> (</w:t>
            </w:r>
            <w:r>
              <w:rPr>
                <w:szCs w:val="18"/>
                <w:lang w:eastAsia="zh-CN"/>
              </w:rPr>
              <w:t>OK</w:t>
            </w:r>
            <w:r w:rsidRPr="00E40398">
              <w:rPr>
                <w:szCs w:val="18"/>
                <w:lang w:eastAsia="zh-CN"/>
              </w:rPr>
              <w:t>)</w:t>
            </w:r>
          </w:p>
          <w:p w14:paraId="20BB62C0"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4FC8217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AE</w:t>
            </w:r>
            <w:r w:rsidRPr="00E40398">
              <w:rPr>
                <w:szCs w:val="18"/>
                <w:lang w:eastAsia="zh-CN"/>
              </w:rPr>
              <w:t>&gt; resource</w:t>
            </w:r>
          </w:p>
        </w:tc>
      </w:tr>
      <w:tr w:rsidR="00B420D4" w:rsidRPr="00E40398" w14:paraId="17F71E8E" w14:textId="77777777" w:rsidTr="00DD5665">
        <w:trPr>
          <w:jc w:val="center"/>
        </w:trPr>
        <w:tc>
          <w:tcPr>
            <w:tcW w:w="527" w:type="dxa"/>
            <w:tcBorders>
              <w:left w:val="single" w:sz="4" w:space="0" w:color="auto"/>
            </w:tcBorders>
            <w:vAlign w:val="center"/>
          </w:tcPr>
          <w:p w14:paraId="02A60EA5" w14:textId="77777777" w:rsidR="00B420D4" w:rsidRPr="00E40398" w:rsidRDefault="00B420D4" w:rsidP="00DD5665">
            <w:pPr>
              <w:pStyle w:val="TAL"/>
              <w:keepNext w:val="0"/>
              <w:jc w:val="center"/>
            </w:pPr>
            <w:r>
              <w:t>4</w:t>
            </w:r>
          </w:p>
        </w:tc>
        <w:tc>
          <w:tcPr>
            <w:tcW w:w="647" w:type="dxa"/>
          </w:tcPr>
          <w:p w14:paraId="378C7242" w14:textId="77777777" w:rsidR="00B420D4" w:rsidRPr="00E40398" w:rsidRDefault="00B420D4" w:rsidP="00DD5665">
            <w:pPr>
              <w:pStyle w:val="TAL"/>
              <w:jc w:val="center"/>
            </w:pPr>
          </w:p>
        </w:tc>
        <w:tc>
          <w:tcPr>
            <w:tcW w:w="1337" w:type="dxa"/>
            <w:shd w:val="clear" w:color="auto" w:fill="E7E6E6"/>
            <w:vAlign w:val="center"/>
          </w:tcPr>
          <w:p w14:paraId="22082F2A"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2F0618EE" w14:textId="77777777" w:rsidR="00B420D4" w:rsidRPr="00E40398" w:rsidRDefault="00B420D4" w:rsidP="00DD5665">
            <w:pPr>
              <w:pStyle w:val="TAL"/>
            </w:pPr>
            <w:r>
              <w:t>AE</w:t>
            </w:r>
            <w:r w:rsidRPr="00E40398">
              <w:t xml:space="preserve"> </w:t>
            </w:r>
            <w:r w:rsidRPr="00554F35">
              <w:rPr>
                <w:rFonts w:eastAsia="MS Mincho"/>
              </w:rPr>
              <w:t>indicates successful operation</w:t>
            </w:r>
          </w:p>
        </w:tc>
      </w:tr>
      <w:tr w:rsidR="00B420D4" w:rsidRPr="00E40398" w14:paraId="273C309C"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7E5BFAFC"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9B887BD" w14:textId="77777777" w:rsidR="00B420D4" w:rsidRPr="00E40398" w:rsidRDefault="00B420D4" w:rsidP="00DD5665">
            <w:pPr>
              <w:pStyle w:val="TAL"/>
            </w:pPr>
          </w:p>
        </w:tc>
      </w:tr>
      <w:tr w:rsidR="00B420D4" w:rsidRPr="00E40398" w14:paraId="34C97E72"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4B218712"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47926E" w14:textId="77777777" w:rsidR="00B420D4" w:rsidRPr="00E40398" w:rsidRDefault="00B420D4" w:rsidP="00DD5665">
            <w:pPr>
              <w:pStyle w:val="TAL"/>
            </w:pPr>
          </w:p>
        </w:tc>
      </w:tr>
    </w:tbl>
    <w:p w14:paraId="3104B840" w14:textId="77777777" w:rsidR="00B420D4" w:rsidRPr="002A3FEA" w:rsidRDefault="00B420D4" w:rsidP="00B420D4"/>
    <w:p w14:paraId="1D1D4B1D" w14:textId="0B829D41" w:rsidR="00B420D4" w:rsidRPr="00401743" w:rsidRDefault="00F926C0" w:rsidP="00B420D4">
      <w:pPr>
        <w:pStyle w:val="Heading4"/>
      </w:pPr>
      <w:bookmarkStart w:id="126" w:name="_Toc446424153"/>
      <w:bookmarkStart w:id="127" w:name="_Toc476040760"/>
      <w:bookmarkStart w:id="128" w:name="_Toc476042864"/>
      <w:r>
        <w:rPr>
          <w:lang w:val="fr-FR"/>
        </w:rPr>
        <w:t>9.</w:t>
      </w:r>
      <w:r w:rsidR="00B420D4">
        <w:rPr>
          <w:lang w:val="fr-FR"/>
        </w:rPr>
        <w:t>1.3.3</w:t>
      </w:r>
      <w:r w:rsidR="00B420D4">
        <w:rPr>
          <w:lang w:val="fr-FR"/>
        </w:rPr>
        <w:tab/>
      </w:r>
      <w:r w:rsidR="00B420D4" w:rsidRPr="00401743">
        <w:rPr>
          <w:lang w:val="fr-FR"/>
        </w:rPr>
        <w:t>AE</w:t>
      </w:r>
      <w:r w:rsidR="00B420D4" w:rsidRPr="00401743">
        <w:t xml:space="preserve"> Update</w:t>
      </w:r>
      <w:bookmarkEnd w:id="126"/>
      <w:bookmarkEnd w:id="127"/>
      <w:bookmarkEnd w:id="128"/>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6D5F15FA" w14:textId="77777777" w:rsidTr="00DD5665">
        <w:trPr>
          <w:jc w:val="center"/>
        </w:trPr>
        <w:tc>
          <w:tcPr>
            <w:tcW w:w="9816" w:type="dxa"/>
            <w:gridSpan w:val="4"/>
            <w:vAlign w:val="center"/>
          </w:tcPr>
          <w:p w14:paraId="07D7658A" w14:textId="77777777" w:rsidR="00B420D4" w:rsidRPr="004C719C" w:rsidRDefault="00B420D4" w:rsidP="00DD5665">
            <w:pPr>
              <w:pStyle w:val="TAL"/>
              <w:keepLines w:val="0"/>
              <w:jc w:val="center"/>
              <w:rPr>
                <w:b/>
              </w:rPr>
            </w:pPr>
            <w:r w:rsidRPr="004C719C">
              <w:rPr>
                <w:b/>
              </w:rPr>
              <w:t>Interoperability Test Description</w:t>
            </w:r>
          </w:p>
        </w:tc>
      </w:tr>
      <w:tr w:rsidR="00B420D4" w:rsidRPr="00E40398" w14:paraId="7A9371B7" w14:textId="77777777" w:rsidTr="00DD5665">
        <w:trPr>
          <w:jc w:val="center"/>
        </w:trPr>
        <w:tc>
          <w:tcPr>
            <w:tcW w:w="2511" w:type="dxa"/>
            <w:gridSpan w:val="3"/>
          </w:tcPr>
          <w:p w14:paraId="73DB1685" w14:textId="77777777" w:rsidR="00B420D4" w:rsidRPr="00E40398" w:rsidRDefault="00B420D4" w:rsidP="00DD5665">
            <w:pPr>
              <w:pStyle w:val="TAL"/>
              <w:keepLines w:val="0"/>
            </w:pPr>
            <w:r w:rsidRPr="00E40398">
              <w:rPr>
                <w:b/>
              </w:rPr>
              <w:t>Identifier:</w:t>
            </w:r>
          </w:p>
        </w:tc>
        <w:tc>
          <w:tcPr>
            <w:tcW w:w="7305" w:type="dxa"/>
          </w:tcPr>
          <w:p w14:paraId="36FBF284" w14:textId="77777777" w:rsidR="00B420D4" w:rsidRPr="00DC0063" w:rsidRDefault="00B420D4" w:rsidP="00DD5665">
            <w:pPr>
              <w:pStyle w:val="TAL"/>
              <w:keepLines w:val="0"/>
            </w:pPr>
            <w:r>
              <w:t>TD_M2M_NH_08</w:t>
            </w:r>
          </w:p>
        </w:tc>
      </w:tr>
      <w:tr w:rsidR="00B420D4" w:rsidRPr="00E40398" w14:paraId="40DF47BE" w14:textId="77777777" w:rsidTr="00DD5665">
        <w:trPr>
          <w:jc w:val="center"/>
        </w:trPr>
        <w:tc>
          <w:tcPr>
            <w:tcW w:w="2511" w:type="dxa"/>
            <w:gridSpan w:val="3"/>
          </w:tcPr>
          <w:p w14:paraId="057E696D" w14:textId="77777777" w:rsidR="00B420D4" w:rsidRPr="00E40398" w:rsidRDefault="00B420D4" w:rsidP="00DD5665">
            <w:pPr>
              <w:pStyle w:val="TAL"/>
              <w:keepLines w:val="0"/>
              <w:rPr>
                <w:lang w:val="en-US"/>
              </w:rPr>
            </w:pPr>
            <w:r w:rsidRPr="00E40398">
              <w:rPr>
                <w:b/>
              </w:rPr>
              <w:t>Objective:</w:t>
            </w:r>
          </w:p>
        </w:tc>
        <w:tc>
          <w:tcPr>
            <w:tcW w:w="7305" w:type="dxa"/>
          </w:tcPr>
          <w:p w14:paraId="5D9F3C75" w14:textId="77777777" w:rsidR="00B420D4" w:rsidRPr="00DC0063" w:rsidRDefault="00B420D4" w:rsidP="00DD5665">
            <w:pPr>
              <w:pStyle w:val="TAL"/>
              <w:keepLines w:val="0"/>
            </w:pPr>
            <w:r w:rsidRPr="00507EB1">
              <w:rPr>
                <w:lang w:val="en-US"/>
              </w:rPr>
              <w:t>AE updates attribute in &lt;AE&gt; r</w:t>
            </w:r>
            <w:r>
              <w:rPr>
                <w:lang w:val="en-US"/>
              </w:rPr>
              <w:t>esource</w:t>
            </w:r>
          </w:p>
        </w:tc>
      </w:tr>
      <w:tr w:rsidR="00B420D4" w:rsidRPr="00E40398" w14:paraId="2754180F" w14:textId="77777777" w:rsidTr="00DD5665">
        <w:trPr>
          <w:jc w:val="center"/>
        </w:trPr>
        <w:tc>
          <w:tcPr>
            <w:tcW w:w="2511" w:type="dxa"/>
            <w:gridSpan w:val="3"/>
          </w:tcPr>
          <w:p w14:paraId="50D02BCC" w14:textId="77777777" w:rsidR="00B420D4" w:rsidRPr="00E40398" w:rsidRDefault="00B420D4" w:rsidP="00DD5665">
            <w:pPr>
              <w:pStyle w:val="TAL"/>
              <w:keepLines w:val="0"/>
            </w:pPr>
            <w:r w:rsidRPr="00E40398">
              <w:rPr>
                <w:b/>
              </w:rPr>
              <w:t>Configuration:</w:t>
            </w:r>
          </w:p>
        </w:tc>
        <w:tc>
          <w:tcPr>
            <w:tcW w:w="7305" w:type="dxa"/>
          </w:tcPr>
          <w:p w14:paraId="5D2D20E7" w14:textId="77777777" w:rsidR="00B420D4" w:rsidRPr="00DC0063" w:rsidRDefault="00B420D4" w:rsidP="00DD5665">
            <w:pPr>
              <w:pStyle w:val="TAL"/>
              <w:keepLines w:val="0"/>
              <w:rPr>
                <w:b/>
              </w:rPr>
            </w:pPr>
            <w:r w:rsidRPr="00507EB1">
              <w:t>M2M_CFG_01</w:t>
            </w:r>
          </w:p>
        </w:tc>
      </w:tr>
      <w:tr w:rsidR="00B420D4" w:rsidRPr="00934EE2" w14:paraId="354E1F8F" w14:textId="77777777" w:rsidTr="00DD5665">
        <w:trPr>
          <w:jc w:val="center"/>
        </w:trPr>
        <w:tc>
          <w:tcPr>
            <w:tcW w:w="2511" w:type="dxa"/>
            <w:gridSpan w:val="3"/>
          </w:tcPr>
          <w:p w14:paraId="602BBEA1" w14:textId="77777777" w:rsidR="00B420D4" w:rsidRPr="00E40398" w:rsidRDefault="00B420D4" w:rsidP="00DD5665">
            <w:pPr>
              <w:pStyle w:val="TAL"/>
              <w:keepLines w:val="0"/>
            </w:pPr>
            <w:r w:rsidRPr="00E40398">
              <w:rPr>
                <w:b/>
              </w:rPr>
              <w:t>References:</w:t>
            </w:r>
          </w:p>
        </w:tc>
        <w:tc>
          <w:tcPr>
            <w:tcW w:w="7305" w:type="dxa"/>
          </w:tcPr>
          <w:p w14:paraId="093D15C3" w14:textId="70920D4F"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10.2.1.3</w:t>
            </w:r>
          </w:p>
          <w:p w14:paraId="07788334" w14:textId="2E157F0B"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7.3.5.2.3</w:t>
            </w:r>
          </w:p>
        </w:tc>
      </w:tr>
      <w:tr w:rsidR="00B420D4" w:rsidRPr="00934EE2" w14:paraId="3273FACF" w14:textId="77777777" w:rsidTr="00DD5665">
        <w:trPr>
          <w:trHeight w:val="335"/>
          <w:jc w:val="center"/>
        </w:trPr>
        <w:tc>
          <w:tcPr>
            <w:tcW w:w="9816" w:type="dxa"/>
            <w:gridSpan w:val="4"/>
            <w:shd w:val="clear" w:color="auto" w:fill="F2F2F2"/>
          </w:tcPr>
          <w:p w14:paraId="111D773C" w14:textId="77777777" w:rsidR="00B420D4" w:rsidRPr="00934EE2" w:rsidRDefault="00B420D4" w:rsidP="00DD5665">
            <w:pPr>
              <w:pStyle w:val="TAL"/>
              <w:keepLines w:val="0"/>
              <w:rPr>
                <w:b/>
                <w:lang w:val="fr-FR"/>
              </w:rPr>
            </w:pPr>
          </w:p>
        </w:tc>
      </w:tr>
      <w:tr w:rsidR="00B420D4" w:rsidRPr="00E40398" w14:paraId="6F43CDA8" w14:textId="77777777" w:rsidTr="00DD5665">
        <w:trPr>
          <w:jc w:val="center"/>
        </w:trPr>
        <w:tc>
          <w:tcPr>
            <w:tcW w:w="2511" w:type="dxa"/>
            <w:gridSpan w:val="3"/>
            <w:tcBorders>
              <w:bottom w:val="single" w:sz="4" w:space="0" w:color="auto"/>
            </w:tcBorders>
          </w:tcPr>
          <w:p w14:paraId="2669B204"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3FDEFCA0" w14:textId="77777777" w:rsidR="00B420D4" w:rsidRDefault="00B420D4" w:rsidP="00647943">
            <w:pPr>
              <w:pStyle w:val="TAL"/>
              <w:keepLines w:val="0"/>
              <w:numPr>
                <w:ilvl w:val="0"/>
                <w:numId w:val="15"/>
              </w:numPr>
            </w:pPr>
            <w:r w:rsidRPr="00E40398">
              <w:t xml:space="preserve"> CSEBase resource has been created in </w:t>
            </w:r>
            <w:r>
              <w:t xml:space="preserve">registrar </w:t>
            </w:r>
            <w:r w:rsidRPr="00E40398">
              <w:t>CSE with name {CSEBaseName}</w:t>
            </w:r>
          </w:p>
          <w:p w14:paraId="688E504D" w14:textId="77777777" w:rsidR="00B420D4" w:rsidRDefault="00B420D4" w:rsidP="00647943">
            <w:pPr>
              <w:pStyle w:val="TAL"/>
              <w:keepLines w:val="0"/>
              <w:numPr>
                <w:ilvl w:val="0"/>
                <w:numId w:val="15"/>
              </w:numPr>
            </w:pPr>
            <w:r>
              <w:t xml:space="preserve">AE has created a &lt;AE&gt; resource on registrar CSE </w:t>
            </w:r>
            <w:r w:rsidRPr="006E2ABE">
              <w:t>with name {</w:t>
            </w:r>
            <w:r>
              <w:t>AE</w:t>
            </w:r>
            <w:r w:rsidRPr="006E2ABE">
              <w:t>}</w:t>
            </w:r>
          </w:p>
          <w:p w14:paraId="36AB936F" w14:textId="77777777" w:rsidR="00B420D4" w:rsidRPr="00E40398" w:rsidRDefault="00B420D4" w:rsidP="00DD5665">
            <w:pPr>
              <w:pStyle w:val="TAL"/>
              <w:keepLines w:val="0"/>
              <w:ind w:left="720"/>
            </w:pPr>
          </w:p>
        </w:tc>
      </w:tr>
      <w:tr w:rsidR="00B420D4" w:rsidRPr="00E40398" w14:paraId="7E3D344D" w14:textId="77777777" w:rsidTr="00DD5665">
        <w:trPr>
          <w:jc w:val="center"/>
        </w:trPr>
        <w:tc>
          <w:tcPr>
            <w:tcW w:w="9816" w:type="dxa"/>
            <w:gridSpan w:val="4"/>
            <w:shd w:val="clear" w:color="auto" w:fill="F2F2F2"/>
          </w:tcPr>
          <w:p w14:paraId="1735990D" w14:textId="77777777" w:rsidR="00B420D4" w:rsidRPr="00E40398" w:rsidRDefault="00B420D4" w:rsidP="00DD5665">
            <w:pPr>
              <w:pStyle w:val="TAL"/>
              <w:keepLines w:val="0"/>
              <w:jc w:val="center"/>
              <w:rPr>
                <w:b/>
              </w:rPr>
            </w:pPr>
            <w:r w:rsidRPr="00E40398">
              <w:rPr>
                <w:b/>
              </w:rPr>
              <w:t>Test Sequence</w:t>
            </w:r>
          </w:p>
        </w:tc>
      </w:tr>
      <w:tr w:rsidR="00B420D4" w:rsidRPr="00E40398" w14:paraId="6507CC3B" w14:textId="77777777" w:rsidTr="00DD5665">
        <w:trPr>
          <w:jc w:val="center"/>
        </w:trPr>
        <w:tc>
          <w:tcPr>
            <w:tcW w:w="527" w:type="dxa"/>
            <w:tcBorders>
              <w:bottom w:val="single" w:sz="4" w:space="0" w:color="auto"/>
            </w:tcBorders>
            <w:shd w:val="clear" w:color="auto" w:fill="auto"/>
            <w:vAlign w:val="center"/>
          </w:tcPr>
          <w:p w14:paraId="0D0C711A"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315BA120"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234128AF"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15C2962C" w14:textId="77777777" w:rsidR="00B420D4" w:rsidRPr="00E40398" w:rsidRDefault="00B420D4" w:rsidP="00DD5665">
            <w:pPr>
              <w:pStyle w:val="TAL"/>
              <w:keepNext w:val="0"/>
              <w:jc w:val="center"/>
              <w:rPr>
                <w:b/>
              </w:rPr>
            </w:pPr>
            <w:r w:rsidRPr="00E40398">
              <w:rPr>
                <w:b/>
              </w:rPr>
              <w:t>Description</w:t>
            </w:r>
          </w:p>
        </w:tc>
      </w:tr>
      <w:tr w:rsidR="00B420D4" w:rsidRPr="00E40398" w14:paraId="550F7E83" w14:textId="77777777" w:rsidTr="00DD5665">
        <w:trPr>
          <w:jc w:val="center"/>
        </w:trPr>
        <w:tc>
          <w:tcPr>
            <w:tcW w:w="527" w:type="dxa"/>
            <w:tcBorders>
              <w:left w:val="single" w:sz="4" w:space="0" w:color="auto"/>
            </w:tcBorders>
            <w:vAlign w:val="center"/>
          </w:tcPr>
          <w:p w14:paraId="7732E0C0" w14:textId="77777777" w:rsidR="00B420D4" w:rsidRPr="00E40398" w:rsidRDefault="00B420D4" w:rsidP="00DD5665">
            <w:pPr>
              <w:pStyle w:val="TAL"/>
              <w:keepNext w:val="0"/>
              <w:jc w:val="center"/>
            </w:pPr>
            <w:r w:rsidRPr="00E40398">
              <w:t>1</w:t>
            </w:r>
          </w:p>
        </w:tc>
        <w:tc>
          <w:tcPr>
            <w:tcW w:w="647" w:type="dxa"/>
          </w:tcPr>
          <w:p w14:paraId="75E52679" w14:textId="77777777" w:rsidR="00B420D4" w:rsidRPr="00E40398" w:rsidRDefault="00B420D4" w:rsidP="00DD5665">
            <w:pPr>
              <w:pStyle w:val="TAL"/>
              <w:jc w:val="center"/>
            </w:pPr>
          </w:p>
        </w:tc>
        <w:tc>
          <w:tcPr>
            <w:tcW w:w="1337" w:type="dxa"/>
            <w:shd w:val="clear" w:color="auto" w:fill="E7E6E6"/>
          </w:tcPr>
          <w:p w14:paraId="7301F28E" w14:textId="77777777" w:rsidR="00B420D4" w:rsidRPr="00E40398" w:rsidRDefault="00B420D4" w:rsidP="00DD5665">
            <w:pPr>
              <w:pStyle w:val="TAL"/>
              <w:jc w:val="center"/>
            </w:pPr>
            <w:r w:rsidRPr="00E40398">
              <w:t>Stimulus</w:t>
            </w:r>
          </w:p>
        </w:tc>
        <w:tc>
          <w:tcPr>
            <w:tcW w:w="7305" w:type="dxa"/>
            <w:shd w:val="clear" w:color="auto" w:fill="E7E6E6"/>
          </w:tcPr>
          <w:p w14:paraId="2CC32281" w14:textId="77777777" w:rsidR="00B420D4" w:rsidRPr="00E40398" w:rsidRDefault="00B420D4" w:rsidP="00DD5665">
            <w:pPr>
              <w:pStyle w:val="TAL"/>
              <w:rPr>
                <w:lang w:eastAsia="zh-CN"/>
              </w:rPr>
            </w:pPr>
            <w:r w:rsidRPr="00507EB1">
              <w:t xml:space="preserve">AE </w:t>
            </w:r>
            <w:r w:rsidRPr="00507EB1">
              <w:rPr>
                <w:rFonts w:eastAsia="MS Mincho"/>
              </w:rPr>
              <w:t xml:space="preserve">is requested to send an </w:t>
            </w:r>
            <w:r w:rsidRPr="00507EB1">
              <w:t>AE Update Request</w:t>
            </w:r>
          </w:p>
        </w:tc>
      </w:tr>
      <w:tr w:rsidR="00B420D4" w:rsidRPr="00E40398" w14:paraId="4AC432CF" w14:textId="77777777" w:rsidTr="00DD5665">
        <w:trPr>
          <w:trHeight w:val="983"/>
          <w:jc w:val="center"/>
        </w:trPr>
        <w:tc>
          <w:tcPr>
            <w:tcW w:w="527" w:type="dxa"/>
            <w:tcBorders>
              <w:left w:val="single" w:sz="4" w:space="0" w:color="auto"/>
            </w:tcBorders>
            <w:vAlign w:val="center"/>
          </w:tcPr>
          <w:p w14:paraId="4E7544A6" w14:textId="77777777" w:rsidR="00B420D4" w:rsidRPr="00E40398" w:rsidRDefault="00B420D4" w:rsidP="00DD5665">
            <w:pPr>
              <w:pStyle w:val="TAL"/>
              <w:keepNext w:val="0"/>
              <w:jc w:val="center"/>
            </w:pPr>
            <w:r w:rsidRPr="00E40398">
              <w:t>2</w:t>
            </w:r>
          </w:p>
        </w:tc>
        <w:tc>
          <w:tcPr>
            <w:tcW w:w="647" w:type="dxa"/>
            <w:vAlign w:val="center"/>
          </w:tcPr>
          <w:p w14:paraId="03D78513" w14:textId="77777777" w:rsidR="00B420D4" w:rsidRPr="00E40398" w:rsidRDefault="00B420D4" w:rsidP="00DD5665">
            <w:pPr>
              <w:pStyle w:val="TAL"/>
              <w:jc w:val="center"/>
            </w:pPr>
          </w:p>
          <w:p w14:paraId="7E18EB89" w14:textId="77777777" w:rsidR="00B420D4" w:rsidRPr="00E40398" w:rsidRDefault="00B420D4" w:rsidP="00DD5665">
            <w:pPr>
              <w:pStyle w:val="TAL"/>
              <w:jc w:val="center"/>
            </w:pPr>
            <w:r w:rsidRPr="00E40398">
              <w:t>Mca</w:t>
            </w:r>
          </w:p>
        </w:tc>
        <w:tc>
          <w:tcPr>
            <w:tcW w:w="1337" w:type="dxa"/>
            <w:vAlign w:val="center"/>
          </w:tcPr>
          <w:p w14:paraId="1D10EB78"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2D262872" w14:textId="77777777" w:rsidR="00B420D4" w:rsidRPr="00E40398" w:rsidRDefault="00B420D4" w:rsidP="00647943">
            <w:pPr>
              <w:pStyle w:val="TAL"/>
              <w:numPr>
                <w:ilvl w:val="0"/>
                <w:numId w:val="18"/>
              </w:numPr>
              <w:ind w:hanging="542"/>
              <w:rPr>
                <w:szCs w:val="18"/>
                <w:lang w:eastAsia="zh-CN"/>
              </w:rPr>
            </w:pPr>
            <w:r>
              <w:rPr>
                <w:szCs w:val="18"/>
                <w:lang w:eastAsia="zh-CN"/>
              </w:rPr>
              <w:t>op = 3</w:t>
            </w:r>
            <w:r w:rsidRPr="00E40398">
              <w:rPr>
                <w:szCs w:val="18"/>
                <w:lang w:eastAsia="zh-CN"/>
              </w:rPr>
              <w:t xml:space="preserve"> (</w:t>
            </w:r>
            <w:r>
              <w:rPr>
                <w:szCs w:val="18"/>
                <w:lang w:eastAsia="zh-CN"/>
              </w:rPr>
              <w:t>Update</w:t>
            </w:r>
            <w:r w:rsidRPr="00E40398">
              <w:rPr>
                <w:szCs w:val="18"/>
                <w:lang w:eastAsia="zh-CN"/>
              </w:rPr>
              <w:t>)</w:t>
            </w:r>
          </w:p>
          <w:p w14:paraId="2BEA6CB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AA019E">
              <w:rPr>
                <w:szCs w:val="18"/>
                <w:lang w:eastAsia="zh-CN"/>
              </w:rPr>
              <w:t>{CSEBaseName}/</w:t>
            </w:r>
            <w:r>
              <w:rPr>
                <w:szCs w:val="18"/>
                <w:lang w:eastAsia="zh-CN"/>
              </w:rPr>
              <w:t>{AE}</w:t>
            </w:r>
          </w:p>
          <w:p w14:paraId="5B587C8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AE-ID</w:t>
            </w:r>
          </w:p>
          <w:p w14:paraId="6CADD953"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64772B4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AA019E">
              <w:rPr>
                <w:rFonts w:hint="eastAsia"/>
                <w:szCs w:val="18"/>
                <w:lang w:eastAsia="zh-CN"/>
              </w:rPr>
              <w:t>S</w:t>
            </w:r>
            <w:r w:rsidRPr="00AA019E">
              <w:rPr>
                <w:szCs w:val="18"/>
                <w:lang w:eastAsia="zh-CN"/>
              </w:rPr>
              <w:t xml:space="preserve">erialized </w:t>
            </w:r>
            <w:r w:rsidRPr="00AA019E">
              <w:rPr>
                <w:rFonts w:hint="eastAsia"/>
                <w:szCs w:val="18"/>
                <w:lang w:eastAsia="zh-CN"/>
              </w:rPr>
              <w:t>r</w:t>
            </w:r>
            <w:r w:rsidRPr="00AA019E">
              <w:rPr>
                <w:szCs w:val="18"/>
                <w:lang w:eastAsia="zh-CN"/>
              </w:rPr>
              <w:t xml:space="preserve">epresentation of </w:t>
            </w:r>
            <w:r>
              <w:rPr>
                <w:szCs w:val="18"/>
                <w:lang w:eastAsia="zh-CN"/>
              </w:rPr>
              <w:t xml:space="preserve">updated </w:t>
            </w:r>
            <w:r w:rsidRPr="00AA019E">
              <w:rPr>
                <w:szCs w:val="18"/>
                <w:lang w:eastAsia="zh-CN"/>
              </w:rPr>
              <w:t>&lt;</w:t>
            </w:r>
            <w:r>
              <w:t>AE</w:t>
            </w:r>
            <w:r w:rsidRPr="00AA019E">
              <w:rPr>
                <w:szCs w:val="18"/>
                <w:lang w:eastAsia="zh-CN"/>
              </w:rPr>
              <w:t>&gt; resource</w:t>
            </w:r>
          </w:p>
        </w:tc>
      </w:tr>
      <w:tr w:rsidR="00B420D4" w:rsidRPr="00E40398" w14:paraId="684ACB49" w14:textId="77777777" w:rsidTr="00DD5665">
        <w:trPr>
          <w:trHeight w:val="188"/>
          <w:jc w:val="center"/>
        </w:trPr>
        <w:tc>
          <w:tcPr>
            <w:tcW w:w="527" w:type="dxa"/>
            <w:tcBorders>
              <w:left w:val="single" w:sz="4" w:space="0" w:color="auto"/>
            </w:tcBorders>
            <w:shd w:val="clear" w:color="auto" w:fill="FFFFFF"/>
            <w:vAlign w:val="center"/>
          </w:tcPr>
          <w:p w14:paraId="63DE1E3E" w14:textId="77777777" w:rsidR="00B420D4" w:rsidRPr="00E40398" w:rsidRDefault="00B420D4" w:rsidP="00DD5665">
            <w:pPr>
              <w:pStyle w:val="TAL"/>
              <w:keepNext w:val="0"/>
              <w:jc w:val="center"/>
            </w:pPr>
            <w:r>
              <w:t>3</w:t>
            </w:r>
          </w:p>
        </w:tc>
        <w:tc>
          <w:tcPr>
            <w:tcW w:w="647" w:type="dxa"/>
            <w:shd w:val="clear" w:color="auto" w:fill="FFFFFF"/>
          </w:tcPr>
          <w:p w14:paraId="5B3B11B4" w14:textId="77777777" w:rsidR="00B420D4" w:rsidRPr="00E40398" w:rsidRDefault="00B420D4" w:rsidP="00DD5665">
            <w:pPr>
              <w:pStyle w:val="TAL"/>
              <w:jc w:val="center"/>
            </w:pPr>
          </w:p>
        </w:tc>
        <w:tc>
          <w:tcPr>
            <w:tcW w:w="1337" w:type="dxa"/>
            <w:shd w:val="clear" w:color="auto" w:fill="D9D9D9"/>
            <w:vAlign w:val="center"/>
          </w:tcPr>
          <w:p w14:paraId="042316C9" w14:textId="77777777" w:rsidR="00B420D4" w:rsidRPr="00E40398" w:rsidRDefault="00B420D4" w:rsidP="00DD5665">
            <w:pPr>
              <w:pStyle w:val="TAL"/>
              <w:jc w:val="center"/>
            </w:pPr>
            <w:r>
              <w:t>IOP Check</w:t>
            </w:r>
          </w:p>
        </w:tc>
        <w:tc>
          <w:tcPr>
            <w:tcW w:w="7305" w:type="dxa"/>
            <w:shd w:val="clear" w:color="auto" w:fill="D9D9D9"/>
          </w:tcPr>
          <w:p w14:paraId="512DE22D" w14:textId="77777777" w:rsidR="00B420D4" w:rsidRPr="00E40398" w:rsidRDefault="00B420D4" w:rsidP="00DD5665">
            <w:pPr>
              <w:pStyle w:val="TAL"/>
              <w:rPr>
                <w:szCs w:val="18"/>
                <w:lang w:eastAsia="ko-KR"/>
              </w:rPr>
            </w:pPr>
            <w:r w:rsidRPr="00424701">
              <w:t xml:space="preserve">Check if possible that the </w:t>
            </w:r>
            <w:r>
              <w:t>&lt;AE&gt;</w:t>
            </w:r>
            <w:r w:rsidRPr="00424701">
              <w:t xml:space="preserve"> resource has been updated in registrar CSE.</w:t>
            </w:r>
          </w:p>
        </w:tc>
      </w:tr>
      <w:tr w:rsidR="00B420D4" w:rsidRPr="00E40398" w14:paraId="5D174952" w14:textId="77777777" w:rsidTr="00DD5665">
        <w:trPr>
          <w:jc w:val="center"/>
        </w:trPr>
        <w:tc>
          <w:tcPr>
            <w:tcW w:w="527" w:type="dxa"/>
            <w:tcBorders>
              <w:left w:val="single" w:sz="4" w:space="0" w:color="auto"/>
            </w:tcBorders>
            <w:vAlign w:val="center"/>
          </w:tcPr>
          <w:p w14:paraId="1865A1CA" w14:textId="77777777" w:rsidR="00B420D4" w:rsidRPr="00E40398" w:rsidRDefault="00B420D4" w:rsidP="00DD5665">
            <w:pPr>
              <w:pStyle w:val="TAL"/>
              <w:keepNext w:val="0"/>
              <w:jc w:val="center"/>
            </w:pPr>
            <w:r>
              <w:t>4</w:t>
            </w:r>
          </w:p>
        </w:tc>
        <w:tc>
          <w:tcPr>
            <w:tcW w:w="647" w:type="dxa"/>
            <w:vAlign w:val="center"/>
          </w:tcPr>
          <w:p w14:paraId="0DFC75F0" w14:textId="77777777" w:rsidR="00B420D4" w:rsidRPr="00E40398" w:rsidRDefault="00B420D4" w:rsidP="00DD5665">
            <w:pPr>
              <w:pStyle w:val="TAL"/>
              <w:jc w:val="center"/>
            </w:pPr>
          </w:p>
          <w:p w14:paraId="29452A77" w14:textId="77777777" w:rsidR="00B420D4" w:rsidRPr="00E40398" w:rsidRDefault="00B420D4" w:rsidP="00DD5665">
            <w:pPr>
              <w:pStyle w:val="TAL"/>
              <w:jc w:val="center"/>
            </w:pPr>
            <w:r w:rsidRPr="00E40398">
              <w:t>Mca</w:t>
            </w:r>
          </w:p>
        </w:tc>
        <w:tc>
          <w:tcPr>
            <w:tcW w:w="1337" w:type="dxa"/>
            <w:vAlign w:val="center"/>
          </w:tcPr>
          <w:p w14:paraId="5D7AEC7F"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4FCFB919" w14:textId="77777777" w:rsidR="00B420D4" w:rsidRDefault="00B420D4" w:rsidP="00DD5665">
            <w:pPr>
              <w:pStyle w:val="TAL"/>
              <w:rPr>
                <w:szCs w:val="18"/>
                <w:lang w:eastAsia="zh-CN"/>
              </w:rPr>
            </w:pPr>
            <w:r w:rsidRPr="00AA019E">
              <w:rPr>
                <w:szCs w:val="18"/>
                <w:lang w:eastAsia="zh-CN"/>
              </w:rPr>
              <w:t>Registrar CSE sends response containing:</w:t>
            </w:r>
          </w:p>
          <w:p w14:paraId="6EFCE2AC"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4</w:t>
            </w:r>
            <w:r w:rsidRPr="00E40398">
              <w:rPr>
                <w:szCs w:val="18"/>
                <w:lang w:eastAsia="zh-CN"/>
              </w:rPr>
              <w:t xml:space="preserve"> (</w:t>
            </w:r>
            <w:r>
              <w:rPr>
                <w:szCs w:val="18"/>
                <w:lang w:eastAsia="zh-CN"/>
              </w:rPr>
              <w:t>UPDATED</w:t>
            </w:r>
            <w:r w:rsidRPr="00E40398">
              <w:rPr>
                <w:szCs w:val="18"/>
                <w:lang w:eastAsia="zh-CN"/>
              </w:rPr>
              <w:t>)</w:t>
            </w:r>
          </w:p>
          <w:p w14:paraId="7690E494"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2F9E0AF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t>AE</w:t>
            </w:r>
            <w:r w:rsidRPr="00E40398">
              <w:rPr>
                <w:szCs w:val="18"/>
                <w:lang w:eastAsia="zh-CN"/>
              </w:rPr>
              <w:t>&gt; resource</w:t>
            </w:r>
          </w:p>
        </w:tc>
      </w:tr>
      <w:tr w:rsidR="00B420D4" w:rsidRPr="00E40398" w14:paraId="53D30EE8" w14:textId="77777777" w:rsidTr="00DD5665">
        <w:trPr>
          <w:jc w:val="center"/>
        </w:trPr>
        <w:tc>
          <w:tcPr>
            <w:tcW w:w="527" w:type="dxa"/>
            <w:tcBorders>
              <w:left w:val="single" w:sz="4" w:space="0" w:color="auto"/>
            </w:tcBorders>
            <w:vAlign w:val="center"/>
          </w:tcPr>
          <w:p w14:paraId="6164B357" w14:textId="77777777" w:rsidR="00B420D4" w:rsidRPr="00E40398" w:rsidRDefault="00B420D4" w:rsidP="00DD5665">
            <w:pPr>
              <w:pStyle w:val="TAL"/>
              <w:keepNext w:val="0"/>
              <w:jc w:val="center"/>
            </w:pPr>
            <w:r>
              <w:t>5</w:t>
            </w:r>
          </w:p>
        </w:tc>
        <w:tc>
          <w:tcPr>
            <w:tcW w:w="647" w:type="dxa"/>
          </w:tcPr>
          <w:p w14:paraId="6F4107AA" w14:textId="77777777" w:rsidR="00B420D4" w:rsidRPr="00E40398" w:rsidRDefault="00B420D4" w:rsidP="00DD5665">
            <w:pPr>
              <w:pStyle w:val="TAL"/>
              <w:jc w:val="center"/>
            </w:pPr>
          </w:p>
        </w:tc>
        <w:tc>
          <w:tcPr>
            <w:tcW w:w="1337" w:type="dxa"/>
            <w:shd w:val="clear" w:color="auto" w:fill="E7E6E6"/>
            <w:vAlign w:val="center"/>
          </w:tcPr>
          <w:p w14:paraId="2CCFF6A6"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41361BBE" w14:textId="77777777" w:rsidR="00B420D4" w:rsidRPr="00E40398" w:rsidRDefault="00B420D4" w:rsidP="00DD5665">
            <w:pPr>
              <w:pStyle w:val="TAL"/>
            </w:pPr>
            <w:r>
              <w:t>AE</w:t>
            </w:r>
            <w:r w:rsidRPr="00E40398">
              <w:t xml:space="preserve"> </w:t>
            </w:r>
            <w:r w:rsidRPr="00554F35">
              <w:rPr>
                <w:rFonts w:eastAsia="MS Mincho"/>
              </w:rPr>
              <w:t>indicates successful operation</w:t>
            </w:r>
          </w:p>
        </w:tc>
      </w:tr>
      <w:tr w:rsidR="00B420D4" w:rsidRPr="00E40398" w14:paraId="6E7D499D"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2EFADAD"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FE6A60F" w14:textId="77777777" w:rsidR="00B420D4" w:rsidRPr="00E40398" w:rsidRDefault="00B420D4" w:rsidP="00DD5665">
            <w:pPr>
              <w:pStyle w:val="TAL"/>
            </w:pPr>
          </w:p>
        </w:tc>
      </w:tr>
      <w:tr w:rsidR="00B420D4" w:rsidRPr="00E40398" w14:paraId="7749BF7D"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77E06C4"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D67B6D" w14:textId="77777777" w:rsidR="00B420D4" w:rsidRPr="00E40398" w:rsidRDefault="00B420D4" w:rsidP="00DD5665">
            <w:pPr>
              <w:pStyle w:val="TAL"/>
            </w:pPr>
          </w:p>
        </w:tc>
      </w:tr>
    </w:tbl>
    <w:p w14:paraId="634415C5" w14:textId="77777777" w:rsidR="00B420D4" w:rsidRPr="002A3FEA" w:rsidRDefault="00B420D4" w:rsidP="00B420D4">
      <w:pPr>
        <w:rPr>
          <w:highlight w:val="yellow"/>
        </w:rPr>
      </w:pPr>
    </w:p>
    <w:p w14:paraId="46040E0B" w14:textId="62BE2727" w:rsidR="00B420D4" w:rsidRPr="00401743" w:rsidRDefault="00F926C0" w:rsidP="00B420D4">
      <w:pPr>
        <w:pStyle w:val="Heading4"/>
      </w:pPr>
      <w:bookmarkStart w:id="129" w:name="_Toc446424154"/>
      <w:bookmarkStart w:id="130" w:name="_Toc476040761"/>
      <w:bookmarkStart w:id="131" w:name="_Toc476042865"/>
      <w:r>
        <w:rPr>
          <w:lang w:val="fr-FR"/>
        </w:rPr>
        <w:lastRenderedPageBreak/>
        <w:t>9.</w:t>
      </w:r>
      <w:r w:rsidR="00B420D4">
        <w:rPr>
          <w:lang w:val="fr-FR"/>
        </w:rPr>
        <w:t>1.3.4</w:t>
      </w:r>
      <w:r w:rsidR="00B420D4">
        <w:rPr>
          <w:lang w:val="fr-FR"/>
        </w:rPr>
        <w:tab/>
      </w:r>
      <w:r w:rsidR="00B420D4" w:rsidRPr="00401743">
        <w:rPr>
          <w:lang w:val="fr-FR"/>
        </w:rPr>
        <w:t>AE</w:t>
      </w:r>
      <w:r w:rsidR="00B420D4" w:rsidRPr="00401743">
        <w:t xml:space="preserve"> Delete</w:t>
      </w:r>
      <w:bookmarkEnd w:id="129"/>
      <w:bookmarkEnd w:id="130"/>
      <w:bookmarkEnd w:id="13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8"/>
        <w:gridCol w:w="612"/>
        <w:gridCol w:w="1233"/>
        <w:gridCol w:w="7443"/>
      </w:tblGrid>
      <w:tr w:rsidR="00B420D4" w:rsidRPr="00E40398" w14:paraId="7EECEEA1" w14:textId="77777777" w:rsidTr="00DD5665">
        <w:trPr>
          <w:cantSplit/>
          <w:tblHeader/>
          <w:jc w:val="center"/>
        </w:trPr>
        <w:tc>
          <w:tcPr>
            <w:tcW w:w="9816" w:type="dxa"/>
            <w:gridSpan w:val="4"/>
          </w:tcPr>
          <w:p w14:paraId="249B8FEB"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46C60600" w14:textId="77777777" w:rsidTr="00DD5665">
        <w:trPr>
          <w:jc w:val="center"/>
        </w:trPr>
        <w:tc>
          <w:tcPr>
            <w:tcW w:w="2373" w:type="dxa"/>
            <w:gridSpan w:val="3"/>
          </w:tcPr>
          <w:p w14:paraId="628B8288" w14:textId="77777777" w:rsidR="00B420D4" w:rsidRPr="00E40398" w:rsidRDefault="00B420D4" w:rsidP="00DD5665">
            <w:pPr>
              <w:pStyle w:val="TAL"/>
              <w:keepLines w:val="0"/>
            </w:pPr>
            <w:r w:rsidRPr="00E40398">
              <w:rPr>
                <w:b/>
              </w:rPr>
              <w:t>Identifier:</w:t>
            </w:r>
          </w:p>
        </w:tc>
        <w:tc>
          <w:tcPr>
            <w:tcW w:w="7443" w:type="dxa"/>
          </w:tcPr>
          <w:p w14:paraId="1D1B98EA" w14:textId="77777777" w:rsidR="00B420D4" w:rsidRPr="00DC0063" w:rsidRDefault="00B420D4" w:rsidP="00DD5665">
            <w:pPr>
              <w:pStyle w:val="TAL"/>
              <w:keepLines w:val="0"/>
            </w:pPr>
            <w:r>
              <w:t>TD_M2M_NH_09</w:t>
            </w:r>
          </w:p>
        </w:tc>
      </w:tr>
      <w:tr w:rsidR="00B420D4" w:rsidRPr="00E40398" w14:paraId="725BD3C5" w14:textId="77777777" w:rsidTr="00DD5665">
        <w:trPr>
          <w:jc w:val="center"/>
        </w:trPr>
        <w:tc>
          <w:tcPr>
            <w:tcW w:w="2373" w:type="dxa"/>
            <w:gridSpan w:val="3"/>
          </w:tcPr>
          <w:p w14:paraId="35E1024C" w14:textId="77777777" w:rsidR="00B420D4" w:rsidRPr="00E40398" w:rsidRDefault="00B420D4" w:rsidP="00DD5665">
            <w:pPr>
              <w:pStyle w:val="TAL"/>
              <w:keepLines w:val="0"/>
              <w:rPr>
                <w:lang w:val="en-US"/>
              </w:rPr>
            </w:pPr>
            <w:r w:rsidRPr="00E40398">
              <w:rPr>
                <w:b/>
              </w:rPr>
              <w:t>Objective:</w:t>
            </w:r>
          </w:p>
        </w:tc>
        <w:tc>
          <w:tcPr>
            <w:tcW w:w="7443" w:type="dxa"/>
          </w:tcPr>
          <w:p w14:paraId="1421DE5A" w14:textId="77777777" w:rsidR="00B420D4" w:rsidRPr="00DC0063" w:rsidRDefault="00B420D4" w:rsidP="00DD5665">
            <w:pPr>
              <w:pStyle w:val="TAL"/>
              <w:keepLines w:val="0"/>
            </w:pPr>
            <w:r w:rsidRPr="00706F6C">
              <w:rPr>
                <w:lang w:val="en-US"/>
              </w:rPr>
              <w:t>AE de-registers by deleting &lt;AE&gt; resource via an AE Delete Request</w:t>
            </w:r>
          </w:p>
        </w:tc>
      </w:tr>
      <w:tr w:rsidR="00B420D4" w:rsidRPr="00E40398" w14:paraId="7E0A83B5" w14:textId="77777777" w:rsidTr="00DD5665">
        <w:trPr>
          <w:jc w:val="center"/>
        </w:trPr>
        <w:tc>
          <w:tcPr>
            <w:tcW w:w="2373" w:type="dxa"/>
            <w:gridSpan w:val="3"/>
          </w:tcPr>
          <w:p w14:paraId="47D82BCB" w14:textId="77777777" w:rsidR="00B420D4" w:rsidRPr="00E40398" w:rsidRDefault="00B420D4" w:rsidP="00DD5665">
            <w:pPr>
              <w:pStyle w:val="TAL"/>
              <w:keepLines w:val="0"/>
            </w:pPr>
            <w:r w:rsidRPr="00E40398">
              <w:rPr>
                <w:b/>
              </w:rPr>
              <w:t>Configuration:</w:t>
            </w:r>
          </w:p>
        </w:tc>
        <w:tc>
          <w:tcPr>
            <w:tcW w:w="7443" w:type="dxa"/>
          </w:tcPr>
          <w:p w14:paraId="4B14F512" w14:textId="77777777" w:rsidR="00B420D4" w:rsidRPr="00DC0063" w:rsidRDefault="00B420D4" w:rsidP="00DD5665">
            <w:pPr>
              <w:pStyle w:val="TAL"/>
              <w:keepLines w:val="0"/>
              <w:rPr>
                <w:b/>
              </w:rPr>
            </w:pPr>
            <w:r w:rsidRPr="00706F6C">
              <w:t>M2M_CFG_01</w:t>
            </w:r>
          </w:p>
        </w:tc>
      </w:tr>
      <w:tr w:rsidR="00B420D4" w:rsidRPr="00934EE2" w14:paraId="51B0850D" w14:textId="77777777" w:rsidTr="00DD5665">
        <w:trPr>
          <w:jc w:val="center"/>
        </w:trPr>
        <w:tc>
          <w:tcPr>
            <w:tcW w:w="2373" w:type="dxa"/>
            <w:gridSpan w:val="3"/>
          </w:tcPr>
          <w:p w14:paraId="746BC497" w14:textId="77777777" w:rsidR="00B420D4" w:rsidRPr="00E40398" w:rsidRDefault="00B420D4" w:rsidP="00DD5665">
            <w:pPr>
              <w:pStyle w:val="TAL"/>
              <w:keepLines w:val="0"/>
            </w:pPr>
            <w:r w:rsidRPr="00E40398">
              <w:rPr>
                <w:b/>
              </w:rPr>
              <w:t>References:</w:t>
            </w:r>
          </w:p>
        </w:tc>
        <w:tc>
          <w:tcPr>
            <w:tcW w:w="7443" w:type="dxa"/>
          </w:tcPr>
          <w:p w14:paraId="6561CF36" w14:textId="09B79FD7"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10.2.1.4</w:t>
            </w:r>
          </w:p>
          <w:p w14:paraId="74573C48" w14:textId="647BC296"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7.3.5.2.4</w:t>
            </w:r>
          </w:p>
        </w:tc>
      </w:tr>
      <w:tr w:rsidR="00B420D4" w:rsidRPr="00934EE2" w14:paraId="5196FA5D" w14:textId="77777777" w:rsidTr="00DD5665">
        <w:trPr>
          <w:jc w:val="center"/>
        </w:trPr>
        <w:tc>
          <w:tcPr>
            <w:tcW w:w="9816" w:type="dxa"/>
            <w:gridSpan w:val="4"/>
            <w:shd w:val="clear" w:color="auto" w:fill="F2F2F2"/>
          </w:tcPr>
          <w:p w14:paraId="7BED16F7" w14:textId="77777777" w:rsidR="00B420D4" w:rsidRPr="00934EE2" w:rsidRDefault="00B420D4" w:rsidP="00DD5665">
            <w:pPr>
              <w:pStyle w:val="TAL"/>
              <w:keepLines w:val="0"/>
              <w:rPr>
                <w:b/>
                <w:lang w:val="fr-FR"/>
              </w:rPr>
            </w:pPr>
          </w:p>
        </w:tc>
      </w:tr>
      <w:tr w:rsidR="00B420D4" w:rsidRPr="00E40398" w14:paraId="47F26C53" w14:textId="77777777" w:rsidTr="00DD5665">
        <w:trPr>
          <w:jc w:val="center"/>
        </w:trPr>
        <w:tc>
          <w:tcPr>
            <w:tcW w:w="2373" w:type="dxa"/>
            <w:gridSpan w:val="3"/>
            <w:tcBorders>
              <w:bottom w:val="single" w:sz="4" w:space="0" w:color="auto"/>
            </w:tcBorders>
          </w:tcPr>
          <w:p w14:paraId="280FACB6" w14:textId="77777777" w:rsidR="00B420D4" w:rsidRPr="00E40398" w:rsidRDefault="00B420D4" w:rsidP="00DD5665">
            <w:pPr>
              <w:pStyle w:val="TAL"/>
              <w:keepLines w:val="0"/>
            </w:pPr>
            <w:r w:rsidRPr="00E40398">
              <w:rPr>
                <w:b/>
              </w:rPr>
              <w:t>Pre-test conditions:</w:t>
            </w:r>
          </w:p>
        </w:tc>
        <w:tc>
          <w:tcPr>
            <w:tcW w:w="7443" w:type="dxa"/>
            <w:tcBorders>
              <w:bottom w:val="single" w:sz="4" w:space="0" w:color="auto"/>
            </w:tcBorders>
          </w:tcPr>
          <w:p w14:paraId="7C617D4F" w14:textId="77777777" w:rsidR="00B420D4" w:rsidRDefault="00B420D4" w:rsidP="00647943">
            <w:pPr>
              <w:pStyle w:val="TAL"/>
              <w:keepLines w:val="0"/>
              <w:numPr>
                <w:ilvl w:val="0"/>
                <w:numId w:val="15"/>
              </w:numPr>
            </w:pPr>
            <w:r w:rsidRPr="00E40398">
              <w:t xml:space="preserve">CSEBase resource has been created in </w:t>
            </w:r>
            <w:r>
              <w:t xml:space="preserve">registrar </w:t>
            </w:r>
            <w:r w:rsidRPr="00E40398">
              <w:t>CSE with name {CSEBaseName}</w:t>
            </w:r>
          </w:p>
          <w:p w14:paraId="43112C92" w14:textId="77777777" w:rsidR="00B420D4" w:rsidRDefault="00B420D4" w:rsidP="00647943">
            <w:pPr>
              <w:pStyle w:val="TAL"/>
              <w:keepLines w:val="0"/>
              <w:numPr>
                <w:ilvl w:val="0"/>
                <w:numId w:val="15"/>
              </w:numPr>
            </w:pPr>
            <w:r>
              <w:t xml:space="preserve">AE has created a &lt;AE&gt; resource on registrar CSE </w:t>
            </w:r>
            <w:r w:rsidRPr="006E2ABE">
              <w:t>with name {</w:t>
            </w:r>
            <w:r>
              <w:t>AE</w:t>
            </w:r>
            <w:r w:rsidRPr="006E2ABE">
              <w:t>}</w:t>
            </w:r>
          </w:p>
          <w:p w14:paraId="04E7B409" w14:textId="77777777" w:rsidR="00B420D4" w:rsidRPr="00E40398" w:rsidRDefault="00B420D4" w:rsidP="00DD5665">
            <w:pPr>
              <w:pStyle w:val="TAL"/>
              <w:keepLines w:val="0"/>
              <w:ind w:left="720"/>
            </w:pPr>
          </w:p>
        </w:tc>
      </w:tr>
      <w:tr w:rsidR="00B420D4" w:rsidRPr="00E40398" w14:paraId="3FB2AE4A" w14:textId="77777777" w:rsidTr="00DD5665">
        <w:trPr>
          <w:jc w:val="center"/>
        </w:trPr>
        <w:tc>
          <w:tcPr>
            <w:tcW w:w="9816" w:type="dxa"/>
            <w:gridSpan w:val="4"/>
            <w:shd w:val="clear" w:color="auto" w:fill="F2F2F2"/>
          </w:tcPr>
          <w:p w14:paraId="3A3288B1" w14:textId="77777777" w:rsidR="00B420D4" w:rsidRPr="00E40398" w:rsidRDefault="00B420D4" w:rsidP="00DD5665">
            <w:pPr>
              <w:pStyle w:val="TAL"/>
              <w:keepLines w:val="0"/>
              <w:jc w:val="center"/>
              <w:rPr>
                <w:b/>
              </w:rPr>
            </w:pPr>
            <w:r w:rsidRPr="00E40398">
              <w:rPr>
                <w:b/>
              </w:rPr>
              <w:t>Test Sequence</w:t>
            </w:r>
          </w:p>
        </w:tc>
      </w:tr>
      <w:tr w:rsidR="00B420D4" w:rsidRPr="00E40398" w14:paraId="3B8183C3" w14:textId="77777777" w:rsidTr="00DD5665">
        <w:trPr>
          <w:jc w:val="center"/>
        </w:trPr>
        <w:tc>
          <w:tcPr>
            <w:tcW w:w="528" w:type="dxa"/>
            <w:tcBorders>
              <w:bottom w:val="single" w:sz="4" w:space="0" w:color="auto"/>
            </w:tcBorders>
            <w:shd w:val="clear" w:color="auto" w:fill="auto"/>
            <w:vAlign w:val="center"/>
          </w:tcPr>
          <w:p w14:paraId="44D52B5E" w14:textId="77777777" w:rsidR="00B420D4" w:rsidRPr="00E40398" w:rsidRDefault="00B420D4" w:rsidP="00DD5665">
            <w:pPr>
              <w:pStyle w:val="TAL"/>
              <w:keepNext w:val="0"/>
              <w:jc w:val="center"/>
              <w:rPr>
                <w:b/>
              </w:rPr>
            </w:pPr>
            <w:r w:rsidRPr="00E40398">
              <w:rPr>
                <w:b/>
              </w:rPr>
              <w:t>Step</w:t>
            </w:r>
          </w:p>
        </w:tc>
        <w:tc>
          <w:tcPr>
            <w:tcW w:w="612" w:type="dxa"/>
            <w:tcBorders>
              <w:bottom w:val="single" w:sz="4" w:space="0" w:color="auto"/>
            </w:tcBorders>
          </w:tcPr>
          <w:p w14:paraId="40ED90DC" w14:textId="77777777" w:rsidR="00B420D4" w:rsidRPr="00E40398" w:rsidRDefault="00B420D4" w:rsidP="00DD5665">
            <w:pPr>
              <w:pStyle w:val="TAL"/>
              <w:keepNext w:val="0"/>
              <w:jc w:val="center"/>
              <w:rPr>
                <w:b/>
              </w:rPr>
            </w:pPr>
            <w:r w:rsidRPr="00E40398">
              <w:rPr>
                <w:b/>
              </w:rPr>
              <w:t>RP</w:t>
            </w:r>
          </w:p>
        </w:tc>
        <w:tc>
          <w:tcPr>
            <w:tcW w:w="1233" w:type="dxa"/>
            <w:tcBorders>
              <w:bottom w:val="single" w:sz="4" w:space="0" w:color="auto"/>
            </w:tcBorders>
            <w:shd w:val="clear" w:color="auto" w:fill="auto"/>
            <w:vAlign w:val="center"/>
          </w:tcPr>
          <w:p w14:paraId="74DB2E59" w14:textId="77777777" w:rsidR="00B420D4" w:rsidRPr="00E40398" w:rsidRDefault="00B420D4" w:rsidP="00DD5665">
            <w:pPr>
              <w:pStyle w:val="TAL"/>
              <w:keepNext w:val="0"/>
              <w:jc w:val="center"/>
              <w:rPr>
                <w:b/>
              </w:rPr>
            </w:pPr>
            <w:r w:rsidRPr="00E40398">
              <w:rPr>
                <w:b/>
              </w:rPr>
              <w:t>Type</w:t>
            </w:r>
          </w:p>
        </w:tc>
        <w:tc>
          <w:tcPr>
            <w:tcW w:w="7443" w:type="dxa"/>
            <w:tcBorders>
              <w:bottom w:val="single" w:sz="4" w:space="0" w:color="auto"/>
            </w:tcBorders>
            <w:shd w:val="clear" w:color="auto" w:fill="auto"/>
            <w:vAlign w:val="center"/>
          </w:tcPr>
          <w:p w14:paraId="178DF1CA" w14:textId="77777777" w:rsidR="00B420D4" w:rsidRPr="00E40398" w:rsidRDefault="00B420D4" w:rsidP="00DD5665">
            <w:pPr>
              <w:pStyle w:val="TAL"/>
              <w:keepNext w:val="0"/>
              <w:jc w:val="center"/>
              <w:rPr>
                <w:b/>
              </w:rPr>
            </w:pPr>
            <w:r w:rsidRPr="00E40398">
              <w:rPr>
                <w:b/>
              </w:rPr>
              <w:t>Description</w:t>
            </w:r>
          </w:p>
        </w:tc>
      </w:tr>
      <w:tr w:rsidR="00B420D4" w:rsidRPr="00E40398" w14:paraId="6D318A2F" w14:textId="77777777" w:rsidTr="00DD5665">
        <w:trPr>
          <w:jc w:val="center"/>
        </w:trPr>
        <w:tc>
          <w:tcPr>
            <w:tcW w:w="528" w:type="dxa"/>
            <w:tcBorders>
              <w:left w:val="single" w:sz="4" w:space="0" w:color="auto"/>
            </w:tcBorders>
            <w:vAlign w:val="center"/>
          </w:tcPr>
          <w:p w14:paraId="72A89E36" w14:textId="77777777" w:rsidR="00B420D4" w:rsidRPr="00E40398" w:rsidRDefault="00B420D4" w:rsidP="00DD5665">
            <w:pPr>
              <w:pStyle w:val="TAL"/>
              <w:keepNext w:val="0"/>
              <w:jc w:val="center"/>
            </w:pPr>
            <w:r w:rsidRPr="00E40398">
              <w:t>1</w:t>
            </w:r>
          </w:p>
        </w:tc>
        <w:tc>
          <w:tcPr>
            <w:tcW w:w="612" w:type="dxa"/>
          </w:tcPr>
          <w:p w14:paraId="49CA7DAB" w14:textId="77777777" w:rsidR="00B420D4" w:rsidRPr="00E40398" w:rsidRDefault="00B420D4" w:rsidP="00DD5665">
            <w:pPr>
              <w:pStyle w:val="TAL"/>
              <w:jc w:val="center"/>
            </w:pPr>
          </w:p>
        </w:tc>
        <w:tc>
          <w:tcPr>
            <w:tcW w:w="1233" w:type="dxa"/>
            <w:shd w:val="clear" w:color="auto" w:fill="E7E6E6"/>
          </w:tcPr>
          <w:p w14:paraId="7843F34B" w14:textId="77777777" w:rsidR="00B420D4" w:rsidRPr="00E40398" w:rsidRDefault="00B420D4" w:rsidP="00DD5665">
            <w:pPr>
              <w:pStyle w:val="TAL"/>
              <w:jc w:val="center"/>
            </w:pPr>
            <w:r w:rsidRPr="00E40398">
              <w:t>Stimulus</w:t>
            </w:r>
          </w:p>
        </w:tc>
        <w:tc>
          <w:tcPr>
            <w:tcW w:w="7443" w:type="dxa"/>
            <w:shd w:val="clear" w:color="auto" w:fill="E7E6E6"/>
          </w:tcPr>
          <w:p w14:paraId="61D96CD8" w14:textId="77777777" w:rsidR="00B420D4" w:rsidRPr="00E40398" w:rsidRDefault="00B420D4" w:rsidP="00DD5665">
            <w:pPr>
              <w:pStyle w:val="TAL"/>
              <w:rPr>
                <w:lang w:eastAsia="zh-CN"/>
              </w:rPr>
            </w:pPr>
            <w:r w:rsidRPr="00706F6C">
              <w:t xml:space="preserve">AE </w:t>
            </w:r>
            <w:r w:rsidRPr="00706F6C">
              <w:rPr>
                <w:rFonts w:eastAsia="MS Mincho"/>
              </w:rPr>
              <w:t xml:space="preserve">is requested to send an </w:t>
            </w:r>
            <w:r>
              <w:rPr>
                <w:lang w:val="en-US"/>
              </w:rPr>
              <w:t>AE Delete Request</w:t>
            </w:r>
          </w:p>
        </w:tc>
      </w:tr>
      <w:tr w:rsidR="00B420D4" w:rsidRPr="00E40398" w14:paraId="4EF25046" w14:textId="77777777" w:rsidTr="00DD5665">
        <w:trPr>
          <w:trHeight w:val="983"/>
          <w:jc w:val="center"/>
        </w:trPr>
        <w:tc>
          <w:tcPr>
            <w:tcW w:w="528" w:type="dxa"/>
            <w:tcBorders>
              <w:left w:val="single" w:sz="4" w:space="0" w:color="auto"/>
            </w:tcBorders>
            <w:vAlign w:val="center"/>
          </w:tcPr>
          <w:p w14:paraId="208F269C" w14:textId="77777777" w:rsidR="00B420D4" w:rsidRPr="00E40398" w:rsidRDefault="00B420D4" w:rsidP="00DD5665">
            <w:pPr>
              <w:pStyle w:val="TAL"/>
              <w:keepNext w:val="0"/>
              <w:jc w:val="center"/>
            </w:pPr>
            <w:r w:rsidRPr="00E40398">
              <w:t>2</w:t>
            </w:r>
          </w:p>
        </w:tc>
        <w:tc>
          <w:tcPr>
            <w:tcW w:w="612" w:type="dxa"/>
            <w:vAlign w:val="center"/>
          </w:tcPr>
          <w:p w14:paraId="2EC8FA20" w14:textId="77777777" w:rsidR="00B420D4" w:rsidRPr="00E40398" w:rsidRDefault="00B420D4" w:rsidP="00DD5665">
            <w:pPr>
              <w:pStyle w:val="TAL"/>
              <w:jc w:val="center"/>
            </w:pPr>
          </w:p>
          <w:p w14:paraId="6F307417" w14:textId="77777777" w:rsidR="00B420D4" w:rsidRPr="00E40398" w:rsidRDefault="00B420D4" w:rsidP="00DD5665">
            <w:pPr>
              <w:pStyle w:val="TAL"/>
              <w:jc w:val="center"/>
            </w:pPr>
            <w:r w:rsidRPr="00E40398">
              <w:t>Mca</w:t>
            </w:r>
          </w:p>
        </w:tc>
        <w:tc>
          <w:tcPr>
            <w:tcW w:w="1233" w:type="dxa"/>
            <w:vAlign w:val="center"/>
          </w:tcPr>
          <w:p w14:paraId="30E287B9" w14:textId="77777777" w:rsidR="00B420D4" w:rsidRPr="00E40398" w:rsidRDefault="00B420D4" w:rsidP="00DD5665">
            <w:pPr>
              <w:pStyle w:val="TAL"/>
              <w:jc w:val="center"/>
              <w:rPr>
                <w:lang w:eastAsia="zh-CN"/>
              </w:rPr>
            </w:pPr>
            <w:r w:rsidRPr="00E40398">
              <w:t xml:space="preserve">PRO Check Primitive </w:t>
            </w:r>
          </w:p>
        </w:tc>
        <w:tc>
          <w:tcPr>
            <w:tcW w:w="7443" w:type="dxa"/>
            <w:shd w:val="clear" w:color="auto" w:fill="auto"/>
          </w:tcPr>
          <w:p w14:paraId="7D7D974D" w14:textId="77777777" w:rsidR="00B420D4" w:rsidRPr="00E40398" w:rsidRDefault="00B420D4" w:rsidP="00647943">
            <w:pPr>
              <w:pStyle w:val="TAL"/>
              <w:numPr>
                <w:ilvl w:val="0"/>
                <w:numId w:val="18"/>
              </w:numPr>
              <w:ind w:hanging="542"/>
              <w:rPr>
                <w:szCs w:val="18"/>
                <w:lang w:eastAsia="zh-CN"/>
              </w:rPr>
            </w:pPr>
            <w:r>
              <w:rPr>
                <w:szCs w:val="18"/>
                <w:lang w:eastAsia="zh-CN"/>
              </w:rPr>
              <w:t>op = 4</w:t>
            </w:r>
            <w:r w:rsidRPr="00E40398">
              <w:rPr>
                <w:szCs w:val="18"/>
                <w:lang w:eastAsia="zh-CN"/>
              </w:rPr>
              <w:t xml:space="preserve"> (</w:t>
            </w:r>
            <w:r>
              <w:rPr>
                <w:szCs w:val="18"/>
                <w:lang w:eastAsia="zh-CN"/>
              </w:rPr>
              <w:t>Delete</w:t>
            </w:r>
            <w:r w:rsidRPr="00E40398">
              <w:rPr>
                <w:szCs w:val="18"/>
                <w:lang w:eastAsia="zh-CN"/>
              </w:rPr>
              <w:t>)</w:t>
            </w:r>
          </w:p>
          <w:p w14:paraId="56224FA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AA019E">
              <w:rPr>
                <w:szCs w:val="18"/>
                <w:lang w:eastAsia="zh-CN"/>
              </w:rPr>
              <w:t>{CSEBaseName}/</w:t>
            </w:r>
            <w:r>
              <w:rPr>
                <w:szCs w:val="18"/>
                <w:lang w:eastAsia="zh-CN"/>
              </w:rPr>
              <w:t>{AE}</w:t>
            </w:r>
          </w:p>
          <w:p w14:paraId="7D57462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AE-ID</w:t>
            </w:r>
          </w:p>
          <w:p w14:paraId="182A7F9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316D737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Pr>
                <w:szCs w:val="18"/>
                <w:lang w:eastAsia="zh-CN"/>
              </w:rPr>
              <w:t>empty</w:t>
            </w:r>
          </w:p>
        </w:tc>
      </w:tr>
      <w:tr w:rsidR="00B420D4" w:rsidRPr="00E40398" w14:paraId="00D7BAB2" w14:textId="77777777" w:rsidTr="00DD5665">
        <w:trPr>
          <w:jc w:val="center"/>
        </w:trPr>
        <w:tc>
          <w:tcPr>
            <w:tcW w:w="528" w:type="dxa"/>
            <w:tcBorders>
              <w:left w:val="single" w:sz="4" w:space="0" w:color="auto"/>
            </w:tcBorders>
            <w:vAlign w:val="center"/>
          </w:tcPr>
          <w:p w14:paraId="40FE7D4C" w14:textId="77777777" w:rsidR="00B420D4" w:rsidRPr="00E40398" w:rsidRDefault="00B420D4" w:rsidP="00DD5665">
            <w:pPr>
              <w:pStyle w:val="TAL"/>
              <w:keepNext w:val="0"/>
              <w:jc w:val="center"/>
            </w:pPr>
            <w:r>
              <w:t>3</w:t>
            </w:r>
          </w:p>
        </w:tc>
        <w:tc>
          <w:tcPr>
            <w:tcW w:w="612" w:type="dxa"/>
            <w:vAlign w:val="center"/>
          </w:tcPr>
          <w:p w14:paraId="7E19ADB7" w14:textId="77777777" w:rsidR="00B420D4" w:rsidRPr="00E40398" w:rsidRDefault="00B420D4" w:rsidP="00DD5665">
            <w:pPr>
              <w:pStyle w:val="TAL"/>
              <w:jc w:val="center"/>
            </w:pPr>
          </w:p>
          <w:p w14:paraId="3A2A2EE8" w14:textId="77777777" w:rsidR="00B420D4" w:rsidRPr="00E40398" w:rsidRDefault="00B420D4" w:rsidP="00DD5665">
            <w:pPr>
              <w:pStyle w:val="TAL"/>
              <w:jc w:val="center"/>
            </w:pPr>
            <w:r w:rsidRPr="00E40398">
              <w:t>Mca</w:t>
            </w:r>
          </w:p>
        </w:tc>
        <w:tc>
          <w:tcPr>
            <w:tcW w:w="1233" w:type="dxa"/>
            <w:vAlign w:val="center"/>
          </w:tcPr>
          <w:p w14:paraId="7F5643A2" w14:textId="77777777" w:rsidR="00B420D4" w:rsidRPr="00E40398" w:rsidRDefault="00B420D4" w:rsidP="00DD5665">
            <w:pPr>
              <w:pStyle w:val="TAL"/>
              <w:jc w:val="center"/>
              <w:rPr>
                <w:lang w:eastAsia="zh-CN"/>
              </w:rPr>
            </w:pPr>
            <w:r w:rsidRPr="00E40398">
              <w:t>PRO Check Primitive</w:t>
            </w:r>
          </w:p>
        </w:tc>
        <w:tc>
          <w:tcPr>
            <w:tcW w:w="7443" w:type="dxa"/>
            <w:shd w:val="clear" w:color="auto" w:fill="auto"/>
          </w:tcPr>
          <w:p w14:paraId="2B6D9763" w14:textId="77777777" w:rsidR="00B420D4" w:rsidRDefault="00B420D4" w:rsidP="00DD5665">
            <w:pPr>
              <w:pStyle w:val="TAL"/>
              <w:rPr>
                <w:szCs w:val="18"/>
                <w:lang w:eastAsia="zh-CN"/>
              </w:rPr>
            </w:pPr>
            <w:r w:rsidRPr="00AA019E">
              <w:rPr>
                <w:szCs w:val="18"/>
                <w:lang w:eastAsia="zh-CN"/>
              </w:rPr>
              <w:t>Registrar CSE sends response containing:</w:t>
            </w:r>
          </w:p>
          <w:p w14:paraId="26557C6B"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2</w:t>
            </w:r>
            <w:r w:rsidRPr="00E40398">
              <w:rPr>
                <w:szCs w:val="18"/>
                <w:lang w:eastAsia="zh-CN"/>
              </w:rPr>
              <w:t xml:space="preserve"> (</w:t>
            </w:r>
            <w:r>
              <w:rPr>
                <w:szCs w:val="18"/>
                <w:lang w:eastAsia="zh-CN"/>
              </w:rPr>
              <w:t>DELETED</w:t>
            </w:r>
            <w:r w:rsidRPr="00E40398">
              <w:rPr>
                <w:szCs w:val="18"/>
                <w:lang w:eastAsia="zh-CN"/>
              </w:rPr>
              <w:t>)</w:t>
            </w:r>
          </w:p>
          <w:p w14:paraId="3892EB57"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775B339B"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Pr>
                <w:szCs w:val="18"/>
                <w:lang w:eastAsia="zh-CN"/>
              </w:rPr>
              <w:t>empty</w:t>
            </w:r>
          </w:p>
        </w:tc>
      </w:tr>
      <w:tr w:rsidR="00B420D4" w:rsidRPr="00E40398" w14:paraId="7B4239F4" w14:textId="77777777" w:rsidTr="00DD5665">
        <w:trPr>
          <w:jc w:val="center"/>
        </w:trPr>
        <w:tc>
          <w:tcPr>
            <w:tcW w:w="528" w:type="dxa"/>
            <w:tcBorders>
              <w:left w:val="single" w:sz="4" w:space="0" w:color="auto"/>
            </w:tcBorders>
            <w:vAlign w:val="center"/>
          </w:tcPr>
          <w:p w14:paraId="6F21FC07" w14:textId="77777777" w:rsidR="00B420D4" w:rsidRDefault="00B420D4" w:rsidP="00DD5665">
            <w:pPr>
              <w:pStyle w:val="TAL"/>
              <w:keepNext w:val="0"/>
              <w:jc w:val="center"/>
            </w:pPr>
            <w:r>
              <w:t>4</w:t>
            </w:r>
          </w:p>
        </w:tc>
        <w:tc>
          <w:tcPr>
            <w:tcW w:w="612" w:type="dxa"/>
          </w:tcPr>
          <w:p w14:paraId="05CE8FAF" w14:textId="77777777" w:rsidR="00B420D4" w:rsidRPr="00E40398" w:rsidRDefault="00B420D4" w:rsidP="00DD5665">
            <w:pPr>
              <w:pStyle w:val="TAL"/>
              <w:jc w:val="center"/>
            </w:pPr>
          </w:p>
        </w:tc>
        <w:tc>
          <w:tcPr>
            <w:tcW w:w="1233" w:type="dxa"/>
            <w:shd w:val="clear" w:color="auto" w:fill="E7E6E6"/>
            <w:vAlign w:val="center"/>
          </w:tcPr>
          <w:p w14:paraId="606AE43F" w14:textId="77777777" w:rsidR="00B420D4" w:rsidRPr="00E40398" w:rsidRDefault="00B420D4" w:rsidP="00DD5665">
            <w:pPr>
              <w:pStyle w:val="TAL"/>
              <w:jc w:val="center"/>
            </w:pPr>
            <w:r>
              <w:t>IOP Check</w:t>
            </w:r>
          </w:p>
        </w:tc>
        <w:tc>
          <w:tcPr>
            <w:tcW w:w="7443" w:type="dxa"/>
            <w:shd w:val="clear" w:color="auto" w:fill="E7E6E6"/>
          </w:tcPr>
          <w:p w14:paraId="7FC31D26" w14:textId="77777777" w:rsidR="00B420D4" w:rsidRDefault="00B420D4" w:rsidP="00DD5665">
            <w:pPr>
              <w:pStyle w:val="TAL"/>
            </w:pPr>
            <w:r w:rsidRPr="00F21D3D">
              <w:t xml:space="preserve">Check if possible that the </w:t>
            </w:r>
            <w:r>
              <w:t>&lt;AE&gt;</w:t>
            </w:r>
            <w:r w:rsidRPr="00F21D3D">
              <w:t xml:space="preserve"> resource has been removed </w:t>
            </w:r>
            <w:r>
              <w:t>from</w:t>
            </w:r>
            <w:r w:rsidRPr="00F21D3D">
              <w:t xml:space="preserve"> registrar CSE.</w:t>
            </w:r>
          </w:p>
        </w:tc>
      </w:tr>
      <w:tr w:rsidR="00B420D4" w:rsidRPr="00E40398" w14:paraId="4EB38CD0" w14:textId="77777777" w:rsidTr="00DD5665">
        <w:trPr>
          <w:jc w:val="center"/>
        </w:trPr>
        <w:tc>
          <w:tcPr>
            <w:tcW w:w="528" w:type="dxa"/>
            <w:tcBorders>
              <w:left w:val="single" w:sz="4" w:space="0" w:color="auto"/>
            </w:tcBorders>
            <w:vAlign w:val="center"/>
          </w:tcPr>
          <w:p w14:paraId="36B64F49" w14:textId="77777777" w:rsidR="00B420D4" w:rsidRPr="00E40398" w:rsidRDefault="00B420D4" w:rsidP="00DD5665">
            <w:pPr>
              <w:pStyle w:val="TAL"/>
              <w:keepNext w:val="0"/>
              <w:jc w:val="center"/>
            </w:pPr>
            <w:r>
              <w:t>5</w:t>
            </w:r>
          </w:p>
        </w:tc>
        <w:tc>
          <w:tcPr>
            <w:tcW w:w="612" w:type="dxa"/>
          </w:tcPr>
          <w:p w14:paraId="0B0C70ED" w14:textId="77777777" w:rsidR="00B420D4" w:rsidRPr="00E40398" w:rsidRDefault="00B420D4" w:rsidP="00DD5665">
            <w:pPr>
              <w:pStyle w:val="TAL"/>
              <w:jc w:val="center"/>
            </w:pPr>
          </w:p>
        </w:tc>
        <w:tc>
          <w:tcPr>
            <w:tcW w:w="1233" w:type="dxa"/>
            <w:shd w:val="clear" w:color="auto" w:fill="E7E6E6"/>
            <w:vAlign w:val="center"/>
          </w:tcPr>
          <w:p w14:paraId="7754D98F" w14:textId="77777777" w:rsidR="00B420D4" w:rsidRPr="00E40398" w:rsidRDefault="00B420D4" w:rsidP="00DD5665">
            <w:pPr>
              <w:pStyle w:val="TAL"/>
              <w:jc w:val="center"/>
              <w:rPr>
                <w:lang w:eastAsia="zh-CN"/>
              </w:rPr>
            </w:pPr>
            <w:r w:rsidRPr="00E40398">
              <w:t>IOP Check</w:t>
            </w:r>
          </w:p>
        </w:tc>
        <w:tc>
          <w:tcPr>
            <w:tcW w:w="7443" w:type="dxa"/>
            <w:shd w:val="clear" w:color="auto" w:fill="E7E6E6"/>
          </w:tcPr>
          <w:p w14:paraId="0D2B3C43" w14:textId="77777777" w:rsidR="00B420D4" w:rsidRPr="00E40398" w:rsidRDefault="00B420D4" w:rsidP="00DD5665">
            <w:pPr>
              <w:pStyle w:val="TAL"/>
            </w:pPr>
            <w:r>
              <w:t>AE</w:t>
            </w:r>
            <w:r w:rsidRPr="00E40398">
              <w:t xml:space="preserve"> </w:t>
            </w:r>
            <w:r w:rsidRPr="00554F35">
              <w:rPr>
                <w:rFonts w:eastAsia="MS Mincho"/>
              </w:rPr>
              <w:t>indicates successful operation</w:t>
            </w:r>
          </w:p>
        </w:tc>
      </w:tr>
      <w:tr w:rsidR="00B420D4" w:rsidRPr="00E40398" w14:paraId="0A89BCCC" w14:textId="77777777" w:rsidTr="00DD5665">
        <w:trPr>
          <w:jc w:val="center"/>
        </w:trPr>
        <w:tc>
          <w:tcPr>
            <w:tcW w:w="1140" w:type="dxa"/>
            <w:gridSpan w:val="2"/>
            <w:tcBorders>
              <w:left w:val="single" w:sz="4" w:space="0" w:color="auto"/>
              <w:right w:val="single" w:sz="4" w:space="0" w:color="auto"/>
            </w:tcBorders>
            <w:shd w:val="clear" w:color="auto" w:fill="E7E6E6"/>
            <w:vAlign w:val="center"/>
          </w:tcPr>
          <w:p w14:paraId="592DE36C" w14:textId="77777777" w:rsidR="00B420D4" w:rsidRPr="00E40398" w:rsidRDefault="00B420D4" w:rsidP="00DD5665">
            <w:pPr>
              <w:pStyle w:val="TAL"/>
              <w:jc w:val="center"/>
            </w:pPr>
            <w:r w:rsidRPr="00E40398">
              <w:t>IOP Verdict</w:t>
            </w:r>
          </w:p>
        </w:tc>
        <w:tc>
          <w:tcPr>
            <w:tcW w:w="8676"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07A9A99" w14:textId="77777777" w:rsidR="00B420D4" w:rsidRPr="00E40398" w:rsidRDefault="00B420D4" w:rsidP="00DD5665">
            <w:pPr>
              <w:pStyle w:val="TAL"/>
            </w:pPr>
          </w:p>
        </w:tc>
      </w:tr>
      <w:tr w:rsidR="00B420D4" w:rsidRPr="00E40398" w14:paraId="1C2853D6" w14:textId="77777777" w:rsidTr="00DD5665">
        <w:trPr>
          <w:jc w:val="center"/>
        </w:trPr>
        <w:tc>
          <w:tcPr>
            <w:tcW w:w="1140" w:type="dxa"/>
            <w:gridSpan w:val="2"/>
            <w:tcBorders>
              <w:left w:val="single" w:sz="4" w:space="0" w:color="auto"/>
              <w:right w:val="single" w:sz="4" w:space="0" w:color="auto"/>
            </w:tcBorders>
            <w:shd w:val="clear" w:color="auto" w:fill="FFFFFF"/>
            <w:vAlign w:val="center"/>
          </w:tcPr>
          <w:p w14:paraId="611C9016" w14:textId="77777777" w:rsidR="00B420D4" w:rsidRPr="00E40398" w:rsidRDefault="00B420D4" w:rsidP="00DD5665">
            <w:pPr>
              <w:pStyle w:val="TAL"/>
              <w:jc w:val="center"/>
            </w:pPr>
            <w:r w:rsidRPr="00E40398">
              <w:t>PRO Verdict</w:t>
            </w:r>
          </w:p>
        </w:tc>
        <w:tc>
          <w:tcPr>
            <w:tcW w:w="86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D07BC1" w14:textId="77777777" w:rsidR="00B420D4" w:rsidRPr="00E40398" w:rsidRDefault="00B420D4" w:rsidP="00DD5665">
            <w:pPr>
              <w:pStyle w:val="TAL"/>
            </w:pPr>
          </w:p>
        </w:tc>
      </w:tr>
    </w:tbl>
    <w:p w14:paraId="5224FF79" w14:textId="77777777" w:rsidR="00B420D4" w:rsidRPr="00DE03F2" w:rsidRDefault="00B420D4" w:rsidP="00B420D4">
      <w:pPr>
        <w:rPr>
          <w:rStyle w:val="Guidance"/>
          <w:rFonts w:ascii="Arial" w:hAnsi="Arial" w:cs="Arial"/>
          <w:bCs/>
          <w:sz w:val="18"/>
          <w:szCs w:val="18"/>
        </w:rPr>
      </w:pPr>
    </w:p>
    <w:p w14:paraId="7069B0C7" w14:textId="3E019D5E" w:rsidR="00B420D4" w:rsidRDefault="00F926C0" w:rsidP="00B420D4">
      <w:pPr>
        <w:pStyle w:val="Heading3"/>
      </w:pPr>
      <w:bookmarkStart w:id="132" w:name="_Toc446424155"/>
      <w:bookmarkStart w:id="133" w:name="_Toc476040762"/>
      <w:bookmarkStart w:id="134" w:name="_Toc476042866"/>
      <w:r>
        <w:t>9.</w:t>
      </w:r>
      <w:r w:rsidR="00B420D4">
        <w:t>1.4</w:t>
      </w:r>
      <w:r w:rsidR="00B420D4">
        <w:tab/>
        <w:t>Container Management</w:t>
      </w:r>
      <w:bookmarkEnd w:id="132"/>
      <w:bookmarkEnd w:id="133"/>
      <w:bookmarkEnd w:id="134"/>
    </w:p>
    <w:p w14:paraId="21AFAABF" w14:textId="7712EE89" w:rsidR="00B420D4" w:rsidRDefault="00F926C0" w:rsidP="00B420D4">
      <w:pPr>
        <w:pStyle w:val="Heading4"/>
      </w:pPr>
      <w:bookmarkStart w:id="135" w:name="_Toc446424156"/>
      <w:bookmarkStart w:id="136" w:name="_Toc476040763"/>
      <w:bookmarkStart w:id="137" w:name="_Toc476042867"/>
      <w:r>
        <w:t>9.</w:t>
      </w:r>
      <w:r w:rsidR="00B420D4">
        <w:t>1.4.1</w:t>
      </w:r>
      <w:r w:rsidR="00B420D4">
        <w:tab/>
      </w:r>
      <w:r w:rsidR="00B420D4" w:rsidRPr="008832FD">
        <w:t>Container Create</w:t>
      </w:r>
      <w:bookmarkEnd w:id="135"/>
      <w:bookmarkEnd w:id="136"/>
      <w:bookmarkEnd w:id="13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1601A5FE" w14:textId="77777777" w:rsidTr="00DD5665">
        <w:trPr>
          <w:cantSplit/>
          <w:tblHeader/>
          <w:jc w:val="center"/>
        </w:trPr>
        <w:tc>
          <w:tcPr>
            <w:tcW w:w="9816" w:type="dxa"/>
            <w:gridSpan w:val="4"/>
          </w:tcPr>
          <w:p w14:paraId="6B361CF4"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5467F1C1" w14:textId="77777777" w:rsidTr="00DD5665">
        <w:trPr>
          <w:jc w:val="center"/>
        </w:trPr>
        <w:tc>
          <w:tcPr>
            <w:tcW w:w="2511" w:type="dxa"/>
            <w:gridSpan w:val="3"/>
          </w:tcPr>
          <w:p w14:paraId="5849C3BC" w14:textId="77777777" w:rsidR="00B420D4" w:rsidRPr="00E40398" w:rsidRDefault="00B420D4" w:rsidP="00DD5665">
            <w:pPr>
              <w:pStyle w:val="TAL"/>
              <w:keepLines w:val="0"/>
            </w:pPr>
            <w:r w:rsidRPr="00E40398">
              <w:rPr>
                <w:b/>
              </w:rPr>
              <w:t>Identifier:</w:t>
            </w:r>
          </w:p>
        </w:tc>
        <w:tc>
          <w:tcPr>
            <w:tcW w:w="7305" w:type="dxa"/>
          </w:tcPr>
          <w:p w14:paraId="20E6E18F" w14:textId="77777777" w:rsidR="00B420D4" w:rsidRPr="00E40398" w:rsidRDefault="00B420D4" w:rsidP="00DD5665">
            <w:pPr>
              <w:pStyle w:val="TAL"/>
              <w:keepLines w:val="0"/>
            </w:pPr>
            <w:r w:rsidRPr="00E40398">
              <w:t>TD_M2M_NH</w:t>
            </w:r>
            <w:r>
              <w:t>_10</w:t>
            </w:r>
          </w:p>
        </w:tc>
      </w:tr>
      <w:tr w:rsidR="00B420D4" w:rsidRPr="00E40398" w14:paraId="64B9900A" w14:textId="77777777" w:rsidTr="00DD5665">
        <w:trPr>
          <w:jc w:val="center"/>
        </w:trPr>
        <w:tc>
          <w:tcPr>
            <w:tcW w:w="2511" w:type="dxa"/>
            <w:gridSpan w:val="3"/>
          </w:tcPr>
          <w:p w14:paraId="32B26BE8" w14:textId="77777777" w:rsidR="00B420D4" w:rsidRPr="00E40398" w:rsidRDefault="00B420D4" w:rsidP="00DD5665">
            <w:pPr>
              <w:pStyle w:val="TAL"/>
              <w:keepLines w:val="0"/>
              <w:rPr>
                <w:lang w:val="en-US"/>
              </w:rPr>
            </w:pPr>
            <w:r w:rsidRPr="00E40398">
              <w:rPr>
                <w:b/>
              </w:rPr>
              <w:t>Objective:</w:t>
            </w:r>
          </w:p>
        </w:tc>
        <w:tc>
          <w:tcPr>
            <w:tcW w:w="7305" w:type="dxa"/>
          </w:tcPr>
          <w:p w14:paraId="01E26140" w14:textId="77777777" w:rsidR="00B420D4" w:rsidRPr="00E40398" w:rsidRDefault="00B420D4" w:rsidP="00DD5665">
            <w:pPr>
              <w:pStyle w:val="TAL"/>
              <w:keepLines w:val="0"/>
            </w:pPr>
            <w:r>
              <w:rPr>
                <w:lang w:val="en-US"/>
              </w:rPr>
              <w:t xml:space="preserve">AE </w:t>
            </w:r>
            <w:r>
              <w:t>creates a container resource in registrar CSE via a container Create Request</w:t>
            </w:r>
          </w:p>
        </w:tc>
      </w:tr>
      <w:tr w:rsidR="00B420D4" w:rsidRPr="00E40398" w14:paraId="47AD7109" w14:textId="77777777" w:rsidTr="00DD5665">
        <w:trPr>
          <w:jc w:val="center"/>
        </w:trPr>
        <w:tc>
          <w:tcPr>
            <w:tcW w:w="2511" w:type="dxa"/>
            <w:gridSpan w:val="3"/>
          </w:tcPr>
          <w:p w14:paraId="3DD7CDE4" w14:textId="77777777" w:rsidR="00B420D4" w:rsidRPr="00E40398" w:rsidRDefault="00B420D4" w:rsidP="00DD5665">
            <w:pPr>
              <w:pStyle w:val="TAL"/>
              <w:keepLines w:val="0"/>
            </w:pPr>
            <w:r w:rsidRPr="00E40398">
              <w:rPr>
                <w:b/>
              </w:rPr>
              <w:t>Configuration:</w:t>
            </w:r>
          </w:p>
        </w:tc>
        <w:tc>
          <w:tcPr>
            <w:tcW w:w="7305" w:type="dxa"/>
          </w:tcPr>
          <w:p w14:paraId="1B0270C8" w14:textId="77777777" w:rsidR="00B420D4" w:rsidRPr="00E40398" w:rsidRDefault="00B420D4" w:rsidP="00DD5665">
            <w:pPr>
              <w:pStyle w:val="TAL"/>
              <w:keepLines w:val="0"/>
              <w:rPr>
                <w:b/>
              </w:rPr>
            </w:pPr>
            <w:r>
              <w:t>M2M_CFG_01</w:t>
            </w:r>
          </w:p>
        </w:tc>
      </w:tr>
      <w:tr w:rsidR="00B420D4" w:rsidRPr="00934EE2" w14:paraId="6378EC67" w14:textId="77777777" w:rsidTr="00DD5665">
        <w:trPr>
          <w:jc w:val="center"/>
        </w:trPr>
        <w:tc>
          <w:tcPr>
            <w:tcW w:w="2511" w:type="dxa"/>
            <w:gridSpan w:val="3"/>
          </w:tcPr>
          <w:p w14:paraId="63D651F1" w14:textId="77777777" w:rsidR="00B420D4" w:rsidRPr="00E40398" w:rsidRDefault="00B420D4" w:rsidP="00DD5665">
            <w:pPr>
              <w:pStyle w:val="TAL"/>
              <w:keepLines w:val="0"/>
            </w:pPr>
            <w:r w:rsidRPr="00E40398">
              <w:rPr>
                <w:b/>
              </w:rPr>
              <w:t>References:</w:t>
            </w:r>
          </w:p>
        </w:tc>
        <w:tc>
          <w:tcPr>
            <w:tcW w:w="7305" w:type="dxa"/>
          </w:tcPr>
          <w:p w14:paraId="30126511" w14:textId="7AE4D944"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10.2.4.1</w:t>
            </w:r>
          </w:p>
          <w:p w14:paraId="4CBC00D6" w14:textId="387011AC"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7.3.5.2.1</w:t>
            </w:r>
          </w:p>
        </w:tc>
      </w:tr>
      <w:tr w:rsidR="00B420D4" w:rsidRPr="00934EE2" w14:paraId="1FE412A9" w14:textId="77777777" w:rsidTr="00DD5665">
        <w:trPr>
          <w:jc w:val="center"/>
        </w:trPr>
        <w:tc>
          <w:tcPr>
            <w:tcW w:w="9816" w:type="dxa"/>
            <w:gridSpan w:val="4"/>
            <w:shd w:val="clear" w:color="auto" w:fill="F2F2F2"/>
          </w:tcPr>
          <w:p w14:paraId="31122361" w14:textId="77777777" w:rsidR="00B420D4" w:rsidRPr="00934EE2" w:rsidRDefault="00B420D4" w:rsidP="00DD5665">
            <w:pPr>
              <w:pStyle w:val="TAL"/>
              <w:keepLines w:val="0"/>
              <w:rPr>
                <w:b/>
                <w:lang w:val="fr-FR"/>
              </w:rPr>
            </w:pPr>
          </w:p>
        </w:tc>
      </w:tr>
      <w:tr w:rsidR="00B420D4" w:rsidRPr="00E40398" w14:paraId="51FA59EB" w14:textId="77777777" w:rsidTr="00DD5665">
        <w:trPr>
          <w:jc w:val="center"/>
        </w:trPr>
        <w:tc>
          <w:tcPr>
            <w:tcW w:w="2511" w:type="dxa"/>
            <w:gridSpan w:val="3"/>
            <w:tcBorders>
              <w:bottom w:val="single" w:sz="4" w:space="0" w:color="auto"/>
            </w:tcBorders>
          </w:tcPr>
          <w:p w14:paraId="0BACAFBF"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7ADED766" w14:textId="77777777" w:rsidR="00B420D4" w:rsidRPr="00436396" w:rsidRDefault="00B420D4" w:rsidP="00647943">
            <w:pPr>
              <w:pStyle w:val="TAL"/>
              <w:numPr>
                <w:ilvl w:val="0"/>
                <w:numId w:val="18"/>
              </w:numPr>
              <w:ind w:hanging="542"/>
              <w:rPr>
                <w:szCs w:val="18"/>
                <w:lang w:eastAsia="zh-CN"/>
              </w:rPr>
            </w:pPr>
            <w:r w:rsidRPr="00A35373">
              <w:rPr>
                <w:szCs w:val="18"/>
                <w:lang w:eastAsia="zh-CN"/>
              </w:rPr>
              <w:t>AE has created an application resource &lt;AE&gt; on registrar CSE</w:t>
            </w:r>
          </w:p>
        </w:tc>
      </w:tr>
      <w:tr w:rsidR="00B420D4" w:rsidRPr="00E40398" w14:paraId="34BDC9A8" w14:textId="77777777" w:rsidTr="00DD5665">
        <w:trPr>
          <w:jc w:val="center"/>
        </w:trPr>
        <w:tc>
          <w:tcPr>
            <w:tcW w:w="9816" w:type="dxa"/>
            <w:gridSpan w:val="4"/>
            <w:shd w:val="clear" w:color="auto" w:fill="F2F2F2"/>
          </w:tcPr>
          <w:p w14:paraId="0C585B93" w14:textId="77777777" w:rsidR="00B420D4" w:rsidRPr="00E40398" w:rsidRDefault="00B420D4" w:rsidP="00DD5665">
            <w:pPr>
              <w:pStyle w:val="TAL"/>
              <w:keepLines w:val="0"/>
              <w:jc w:val="center"/>
              <w:rPr>
                <w:b/>
              </w:rPr>
            </w:pPr>
            <w:r w:rsidRPr="00E40398">
              <w:rPr>
                <w:b/>
              </w:rPr>
              <w:t>Test Sequence</w:t>
            </w:r>
          </w:p>
        </w:tc>
      </w:tr>
      <w:tr w:rsidR="00B420D4" w:rsidRPr="00E40398" w14:paraId="6C99215D" w14:textId="77777777" w:rsidTr="00DD5665">
        <w:trPr>
          <w:jc w:val="center"/>
        </w:trPr>
        <w:tc>
          <w:tcPr>
            <w:tcW w:w="527" w:type="dxa"/>
            <w:tcBorders>
              <w:bottom w:val="single" w:sz="4" w:space="0" w:color="auto"/>
            </w:tcBorders>
            <w:shd w:val="clear" w:color="auto" w:fill="auto"/>
            <w:vAlign w:val="center"/>
          </w:tcPr>
          <w:p w14:paraId="6FEDEECC"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15EEEDDD"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0A28048A"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3C42E006" w14:textId="77777777" w:rsidR="00B420D4" w:rsidRPr="00E40398" w:rsidRDefault="00B420D4" w:rsidP="00DD5665">
            <w:pPr>
              <w:pStyle w:val="TAL"/>
              <w:keepNext w:val="0"/>
              <w:jc w:val="center"/>
              <w:rPr>
                <w:b/>
              </w:rPr>
            </w:pPr>
            <w:r w:rsidRPr="00E40398">
              <w:rPr>
                <w:b/>
              </w:rPr>
              <w:t>Description</w:t>
            </w:r>
          </w:p>
        </w:tc>
      </w:tr>
      <w:tr w:rsidR="00B420D4" w:rsidRPr="00E40398" w14:paraId="7A38FA05" w14:textId="77777777" w:rsidTr="00DD5665">
        <w:trPr>
          <w:jc w:val="center"/>
        </w:trPr>
        <w:tc>
          <w:tcPr>
            <w:tcW w:w="527" w:type="dxa"/>
            <w:tcBorders>
              <w:left w:val="single" w:sz="4" w:space="0" w:color="auto"/>
            </w:tcBorders>
            <w:vAlign w:val="center"/>
          </w:tcPr>
          <w:p w14:paraId="49A1EF29" w14:textId="77777777" w:rsidR="00B420D4" w:rsidRPr="00E40398" w:rsidRDefault="00B420D4" w:rsidP="00DD5665">
            <w:pPr>
              <w:pStyle w:val="TAL"/>
              <w:keepNext w:val="0"/>
              <w:jc w:val="center"/>
            </w:pPr>
            <w:r w:rsidRPr="00E40398">
              <w:t>1</w:t>
            </w:r>
          </w:p>
        </w:tc>
        <w:tc>
          <w:tcPr>
            <w:tcW w:w="647" w:type="dxa"/>
          </w:tcPr>
          <w:p w14:paraId="6460D3D4" w14:textId="77777777" w:rsidR="00B420D4" w:rsidRPr="00E40398" w:rsidRDefault="00B420D4" w:rsidP="00DD5665">
            <w:pPr>
              <w:pStyle w:val="TAL"/>
              <w:jc w:val="center"/>
            </w:pPr>
          </w:p>
        </w:tc>
        <w:tc>
          <w:tcPr>
            <w:tcW w:w="1337" w:type="dxa"/>
            <w:shd w:val="clear" w:color="auto" w:fill="E7E6E6"/>
          </w:tcPr>
          <w:p w14:paraId="71AB6758" w14:textId="77777777" w:rsidR="00B420D4" w:rsidRPr="00E40398" w:rsidRDefault="00B420D4" w:rsidP="00DD5665">
            <w:pPr>
              <w:pStyle w:val="TAL"/>
              <w:jc w:val="center"/>
            </w:pPr>
            <w:r w:rsidRPr="00E40398">
              <w:t>Stimulus</w:t>
            </w:r>
          </w:p>
        </w:tc>
        <w:tc>
          <w:tcPr>
            <w:tcW w:w="7305" w:type="dxa"/>
            <w:shd w:val="clear" w:color="auto" w:fill="E7E6E6"/>
          </w:tcPr>
          <w:p w14:paraId="57A89A6C" w14:textId="77777777" w:rsidR="00B420D4" w:rsidRPr="00E40398" w:rsidRDefault="00B420D4" w:rsidP="00DD5665">
            <w:pPr>
              <w:pStyle w:val="TAL"/>
              <w:rPr>
                <w:lang w:eastAsia="zh-CN"/>
              </w:rPr>
            </w:pPr>
            <w:r w:rsidRPr="00E40398">
              <w:rPr>
                <w:lang w:val="en-US"/>
              </w:rPr>
              <w:t>AE</w:t>
            </w:r>
            <w:r>
              <w:rPr>
                <w:lang w:val="en-US"/>
              </w:rPr>
              <w:t xml:space="preserve"> </w:t>
            </w:r>
            <w:r w:rsidRPr="00A34C8C">
              <w:rPr>
                <w:rFonts w:eastAsia="MS Mincho"/>
              </w:rPr>
              <w:t>send</w:t>
            </w:r>
            <w:r>
              <w:rPr>
                <w:rFonts w:eastAsia="MS Mincho"/>
              </w:rPr>
              <w:t>s</w:t>
            </w:r>
            <w:r w:rsidRPr="00A34C8C">
              <w:rPr>
                <w:rFonts w:eastAsia="MS Mincho"/>
              </w:rPr>
              <w:t xml:space="preserve"> a request </w:t>
            </w:r>
            <w:r w:rsidRPr="00E40398">
              <w:t xml:space="preserve">to </w:t>
            </w:r>
            <w:r>
              <w:t>create a &lt;container&gt;</w:t>
            </w:r>
          </w:p>
        </w:tc>
      </w:tr>
      <w:tr w:rsidR="00B420D4" w:rsidRPr="00E40398" w14:paraId="5AAA1D3C" w14:textId="77777777" w:rsidTr="00DD5665">
        <w:trPr>
          <w:trHeight w:val="983"/>
          <w:jc w:val="center"/>
        </w:trPr>
        <w:tc>
          <w:tcPr>
            <w:tcW w:w="527" w:type="dxa"/>
            <w:tcBorders>
              <w:left w:val="single" w:sz="4" w:space="0" w:color="auto"/>
            </w:tcBorders>
            <w:vAlign w:val="center"/>
          </w:tcPr>
          <w:p w14:paraId="76DC9B62" w14:textId="77777777" w:rsidR="00B420D4" w:rsidRPr="00E40398" w:rsidRDefault="00B420D4" w:rsidP="00DD5665">
            <w:pPr>
              <w:pStyle w:val="TAL"/>
              <w:keepNext w:val="0"/>
              <w:jc w:val="center"/>
            </w:pPr>
            <w:r w:rsidRPr="00E40398">
              <w:t>2</w:t>
            </w:r>
          </w:p>
        </w:tc>
        <w:tc>
          <w:tcPr>
            <w:tcW w:w="647" w:type="dxa"/>
            <w:vAlign w:val="center"/>
          </w:tcPr>
          <w:p w14:paraId="0841EB54" w14:textId="77777777" w:rsidR="00B420D4" w:rsidRPr="00E40398" w:rsidRDefault="00B420D4" w:rsidP="00DD5665">
            <w:pPr>
              <w:pStyle w:val="TAL"/>
              <w:jc w:val="center"/>
            </w:pPr>
          </w:p>
          <w:p w14:paraId="63ED9835" w14:textId="77777777" w:rsidR="00B420D4" w:rsidRPr="00E40398" w:rsidRDefault="00B420D4" w:rsidP="00DD5665">
            <w:pPr>
              <w:pStyle w:val="TAL"/>
              <w:jc w:val="center"/>
            </w:pPr>
            <w:r w:rsidRPr="00E40398">
              <w:t>Mca</w:t>
            </w:r>
          </w:p>
        </w:tc>
        <w:tc>
          <w:tcPr>
            <w:tcW w:w="1337" w:type="dxa"/>
            <w:vAlign w:val="center"/>
          </w:tcPr>
          <w:p w14:paraId="2CF506EA"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4F171AC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446BCB24"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Pr>
                <w:lang w:eastAsia="zh-CN"/>
              </w:rPr>
              <w:t>URI of &lt;AE</w:t>
            </w:r>
            <w:r w:rsidRPr="007437BD">
              <w:rPr>
                <w:lang w:eastAsia="zh-CN"/>
              </w:rPr>
              <w:t>&gt; resource</w:t>
            </w:r>
          </w:p>
          <w:p w14:paraId="765D056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69A5651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0924C69B" w14:textId="77777777" w:rsidR="00B420D4" w:rsidRDefault="00B420D4" w:rsidP="00647943">
            <w:pPr>
              <w:pStyle w:val="TAL"/>
              <w:numPr>
                <w:ilvl w:val="0"/>
                <w:numId w:val="18"/>
              </w:numPr>
              <w:ind w:hanging="542"/>
              <w:rPr>
                <w:szCs w:val="18"/>
                <w:lang w:eastAsia="zh-CN"/>
              </w:rPr>
            </w:pPr>
            <w:r w:rsidRPr="00E40398">
              <w:rPr>
                <w:szCs w:val="18"/>
                <w:lang w:eastAsia="zh-CN"/>
              </w:rPr>
              <w:t xml:space="preserve">ty = </w:t>
            </w:r>
            <w:r>
              <w:rPr>
                <w:szCs w:val="18"/>
                <w:lang w:eastAsia="zh-CN"/>
              </w:rPr>
              <w:t>3</w:t>
            </w:r>
            <w:r w:rsidRPr="00E40398">
              <w:rPr>
                <w:szCs w:val="18"/>
                <w:lang w:eastAsia="zh-CN"/>
              </w:rPr>
              <w:t xml:space="preserve"> (</w:t>
            </w:r>
            <w:r>
              <w:rPr>
                <w:szCs w:val="18"/>
                <w:lang w:eastAsia="zh-CN"/>
              </w:rPr>
              <w:t>Container</w:t>
            </w:r>
            <w:r w:rsidRPr="00E40398">
              <w:rPr>
                <w:szCs w:val="18"/>
                <w:lang w:eastAsia="zh-CN"/>
              </w:rPr>
              <w:t>)</w:t>
            </w:r>
          </w:p>
          <w:p w14:paraId="62E3DD3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container</w:t>
            </w:r>
            <w:r w:rsidRPr="00E40398">
              <w:rPr>
                <w:szCs w:val="18"/>
                <w:lang w:eastAsia="zh-CN"/>
              </w:rPr>
              <w:t>&gt; resource</w:t>
            </w:r>
          </w:p>
        </w:tc>
      </w:tr>
      <w:tr w:rsidR="00B420D4" w:rsidRPr="00E40398" w14:paraId="749E11CE" w14:textId="77777777" w:rsidTr="00DD5665">
        <w:trPr>
          <w:jc w:val="center"/>
        </w:trPr>
        <w:tc>
          <w:tcPr>
            <w:tcW w:w="527" w:type="dxa"/>
            <w:tcBorders>
              <w:left w:val="single" w:sz="4" w:space="0" w:color="auto"/>
            </w:tcBorders>
            <w:vAlign w:val="center"/>
          </w:tcPr>
          <w:p w14:paraId="4B305E9D" w14:textId="77777777" w:rsidR="00B420D4" w:rsidRPr="00E40398" w:rsidRDefault="00B420D4" w:rsidP="00DD5665">
            <w:pPr>
              <w:pStyle w:val="TAL"/>
              <w:keepNext w:val="0"/>
              <w:jc w:val="center"/>
            </w:pPr>
            <w:r w:rsidRPr="00E40398">
              <w:t>3</w:t>
            </w:r>
          </w:p>
        </w:tc>
        <w:tc>
          <w:tcPr>
            <w:tcW w:w="647" w:type="dxa"/>
            <w:vAlign w:val="center"/>
          </w:tcPr>
          <w:p w14:paraId="19AA8262" w14:textId="77777777" w:rsidR="00B420D4" w:rsidRPr="00E40398" w:rsidRDefault="00B420D4" w:rsidP="00DD5665">
            <w:pPr>
              <w:pStyle w:val="TAL"/>
              <w:jc w:val="center"/>
            </w:pPr>
          </w:p>
        </w:tc>
        <w:tc>
          <w:tcPr>
            <w:tcW w:w="1337" w:type="dxa"/>
            <w:shd w:val="clear" w:color="auto" w:fill="E7E6E6"/>
            <w:vAlign w:val="center"/>
          </w:tcPr>
          <w:p w14:paraId="3D5898CF" w14:textId="77777777" w:rsidR="00B420D4" w:rsidRPr="00E40398" w:rsidRDefault="00B420D4" w:rsidP="00DD5665">
            <w:pPr>
              <w:pStyle w:val="TAL"/>
              <w:jc w:val="center"/>
            </w:pPr>
            <w:r w:rsidRPr="00E40398">
              <w:t>IOP Check</w:t>
            </w:r>
          </w:p>
        </w:tc>
        <w:tc>
          <w:tcPr>
            <w:tcW w:w="7305" w:type="dxa"/>
            <w:shd w:val="clear" w:color="auto" w:fill="E7E6E6"/>
          </w:tcPr>
          <w:p w14:paraId="0AEB0150" w14:textId="77777777" w:rsidR="00B420D4" w:rsidRPr="00E40398" w:rsidRDefault="00B420D4" w:rsidP="00DD5665">
            <w:pPr>
              <w:pStyle w:val="TAL"/>
              <w:rPr>
                <w:szCs w:val="18"/>
                <w:lang w:eastAsia="zh-CN"/>
              </w:rPr>
            </w:pPr>
            <w:r w:rsidRPr="00E40398">
              <w:rPr>
                <w:lang w:val="en-US"/>
              </w:rPr>
              <w:t>Check if possible that the &lt;</w:t>
            </w:r>
            <w:r>
              <w:rPr>
                <w:szCs w:val="18"/>
                <w:lang w:eastAsia="zh-CN"/>
              </w:rPr>
              <w:t>container</w:t>
            </w:r>
            <w:r w:rsidRPr="00E40398">
              <w:rPr>
                <w:lang w:val="en-US"/>
              </w:rPr>
              <w:t>&gt; resource is created in registrar CSE.</w:t>
            </w:r>
          </w:p>
        </w:tc>
      </w:tr>
      <w:tr w:rsidR="00B420D4" w:rsidRPr="00E40398" w14:paraId="45EF0D52" w14:textId="77777777" w:rsidTr="00DD5665">
        <w:trPr>
          <w:jc w:val="center"/>
        </w:trPr>
        <w:tc>
          <w:tcPr>
            <w:tcW w:w="527" w:type="dxa"/>
            <w:tcBorders>
              <w:left w:val="single" w:sz="4" w:space="0" w:color="auto"/>
            </w:tcBorders>
            <w:vAlign w:val="center"/>
          </w:tcPr>
          <w:p w14:paraId="6F1E116E" w14:textId="77777777" w:rsidR="00B420D4" w:rsidRPr="00E40398" w:rsidRDefault="00B420D4" w:rsidP="00DD5665">
            <w:pPr>
              <w:pStyle w:val="TAL"/>
              <w:keepNext w:val="0"/>
              <w:jc w:val="center"/>
            </w:pPr>
            <w:r w:rsidRPr="00E40398">
              <w:t>4</w:t>
            </w:r>
          </w:p>
        </w:tc>
        <w:tc>
          <w:tcPr>
            <w:tcW w:w="647" w:type="dxa"/>
            <w:vAlign w:val="center"/>
          </w:tcPr>
          <w:p w14:paraId="6F8FA411" w14:textId="77777777" w:rsidR="00B420D4" w:rsidRPr="00E40398" w:rsidRDefault="00B420D4" w:rsidP="00DD5665">
            <w:pPr>
              <w:pStyle w:val="TAL"/>
              <w:jc w:val="center"/>
            </w:pPr>
          </w:p>
          <w:p w14:paraId="74960ACC" w14:textId="77777777" w:rsidR="00B420D4" w:rsidRPr="00E40398" w:rsidRDefault="00B420D4" w:rsidP="00DD5665">
            <w:pPr>
              <w:pStyle w:val="TAL"/>
              <w:jc w:val="center"/>
            </w:pPr>
            <w:r w:rsidRPr="00E40398">
              <w:t>Mca</w:t>
            </w:r>
          </w:p>
        </w:tc>
        <w:tc>
          <w:tcPr>
            <w:tcW w:w="1337" w:type="dxa"/>
            <w:vAlign w:val="center"/>
          </w:tcPr>
          <w:p w14:paraId="3B29203B"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33C65578"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5AC9B4DC"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072C34B7"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container</w:t>
            </w:r>
            <w:r w:rsidRPr="00E40398">
              <w:rPr>
                <w:szCs w:val="18"/>
                <w:lang w:eastAsia="zh-CN"/>
              </w:rPr>
              <w:t>&gt; resource</w:t>
            </w:r>
          </w:p>
        </w:tc>
      </w:tr>
      <w:tr w:rsidR="00B420D4" w:rsidRPr="00E40398" w14:paraId="3E8C09E8" w14:textId="77777777" w:rsidTr="00DD5665">
        <w:trPr>
          <w:jc w:val="center"/>
        </w:trPr>
        <w:tc>
          <w:tcPr>
            <w:tcW w:w="527" w:type="dxa"/>
            <w:tcBorders>
              <w:left w:val="single" w:sz="4" w:space="0" w:color="auto"/>
            </w:tcBorders>
            <w:vAlign w:val="center"/>
          </w:tcPr>
          <w:p w14:paraId="7EDEEF82" w14:textId="77777777" w:rsidR="00B420D4" w:rsidRPr="00E40398" w:rsidRDefault="00B420D4" w:rsidP="00DD5665">
            <w:pPr>
              <w:pStyle w:val="TAL"/>
              <w:keepNext w:val="0"/>
              <w:jc w:val="center"/>
            </w:pPr>
            <w:r w:rsidRPr="00E40398">
              <w:t>5</w:t>
            </w:r>
          </w:p>
        </w:tc>
        <w:tc>
          <w:tcPr>
            <w:tcW w:w="647" w:type="dxa"/>
          </w:tcPr>
          <w:p w14:paraId="49973D92" w14:textId="77777777" w:rsidR="00B420D4" w:rsidRPr="00E40398" w:rsidRDefault="00B420D4" w:rsidP="00DD5665">
            <w:pPr>
              <w:pStyle w:val="TAL"/>
              <w:jc w:val="center"/>
            </w:pPr>
          </w:p>
        </w:tc>
        <w:tc>
          <w:tcPr>
            <w:tcW w:w="1337" w:type="dxa"/>
            <w:shd w:val="clear" w:color="auto" w:fill="E7E6E6"/>
            <w:vAlign w:val="center"/>
          </w:tcPr>
          <w:p w14:paraId="4A21E0E1"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10BD0596" w14:textId="77777777" w:rsidR="00B420D4" w:rsidRPr="00E40398" w:rsidRDefault="00B420D4" w:rsidP="00DD5665">
            <w:pPr>
              <w:pStyle w:val="TAL"/>
            </w:pPr>
            <w:r w:rsidRPr="00E40398">
              <w:t xml:space="preserve">AE </w:t>
            </w:r>
            <w:r w:rsidRPr="00554F35">
              <w:rPr>
                <w:rFonts w:eastAsia="MS Mincho"/>
              </w:rPr>
              <w:t>indicates successful operation</w:t>
            </w:r>
          </w:p>
        </w:tc>
      </w:tr>
      <w:tr w:rsidR="00B420D4" w:rsidRPr="00E40398" w14:paraId="1608B40D"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1D64EEE3"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42D39A1" w14:textId="77777777" w:rsidR="00B420D4" w:rsidRPr="00E40398" w:rsidRDefault="00B420D4" w:rsidP="00DD5665">
            <w:pPr>
              <w:pStyle w:val="TAL"/>
            </w:pPr>
          </w:p>
        </w:tc>
      </w:tr>
      <w:tr w:rsidR="00B420D4" w:rsidRPr="00E40398" w14:paraId="4F560504"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6F0130A"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1748F1" w14:textId="77777777" w:rsidR="00B420D4" w:rsidRPr="00E40398" w:rsidRDefault="00B420D4" w:rsidP="00DD5665">
            <w:pPr>
              <w:pStyle w:val="TAL"/>
            </w:pPr>
          </w:p>
        </w:tc>
      </w:tr>
    </w:tbl>
    <w:p w14:paraId="320B3E86" w14:textId="77777777" w:rsidR="00B420D4" w:rsidRPr="001574E2" w:rsidRDefault="00B420D4" w:rsidP="00B420D4"/>
    <w:p w14:paraId="746A6CE0" w14:textId="78D4F872" w:rsidR="00B420D4" w:rsidRDefault="00F926C0" w:rsidP="00B420D4">
      <w:pPr>
        <w:pStyle w:val="Heading4"/>
      </w:pPr>
      <w:bookmarkStart w:id="138" w:name="_Toc446424157"/>
      <w:bookmarkStart w:id="139" w:name="_Toc476040764"/>
      <w:bookmarkStart w:id="140" w:name="_Toc476042868"/>
      <w:r>
        <w:lastRenderedPageBreak/>
        <w:t>9.</w:t>
      </w:r>
      <w:r w:rsidR="00B420D4">
        <w:t>1.4.2</w:t>
      </w:r>
      <w:r w:rsidR="00B420D4">
        <w:tab/>
      </w:r>
      <w:r w:rsidR="00B420D4" w:rsidRPr="008832FD">
        <w:t>Container Retrieve</w:t>
      </w:r>
      <w:bookmarkEnd w:id="138"/>
      <w:bookmarkEnd w:id="139"/>
      <w:bookmarkEnd w:id="140"/>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6D9D0973" w14:textId="77777777" w:rsidTr="00DD5665">
        <w:trPr>
          <w:cantSplit/>
          <w:tblHeader/>
          <w:jc w:val="center"/>
        </w:trPr>
        <w:tc>
          <w:tcPr>
            <w:tcW w:w="9816" w:type="dxa"/>
            <w:gridSpan w:val="4"/>
          </w:tcPr>
          <w:p w14:paraId="31DFB12E"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7028976A" w14:textId="77777777" w:rsidTr="00DD5665">
        <w:trPr>
          <w:jc w:val="center"/>
        </w:trPr>
        <w:tc>
          <w:tcPr>
            <w:tcW w:w="2511" w:type="dxa"/>
            <w:gridSpan w:val="3"/>
          </w:tcPr>
          <w:p w14:paraId="3C807584" w14:textId="77777777" w:rsidR="00B420D4" w:rsidRDefault="00B420D4" w:rsidP="00DD5665">
            <w:pPr>
              <w:pStyle w:val="TAL"/>
              <w:keepLines w:val="0"/>
            </w:pPr>
            <w:r w:rsidRPr="00DC0063">
              <w:rPr>
                <w:b/>
              </w:rPr>
              <w:t>Identifier:</w:t>
            </w:r>
          </w:p>
        </w:tc>
        <w:tc>
          <w:tcPr>
            <w:tcW w:w="7305" w:type="dxa"/>
          </w:tcPr>
          <w:p w14:paraId="272922CB" w14:textId="77777777" w:rsidR="00B420D4" w:rsidRPr="00DC0063" w:rsidRDefault="00B420D4" w:rsidP="00DD5665">
            <w:pPr>
              <w:pStyle w:val="TAL"/>
              <w:keepLines w:val="0"/>
            </w:pPr>
            <w:r>
              <w:t>TD_M2M_NH_11</w:t>
            </w:r>
          </w:p>
        </w:tc>
      </w:tr>
      <w:tr w:rsidR="00B420D4" w:rsidRPr="00DC0063" w14:paraId="6CCC434C" w14:textId="77777777" w:rsidTr="00DD5665">
        <w:trPr>
          <w:jc w:val="center"/>
        </w:trPr>
        <w:tc>
          <w:tcPr>
            <w:tcW w:w="2511" w:type="dxa"/>
            <w:gridSpan w:val="3"/>
          </w:tcPr>
          <w:p w14:paraId="6045BD42" w14:textId="77777777" w:rsidR="00B420D4" w:rsidRDefault="00B420D4" w:rsidP="00DD5665">
            <w:pPr>
              <w:pStyle w:val="TAL"/>
              <w:keepLines w:val="0"/>
              <w:rPr>
                <w:lang w:val="en-US"/>
              </w:rPr>
            </w:pPr>
            <w:r w:rsidRPr="00DC0063">
              <w:rPr>
                <w:b/>
              </w:rPr>
              <w:t>Objective:</w:t>
            </w:r>
          </w:p>
        </w:tc>
        <w:tc>
          <w:tcPr>
            <w:tcW w:w="7305" w:type="dxa"/>
          </w:tcPr>
          <w:p w14:paraId="6E7A81A3" w14:textId="77777777" w:rsidR="00B420D4" w:rsidRPr="00DC0063" w:rsidRDefault="00B420D4" w:rsidP="00DD5665">
            <w:pPr>
              <w:pStyle w:val="TAL"/>
              <w:keepLines w:val="0"/>
            </w:pPr>
            <w:r>
              <w:rPr>
                <w:lang w:val="en-US"/>
              </w:rPr>
              <w:t xml:space="preserve">AE </w:t>
            </w:r>
            <w:r>
              <w:t>retrieves information of a container resource via a container Retrieve Request</w:t>
            </w:r>
          </w:p>
        </w:tc>
      </w:tr>
      <w:tr w:rsidR="00B420D4" w:rsidRPr="00DC0063" w14:paraId="31306460" w14:textId="77777777" w:rsidTr="00DD5665">
        <w:trPr>
          <w:jc w:val="center"/>
        </w:trPr>
        <w:tc>
          <w:tcPr>
            <w:tcW w:w="2511" w:type="dxa"/>
            <w:gridSpan w:val="3"/>
          </w:tcPr>
          <w:p w14:paraId="733EA8D3" w14:textId="77777777" w:rsidR="00B420D4" w:rsidRDefault="00B420D4" w:rsidP="00DD5665">
            <w:pPr>
              <w:pStyle w:val="TAL"/>
              <w:keepLines w:val="0"/>
            </w:pPr>
            <w:r w:rsidRPr="00DC0063">
              <w:rPr>
                <w:b/>
              </w:rPr>
              <w:t>Configuration:</w:t>
            </w:r>
          </w:p>
        </w:tc>
        <w:tc>
          <w:tcPr>
            <w:tcW w:w="7305" w:type="dxa"/>
          </w:tcPr>
          <w:p w14:paraId="45DFAE59" w14:textId="77777777" w:rsidR="00B420D4" w:rsidRPr="00DC0063" w:rsidRDefault="00B420D4" w:rsidP="00DD5665">
            <w:pPr>
              <w:pStyle w:val="TAL"/>
              <w:keepLines w:val="0"/>
              <w:rPr>
                <w:b/>
              </w:rPr>
            </w:pPr>
            <w:r>
              <w:t>M2M_CFG_01</w:t>
            </w:r>
          </w:p>
        </w:tc>
      </w:tr>
      <w:tr w:rsidR="00B420D4" w:rsidRPr="00934EE2" w14:paraId="1E5F3BC4" w14:textId="77777777" w:rsidTr="00DD5665">
        <w:trPr>
          <w:jc w:val="center"/>
        </w:trPr>
        <w:tc>
          <w:tcPr>
            <w:tcW w:w="2511" w:type="dxa"/>
            <w:gridSpan w:val="3"/>
          </w:tcPr>
          <w:p w14:paraId="28877AC3" w14:textId="77777777" w:rsidR="00B420D4" w:rsidRDefault="00B420D4" w:rsidP="00DD5665">
            <w:pPr>
              <w:pStyle w:val="TAL"/>
              <w:keepLines w:val="0"/>
            </w:pPr>
            <w:r w:rsidRPr="00DC0063">
              <w:rPr>
                <w:b/>
              </w:rPr>
              <w:t>References:</w:t>
            </w:r>
          </w:p>
        </w:tc>
        <w:tc>
          <w:tcPr>
            <w:tcW w:w="7305" w:type="dxa"/>
          </w:tcPr>
          <w:p w14:paraId="707D540B" w14:textId="5D7DA080"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10.2.4.2</w:t>
            </w:r>
          </w:p>
          <w:p w14:paraId="130E1599" w14:textId="3783451D"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7.3.5.2.2</w:t>
            </w:r>
          </w:p>
        </w:tc>
      </w:tr>
      <w:tr w:rsidR="00B420D4" w:rsidRPr="00934EE2" w14:paraId="677ABED5" w14:textId="77777777" w:rsidTr="00DD5665">
        <w:trPr>
          <w:jc w:val="center"/>
        </w:trPr>
        <w:tc>
          <w:tcPr>
            <w:tcW w:w="9816" w:type="dxa"/>
            <w:gridSpan w:val="4"/>
            <w:shd w:val="clear" w:color="auto" w:fill="F2F2F2"/>
          </w:tcPr>
          <w:p w14:paraId="468495FC" w14:textId="77777777" w:rsidR="00B420D4" w:rsidRPr="00934EE2" w:rsidRDefault="00B420D4" w:rsidP="00DD5665">
            <w:pPr>
              <w:pStyle w:val="TAL"/>
              <w:keepLines w:val="0"/>
              <w:rPr>
                <w:b/>
                <w:lang w:val="fr-FR"/>
              </w:rPr>
            </w:pPr>
          </w:p>
        </w:tc>
      </w:tr>
      <w:tr w:rsidR="00B420D4" w:rsidRPr="00DC0063" w14:paraId="6BCB7E9B" w14:textId="77777777" w:rsidTr="00DD5665">
        <w:trPr>
          <w:jc w:val="center"/>
        </w:trPr>
        <w:tc>
          <w:tcPr>
            <w:tcW w:w="2511" w:type="dxa"/>
            <w:gridSpan w:val="3"/>
            <w:tcBorders>
              <w:bottom w:val="single" w:sz="4" w:space="0" w:color="auto"/>
            </w:tcBorders>
          </w:tcPr>
          <w:p w14:paraId="6AF7ECDC"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44469AF3"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63B32CD3" w14:textId="77777777" w:rsidR="00B420D4" w:rsidRPr="00DC0063" w:rsidRDefault="00B420D4" w:rsidP="00647943">
            <w:pPr>
              <w:pStyle w:val="TAL"/>
              <w:numPr>
                <w:ilvl w:val="0"/>
                <w:numId w:val="18"/>
              </w:numPr>
              <w:ind w:hanging="542"/>
            </w:pPr>
            <w:r w:rsidRPr="00B1377A">
              <w:t>AE has created a container resource &lt;container&gt; on Registrar CSE</w:t>
            </w:r>
          </w:p>
        </w:tc>
      </w:tr>
      <w:tr w:rsidR="00B420D4" w:rsidRPr="00DC0063" w14:paraId="34B7E11E" w14:textId="77777777" w:rsidTr="00DD5665">
        <w:trPr>
          <w:jc w:val="center"/>
        </w:trPr>
        <w:tc>
          <w:tcPr>
            <w:tcW w:w="9816" w:type="dxa"/>
            <w:gridSpan w:val="4"/>
            <w:shd w:val="clear" w:color="auto" w:fill="F2F2F2"/>
          </w:tcPr>
          <w:p w14:paraId="78C4E5FC" w14:textId="77777777" w:rsidR="00B420D4" w:rsidRPr="00DC0063" w:rsidRDefault="00B420D4" w:rsidP="00DD5665">
            <w:pPr>
              <w:pStyle w:val="TAL"/>
              <w:keepLines w:val="0"/>
              <w:jc w:val="center"/>
              <w:rPr>
                <w:b/>
              </w:rPr>
            </w:pPr>
            <w:r w:rsidRPr="00DC0063">
              <w:rPr>
                <w:b/>
              </w:rPr>
              <w:t>Test Sequence</w:t>
            </w:r>
          </w:p>
        </w:tc>
      </w:tr>
      <w:tr w:rsidR="00B420D4" w:rsidRPr="00DC0063" w14:paraId="4BDEE8A3" w14:textId="77777777" w:rsidTr="00DD5665">
        <w:trPr>
          <w:jc w:val="center"/>
        </w:trPr>
        <w:tc>
          <w:tcPr>
            <w:tcW w:w="527" w:type="dxa"/>
            <w:tcBorders>
              <w:bottom w:val="single" w:sz="4" w:space="0" w:color="auto"/>
            </w:tcBorders>
            <w:shd w:val="clear" w:color="auto" w:fill="auto"/>
            <w:vAlign w:val="center"/>
          </w:tcPr>
          <w:p w14:paraId="0D441D62"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0927F825"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5D67581D"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60AC44F9" w14:textId="77777777" w:rsidR="00B420D4" w:rsidRPr="00DC0063" w:rsidRDefault="00B420D4" w:rsidP="00DD5665">
            <w:pPr>
              <w:pStyle w:val="TAL"/>
              <w:keepNext w:val="0"/>
              <w:jc w:val="center"/>
              <w:rPr>
                <w:b/>
              </w:rPr>
            </w:pPr>
            <w:r w:rsidRPr="00DC0063">
              <w:rPr>
                <w:b/>
              </w:rPr>
              <w:t>Description</w:t>
            </w:r>
          </w:p>
        </w:tc>
      </w:tr>
      <w:tr w:rsidR="00B420D4" w:rsidRPr="00C80FD1" w14:paraId="30B7A287" w14:textId="77777777" w:rsidTr="00DD5665">
        <w:trPr>
          <w:jc w:val="center"/>
        </w:trPr>
        <w:tc>
          <w:tcPr>
            <w:tcW w:w="527" w:type="dxa"/>
            <w:tcBorders>
              <w:left w:val="single" w:sz="4" w:space="0" w:color="auto"/>
            </w:tcBorders>
            <w:vAlign w:val="center"/>
          </w:tcPr>
          <w:p w14:paraId="418F896F" w14:textId="77777777" w:rsidR="00B420D4" w:rsidRPr="00DC0063" w:rsidRDefault="00B420D4" w:rsidP="00DD5665">
            <w:pPr>
              <w:pStyle w:val="TAL"/>
              <w:keepNext w:val="0"/>
              <w:jc w:val="center"/>
            </w:pPr>
            <w:r w:rsidRPr="00DC0063">
              <w:t>1</w:t>
            </w:r>
          </w:p>
        </w:tc>
        <w:tc>
          <w:tcPr>
            <w:tcW w:w="647" w:type="dxa"/>
          </w:tcPr>
          <w:p w14:paraId="3A984775" w14:textId="77777777" w:rsidR="00B420D4" w:rsidRPr="00DC0063" w:rsidRDefault="00B420D4" w:rsidP="00DD5665">
            <w:pPr>
              <w:pStyle w:val="TAL"/>
              <w:jc w:val="center"/>
            </w:pPr>
          </w:p>
        </w:tc>
        <w:tc>
          <w:tcPr>
            <w:tcW w:w="1337" w:type="dxa"/>
            <w:shd w:val="clear" w:color="auto" w:fill="F2F2F2"/>
          </w:tcPr>
          <w:p w14:paraId="7EFA2F10" w14:textId="77777777" w:rsidR="00B420D4" w:rsidRPr="00DC0063" w:rsidRDefault="00B420D4" w:rsidP="00DD5665">
            <w:pPr>
              <w:pStyle w:val="TAL"/>
              <w:jc w:val="center"/>
            </w:pPr>
            <w:r w:rsidRPr="00DC0063">
              <w:t>Stimulus</w:t>
            </w:r>
          </w:p>
        </w:tc>
        <w:tc>
          <w:tcPr>
            <w:tcW w:w="7305" w:type="dxa"/>
            <w:shd w:val="clear" w:color="auto" w:fill="F2F2F2"/>
          </w:tcPr>
          <w:p w14:paraId="5EEC77AA" w14:textId="77777777" w:rsidR="00B420D4" w:rsidRPr="00C80FD1" w:rsidRDefault="00B420D4" w:rsidP="00DD5665">
            <w:pPr>
              <w:pStyle w:val="TAL"/>
              <w:rPr>
                <w:lang w:eastAsia="zh-CN"/>
              </w:rPr>
            </w:pPr>
            <w:r>
              <w:t>AE</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rPr>
                <w:szCs w:val="18"/>
                <w:lang w:val="en-US" w:eastAsia="zh-CN"/>
              </w:rPr>
              <w:t>container</w:t>
            </w:r>
            <w:r w:rsidRPr="001C6CB8">
              <w:rPr>
                <w:lang w:val="en-US"/>
              </w:rPr>
              <w:t>&gt;</w:t>
            </w:r>
          </w:p>
        </w:tc>
      </w:tr>
      <w:tr w:rsidR="00B420D4" w14:paraId="36075202" w14:textId="77777777" w:rsidTr="00DD5665">
        <w:trPr>
          <w:trHeight w:val="983"/>
          <w:jc w:val="center"/>
        </w:trPr>
        <w:tc>
          <w:tcPr>
            <w:tcW w:w="527" w:type="dxa"/>
            <w:tcBorders>
              <w:left w:val="single" w:sz="4" w:space="0" w:color="auto"/>
            </w:tcBorders>
            <w:vAlign w:val="center"/>
          </w:tcPr>
          <w:p w14:paraId="0FE2F2DB" w14:textId="77777777" w:rsidR="00B420D4" w:rsidRPr="00DC0063" w:rsidRDefault="00B420D4" w:rsidP="00DD5665">
            <w:pPr>
              <w:pStyle w:val="TAL"/>
              <w:keepNext w:val="0"/>
              <w:jc w:val="center"/>
            </w:pPr>
            <w:r w:rsidRPr="00DC0063">
              <w:t>2</w:t>
            </w:r>
          </w:p>
        </w:tc>
        <w:tc>
          <w:tcPr>
            <w:tcW w:w="647" w:type="dxa"/>
            <w:vAlign w:val="center"/>
          </w:tcPr>
          <w:p w14:paraId="108B7EEC" w14:textId="77777777" w:rsidR="00B420D4" w:rsidRDefault="00B420D4" w:rsidP="00DD5665">
            <w:pPr>
              <w:pStyle w:val="TAL"/>
              <w:jc w:val="center"/>
            </w:pPr>
          </w:p>
          <w:p w14:paraId="5290E286" w14:textId="77777777" w:rsidR="00B420D4" w:rsidRDefault="00B420D4" w:rsidP="00DD5665">
            <w:pPr>
              <w:pStyle w:val="TAL"/>
              <w:jc w:val="center"/>
            </w:pPr>
            <w:r>
              <w:t>Mca</w:t>
            </w:r>
          </w:p>
        </w:tc>
        <w:tc>
          <w:tcPr>
            <w:tcW w:w="1337" w:type="dxa"/>
            <w:vAlign w:val="center"/>
          </w:tcPr>
          <w:p w14:paraId="1B4F10C3"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4342D9C3"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76A8EE4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sidRPr="007B789B">
              <w:rPr>
                <w:szCs w:val="18"/>
                <w:lang w:eastAsia="zh-CN"/>
              </w:rPr>
              <w:t>URI of &lt;</w:t>
            </w:r>
            <w:r>
              <w:rPr>
                <w:szCs w:val="18"/>
                <w:lang w:eastAsia="zh-CN"/>
              </w:rPr>
              <w:t>container</w:t>
            </w:r>
            <w:r w:rsidRPr="007B789B">
              <w:rPr>
                <w:szCs w:val="18"/>
                <w:lang w:eastAsia="zh-CN"/>
              </w:rPr>
              <w:t>&gt; resource</w:t>
            </w:r>
          </w:p>
          <w:p w14:paraId="49C9C48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5C845105"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5B250395"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1C2A955E" w14:textId="77777777" w:rsidTr="00DD5665">
        <w:trPr>
          <w:jc w:val="center"/>
        </w:trPr>
        <w:tc>
          <w:tcPr>
            <w:tcW w:w="527" w:type="dxa"/>
            <w:tcBorders>
              <w:left w:val="single" w:sz="4" w:space="0" w:color="auto"/>
            </w:tcBorders>
            <w:vAlign w:val="center"/>
          </w:tcPr>
          <w:p w14:paraId="51E1D943" w14:textId="77777777" w:rsidR="00B420D4" w:rsidRPr="00DC0063" w:rsidRDefault="00B420D4" w:rsidP="00DD5665">
            <w:pPr>
              <w:pStyle w:val="TAL"/>
              <w:keepNext w:val="0"/>
              <w:jc w:val="center"/>
            </w:pPr>
            <w:r>
              <w:t>3</w:t>
            </w:r>
          </w:p>
        </w:tc>
        <w:tc>
          <w:tcPr>
            <w:tcW w:w="647" w:type="dxa"/>
            <w:vAlign w:val="center"/>
          </w:tcPr>
          <w:p w14:paraId="6058C491" w14:textId="77777777" w:rsidR="00B420D4" w:rsidRDefault="00B420D4" w:rsidP="00DD5665">
            <w:pPr>
              <w:pStyle w:val="TAL"/>
              <w:jc w:val="center"/>
            </w:pPr>
          </w:p>
          <w:p w14:paraId="4879D7BA" w14:textId="77777777" w:rsidR="00B420D4" w:rsidRDefault="00B420D4" w:rsidP="00DD5665">
            <w:pPr>
              <w:pStyle w:val="TAL"/>
              <w:jc w:val="center"/>
            </w:pPr>
            <w:r>
              <w:t>Mca</w:t>
            </w:r>
          </w:p>
        </w:tc>
        <w:tc>
          <w:tcPr>
            <w:tcW w:w="1337" w:type="dxa"/>
            <w:vAlign w:val="center"/>
          </w:tcPr>
          <w:p w14:paraId="0555C760"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46CE6852"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fr-FR" w:eastAsia="zh-CN"/>
              </w:rPr>
            </w:pPr>
            <w:r w:rsidRPr="00E40398">
              <w:rPr>
                <w:szCs w:val="18"/>
                <w:lang w:eastAsia="zh-CN"/>
              </w:rPr>
              <w:t>rsc =</w:t>
            </w:r>
            <w:r w:rsidRPr="007437BD">
              <w:rPr>
                <w:rFonts w:ascii="Arial" w:hAnsi="Arial"/>
                <w:sz w:val="18"/>
                <w:szCs w:val="18"/>
                <w:lang w:val="fr-FR" w:eastAsia="zh-CN"/>
              </w:rPr>
              <w:t>2000 (OK)</w:t>
            </w:r>
          </w:p>
          <w:p w14:paraId="7784DF56"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E40398">
              <w:rPr>
                <w:szCs w:val="18"/>
                <w:lang w:eastAsia="zh-CN"/>
              </w:rPr>
              <w:t xml:space="preserve">rqi </w:t>
            </w:r>
            <w:r w:rsidRPr="007437BD">
              <w:rPr>
                <w:rFonts w:ascii="Arial" w:hAnsi="Arial"/>
                <w:sz w:val="18"/>
                <w:szCs w:val="18"/>
                <w:lang w:eastAsia="zh-CN"/>
              </w:rPr>
              <w:t xml:space="preserve">= </w:t>
            </w:r>
            <w:r w:rsidRPr="00E40398">
              <w:rPr>
                <w:szCs w:val="18"/>
                <w:lang w:eastAsia="zh-CN"/>
              </w:rPr>
              <w:t>(token-string) same as received in request message</w:t>
            </w:r>
          </w:p>
          <w:p w14:paraId="3F78E65F" w14:textId="77777777" w:rsidR="00B420D4" w:rsidRDefault="00B420D4" w:rsidP="00647943">
            <w:pPr>
              <w:pStyle w:val="TAL"/>
              <w:numPr>
                <w:ilvl w:val="0"/>
                <w:numId w:val="14"/>
              </w:numPr>
              <w:ind w:left="256" w:hanging="141"/>
              <w:rPr>
                <w:szCs w:val="18"/>
                <w:lang w:eastAsia="zh-CN"/>
              </w:rPr>
            </w:pPr>
            <w:r w:rsidRPr="00E40398">
              <w:rPr>
                <w:szCs w:val="18"/>
                <w:lang w:eastAsia="zh-CN"/>
              </w:rPr>
              <w:t xml:space="preserve">pc </w:t>
            </w:r>
            <w:r w:rsidRPr="007437BD">
              <w:rPr>
                <w:szCs w:val="18"/>
                <w:lang w:eastAsia="zh-CN"/>
              </w:rPr>
              <w:t xml:space="preserve">= </w:t>
            </w:r>
            <w:r>
              <w:rPr>
                <w:szCs w:val="18"/>
                <w:lang w:eastAsia="zh-CN"/>
              </w:rPr>
              <w:t>Serialized representation of &lt;container</w:t>
            </w:r>
            <w:r w:rsidRPr="007437BD">
              <w:rPr>
                <w:szCs w:val="18"/>
                <w:lang w:eastAsia="zh-CN"/>
              </w:rPr>
              <w:t>&gt; resource</w:t>
            </w:r>
          </w:p>
        </w:tc>
      </w:tr>
      <w:tr w:rsidR="00B420D4" w:rsidRPr="00DC0063" w14:paraId="40CFEF09" w14:textId="77777777" w:rsidTr="00DD5665">
        <w:trPr>
          <w:jc w:val="center"/>
        </w:trPr>
        <w:tc>
          <w:tcPr>
            <w:tcW w:w="527" w:type="dxa"/>
            <w:tcBorders>
              <w:left w:val="single" w:sz="4" w:space="0" w:color="auto"/>
            </w:tcBorders>
            <w:shd w:val="clear" w:color="auto" w:fill="FFFFFF"/>
            <w:vAlign w:val="center"/>
          </w:tcPr>
          <w:p w14:paraId="28B0FC3C" w14:textId="77777777" w:rsidR="00B420D4" w:rsidRPr="00DC0063" w:rsidRDefault="00B420D4" w:rsidP="00DD5665">
            <w:pPr>
              <w:pStyle w:val="TAL"/>
              <w:keepNext w:val="0"/>
              <w:jc w:val="center"/>
            </w:pPr>
            <w:r>
              <w:t>4</w:t>
            </w:r>
          </w:p>
        </w:tc>
        <w:tc>
          <w:tcPr>
            <w:tcW w:w="647" w:type="dxa"/>
            <w:shd w:val="clear" w:color="auto" w:fill="FFFFFF"/>
          </w:tcPr>
          <w:p w14:paraId="28C94F68" w14:textId="77777777" w:rsidR="00B420D4" w:rsidRDefault="00B420D4" w:rsidP="00DD5665">
            <w:pPr>
              <w:pStyle w:val="TAL"/>
              <w:jc w:val="center"/>
            </w:pPr>
          </w:p>
        </w:tc>
        <w:tc>
          <w:tcPr>
            <w:tcW w:w="1337" w:type="dxa"/>
            <w:shd w:val="clear" w:color="auto" w:fill="D9D9D9"/>
            <w:vAlign w:val="center"/>
          </w:tcPr>
          <w:p w14:paraId="4DF818CE" w14:textId="77777777" w:rsidR="00B420D4" w:rsidRPr="00DC0063" w:rsidRDefault="00B420D4" w:rsidP="00DD5665">
            <w:pPr>
              <w:pStyle w:val="TAL"/>
              <w:jc w:val="center"/>
              <w:rPr>
                <w:lang w:eastAsia="zh-CN"/>
              </w:rPr>
            </w:pPr>
            <w:r>
              <w:t>IOP Check</w:t>
            </w:r>
          </w:p>
        </w:tc>
        <w:tc>
          <w:tcPr>
            <w:tcW w:w="7305" w:type="dxa"/>
            <w:shd w:val="clear" w:color="auto" w:fill="D9D9D9"/>
          </w:tcPr>
          <w:p w14:paraId="41DC7060" w14:textId="77777777" w:rsidR="00B420D4" w:rsidRPr="00DC0063" w:rsidRDefault="00B420D4" w:rsidP="00DD5665">
            <w:pPr>
              <w:pStyle w:val="TAL"/>
            </w:pPr>
            <w:r>
              <w:t xml:space="preserve">AE </w:t>
            </w:r>
            <w:r>
              <w:rPr>
                <w:rFonts w:eastAsia="MS Mincho"/>
              </w:rPr>
              <w:t>indicates successful operation</w:t>
            </w:r>
          </w:p>
        </w:tc>
      </w:tr>
      <w:tr w:rsidR="00B420D4" w:rsidRPr="00745620" w14:paraId="203E8976"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04121626"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44E8562B" w14:textId="77777777" w:rsidR="00B420D4" w:rsidRPr="00745620" w:rsidRDefault="00B420D4" w:rsidP="00DD5665">
            <w:pPr>
              <w:pStyle w:val="TAL"/>
            </w:pPr>
          </w:p>
        </w:tc>
      </w:tr>
      <w:tr w:rsidR="00B420D4" w:rsidRPr="00745620" w14:paraId="270C1AE8"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A2C458B"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749886" w14:textId="77777777" w:rsidR="00B420D4" w:rsidRPr="00745620" w:rsidRDefault="00B420D4" w:rsidP="00DD5665">
            <w:pPr>
              <w:pStyle w:val="TAL"/>
            </w:pPr>
          </w:p>
        </w:tc>
      </w:tr>
    </w:tbl>
    <w:p w14:paraId="16710209" w14:textId="77777777" w:rsidR="00B420D4" w:rsidRPr="00E73D4F" w:rsidRDefault="00B420D4" w:rsidP="00B420D4"/>
    <w:p w14:paraId="0867DF40" w14:textId="0ECC74BB" w:rsidR="00B420D4" w:rsidRDefault="00F926C0" w:rsidP="00B420D4">
      <w:pPr>
        <w:pStyle w:val="Heading4"/>
      </w:pPr>
      <w:bookmarkStart w:id="141" w:name="_Toc446424158"/>
      <w:bookmarkStart w:id="142" w:name="_Toc476040765"/>
      <w:bookmarkStart w:id="143" w:name="_Toc476042869"/>
      <w:r>
        <w:t>9.</w:t>
      </w:r>
      <w:r w:rsidR="00B420D4">
        <w:t>1.4.3</w:t>
      </w:r>
      <w:r w:rsidR="00B420D4">
        <w:tab/>
      </w:r>
      <w:r w:rsidR="00B420D4" w:rsidRPr="008832FD">
        <w:t>Container Update</w:t>
      </w:r>
      <w:bookmarkEnd w:id="141"/>
      <w:bookmarkEnd w:id="142"/>
      <w:bookmarkEnd w:id="143"/>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6C7CDE15" w14:textId="77777777" w:rsidTr="00DD5665">
        <w:trPr>
          <w:cantSplit/>
          <w:tblHeader/>
          <w:jc w:val="center"/>
        </w:trPr>
        <w:tc>
          <w:tcPr>
            <w:tcW w:w="9816" w:type="dxa"/>
            <w:gridSpan w:val="4"/>
          </w:tcPr>
          <w:p w14:paraId="13EC54C6"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6AD78E1A" w14:textId="77777777" w:rsidTr="00DD5665">
        <w:trPr>
          <w:jc w:val="center"/>
        </w:trPr>
        <w:tc>
          <w:tcPr>
            <w:tcW w:w="2511" w:type="dxa"/>
            <w:gridSpan w:val="3"/>
          </w:tcPr>
          <w:p w14:paraId="0D60C7A3" w14:textId="77777777" w:rsidR="00B420D4" w:rsidRDefault="00B420D4" w:rsidP="00DD5665">
            <w:pPr>
              <w:pStyle w:val="TAL"/>
              <w:keepLines w:val="0"/>
            </w:pPr>
            <w:r w:rsidRPr="00DC0063">
              <w:rPr>
                <w:b/>
              </w:rPr>
              <w:t>Identifier:</w:t>
            </w:r>
          </w:p>
        </w:tc>
        <w:tc>
          <w:tcPr>
            <w:tcW w:w="7305" w:type="dxa"/>
          </w:tcPr>
          <w:p w14:paraId="54D7835E" w14:textId="77777777" w:rsidR="00B420D4" w:rsidRPr="00DC0063" w:rsidRDefault="00B420D4" w:rsidP="00DD5665">
            <w:pPr>
              <w:pStyle w:val="TAL"/>
              <w:keepLines w:val="0"/>
            </w:pPr>
            <w:r>
              <w:t>TD_M2M_NH</w:t>
            </w:r>
            <w:r w:rsidRPr="00DC0063">
              <w:t>_</w:t>
            </w:r>
            <w:r>
              <w:t>12</w:t>
            </w:r>
          </w:p>
        </w:tc>
      </w:tr>
      <w:tr w:rsidR="00B420D4" w:rsidRPr="00DC0063" w14:paraId="25B429AD" w14:textId="77777777" w:rsidTr="00DD5665">
        <w:trPr>
          <w:jc w:val="center"/>
        </w:trPr>
        <w:tc>
          <w:tcPr>
            <w:tcW w:w="2511" w:type="dxa"/>
            <w:gridSpan w:val="3"/>
          </w:tcPr>
          <w:p w14:paraId="6A737D4B" w14:textId="77777777" w:rsidR="00B420D4" w:rsidRDefault="00B420D4" w:rsidP="00DD5665">
            <w:pPr>
              <w:pStyle w:val="TAL"/>
              <w:keepLines w:val="0"/>
              <w:rPr>
                <w:lang w:val="en-US"/>
              </w:rPr>
            </w:pPr>
            <w:r w:rsidRPr="00DC0063">
              <w:rPr>
                <w:b/>
              </w:rPr>
              <w:t>Objective:</w:t>
            </w:r>
          </w:p>
        </w:tc>
        <w:tc>
          <w:tcPr>
            <w:tcW w:w="7305" w:type="dxa"/>
          </w:tcPr>
          <w:p w14:paraId="6B9A9E34" w14:textId="77777777" w:rsidR="00B420D4" w:rsidRPr="00DC0063" w:rsidRDefault="00B420D4" w:rsidP="00DD5665">
            <w:pPr>
              <w:pStyle w:val="TAL"/>
              <w:keepLines w:val="0"/>
            </w:pPr>
            <w:r>
              <w:rPr>
                <w:lang w:val="en-US"/>
              </w:rPr>
              <w:t xml:space="preserve">AE </w:t>
            </w:r>
            <w:r w:rsidRPr="00CA5A17">
              <w:rPr>
                <w:lang w:val="en-US"/>
              </w:rPr>
              <w:t>update</w:t>
            </w:r>
            <w:r>
              <w:rPr>
                <w:lang w:val="en-US"/>
              </w:rPr>
              <w:t>s</w:t>
            </w:r>
            <w:r w:rsidRPr="00CA5A17">
              <w:rPr>
                <w:lang w:val="en-US"/>
              </w:rPr>
              <w:t xml:space="preserve"> attribute in application resource via a</w:t>
            </w:r>
            <w:r>
              <w:rPr>
                <w:lang w:val="en-US"/>
              </w:rPr>
              <w:t xml:space="preserve"> container </w:t>
            </w:r>
            <w:r w:rsidRPr="00CA5A17">
              <w:rPr>
                <w:lang w:val="en-US"/>
              </w:rPr>
              <w:t>Update</w:t>
            </w:r>
            <w:r>
              <w:rPr>
                <w:lang w:val="en-US"/>
              </w:rPr>
              <w:t xml:space="preserve"> </w:t>
            </w:r>
            <w:r w:rsidRPr="00CA5A17">
              <w:rPr>
                <w:lang w:val="en-US"/>
              </w:rPr>
              <w:t>Request</w:t>
            </w:r>
          </w:p>
        </w:tc>
      </w:tr>
      <w:tr w:rsidR="00B420D4" w:rsidRPr="00DC0063" w14:paraId="2951ECFF" w14:textId="77777777" w:rsidTr="00DD5665">
        <w:trPr>
          <w:jc w:val="center"/>
        </w:trPr>
        <w:tc>
          <w:tcPr>
            <w:tcW w:w="2511" w:type="dxa"/>
            <w:gridSpan w:val="3"/>
          </w:tcPr>
          <w:p w14:paraId="0BAFA433" w14:textId="77777777" w:rsidR="00B420D4" w:rsidRDefault="00B420D4" w:rsidP="00DD5665">
            <w:pPr>
              <w:pStyle w:val="TAL"/>
              <w:keepLines w:val="0"/>
            </w:pPr>
            <w:r w:rsidRPr="00DC0063">
              <w:rPr>
                <w:b/>
              </w:rPr>
              <w:t>Configuration:</w:t>
            </w:r>
          </w:p>
        </w:tc>
        <w:tc>
          <w:tcPr>
            <w:tcW w:w="7305" w:type="dxa"/>
          </w:tcPr>
          <w:p w14:paraId="6C3ADD8A" w14:textId="77777777" w:rsidR="00B420D4" w:rsidRPr="00DC0063" w:rsidRDefault="00B420D4" w:rsidP="00DD5665">
            <w:pPr>
              <w:pStyle w:val="TAL"/>
              <w:keepLines w:val="0"/>
              <w:rPr>
                <w:b/>
              </w:rPr>
            </w:pPr>
            <w:r>
              <w:t>M2M_CFG_01</w:t>
            </w:r>
          </w:p>
        </w:tc>
      </w:tr>
      <w:tr w:rsidR="00B420D4" w:rsidRPr="00934EE2" w14:paraId="6D1B0D30" w14:textId="77777777" w:rsidTr="00DD5665">
        <w:trPr>
          <w:jc w:val="center"/>
        </w:trPr>
        <w:tc>
          <w:tcPr>
            <w:tcW w:w="2511" w:type="dxa"/>
            <w:gridSpan w:val="3"/>
          </w:tcPr>
          <w:p w14:paraId="46FDC1D6" w14:textId="77777777" w:rsidR="00B420D4" w:rsidRDefault="00B420D4" w:rsidP="00DD5665">
            <w:pPr>
              <w:pStyle w:val="TAL"/>
              <w:keepLines w:val="0"/>
            </w:pPr>
            <w:r w:rsidRPr="00DC0063">
              <w:rPr>
                <w:b/>
              </w:rPr>
              <w:t>References:</w:t>
            </w:r>
          </w:p>
        </w:tc>
        <w:tc>
          <w:tcPr>
            <w:tcW w:w="7305" w:type="dxa"/>
          </w:tcPr>
          <w:p w14:paraId="1002085C" w14:textId="41FF319E"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10.2.4.3</w:t>
            </w:r>
          </w:p>
          <w:p w14:paraId="39076E31" w14:textId="761F4A32"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7.3.5.2.3</w:t>
            </w:r>
          </w:p>
        </w:tc>
      </w:tr>
      <w:tr w:rsidR="00B420D4" w:rsidRPr="00934EE2" w14:paraId="44AEBD4F" w14:textId="77777777" w:rsidTr="00DD5665">
        <w:trPr>
          <w:jc w:val="center"/>
        </w:trPr>
        <w:tc>
          <w:tcPr>
            <w:tcW w:w="9816" w:type="dxa"/>
            <w:gridSpan w:val="4"/>
            <w:shd w:val="clear" w:color="auto" w:fill="F2F2F2"/>
          </w:tcPr>
          <w:p w14:paraId="41D5DDE7" w14:textId="77777777" w:rsidR="00B420D4" w:rsidRPr="00934EE2" w:rsidRDefault="00B420D4" w:rsidP="00DD5665">
            <w:pPr>
              <w:pStyle w:val="TAL"/>
              <w:keepLines w:val="0"/>
              <w:rPr>
                <w:b/>
                <w:lang w:val="fr-FR"/>
              </w:rPr>
            </w:pPr>
          </w:p>
        </w:tc>
      </w:tr>
      <w:tr w:rsidR="00B420D4" w:rsidRPr="00DC0063" w14:paraId="7AE9E7F9" w14:textId="77777777" w:rsidTr="00DD5665">
        <w:trPr>
          <w:jc w:val="center"/>
        </w:trPr>
        <w:tc>
          <w:tcPr>
            <w:tcW w:w="2511" w:type="dxa"/>
            <w:gridSpan w:val="3"/>
            <w:tcBorders>
              <w:bottom w:val="single" w:sz="4" w:space="0" w:color="auto"/>
            </w:tcBorders>
          </w:tcPr>
          <w:p w14:paraId="7EA16A18"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1170183A" w14:textId="77777777" w:rsidR="00B420D4" w:rsidRDefault="00B420D4" w:rsidP="00647943">
            <w:pPr>
              <w:pStyle w:val="TAL"/>
              <w:numPr>
                <w:ilvl w:val="0"/>
                <w:numId w:val="14"/>
              </w:numPr>
              <w:ind w:left="256" w:hanging="141"/>
              <w:rPr>
                <w:lang w:eastAsia="zh-CN"/>
              </w:rPr>
            </w:pPr>
            <w:r>
              <w:rPr>
                <w:lang w:eastAsia="zh-CN"/>
              </w:rPr>
              <w:t>AE has created an Application Entity resource &lt;AE&gt; on Registrar CSE</w:t>
            </w:r>
          </w:p>
          <w:p w14:paraId="145E2624" w14:textId="77777777" w:rsidR="00B420D4" w:rsidRPr="00DC0063" w:rsidRDefault="00B420D4" w:rsidP="00647943">
            <w:pPr>
              <w:pStyle w:val="TAL"/>
              <w:numPr>
                <w:ilvl w:val="0"/>
                <w:numId w:val="14"/>
              </w:numPr>
              <w:ind w:left="256" w:hanging="141"/>
            </w:pPr>
            <w:r>
              <w:rPr>
                <w:lang w:eastAsia="zh-CN"/>
              </w:rPr>
              <w:t>AE has created a container resource &lt;container&gt; on Registrar CSE</w:t>
            </w:r>
          </w:p>
        </w:tc>
      </w:tr>
      <w:tr w:rsidR="00B420D4" w:rsidRPr="00DC0063" w14:paraId="7FDD445C" w14:textId="77777777" w:rsidTr="00DD5665">
        <w:trPr>
          <w:jc w:val="center"/>
        </w:trPr>
        <w:tc>
          <w:tcPr>
            <w:tcW w:w="9816" w:type="dxa"/>
            <w:gridSpan w:val="4"/>
            <w:shd w:val="clear" w:color="auto" w:fill="F2F2F2"/>
          </w:tcPr>
          <w:p w14:paraId="7A7544CC" w14:textId="77777777" w:rsidR="00B420D4" w:rsidRPr="00DC0063" w:rsidRDefault="00B420D4" w:rsidP="00DD5665">
            <w:pPr>
              <w:pStyle w:val="TAL"/>
              <w:keepLines w:val="0"/>
              <w:jc w:val="center"/>
              <w:rPr>
                <w:b/>
              </w:rPr>
            </w:pPr>
            <w:r w:rsidRPr="00DC0063">
              <w:rPr>
                <w:b/>
              </w:rPr>
              <w:t>Test Sequence</w:t>
            </w:r>
          </w:p>
        </w:tc>
      </w:tr>
      <w:tr w:rsidR="00B420D4" w:rsidRPr="00DC0063" w14:paraId="06C32914" w14:textId="77777777" w:rsidTr="00DD5665">
        <w:trPr>
          <w:jc w:val="center"/>
        </w:trPr>
        <w:tc>
          <w:tcPr>
            <w:tcW w:w="527" w:type="dxa"/>
            <w:tcBorders>
              <w:bottom w:val="single" w:sz="4" w:space="0" w:color="auto"/>
            </w:tcBorders>
            <w:shd w:val="clear" w:color="auto" w:fill="auto"/>
            <w:vAlign w:val="center"/>
          </w:tcPr>
          <w:p w14:paraId="6694802B"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6A05F079"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00E73FA8"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4281C083" w14:textId="77777777" w:rsidR="00B420D4" w:rsidRPr="00DC0063" w:rsidRDefault="00B420D4" w:rsidP="00DD5665">
            <w:pPr>
              <w:pStyle w:val="TAL"/>
              <w:keepNext w:val="0"/>
              <w:jc w:val="center"/>
              <w:rPr>
                <w:b/>
              </w:rPr>
            </w:pPr>
            <w:r w:rsidRPr="00DC0063">
              <w:rPr>
                <w:b/>
              </w:rPr>
              <w:t>Description</w:t>
            </w:r>
          </w:p>
        </w:tc>
      </w:tr>
      <w:tr w:rsidR="00B420D4" w:rsidRPr="00C80FD1" w14:paraId="7EC57137" w14:textId="77777777" w:rsidTr="00DD5665">
        <w:trPr>
          <w:jc w:val="center"/>
        </w:trPr>
        <w:tc>
          <w:tcPr>
            <w:tcW w:w="527" w:type="dxa"/>
            <w:tcBorders>
              <w:left w:val="single" w:sz="4" w:space="0" w:color="auto"/>
            </w:tcBorders>
            <w:vAlign w:val="center"/>
          </w:tcPr>
          <w:p w14:paraId="080B87C9" w14:textId="77777777" w:rsidR="00B420D4" w:rsidRPr="00DC0063" w:rsidRDefault="00B420D4" w:rsidP="00DD5665">
            <w:pPr>
              <w:pStyle w:val="TAL"/>
              <w:keepNext w:val="0"/>
              <w:jc w:val="center"/>
            </w:pPr>
            <w:r w:rsidRPr="00DC0063">
              <w:t>1</w:t>
            </w:r>
          </w:p>
        </w:tc>
        <w:tc>
          <w:tcPr>
            <w:tcW w:w="647" w:type="dxa"/>
          </w:tcPr>
          <w:p w14:paraId="3D64E13E" w14:textId="77777777" w:rsidR="00B420D4" w:rsidRPr="00DC0063" w:rsidRDefault="00B420D4" w:rsidP="00DD5665">
            <w:pPr>
              <w:pStyle w:val="TAL"/>
              <w:jc w:val="center"/>
            </w:pPr>
          </w:p>
        </w:tc>
        <w:tc>
          <w:tcPr>
            <w:tcW w:w="1337" w:type="dxa"/>
            <w:shd w:val="clear" w:color="auto" w:fill="E7E6E6"/>
          </w:tcPr>
          <w:p w14:paraId="6221DC57" w14:textId="77777777" w:rsidR="00B420D4" w:rsidRPr="00DC0063" w:rsidRDefault="00B420D4" w:rsidP="00DD5665">
            <w:pPr>
              <w:pStyle w:val="TAL"/>
              <w:jc w:val="center"/>
            </w:pPr>
            <w:r w:rsidRPr="00DC0063">
              <w:t>Stimulus</w:t>
            </w:r>
          </w:p>
        </w:tc>
        <w:tc>
          <w:tcPr>
            <w:tcW w:w="7305" w:type="dxa"/>
            <w:shd w:val="clear" w:color="auto" w:fill="E7E6E6"/>
          </w:tcPr>
          <w:p w14:paraId="480EE71F" w14:textId="77777777" w:rsidR="00B420D4" w:rsidRPr="00C80FD1" w:rsidRDefault="00B420D4" w:rsidP="00DD5665">
            <w:pPr>
              <w:pStyle w:val="TAL"/>
              <w:rPr>
                <w:lang w:eastAsia="zh-CN"/>
              </w:rPr>
            </w:pPr>
            <w:r>
              <w:t>AE</w:t>
            </w:r>
            <w:r w:rsidRPr="00E94E60">
              <w:t xml:space="preserve"> </w:t>
            </w:r>
            <w:r w:rsidRPr="00E94E60">
              <w:rPr>
                <w:rFonts w:eastAsia="MS Mincho"/>
              </w:rPr>
              <w:t xml:space="preserve">is requested to send a </w:t>
            </w:r>
            <w:r>
              <w:rPr>
                <w:lang w:val="en-US"/>
              </w:rPr>
              <w:t xml:space="preserve">container Update </w:t>
            </w:r>
            <w:r w:rsidRPr="00E94E60">
              <w:rPr>
                <w:lang w:val="en-US"/>
              </w:rPr>
              <w:t>Request</w:t>
            </w:r>
            <w:r>
              <w:t xml:space="preserve"> </w:t>
            </w:r>
            <w:r w:rsidRPr="00E94E60">
              <w:t xml:space="preserve">to update the </w:t>
            </w:r>
            <w:r w:rsidRPr="00EA147C">
              <w:t>lifetime</w:t>
            </w:r>
            <w:r w:rsidRPr="00E94E60">
              <w:t xml:space="preserve"> of the resource.</w:t>
            </w:r>
          </w:p>
        </w:tc>
      </w:tr>
      <w:tr w:rsidR="00B420D4" w14:paraId="45F653F4" w14:textId="77777777" w:rsidTr="00DD5665">
        <w:trPr>
          <w:trHeight w:val="983"/>
          <w:jc w:val="center"/>
        </w:trPr>
        <w:tc>
          <w:tcPr>
            <w:tcW w:w="527" w:type="dxa"/>
            <w:tcBorders>
              <w:left w:val="single" w:sz="4" w:space="0" w:color="auto"/>
            </w:tcBorders>
            <w:vAlign w:val="center"/>
          </w:tcPr>
          <w:p w14:paraId="77954CD4" w14:textId="77777777" w:rsidR="00B420D4" w:rsidRPr="00DC0063" w:rsidRDefault="00B420D4" w:rsidP="00DD5665">
            <w:pPr>
              <w:pStyle w:val="TAL"/>
              <w:keepNext w:val="0"/>
              <w:jc w:val="center"/>
            </w:pPr>
            <w:r w:rsidRPr="00DC0063">
              <w:t>2</w:t>
            </w:r>
          </w:p>
        </w:tc>
        <w:tc>
          <w:tcPr>
            <w:tcW w:w="647" w:type="dxa"/>
            <w:vAlign w:val="center"/>
          </w:tcPr>
          <w:p w14:paraId="35B158FA" w14:textId="77777777" w:rsidR="00B420D4" w:rsidRDefault="00B420D4" w:rsidP="00DD5665">
            <w:pPr>
              <w:pStyle w:val="TAL"/>
              <w:jc w:val="center"/>
            </w:pPr>
          </w:p>
          <w:p w14:paraId="6FAF4150" w14:textId="77777777" w:rsidR="00B420D4" w:rsidRDefault="00B420D4" w:rsidP="00DD5665">
            <w:pPr>
              <w:pStyle w:val="TAL"/>
              <w:jc w:val="center"/>
            </w:pPr>
            <w:r>
              <w:t>Mca</w:t>
            </w:r>
          </w:p>
        </w:tc>
        <w:tc>
          <w:tcPr>
            <w:tcW w:w="1337" w:type="dxa"/>
            <w:vAlign w:val="center"/>
          </w:tcPr>
          <w:p w14:paraId="316999BE"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3B3BD548"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3 (Update)</w:t>
            </w:r>
          </w:p>
          <w:p w14:paraId="0171FB09"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rPr>
                <w:szCs w:val="18"/>
                <w:lang w:eastAsia="zh-CN"/>
              </w:rPr>
              <w:t>container</w:t>
            </w:r>
            <w:r w:rsidRPr="007B789B">
              <w:rPr>
                <w:szCs w:val="18"/>
                <w:lang w:eastAsia="zh-CN"/>
              </w:rPr>
              <w:t>&gt; resource</w:t>
            </w:r>
          </w:p>
          <w:p w14:paraId="0CB82D83" w14:textId="77777777" w:rsidR="00B420D4" w:rsidRPr="005B11EB" w:rsidRDefault="00B420D4" w:rsidP="00647943">
            <w:pPr>
              <w:pStyle w:val="TAL"/>
              <w:numPr>
                <w:ilvl w:val="0"/>
                <w:numId w:val="14"/>
              </w:numPr>
              <w:ind w:left="256" w:hanging="141"/>
              <w:rPr>
                <w:lang w:eastAsia="zh-CN"/>
              </w:rPr>
            </w:pPr>
            <w:r>
              <w:rPr>
                <w:lang w:eastAsia="zh-CN"/>
              </w:rPr>
              <w:t>fr = AE-ID</w:t>
            </w:r>
          </w:p>
          <w:p w14:paraId="10B6B8A3" w14:textId="77777777" w:rsidR="00B420D4" w:rsidRPr="005B11EB" w:rsidRDefault="00B420D4" w:rsidP="00647943">
            <w:pPr>
              <w:pStyle w:val="TAL"/>
              <w:numPr>
                <w:ilvl w:val="0"/>
                <w:numId w:val="14"/>
              </w:numPr>
              <w:ind w:left="256" w:hanging="141"/>
              <w:rPr>
                <w:lang w:eastAsia="zh-CN"/>
              </w:rPr>
            </w:pPr>
            <w:r>
              <w:rPr>
                <w:lang w:eastAsia="zh-CN"/>
              </w:rPr>
              <w:t>rqi</w:t>
            </w:r>
            <w:r w:rsidRPr="005B11EB">
              <w:rPr>
                <w:lang w:eastAsia="zh-CN"/>
              </w:rPr>
              <w:t xml:space="preserve"> = (token-string)</w:t>
            </w:r>
          </w:p>
          <w:p w14:paraId="4CD5ED1D" w14:textId="77777777" w:rsidR="00B420D4" w:rsidRDefault="00B420D4" w:rsidP="00647943">
            <w:pPr>
              <w:pStyle w:val="TAL"/>
              <w:numPr>
                <w:ilvl w:val="0"/>
                <w:numId w:val="14"/>
              </w:numPr>
              <w:ind w:left="256" w:hanging="141"/>
              <w:rPr>
                <w:szCs w:val="18"/>
                <w:lang w:eastAsia="zh-CN"/>
              </w:rPr>
            </w:pPr>
            <w:r>
              <w:rPr>
                <w:lang w:eastAsia="zh-CN"/>
              </w:rPr>
              <w:t>pc</w:t>
            </w:r>
            <w:r w:rsidRPr="005B11EB">
              <w:rPr>
                <w:lang w:eastAsia="zh-CN"/>
              </w:rPr>
              <w:t xml:space="preserve"> = Serialized representation of </w:t>
            </w:r>
            <w:r>
              <w:rPr>
                <w:lang w:eastAsia="zh-CN"/>
              </w:rPr>
              <w:t>updated</w:t>
            </w:r>
            <w:r w:rsidRPr="005B11EB">
              <w:rPr>
                <w:lang w:eastAsia="zh-CN"/>
              </w:rPr>
              <w:t xml:space="preserve"> &lt;</w:t>
            </w:r>
            <w:r>
              <w:rPr>
                <w:szCs w:val="18"/>
                <w:lang w:eastAsia="zh-CN"/>
              </w:rPr>
              <w:t>container</w:t>
            </w:r>
            <w:r w:rsidRPr="005B11EB">
              <w:rPr>
                <w:lang w:eastAsia="zh-CN"/>
              </w:rPr>
              <w:t>&gt; resource</w:t>
            </w:r>
          </w:p>
        </w:tc>
      </w:tr>
      <w:tr w:rsidR="00B420D4" w:rsidRPr="00235C71" w14:paraId="7B66BDFB" w14:textId="77777777" w:rsidTr="00DD5665">
        <w:trPr>
          <w:trHeight w:val="188"/>
          <w:jc w:val="center"/>
        </w:trPr>
        <w:tc>
          <w:tcPr>
            <w:tcW w:w="527" w:type="dxa"/>
            <w:tcBorders>
              <w:left w:val="single" w:sz="4" w:space="0" w:color="auto"/>
            </w:tcBorders>
            <w:vAlign w:val="center"/>
          </w:tcPr>
          <w:p w14:paraId="15FF94B4" w14:textId="77777777" w:rsidR="00B420D4" w:rsidRPr="00DC0063" w:rsidRDefault="00B420D4" w:rsidP="00DD5665">
            <w:pPr>
              <w:pStyle w:val="TAL"/>
              <w:keepNext w:val="0"/>
              <w:jc w:val="center"/>
            </w:pPr>
            <w:r>
              <w:t>3</w:t>
            </w:r>
          </w:p>
        </w:tc>
        <w:tc>
          <w:tcPr>
            <w:tcW w:w="647" w:type="dxa"/>
          </w:tcPr>
          <w:p w14:paraId="08F887CC" w14:textId="77777777" w:rsidR="00B420D4" w:rsidRDefault="00B420D4" w:rsidP="00DD5665">
            <w:pPr>
              <w:pStyle w:val="TAL"/>
              <w:jc w:val="center"/>
            </w:pPr>
          </w:p>
        </w:tc>
        <w:tc>
          <w:tcPr>
            <w:tcW w:w="1337" w:type="dxa"/>
            <w:shd w:val="clear" w:color="auto" w:fill="E7E6E6"/>
            <w:vAlign w:val="center"/>
          </w:tcPr>
          <w:p w14:paraId="417E5EBF" w14:textId="77777777" w:rsidR="00B420D4" w:rsidRDefault="00B420D4" w:rsidP="00DD5665">
            <w:pPr>
              <w:pStyle w:val="TAL"/>
              <w:jc w:val="center"/>
            </w:pPr>
            <w:r>
              <w:t>IOP Check</w:t>
            </w:r>
          </w:p>
        </w:tc>
        <w:tc>
          <w:tcPr>
            <w:tcW w:w="7305" w:type="dxa"/>
            <w:shd w:val="clear" w:color="auto" w:fill="E7E6E6"/>
          </w:tcPr>
          <w:p w14:paraId="2805A3B9" w14:textId="77777777" w:rsidR="00B420D4" w:rsidRPr="00235C71" w:rsidRDefault="00B420D4" w:rsidP="00DD5665">
            <w:pPr>
              <w:pStyle w:val="TAL"/>
              <w:rPr>
                <w:szCs w:val="18"/>
              </w:rPr>
            </w:pPr>
            <w:r w:rsidRPr="00A34C8C">
              <w:t xml:space="preserve">Check if possible that the </w:t>
            </w:r>
            <w:r>
              <w:t>&lt;</w:t>
            </w:r>
            <w:r>
              <w:rPr>
                <w:szCs w:val="18"/>
                <w:lang w:eastAsia="zh-CN"/>
              </w:rPr>
              <w:t xml:space="preserve"> container</w:t>
            </w:r>
            <w:r>
              <w:t xml:space="preserve"> &gt;</w:t>
            </w:r>
            <w:r w:rsidRPr="00A34C8C">
              <w:t xml:space="preserve"> resource is </w:t>
            </w:r>
            <w:r>
              <w:t>updated</w:t>
            </w:r>
            <w:r w:rsidRPr="00A34C8C">
              <w:t xml:space="preserve"> in </w:t>
            </w:r>
            <w:r>
              <w:t>R</w:t>
            </w:r>
            <w:r w:rsidRPr="00A34C8C">
              <w:t>egistrar CSE.</w:t>
            </w:r>
          </w:p>
        </w:tc>
      </w:tr>
      <w:tr w:rsidR="00B420D4" w14:paraId="1F01108C" w14:textId="77777777" w:rsidTr="00DD5665">
        <w:trPr>
          <w:jc w:val="center"/>
        </w:trPr>
        <w:tc>
          <w:tcPr>
            <w:tcW w:w="527" w:type="dxa"/>
            <w:tcBorders>
              <w:left w:val="single" w:sz="4" w:space="0" w:color="auto"/>
            </w:tcBorders>
            <w:vAlign w:val="center"/>
          </w:tcPr>
          <w:p w14:paraId="2F9334DB" w14:textId="77777777" w:rsidR="00B420D4" w:rsidRPr="00DC0063" w:rsidRDefault="00B420D4" w:rsidP="00DD5665">
            <w:pPr>
              <w:pStyle w:val="TAL"/>
              <w:keepNext w:val="0"/>
              <w:jc w:val="center"/>
            </w:pPr>
            <w:r>
              <w:t>4</w:t>
            </w:r>
          </w:p>
        </w:tc>
        <w:tc>
          <w:tcPr>
            <w:tcW w:w="647" w:type="dxa"/>
            <w:vAlign w:val="center"/>
          </w:tcPr>
          <w:p w14:paraId="3D5F73F9" w14:textId="77777777" w:rsidR="00B420D4" w:rsidRDefault="00B420D4" w:rsidP="00DD5665">
            <w:pPr>
              <w:pStyle w:val="TAL"/>
              <w:jc w:val="center"/>
            </w:pPr>
          </w:p>
          <w:p w14:paraId="11F0FD10" w14:textId="77777777" w:rsidR="00B420D4" w:rsidRDefault="00B420D4" w:rsidP="00DD5665">
            <w:pPr>
              <w:pStyle w:val="TAL"/>
              <w:jc w:val="center"/>
            </w:pPr>
            <w:r>
              <w:t>Mca</w:t>
            </w:r>
          </w:p>
        </w:tc>
        <w:tc>
          <w:tcPr>
            <w:tcW w:w="1337" w:type="dxa"/>
            <w:vAlign w:val="center"/>
          </w:tcPr>
          <w:p w14:paraId="65290DFA"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730A0E61"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rsc</w:t>
            </w:r>
            <w:r w:rsidRPr="007437BD">
              <w:rPr>
                <w:rFonts w:ascii="Arial" w:hAnsi="Arial"/>
                <w:sz w:val="18"/>
                <w:szCs w:val="18"/>
                <w:lang w:eastAsia="zh-CN"/>
              </w:rPr>
              <w:t xml:space="preserve"> = 2004</w:t>
            </w:r>
            <w:r>
              <w:rPr>
                <w:rFonts w:ascii="Arial" w:hAnsi="Arial"/>
                <w:sz w:val="18"/>
                <w:szCs w:val="18"/>
                <w:lang w:eastAsia="zh-CN"/>
              </w:rPr>
              <w:t xml:space="preserve"> </w:t>
            </w:r>
            <w:r w:rsidRPr="00E40398">
              <w:rPr>
                <w:szCs w:val="18"/>
                <w:lang w:eastAsia="zh-CN"/>
              </w:rPr>
              <w:t>(</w:t>
            </w:r>
            <w:r>
              <w:rPr>
                <w:szCs w:val="18"/>
                <w:lang w:eastAsia="zh-CN"/>
              </w:rPr>
              <w:t>Updated</w:t>
            </w:r>
            <w:r w:rsidRPr="00E40398">
              <w:rPr>
                <w:szCs w:val="18"/>
                <w:lang w:eastAsia="zh-CN"/>
              </w:rPr>
              <w:t>)</w:t>
            </w:r>
          </w:p>
          <w:p w14:paraId="63D681EB"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rqi</w:t>
            </w:r>
            <w:r w:rsidRPr="00DE03F2">
              <w:rPr>
                <w:rFonts w:ascii="Arial" w:hAnsi="Arial" w:cs="Arial"/>
                <w:sz w:val="18"/>
                <w:szCs w:val="18"/>
                <w:lang w:eastAsia="zh-CN"/>
              </w:rPr>
              <w:t xml:space="preserve"> = </w:t>
            </w:r>
            <w:r w:rsidRPr="00427D50">
              <w:rPr>
                <w:rFonts w:ascii="Arial" w:hAnsi="Arial" w:cs="Arial"/>
                <w:sz w:val="18"/>
                <w:szCs w:val="18"/>
                <w:lang w:eastAsia="zh-CN"/>
              </w:rPr>
              <w:t>(token-string) same as received in request message</w:t>
            </w:r>
          </w:p>
          <w:p w14:paraId="3742F6C1" w14:textId="77777777" w:rsidR="00B420D4" w:rsidRDefault="00B420D4" w:rsidP="00647943">
            <w:pPr>
              <w:pStyle w:val="TAL"/>
              <w:numPr>
                <w:ilvl w:val="0"/>
                <w:numId w:val="14"/>
              </w:numPr>
              <w:ind w:left="256" w:hanging="141"/>
              <w:rPr>
                <w:szCs w:val="18"/>
                <w:lang w:eastAsia="zh-CN"/>
              </w:rPr>
            </w:pPr>
            <w:r>
              <w:rPr>
                <w:szCs w:val="18"/>
                <w:lang w:eastAsia="zh-CN"/>
              </w:rPr>
              <w:t>pc</w:t>
            </w:r>
            <w:r w:rsidRPr="007437BD">
              <w:rPr>
                <w:szCs w:val="18"/>
                <w:lang w:eastAsia="zh-CN"/>
              </w:rPr>
              <w:t xml:space="preserve"> = Serialize</w:t>
            </w:r>
            <w:r>
              <w:rPr>
                <w:szCs w:val="18"/>
                <w:lang w:eastAsia="zh-CN"/>
              </w:rPr>
              <w:t>d representation of &lt;container</w:t>
            </w:r>
            <w:r w:rsidRPr="007437BD">
              <w:rPr>
                <w:szCs w:val="18"/>
                <w:lang w:eastAsia="zh-CN"/>
              </w:rPr>
              <w:t>&gt; resource</w:t>
            </w:r>
          </w:p>
        </w:tc>
      </w:tr>
      <w:tr w:rsidR="00B420D4" w:rsidRPr="00DC0063" w14:paraId="0C33BD21" w14:textId="77777777" w:rsidTr="00DD5665">
        <w:trPr>
          <w:jc w:val="center"/>
        </w:trPr>
        <w:tc>
          <w:tcPr>
            <w:tcW w:w="527" w:type="dxa"/>
            <w:tcBorders>
              <w:left w:val="single" w:sz="4" w:space="0" w:color="auto"/>
            </w:tcBorders>
            <w:shd w:val="clear" w:color="auto" w:fill="FFFFFF"/>
            <w:vAlign w:val="center"/>
          </w:tcPr>
          <w:p w14:paraId="06E49AD0" w14:textId="77777777" w:rsidR="00B420D4" w:rsidRPr="00DC0063" w:rsidRDefault="00B420D4" w:rsidP="00DD5665">
            <w:pPr>
              <w:pStyle w:val="TAL"/>
              <w:keepNext w:val="0"/>
              <w:jc w:val="center"/>
            </w:pPr>
            <w:r>
              <w:t>5</w:t>
            </w:r>
          </w:p>
        </w:tc>
        <w:tc>
          <w:tcPr>
            <w:tcW w:w="647" w:type="dxa"/>
            <w:shd w:val="clear" w:color="auto" w:fill="FFFFFF"/>
          </w:tcPr>
          <w:p w14:paraId="0B13C9C6" w14:textId="77777777" w:rsidR="00B420D4" w:rsidRDefault="00B420D4" w:rsidP="00DD5665">
            <w:pPr>
              <w:pStyle w:val="TAL"/>
              <w:jc w:val="center"/>
            </w:pPr>
          </w:p>
        </w:tc>
        <w:tc>
          <w:tcPr>
            <w:tcW w:w="1337" w:type="dxa"/>
            <w:shd w:val="clear" w:color="auto" w:fill="D9D9D9"/>
            <w:vAlign w:val="center"/>
          </w:tcPr>
          <w:p w14:paraId="11306ADA" w14:textId="77777777" w:rsidR="00B420D4" w:rsidRPr="00DC0063" w:rsidRDefault="00B420D4" w:rsidP="00DD5665">
            <w:pPr>
              <w:pStyle w:val="TAL"/>
              <w:jc w:val="center"/>
              <w:rPr>
                <w:lang w:eastAsia="zh-CN"/>
              </w:rPr>
            </w:pPr>
            <w:r>
              <w:t>IOP Check</w:t>
            </w:r>
          </w:p>
        </w:tc>
        <w:tc>
          <w:tcPr>
            <w:tcW w:w="7305" w:type="dxa"/>
            <w:shd w:val="clear" w:color="auto" w:fill="D9D9D9"/>
          </w:tcPr>
          <w:p w14:paraId="097FF056" w14:textId="77777777" w:rsidR="00B420D4" w:rsidRPr="00DC0063" w:rsidRDefault="00B420D4" w:rsidP="00DD5665">
            <w:pPr>
              <w:pStyle w:val="TAL"/>
            </w:pPr>
            <w:r>
              <w:t xml:space="preserve">AE </w:t>
            </w:r>
            <w:r>
              <w:rPr>
                <w:rFonts w:eastAsia="MS Mincho"/>
              </w:rPr>
              <w:t>indicates successful operation</w:t>
            </w:r>
          </w:p>
        </w:tc>
      </w:tr>
      <w:tr w:rsidR="00B420D4" w:rsidRPr="00745620" w14:paraId="49EFC33D"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37EB6312"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C447956" w14:textId="77777777" w:rsidR="00B420D4" w:rsidRPr="00745620" w:rsidRDefault="00B420D4" w:rsidP="00DD5665">
            <w:pPr>
              <w:pStyle w:val="TAL"/>
            </w:pPr>
          </w:p>
        </w:tc>
      </w:tr>
      <w:tr w:rsidR="00B420D4" w:rsidRPr="00745620" w14:paraId="418EDC72"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E21E3B0"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89953" w14:textId="77777777" w:rsidR="00B420D4" w:rsidRPr="00745620" w:rsidRDefault="00B420D4" w:rsidP="00DD5665">
            <w:pPr>
              <w:pStyle w:val="TAL"/>
            </w:pPr>
          </w:p>
        </w:tc>
      </w:tr>
    </w:tbl>
    <w:p w14:paraId="20ABCC58" w14:textId="77777777" w:rsidR="00B420D4" w:rsidRDefault="00B420D4" w:rsidP="00B420D4"/>
    <w:p w14:paraId="79CB1805" w14:textId="2320D8F2" w:rsidR="00B420D4" w:rsidRDefault="00F926C0" w:rsidP="00B420D4">
      <w:pPr>
        <w:pStyle w:val="Heading4"/>
      </w:pPr>
      <w:bookmarkStart w:id="144" w:name="_Toc446424159"/>
      <w:bookmarkStart w:id="145" w:name="_Toc476040766"/>
      <w:bookmarkStart w:id="146" w:name="_Toc476042870"/>
      <w:r>
        <w:lastRenderedPageBreak/>
        <w:t>9.</w:t>
      </w:r>
      <w:r w:rsidR="00B420D4">
        <w:t>1.4.4</w:t>
      </w:r>
      <w:r w:rsidR="00B420D4">
        <w:tab/>
      </w:r>
      <w:r w:rsidR="00B420D4" w:rsidRPr="008832FD">
        <w:t>Container Delete</w:t>
      </w:r>
      <w:bookmarkEnd w:id="144"/>
      <w:bookmarkEnd w:id="145"/>
      <w:bookmarkEnd w:id="146"/>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6F13F3AB" w14:textId="77777777" w:rsidTr="00DD5665">
        <w:trPr>
          <w:cantSplit/>
          <w:tblHeader/>
          <w:jc w:val="center"/>
        </w:trPr>
        <w:tc>
          <w:tcPr>
            <w:tcW w:w="9816" w:type="dxa"/>
            <w:gridSpan w:val="4"/>
          </w:tcPr>
          <w:p w14:paraId="7F655FAA"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7B45CD18" w14:textId="77777777" w:rsidTr="00DD5665">
        <w:trPr>
          <w:jc w:val="center"/>
        </w:trPr>
        <w:tc>
          <w:tcPr>
            <w:tcW w:w="2511" w:type="dxa"/>
            <w:gridSpan w:val="3"/>
          </w:tcPr>
          <w:p w14:paraId="6B77CB26" w14:textId="77777777" w:rsidR="00B420D4" w:rsidRDefault="00B420D4" w:rsidP="00DD5665">
            <w:pPr>
              <w:pStyle w:val="TAL"/>
              <w:keepLines w:val="0"/>
            </w:pPr>
            <w:r w:rsidRPr="00DC0063">
              <w:rPr>
                <w:b/>
              </w:rPr>
              <w:t>Identifier:</w:t>
            </w:r>
          </w:p>
        </w:tc>
        <w:tc>
          <w:tcPr>
            <w:tcW w:w="7305" w:type="dxa"/>
          </w:tcPr>
          <w:p w14:paraId="6DB95D86" w14:textId="77777777" w:rsidR="00B420D4" w:rsidRPr="00DC0063" w:rsidRDefault="00B420D4" w:rsidP="00DD5665">
            <w:pPr>
              <w:pStyle w:val="TAL"/>
              <w:keepLines w:val="0"/>
            </w:pPr>
            <w:r>
              <w:t>TD_M2M_NH_13</w:t>
            </w:r>
          </w:p>
        </w:tc>
      </w:tr>
      <w:tr w:rsidR="00B420D4" w:rsidRPr="00DC0063" w14:paraId="58AC3D5B" w14:textId="77777777" w:rsidTr="00DD5665">
        <w:trPr>
          <w:jc w:val="center"/>
        </w:trPr>
        <w:tc>
          <w:tcPr>
            <w:tcW w:w="2511" w:type="dxa"/>
            <w:gridSpan w:val="3"/>
          </w:tcPr>
          <w:p w14:paraId="3FDA15D1" w14:textId="77777777" w:rsidR="00B420D4" w:rsidRDefault="00B420D4" w:rsidP="00DD5665">
            <w:pPr>
              <w:pStyle w:val="TAL"/>
              <w:keepLines w:val="0"/>
              <w:rPr>
                <w:lang w:val="en-US"/>
              </w:rPr>
            </w:pPr>
            <w:r w:rsidRPr="00DC0063">
              <w:rPr>
                <w:b/>
              </w:rPr>
              <w:t>Objective:</w:t>
            </w:r>
          </w:p>
        </w:tc>
        <w:tc>
          <w:tcPr>
            <w:tcW w:w="7305" w:type="dxa"/>
          </w:tcPr>
          <w:p w14:paraId="2C83D5C2" w14:textId="77777777" w:rsidR="00B420D4" w:rsidRPr="00DC0063" w:rsidRDefault="00B420D4" w:rsidP="00DD5665">
            <w:pPr>
              <w:pStyle w:val="TAL"/>
              <w:keepLines w:val="0"/>
            </w:pPr>
            <w:r>
              <w:rPr>
                <w:lang w:val="en-US"/>
              </w:rPr>
              <w:t xml:space="preserve">AE deletes a specific container resource via a </w:t>
            </w:r>
            <w:r w:rsidRPr="007B6080">
              <w:rPr>
                <w:lang w:val="en-US"/>
              </w:rPr>
              <w:t>container</w:t>
            </w:r>
            <w:r>
              <w:rPr>
                <w:lang w:val="en-US"/>
              </w:rPr>
              <w:t xml:space="preserve"> </w:t>
            </w:r>
            <w:r w:rsidRPr="007B6080">
              <w:rPr>
                <w:lang w:val="en-US"/>
              </w:rPr>
              <w:t>Delete</w:t>
            </w:r>
            <w:r>
              <w:rPr>
                <w:lang w:val="en-US"/>
              </w:rPr>
              <w:t xml:space="preserve"> Request </w:t>
            </w:r>
          </w:p>
        </w:tc>
      </w:tr>
      <w:tr w:rsidR="00B420D4" w:rsidRPr="00DC0063" w14:paraId="75364AFD" w14:textId="77777777" w:rsidTr="00DD5665">
        <w:trPr>
          <w:jc w:val="center"/>
        </w:trPr>
        <w:tc>
          <w:tcPr>
            <w:tcW w:w="2511" w:type="dxa"/>
            <w:gridSpan w:val="3"/>
          </w:tcPr>
          <w:p w14:paraId="62BAA9A4" w14:textId="77777777" w:rsidR="00B420D4" w:rsidRDefault="00B420D4" w:rsidP="00DD5665">
            <w:pPr>
              <w:pStyle w:val="TAL"/>
              <w:keepLines w:val="0"/>
            </w:pPr>
            <w:r w:rsidRPr="00DC0063">
              <w:rPr>
                <w:b/>
              </w:rPr>
              <w:t>Configuration:</w:t>
            </w:r>
          </w:p>
        </w:tc>
        <w:tc>
          <w:tcPr>
            <w:tcW w:w="7305" w:type="dxa"/>
          </w:tcPr>
          <w:p w14:paraId="2E0AF3C3" w14:textId="77777777" w:rsidR="00B420D4" w:rsidRPr="00DC0063" w:rsidRDefault="00B420D4" w:rsidP="00DD5665">
            <w:pPr>
              <w:pStyle w:val="TAL"/>
              <w:keepLines w:val="0"/>
              <w:rPr>
                <w:b/>
              </w:rPr>
            </w:pPr>
            <w:r>
              <w:t>M2M_CFG_01</w:t>
            </w:r>
          </w:p>
        </w:tc>
      </w:tr>
      <w:tr w:rsidR="00B420D4" w:rsidRPr="00934EE2" w14:paraId="55F07736" w14:textId="77777777" w:rsidTr="00DD5665">
        <w:trPr>
          <w:jc w:val="center"/>
        </w:trPr>
        <w:tc>
          <w:tcPr>
            <w:tcW w:w="2511" w:type="dxa"/>
            <w:gridSpan w:val="3"/>
          </w:tcPr>
          <w:p w14:paraId="3EE7D33B" w14:textId="77777777" w:rsidR="00B420D4" w:rsidRDefault="00B420D4" w:rsidP="00DD5665">
            <w:pPr>
              <w:pStyle w:val="TAL"/>
              <w:keepLines w:val="0"/>
            </w:pPr>
            <w:r w:rsidRPr="00DC0063">
              <w:rPr>
                <w:b/>
              </w:rPr>
              <w:t>References:</w:t>
            </w:r>
          </w:p>
        </w:tc>
        <w:tc>
          <w:tcPr>
            <w:tcW w:w="7305" w:type="dxa"/>
          </w:tcPr>
          <w:p w14:paraId="5E9F5A12" w14:textId="296E4B2A"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10.2.4.4</w:t>
            </w:r>
          </w:p>
          <w:p w14:paraId="224F4400" w14:textId="07464C6C"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7.3.5.2.4</w:t>
            </w:r>
          </w:p>
        </w:tc>
      </w:tr>
      <w:tr w:rsidR="00B420D4" w:rsidRPr="00934EE2" w14:paraId="57C3BAB3" w14:textId="77777777" w:rsidTr="00DD5665">
        <w:trPr>
          <w:jc w:val="center"/>
        </w:trPr>
        <w:tc>
          <w:tcPr>
            <w:tcW w:w="9816" w:type="dxa"/>
            <w:gridSpan w:val="4"/>
            <w:shd w:val="clear" w:color="auto" w:fill="F2F2F2"/>
          </w:tcPr>
          <w:p w14:paraId="051A29D6" w14:textId="77777777" w:rsidR="00B420D4" w:rsidRPr="00934EE2" w:rsidRDefault="00B420D4" w:rsidP="00DD5665">
            <w:pPr>
              <w:pStyle w:val="TAL"/>
              <w:keepLines w:val="0"/>
              <w:rPr>
                <w:b/>
                <w:lang w:val="fr-FR"/>
              </w:rPr>
            </w:pPr>
          </w:p>
        </w:tc>
      </w:tr>
      <w:tr w:rsidR="00B420D4" w:rsidRPr="00DC0063" w14:paraId="55C7E398" w14:textId="77777777" w:rsidTr="00DD5665">
        <w:trPr>
          <w:jc w:val="center"/>
        </w:trPr>
        <w:tc>
          <w:tcPr>
            <w:tcW w:w="2511" w:type="dxa"/>
            <w:gridSpan w:val="3"/>
            <w:tcBorders>
              <w:bottom w:val="single" w:sz="4" w:space="0" w:color="auto"/>
            </w:tcBorders>
          </w:tcPr>
          <w:p w14:paraId="0ADE5B91"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0F6B8ACB" w14:textId="77777777" w:rsidR="00B420D4" w:rsidRDefault="00B420D4" w:rsidP="00647943">
            <w:pPr>
              <w:pStyle w:val="TAL"/>
              <w:numPr>
                <w:ilvl w:val="0"/>
                <w:numId w:val="14"/>
              </w:numPr>
              <w:ind w:left="256" w:hanging="141"/>
              <w:rPr>
                <w:lang w:eastAsia="zh-CN"/>
              </w:rPr>
            </w:pPr>
            <w:r>
              <w:rPr>
                <w:lang w:eastAsia="zh-CN"/>
              </w:rPr>
              <w:t>AE has created an Application Entity resource &lt;AE&gt; on Registrar CSE</w:t>
            </w:r>
          </w:p>
          <w:p w14:paraId="2BB83B4E" w14:textId="77777777" w:rsidR="00B420D4" w:rsidRPr="00DC0063" w:rsidRDefault="00B420D4" w:rsidP="00647943">
            <w:pPr>
              <w:pStyle w:val="TAL"/>
              <w:numPr>
                <w:ilvl w:val="0"/>
                <w:numId w:val="14"/>
              </w:numPr>
              <w:ind w:left="256" w:hanging="141"/>
            </w:pPr>
            <w:r>
              <w:rPr>
                <w:lang w:eastAsia="zh-CN"/>
              </w:rPr>
              <w:t>AE has created a container resource &lt;container&gt; on Registrar CSE</w:t>
            </w:r>
          </w:p>
        </w:tc>
      </w:tr>
      <w:tr w:rsidR="00B420D4" w:rsidRPr="00DC0063" w14:paraId="0D2949B3" w14:textId="77777777" w:rsidTr="00DD5665">
        <w:trPr>
          <w:jc w:val="center"/>
        </w:trPr>
        <w:tc>
          <w:tcPr>
            <w:tcW w:w="9816" w:type="dxa"/>
            <w:gridSpan w:val="4"/>
            <w:shd w:val="clear" w:color="auto" w:fill="F2F2F2"/>
          </w:tcPr>
          <w:p w14:paraId="70732A43" w14:textId="77777777" w:rsidR="00B420D4" w:rsidRPr="00DC0063" w:rsidRDefault="00B420D4" w:rsidP="00DD5665">
            <w:pPr>
              <w:pStyle w:val="TAL"/>
              <w:keepLines w:val="0"/>
              <w:jc w:val="center"/>
              <w:rPr>
                <w:b/>
              </w:rPr>
            </w:pPr>
            <w:r w:rsidRPr="00DC0063">
              <w:rPr>
                <w:b/>
              </w:rPr>
              <w:t>Test Sequence</w:t>
            </w:r>
          </w:p>
        </w:tc>
      </w:tr>
      <w:tr w:rsidR="00B420D4" w:rsidRPr="00DC0063" w14:paraId="79BACE9C" w14:textId="77777777" w:rsidTr="00DD5665">
        <w:trPr>
          <w:jc w:val="center"/>
        </w:trPr>
        <w:tc>
          <w:tcPr>
            <w:tcW w:w="527" w:type="dxa"/>
            <w:tcBorders>
              <w:bottom w:val="single" w:sz="4" w:space="0" w:color="auto"/>
            </w:tcBorders>
            <w:shd w:val="clear" w:color="auto" w:fill="auto"/>
            <w:vAlign w:val="center"/>
          </w:tcPr>
          <w:p w14:paraId="03FD0729"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1D086D0A"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674BD480"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6324115B" w14:textId="77777777" w:rsidR="00B420D4" w:rsidRPr="00DC0063" w:rsidRDefault="00B420D4" w:rsidP="00DD5665">
            <w:pPr>
              <w:pStyle w:val="TAL"/>
              <w:keepNext w:val="0"/>
              <w:jc w:val="center"/>
              <w:rPr>
                <w:b/>
              </w:rPr>
            </w:pPr>
            <w:r w:rsidRPr="00DC0063">
              <w:rPr>
                <w:b/>
              </w:rPr>
              <w:t>Description</w:t>
            </w:r>
          </w:p>
        </w:tc>
      </w:tr>
      <w:tr w:rsidR="00B420D4" w:rsidRPr="00C80FD1" w14:paraId="18003718" w14:textId="77777777" w:rsidTr="00DD5665">
        <w:trPr>
          <w:jc w:val="center"/>
        </w:trPr>
        <w:tc>
          <w:tcPr>
            <w:tcW w:w="527" w:type="dxa"/>
            <w:tcBorders>
              <w:left w:val="single" w:sz="4" w:space="0" w:color="auto"/>
            </w:tcBorders>
            <w:vAlign w:val="center"/>
          </w:tcPr>
          <w:p w14:paraId="0E952EDC" w14:textId="77777777" w:rsidR="00B420D4" w:rsidRPr="00DC0063" w:rsidRDefault="00B420D4" w:rsidP="00DD5665">
            <w:pPr>
              <w:pStyle w:val="TAL"/>
              <w:keepNext w:val="0"/>
              <w:jc w:val="center"/>
            </w:pPr>
            <w:r w:rsidRPr="00DC0063">
              <w:t>1</w:t>
            </w:r>
          </w:p>
        </w:tc>
        <w:tc>
          <w:tcPr>
            <w:tcW w:w="647" w:type="dxa"/>
          </w:tcPr>
          <w:p w14:paraId="0C336EE3" w14:textId="77777777" w:rsidR="00B420D4" w:rsidRPr="00DC0063" w:rsidRDefault="00B420D4" w:rsidP="00DD5665">
            <w:pPr>
              <w:pStyle w:val="TAL"/>
              <w:jc w:val="center"/>
            </w:pPr>
          </w:p>
        </w:tc>
        <w:tc>
          <w:tcPr>
            <w:tcW w:w="1337" w:type="dxa"/>
            <w:shd w:val="clear" w:color="auto" w:fill="E7E6E6"/>
          </w:tcPr>
          <w:p w14:paraId="2C31C073" w14:textId="77777777" w:rsidR="00B420D4" w:rsidRPr="00DC0063" w:rsidRDefault="00B420D4" w:rsidP="00DD5665">
            <w:pPr>
              <w:pStyle w:val="TAL"/>
              <w:jc w:val="center"/>
            </w:pPr>
            <w:r w:rsidRPr="00DC0063">
              <w:t>Stimulus</w:t>
            </w:r>
          </w:p>
        </w:tc>
        <w:tc>
          <w:tcPr>
            <w:tcW w:w="7305" w:type="dxa"/>
            <w:shd w:val="clear" w:color="auto" w:fill="E7E6E6"/>
          </w:tcPr>
          <w:p w14:paraId="0BB0C848" w14:textId="77777777" w:rsidR="00B420D4" w:rsidRPr="00C80FD1" w:rsidRDefault="00B420D4" w:rsidP="00DD5665">
            <w:pPr>
              <w:pStyle w:val="TAL"/>
              <w:rPr>
                <w:lang w:eastAsia="zh-CN"/>
              </w:rPr>
            </w:pPr>
            <w:r>
              <w:t xml:space="preserve">AE </w:t>
            </w:r>
            <w:r w:rsidRPr="00DC0063">
              <w:rPr>
                <w:rFonts w:eastAsia="MS Mincho"/>
              </w:rPr>
              <w:t xml:space="preserve">is requested to send a </w:t>
            </w:r>
            <w:r>
              <w:rPr>
                <w:lang w:val="en-US"/>
              </w:rPr>
              <w:t>container</w:t>
            </w:r>
            <w:r w:rsidRPr="00426B6C">
              <w:rPr>
                <w:lang w:val="en-US"/>
              </w:rPr>
              <w:t xml:space="preserve"> Delete</w:t>
            </w:r>
            <w:r>
              <w:rPr>
                <w:lang w:val="en-US"/>
              </w:rPr>
              <w:t xml:space="preserve"> </w:t>
            </w:r>
            <w:r w:rsidRPr="00426B6C">
              <w:rPr>
                <w:lang w:val="en-US"/>
              </w:rPr>
              <w:t>Request</w:t>
            </w:r>
          </w:p>
        </w:tc>
      </w:tr>
      <w:tr w:rsidR="00B420D4" w14:paraId="2C5782B7" w14:textId="77777777" w:rsidTr="00DD5665">
        <w:trPr>
          <w:trHeight w:val="983"/>
          <w:jc w:val="center"/>
        </w:trPr>
        <w:tc>
          <w:tcPr>
            <w:tcW w:w="527" w:type="dxa"/>
            <w:tcBorders>
              <w:left w:val="single" w:sz="4" w:space="0" w:color="auto"/>
            </w:tcBorders>
            <w:vAlign w:val="center"/>
          </w:tcPr>
          <w:p w14:paraId="5B4E4B64" w14:textId="77777777" w:rsidR="00B420D4" w:rsidRPr="00DC0063" w:rsidRDefault="00B420D4" w:rsidP="00DD5665">
            <w:pPr>
              <w:pStyle w:val="TAL"/>
              <w:keepNext w:val="0"/>
              <w:jc w:val="center"/>
            </w:pPr>
            <w:r w:rsidRPr="00DC0063">
              <w:t>2</w:t>
            </w:r>
          </w:p>
        </w:tc>
        <w:tc>
          <w:tcPr>
            <w:tcW w:w="647" w:type="dxa"/>
            <w:vAlign w:val="center"/>
          </w:tcPr>
          <w:p w14:paraId="65AF1397" w14:textId="77777777" w:rsidR="00B420D4" w:rsidRDefault="00B420D4" w:rsidP="00DD5665">
            <w:pPr>
              <w:pStyle w:val="TAL"/>
              <w:jc w:val="center"/>
            </w:pPr>
          </w:p>
          <w:p w14:paraId="088F8703" w14:textId="77777777" w:rsidR="00B420D4" w:rsidRDefault="00B420D4" w:rsidP="00DD5665">
            <w:pPr>
              <w:pStyle w:val="TAL"/>
              <w:jc w:val="center"/>
            </w:pPr>
            <w:r>
              <w:t>Mca</w:t>
            </w:r>
          </w:p>
        </w:tc>
        <w:tc>
          <w:tcPr>
            <w:tcW w:w="1337" w:type="dxa"/>
            <w:vAlign w:val="center"/>
          </w:tcPr>
          <w:p w14:paraId="053B3AEF"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4C50A92E"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4 (Delete)</w:t>
            </w:r>
          </w:p>
          <w:p w14:paraId="4D77390E"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rPr>
                <w:szCs w:val="18"/>
                <w:lang w:eastAsia="zh-CN"/>
              </w:rPr>
              <w:t>container</w:t>
            </w:r>
            <w:r w:rsidRPr="007B789B">
              <w:rPr>
                <w:szCs w:val="18"/>
                <w:lang w:eastAsia="zh-CN"/>
              </w:rPr>
              <w:t>&gt; resource</w:t>
            </w:r>
          </w:p>
          <w:p w14:paraId="71D4A4C6" w14:textId="77777777" w:rsidR="00B420D4" w:rsidRPr="005B11EB" w:rsidRDefault="00B420D4" w:rsidP="00647943">
            <w:pPr>
              <w:pStyle w:val="TAL"/>
              <w:numPr>
                <w:ilvl w:val="0"/>
                <w:numId w:val="14"/>
              </w:numPr>
              <w:ind w:left="256" w:hanging="141"/>
              <w:rPr>
                <w:lang w:eastAsia="zh-CN"/>
              </w:rPr>
            </w:pPr>
            <w:r>
              <w:rPr>
                <w:lang w:eastAsia="zh-CN"/>
              </w:rPr>
              <w:t>fr</w:t>
            </w:r>
            <w:r w:rsidRPr="005B11EB">
              <w:rPr>
                <w:lang w:eastAsia="zh-CN"/>
              </w:rPr>
              <w:t xml:space="preserve"> = AE-ID</w:t>
            </w:r>
          </w:p>
          <w:p w14:paraId="05C24634" w14:textId="77777777" w:rsidR="00B420D4" w:rsidRPr="00CB3A4B"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(token-string)</w:t>
            </w:r>
          </w:p>
          <w:p w14:paraId="090BFF8D" w14:textId="77777777" w:rsidR="00B420D4" w:rsidRDefault="00B420D4" w:rsidP="00647943">
            <w:pPr>
              <w:pStyle w:val="TAL"/>
              <w:numPr>
                <w:ilvl w:val="0"/>
                <w:numId w:val="14"/>
              </w:numPr>
              <w:ind w:left="256" w:hanging="141"/>
              <w:rPr>
                <w:szCs w:val="18"/>
                <w:lang w:eastAsia="zh-CN"/>
              </w:rPr>
            </w:pPr>
            <w:r>
              <w:rPr>
                <w:lang w:eastAsia="zh-CN"/>
              </w:rPr>
              <w:t>pc = empty</w:t>
            </w:r>
          </w:p>
        </w:tc>
      </w:tr>
      <w:tr w:rsidR="00B420D4" w14:paraId="079FA51F" w14:textId="77777777" w:rsidTr="00DD5665">
        <w:trPr>
          <w:jc w:val="center"/>
        </w:trPr>
        <w:tc>
          <w:tcPr>
            <w:tcW w:w="527" w:type="dxa"/>
            <w:tcBorders>
              <w:left w:val="single" w:sz="4" w:space="0" w:color="auto"/>
            </w:tcBorders>
            <w:vAlign w:val="center"/>
          </w:tcPr>
          <w:p w14:paraId="343E6CB0" w14:textId="77777777" w:rsidR="00B420D4" w:rsidRDefault="00B420D4" w:rsidP="00DD5665">
            <w:pPr>
              <w:pStyle w:val="TAL"/>
              <w:keepNext w:val="0"/>
              <w:jc w:val="center"/>
            </w:pPr>
            <w:r w:rsidRPr="00E40398">
              <w:t>3</w:t>
            </w:r>
          </w:p>
        </w:tc>
        <w:tc>
          <w:tcPr>
            <w:tcW w:w="647" w:type="dxa"/>
            <w:vAlign w:val="center"/>
          </w:tcPr>
          <w:p w14:paraId="59DC7D58" w14:textId="77777777" w:rsidR="00B420D4" w:rsidRDefault="00B420D4" w:rsidP="00DD5665">
            <w:pPr>
              <w:pStyle w:val="TAL"/>
              <w:jc w:val="center"/>
            </w:pPr>
          </w:p>
        </w:tc>
        <w:tc>
          <w:tcPr>
            <w:tcW w:w="1337" w:type="dxa"/>
            <w:shd w:val="clear" w:color="auto" w:fill="D9D9D9"/>
            <w:vAlign w:val="center"/>
          </w:tcPr>
          <w:p w14:paraId="7AC177E6" w14:textId="77777777" w:rsidR="00B420D4" w:rsidRDefault="00B420D4" w:rsidP="00DD5665">
            <w:pPr>
              <w:pStyle w:val="TAL"/>
              <w:jc w:val="center"/>
            </w:pPr>
            <w:r w:rsidRPr="00E40398">
              <w:t>IOP Check</w:t>
            </w:r>
          </w:p>
        </w:tc>
        <w:tc>
          <w:tcPr>
            <w:tcW w:w="7305" w:type="dxa"/>
            <w:shd w:val="clear" w:color="auto" w:fill="D9D9D9"/>
          </w:tcPr>
          <w:p w14:paraId="6B21B813" w14:textId="77777777" w:rsidR="00B420D4" w:rsidRDefault="00B420D4" w:rsidP="00DD5665">
            <w:pPr>
              <w:pStyle w:val="TAL"/>
              <w:rPr>
                <w:lang w:eastAsia="zh-CN"/>
              </w:rPr>
            </w:pPr>
            <w:r w:rsidRPr="00E40398">
              <w:rPr>
                <w:lang w:val="en-US"/>
              </w:rPr>
              <w:t>Check if possible that the &lt;</w:t>
            </w:r>
            <w:r>
              <w:rPr>
                <w:szCs w:val="18"/>
                <w:lang w:eastAsia="zh-CN"/>
              </w:rPr>
              <w:t>container</w:t>
            </w:r>
            <w:r w:rsidRPr="00E40398">
              <w:rPr>
                <w:lang w:val="en-US"/>
              </w:rPr>
              <w:t xml:space="preserve">&gt; resource is </w:t>
            </w:r>
            <w:r>
              <w:rPr>
                <w:lang w:val="en-US"/>
              </w:rPr>
              <w:t>deleted</w:t>
            </w:r>
            <w:r w:rsidRPr="00E40398">
              <w:rPr>
                <w:lang w:val="en-US"/>
              </w:rPr>
              <w:t xml:space="preserve"> in registrar CSE.</w:t>
            </w:r>
          </w:p>
        </w:tc>
      </w:tr>
      <w:tr w:rsidR="00B420D4" w14:paraId="65EBD331" w14:textId="77777777" w:rsidTr="00DD5665">
        <w:trPr>
          <w:jc w:val="center"/>
        </w:trPr>
        <w:tc>
          <w:tcPr>
            <w:tcW w:w="527" w:type="dxa"/>
            <w:tcBorders>
              <w:left w:val="single" w:sz="4" w:space="0" w:color="auto"/>
            </w:tcBorders>
            <w:vAlign w:val="center"/>
          </w:tcPr>
          <w:p w14:paraId="128E3F40" w14:textId="77777777" w:rsidR="00B420D4" w:rsidRPr="00DC0063" w:rsidRDefault="00B420D4" w:rsidP="00DD5665">
            <w:pPr>
              <w:pStyle w:val="TAL"/>
              <w:keepNext w:val="0"/>
              <w:jc w:val="center"/>
            </w:pPr>
            <w:r>
              <w:t>4</w:t>
            </w:r>
          </w:p>
        </w:tc>
        <w:tc>
          <w:tcPr>
            <w:tcW w:w="647" w:type="dxa"/>
            <w:vAlign w:val="center"/>
          </w:tcPr>
          <w:p w14:paraId="761D3B6F" w14:textId="77777777" w:rsidR="00B420D4" w:rsidRDefault="00B420D4" w:rsidP="00DD5665">
            <w:pPr>
              <w:pStyle w:val="TAL"/>
              <w:jc w:val="center"/>
            </w:pPr>
          </w:p>
          <w:p w14:paraId="5A7E1293" w14:textId="77777777" w:rsidR="00B420D4" w:rsidRDefault="00B420D4" w:rsidP="00DD5665">
            <w:pPr>
              <w:pStyle w:val="TAL"/>
              <w:jc w:val="center"/>
            </w:pPr>
            <w:r>
              <w:t>Mca</w:t>
            </w:r>
          </w:p>
        </w:tc>
        <w:tc>
          <w:tcPr>
            <w:tcW w:w="1337" w:type="dxa"/>
            <w:vAlign w:val="center"/>
          </w:tcPr>
          <w:p w14:paraId="319B77FB"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3456A536" w14:textId="77777777" w:rsidR="00B420D4" w:rsidRPr="005B11EB" w:rsidRDefault="00B420D4" w:rsidP="00647943">
            <w:pPr>
              <w:pStyle w:val="TAL"/>
              <w:numPr>
                <w:ilvl w:val="0"/>
                <w:numId w:val="14"/>
              </w:numPr>
              <w:ind w:left="256" w:hanging="141"/>
              <w:rPr>
                <w:lang w:eastAsia="zh-CN"/>
              </w:rPr>
            </w:pPr>
            <w:r>
              <w:rPr>
                <w:lang w:eastAsia="zh-CN"/>
              </w:rPr>
              <w:t>rsc</w:t>
            </w:r>
            <w:r w:rsidRPr="005B11EB">
              <w:rPr>
                <w:lang w:eastAsia="zh-CN"/>
              </w:rPr>
              <w:t xml:space="preserve"> = 2002 (DELETED)</w:t>
            </w:r>
          </w:p>
          <w:p w14:paraId="7B0CD7F7" w14:textId="77777777" w:rsidR="00B420D4"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w:t>
            </w:r>
            <w:r w:rsidRPr="00E40398">
              <w:rPr>
                <w:szCs w:val="18"/>
                <w:lang w:eastAsia="zh-CN"/>
              </w:rPr>
              <w:t>(token-string) same as received in request message</w:t>
            </w:r>
          </w:p>
          <w:p w14:paraId="36C60648" w14:textId="77777777" w:rsidR="00B420D4" w:rsidRDefault="00B420D4" w:rsidP="00647943">
            <w:pPr>
              <w:pStyle w:val="TAL"/>
              <w:numPr>
                <w:ilvl w:val="0"/>
                <w:numId w:val="14"/>
              </w:numPr>
              <w:ind w:left="256" w:hanging="141"/>
              <w:rPr>
                <w:szCs w:val="18"/>
                <w:lang w:eastAsia="zh-CN"/>
              </w:rPr>
            </w:pPr>
            <w:r>
              <w:rPr>
                <w:szCs w:val="18"/>
                <w:lang w:eastAsia="zh-CN"/>
              </w:rPr>
              <w:t>pc = empty</w:t>
            </w:r>
          </w:p>
        </w:tc>
      </w:tr>
      <w:tr w:rsidR="00B420D4" w:rsidRPr="00DC0063" w14:paraId="679AE795" w14:textId="77777777" w:rsidTr="00DD5665">
        <w:trPr>
          <w:jc w:val="center"/>
        </w:trPr>
        <w:tc>
          <w:tcPr>
            <w:tcW w:w="527" w:type="dxa"/>
            <w:tcBorders>
              <w:left w:val="single" w:sz="4" w:space="0" w:color="auto"/>
            </w:tcBorders>
            <w:vAlign w:val="center"/>
          </w:tcPr>
          <w:p w14:paraId="2311F33E" w14:textId="77777777" w:rsidR="00B420D4" w:rsidRPr="00DC0063" w:rsidRDefault="00B420D4" w:rsidP="00DD5665">
            <w:pPr>
              <w:pStyle w:val="TAL"/>
              <w:keepNext w:val="0"/>
              <w:jc w:val="center"/>
            </w:pPr>
            <w:r>
              <w:t>5</w:t>
            </w:r>
          </w:p>
        </w:tc>
        <w:tc>
          <w:tcPr>
            <w:tcW w:w="647" w:type="dxa"/>
          </w:tcPr>
          <w:p w14:paraId="02AD4F58" w14:textId="77777777" w:rsidR="00B420D4" w:rsidRDefault="00B420D4" w:rsidP="00DD5665">
            <w:pPr>
              <w:pStyle w:val="TAL"/>
              <w:jc w:val="center"/>
            </w:pPr>
          </w:p>
        </w:tc>
        <w:tc>
          <w:tcPr>
            <w:tcW w:w="1337" w:type="dxa"/>
            <w:shd w:val="clear" w:color="auto" w:fill="E7E6E6"/>
            <w:vAlign w:val="center"/>
          </w:tcPr>
          <w:p w14:paraId="4DC990D3" w14:textId="77777777" w:rsidR="00B420D4" w:rsidRPr="00DC0063" w:rsidRDefault="00B420D4" w:rsidP="00DD5665">
            <w:pPr>
              <w:pStyle w:val="TAL"/>
              <w:jc w:val="center"/>
              <w:rPr>
                <w:lang w:eastAsia="zh-CN"/>
              </w:rPr>
            </w:pPr>
            <w:r>
              <w:t>IOP Check</w:t>
            </w:r>
          </w:p>
        </w:tc>
        <w:tc>
          <w:tcPr>
            <w:tcW w:w="7305" w:type="dxa"/>
            <w:shd w:val="clear" w:color="auto" w:fill="E7E6E6"/>
          </w:tcPr>
          <w:p w14:paraId="48C5CECA" w14:textId="77777777" w:rsidR="00B420D4" w:rsidRPr="00DC0063" w:rsidRDefault="00B420D4" w:rsidP="00DD5665">
            <w:pPr>
              <w:pStyle w:val="TAL"/>
            </w:pPr>
            <w:r w:rsidRPr="00706F6C">
              <w:t>Check if possible that the &lt;</w:t>
            </w:r>
            <w:r>
              <w:rPr>
                <w:szCs w:val="18"/>
                <w:lang w:eastAsia="zh-CN"/>
              </w:rPr>
              <w:t>container</w:t>
            </w:r>
            <w:r w:rsidRPr="00706F6C">
              <w:t>&gt; resource has been removed in registrar CSE.</w:t>
            </w:r>
          </w:p>
        </w:tc>
      </w:tr>
      <w:tr w:rsidR="00B420D4" w:rsidRPr="00DC0063" w14:paraId="40F145CD" w14:textId="77777777" w:rsidTr="00DD5665">
        <w:trPr>
          <w:jc w:val="center"/>
        </w:trPr>
        <w:tc>
          <w:tcPr>
            <w:tcW w:w="527" w:type="dxa"/>
            <w:tcBorders>
              <w:left w:val="single" w:sz="4" w:space="0" w:color="auto"/>
            </w:tcBorders>
            <w:vAlign w:val="center"/>
          </w:tcPr>
          <w:p w14:paraId="3CB334EB" w14:textId="77777777" w:rsidR="00B420D4" w:rsidRDefault="00B420D4" w:rsidP="00DD5665">
            <w:pPr>
              <w:pStyle w:val="TAL"/>
              <w:keepNext w:val="0"/>
              <w:jc w:val="center"/>
            </w:pPr>
            <w:r>
              <w:t>6</w:t>
            </w:r>
          </w:p>
        </w:tc>
        <w:tc>
          <w:tcPr>
            <w:tcW w:w="647" w:type="dxa"/>
          </w:tcPr>
          <w:p w14:paraId="4201E387" w14:textId="77777777" w:rsidR="00B420D4" w:rsidRDefault="00B420D4" w:rsidP="00DD5665">
            <w:pPr>
              <w:pStyle w:val="TAL"/>
              <w:jc w:val="center"/>
            </w:pPr>
          </w:p>
        </w:tc>
        <w:tc>
          <w:tcPr>
            <w:tcW w:w="1337" w:type="dxa"/>
            <w:shd w:val="clear" w:color="auto" w:fill="E7E6E6"/>
            <w:vAlign w:val="center"/>
          </w:tcPr>
          <w:p w14:paraId="5D8288CF" w14:textId="77777777" w:rsidR="00B420D4" w:rsidRDefault="00B420D4" w:rsidP="00DD5665">
            <w:pPr>
              <w:pStyle w:val="TAL"/>
              <w:jc w:val="center"/>
            </w:pPr>
            <w:r>
              <w:t>IOP Check</w:t>
            </w:r>
          </w:p>
        </w:tc>
        <w:tc>
          <w:tcPr>
            <w:tcW w:w="7305" w:type="dxa"/>
            <w:shd w:val="clear" w:color="auto" w:fill="E7E6E6"/>
          </w:tcPr>
          <w:p w14:paraId="73C75413" w14:textId="77777777" w:rsidR="00B420D4" w:rsidRPr="00706F6C" w:rsidRDefault="00B420D4" w:rsidP="00DD5665">
            <w:pPr>
              <w:pStyle w:val="TAL"/>
            </w:pPr>
            <w:r w:rsidRPr="00706F6C">
              <w:t xml:space="preserve">AE </w:t>
            </w:r>
            <w:r w:rsidRPr="00706F6C">
              <w:rPr>
                <w:rFonts w:eastAsia="MS Mincho"/>
              </w:rPr>
              <w:t>indicates successful operation</w:t>
            </w:r>
            <w:r>
              <w:rPr>
                <w:rFonts w:eastAsia="MS Mincho"/>
              </w:rPr>
              <w:t>.</w:t>
            </w:r>
          </w:p>
        </w:tc>
      </w:tr>
      <w:tr w:rsidR="00B420D4" w:rsidRPr="00745620" w14:paraId="2B2CB612"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030FAEB4"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BADF215" w14:textId="77777777" w:rsidR="00B420D4" w:rsidRPr="00745620" w:rsidRDefault="00B420D4" w:rsidP="00DD5665">
            <w:pPr>
              <w:pStyle w:val="TAL"/>
            </w:pPr>
          </w:p>
        </w:tc>
      </w:tr>
      <w:tr w:rsidR="00B420D4" w:rsidRPr="00745620" w14:paraId="2C852B24"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D51A1F9"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FCF6B" w14:textId="77777777" w:rsidR="00B420D4" w:rsidRPr="00745620" w:rsidRDefault="00B420D4" w:rsidP="00DD5665">
            <w:pPr>
              <w:pStyle w:val="TAL"/>
            </w:pPr>
          </w:p>
        </w:tc>
      </w:tr>
    </w:tbl>
    <w:p w14:paraId="0BD4D3E1" w14:textId="77777777" w:rsidR="00B420D4" w:rsidRPr="00DE2345" w:rsidRDefault="00B420D4" w:rsidP="00B420D4"/>
    <w:p w14:paraId="7ED1235E" w14:textId="3DD0F57E" w:rsidR="00B420D4" w:rsidRDefault="00F926C0" w:rsidP="00B420D4">
      <w:pPr>
        <w:pStyle w:val="Heading3"/>
      </w:pPr>
      <w:bookmarkStart w:id="147" w:name="_Toc446424160"/>
      <w:bookmarkStart w:id="148" w:name="_Toc476040767"/>
      <w:bookmarkStart w:id="149" w:name="_Toc476042871"/>
      <w:r>
        <w:t>9.</w:t>
      </w:r>
      <w:r w:rsidR="00B420D4">
        <w:t>1.5</w:t>
      </w:r>
      <w:r w:rsidR="00B420D4">
        <w:tab/>
        <w:t>ContentInstance Management</w:t>
      </w:r>
      <w:bookmarkEnd w:id="147"/>
      <w:bookmarkEnd w:id="148"/>
      <w:bookmarkEnd w:id="149"/>
    </w:p>
    <w:p w14:paraId="3846DC0A" w14:textId="41146A9A" w:rsidR="00B420D4" w:rsidRDefault="00F926C0" w:rsidP="00B420D4">
      <w:pPr>
        <w:pStyle w:val="Heading4"/>
      </w:pPr>
      <w:bookmarkStart w:id="150" w:name="_Toc446424161"/>
      <w:bookmarkStart w:id="151" w:name="_Toc476040768"/>
      <w:bookmarkStart w:id="152" w:name="_Toc476042872"/>
      <w:r>
        <w:t>9.</w:t>
      </w:r>
      <w:r w:rsidR="00B420D4">
        <w:t>1.5.1</w:t>
      </w:r>
      <w:r w:rsidR="00B420D4">
        <w:tab/>
        <w:t>Content</w:t>
      </w:r>
      <w:r w:rsidR="00B420D4" w:rsidRPr="008832FD">
        <w:t>Instance Create</w:t>
      </w:r>
      <w:bookmarkEnd w:id="150"/>
      <w:bookmarkEnd w:id="151"/>
      <w:bookmarkEnd w:id="152"/>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31192CFB" w14:textId="77777777" w:rsidTr="00DD5665">
        <w:trPr>
          <w:cantSplit/>
          <w:tblHeader/>
          <w:jc w:val="center"/>
        </w:trPr>
        <w:tc>
          <w:tcPr>
            <w:tcW w:w="9816" w:type="dxa"/>
            <w:gridSpan w:val="4"/>
          </w:tcPr>
          <w:p w14:paraId="11742E19" w14:textId="77777777" w:rsidR="00B420D4" w:rsidRPr="00E40398" w:rsidRDefault="00B420D4" w:rsidP="00DD5665">
            <w:pPr>
              <w:pStyle w:val="TAL"/>
              <w:keepLines w:val="0"/>
              <w:jc w:val="center"/>
              <w:rPr>
                <w:b/>
              </w:rPr>
            </w:pPr>
            <w:bookmarkStart w:id="153" w:name="_Toc415654870"/>
            <w:bookmarkStart w:id="154" w:name="_Toc415663300"/>
            <w:bookmarkStart w:id="155" w:name="_Toc415663411"/>
            <w:bookmarkStart w:id="156" w:name="_Toc415663521"/>
            <w:bookmarkStart w:id="157" w:name="_Toc415663855"/>
            <w:bookmarkStart w:id="158" w:name="_Toc415654871"/>
            <w:bookmarkStart w:id="159" w:name="_Toc415663301"/>
            <w:bookmarkStart w:id="160" w:name="_Toc415663412"/>
            <w:bookmarkStart w:id="161" w:name="_Toc415663522"/>
            <w:bookmarkStart w:id="162" w:name="_Toc415663856"/>
            <w:bookmarkStart w:id="163" w:name="_Toc415654872"/>
            <w:bookmarkStart w:id="164" w:name="_Toc415663302"/>
            <w:bookmarkStart w:id="165" w:name="_Toc415663413"/>
            <w:bookmarkStart w:id="166" w:name="_Toc415663523"/>
            <w:bookmarkStart w:id="167" w:name="_Toc415663857"/>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E40398">
              <w:rPr>
                <w:b/>
              </w:rPr>
              <w:t>Interoperability Test Description</w:t>
            </w:r>
          </w:p>
        </w:tc>
      </w:tr>
      <w:tr w:rsidR="00B420D4" w:rsidRPr="00E40398" w14:paraId="57CE3A5B" w14:textId="77777777" w:rsidTr="00DD5665">
        <w:trPr>
          <w:jc w:val="center"/>
        </w:trPr>
        <w:tc>
          <w:tcPr>
            <w:tcW w:w="2511" w:type="dxa"/>
            <w:gridSpan w:val="3"/>
          </w:tcPr>
          <w:p w14:paraId="2DDF5FFE" w14:textId="77777777" w:rsidR="00B420D4" w:rsidRPr="00E40398" w:rsidRDefault="00B420D4" w:rsidP="00DD5665">
            <w:pPr>
              <w:pStyle w:val="TAL"/>
              <w:keepLines w:val="0"/>
            </w:pPr>
            <w:r w:rsidRPr="00E40398">
              <w:rPr>
                <w:b/>
              </w:rPr>
              <w:t>Identifier:</w:t>
            </w:r>
          </w:p>
        </w:tc>
        <w:tc>
          <w:tcPr>
            <w:tcW w:w="7305" w:type="dxa"/>
          </w:tcPr>
          <w:p w14:paraId="6D725FB3" w14:textId="77777777" w:rsidR="00B420D4" w:rsidRPr="00E40398" w:rsidRDefault="00B420D4" w:rsidP="00DD5665">
            <w:pPr>
              <w:pStyle w:val="TAL"/>
              <w:keepLines w:val="0"/>
            </w:pPr>
            <w:r w:rsidRPr="00E40398">
              <w:t>TD_M2M_NH_</w:t>
            </w:r>
            <w:r>
              <w:t>14</w:t>
            </w:r>
          </w:p>
        </w:tc>
      </w:tr>
      <w:tr w:rsidR="00B420D4" w:rsidRPr="00E40398" w14:paraId="3A95E137" w14:textId="77777777" w:rsidTr="00DD5665">
        <w:trPr>
          <w:jc w:val="center"/>
        </w:trPr>
        <w:tc>
          <w:tcPr>
            <w:tcW w:w="2511" w:type="dxa"/>
            <w:gridSpan w:val="3"/>
          </w:tcPr>
          <w:p w14:paraId="1DA1974B" w14:textId="77777777" w:rsidR="00B420D4" w:rsidRPr="00E40398" w:rsidRDefault="00B420D4" w:rsidP="00DD5665">
            <w:pPr>
              <w:pStyle w:val="TAL"/>
              <w:keepLines w:val="0"/>
              <w:rPr>
                <w:lang w:val="en-US"/>
              </w:rPr>
            </w:pPr>
            <w:r w:rsidRPr="00E40398">
              <w:rPr>
                <w:b/>
              </w:rPr>
              <w:t>Objective:</w:t>
            </w:r>
          </w:p>
        </w:tc>
        <w:tc>
          <w:tcPr>
            <w:tcW w:w="7305" w:type="dxa"/>
          </w:tcPr>
          <w:p w14:paraId="5B35D0BE" w14:textId="77777777" w:rsidR="00B420D4" w:rsidRPr="00E40398" w:rsidRDefault="00B420D4" w:rsidP="00DD5665">
            <w:pPr>
              <w:pStyle w:val="TAL"/>
              <w:keepLines w:val="0"/>
            </w:pPr>
            <w:r>
              <w:rPr>
                <w:lang w:val="en-US"/>
              </w:rPr>
              <w:t xml:space="preserve">AE </w:t>
            </w:r>
            <w:r>
              <w:t>adds a contentInstance resource &lt;</w:t>
            </w:r>
            <w:r w:rsidRPr="00484503">
              <w:rPr>
                <w:lang w:val="en-US"/>
              </w:rPr>
              <w:t>contentInstance</w:t>
            </w:r>
            <w:r>
              <w:t xml:space="preserve">&gt; to a specific container in Registrar CSE via a contentInstance Create Request </w:t>
            </w:r>
            <w:r w:rsidRPr="008C514D">
              <w:t xml:space="preserve">and the </w:t>
            </w:r>
            <w:r>
              <w:t>R</w:t>
            </w:r>
            <w:r w:rsidRPr="008C514D">
              <w:t xml:space="preserve">egistrar CSE updates the parent &lt;container&gt; resource with </w:t>
            </w:r>
            <w:r w:rsidRPr="0052463C">
              <w:rPr>
                <w:i/>
              </w:rPr>
              <w:t xml:space="preserve">stateTag, currentNrOfInstances, </w:t>
            </w:r>
            <w:r>
              <w:t xml:space="preserve">and </w:t>
            </w:r>
            <w:r w:rsidRPr="0052463C">
              <w:rPr>
                <w:i/>
              </w:rPr>
              <w:t xml:space="preserve">CurrentByteSize </w:t>
            </w:r>
            <w:r w:rsidRPr="0052463C">
              <w:t>attributes correspondingly</w:t>
            </w:r>
          </w:p>
        </w:tc>
      </w:tr>
      <w:tr w:rsidR="00B420D4" w:rsidRPr="00E40398" w14:paraId="23EF6D75" w14:textId="77777777" w:rsidTr="00DD5665">
        <w:trPr>
          <w:jc w:val="center"/>
        </w:trPr>
        <w:tc>
          <w:tcPr>
            <w:tcW w:w="2511" w:type="dxa"/>
            <w:gridSpan w:val="3"/>
          </w:tcPr>
          <w:p w14:paraId="22EDCCCE" w14:textId="77777777" w:rsidR="00B420D4" w:rsidRPr="00E40398" w:rsidRDefault="00B420D4" w:rsidP="00DD5665">
            <w:pPr>
              <w:pStyle w:val="TAL"/>
              <w:keepLines w:val="0"/>
            </w:pPr>
            <w:r w:rsidRPr="00E40398">
              <w:rPr>
                <w:b/>
              </w:rPr>
              <w:t>Configuration:</w:t>
            </w:r>
          </w:p>
        </w:tc>
        <w:tc>
          <w:tcPr>
            <w:tcW w:w="7305" w:type="dxa"/>
          </w:tcPr>
          <w:p w14:paraId="17D6BBCD" w14:textId="77777777" w:rsidR="00B420D4" w:rsidRPr="00E40398" w:rsidRDefault="00B420D4" w:rsidP="00DD5665">
            <w:pPr>
              <w:pStyle w:val="TAL"/>
              <w:keepLines w:val="0"/>
              <w:rPr>
                <w:b/>
              </w:rPr>
            </w:pPr>
            <w:r>
              <w:t>M2M_CFG_01</w:t>
            </w:r>
          </w:p>
        </w:tc>
      </w:tr>
      <w:tr w:rsidR="00B420D4" w:rsidRPr="00934EE2" w14:paraId="4965203A" w14:textId="77777777" w:rsidTr="00DD5665">
        <w:trPr>
          <w:jc w:val="center"/>
        </w:trPr>
        <w:tc>
          <w:tcPr>
            <w:tcW w:w="2511" w:type="dxa"/>
            <w:gridSpan w:val="3"/>
          </w:tcPr>
          <w:p w14:paraId="3346EE02" w14:textId="77777777" w:rsidR="00B420D4" w:rsidRPr="00E40398" w:rsidRDefault="00B420D4" w:rsidP="00DD5665">
            <w:pPr>
              <w:pStyle w:val="TAL"/>
              <w:keepLines w:val="0"/>
            </w:pPr>
            <w:r w:rsidRPr="00E40398">
              <w:rPr>
                <w:b/>
              </w:rPr>
              <w:t>References:</w:t>
            </w:r>
          </w:p>
        </w:tc>
        <w:tc>
          <w:tcPr>
            <w:tcW w:w="7305" w:type="dxa"/>
          </w:tcPr>
          <w:p w14:paraId="432587A9" w14:textId="2EEE8D9F"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10.2.19.2</w:t>
            </w:r>
          </w:p>
          <w:p w14:paraId="11D23C6F" w14:textId="10BBE40E"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7.3.6.2.1</w:t>
            </w:r>
          </w:p>
        </w:tc>
      </w:tr>
      <w:tr w:rsidR="00B420D4" w:rsidRPr="00934EE2" w14:paraId="4D5CC020" w14:textId="77777777" w:rsidTr="00DD5665">
        <w:trPr>
          <w:jc w:val="center"/>
        </w:trPr>
        <w:tc>
          <w:tcPr>
            <w:tcW w:w="9816" w:type="dxa"/>
            <w:gridSpan w:val="4"/>
            <w:shd w:val="clear" w:color="auto" w:fill="F2F2F2"/>
          </w:tcPr>
          <w:p w14:paraId="479229DC" w14:textId="77777777" w:rsidR="00B420D4" w:rsidRPr="00934EE2" w:rsidRDefault="00B420D4" w:rsidP="00DD5665">
            <w:pPr>
              <w:pStyle w:val="TAL"/>
              <w:keepLines w:val="0"/>
              <w:rPr>
                <w:b/>
                <w:lang w:val="fr-FR"/>
              </w:rPr>
            </w:pPr>
          </w:p>
        </w:tc>
      </w:tr>
      <w:tr w:rsidR="00B420D4" w:rsidRPr="00E40398" w14:paraId="54FCE1C3" w14:textId="77777777" w:rsidTr="00DD5665">
        <w:trPr>
          <w:jc w:val="center"/>
        </w:trPr>
        <w:tc>
          <w:tcPr>
            <w:tcW w:w="2511" w:type="dxa"/>
            <w:gridSpan w:val="3"/>
            <w:tcBorders>
              <w:bottom w:val="single" w:sz="4" w:space="0" w:color="auto"/>
            </w:tcBorders>
          </w:tcPr>
          <w:p w14:paraId="7A437858"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096CB751" w14:textId="77777777" w:rsidR="00B420D4" w:rsidRDefault="00B420D4" w:rsidP="00647943">
            <w:pPr>
              <w:pStyle w:val="TAL"/>
              <w:numPr>
                <w:ilvl w:val="0"/>
                <w:numId w:val="18"/>
              </w:numPr>
              <w:ind w:hanging="542"/>
              <w:rPr>
                <w:szCs w:val="18"/>
                <w:lang w:eastAsia="zh-CN"/>
              </w:rPr>
            </w:pPr>
            <w:r w:rsidRPr="00A35373">
              <w:rPr>
                <w:szCs w:val="18"/>
                <w:lang w:eastAsia="zh-CN"/>
              </w:rPr>
              <w:t>AE has created an application resource &lt;AE&gt; on registrar CSE</w:t>
            </w:r>
          </w:p>
          <w:p w14:paraId="2AC14EE8" w14:textId="77777777" w:rsidR="00B420D4" w:rsidRPr="00436396" w:rsidRDefault="00B420D4" w:rsidP="00647943">
            <w:pPr>
              <w:pStyle w:val="TAL"/>
              <w:numPr>
                <w:ilvl w:val="0"/>
                <w:numId w:val="18"/>
              </w:numPr>
              <w:ind w:hanging="542"/>
              <w:rPr>
                <w:szCs w:val="18"/>
                <w:lang w:eastAsia="zh-CN"/>
              </w:rPr>
            </w:pPr>
            <w:r w:rsidRPr="00A35373">
              <w:rPr>
                <w:szCs w:val="18"/>
                <w:lang w:eastAsia="zh-CN"/>
              </w:rPr>
              <w:t>AE has created a</w:t>
            </w:r>
            <w:r>
              <w:rPr>
                <w:szCs w:val="18"/>
                <w:lang w:eastAsia="zh-CN"/>
              </w:rPr>
              <w:t xml:space="preserve"> container resource &lt;container</w:t>
            </w:r>
            <w:r w:rsidRPr="00A35373">
              <w:rPr>
                <w:szCs w:val="18"/>
                <w:lang w:eastAsia="zh-CN"/>
              </w:rPr>
              <w:t>&gt; on registrar CSE</w:t>
            </w:r>
          </w:p>
        </w:tc>
      </w:tr>
      <w:tr w:rsidR="00B420D4" w:rsidRPr="00E40398" w14:paraId="0568C501" w14:textId="77777777" w:rsidTr="00DD5665">
        <w:trPr>
          <w:jc w:val="center"/>
        </w:trPr>
        <w:tc>
          <w:tcPr>
            <w:tcW w:w="9816" w:type="dxa"/>
            <w:gridSpan w:val="4"/>
            <w:shd w:val="clear" w:color="auto" w:fill="F2F2F2"/>
          </w:tcPr>
          <w:p w14:paraId="046DDA9F" w14:textId="77777777" w:rsidR="00B420D4" w:rsidRPr="00E40398" w:rsidRDefault="00B420D4" w:rsidP="00DD5665">
            <w:pPr>
              <w:pStyle w:val="TAL"/>
              <w:keepLines w:val="0"/>
              <w:jc w:val="center"/>
              <w:rPr>
                <w:b/>
              </w:rPr>
            </w:pPr>
            <w:r w:rsidRPr="00E40398">
              <w:rPr>
                <w:b/>
              </w:rPr>
              <w:t>Test Sequence</w:t>
            </w:r>
          </w:p>
        </w:tc>
      </w:tr>
      <w:tr w:rsidR="00B420D4" w:rsidRPr="00E40398" w14:paraId="128826AA" w14:textId="77777777" w:rsidTr="00DD5665">
        <w:trPr>
          <w:jc w:val="center"/>
        </w:trPr>
        <w:tc>
          <w:tcPr>
            <w:tcW w:w="527" w:type="dxa"/>
            <w:tcBorders>
              <w:bottom w:val="single" w:sz="4" w:space="0" w:color="auto"/>
            </w:tcBorders>
            <w:shd w:val="clear" w:color="auto" w:fill="auto"/>
            <w:vAlign w:val="center"/>
          </w:tcPr>
          <w:p w14:paraId="1F5A7688"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6C81F79A"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5104B1A0"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3C1F2982" w14:textId="77777777" w:rsidR="00B420D4" w:rsidRPr="00E40398" w:rsidRDefault="00B420D4" w:rsidP="00DD5665">
            <w:pPr>
              <w:pStyle w:val="TAL"/>
              <w:keepNext w:val="0"/>
              <w:jc w:val="center"/>
              <w:rPr>
                <w:b/>
              </w:rPr>
            </w:pPr>
            <w:r w:rsidRPr="00E40398">
              <w:rPr>
                <w:b/>
              </w:rPr>
              <w:t>Description</w:t>
            </w:r>
          </w:p>
        </w:tc>
      </w:tr>
      <w:tr w:rsidR="00B420D4" w:rsidRPr="00E40398" w14:paraId="193681FA" w14:textId="77777777" w:rsidTr="00DD5665">
        <w:trPr>
          <w:jc w:val="center"/>
        </w:trPr>
        <w:tc>
          <w:tcPr>
            <w:tcW w:w="527" w:type="dxa"/>
            <w:tcBorders>
              <w:left w:val="single" w:sz="4" w:space="0" w:color="auto"/>
            </w:tcBorders>
            <w:vAlign w:val="center"/>
          </w:tcPr>
          <w:p w14:paraId="0C3FF159" w14:textId="77777777" w:rsidR="00B420D4" w:rsidRPr="00E40398" w:rsidRDefault="00B420D4" w:rsidP="00DD5665">
            <w:pPr>
              <w:pStyle w:val="TAL"/>
              <w:keepNext w:val="0"/>
              <w:jc w:val="center"/>
            </w:pPr>
            <w:r w:rsidRPr="00E40398">
              <w:t>1</w:t>
            </w:r>
          </w:p>
        </w:tc>
        <w:tc>
          <w:tcPr>
            <w:tcW w:w="647" w:type="dxa"/>
          </w:tcPr>
          <w:p w14:paraId="0C1A8F8B" w14:textId="77777777" w:rsidR="00B420D4" w:rsidRPr="00E40398" w:rsidRDefault="00B420D4" w:rsidP="00DD5665">
            <w:pPr>
              <w:pStyle w:val="TAL"/>
              <w:jc w:val="center"/>
            </w:pPr>
          </w:p>
        </w:tc>
        <w:tc>
          <w:tcPr>
            <w:tcW w:w="1337" w:type="dxa"/>
            <w:shd w:val="clear" w:color="auto" w:fill="E7E6E6"/>
          </w:tcPr>
          <w:p w14:paraId="7201816A" w14:textId="77777777" w:rsidR="00B420D4" w:rsidRPr="00E40398" w:rsidRDefault="00B420D4" w:rsidP="00DD5665">
            <w:pPr>
              <w:pStyle w:val="TAL"/>
              <w:jc w:val="center"/>
            </w:pPr>
            <w:r w:rsidRPr="00E40398">
              <w:t>Stimulus</w:t>
            </w:r>
          </w:p>
        </w:tc>
        <w:tc>
          <w:tcPr>
            <w:tcW w:w="7305" w:type="dxa"/>
            <w:shd w:val="clear" w:color="auto" w:fill="E7E6E6"/>
          </w:tcPr>
          <w:p w14:paraId="3ECEA902" w14:textId="77777777" w:rsidR="00B420D4" w:rsidRPr="00E40398" w:rsidRDefault="00B420D4" w:rsidP="00DD5665">
            <w:pPr>
              <w:pStyle w:val="TAL"/>
              <w:rPr>
                <w:lang w:eastAsia="zh-CN"/>
              </w:rPr>
            </w:pPr>
            <w:r w:rsidRPr="008C514D">
              <w:rPr>
                <w:rFonts w:hint="eastAsia"/>
                <w:lang w:val="en-US"/>
              </w:rPr>
              <w:t xml:space="preserve">AE </w:t>
            </w:r>
            <w:r w:rsidRPr="008C514D">
              <w:rPr>
                <w:lang w:val="en-US"/>
              </w:rPr>
              <w:t xml:space="preserve">sends a RETRIEVE request with resultContent set to 1 (default value) to retrieve the &lt;container&gt; resource and </w:t>
            </w:r>
            <w:r w:rsidRPr="00E40398">
              <w:rPr>
                <w:lang w:val="en-US"/>
              </w:rPr>
              <w:t>AE</w:t>
            </w:r>
            <w:r>
              <w:rPr>
                <w:lang w:val="en-US"/>
              </w:rPr>
              <w:t xml:space="preserve"> </w:t>
            </w:r>
            <w:r w:rsidRPr="00A34C8C">
              <w:rPr>
                <w:rFonts w:eastAsia="MS Mincho"/>
              </w:rPr>
              <w:t>send</w:t>
            </w:r>
            <w:r>
              <w:rPr>
                <w:rFonts w:eastAsia="MS Mincho"/>
              </w:rPr>
              <w:t>s</w:t>
            </w:r>
            <w:r w:rsidRPr="00A34C8C">
              <w:rPr>
                <w:rFonts w:eastAsia="MS Mincho"/>
              </w:rPr>
              <w:t xml:space="preserve"> a request </w:t>
            </w:r>
            <w:r w:rsidRPr="00E40398">
              <w:t xml:space="preserve">to </w:t>
            </w:r>
            <w:r>
              <w:t>create a &lt;</w:t>
            </w:r>
            <w:r>
              <w:rPr>
                <w:szCs w:val="18"/>
              </w:rPr>
              <w:t xml:space="preserve"> contentInstance</w:t>
            </w:r>
            <w:r w:rsidDel="004F3F7B">
              <w:t xml:space="preserve"> </w:t>
            </w:r>
            <w:r>
              <w:t>&gt; resource</w:t>
            </w:r>
          </w:p>
        </w:tc>
      </w:tr>
      <w:tr w:rsidR="00B420D4" w:rsidRPr="00E40398" w14:paraId="2A0909B3" w14:textId="77777777" w:rsidTr="00DD5665">
        <w:trPr>
          <w:trHeight w:val="983"/>
          <w:jc w:val="center"/>
        </w:trPr>
        <w:tc>
          <w:tcPr>
            <w:tcW w:w="527" w:type="dxa"/>
            <w:tcBorders>
              <w:left w:val="single" w:sz="4" w:space="0" w:color="auto"/>
            </w:tcBorders>
            <w:vAlign w:val="center"/>
          </w:tcPr>
          <w:p w14:paraId="5B251BE6" w14:textId="77777777" w:rsidR="00B420D4" w:rsidRPr="00E40398" w:rsidRDefault="00B420D4" w:rsidP="00DD5665">
            <w:pPr>
              <w:pStyle w:val="TAL"/>
              <w:keepNext w:val="0"/>
              <w:jc w:val="center"/>
            </w:pPr>
            <w:r w:rsidRPr="00E40398">
              <w:t>2</w:t>
            </w:r>
          </w:p>
        </w:tc>
        <w:tc>
          <w:tcPr>
            <w:tcW w:w="647" w:type="dxa"/>
            <w:vAlign w:val="center"/>
          </w:tcPr>
          <w:p w14:paraId="39AC3CB8" w14:textId="77777777" w:rsidR="00B420D4" w:rsidRPr="00E40398" w:rsidRDefault="00B420D4" w:rsidP="00DD5665">
            <w:pPr>
              <w:pStyle w:val="TAL"/>
              <w:jc w:val="center"/>
            </w:pPr>
          </w:p>
          <w:p w14:paraId="1FA2237B" w14:textId="77777777" w:rsidR="00B420D4" w:rsidRPr="00E40398" w:rsidRDefault="00B420D4" w:rsidP="00DD5665">
            <w:pPr>
              <w:pStyle w:val="TAL"/>
              <w:jc w:val="center"/>
            </w:pPr>
            <w:r w:rsidRPr="00E40398">
              <w:t>Mca</w:t>
            </w:r>
          </w:p>
        </w:tc>
        <w:tc>
          <w:tcPr>
            <w:tcW w:w="1337" w:type="dxa"/>
            <w:vAlign w:val="center"/>
          </w:tcPr>
          <w:p w14:paraId="2A37E7D9"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3DC6323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778165A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Pr>
                <w:lang w:eastAsia="zh-CN"/>
              </w:rPr>
              <w:t>URI of &lt;</w:t>
            </w:r>
            <w:r>
              <w:rPr>
                <w:szCs w:val="18"/>
                <w:lang w:eastAsia="zh-CN"/>
              </w:rPr>
              <w:t xml:space="preserve"> container</w:t>
            </w:r>
            <w:r w:rsidDel="00603D71">
              <w:rPr>
                <w:lang w:eastAsia="zh-CN"/>
              </w:rPr>
              <w:t xml:space="preserve"> </w:t>
            </w:r>
            <w:r w:rsidRPr="007437BD">
              <w:rPr>
                <w:lang w:eastAsia="zh-CN"/>
              </w:rPr>
              <w:t>&gt; resource</w:t>
            </w:r>
          </w:p>
          <w:p w14:paraId="3A24E92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3510FC7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67B3559F" w14:textId="77777777" w:rsidR="00B420D4" w:rsidRDefault="00B420D4" w:rsidP="00647943">
            <w:pPr>
              <w:pStyle w:val="TAL"/>
              <w:numPr>
                <w:ilvl w:val="0"/>
                <w:numId w:val="18"/>
              </w:numPr>
              <w:ind w:hanging="542"/>
              <w:rPr>
                <w:szCs w:val="18"/>
                <w:lang w:eastAsia="zh-CN"/>
              </w:rPr>
            </w:pPr>
            <w:r w:rsidRPr="00E40398">
              <w:rPr>
                <w:szCs w:val="18"/>
                <w:lang w:eastAsia="zh-CN"/>
              </w:rPr>
              <w:t xml:space="preserve">ty = </w:t>
            </w:r>
            <w:r>
              <w:rPr>
                <w:szCs w:val="18"/>
                <w:lang w:eastAsia="zh-CN"/>
              </w:rPr>
              <w:t>4</w:t>
            </w:r>
            <w:r w:rsidRPr="00E40398">
              <w:rPr>
                <w:szCs w:val="18"/>
                <w:lang w:eastAsia="zh-CN"/>
              </w:rPr>
              <w:t xml:space="preserve"> (</w:t>
            </w:r>
            <w:r>
              <w:rPr>
                <w:szCs w:val="18"/>
                <w:lang w:eastAsia="zh-CN"/>
              </w:rPr>
              <w:t>contentInstance</w:t>
            </w:r>
            <w:r w:rsidRPr="00E40398">
              <w:rPr>
                <w:szCs w:val="18"/>
                <w:lang w:eastAsia="zh-CN"/>
              </w:rPr>
              <w:t>)</w:t>
            </w:r>
          </w:p>
          <w:p w14:paraId="65E8AB8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contentInstance</w:t>
            </w:r>
            <w:r w:rsidRPr="00E40398">
              <w:rPr>
                <w:szCs w:val="18"/>
                <w:lang w:eastAsia="zh-CN"/>
              </w:rPr>
              <w:t>&gt; resource</w:t>
            </w:r>
          </w:p>
        </w:tc>
      </w:tr>
      <w:tr w:rsidR="00B420D4" w:rsidRPr="00E40398" w14:paraId="76B1D0E7" w14:textId="77777777" w:rsidTr="00DD5665">
        <w:trPr>
          <w:jc w:val="center"/>
        </w:trPr>
        <w:tc>
          <w:tcPr>
            <w:tcW w:w="527" w:type="dxa"/>
            <w:tcBorders>
              <w:left w:val="single" w:sz="4" w:space="0" w:color="auto"/>
            </w:tcBorders>
            <w:vAlign w:val="center"/>
          </w:tcPr>
          <w:p w14:paraId="37C5DF96" w14:textId="77777777" w:rsidR="00B420D4" w:rsidRPr="00E40398" w:rsidRDefault="00B420D4" w:rsidP="00DD5665">
            <w:pPr>
              <w:pStyle w:val="TAL"/>
              <w:keepNext w:val="0"/>
              <w:jc w:val="center"/>
            </w:pPr>
            <w:r w:rsidRPr="00E40398">
              <w:t>3</w:t>
            </w:r>
          </w:p>
        </w:tc>
        <w:tc>
          <w:tcPr>
            <w:tcW w:w="647" w:type="dxa"/>
            <w:vAlign w:val="center"/>
          </w:tcPr>
          <w:p w14:paraId="3D1F42E0" w14:textId="77777777" w:rsidR="00B420D4" w:rsidRPr="00E40398" w:rsidRDefault="00B420D4" w:rsidP="00DD5665">
            <w:pPr>
              <w:pStyle w:val="TAL"/>
              <w:jc w:val="center"/>
            </w:pPr>
          </w:p>
        </w:tc>
        <w:tc>
          <w:tcPr>
            <w:tcW w:w="1337" w:type="dxa"/>
            <w:shd w:val="clear" w:color="auto" w:fill="E7E6E6"/>
            <w:vAlign w:val="center"/>
          </w:tcPr>
          <w:p w14:paraId="73556CDB" w14:textId="77777777" w:rsidR="00B420D4" w:rsidRPr="00E40398" w:rsidRDefault="00B420D4" w:rsidP="00DD5665">
            <w:pPr>
              <w:pStyle w:val="TAL"/>
              <w:jc w:val="center"/>
            </w:pPr>
            <w:r w:rsidRPr="00E40398">
              <w:t>IOP Check</w:t>
            </w:r>
          </w:p>
        </w:tc>
        <w:tc>
          <w:tcPr>
            <w:tcW w:w="7305" w:type="dxa"/>
            <w:shd w:val="clear" w:color="auto" w:fill="E7E6E6"/>
          </w:tcPr>
          <w:p w14:paraId="2F3DF376" w14:textId="77777777" w:rsidR="00B420D4" w:rsidRPr="00E40398" w:rsidRDefault="00B420D4" w:rsidP="00DD5665">
            <w:pPr>
              <w:pStyle w:val="TAL"/>
              <w:rPr>
                <w:szCs w:val="18"/>
                <w:lang w:eastAsia="zh-CN"/>
              </w:rPr>
            </w:pPr>
            <w:r w:rsidRPr="00E40398">
              <w:rPr>
                <w:lang w:val="en-US"/>
              </w:rPr>
              <w:t>Check if possible that the &lt;</w:t>
            </w:r>
            <w:r w:rsidRPr="00212809">
              <w:rPr>
                <w:lang w:val="en-US"/>
              </w:rPr>
              <w:t>contentInstance</w:t>
            </w:r>
            <w:r w:rsidRPr="00E40398">
              <w:rPr>
                <w:lang w:val="en-US"/>
              </w:rPr>
              <w:t xml:space="preserve">&gt; resource is created in </w:t>
            </w:r>
            <w:r>
              <w:rPr>
                <w:lang w:val="en-US"/>
              </w:rPr>
              <w:t>R</w:t>
            </w:r>
            <w:r w:rsidRPr="00E40398">
              <w:rPr>
                <w:lang w:val="en-US"/>
              </w:rPr>
              <w:t>egistrar CSE</w:t>
            </w:r>
            <w:r>
              <w:rPr>
                <w:lang w:val="en-US"/>
              </w:rPr>
              <w:t xml:space="preserve"> </w:t>
            </w:r>
            <w:r w:rsidRPr="008C514D">
              <w:rPr>
                <w:lang w:val="en-US"/>
              </w:rPr>
              <w:t>and AE sends a RETRIEVE request to the &lt;container&gt; resource to chec</w:t>
            </w:r>
            <w:r>
              <w:rPr>
                <w:lang w:val="en-US"/>
              </w:rPr>
              <w:t>k that if the R</w:t>
            </w:r>
            <w:r w:rsidRPr="008C514D">
              <w:rPr>
                <w:lang w:val="en-US"/>
              </w:rPr>
              <w:t xml:space="preserve">egistrar CSE has updated </w:t>
            </w:r>
            <w:r w:rsidRPr="00212809">
              <w:rPr>
                <w:lang w:val="en-US"/>
              </w:rPr>
              <w:t>stateTag, currentNrOfInstances, and CurrentByteSize attribute correspondingly which is resulted from the successful creation of child &lt;contentInstance&gt; resource</w:t>
            </w:r>
            <w:r w:rsidRPr="008C514D">
              <w:rPr>
                <w:lang w:val="en-US"/>
              </w:rPr>
              <w:t>.</w:t>
            </w:r>
          </w:p>
        </w:tc>
      </w:tr>
      <w:tr w:rsidR="00B420D4" w:rsidRPr="00E40398" w14:paraId="3B504A89" w14:textId="77777777" w:rsidTr="00DD5665">
        <w:trPr>
          <w:jc w:val="center"/>
        </w:trPr>
        <w:tc>
          <w:tcPr>
            <w:tcW w:w="527" w:type="dxa"/>
            <w:tcBorders>
              <w:left w:val="single" w:sz="4" w:space="0" w:color="auto"/>
            </w:tcBorders>
            <w:vAlign w:val="center"/>
          </w:tcPr>
          <w:p w14:paraId="1EA8225C" w14:textId="77777777" w:rsidR="00B420D4" w:rsidRPr="00E40398" w:rsidRDefault="00B420D4" w:rsidP="00DD5665">
            <w:pPr>
              <w:pStyle w:val="TAL"/>
              <w:keepNext w:val="0"/>
              <w:jc w:val="center"/>
            </w:pPr>
            <w:r w:rsidRPr="00E40398">
              <w:t>4</w:t>
            </w:r>
          </w:p>
        </w:tc>
        <w:tc>
          <w:tcPr>
            <w:tcW w:w="647" w:type="dxa"/>
            <w:vAlign w:val="center"/>
          </w:tcPr>
          <w:p w14:paraId="333AE164" w14:textId="77777777" w:rsidR="00B420D4" w:rsidRPr="00E40398" w:rsidRDefault="00B420D4" w:rsidP="00DD5665">
            <w:pPr>
              <w:pStyle w:val="TAL"/>
              <w:jc w:val="center"/>
            </w:pPr>
          </w:p>
          <w:p w14:paraId="74E5751E" w14:textId="77777777" w:rsidR="00B420D4" w:rsidRPr="00E40398" w:rsidRDefault="00B420D4" w:rsidP="00DD5665">
            <w:pPr>
              <w:pStyle w:val="TAL"/>
              <w:jc w:val="center"/>
            </w:pPr>
            <w:r w:rsidRPr="00E40398">
              <w:t>Mca</w:t>
            </w:r>
          </w:p>
        </w:tc>
        <w:tc>
          <w:tcPr>
            <w:tcW w:w="1337" w:type="dxa"/>
            <w:vAlign w:val="center"/>
          </w:tcPr>
          <w:p w14:paraId="21CAFE28"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0384FA8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1F8CF20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7D2CD0B9"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contentInstance</w:t>
            </w:r>
            <w:r w:rsidRPr="00E40398">
              <w:rPr>
                <w:szCs w:val="18"/>
                <w:lang w:eastAsia="zh-CN"/>
              </w:rPr>
              <w:t>&gt; resource</w:t>
            </w:r>
          </w:p>
        </w:tc>
      </w:tr>
      <w:tr w:rsidR="00B420D4" w:rsidRPr="00E40398" w14:paraId="1639816B" w14:textId="77777777" w:rsidTr="00DD5665">
        <w:trPr>
          <w:jc w:val="center"/>
        </w:trPr>
        <w:tc>
          <w:tcPr>
            <w:tcW w:w="527" w:type="dxa"/>
            <w:tcBorders>
              <w:left w:val="single" w:sz="4" w:space="0" w:color="auto"/>
            </w:tcBorders>
            <w:vAlign w:val="center"/>
          </w:tcPr>
          <w:p w14:paraId="12483108" w14:textId="77777777" w:rsidR="00B420D4" w:rsidRPr="00E40398" w:rsidRDefault="00B420D4" w:rsidP="00DD5665">
            <w:pPr>
              <w:pStyle w:val="TAL"/>
              <w:keepNext w:val="0"/>
              <w:jc w:val="center"/>
            </w:pPr>
            <w:r w:rsidRPr="00E40398">
              <w:t>5</w:t>
            </w:r>
          </w:p>
        </w:tc>
        <w:tc>
          <w:tcPr>
            <w:tcW w:w="647" w:type="dxa"/>
          </w:tcPr>
          <w:p w14:paraId="768DA96A" w14:textId="77777777" w:rsidR="00B420D4" w:rsidRPr="00E40398" w:rsidRDefault="00B420D4" w:rsidP="00DD5665">
            <w:pPr>
              <w:pStyle w:val="TAL"/>
              <w:jc w:val="center"/>
            </w:pPr>
          </w:p>
        </w:tc>
        <w:tc>
          <w:tcPr>
            <w:tcW w:w="1337" w:type="dxa"/>
            <w:shd w:val="clear" w:color="auto" w:fill="E7E6E6"/>
            <w:vAlign w:val="center"/>
          </w:tcPr>
          <w:p w14:paraId="33A9397A"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7E0EBB6F" w14:textId="77777777" w:rsidR="00B420D4" w:rsidRPr="00E40398" w:rsidRDefault="00B420D4" w:rsidP="00DD5665">
            <w:pPr>
              <w:pStyle w:val="TAL"/>
            </w:pPr>
            <w:r w:rsidRPr="00212809">
              <w:rPr>
                <w:rFonts w:eastAsia="MS Mincho"/>
              </w:rPr>
              <w:t xml:space="preserve">AE </w:t>
            </w:r>
            <w:r w:rsidRPr="00554F35">
              <w:rPr>
                <w:rFonts w:eastAsia="MS Mincho"/>
              </w:rPr>
              <w:t xml:space="preserve">indicates successful </w:t>
            </w:r>
            <w:r>
              <w:rPr>
                <w:rFonts w:eastAsia="MS Mincho"/>
              </w:rPr>
              <w:t xml:space="preserve">CREATE  </w:t>
            </w:r>
            <w:r w:rsidRPr="00554F35">
              <w:rPr>
                <w:rFonts w:eastAsia="MS Mincho"/>
              </w:rPr>
              <w:t>operation</w:t>
            </w:r>
            <w:r>
              <w:rPr>
                <w:rFonts w:eastAsia="MS Mincho"/>
              </w:rPr>
              <w:t xml:space="preserve"> of &lt;contentInstance&gt; and indicates Registrar CSE has updated </w:t>
            </w:r>
            <w:r w:rsidRPr="00212809">
              <w:rPr>
                <w:rFonts w:eastAsia="MS Mincho"/>
              </w:rPr>
              <w:t>stateTag, currentNrOfInstances, and CurrentByteSize attribute correspondingly by checking the response of a &lt;container&gt; request to the &lt;container&gt; resource</w:t>
            </w:r>
          </w:p>
        </w:tc>
      </w:tr>
      <w:tr w:rsidR="00B420D4" w:rsidRPr="00E40398" w14:paraId="402C2FA4"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3726B585" w14:textId="77777777" w:rsidR="00B420D4" w:rsidRPr="00E40398" w:rsidRDefault="00B420D4" w:rsidP="00DD5665">
            <w:pPr>
              <w:pStyle w:val="TAL"/>
              <w:jc w:val="center"/>
            </w:pPr>
            <w:r w:rsidRPr="00E40398">
              <w:lastRenderedPageBreak/>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30E8C60" w14:textId="77777777" w:rsidR="00B420D4" w:rsidRPr="00E40398" w:rsidRDefault="00B420D4" w:rsidP="00DD5665">
            <w:pPr>
              <w:pStyle w:val="TAL"/>
            </w:pPr>
            <w:r>
              <w:t xml:space="preserve">Set verdict to </w:t>
            </w:r>
            <w:r w:rsidRPr="008D4333">
              <w:rPr>
                <w:i/>
              </w:rPr>
              <w:t>pass</w:t>
            </w:r>
            <w:r>
              <w:t xml:space="preserve"> if IOP check goal is achieved exactly, otherwise verdict </w:t>
            </w:r>
            <w:r>
              <w:rPr>
                <w:i/>
              </w:rPr>
              <w:t>fail</w:t>
            </w:r>
            <w:r>
              <w:t xml:space="preserve"> is set with corresponding error message.</w:t>
            </w:r>
          </w:p>
        </w:tc>
      </w:tr>
      <w:tr w:rsidR="00B420D4" w:rsidRPr="00E40398" w14:paraId="6E658D4B"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7A2C8E93"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66A21A" w14:textId="77777777" w:rsidR="00B420D4" w:rsidRPr="00E40398" w:rsidRDefault="00B420D4" w:rsidP="00DD5665">
            <w:pPr>
              <w:pStyle w:val="TAL"/>
            </w:pPr>
          </w:p>
        </w:tc>
      </w:tr>
    </w:tbl>
    <w:p w14:paraId="48EA6BE2" w14:textId="77777777" w:rsidR="00B420D4" w:rsidRDefault="00B420D4" w:rsidP="00B420D4"/>
    <w:p w14:paraId="64399DD5" w14:textId="0A98C742" w:rsidR="00B420D4" w:rsidRDefault="00F926C0" w:rsidP="00B420D4">
      <w:pPr>
        <w:pStyle w:val="Heading4"/>
      </w:pPr>
      <w:bookmarkStart w:id="168" w:name="_Toc446424162"/>
      <w:bookmarkStart w:id="169" w:name="_Toc476040769"/>
      <w:bookmarkStart w:id="170" w:name="_Toc476042873"/>
      <w:r>
        <w:t>9.</w:t>
      </w:r>
      <w:r w:rsidR="00B420D4">
        <w:t>1.5.2</w:t>
      </w:r>
      <w:r w:rsidR="00B420D4">
        <w:tab/>
        <w:t>Content</w:t>
      </w:r>
      <w:r w:rsidR="00B420D4" w:rsidRPr="008832FD">
        <w:t>Instance Retrieve</w:t>
      </w:r>
      <w:bookmarkEnd w:id="168"/>
      <w:bookmarkEnd w:id="169"/>
      <w:bookmarkEnd w:id="170"/>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7F990B09" w14:textId="77777777" w:rsidTr="00DD5665">
        <w:trPr>
          <w:cantSplit/>
          <w:tblHeader/>
          <w:jc w:val="center"/>
        </w:trPr>
        <w:tc>
          <w:tcPr>
            <w:tcW w:w="9816" w:type="dxa"/>
            <w:gridSpan w:val="4"/>
          </w:tcPr>
          <w:p w14:paraId="1168E154"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3F13B983" w14:textId="77777777" w:rsidTr="00DD5665">
        <w:trPr>
          <w:jc w:val="center"/>
        </w:trPr>
        <w:tc>
          <w:tcPr>
            <w:tcW w:w="2511" w:type="dxa"/>
            <w:gridSpan w:val="3"/>
          </w:tcPr>
          <w:p w14:paraId="2D4948F7" w14:textId="77777777" w:rsidR="00B420D4" w:rsidRDefault="00B420D4" w:rsidP="00DD5665">
            <w:pPr>
              <w:pStyle w:val="TAL"/>
              <w:keepLines w:val="0"/>
            </w:pPr>
            <w:r w:rsidRPr="00DC0063">
              <w:rPr>
                <w:b/>
              </w:rPr>
              <w:t>Identifier:</w:t>
            </w:r>
          </w:p>
        </w:tc>
        <w:tc>
          <w:tcPr>
            <w:tcW w:w="7305" w:type="dxa"/>
          </w:tcPr>
          <w:p w14:paraId="6F80E666" w14:textId="77777777" w:rsidR="00B420D4" w:rsidRPr="00DC0063" w:rsidRDefault="00B420D4" w:rsidP="00DD5665">
            <w:pPr>
              <w:pStyle w:val="TAL"/>
              <w:keepLines w:val="0"/>
            </w:pPr>
            <w:r>
              <w:t>TD_M2M_NH_15</w:t>
            </w:r>
          </w:p>
        </w:tc>
      </w:tr>
      <w:tr w:rsidR="00B420D4" w:rsidRPr="00DC0063" w14:paraId="54567352" w14:textId="77777777" w:rsidTr="00DD5665">
        <w:trPr>
          <w:jc w:val="center"/>
        </w:trPr>
        <w:tc>
          <w:tcPr>
            <w:tcW w:w="2511" w:type="dxa"/>
            <w:gridSpan w:val="3"/>
          </w:tcPr>
          <w:p w14:paraId="72C0A423" w14:textId="77777777" w:rsidR="00B420D4" w:rsidRDefault="00B420D4" w:rsidP="00DD5665">
            <w:pPr>
              <w:pStyle w:val="TAL"/>
              <w:keepLines w:val="0"/>
              <w:rPr>
                <w:lang w:val="en-US"/>
              </w:rPr>
            </w:pPr>
            <w:r w:rsidRPr="00DC0063">
              <w:rPr>
                <w:b/>
              </w:rPr>
              <w:t>Objective:</w:t>
            </w:r>
          </w:p>
        </w:tc>
        <w:tc>
          <w:tcPr>
            <w:tcW w:w="7305" w:type="dxa"/>
          </w:tcPr>
          <w:p w14:paraId="6365D2D7" w14:textId="77777777" w:rsidR="00B420D4" w:rsidRPr="00DC0063" w:rsidRDefault="00B420D4" w:rsidP="00DD5665">
            <w:pPr>
              <w:pStyle w:val="TAL"/>
              <w:keepLines w:val="0"/>
            </w:pPr>
            <w:r>
              <w:rPr>
                <w:lang w:val="en-US"/>
              </w:rPr>
              <w:t xml:space="preserve">AE </w:t>
            </w:r>
            <w:r>
              <w:t xml:space="preserve">retrieves information of a contentInstance resource via a </w:t>
            </w:r>
            <w:r w:rsidRPr="008C514D">
              <w:t xml:space="preserve">contentInstance </w:t>
            </w:r>
            <w:r>
              <w:t>Retrieve Request</w:t>
            </w:r>
          </w:p>
        </w:tc>
      </w:tr>
      <w:tr w:rsidR="00B420D4" w:rsidRPr="00DC0063" w14:paraId="1929D698" w14:textId="77777777" w:rsidTr="00DD5665">
        <w:trPr>
          <w:jc w:val="center"/>
        </w:trPr>
        <w:tc>
          <w:tcPr>
            <w:tcW w:w="2511" w:type="dxa"/>
            <w:gridSpan w:val="3"/>
          </w:tcPr>
          <w:p w14:paraId="1392FC3D" w14:textId="77777777" w:rsidR="00B420D4" w:rsidRDefault="00B420D4" w:rsidP="00DD5665">
            <w:pPr>
              <w:pStyle w:val="TAL"/>
              <w:keepLines w:val="0"/>
            </w:pPr>
            <w:r w:rsidRPr="00DC0063">
              <w:rPr>
                <w:b/>
              </w:rPr>
              <w:t>Configuration:</w:t>
            </w:r>
          </w:p>
        </w:tc>
        <w:tc>
          <w:tcPr>
            <w:tcW w:w="7305" w:type="dxa"/>
          </w:tcPr>
          <w:p w14:paraId="08E375C6" w14:textId="77777777" w:rsidR="00B420D4" w:rsidRPr="00DC0063" w:rsidRDefault="00B420D4" w:rsidP="00DD5665">
            <w:pPr>
              <w:pStyle w:val="TAL"/>
              <w:keepLines w:val="0"/>
              <w:rPr>
                <w:b/>
              </w:rPr>
            </w:pPr>
            <w:r>
              <w:t>M2M_CFG_01</w:t>
            </w:r>
          </w:p>
        </w:tc>
      </w:tr>
      <w:tr w:rsidR="00B420D4" w:rsidRPr="00934EE2" w14:paraId="2185E602" w14:textId="77777777" w:rsidTr="00DD5665">
        <w:trPr>
          <w:jc w:val="center"/>
        </w:trPr>
        <w:tc>
          <w:tcPr>
            <w:tcW w:w="2511" w:type="dxa"/>
            <w:gridSpan w:val="3"/>
          </w:tcPr>
          <w:p w14:paraId="751A3864" w14:textId="77777777" w:rsidR="00B420D4" w:rsidRDefault="00B420D4" w:rsidP="00DD5665">
            <w:pPr>
              <w:pStyle w:val="TAL"/>
              <w:keepLines w:val="0"/>
            </w:pPr>
            <w:r w:rsidRPr="00DC0063">
              <w:rPr>
                <w:b/>
              </w:rPr>
              <w:t>References:</w:t>
            </w:r>
          </w:p>
        </w:tc>
        <w:tc>
          <w:tcPr>
            <w:tcW w:w="7305" w:type="dxa"/>
          </w:tcPr>
          <w:p w14:paraId="09F256DB" w14:textId="1328B804"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10.2.19.3</w:t>
            </w:r>
          </w:p>
          <w:p w14:paraId="30FAD338" w14:textId="1C283D82"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7.3.6.2.2</w:t>
            </w:r>
          </w:p>
        </w:tc>
      </w:tr>
      <w:tr w:rsidR="00B420D4" w:rsidRPr="00934EE2" w14:paraId="2840BE93" w14:textId="77777777" w:rsidTr="00DD5665">
        <w:trPr>
          <w:jc w:val="center"/>
        </w:trPr>
        <w:tc>
          <w:tcPr>
            <w:tcW w:w="9816" w:type="dxa"/>
            <w:gridSpan w:val="4"/>
            <w:shd w:val="clear" w:color="auto" w:fill="F2F2F2"/>
          </w:tcPr>
          <w:p w14:paraId="28D5AC53" w14:textId="77777777" w:rsidR="00B420D4" w:rsidRPr="00934EE2" w:rsidRDefault="00B420D4" w:rsidP="00DD5665">
            <w:pPr>
              <w:pStyle w:val="TAL"/>
              <w:keepLines w:val="0"/>
              <w:rPr>
                <w:b/>
                <w:lang w:val="fr-FR"/>
              </w:rPr>
            </w:pPr>
          </w:p>
        </w:tc>
      </w:tr>
      <w:tr w:rsidR="00B420D4" w:rsidRPr="00DC0063" w14:paraId="43D1E96A" w14:textId="77777777" w:rsidTr="00DD5665">
        <w:trPr>
          <w:jc w:val="center"/>
        </w:trPr>
        <w:tc>
          <w:tcPr>
            <w:tcW w:w="2511" w:type="dxa"/>
            <w:gridSpan w:val="3"/>
            <w:tcBorders>
              <w:bottom w:val="single" w:sz="4" w:space="0" w:color="auto"/>
            </w:tcBorders>
          </w:tcPr>
          <w:p w14:paraId="56DBDFBF"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4C239421"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0BF6857E" w14:textId="77777777" w:rsidR="00B420D4" w:rsidRDefault="00B420D4" w:rsidP="00647943">
            <w:pPr>
              <w:pStyle w:val="TAL"/>
              <w:numPr>
                <w:ilvl w:val="0"/>
                <w:numId w:val="18"/>
              </w:numPr>
              <w:ind w:hanging="542"/>
            </w:pPr>
            <w:r w:rsidRPr="00B1377A">
              <w:t>AE has created a container resource &lt;container&gt; on Registrar CSE</w:t>
            </w:r>
          </w:p>
          <w:p w14:paraId="0B6BDB8A" w14:textId="77777777" w:rsidR="00B420D4" w:rsidRPr="00DC0063" w:rsidRDefault="00B420D4" w:rsidP="00647943">
            <w:pPr>
              <w:pStyle w:val="TAL"/>
              <w:numPr>
                <w:ilvl w:val="0"/>
                <w:numId w:val="18"/>
              </w:numPr>
              <w:ind w:hanging="542"/>
            </w:pPr>
            <w:r w:rsidRPr="008C514D">
              <w:t>AE has created a contentInstance resource &lt;contentInstance&gt; as child resource of &lt;container&gt; resource</w:t>
            </w:r>
          </w:p>
        </w:tc>
      </w:tr>
      <w:tr w:rsidR="00B420D4" w:rsidRPr="00DC0063" w14:paraId="4A49EDDB" w14:textId="77777777" w:rsidTr="00DD5665">
        <w:trPr>
          <w:jc w:val="center"/>
        </w:trPr>
        <w:tc>
          <w:tcPr>
            <w:tcW w:w="9816" w:type="dxa"/>
            <w:gridSpan w:val="4"/>
            <w:shd w:val="clear" w:color="auto" w:fill="F2F2F2"/>
          </w:tcPr>
          <w:p w14:paraId="66F46EC2" w14:textId="77777777" w:rsidR="00B420D4" w:rsidRPr="00DC0063" w:rsidRDefault="00B420D4" w:rsidP="00DD5665">
            <w:pPr>
              <w:pStyle w:val="TAL"/>
              <w:keepLines w:val="0"/>
              <w:jc w:val="center"/>
              <w:rPr>
                <w:b/>
              </w:rPr>
            </w:pPr>
            <w:r w:rsidRPr="00DC0063">
              <w:rPr>
                <w:b/>
              </w:rPr>
              <w:t>Test Sequence</w:t>
            </w:r>
          </w:p>
        </w:tc>
      </w:tr>
      <w:tr w:rsidR="00B420D4" w:rsidRPr="00DC0063" w14:paraId="578DF553" w14:textId="77777777" w:rsidTr="00DD5665">
        <w:trPr>
          <w:jc w:val="center"/>
        </w:trPr>
        <w:tc>
          <w:tcPr>
            <w:tcW w:w="527" w:type="dxa"/>
            <w:tcBorders>
              <w:bottom w:val="single" w:sz="4" w:space="0" w:color="auto"/>
            </w:tcBorders>
            <w:shd w:val="clear" w:color="auto" w:fill="auto"/>
            <w:vAlign w:val="center"/>
          </w:tcPr>
          <w:p w14:paraId="1136BB2F"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7BB7BEA1"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53192E68"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081638CE" w14:textId="77777777" w:rsidR="00B420D4" w:rsidRPr="00DC0063" w:rsidRDefault="00B420D4" w:rsidP="00DD5665">
            <w:pPr>
              <w:pStyle w:val="TAL"/>
              <w:keepNext w:val="0"/>
              <w:jc w:val="center"/>
              <w:rPr>
                <w:b/>
              </w:rPr>
            </w:pPr>
            <w:r w:rsidRPr="00DC0063">
              <w:rPr>
                <w:b/>
              </w:rPr>
              <w:t>Description</w:t>
            </w:r>
          </w:p>
        </w:tc>
      </w:tr>
      <w:tr w:rsidR="00B420D4" w:rsidRPr="00C80FD1" w14:paraId="48E90C50" w14:textId="77777777" w:rsidTr="00DD5665">
        <w:trPr>
          <w:jc w:val="center"/>
        </w:trPr>
        <w:tc>
          <w:tcPr>
            <w:tcW w:w="527" w:type="dxa"/>
            <w:tcBorders>
              <w:left w:val="single" w:sz="4" w:space="0" w:color="auto"/>
            </w:tcBorders>
            <w:vAlign w:val="center"/>
          </w:tcPr>
          <w:p w14:paraId="7C095DB8" w14:textId="77777777" w:rsidR="00B420D4" w:rsidRPr="00DC0063" w:rsidRDefault="00B420D4" w:rsidP="00DD5665">
            <w:pPr>
              <w:pStyle w:val="TAL"/>
              <w:keepNext w:val="0"/>
              <w:jc w:val="center"/>
            </w:pPr>
            <w:r w:rsidRPr="00DC0063">
              <w:t>1</w:t>
            </w:r>
          </w:p>
        </w:tc>
        <w:tc>
          <w:tcPr>
            <w:tcW w:w="647" w:type="dxa"/>
          </w:tcPr>
          <w:p w14:paraId="0E5D639E" w14:textId="77777777" w:rsidR="00B420D4" w:rsidRPr="00DC0063" w:rsidRDefault="00B420D4" w:rsidP="00DD5665">
            <w:pPr>
              <w:pStyle w:val="TAL"/>
              <w:jc w:val="center"/>
            </w:pPr>
          </w:p>
        </w:tc>
        <w:tc>
          <w:tcPr>
            <w:tcW w:w="1337" w:type="dxa"/>
            <w:shd w:val="clear" w:color="auto" w:fill="F2F2F2"/>
          </w:tcPr>
          <w:p w14:paraId="2FC35CF8" w14:textId="77777777" w:rsidR="00B420D4" w:rsidRPr="00DC0063" w:rsidRDefault="00B420D4" w:rsidP="00DD5665">
            <w:pPr>
              <w:pStyle w:val="TAL"/>
              <w:jc w:val="center"/>
            </w:pPr>
            <w:r w:rsidRPr="00DC0063">
              <w:t>Stimulus</w:t>
            </w:r>
          </w:p>
        </w:tc>
        <w:tc>
          <w:tcPr>
            <w:tcW w:w="7305" w:type="dxa"/>
            <w:shd w:val="clear" w:color="auto" w:fill="F2F2F2"/>
          </w:tcPr>
          <w:p w14:paraId="74D27540" w14:textId="77777777" w:rsidR="00B420D4" w:rsidRPr="00C80FD1" w:rsidRDefault="00B420D4" w:rsidP="00DD5665">
            <w:pPr>
              <w:pStyle w:val="TAL"/>
              <w:rPr>
                <w:lang w:eastAsia="zh-CN"/>
              </w:rPr>
            </w:pPr>
            <w:r>
              <w:t>AE</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rPr>
                <w:szCs w:val="18"/>
                <w:lang w:val="en-US" w:eastAsia="zh-CN"/>
              </w:rPr>
              <w:t>contentInstance</w:t>
            </w:r>
            <w:r w:rsidRPr="001C6CB8">
              <w:rPr>
                <w:lang w:val="en-US"/>
              </w:rPr>
              <w:t>&gt;</w:t>
            </w:r>
          </w:p>
        </w:tc>
      </w:tr>
      <w:tr w:rsidR="00B420D4" w14:paraId="4CB1E7E5" w14:textId="77777777" w:rsidTr="00DD5665">
        <w:trPr>
          <w:trHeight w:val="983"/>
          <w:jc w:val="center"/>
        </w:trPr>
        <w:tc>
          <w:tcPr>
            <w:tcW w:w="527" w:type="dxa"/>
            <w:tcBorders>
              <w:left w:val="single" w:sz="4" w:space="0" w:color="auto"/>
            </w:tcBorders>
            <w:vAlign w:val="center"/>
          </w:tcPr>
          <w:p w14:paraId="2F8A40D7" w14:textId="77777777" w:rsidR="00B420D4" w:rsidRPr="00DC0063" w:rsidRDefault="00B420D4" w:rsidP="00DD5665">
            <w:pPr>
              <w:pStyle w:val="TAL"/>
              <w:keepNext w:val="0"/>
              <w:jc w:val="center"/>
            </w:pPr>
            <w:r w:rsidRPr="00DC0063">
              <w:t>2</w:t>
            </w:r>
          </w:p>
        </w:tc>
        <w:tc>
          <w:tcPr>
            <w:tcW w:w="647" w:type="dxa"/>
            <w:vAlign w:val="center"/>
          </w:tcPr>
          <w:p w14:paraId="65E64189" w14:textId="77777777" w:rsidR="00B420D4" w:rsidRDefault="00B420D4" w:rsidP="00DD5665">
            <w:pPr>
              <w:pStyle w:val="TAL"/>
              <w:jc w:val="center"/>
            </w:pPr>
          </w:p>
          <w:p w14:paraId="4D6CFEE8" w14:textId="77777777" w:rsidR="00B420D4" w:rsidRDefault="00B420D4" w:rsidP="00DD5665">
            <w:pPr>
              <w:pStyle w:val="TAL"/>
              <w:jc w:val="center"/>
            </w:pPr>
            <w:r>
              <w:t>Mca</w:t>
            </w:r>
          </w:p>
        </w:tc>
        <w:tc>
          <w:tcPr>
            <w:tcW w:w="1337" w:type="dxa"/>
            <w:vAlign w:val="center"/>
          </w:tcPr>
          <w:p w14:paraId="697BF7D3"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53DF48E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37FD557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sidRPr="007B789B">
              <w:rPr>
                <w:szCs w:val="18"/>
                <w:lang w:eastAsia="zh-CN"/>
              </w:rPr>
              <w:t>URI of &lt;</w:t>
            </w:r>
            <w:r>
              <w:rPr>
                <w:szCs w:val="18"/>
                <w:lang w:eastAsia="zh-CN"/>
              </w:rPr>
              <w:t>contentInstance</w:t>
            </w:r>
            <w:r w:rsidRPr="007B789B">
              <w:rPr>
                <w:szCs w:val="18"/>
                <w:lang w:eastAsia="zh-CN"/>
              </w:rPr>
              <w:t>&gt; resource</w:t>
            </w:r>
          </w:p>
          <w:p w14:paraId="0CC44D89"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61DF470D"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4DB5A619"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5D87CA4B" w14:textId="77777777" w:rsidTr="00DD5665">
        <w:trPr>
          <w:jc w:val="center"/>
        </w:trPr>
        <w:tc>
          <w:tcPr>
            <w:tcW w:w="527" w:type="dxa"/>
            <w:tcBorders>
              <w:left w:val="single" w:sz="4" w:space="0" w:color="auto"/>
            </w:tcBorders>
            <w:vAlign w:val="center"/>
          </w:tcPr>
          <w:p w14:paraId="601A1BB9" w14:textId="77777777" w:rsidR="00B420D4" w:rsidRPr="00DC0063" w:rsidRDefault="00B420D4" w:rsidP="00DD5665">
            <w:pPr>
              <w:pStyle w:val="TAL"/>
              <w:keepNext w:val="0"/>
              <w:jc w:val="center"/>
            </w:pPr>
            <w:r>
              <w:t>3</w:t>
            </w:r>
          </w:p>
        </w:tc>
        <w:tc>
          <w:tcPr>
            <w:tcW w:w="647" w:type="dxa"/>
            <w:vAlign w:val="center"/>
          </w:tcPr>
          <w:p w14:paraId="64A678BF" w14:textId="77777777" w:rsidR="00B420D4" w:rsidRDefault="00B420D4" w:rsidP="00DD5665">
            <w:pPr>
              <w:pStyle w:val="TAL"/>
              <w:jc w:val="center"/>
            </w:pPr>
          </w:p>
          <w:p w14:paraId="617330D8" w14:textId="77777777" w:rsidR="00B420D4" w:rsidRDefault="00B420D4" w:rsidP="00DD5665">
            <w:pPr>
              <w:pStyle w:val="TAL"/>
              <w:jc w:val="center"/>
            </w:pPr>
            <w:r>
              <w:t>Mca</w:t>
            </w:r>
          </w:p>
        </w:tc>
        <w:tc>
          <w:tcPr>
            <w:tcW w:w="1337" w:type="dxa"/>
            <w:vAlign w:val="center"/>
          </w:tcPr>
          <w:p w14:paraId="1B25B92B"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113D7347"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val="fr-FR" w:eastAsia="zh-CN"/>
              </w:rPr>
            </w:pPr>
            <w:r w:rsidRPr="00427D50">
              <w:rPr>
                <w:rFonts w:ascii="Arial" w:hAnsi="Arial" w:cs="Arial"/>
                <w:sz w:val="18"/>
                <w:szCs w:val="18"/>
                <w:lang w:eastAsia="zh-CN"/>
              </w:rPr>
              <w:t>rsc =</w:t>
            </w:r>
            <w:r w:rsidRPr="00DE03F2">
              <w:rPr>
                <w:rFonts w:ascii="Arial" w:hAnsi="Arial" w:cs="Arial"/>
                <w:sz w:val="18"/>
                <w:szCs w:val="18"/>
                <w:lang w:val="fr-FR" w:eastAsia="zh-CN"/>
              </w:rPr>
              <w:t>2000 (OK)</w:t>
            </w:r>
          </w:p>
          <w:p w14:paraId="7D7C174C"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eastAsia="zh-CN"/>
              </w:rPr>
            </w:pPr>
            <w:r w:rsidRPr="00427D50">
              <w:rPr>
                <w:rFonts w:ascii="Arial" w:hAnsi="Arial" w:cs="Arial"/>
                <w:sz w:val="18"/>
                <w:szCs w:val="18"/>
                <w:lang w:eastAsia="zh-CN"/>
              </w:rPr>
              <w:t xml:space="preserve">rqi </w:t>
            </w:r>
            <w:r w:rsidRPr="00DE03F2">
              <w:rPr>
                <w:rFonts w:ascii="Arial" w:hAnsi="Arial" w:cs="Arial"/>
                <w:sz w:val="18"/>
                <w:szCs w:val="18"/>
                <w:lang w:eastAsia="zh-CN"/>
              </w:rPr>
              <w:t xml:space="preserve">= </w:t>
            </w:r>
            <w:r w:rsidRPr="00427D50">
              <w:rPr>
                <w:rFonts w:ascii="Arial" w:hAnsi="Arial" w:cs="Arial"/>
                <w:sz w:val="18"/>
                <w:szCs w:val="18"/>
                <w:lang w:eastAsia="zh-CN"/>
              </w:rPr>
              <w:t>(token-string) same as received in request message</w:t>
            </w:r>
          </w:p>
          <w:p w14:paraId="1C96BAC5" w14:textId="77777777" w:rsidR="00B420D4" w:rsidRDefault="00B420D4" w:rsidP="00647943">
            <w:pPr>
              <w:pStyle w:val="TAL"/>
              <w:numPr>
                <w:ilvl w:val="0"/>
                <w:numId w:val="14"/>
              </w:numPr>
              <w:ind w:left="256" w:hanging="141"/>
              <w:rPr>
                <w:szCs w:val="18"/>
                <w:lang w:eastAsia="zh-CN"/>
              </w:rPr>
            </w:pPr>
            <w:r w:rsidRPr="00E40398">
              <w:rPr>
                <w:szCs w:val="18"/>
                <w:lang w:eastAsia="zh-CN"/>
              </w:rPr>
              <w:t xml:space="preserve">pc </w:t>
            </w:r>
            <w:r w:rsidRPr="007437BD">
              <w:rPr>
                <w:szCs w:val="18"/>
                <w:lang w:eastAsia="zh-CN"/>
              </w:rPr>
              <w:t xml:space="preserve">= </w:t>
            </w:r>
            <w:r>
              <w:rPr>
                <w:szCs w:val="18"/>
                <w:lang w:eastAsia="zh-CN"/>
              </w:rPr>
              <w:t>Serialized representation of &lt;contentInstance</w:t>
            </w:r>
            <w:r w:rsidRPr="007437BD">
              <w:rPr>
                <w:szCs w:val="18"/>
                <w:lang w:eastAsia="zh-CN"/>
              </w:rPr>
              <w:t>&gt; resource</w:t>
            </w:r>
          </w:p>
        </w:tc>
      </w:tr>
      <w:tr w:rsidR="00B420D4" w:rsidRPr="00DC0063" w14:paraId="25B024F1" w14:textId="77777777" w:rsidTr="00DD5665">
        <w:trPr>
          <w:jc w:val="center"/>
        </w:trPr>
        <w:tc>
          <w:tcPr>
            <w:tcW w:w="527" w:type="dxa"/>
            <w:tcBorders>
              <w:left w:val="single" w:sz="4" w:space="0" w:color="auto"/>
            </w:tcBorders>
            <w:shd w:val="clear" w:color="auto" w:fill="FFFFFF"/>
            <w:vAlign w:val="center"/>
          </w:tcPr>
          <w:p w14:paraId="3D6877F6" w14:textId="77777777" w:rsidR="00B420D4" w:rsidRPr="00DC0063" w:rsidRDefault="00B420D4" w:rsidP="00DD5665">
            <w:pPr>
              <w:pStyle w:val="TAL"/>
              <w:keepNext w:val="0"/>
              <w:jc w:val="center"/>
            </w:pPr>
            <w:r>
              <w:t>4</w:t>
            </w:r>
          </w:p>
        </w:tc>
        <w:tc>
          <w:tcPr>
            <w:tcW w:w="647" w:type="dxa"/>
            <w:shd w:val="clear" w:color="auto" w:fill="FFFFFF"/>
          </w:tcPr>
          <w:p w14:paraId="6BCEF49A" w14:textId="77777777" w:rsidR="00B420D4" w:rsidRDefault="00B420D4" w:rsidP="00DD5665">
            <w:pPr>
              <w:pStyle w:val="TAL"/>
              <w:jc w:val="center"/>
            </w:pPr>
          </w:p>
        </w:tc>
        <w:tc>
          <w:tcPr>
            <w:tcW w:w="1337" w:type="dxa"/>
            <w:shd w:val="clear" w:color="auto" w:fill="D9D9D9"/>
            <w:vAlign w:val="center"/>
          </w:tcPr>
          <w:p w14:paraId="7D8AA8C9" w14:textId="77777777" w:rsidR="00B420D4" w:rsidRPr="00DC0063" w:rsidRDefault="00B420D4" w:rsidP="00DD5665">
            <w:pPr>
              <w:pStyle w:val="TAL"/>
              <w:jc w:val="center"/>
              <w:rPr>
                <w:lang w:eastAsia="zh-CN"/>
              </w:rPr>
            </w:pPr>
            <w:r>
              <w:t>IOP Check</w:t>
            </w:r>
          </w:p>
        </w:tc>
        <w:tc>
          <w:tcPr>
            <w:tcW w:w="7305" w:type="dxa"/>
            <w:shd w:val="clear" w:color="auto" w:fill="D9D9D9"/>
          </w:tcPr>
          <w:p w14:paraId="4B7A1623" w14:textId="77777777" w:rsidR="00B420D4" w:rsidRPr="00DC0063" w:rsidRDefault="00B420D4" w:rsidP="00DD5665">
            <w:pPr>
              <w:pStyle w:val="TAL"/>
            </w:pPr>
            <w:r>
              <w:t xml:space="preserve">AE </w:t>
            </w:r>
            <w:r>
              <w:rPr>
                <w:rFonts w:eastAsia="MS Mincho"/>
              </w:rPr>
              <w:t>indicates successful operation</w:t>
            </w:r>
          </w:p>
        </w:tc>
      </w:tr>
      <w:tr w:rsidR="00B420D4" w:rsidRPr="00745620" w14:paraId="5C82C361"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7185FE6D"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3C7E8360" w14:textId="77777777" w:rsidR="00B420D4" w:rsidRPr="00745620" w:rsidRDefault="00B420D4" w:rsidP="00DD5665">
            <w:pPr>
              <w:pStyle w:val="TAL"/>
            </w:pPr>
          </w:p>
        </w:tc>
      </w:tr>
      <w:tr w:rsidR="00B420D4" w:rsidRPr="00745620" w14:paraId="1EFB09F9"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F8E4159"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6DB665" w14:textId="77777777" w:rsidR="00B420D4" w:rsidRPr="00745620" w:rsidRDefault="00B420D4" w:rsidP="00DD5665">
            <w:pPr>
              <w:pStyle w:val="TAL"/>
            </w:pPr>
          </w:p>
        </w:tc>
      </w:tr>
    </w:tbl>
    <w:p w14:paraId="1FBA61A9" w14:textId="77777777" w:rsidR="00B420D4" w:rsidRDefault="00B420D4" w:rsidP="00B420D4"/>
    <w:p w14:paraId="4C415FD1" w14:textId="65A74AC3" w:rsidR="00B420D4" w:rsidRDefault="00F926C0" w:rsidP="00B420D4">
      <w:pPr>
        <w:pStyle w:val="Heading4"/>
      </w:pPr>
      <w:bookmarkStart w:id="171" w:name="_Toc429739242"/>
      <w:bookmarkStart w:id="172" w:name="_Toc429741868"/>
      <w:bookmarkStart w:id="173" w:name="_Toc429742571"/>
      <w:bookmarkStart w:id="174" w:name="_Toc429739271"/>
      <w:bookmarkStart w:id="175" w:name="_Toc429741897"/>
      <w:bookmarkStart w:id="176" w:name="_Toc429742600"/>
      <w:bookmarkStart w:id="177" w:name="_Toc429739284"/>
      <w:bookmarkStart w:id="178" w:name="_Toc429741910"/>
      <w:bookmarkStart w:id="179" w:name="_Toc429742613"/>
      <w:bookmarkStart w:id="180" w:name="_Toc429739296"/>
      <w:bookmarkStart w:id="181" w:name="_Toc429741922"/>
      <w:bookmarkStart w:id="182" w:name="_Toc429742625"/>
      <w:bookmarkStart w:id="183" w:name="_Toc429739321"/>
      <w:bookmarkStart w:id="184" w:name="_Toc429741947"/>
      <w:bookmarkStart w:id="185" w:name="_Toc429742650"/>
      <w:bookmarkStart w:id="186" w:name="_Toc429739332"/>
      <w:bookmarkStart w:id="187" w:name="_Toc429741958"/>
      <w:bookmarkStart w:id="188" w:name="_Toc429742661"/>
      <w:bookmarkStart w:id="189" w:name="_Toc429739342"/>
      <w:bookmarkStart w:id="190" w:name="_Toc429741968"/>
      <w:bookmarkStart w:id="191" w:name="_Toc429742671"/>
      <w:bookmarkStart w:id="192" w:name="_Toc429739365"/>
      <w:bookmarkStart w:id="193" w:name="_Toc429741991"/>
      <w:bookmarkStart w:id="194" w:name="_Toc429742694"/>
      <w:bookmarkStart w:id="195" w:name="_Toc446424163"/>
      <w:bookmarkStart w:id="196" w:name="_Toc476040770"/>
      <w:bookmarkStart w:id="197" w:name="_Toc476042874"/>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t>9.</w:t>
      </w:r>
      <w:r w:rsidR="00B420D4">
        <w:t>1.5.3</w:t>
      </w:r>
      <w:r w:rsidR="00B420D4">
        <w:tab/>
      </w:r>
      <w:r w:rsidR="00B420D4" w:rsidRPr="008832FD">
        <w:t>ContentInstance Delete</w:t>
      </w:r>
      <w:bookmarkEnd w:id="195"/>
      <w:bookmarkEnd w:id="196"/>
      <w:bookmarkEnd w:id="19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0F27C32F" w14:textId="77777777" w:rsidTr="00DD5665">
        <w:trPr>
          <w:cantSplit/>
          <w:tblHeader/>
          <w:jc w:val="center"/>
        </w:trPr>
        <w:tc>
          <w:tcPr>
            <w:tcW w:w="9816" w:type="dxa"/>
            <w:gridSpan w:val="4"/>
          </w:tcPr>
          <w:p w14:paraId="0305C373"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24A382DB" w14:textId="77777777" w:rsidTr="00DD5665">
        <w:trPr>
          <w:jc w:val="center"/>
        </w:trPr>
        <w:tc>
          <w:tcPr>
            <w:tcW w:w="2511" w:type="dxa"/>
            <w:gridSpan w:val="3"/>
          </w:tcPr>
          <w:p w14:paraId="0377A298" w14:textId="77777777" w:rsidR="00B420D4" w:rsidRDefault="00B420D4" w:rsidP="00DD5665">
            <w:pPr>
              <w:pStyle w:val="TAL"/>
              <w:keepLines w:val="0"/>
            </w:pPr>
            <w:r w:rsidRPr="00DC0063">
              <w:rPr>
                <w:b/>
              </w:rPr>
              <w:t>Identifier:</w:t>
            </w:r>
          </w:p>
        </w:tc>
        <w:tc>
          <w:tcPr>
            <w:tcW w:w="7305" w:type="dxa"/>
          </w:tcPr>
          <w:p w14:paraId="1FA55466" w14:textId="77777777" w:rsidR="00B420D4" w:rsidRPr="00DC0063" w:rsidRDefault="00B420D4" w:rsidP="00DD5665">
            <w:pPr>
              <w:pStyle w:val="TAL"/>
              <w:keepLines w:val="0"/>
            </w:pPr>
            <w:r>
              <w:t>TD_M2M_NH_17</w:t>
            </w:r>
          </w:p>
        </w:tc>
      </w:tr>
      <w:tr w:rsidR="00B420D4" w:rsidRPr="00DC0063" w14:paraId="001EB48C" w14:textId="77777777" w:rsidTr="00DD5665">
        <w:trPr>
          <w:jc w:val="center"/>
        </w:trPr>
        <w:tc>
          <w:tcPr>
            <w:tcW w:w="2511" w:type="dxa"/>
            <w:gridSpan w:val="3"/>
          </w:tcPr>
          <w:p w14:paraId="2FDFCF12" w14:textId="77777777" w:rsidR="00B420D4" w:rsidRDefault="00B420D4" w:rsidP="00DD5665">
            <w:pPr>
              <w:pStyle w:val="TAL"/>
              <w:keepLines w:val="0"/>
              <w:rPr>
                <w:lang w:val="en-US"/>
              </w:rPr>
            </w:pPr>
            <w:r w:rsidRPr="00DC0063">
              <w:rPr>
                <w:b/>
              </w:rPr>
              <w:t>Objective:</w:t>
            </w:r>
          </w:p>
        </w:tc>
        <w:tc>
          <w:tcPr>
            <w:tcW w:w="7305" w:type="dxa"/>
          </w:tcPr>
          <w:p w14:paraId="3817B244" w14:textId="77777777" w:rsidR="00B420D4" w:rsidRPr="00DC0063" w:rsidRDefault="00B420D4" w:rsidP="00DD5665">
            <w:pPr>
              <w:pStyle w:val="TAL"/>
              <w:keepLines w:val="0"/>
            </w:pPr>
            <w:r>
              <w:rPr>
                <w:lang w:val="en-US"/>
              </w:rPr>
              <w:t xml:space="preserve">AE deletes contentInstance resource via a </w:t>
            </w:r>
            <w:r w:rsidRPr="008C514D">
              <w:rPr>
                <w:lang w:val="en-US"/>
              </w:rPr>
              <w:t xml:space="preserve">contentInstance </w:t>
            </w:r>
            <w:r w:rsidRPr="00426B6C">
              <w:rPr>
                <w:lang w:val="en-US"/>
              </w:rPr>
              <w:t>Delete</w:t>
            </w:r>
            <w:r>
              <w:rPr>
                <w:lang w:val="en-US"/>
              </w:rPr>
              <w:t xml:space="preserve"> </w:t>
            </w:r>
            <w:r w:rsidRPr="00426B6C">
              <w:rPr>
                <w:lang w:val="en-US"/>
              </w:rPr>
              <w:t xml:space="preserve">Request </w:t>
            </w:r>
            <w:r>
              <w:t>and the R</w:t>
            </w:r>
            <w:r w:rsidRPr="008C514D">
              <w:t xml:space="preserve">egistrar CSE updates the parent &lt;container&gt; resource with </w:t>
            </w:r>
            <w:r w:rsidRPr="008C514D">
              <w:rPr>
                <w:i/>
              </w:rPr>
              <w:t xml:space="preserve">currentNrOfInstances, </w:t>
            </w:r>
            <w:r>
              <w:t xml:space="preserve">and </w:t>
            </w:r>
            <w:r w:rsidRPr="008C514D">
              <w:rPr>
                <w:i/>
              </w:rPr>
              <w:t xml:space="preserve">CurrentByteSize </w:t>
            </w:r>
            <w:r w:rsidRPr="008C514D">
              <w:t>attributes correspondingly</w:t>
            </w:r>
          </w:p>
        </w:tc>
      </w:tr>
      <w:tr w:rsidR="00B420D4" w:rsidRPr="00DC0063" w14:paraId="266468B4" w14:textId="77777777" w:rsidTr="00DD5665">
        <w:trPr>
          <w:jc w:val="center"/>
        </w:trPr>
        <w:tc>
          <w:tcPr>
            <w:tcW w:w="2511" w:type="dxa"/>
            <w:gridSpan w:val="3"/>
          </w:tcPr>
          <w:p w14:paraId="35010A2B" w14:textId="77777777" w:rsidR="00B420D4" w:rsidRDefault="00B420D4" w:rsidP="00DD5665">
            <w:pPr>
              <w:pStyle w:val="TAL"/>
              <w:keepLines w:val="0"/>
            </w:pPr>
            <w:r w:rsidRPr="00DC0063">
              <w:rPr>
                <w:b/>
              </w:rPr>
              <w:t>Configuration:</w:t>
            </w:r>
          </w:p>
        </w:tc>
        <w:tc>
          <w:tcPr>
            <w:tcW w:w="7305" w:type="dxa"/>
          </w:tcPr>
          <w:p w14:paraId="03EFED04" w14:textId="77777777" w:rsidR="00B420D4" w:rsidRPr="00DC0063" w:rsidRDefault="00B420D4" w:rsidP="00DD5665">
            <w:pPr>
              <w:pStyle w:val="TAL"/>
              <w:keepLines w:val="0"/>
              <w:rPr>
                <w:b/>
              </w:rPr>
            </w:pPr>
            <w:r>
              <w:t>M2M_CFG_01</w:t>
            </w:r>
          </w:p>
        </w:tc>
      </w:tr>
      <w:tr w:rsidR="00B420D4" w:rsidRPr="00934EE2" w14:paraId="57532865" w14:textId="77777777" w:rsidTr="00DD5665">
        <w:trPr>
          <w:jc w:val="center"/>
        </w:trPr>
        <w:tc>
          <w:tcPr>
            <w:tcW w:w="2511" w:type="dxa"/>
            <w:gridSpan w:val="3"/>
          </w:tcPr>
          <w:p w14:paraId="75118858" w14:textId="77777777" w:rsidR="00B420D4" w:rsidRDefault="00B420D4" w:rsidP="00DD5665">
            <w:pPr>
              <w:pStyle w:val="TAL"/>
              <w:keepLines w:val="0"/>
            </w:pPr>
            <w:r w:rsidRPr="00DC0063">
              <w:rPr>
                <w:b/>
              </w:rPr>
              <w:t>References:</w:t>
            </w:r>
          </w:p>
        </w:tc>
        <w:tc>
          <w:tcPr>
            <w:tcW w:w="7305" w:type="dxa"/>
          </w:tcPr>
          <w:p w14:paraId="3CA898B2" w14:textId="4ECC65B7"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10.2.19.5</w:t>
            </w:r>
          </w:p>
          <w:p w14:paraId="2AF6C0E7" w14:textId="1266EDE2"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7.3.6.2.4</w:t>
            </w:r>
          </w:p>
        </w:tc>
      </w:tr>
      <w:tr w:rsidR="00B420D4" w:rsidRPr="00934EE2" w14:paraId="6BB0C29B" w14:textId="77777777" w:rsidTr="00DD5665">
        <w:trPr>
          <w:jc w:val="center"/>
        </w:trPr>
        <w:tc>
          <w:tcPr>
            <w:tcW w:w="9816" w:type="dxa"/>
            <w:gridSpan w:val="4"/>
            <w:shd w:val="clear" w:color="auto" w:fill="F2F2F2"/>
          </w:tcPr>
          <w:p w14:paraId="2C4199A9" w14:textId="77777777" w:rsidR="00B420D4" w:rsidRPr="00934EE2" w:rsidRDefault="00B420D4" w:rsidP="00DD5665">
            <w:pPr>
              <w:pStyle w:val="TAL"/>
              <w:keepLines w:val="0"/>
              <w:rPr>
                <w:b/>
                <w:lang w:val="fr-FR"/>
              </w:rPr>
            </w:pPr>
          </w:p>
        </w:tc>
      </w:tr>
      <w:tr w:rsidR="00B420D4" w:rsidRPr="00DC0063" w14:paraId="7AFDDF2D" w14:textId="77777777" w:rsidTr="00DD5665">
        <w:trPr>
          <w:jc w:val="center"/>
        </w:trPr>
        <w:tc>
          <w:tcPr>
            <w:tcW w:w="2511" w:type="dxa"/>
            <w:gridSpan w:val="3"/>
            <w:tcBorders>
              <w:bottom w:val="single" w:sz="4" w:space="0" w:color="auto"/>
            </w:tcBorders>
          </w:tcPr>
          <w:p w14:paraId="7726A8D2"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1276B83" w14:textId="77777777" w:rsidR="00B420D4" w:rsidRDefault="00B420D4" w:rsidP="00647943">
            <w:pPr>
              <w:pStyle w:val="TAL"/>
              <w:numPr>
                <w:ilvl w:val="0"/>
                <w:numId w:val="14"/>
              </w:numPr>
              <w:ind w:left="256" w:hanging="141"/>
              <w:rPr>
                <w:lang w:eastAsia="zh-CN"/>
              </w:rPr>
            </w:pPr>
            <w:r>
              <w:rPr>
                <w:lang w:eastAsia="zh-CN"/>
              </w:rPr>
              <w:t>AE has created an Application Entity resource &lt;AE&gt; on Registrar CSE</w:t>
            </w:r>
          </w:p>
          <w:p w14:paraId="005457BC" w14:textId="77777777" w:rsidR="00B420D4" w:rsidRDefault="00B420D4" w:rsidP="00647943">
            <w:pPr>
              <w:pStyle w:val="TAL"/>
              <w:numPr>
                <w:ilvl w:val="0"/>
                <w:numId w:val="14"/>
              </w:numPr>
              <w:ind w:left="256" w:hanging="141"/>
            </w:pPr>
            <w:r>
              <w:rPr>
                <w:lang w:eastAsia="zh-CN"/>
              </w:rPr>
              <w:t>AE has created a container resource &lt;container&gt; on Registrar CSE</w:t>
            </w:r>
          </w:p>
          <w:p w14:paraId="3EB6844A" w14:textId="77777777" w:rsidR="00B420D4" w:rsidRPr="00DC0063" w:rsidRDefault="00B420D4" w:rsidP="00647943">
            <w:pPr>
              <w:pStyle w:val="TAL"/>
              <w:numPr>
                <w:ilvl w:val="0"/>
                <w:numId w:val="14"/>
              </w:numPr>
              <w:ind w:left="256" w:hanging="141"/>
            </w:pPr>
            <w:r w:rsidRPr="008C514D">
              <w:t>AE has created a contentInstance resource &lt;contentInstance&gt; as child resource of &lt;container&gt; resource</w:t>
            </w:r>
          </w:p>
        </w:tc>
      </w:tr>
      <w:tr w:rsidR="00B420D4" w:rsidRPr="00DC0063" w14:paraId="3DDE0263" w14:textId="77777777" w:rsidTr="00DD5665">
        <w:trPr>
          <w:jc w:val="center"/>
        </w:trPr>
        <w:tc>
          <w:tcPr>
            <w:tcW w:w="9816" w:type="dxa"/>
            <w:gridSpan w:val="4"/>
            <w:shd w:val="clear" w:color="auto" w:fill="F2F2F2"/>
          </w:tcPr>
          <w:p w14:paraId="7867B6D5" w14:textId="77777777" w:rsidR="00B420D4" w:rsidRPr="00DC0063" w:rsidRDefault="00B420D4" w:rsidP="00DD5665">
            <w:pPr>
              <w:pStyle w:val="TAL"/>
              <w:keepLines w:val="0"/>
              <w:jc w:val="center"/>
              <w:rPr>
                <w:b/>
              </w:rPr>
            </w:pPr>
            <w:r w:rsidRPr="00DC0063">
              <w:rPr>
                <w:b/>
              </w:rPr>
              <w:t>Test Sequence</w:t>
            </w:r>
          </w:p>
        </w:tc>
      </w:tr>
      <w:tr w:rsidR="00B420D4" w:rsidRPr="00DC0063" w14:paraId="6B82004B" w14:textId="77777777" w:rsidTr="00DD5665">
        <w:trPr>
          <w:jc w:val="center"/>
        </w:trPr>
        <w:tc>
          <w:tcPr>
            <w:tcW w:w="527" w:type="dxa"/>
            <w:tcBorders>
              <w:bottom w:val="single" w:sz="4" w:space="0" w:color="auto"/>
            </w:tcBorders>
            <w:shd w:val="clear" w:color="auto" w:fill="auto"/>
            <w:vAlign w:val="center"/>
          </w:tcPr>
          <w:p w14:paraId="090E774B"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0B033E3C"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167729F0"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7490A11E" w14:textId="77777777" w:rsidR="00B420D4" w:rsidRPr="00DC0063" w:rsidRDefault="00B420D4" w:rsidP="00DD5665">
            <w:pPr>
              <w:pStyle w:val="TAL"/>
              <w:keepNext w:val="0"/>
              <w:jc w:val="center"/>
              <w:rPr>
                <w:b/>
              </w:rPr>
            </w:pPr>
            <w:r w:rsidRPr="00DC0063">
              <w:rPr>
                <w:b/>
              </w:rPr>
              <w:t>Description</w:t>
            </w:r>
          </w:p>
        </w:tc>
      </w:tr>
      <w:tr w:rsidR="00B420D4" w:rsidRPr="00C80FD1" w14:paraId="1C16852C" w14:textId="77777777" w:rsidTr="00DD5665">
        <w:trPr>
          <w:jc w:val="center"/>
        </w:trPr>
        <w:tc>
          <w:tcPr>
            <w:tcW w:w="527" w:type="dxa"/>
            <w:tcBorders>
              <w:left w:val="single" w:sz="4" w:space="0" w:color="auto"/>
            </w:tcBorders>
            <w:vAlign w:val="center"/>
          </w:tcPr>
          <w:p w14:paraId="75523BF2" w14:textId="77777777" w:rsidR="00B420D4" w:rsidRPr="00DC0063" w:rsidRDefault="00B420D4" w:rsidP="00DD5665">
            <w:pPr>
              <w:pStyle w:val="TAL"/>
              <w:keepNext w:val="0"/>
              <w:jc w:val="center"/>
            </w:pPr>
            <w:r w:rsidRPr="00DC0063">
              <w:t>1</w:t>
            </w:r>
          </w:p>
        </w:tc>
        <w:tc>
          <w:tcPr>
            <w:tcW w:w="647" w:type="dxa"/>
          </w:tcPr>
          <w:p w14:paraId="6ED2B91C" w14:textId="77777777" w:rsidR="00B420D4" w:rsidRPr="00DC0063" w:rsidRDefault="00B420D4" w:rsidP="00DD5665">
            <w:pPr>
              <w:pStyle w:val="TAL"/>
              <w:jc w:val="center"/>
            </w:pPr>
          </w:p>
        </w:tc>
        <w:tc>
          <w:tcPr>
            <w:tcW w:w="1337" w:type="dxa"/>
            <w:shd w:val="clear" w:color="auto" w:fill="E7E6E6"/>
          </w:tcPr>
          <w:p w14:paraId="25144D4D" w14:textId="77777777" w:rsidR="00B420D4" w:rsidRPr="00DC0063" w:rsidRDefault="00B420D4" w:rsidP="00DD5665">
            <w:pPr>
              <w:pStyle w:val="TAL"/>
              <w:jc w:val="center"/>
            </w:pPr>
            <w:r w:rsidRPr="00DC0063">
              <w:t>Stimulus</w:t>
            </w:r>
          </w:p>
        </w:tc>
        <w:tc>
          <w:tcPr>
            <w:tcW w:w="7305" w:type="dxa"/>
            <w:shd w:val="clear" w:color="auto" w:fill="E7E6E6"/>
          </w:tcPr>
          <w:p w14:paraId="16E64CA1" w14:textId="77777777" w:rsidR="00B420D4" w:rsidRPr="00C80FD1" w:rsidRDefault="00B420D4" w:rsidP="00DD5665">
            <w:pPr>
              <w:pStyle w:val="TAL"/>
              <w:rPr>
                <w:lang w:eastAsia="zh-CN"/>
              </w:rPr>
            </w:pPr>
            <w:r w:rsidRPr="008C514D">
              <w:rPr>
                <w:rFonts w:hint="eastAsia"/>
                <w:lang w:val="en-US"/>
              </w:rPr>
              <w:t xml:space="preserve">AE </w:t>
            </w:r>
            <w:r w:rsidRPr="008C514D">
              <w:rPr>
                <w:lang w:val="en-US"/>
              </w:rPr>
              <w:t xml:space="preserve">sends a RETRIEVE request with resultContent set to 1 (default value) to retrieve the &lt;container&gt; resource and </w:t>
            </w:r>
            <w:r>
              <w:t xml:space="preserve">AE </w:t>
            </w:r>
            <w:r w:rsidRPr="00DC0063">
              <w:rPr>
                <w:rFonts w:eastAsia="MS Mincho"/>
              </w:rPr>
              <w:t xml:space="preserve">is requested to send a </w:t>
            </w:r>
            <w:r>
              <w:rPr>
                <w:szCs w:val="18"/>
              </w:rPr>
              <w:t>contentInstance</w:t>
            </w:r>
            <w:r w:rsidDel="004F3F7B">
              <w:rPr>
                <w:lang w:val="en-US"/>
              </w:rPr>
              <w:t xml:space="preserve"> </w:t>
            </w:r>
            <w:r w:rsidRPr="00426B6C">
              <w:rPr>
                <w:lang w:val="en-US"/>
              </w:rPr>
              <w:t>Delete</w:t>
            </w:r>
            <w:r>
              <w:rPr>
                <w:lang w:val="en-US"/>
              </w:rPr>
              <w:t xml:space="preserve"> </w:t>
            </w:r>
            <w:r w:rsidRPr="00426B6C">
              <w:rPr>
                <w:lang w:val="en-US"/>
              </w:rPr>
              <w:t>Request</w:t>
            </w:r>
          </w:p>
        </w:tc>
      </w:tr>
      <w:tr w:rsidR="00B420D4" w14:paraId="205696B3" w14:textId="77777777" w:rsidTr="00DD5665">
        <w:trPr>
          <w:trHeight w:val="983"/>
          <w:jc w:val="center"/>
        </w:trPr>
        <w:tc>
          <w:tcPr>
            <w:tcW w:w="527" w:type="dxa"/>
            <w:tcBorders>
              <w:left w:val="single" w:sz="4" w:space="0" w:color="auto"/>
            </w:tcBorders>
            <w:vAlign w:val="center"/>
          </w:tcPr>
          <w:p w14:paraId="26FFA3CE" w14:textId="77777777" w:rsidR="00B420D4" w:rsidRPr="00DC0063" w:rsidRDefault="00B420D4" w:rsidP="00DD5665">
            <w:pPr>
              <w:pStyle w:val="TAL"/>
              <w:keepNext w:val="0"/>
              <w:jc w:val="center"/>
            </w:pPr>
            <w:r w:rsidRPr="00DC0063">
              <w:t>2</w:t>
            </w:r>
          </w:p>
        </w:tc>
        <w:tc>
          <w:tcPr>
            <w:tcW w:w="647" w:type="dxa"/>
            <w:vAlign w:val="center"/>
          </w:tcPr>
          <w:p w14:paraId="383BDFDE" w14:textId="77777777" w:rsidR="00B420D4" w:rsidRDefault="00B420D4" w:rsidP="00DD5665">
            <w:pPr>
              <w:pStyle w:val="TAL"/>
              <w:jc w:val="center"/>
            </w:pPr>
          </w:p>
          <w:p w14:paraId="6C080CCE" w14:textId="77777777" w:rsidR="00B420D4" w:rsidRDefault="00B420D4" w:rsidP="00DD5665">
            <w:pPr>
              <w:pStyle w:val="TAL"/>
              <w:jc w:val="center"/>
            </w:pPr>
            <w:r>
              <w:t>Mca</w:t>
            </w:r>
          </w:p>
        </w:tc>
        <w:tc>
          <w:tcPr>
            <w:tcW w:w="1337" w:type="dxa"/>
            <w:vAlign w:val="center"/>
          </w:tcPr>
          <w:p w14:paraId="0BE02DC8"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3248F759"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4 (Delete)</w:t>
            </w:r>
          </w:p>
          <w:p w14:paraId="3445D2D2"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rPr>
                <w:szCs w:val="18"/>
                <w:lang w:eastAsia="zh-CN"/>
              </w:rPr>
              <w:t>contentInstance</w:t>
            </w:r>
            <w:r w:rsidRPr="007B789B">
              <w:rPr>
                <w:szCs w:val="18"/>
                <w:lang w:eastAsia="zh-CN"/>
              </w:rPr>
              <w:t>&gt; resource</w:t>
            </w:r>
          </w:p>
          <w:p w14:paraId="75B592AF" w14:textId="77777777" w:rsidR="00B420D4" w:rsidRPr="005B11EB" w:rsidRDefault="00B420D4" w:rsidP="00647943">
            <w:pPr>
              <w:pStyle w:val="TAL"/>
              <w:numPr>
                <w:ilvl w:val="0"/>
                <w:numId w:val="14"/>
              </w:numPr>
              <w:ind w:left="256" w:hanging="141"/>
              <w:rPr>
                <w:lang w:eastAsia="zh-CN"/>
              </w:rPr>
            </w:pPr>
            <w:r>
              <w:rPr>
                <w:lang w:eastAsia="zh-CN"/>
              </w:rPr>
              <w:t>fr</w:t>
            </w:r>
            <w:r w:rsidRPr="005B11EB">
              <w:rPr>
                <w:lang w:eastAsia="zh-CN"/>
              </w:rPr>
              <w:t xml:space="preserve"> = AE-ID</w:t>
            </w:r>
          </w:p>
          <w:p w14:paraId="51C93FF4" w14:textId="77777777" w:rsidR="00B420D4" w:rsidRPr="00CB3A4B"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(token-string)</w:t>
            </w:r>
          </w:p>
          <w:p w14:paraId="30A76190" w14:textId="77777777" w:rsidR="00B420D4" w:rsidRDefault="00B420D4" w:rsidP="00647943">
            <w:pPr>
              <w:pStyle w:val="TAL"/>
              <w:numPr>
                <w:ilvl w:val="0"/>
                <w:numId w:val="14"/>
              </w:numPr>
              <w:ind w:left="256" w:hanging="141"/>
              <w:rPr>
                <w:szCs w:val="18"/>
                <w:lang w:eastAsia="zh-CN"/>
              </w:rPr>
            </w:pPr>
            <w:r>
              <w:rPr>
                <w:lang w:eastAsia="zh-CN"/>
              </w:rPr>
              <w:t>pc = empty</w:t>
            </w:r>
          </w:p>
        </w:tc>
      </w:tr>
      <w:tr w:rsidR="00B420D4" w14:paraId="79BDB2A6" w14:textId="77777777" w:rsidTr="00DD5665">
        <w:trPr>
          <w:jc w:val="center"/>
        </w:trPr>
        <w:tc>
          <w:tcPr>
            <w:tcW w:w="527" w:type="dxa"/>
            <w:tcBorders>
              <w:left w:val="single" w:sz="4" w:space="0" w:color="auto"/>
            </w:tcBorders>
            <w:vAlign w:val="center"/>
          </w:tcPr>
          <w:p w14:paraId="34E00C26" w14:textId="77777777" w:rsidR="00B420D4" w:rsidRDefault="00B420D4" w:rsidP="00DD5665">
            <w:pPr>
              <w:pStyle w:val="TAL"/>
              <w:keepNext w:val="0"/>
              <w:jc w:val="center"/>
            </w:pPr>
            <w:r w:rsidRPr="00E40398">
              <w:t>3</w:t>
            </w:r>
          </w:p>
        </w:tc>
        <w:tc>
          <w:tcPr>
            <w:tcW w:w="647" w:type="dxa"/>
            <w:vAlign w:val="center"/>
          </w:tcPr>
          <w:p w14:paraId="123ECD59" w14:textId="77777777" w:rsidR="00B420D4" w:rsidRDefault="00B420D4" w:rsidP="00DD5665">
            <w:pPr>
              <w:pStyle w:val="TAL"/>
              <w:jc w:val="center"/>
            </w:pPr>
          </w:p>
        </w:tc>
        <w:tc>
          <w:tcPr>
            <w:tcW w:w="1337" w:type="dxa"/>
            <w:shd w:val="clear" w:color="auto" w:fill="D9D9D9"/>
            <w:vAlign w:val="center"/>
          </w:tcPr>
          <w:p w14:paraId="0E588403" w14:textId="77777777" w:rsidR="00B420D4" w:rsidRDefault="00B420D4" w:rsidP="00DD5665">
            <w:pPr>
              <w:pStyle w:val="TAL"/>
              <w:jc w:val="center"/>
            </w:pPr>
            <w:r w:rsidRPr="00E40398">
              <w:t>IOP Check</w:t>
            </w:r>
          </w:p>
        </w:tc>
        <w:tc>
          <w:tcPr>
            <w:tcW w:w="7305" w:type="dxa"/>
            <w:shd w:val="clear" w:color="auto" w:fill="D9D9D9"/>
          </w:tcPr>
          <w:p w14:paraId="74CD0ECD" w14:textId="77777777" w:rsidR="00B420D4" w:rsidRDefault="00B420D4" w:rsidP="00DD5665">
            <w:pPr>
              <w:pStyle w:val="TAL"/>
              <w:rPr>
                <w:lang w:eastAsia="zh-CN"/>
              </w:rPr>
            </w:pPr>
            <w:r w:rsidRPr="00E40398">
              <w:rPr>
                <w:lang w:val="en-US"/>
              </w:rPr>
              <w:t>Check if possible that the &lt;</w:t>
            </w:r>
            <w:r>
              <w:rPr>
                <w:szCs w:val="18"/>
                <w:lang w:eastAsia="zh-CN"/>
              </w:rPr>
              <w:t>contentInstance</w:t>
            </w:r>
            <w:r w:rsidRPr="00E40398">
              <w:rPr>
                <w:lang w:val="en-US"/>
              </w:rPr>
              <w:t xml:space="preserve">&gt; resource is </w:t>
            </w:r>
            <w:r>
              <w:rPr>
                <w:lang w:val="en-US"/>
              </w:rPr>
              <w:t>deleted</w:t>
            </w:r>
            <w:r w:rsidRPr="00E40398">
              <w:rPr>
                <w:lang w:val="en-US"/>
              </w:rPr>
              <w:t xml:space="preserve"> in </w:t>
            </w:r>
            <w:r>
              <w:rPr>
                <w:lang w:val="en-US"/>
              </w:rPr>
              <w:t>R</w:t>
            </w:r>
            <w:r w:rsidRPr="00E40398">
              <w:rPr>
                <w:lang w:val="en-US"/>
              </w:rPr>
              <w:t>egistrar CS</w:t>
            </w:r>
            <w:r>
              <w:rPr>
                <w:lang w:val="en-US"/>
              </w:rPr>
              <w:t xml:space="preserve">E </w:t>
            </w:r>
            <w:r w:rsidRPr="008C514D">
              <w:rPr>
                <w:lang w:val="en-US"/>
              </w:rPr>
              <w:t>and AE sends a RETRIEVE request to the parent &lt;container&gt;</w:t>
            </w:r>
            <w:r>
              <w:rPr>
                <w:lang w:val="en-US"/>
              </w:rPr>
              <w:t xml:space="preserve"> resource to check that if the Registrar CSE has updated </w:t>
            </w:r>
            <w:r w:rsidRPr="00BF6AF5">
              <w:rPr>
                <w:i/>
              </w:rPr>
              <w:t xml:space="preserve">currentNrOfInstances, and CurrentByteSize </w:t>
            </w:r>
            <w:r w:rsidRPr="00BF6AF5">
              <w:t>attribute correspondingly which is resulted from the successful deletion of child &lt;contentInstance&gt;</w:t>
            </w:r>
            <w:r w:rsidRPr="008C514D">
              <w:rPr>
                <w:color w:val="FF0000"/>
              </w:rPr>
              <w:t xml:space="preserve"> </w:t>
            </w:r>
            <w:r>
              <w:rPr>
                <w:lang w:val="en-US"/>
              </w:rPr>
              <w:t>resource.</w:t>
            </w:r>
          </w:p>
        </w:tc>
      </w:tr>
      <w:tr w:rsidR="00B420D4" w14:paraId="68C3AED2" w14:textId="77777777" w:rsidTr="00DD5665">
        <w:trPr>
          <w:jc w:val="center"/>
        </w:trPr>
        <w:tc>
          <w:tcPr>
            <w:tcW w:w="527" w:type="dxa"/>
            <w:tcBorders>
              <w:left w:val="single" w:sz="4" w:space="0" w:color="auto"/>
            </w:tcBorders>
            <w:vAlign w:val="center"/>
          </w:tcPr>
          <w:p w14:paraId="7D7B84F5" w14:textId="77777777" w:rsidR="00B420D4" w:rsidRPr="00DC0063" w:rsidRDefault="00B420D4" w:rsidP="00DD5665">
            <w:pPr>
              <w:pStyle w:val="TAL"/>
              <w:keepNext w:val="0"/>
              <w:jc w:val="center"/>
            </w:pPr>
            <w:r>
              <w:lastRenderedPageBreak/>
              <w:t>4</w:t>
            </w:r>
          </w:p>
        </w:tc>
        <w:tc>
          <w:tcPr>
            <w:tcW w:w="647" w:type="dxa"/>
            <w:vAlign w:val="center"/>
          </w:tcPr>
          <w:p w14:paraId="06A8B88C" w14:textId="77777777" w:rsidR="00B420D4" w:rsidRDefault="00B420D4" w:rsidP="00DD5665">
            <w:pPr>
              <w:pStyle w:val="TAL"/>
              <w:jc w:val="center"/>
            </w:pPr>
          </w:p>
          <w:p w14:paraId="11BC8AFC" w14:textId="77777777" w:rsidR="00B420D4" w:rsidRDefault="00B420D4" w:rsidP="00DD5665">
            <w:pPr>
              <w:pStyle w:val="TAL"/>
              <w:jc w:val="center"/>
            </w:pPr>
            <w:r>
              <w:t>Mca</w:t>
            </w:r>
          </w:p>
        </w:tc>
        <w:tc>
          <w:tcPr>
            <w:tcW w:w="1337" w:type="dxa"/>
            <w:vAlign w:val="center"/>
          </w:tcPr>
          <w:p w14:paraId="092C9AE6"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0F3F299F" w14:textId="77777777" w:rsidR="00B420D4" w:rsidRPr="005B11EB" w:rsidRDefault="00B420D4" w:rsidP="00647943">
            <w:pPr>
              <w:pStyle w:val="TAL"/>
              <w:numPr>
                <w:ilvl w:val="0"/>
                <w:numId w:val="14"/>
              </w:numPr>
              <w:ind w:left="256" w:hanging="141"/>
              <w:rPr>
                <w:lang w:eastAsia="zh-CN"/>
              </w:rPr>
            </w:pPr>
            <w:r>
              <w:rPr>
                <w:lang w:eastAsia="zh-CN"/>
              </w:rPr>
              <w:t>rsc</w:t>
            </w:r>
            <w:r w:rsidRPr="005B11EB">
              <w:rPr>
                <w:lang w:eastAsia="zh-CN"/>
              </w:rPr>
              <w:t xml:space="preserve"> = 2002 (DELETED)</w:t>
            </w:r>
          </w:p>
          <w:p w14:paraId="052C77DB" w14:textId="77777777" w:rsidR="00B420D4"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w:t>
            </w:r>
            <w:r w:rsidRPr="00E40398">
              <w:rPr>
                <w:szCs w:val="18"/>
                <w:lang w:eastAsia="zh-CN"/>
              </w:rPr>
              <w:t>(token-string) same as received in request message</w:t>
            </w:r>
          </w:p>
          <w:p w14:paraId="15FEBDCA" w14:textId="77777777" w:rsidR="00B420D4" w:rsidRDefault="00B420D4" w:rsidP="00647943">
            <w:pPr>
              <w:pStyle w:val="TAL"/>
              <w:numPr>
                <w:ilvl w:val="0"/>
                <w:numId w:val="14"/>
              </w:numPr>
              <w:ind w:left="256" w:hanging="141"/>
              <w:rPr>
                <w:szCs w:val="18"/>
                <w:lang w:eastAsia="zh-CN"/>
              </w:rPr>
            </w:pPr>
            <w:r>
              <w:rPr>
                <w:szCs w:val="18"/>
                <w:lang w:eastAsia="zh-CN"/>
              </w:rPr>
              <w:t>pc = empty</w:t>
            </w:r>
          </w:p>
        </w:tc>
      </w:tr>
      <w:tr w:rsidR="00B420D4" w:rsidRPr="00DC0063" w14:paraId="51F9947D" w14:textId="77777777" w:rsidTr="00DD5665">
        <w:trPr>
          <w:jc w:val="center"/>
        </w:trPr>
        <w:tc>
          <w:tcPr>
            <w:tcW w:w="527" w:type="dxa"/>
            <w:tcBorders>
              <w:left w:val="single" w:sz="4" w:space="0" w:color="auto"/>
            </w:tcBorders>
            <w:vAlign w:val="center"/>
          </w:tcPr>
          <w:p w14:paraId="36169039" w14:textId="77777777" w:rsidR="00B420D4" w:rsidRPr="00DC0063" w:rsidRDefault="00B420D4" w:rsidP="00DD5665">
            <w:pPr>
              <w:pStyle w:val="TAL"/>
              <w:keepNext w:val="0"/>
              <w:jc w:val="center"/>
            </w:pPr>
            <w:r>
              <w:t>5</w:t>
            </w:r>
          </w:p>
        </w:tc>
        <w:tc>
          <w:tcPr>
            <w:tcW w:w="647" w:type="dxa"/>
          </w:tcPr>
          <w:p w14:paraId="1AA79DB2" w14:textId="77777777" w:rsidR="00B420D4" w:rsidRDefault="00B420D4" w:rsidP="00DD5665">
            <w:pPr>
              <w:pStyle w:val="TAL"/>
              <w:jc w:val="center"/>
            </w:pPr>
          </w:p>
        </w:tc>
        <w:tc>
          <w:tcPr>
            <w:tcW w:w="1337" w:type="dxa"/>
            <w:shd w:val="clear" w:color="auto" w:fill="E7E6E6"/>
            <w:vAlign w:val="center"/>
          </w:tcPr>
          <w:p w14:paraId="2B5977FA" w14:textId="77777777" w:rsidR="00B420D4" w:rsidRPr="00DC0063" w:rsidRDefault="00B420D4" w:rsidP="00DD5665">
            <w:pPr>
              <w:pStyle w:val="TAL"/>
              <w:jc w:val="center"/>
              <w:rPr>
                <w:lang w:eastAsia="zh-CN"/>
              </w:rPr>
            </w:pPr>
            <w:r>
              <w:t>IOP Check</w:t>
            </w:r>
          </w:p>
        </w:tc>
        <w:tc>
          <w:tcPr>
            <w:tcW w:w="7305" w:type="dxa"/>
            <w:shd w:val="clear" w:color="auto" w:fill="E7E6E6"/>
          </w:tcPr>
          <w:p w14:paraId="225C8225" w14:textId="77777777" w:rsidR="00B420D4" w:rsidRPr="00DC0063" w:rsidRDefault="00B420D4" w:rsidP="00DD5665">
            <w:pPr>
              <w:pStyle w:val="TAL"/>
            </w:pPr>
            <w:r w:rsidRPr="00706F6C">
              <w:t>Check if possible that the &lt;</w:t>
            </w:r>
            <w:r>
              <w:rPr>
                <w:szCs w:val="18"/>
                <w:lang w:eastAsia="zh-CN"/>
              </w:rPr>
              <w:t>contentInstance</w:t>
            </w:r>
            <w:r w:rsidRPr="00706F6C">
              <w:t>&gt; resource has been removed in registrar CSE.</w:t>
            </w:r>
          </w:p>
        </w:tc>
      </w:tr>
      <w:tr w:rsidR="00B420D4" w:rsidRPr="00DC0063" w14:paraId="521E1206" w14:textId="77777777" w:rsidTr="00DD5665">
        <w:trPr>
          <w:jc w:val="center"/>
        </w:trPr>
        <w:tc>
          <w:tcPr>
            <w:tcW w:w="527" w:type="dxa"/>
            <w:tcBorders>
              <w:left w:val="single" w:sz="4" w:space="0" w:color="auto"/>
            </w:tcBorders>
            <w:vAlign w:val="center"/>
          </w:tcPr>
          <w:p w14:paraId="6EC27173" w14:textId="77777777" w:rsidR="00B420D4" w:rsidRDefault="00B420D4" w:rsidP="00DD5665">
            <w:pPr>
              <w:pStyle w:val="TAL"/>
              <w:keepNext w:val="0"/>
              <w:jc w:val="center"/>
            </w:pPr>
            <w:r>
              <w:t>6</w:t>
            </w:r>
          </w:p>
        </w:tc>
        <w:tc>
          <w:tcPr>
            <w:tcW w:w="647" w:type="dxa"/>
          </w:tcPr>
          <w:p w14:paraId="34873427" w14:textId="77777777" w:rsidR="00B420D4" w:rsidRDefault="00B420D4" w:rsidP="00DD5665">
            <w:pPr>
              <w:pStyle w:val="TAL"/>
              <w:jc w:val="center"/>
            </w:pPr>
          </w:p>
        </w:tc>
        <w:tc>
          <w:tcPr>
            <w:tcW w:w="1337" w:type="dxa"/>
            <w:shd w:val="clear" w:color="auto" w:fill="E7E6E6"/>
            <w:vAlign w:val="center"/>
          </w:tcPr>
          <w:p w14:paraId="41E87AE2" w14:textId="77777777" w:rsidR="00B420D4" w:rsidRDefault="00B420D4" w:rsidP="00DD5665">
            <w:pPr>
              <w:pStyle w:val="TAL"/>
              <w:jc w:val="center"/>
            </w:pPr>
            <w:r>
              <w:t>IOP Check</w:t>
            </w:r>
          </w:p>
        </w:tc>
        <w:tc>
          <w:tcPr>
            <w:tcW w:w="7305" w:type="dxa"/>
            <w:shd w:val="clear" w:color="auto" w:fill="E7E6E6"/>
          </w:tcPr>
          <w:p w14:paraId="0EBF0B38" w14:textId="77777777" w:rsidR="00B420D4" w:rsidRPr="00706F6C" w:rsidRDefault="00B420D4" w:rsidP="00DD5665">
            <w:pPr>
              <w:pStyle w:val="TAL"/>
            </w:pPr>
            <w:r w:rsidRPr="00706F6C">
              <w:t xml:space="preserve">AE </w:t>
            </w:r>
            <w:r w:rsidRPr="00706F6C">
              <w:rPr>
                <w:rFonts w:eastAsia="MS Mincho"/>
              </w:rPr>
              <w:t xml:space="preserve">indicates successful </w:t>
            </w:r>
            <w:r>
              <w:rPr>
                <w:rFonts w:eastAsia="MS Mincho"/>
              </w:rPr>
              <w:t>DELETE</w:t>
            </w:r>
            <w:r w:rsidRPr="00706F6C">
              <w:rPr>
                <w:rFonts w:eastAsia="MS Mincho"/>
              </w:rPr>
              <w:t xml:space="preserve"> operation</w:t>
            </w:r>
            <w:r>
              <w:rPr>
                <w:rFonts w:eastAsia="MS Mincho"/>
              </w:rPr>
              <w:t xml:space="preserve"> of &lt;contentInstance&gt; and indicates Registrar CSE has </w:t>
            </w:r>
            <w:r w:rsidRPr="00111F00">
              <w:rPr>
                <w:rFonts w:eastAsia="MS Mincho"/>
              </w:rPr>
              <w:t xml:space="preserve">updated </w:t>
            </w:r>
            <w:r w:rsidRPr="00BF6AF5">
              <w:rPr>
                <w:i/>
              </w:rPr>
              <w:t xml:space="preserve">currentNrOfInstances, </w:t>
            </w:r>
            <w:r w:rsidRPr="00BF6AF5">
              <w:t xml:space="preserve">and </w:t>
            </w:r>
            <w:r w:rsidRPr="00BF6AF5">
              <w:rPr>
                <w:i/>
              </w:rPr>
              <w:t xml:space="preserve">CurrentByteSize </w:t>
            </w:r>
            <w:r w:rsidRPr="00BF6AF5">
              <w:t>attribute correspondingly</w:t>
            </w:r>
          </w:p>
        </w:tc>
      </w:tr>
      <w:tr w:rsidR="00B420D4" w:rsidRPr="00745620" w14:paraId="4699B0B9"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6A6503C"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56108C2" w14:textId="77777777" w:rsidR="00B420D4" w:rsidRPr="00111F00" w:rsidRDefault="00B420D4" w:rsidP="00DD5665">
            <w:pPr>
              <w:pStyle w:val="TAL"/>
            </w:pPr>
            <w:r w:rsidRPr="00316880">
              <w:rPr>
                <w:rFonts w:hint="eastAsia"/>
              </w:rPr>
              <w:t xml:space="preserve">Set the verdict to </w:t>
            </w:r>
            <w:r w:rsidRPr="00316880">
              <w:rPr>
                <w:rFonts w:hint="eastAsia"/>
                <w:i/>
              </w:rPr>
              <w:t>pass</w:t>
            </w:r>
            <w:r w:rsidRPr="002A22AF">
              <w:rPr>
                <w:rFonts w:hint="eastAsia"/>
              </w:rPr>
              <w:t xml:space="preserve"> </w:t>
            </w:r>
            <w:r w:rsidRPr="00BF6AF5">
              <w:t xml:space="preserve">if </w:t>
            </w:r>
            <w:r w:rsidRPr="00BF6AF5">
              <w:rPr>
                <w:rFonts w:hint="eastAsia"/>
              </w:rPr>
              <w:t>both the &lt;</w:t>
            </w:r>
            <w:r w:rsidRPr="00BF6AF5">
              <w:t>contentInstance</w:t>
            </w:r>
            <w:r w:rsidRPr="00BF6AF5">
              <w:rPr>
                <w:rFonts w:hint="eastAsia"/>
              </w:rPr>
              <w:t>&gt;</w:t>
            </w:r>
            <w:r w:rsidRPr="00BF6AF5">
              <w:t xml:space="preserve"> is deleted and the Registrar CSE updated</w:t>
            </w:r>
            <w:r w:rsidRPr="00BF6AF5">
              <w:rPr>
                <w:i/>
              </w:rPr>
              <w:t xml:space="preserve"> currentNrOfInstances, </w:t>
            </w:r>
            <w:r w:rsidRPr="00BF6AF5">
              <w:t xml:space="preserve">and </w:t>
            </w:r>
            <w:r w:rsidRPr="00BF6AF5">
              <w:rPr>
                <w:i/>
              </w:rPr>
              <w:t xml:space="preserve">CurrentByteSize </w:t>
            </w:r>
            <w:r w:rsidRPr="00BF6AF5">
              <w:t xml:space="preserve">attribute. Otherwise, set the verdict to </w:t>
            </w:r>
            <w:r w:rsidRPr="00BF6AF5">
              <w:rPr>
                <w:i/>
              </w:rPr>
              <w:t>fail</w:t>
            </w:r>
            <w:r w:rsidRPr="00BF6AF5">
              <w:t xml:space="preserve"> with corresponding error message.</w:t>
            </w:r>
          </w:p>
        </w:tc>
      </w:tr>
      <w:tr w:rsidR="00B420D4" w:rsidRPr="00745620" w14:paraId="1137D8DF"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11D9688"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249368" w14:textId="77777777" w:rsidR="00B420D4" w:rsidRPr="00745620" w:rsidRDefault="00B420D4" w:rsidP="00DD5665">
            <w:pPr>
              <w:pStyle w:val="TAL"/>
            </w:pPr>
          </w:p>
        </w:tc>
      </w:tr>
    </w:tbl>
    <w:p w14:paraId="26879F8E" w14:textId="77777777" w:rsidR="00B420D4" w:rsidRDefault="00B420D4" w:rsidP="00B420D4"/>
    <w:p w14:paraId="3C00DB6F" w14:textId="45212ED1" w:rsidR="00B420D4" w:rsidRDefault="00F926C0" w:rsidP="00B420D4">
      <w:pPr>
        <w:pStyle w:val="Heading4"/>
      </w:pPr>
      <w:bookmarkStart w:id="198" w:name="_Toc476040771"/>
      <w:bookmarkStart w:id="199" w:name="_Toc476042875"/>
      <w:r>
        <w:t>9.</w:t>
      </w:r>
      <w:r w:rsidR="00B420D4">
        <w:t>1.5.4</w:t>
      </w:r>
      <w:r w:rsidR="00B420D4">
        <w:tab/>
        <w:t>&lt;</w:t>
      </w:r>
      <w:r w:rsidR="00B420D4">
        <w:rPr>
          <w:lang w:val="en-US"/>
        </w:rPr>
        <w:t>latest</w:t>
      </w:r>
      <w:r w:rsidR="00B420D4">
        <w:t>&gt;</w:t>
      </w:r>
      <w:r w:rsidR="00B420D4">
        <w:rPr>
          <w:lang w:val="en-US"/>
        </w:rPr>
        <w:t xml:space="preserve"> ContentInstance Delete</w:t>
      </w:r>
      <w:bookmarkEnd w:id="198"/>
      <w:bookmarkEnd w:id="19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8C514D" w14:paraId="787DBC93" w14:textId="77777777" w:rsidTr="00DD5665">
        <w:trPr>
          <w:cantSplit/>
          <w:tblHeader/>
          <w:jc w:val="center"/>
        </w:trPr>
        <w:tc>
          <w:tcPr>
            <w:tcW w:w="9816" w:type="dxa"/>
            <w:gridSpan w:val="4"/>
          </w:tcPr>
          <w:p w14:paraId="07EF0ACB" w14:textId="77777777" w:rsidR="00B420D4" w:rsidRPr="008C514D" w:rsidRDefault="00B420D4" w:rsidP="00DD5665">
            <w:pPr>
              <w:pStyle w:val="TAL"/>
              <w:keepLines w:val="0"/>
              <w:jc w:val="center"/>
              <w:rPr>
                <w:b/>
              </w:rPr>
            </w:pPr>
            <w:r w:rsidRPr="008C514D">
              <w:rPr>
                <w:b/>
              </w:rPr>
              <w:t>Interoperability Test Description</w:t>
            </w:r>
          </w:p>
        </w:tc>
      </w:tr>
      <w:tr w:rsidR="00B420D4" w:rsidRPr="008C514D" w14:paraId="11161D25" w14:textId="77777777" w:rsidTr="00DD5665">
        <w:trPr>
          <w:jc w:val="center"/>
        </w:trPr>
        <w:tc>
          <w:tcPr>
            <w:tcW w:w="2511" w:type="dxa"/>
            <w:gridSpan w:val="3"/>
          </w:tcPr>
          <w:p w14:paraId="0AB84167" w14:textId="77777777" w:rsidR="00B420D4" w:rsidRPr="008C514D" w:rsidRDefault="00B420D4" w:rsidP="00DD5665">
            <w:pPr>
              <w:pStyle w:val="TAL"/>
              <w:keepLines w:val="0"/>
            </w:pPr>
            <w:r w:rsidRPr="008C514D">
              <w:rPr>
                <w:b/>
              </w:rPr>
              <w:t>Identifier:</w:t>
            </w:r>
          </w:p>
        </w:tc>
        <w:tc>
          <w:tcPr>
            <w:tcW w:w="7305" w:type="dxa"/>
          </w:tcPr>
          <w:p w14:paraId="59B1B268" w14:textId="77777777" w:rsidR="00B420D4" w:rsidRPr="008C514D" w:rsidRDefault="00B420D4" w:rsidP="00DD5665">
            <w:pPr>
              <w:pStyle w:val="TAL"/>
              <w:keepLines w:val="0"/>
            </w:pPr>
            <w:r w:rsidRPr="008C514D">
              <w:t>TD_M2M_NH_</w:t>
            </w:r>
            <w:r w:rsidRPr="008D4333">
              <w:t>49</w:t>
            </w:r>
          </w:p>
        </w:tc>
      </w:tr>
      <w:tr w:rsidR="00B420D4" w:rsidRPr="008C514D" w14:paraId="1CAFAD3D" w14:textId="77777777" w:rsidTr="00DD5665">
        <w:trPr>
          <w:jc w:val="center"/>
        </w:trPr>
        <w:tc>
          <w:tcPr>
            <w:tcW w:w="2511" w:type="dxa"/>
            <w:gridSpan w:val="3"/>
          </w:tcPr>
          <w:p w14:paraId="1868D45C" w14:textId="77777777" w:rsidR="00B420D4" w:rsidRPr="008C514D" w:rsidRDefault="00B420D4" w:rsidP="00DD5665">
            <w:pPr>
              <w:pStyle w:val="TAL"/>
              <w:keepLines w:val="0"/>
              <w:rPr>
                <w:lang w:val="en-US"/>
              </w:rPr>
            </w:pPr>
            <w:r w:rsidRPr="008C514D">
              <w:rPr>
                <w:b/>
              </w:rPr>
              <w:t>Objective:</w:t>
            </w:r>
          </w:p>
        </w:tc>
        <w:tc>
          <w:tcPr>
            <w:tcW w:w="7305" w:type="dxa"/>
          </w:tcPr>
          <w:p w14:paraId="08A77E94" w14:textId="77777777" w:rsidR="00B420D4" w:rsidRPr="008D4333" w:rsidRDefault="00B420D4" w:rsidP="00DD5665">
            <w:pPr>
              <w:pStyle w:val="TAL"/>
              <w:keepLines w:val="0"/>
              <w:rPr>
                <w:lang w:val="en-US"/>
              </w:rPr>
            </w:pPr>
            <w:r w:rsidRPr="008C514D">
              <w:rPr>
                <w:lang w:val="en-US"/>
              </w:rPr>
              <w:t xml:space="preserve">AE deletes a &lt;latest&gt; </w:t>
            </w:r>
            <w:r>
              <w:rPr>
                <w:lang w:val="en-US"/>
              </w:rPr>
              <w:t>resource of a &lt;container&gt;</w:t>
            </w:r>
            <w:r w:rsidRPr="008C514D">
              <w:rPr>
                <w:lang w:val="en-US"/>
              </w:rPr>
              <w:t xml:space="preserve"> and the Registrar CSE points a latest &lt;conten</w:t>
            </w:r>
            <w:r>
              <w:rPr>
                <w:lang w:val="en-US"/>
              </w:rPr>
              <w:t>t</w:t>
            </w:r>
            <w:r w:rsidRPr="008C514D">
              <w:rPr>
                <w:lang w:val="en-US"/>
              </w:rPr>
              <w:t>Instance&gt; among the existing contentInstances to the &lt;latest&gt; resource of the &lt;container&gt;</w:t>
            </w:r>
          </w:p>
        </w:tc>
      </w:tr>
      <w:tr w:rsidR="00B420D4" w:rsidRPr="008C514D" w14:paraId="68370008" w14:textId="77777777" w:rsidTr="00DD5665">
        <w:trPr>
          <w:jc w:val="center"/>
        </w:trPr>
        <w:tc>
          <w:tcPr>
            <w:tcW w:w="2511" w:type="dxa"/>
            <w:gridSpan w:val="3"/>
          </w:tcPr>
          <w:p w14:paraId="1A95BCDA" w14:textId="77777777" w:rsidR="00B420D4" w:rsidRPr="008C514D" w:rsidRDefault="00B420D4" w:rsidP="00DD5665">
            <w:pPr>
              <w:pStyle w:val="TAL"/>
              <w:keepLines w:val="0"/>
            </w:pPr>
            <w:r w:rsidRPr="008C514D">
              <w:rPr>
                <w:b/>
              </w:rPr>
              <w:t>Configuration:</w:t>
            </w:r>
          </w:p>
        </w:tc>
        <w:tc>
          <w:tcPr>
            <w:tcW w:w="7305" w:type="dxa"/>
          </w:tcPr>
          <w:p w14:paraId="7D7AB9CE" w14:textId="77777777" w:rsidR="00B420D4" w:rsidRPr="008C514D" w:rsidRDefault="00B420D4" w:rsidP="00DD5665">
            <w:pPr>
              <w:pStyle w:val="TAL"/>
              <w:keepLines w:val="0"/>
              <w:rPr>
                <w:b/>
              </w:rPr>
            </w:pPr>
            <w:r w:rsidRPr="008C514D">
              <w:t>M2M_CFG_01</w:t>
            </w:r>
          </w:p>
        </w:tc>
      </w:tr>
      <w:tr w:rsidR="00B420D4" w:rsidRPr="00934EE2" w14:paraId="6ADB116A" w14:textId="77777777" w:rsidTr="00DD5665">
        <w:trPr>
          <w:jc w:val="center"/>
        </w:trPr>
        <w:tc>
          <w:tcPr>
            <w:tcW w:w="2511" w:type="dxa"/>
            <w:gridSpan w:val="3"/>
          </w:tcPr>
          <w:p w14:paraId="210917D6" w14:textId="77777777" w:rsidR="00B420D4" w:rsidRPr="008C514D" w:rsidRDefault="00B420D4" w:rsidP="00DD5665">
            <w:pPr>
              <w:pStyle w:val="TAL"/>
              <w:keepLines w:val="0"/>
            </w:pPr>
            <w:r w:rsidRPr="008C514D">
              <w:rPr>
                <w:b/>
              </w:rPr>
              <w:t>References:</w:t>
            </w:r>
          </w:p>
        </w:tc>
        <w:tc>
          <w:tcPr>
            <w:tcW w:w="7305" w:type="dxa"/>
          </w:tcPr>
          <w:p w14:paraId="74E439EA" w14:textId="11C0A6C2"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10.2.22.2</w:t>
            </w:r>
          </w:p>
          <w:p w14:paraId="728EC9A7" w14:textId="26CA2809"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7.4.28.2.5</w:t>
            </w:r>
          </w:p>
        </w:tc>
      </w:tr>
      <w:tr w:rsidR="00B420D4" w:rsidRPr="00934EE2" w14:paraId="0A52FDD2" w14:textId="77777777" w:rsidTr="00DD5665">
        <w:trPr>
          <w:jc w:val="center"/>
        </w:trPr>
        <w:tc>
          <w:tcPr>
            <w:tcW w:w="9816" w:type="dxa"/>
            <w:gridSpan w:val="4"/>
            <w:shd w:val="clear" w:color="auto" w:fill="F2F2F2"/>
          </w:tcPr>
          <w:p w14:paraId="7137F230" w14:textId="77777777" w:rsidR="00B420D4" w:rsidRPr="00934EE2" w:rsidRDefault="00B420D4" w:rsidP="00DD5665">
            <w:pPr>
              <w:pStyle w:val="TAL"/>
              <w:keepLines w:val="0"/>
              <w:rPr>
                <w:b/>
                <w:lang w:val="fr-FR"/>
              </w:rPr>
            </w:pPr>
          </w:p>
        </w:tc>
      </w:tr>
      <w:tr w:rsidR="00B420D4" w:rsidRPr="008C514D" w14:paraId="59B5CE70" w14:textId="77777777" w:rsidTr="00DD5665">
        <w:trPr>
          <w:jc w:val="center"/>
        </w:trPr>
        <w:tc>
          <w:tcPr>
            <w:tcW w:w="2511" w:type="dxa"/>
            <w:gridSpan w:val="3"/>
            <w:tcBorders>
              <w:bottom w:val="single" w:sz="4" w:space="0" w:color="auto"/>
            </w:tcBorders>
          </w:tcPr>
          <w:p w14:paraId="2CE027CC" w14:textId="77777777" w:rsidR="00B420D4" w:rsidRPr="008C514D" w:rsidRDefault="00B420D4" w:rsidP="00DD5665">
            <w:pPr>
              <w:pStyle w:val="TAL"/>
              <w:keepLines w:val="0"/>
            </w:pPr>
            <w:r w:rsidRPr="008C514D">
              <w:rPr>
                <w:b/>
              </w:rPr>
              <w:t>Pre-test conditions:</w:t>
            </w:r>
          </w:p>
        </w:tc>
        <w:tc>
          <w:tcPr>
            <w:tcW w:w="7305" w:type="dxa"/>
            <w:tcBorders>
              <w:bottom w:val="single" w:sz="4" w:space="0" w:color="auto"/>
            </w:tcBorders>
          </w:tcPr>
          <w:p w14:paraId="2E639407" w14:textId="77777777" w:rsidR="00B420D4" w:rsidRPr="008C514D" w:rsidRDefault="00B420D4" w:rsidP="00647943">
            <w:pPr>
              <w:pStyle w:val="TAL"/>
              <w:numPr>
                <w:ilvl w:val="0"/>
                <w:numId w:val="18"/>
              </w:numPr>
              <w:ind w:hanging="542"/>
            </w:pPr>
            <w:r w:rsidRPr="008C514D">
              <w:t>AE has created an Application Entity resource &lt;AE&gt; on Registrar CSE</w:t>
            </w:r>
          </w:p>
          <w:p w14:paraId="3D329EFE" w14:textId="77777777" w:rsidR="00B420D4" w:rsidRPr="008C514D" w:rsidRDefault="00B420D4" w:rsidP="00647943">
            <w:pPr>
              <w:pStyle w:val="TAL"/>
              <w:numPr>
                <w:ilvl w:val="0"/>
                <w:numId w:val="18"/>
              </w:numPr>
              <w:ind w:hanging="542"/>
            </w:pPr>
            <w:r w:rsidRPr="008C514D">
              <w:t>AE has created a container resource &lt;container&gt; on Registrar CSE</w:t>
            </w:r>
          </w:p>
          <w:p w14:paraId="5A0A56EE" w14:textId="77777777" w:rsidR="00B420D4" w:rsidRPr="008C514D" w:rsidRDefault="00B420D4" w:rsidP="00647943">
            <w:pPr>
              <w:pStyle w:val="TAL"/>
              <w:numPr>
                <w:ilvl w:val="0"/>
                <w:numId w:val="18"/>
              </w:numPr>
              <w:ind w:hanging="542"/>
            </w:pPr>
            <w:r w:rsidRPr="008C514D">
              <w:t>AE has creted more than one contentInstances &lt;contentInstance&gt; as child of &lt;container&gt; on Registrar CSE</w:t>
            </w:r>
          </w:p>
        </w:tc>
      </w:tr>
      <w:tr w:rsidR="00B420D4" w:rsidRPr="008C514D" w14:paraId="36FEF69F" w14:textId="77777777" w:rsidTr="00DD5665">
        <w:trPr>
          <w:jc w:val="center"/>
        </w:trPr>
        <w:tc>
          <w:tcPr>
            <w:tcW w:w="9816" w:type="dxa"/>
            <w:gridSpan w:val="4"/>
            <w:shd w:val="clear" w:color="auto" w:fill="F2F2F2"/>
          </w:tcPr>
          <w:p w14:paraId="2EBD80B2" w14:textId="77777777" w:rsidR="00B420D4" w:rsidRPr="008C514D" w:rsidRDefault="00B420D4" w:rsidP="00DD5665">
            <w:pPr>
              <w:pStyle w:val="TAL"/>
              <w:keepLines w:val="0"/>
              <w:jc w:val="center"/>
              <w:rPr>
                <w:b/>
              </w:rPr>
            </w:pPr>
            <w:r w:rsidRPr="008C514D">
              <w:rPr>
                <w:b/>
              </w:rPr>
              <w:t>Test Sequence</w:t>
            </w:r>
          </w:p>
        </w:tc>
      </w:tr>
      <w:tr w:rsidR="00B420D4" w:rsidRPr="008C514D" w14:paraId="3680B828" w14:textId="77777777" w:rsidTr="00DD5665">
        <w:trPr>
          <w:jc w:val="center"/>
        </w:trPr>
        <w:tc>
          <w:tcPr>
            <w:tcW w:w="527" w:type="dxa"/>
            <w:tcBorders>
              <w:bottom w:val="single" w:sz="4" w:space="0" w:color="auto"/>
            </w:tcBorders>
            <w:shd w:val="clear" w:color="auto" w:fill="auto"/>
            <w:vAlign w:val="center"/>
          </w:tcPr>
          <w:p w14:paraId="6E47EFF3" w14:textId="77777777" w:rsidR="00B420D4" w:rsidRPr="008C514D" w:rsidRDefault="00B420D4" w:rsidP="00DD5665">
            <w:pPr>
              <w:pStyle w:val="TAL"/>
              <w:keepNext w:val="0"/>
              <w:jc w:val="center"/>
              <w:rPr>
                <w:b/>
              </w:rPr>
            </w:pPr>
            <w:r w:rsidRPr="008C514D">
              <w:rPr>
                <w:b/>
              </w:rPr>
              <w:t>Step</w:t>
            </w:r>
          </w:p>
        </w:tc>
        <w:tc>
          <w:tcPr>
            <w:tcW w:w="647" w:type="dxa"/>
            <w:tcBorders>
              <w:bottom w:val="single" w:sz="4" w:space="0" w:color="auto"/>
            </w:tcBorders>
          </w:tcPr>
          <w:p w14:paraId="58CD3456" w14:textId="77777777" w:rsidR="00B420D4" w:rsidRPr="008C514D" w:rsidRDefault="00B420D4" w:rsidP="00DD5665">
            <w:pPr>
              <w:pStyle w:val="TAL"/>
              <w:keepNext w:val="0"/>
              <w:jc w:val="center"/>
              <w:rPr>
                <w:b/>
              </w:rPr>
            </w:pPr>
            <w:r w:rsidRPr="008C514D">
              <w:rPr>
                <w:b/>
              </w:rPr>
              <w:t>RP</w:t>
            </w:r>
          </w:p>
        </w:tc>
        <w:tc>
          <w:tcPr>
            <w:tcW w:w="1337" w:type="dxa"/>
            <w:tcBorders>
              <w:bottom w:val="single" w:sz="4" w:space="0" w:color="auto"/>
            </w:tcBorders>
            <w:shd w:val="clear" w:color="auto" w:fill="auto"/>
            <w:vAlign w:val="center"/>
          </w:tcPr>
          <w:p w14:paraId="535DB935" w14:textId="77777777" w:rsidR="00B420D4" w:rsidRPr="008C514D" w:rsidRDefault="00B420D4" w:rsidP="00DD5665">
            <w:pPr>
              <w:pStyle w:val="TAL"/>
              <w:keepNext w:val="0"/>
              <w:jc w:val="center"/>
              <w:rPr>
                <w:b/>
              </w:rPr>
            </w:pPr>
            <w:r w:rsidRPr="008C514D">
              <w:rPr>
                <w:b/>
              </w:rPr>
              <w:t>Type</w:t>
            </w:r>
          </w:p>
        </w:tc>
        <w:tc>
          <w:tcPr>
            <w:tcW w:w="7305" w:type="dxa"/>
            <w:tcBorders>
              <w:bottom w:val="single" w:sz="4" w:space="0" w:color="auto"/>
            </w:tcBorders>
            <w:shd w:val="clear" w:color="auto" w:fill="auto"/>
            <w:vAlign w:val="center"/>
          </w:tcPr>
          <w:p w14:paraId="4D970AA8" w14:textId="77777777" w:rsidR="00B420D4" w:rsidRPr="008C514D" w:rsidRDefault="00B420D4" w:rsidP="00DD5665">
            <w:pPr>
              <w:pStyle w:val="TAL"/>
              <w:keepNext w:val="0"/>
              <w:jc w:val="center"/>
              <w:rPr>
                <w:b/>
              </w:rPr>
            </w:pPr>
            <w:r w:rsidRPr="008C514D">
              <w:rPr>
                <w:b/>
              </w:rPr>
              <w:t>Description</w:t>
            </w:r>
          </w:p>
        </w:tc>
      </w:tr>
      <w:tr w:rsidR="00B420D4" w:rsidRPr="008C514D" w14:paraId="69FDD8AA" w14:textId="77777777" w:rsidTr="00DD5665">
        <w:trPr>
          <w:jc w:val="center"/>
        </w:trPr>
        <w:tc>
          <w:tcPr>
            <w:tcW w:w="527" w:type="dxa"/>
            <w:tcBorders>
              <w:left w:val="single" w:sz="4" w:space="0" w:color="auto"/>
            </w:tcBorders>
            <w:vAlign w:val="center"/>
          </w:tcPr>
          <w:p w14:paraId="0325AA4E" w14:textId="77777777" w:rsidR="00B420D4" w:rsidRPr="008C514D" w:rsidRDefault="00B420D4" w:rsidP="00DD5665">
            <w:pPr>
              <w:pStyle w:val="TAL"/>
              <w:keepNext w:val="0"/>
              <w:jc w:val="center"/>
            </w:pPr>
            <w:r w:rsidRPr="008C514D">
              <w:t>1</w:t>
            </w:r>
          </w:p>
        </w:tc>
        <w:tc>
          <w:tcPr>
            <w:tcW w:w="647" w:type="dxa"/>
          </w:tcPr>
          <w:p w14:paraId="570328A8" w14:textId="77777777" w:rsidR="00B420D4" w:rsidRPr="008C514D" w:rsidRDefault="00B420D4" w:rsidP="00DD5665">
            <w:pPr>
              <w:pStyle w:val="TAL"/>
              <w:jc w:val="center"/>
            </w:pPr>
          </w:p>
        </w:tc>
        <w:tc>
          <w:tcPr>
            <w:tcW w:w="1337" w:type="dxa"/>
            <w:shd w:val="clear" w:color="auto" w:fill="F2F2F2"/>
          </w:tcPr>
          <w:p w14:paraId="2F3BA953" w14:textId="77777777" w:rsidR="00B420D4" w:rsidRPr="008C514D" w:rsidRDefault="00B420D4" w:rsidP="00DD5665">
            <w:pPr>
              <w:pStyle w:val="TAL"/>
              <w:jc w:val="center"/>
            </w:pPr>
            <w:r w:rsidRPr="008C514D">
              <w:t>Stimulus</w:t>
            </w:r>
          </w:p>
        </w:tc>
        <w:tc>
          <w:tcPr>
            <w:tcW w:w="7305" w:type="dxa"/>
            <w:shd w:val="clear" w:color="auto" w:fill="F2F2F2"/>
          </w:tcPr>
          <w:p w14:paraId="1EDB9C09" w14:textId="77777777" w:rsidR="00B420D4" w:rsidRPr="008C514D" w:rsidRDefault="00B420D4" w:rsidP="00DD5665">
            <w:pPr>
              <w:pStyle w:val="TAL"/>
              <w:rPr>
                <w:lang w:eastAsia="zh-CN"/>
              </w:rPr>
            </w:pPr>
            <w:r w:rsidRPr="008C514D">
              <w:t xml:space="preserve">AE retrieves a &lt;latest&gt; resource in a &lt;container&gt; and </w:t>
            </w:r>
            <w:r>
              <w:t>then</w:t>
            </w:r>
            <w:r w:rsidRPr="008C514D">
              <w:t xml:space="preserve"> sends a </w:t>
            </w:r>
            <w:r w:rsidRPr="008C514D">
              <w:rPr>
                <w:lang w:val="en-US"/>
              </w:rPr>
              <w:t xml:space="preserve">DELETE </w:t>
            </w:r>
            <w:r>
              <w:rPr>
                <w:lang w:val="en-US"/>
              </w:rPr>
              <w:t>r</w:t>
            </w:r>
            <w:r w:rsidRPr="008C514D">
              <w:rPr>
                <w:lang w:val="en-US"/>
              </w:rPr>
              <w:t>equest</w:t>
            </w:r>
            <w:r w:rsidRPr="008C514D">
              <w:t xml:space="preserve"> </w:t>
            </w:r>
            <w:r>
              <w:t xml:space="preserve">to the &lt;latest&gt; resource of the </w:t>
            </w:r>
            <w:r w:rsidRPr="008B0D48">
              <w:rPr>
                <w:lang w:val="en-US"/>
              </w:rPr>
              <w:t>&lt;container&gt;</w:t>
            </w:r>
          </w:p>
        </w:tc>
      </w:tr>
      <w:tr w:rsidR="00B420D4" w:rsidRPr="008C514D" w14:paraId="1814FB1B" w14:textId="77777777" w:rsidTr="00DD5665">
        <w:trPr>
          <w:trHeight w:val="983"/>
          <w:jc w:val="center"/>
        </w:trPr>
        <w:tc>
          <w:tcPr>
            <w:tcW w:w="527" w:type="dxa"/>
            <w:tcBorders>
              <w:left w:val="single" w:sz="4" w:space="0" w:color="auto"/>
            </w:tcBorders>
            <w:vAlign w:val="center"/>
          </w:tcPr>
          <w:p w14:paraId="4A6DD1F7" w14:textId="77777777" w:rsidR="00B420D4" w:rsidRPr="008C514D" w:rsidRDefault="00B420D4" w:rsidP="00DD5665">
            <w:pPr>
              <w:pStyle w:val="TAL"/>
              <w:keepNext w:val="0"/>
              <w:jc w:val="center"/>
            </w:pPr>
            <w:r w:rsidRPr="008C514D">
              <w:t>2</w:t>
            </w:r>
          </w:p>
        </w:tc>
        <w:tc>
          <w:tcPr>
            <w:tcW w:w="647" w:type="dxa"/>
            <w:vAlign w:val="center"/>
          </w:tcPr>
          <w:p w14:paraId="721CD342" w14:textId="77777777" w:rsidR="00B420D4" w:rsidRPr="008C514D" w:rsidRDefault="00B420D4" w:rsidP="00DD5665">
            <w:pPr>
              <w:pStyle w:val="TAL"/>
              <w:jc w:val="center"/>
            </w:pPr>
          </w:p>
          <w:p w14:paraId="56E185B5" w14:textId="77777777" w:rsidR="00B420D4" w:rsidRPr="008C514D" w:rsidRDefault="00B420D4" w:rsidP="00DD5665">
            <w:pPr>
              <w:pStyle w:val="TAL"/>
              <w:jc w:val="center"/>
            </w:pPr>
            <w:r w:rsidRPr="008C514D">
              <w:t>Mca</w:t>
            </w:r>
          </w:p>
        </w:tc>
        <w:tc>
          <w:tcPr>
            <w:tcW w:w="1337" w:type="dxa"/>
            <w:vAlign w:val="center"/>
          </w:tcPr>
          <w:p w14:paraId="24D35EFA" w14:textId="77777777" w:rsidR="00B420D4" w:rsidRPr="008C514D" w:rsidRDefault="00B420D4" w:rsidP="00DD5665">
            <w:pPr>
              <w:pStyle w:val="TAL"/>
              <w:jc w:val="center"/>
              <w:rPr>
                <w:lang w:eastAsia="zh-CN"/>
              </w:rPr>
            </w:pPr>
            <w:r w:rsidRPr="008C514D">
              <w:t xml:space="preserve">PRO Check Primitive </w:t>
            </w:r>
          </w:p>
        </w:tc>
        <w:tc>
          <w:tcPr>
            <w:tcW w:w="7305" w:type="dxa"/>
            <w:shd w:val="clear" w:color="auto" w:fill="FFFFFF"/>
          </w:tcPr>
          <w:p w14:paraId="5BEF57B6" w14:textId="77777777" w:rsidR="00B420D4" w:rsidRPr="008C514D" w:rsidRDefault="00B420D4" w:rsidP="00647943">
            <w:pPr>
              <w:pStyle w:val="TAL"/>
              <w:numPr>
                <w:ilvl w:val="0"/>
                <w:numId w:val="14"/>
              </w:numPr>
              <w:ind w:left="256" w:hanging="141"/>
              <w:rPr>
                <w:lang w:eastAsia="zh-CN"/>
              </w:rPr>
            </w:pPr>
            <w:r w:rsidRPr="008C514D">
              <w:rPr>
                <w:lang w:eastAsia="zh-CN"/>
              </w:rPr>
              <w:t>op = 4 (Delete)</w:t>
            </w:r>
          </w:p>
          <w:p w14:paraId="0804D87B" w14:textId="77777777" w:rsidR="00B420D4" w:rsidRPr="008C514D" w:rsidRDefault="00B420D4" w:rsidP="00647943">
            <w:pPr>
              <w:pStyle w:val="TAL"/>
              <w:numPr>
                <w:ilvl w:val="0"/>
                <w:numId w:val="14"/>
              </w:numPr>
              <w:ind w:left="256" w:hanging="141"/>
              <w:rPr>
                <w:lang w:eastAsia="zh-CN"/>
              </w:rPr>
            </w:pPr>
            <w:r w:rsidRPr="008C514D">
              <w:rPr>
                <w:lang w:eastAsia="zh-CN"/>
              </w:rPr>
              <w:t xml:space="preserve">to = </w:t>
            </w:r>
            <w:r w:rsidRPr="008C514D">
              <w:rPr>
                <w:szCs w:val="18"/>
                <w:lang w:eastAsia="zh-CN"/>
              </w:rPr>
              <w:t>{CSEBaseName}/URI of &lt;latest&gt; resource</w:t>
            </w:r>
            <w:r>
              <w:rPr>
                <w:szCs w:val="18"/>
                <w:lang w:eastAsia="zh-CN"/>
              </w:rPr>
              <w:t xml:space="preserve"> of a &lt;container&gt;</w:t>
            </w:r>
          </w:p>
          <w:p w14:paraId="3CF1A7B9" w14:textId="77777777" w:rsidR="00B420D4" w:rsidRPr="008C514D" w:rsidRDefault="00B420D4" w:rsidP="00647943">
            <w:pPr>
              <w:pStyle w:val="TAL"/>
              <w:numPr>
                <w:ilvl w:val="0"/>
                <w:numId w:val="14"/>
              </w:numPr>
              <w:ind w:left="256" w:hanging="141"/>
              <w:rPr>
                <w:lang w:eastAsia="zh-CN"/>
              </w:rPr>
            </w:pPr>
            <w:r w:rsidRPr="008C514D">
              <w:rPr>
                <w:lang w:eastAsia="zh-CN"/>
              </w:rPr>
              <w:t>fr = AE-ID</w:t>
            </w:r>
          </w:p>
          <w:p w14:paraId="1DBC3129" w14:textId="77777777" w:rsidR="00B420D4" w:rsidRPr="008C514D" w:rsidRDefault="00B420D4" w:rsidP="00647943">
            <w:pPr>
              <w:pStyle w:val="TAL"/>
              <w:numPr>
                <w:ilvl w:val="0"/>
                <w:numId w:val="14"/>
              </w:numPr>
              <w:ind w:left="256" w:hanging="141"/>
              <w:rPr>
                <w:szCs w:val="18"/>
                <w:lang w:eastAsia="zh-CN"/>
              </w:rPr>
            </w:pPr>
            <w:r w:rsidRPr="008C514D">
              <w:rPr>
                <w:lang w:eastAsia="zh-CN"/>
              </w:rPr>
              <w:t>rqi = (token-string)</w:t>
            </w:r>
          </w:p>
          <w:p w14:paraId="57B6BA46" w14:textId="77777777" w:rsidR="00B420D4" w:rsidRPr="008C514D" w:rsidRDefault="00B420D4" w:rsidP="00647943">
            <w:pPr>
              <w:pStyle w:val="TAL"/>
              <w:numPr>
                <w:ilvl w:val="0"/>
                <w:numId w:val="18"/>
              </w:numPr>
              <w:ind w:hanging="542"/>
              <w:rPr>
                <w:szCs w:val="18"/>
                <w:lang w:eastAsia="zh-CN"/>
              </w:rPr>
            </w:pPr>
            <w:r w:rsidRPr="008C514D">
              <w:rPr>
                <w:lang w:eastAsia="zh-CN"/>
              </w:rPr>
              <w:t>pc = empty</w:t>
            </w:r>
          </w:p>
        </w:tc>
      </w:tr>
      <w:tr w:rsidR="00B420D4" w:rsidRPr="008C514D" w14:paraId="1AC4979C" w14:textId="77777777" w:rsidTr="00DD5665">
        <w:trPr>
          <w:jc w:val="center"/>
        </w:trPr>
        <w:tc>
          <w:tcPr>
            <w:tcW w:w="527" w:type="dxa"/>
            <w:tcBorders>
              <w:left w:val="single" w:sz="4" w:space="0" w:color="auto"/>
            </w:tcBorders>
            <w:vAlign w:val="center"/>
          </w:tcPr>
          <w:p w14:paraId="77F1EEF5" w14:textId="77777777" w:rsidR="00B420D4" w:rsidRPr="008C514D" w:rsidRDefault="00B420D4" w:rsidP="00DD5665">
            <w:pPr>
              <w:pStyle w:val="TAL"/>
              <w:keepNext w:val="0"/>
              <w:jc w:val="center"/>
            </w:pPr>
            <w:r w:rsidRPr="008C514D">
              <w:t>3</w:t>
            </w:r>
          </w:p>
        </w:tc>
        <w:tc>
          <w:tcPr>
            <w:tcW w:w="647" w:type="dxa"/>
            <w:vAlign w:val="center"/>
          </w:tcPr>
          <w:p w14:paraId="17691708" w14:textId="77777777" w:rsidR="00B420D4" w:rsidRPr="008C514D" w:rsidRDefault="00B420D4" w:rsidP="00DD5665">
            <w:pPr>
              <w:pStyle w:val="TAL"/>
              <w:jc w:val="center"/>
            </w:pPr>
          </w:p>
          <w:p w14:paraId="35A54248" w14:textId="77777777" w:rsidR="00B420D4" w:rsidRPr="008C514D" w:rsidRDefault="00B420D4" w:rsidP="00DD5665">
            <w:pPr>
              <w:pStyle w:val="TAL"/>
              <w:jc w:val="center"/>
            </w:pPr>
            <w:r w:rsidRPr="008C514D">
              <w:t>Mca</w:t>
            </w:r>
          </w:p>
        </w:tc>
        <w:tc>
          <w:tcPr>
            <w:tcW w:w="1337" w:type="dxa"/>
            <w:vAlign w:val="center"/>
          </w:tcPr>
          <w:p w14:paraId="1FEC9CB9" w14:textId="77777777" w:rsidR="00B420D4" w:rsidRPr="008C514D" w:rsidRDefault="00B420D4" w:rsidP="00DD5665">
            <w:pPr>
              <w:pStyle w:val="TAL"/>
              <w:jc w:val="center"/>
              <w:rPr>
                <w:lang w:eastAsia="zh-CN"/>
              </w:rPr>
            </w:pPr>
            <w:r w:rsidRPr="008C514D">
              <w:t>PRO Check Primitive</w:t>
            </w:r>
          </w:p>
        </w:tc>
        <w:tc>
          <w:tcPr>
            <w:tcW w:w="7305" w:type="dxa"/>
            <w:shd w:val="clear" w:color="auto" w:fill="FFFFFF"/>
          </w:tcPr>
          <w:p w14:paraId="53453382" w14:textId="77777777" w:rsidR="00B420D4" w:rsidRPr="008C514D" w:rsidRDefault="00B420D4" w:rsidP="00647943">
            <w:pPr>
              <w:pStyle w:val="TAL"/>
              <w:numPr>
                <w:ilvl w:val="0"/>
                <w:numId w:val="14"/>
              </w:numPr>
              <w:ind w:left="256" w:hanging="141"/>
              <w:rPr>
                <w:lang w:eastAsia="zh-CN"/>
              </w:rPr>
            </w:pPr>
            <w:r w:rsidRPr="008C514D">
              <w:rPr>
                <w:lang w:eastAsia="zh-CN"/>
              </w:rPr>
              <w:t>rsc = 2002 (DELETED)</w:t>
            </w:r>
          </w:p>
          <w:p w14:paraId="20D5D4F3" w14:textId="77777777" w:rsidR="00B420D4" w:rsidRPr="008C514D" w:rsidRDefault="00B420D4" w:rsidP="00647943">
            <w:pPr>
              <w:pStyle w:val="TAL"/>
              <w:numPr>
                <w:ilvl w:val="0"/>
                <w:numId w:val="14"/>
              </w:numPr>
              <w:ind w:left="256" w:hanging="141"/>
              <w:rPr>
                <w:szCs w:val="18"/>
                <w:lang w:eastAsia="zh-CN"/>
              </w:rPr>
            </w:pPr>
            <w:r w:rsidRPr="008C514D">
              <w:rPr>
                <w:lang w:eastAsia="zh-CN"/>
              </w:rPr>
              <w:t xml:space="preserve">rqi = </w:t>
            </w:r>
            <w:r w:rsidRPr="008C514D">
              <w:rPr>
                <w:szCs w:val="18"/>
                <w:lang w:eastAsia="zh-CN"/>
              </w:rPr>
              <w:t>(token-string) same as received in request message</w:t>
            </w:r>
          </w:p>
          <w:p w14:paraId="46573622" w14:textId="77777777" w:rsidR="00B420D4" w:rsidRPr="008C514D" w:rsidRDefault="00B420D4" w:rsidP="00647943">
            <w:pPr>
              <w:pStyle w:val="TAL"/>
              <w:numPr>
                <w:ilvl w:val="0"/>
                <w:numId w:val="14"/>
              </w:numPr>
              <w:ind w:left="256" w:hanging="141"/>
              <w:rPr>
                <w:szCs w:val="18"/>
                <w:lang w:eastAsia="zh-CN"/>
              </w:rPr>
            </w:pPr>
            <w:r w:rsidRPr="008C514D">
              <w:rPr>
                <w:szCs w:val="18"/>
                <w:lang w:eastAsia="zh-CN"/>
              </w:rPr>
              <w:t>pc = representation of deleted &lt;latest&gt; resource</w:t>
            </w:r>
            <w:r>
              <w:rPr>
                <w:szCs w:val="18"/>
                <w:lang w:eastAsia="zh-CN"/>
              </w:rPr>
              <w:t xml:space="preserve"> of a &lt;container&gt;</w:t>
            </w:r>
          </w:p>
        </w:tc>
      </w:tr>
      <w:tr w:rsidR="00B420D4" w:rsidRPr="008C514D" w14:paraId="7485C666" w14:textId="77777777" w:rsidTr="00DD5665">
        <w:trPr>
          <w:jc w:val="center"/>
        </w:trPr>
        <w:tc>
          <w:tcPr>
            <w:tcW w:w="527" w:type="dxa"/>
            <w:tcBorders>
              <w:left w:val="single" w:sz="4" w:space="0" w:color="auto"/>
            </w:tcBorders>
            <w:shd w:val="clear" w:color="auto" w:fill="FFFFFF"/>
            <w:vAlign w:val="center"/>
          </w:tcPr>
          <w:p w14:paraId="02F90CAC" w14:textId="77777777" w:rsidR="00B420D4" w:rsidRPr="008C514D" w:rsidRDefault="00B420D4" w:rsidP="00DD5665">
            <w:pPr>
              <w:pStyle w:val="TAL"/>
              <w:keepNext w:val="0"/>
              <w:jc w:val="center"/>
            </w:pPr>
            <w:r w:rsidRPr="008C514D">
              <w:t>4</w:t>
            </w:r>
          </w:p>
        </w:tc>
        <w:tc>
          <w:tcPr>
            <w:tcW w:w="647" w:type="dxa"/>
            <w:shd w:val="clear" w:color="auto" w:fill="FFFFFF"/>
          </w:tcPr>
          <w:p w14:paraId="2767E386" w14:textId="77777777" w:rsidR="00B420D4" w:rsidRPr="008C514D" w:rsidRDefault="00B420D4" w:rsidP="00DD5665">
            <w:pPr>
              <w:pStyle w:val="TAL"/>
              <w:jc w:val="center"/>
            </w:pPr>
          </w:p>
        </w:tc>
        <w:tc>
          <w:tcPr>
            <w:tcW w:w="1337" w:type="dxa"/>
            <w:shd w:val="clear" w:color="auto" w:fill="D9D9D9"/>
            <w:vAlign w:val="center"/>
          </w:tcPr>
          <w:p w14:paraId="579058A2" w14:textId="77777777" w:rsidR="00B420D4" w:rsidRPr="008C514D" w:rsidRDefault="00B420D4" w:rsidP="00DD5665">
            <w:pPr>
              <w:pStyle w:val="TAL"/>
              <w:jc w:val="center"/>
              <w:rPr>
                <w:lang w:eastAsia="zh-CN"/>
              </w:rPr>
            </w:pPr>
            <w:r w:rsidRPr="008C514D">
              <w:t>IOP Check</w:t>
            </w:r>
          </w:p>
        </w:tc>
        <w:tc>
          <w:tcPr>
            <w:tcW w:w="7305" w:type="dxa"/>
            <w:shd w:val="clear" w:color="auto" w:fill="D9D9D9"/>
          </w:tcPr>
          <w:p w14:paraId="57A51E3C" w14:textId="77777777" w:rsidR="00B420D4" w:rsidRPr="00126A00" w:rsidRDefault="00B420D4" w:rsidP="00DD5665">
            <w:pPr>
              <w:pStyle w:val="TAL"/>
            </w:pPr>
            <w:r w:rsidRPr="008C514D">
              <w:t xml:space="preserve">AE </w:t>
            </w:r>
            <w:r>
              <w:rPr>
                <w:rFonts w:eastAsia="MS Mincho"/>
              </w:rPr>
              <w:t xml:space="preserve">indicates successful DELETE operation of a &lt;latest&gt; resource and AE sends a RETRIEVE request to &lt;latest&gt; resource of a &lt;container&gt; to check if the retrieved &lt;latest&gt; resource in the &lt;container&gt; is different with that one that was retrieved before DELETE request of the &lt;latest&gt; resource in terms of </w:t>
            </w:r>
            <w:r>
              <w:rPr>
                <w:rFonts w:eastAsia="MS Mincho"/>
                <w:i/>
              </w:rPr>
              <w:t xml:space="preserve">resourceID </w:t>
            </w:r>
            <w:r>
              <w:rPr>
                <w:rFonts w:eastAsia="MS Mincho"/>
              </w:rPr>
              <w:t xml:space="preserve">and </w:t>
            </w:r>
            <w:r>
              <w:rPr>
                <w:rFonts w:eastAsia="MS Mincho"/>
                <w:i/>
              </w:rPr>
              <w:t xml:space="preserve">resourceName </w:t>
            </w:r>
            <w:r>
              <w:rPr>
                <w:rFonts w:eastAsia="MS Mincho"/>
              </w:rPr>
              <w:t>attribute value.</w:t>
            </w:r>
          </w:p>
        </w:tc>
      </w:tr>
      <w:tr w:rsidR="00B420D4" w:rsidRPr="008C514D" w14:paraId="0C2DCF62"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4B1938C1" w14:textId="77777777" w:rsidR="00B420D4" w:rsidRPr="008C514D" w:rsidRDefault="00B420D4" w:rsidP="00DD5665">
            <w:pPr>
              <w:pStyle w:val="TAL"/>
              <w:jc w:val="center"/>
            </w:pPr>
            <w:r w:rsidRPr="008C514D">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21A32E24" w14:textId="77777777" w:rsidR="00B420D4" w:rsidRPr="008533FD" w:rsidRDefault="00B420D4" w:rsidP="00DD5665">
            <w:pPr>
              <w:pStyle w:val="TAL"/>
            </w:pPr>
            <w:r>
              <w:rPr>
                <w:rFonts w:hint="eastAsia"/>
              </w:rPr>
              <w:t xml:space="preserve">Set the verdict to </w:t>
            </w:r>
            <w:r>
              <w:rPr>
                <w:i/>
              </w:rPr>
              <w:t xml:space="preserve">pass </w:t>
            </w:r>
            <w:r>
              <w:t xml:space="preserve">if IOP check goal is achieved, otherwise set the verdict to </w:t>
            </w:r>
            <w:r>
              <w:rPr>
                <w:i/>
              </w:rPr>
              <w:t xml:space="preserve">fail </w:t>
            </w:r>
            <w:r>
              <w:t>with corresponding error message.</w:t>
            </w:r>
          </w:p>
        </w:tc>
      </w:tr>
      <w:tr w:rsidR="00B420D4" w:rsidRPr="008C514D" w14:paraId="67C2A69A"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4798DD6" w14:textId="77777777" w:rsidR="00B420D4" w:rsidRPr="008C514D" w:rsidRDefault="00B420D4" w:rsidP="00DD5665">
            <w:pPr>
              <w:pStyle w:val="TAL"/>
              <w:jc w:val="center"/>
            </w:pPr>
            <w:r w:rsidRPr="008C514D">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431D2A" w14:textId="77777777" w:rsidR="00B420D4" w:rsidRPr="008C514D" w:rsidRDefault="00B420D4" w:rsidP="00DD5665">
            <w:pPr>
              <w:pStyle w:val="TAL"/>
            </w:pPr>
          </w:p>
        </w:tc>
      </w:tr>
    </w:tbl>
    <w:p w14:paraId="317E53B0" w14:textId="77777777" w:rsidR="00B420D4" w:rsidRDefault="00B420D4" w:rsidP="00B420D4"/>
    <w:p w14:paraId="565D566F" w14:textId="3E977333" w:rsidR="00B420D4" w:rsidRPr="00203039" w:rsidRDefault="00FD1863" w:rsidP="00B420D4">
      <w:pPr>
        <w:pStyle w:val="Heading4"/>
        <w:rPr>
          <w:lang w:val="en-US"/>
        </w:rPr>
      </w:pPr>
      <w:bookmarkStart w:id="200" w:name="_Toc476040772"/>
      <w:bookmarkStart w:id="201" w:name="_Toc476042876"/>
      <w:r>
        <w:lastRenderedPageBreak/>
        <w:t>9.</w:t>
      </w:r>
      <w:r w:rsidR="00B420D4">
        <w:t>1.5.5</w:t>
      </w:r>
      <w:r w:rsidR="00B420D4">
        <w:tab/>
      </w:r>
      <w:r w:rsidR="00B420D4" w:rsidRPr="00B5154B">
        <w:rPr>
          <w:lang w:val="en-US"/>
        </w:rPr>
        <w:t xml:space="preserve">&lt;oldest&gt; </w:t>
      </w:r>
      <w:r w:rsidR="00B420D4" w:rsidRPr="00B5154B">
        <w:t xml:space="preserve">ContentInstance </w:t>
      </w:r>
      <w:r w:rsidR="00B420D4" w:rsidRPr="00203039">
        <w:rPr>
          <w:lang w:val="en-US"/>
        </w:rPr>
        <w:t>Delete</w:t>
      </w:r>
      <w:bookmarkEnd w:id="200"/>
      <w:bookmarkEnd w:id="20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8C514D" w14:paraId="3B1C5F36" w14:textId="77777777" w:rsidTr="00DD5665">
        <w:trPr>
          <w:cantSplit/>
          <w:tblHeader/>
          <w:jc w:val="center"/>
        </w:trPr>
        <w:tc>
          <w:tcPr>
            <w:tcW w:w="9816" w:type="dxa"/>
            <w:gridSpan w:val="4"/>
          </w:tcPr>
          <w:p w14:paraId="55C9D5D0" w14:textId="77777777" w:rsidR="00B420D4" w:rsidRPr="008C514D" w:rsidRDefault="00B420D4" w:rsidP="00DD5665">
            <w:pPr>
              <w:pStyle w:val="TAL"/>
              <w:keepLines w:val="0"/>
              <w:jc w:val="center"/>
              <w:rPr>
                <w:b/>
              </w:rPr>
            </w:pPr>
            <w:r w:rsidRPr="008C514D">
              <w:rPr>
                <w:b/>
              </w:rPr>
              <w:t>Interoperability Test Description</w:t>
            </w:r>
          </w:p>
        </w:tc>
      </w:tr>
      <w:tr w:rsidR="00B420D4" w:rsidRPr="008C514D" w14:paraId="2C02A026" w14:textId="77777777" w:rsidTr="00DD5665">
        <w:trPr>
          <w:jc w:val="center"/>
        </w:trPr>
        <w:tc>
          <w:tcPr>
            <w:tcW w:w="2511" w:type="dxa"/>
            <w:gridSpan w:val="3"/>
          </w:tcPr>
          <w:p w14:paraId="4A7D5B81" w14:textId="77777777" w:rsidR="00B420D4" w:rsidRPr="008C514D" w:rsidRDefault="00B420D4" w:rsidP="00DD5665">
            <w:pPr>
              <w:pStyle w:val="TAL"/>
              <w:keepLines w:val="0"/>
            </w:pPr>
            <w:r w:rsidRPr="008C514D">
              <w:rPr>
                <w:b/>
              </w:rPr>
              <w:t>Identifier:</w:t>
            </w:r>
          </w:p>
        </w:tc>
        <w:tc>
          <w:tcPr>
            <w:tcW w:w="7305" w:type="dxa"/>
          </w:tcPr>
          <w:p w14:paraId="462C493E" w14:textId="77777777" w:rsidR="00B420D4" w:rsidRPr="008C514D" w:rsidRDefault="00B420D4" w:rsidP="00DD5665">
            <w:pPr>
              <w:pStyle w:val="TAL"/>
              <w:keepLines w:val="0"/>
            </w:pPr>
            <w:r w:rsidRPr="008C514D">
              <w:t>TD_M2M_NH_50</w:t>
            </w:r>
          </w:p>
        </w:tc>
      </w:tr>
      <w:tr w:rsidR="00B420D4" w:rsidRPr="008C514D" w14:paraId="2487A9A1" w14:textId="77777777" w:rsidTr="00DD5665">
        <w:trPr>
          <w:jc w:val="center"/>
        </w:trPr>
        <w:tc>
          <w:tcPr>
            <w:tcW w:w="2511" w:type="dxa"/>
            <w:gridSpan w:val="3"/>
          </w:tcPr>
          <w:p w14:paraId="7BC6965C" w14:textId="77777777" w:rsidR="00B420D4" w:rsidRPr="008C514D" w:rsidRDefault="00B420D4" w:rsidP="00DD5665">
            <w:pPr>
              <w:pStyle w:val="TAL"/>
              <w:keepLines w:val="0"/>
              <w:rPr>
                <w:lang w:val="en-US"/>
              </w:rPr>
            </w:pPr>
            <w:r w:rsidRPr="008C514D">
              <w:rPr>
                <w:b/>
              </w:rPr>
              <w:t>Objective:</w:t>
            </w:r>
          </w:p>
        </w:tc>
        <w:tc>
          <w:tcPr>
            <w:tcW w:w="7305" w:type="dxa"/>
          </w:tcPr>
          <w:p w14:paraId="0C834F58" w14:textId="77777777" w:rsidR="00B420D4" w:rsidRPr="008C514D" w:rsidRDefault="00B420D4" w:rsidP="00DD5665">
            <w:pPr>
              <w:pStyle w:val="TAL"/>
              <w:keepLines w:val="0"/>
            </w:pPr>
            <w:r w:rsidRPr="008C514D">
              <w:rPr>
                <w:lang w:val="en-US"/>
              </w:rPr>
              <w:t xml:space="preserve">AE deletes a &lt;oldest&gt; </w:t>
            </w:r>
            <w:r>
              <w:rPr>
                <w:lang w:val="en-US"/>
              </w:rPr>
              <w:t>resource of</w:t>
            </w:r>
            <w:r w:rsidRPr="008C514D">
              <w:rPr>
                <w:lang w:val="en-US"/>
              </w:rPr>
              <w:t xml:space="preserve"> a &lt;container&gt; and the Registrar CSE points an oldest &lt;conten</w:t>
            </w:r>
            <w:r>
              <w:rPr>
                <w:lang w:val="en-US"/>
              </w:rPr>
              <w:t>t</w:t>
            </w:r>
            <w:r w:rsidRPr="008C514D">
              <w:rPr>
                <w:lang w:val="en-US"/>
              </w:rPr>
              <w:t>Instance&gt; among the existing contentInstances to the &lt;oldest&gt; resource of the &lt;container&gt;</w:t>
            </w:r>
          </w:p>
        </w:tc>
      </w:tr>
      <w:tr w:rsidR="00B420D4" w:rsidRPr="008C514D" w14:paraId="1EA26FBD" w14:textId="77777777" w:rsidTr="00DD5665">
        <w:trPr>
          <w:jc w:val="center"/>
        </w:trPr>
        <w:tc>
          <w:tcPr>
            <w:tcW w:w="2511" w:type="dxa"/>
            <w:gridSpan w:val="3"/>
          </w:tcPr>
          <w:p w14:paraId="038343FC" w14:textId="77777777" w:rsidR="00B420D4" w:rsidRPr="008C514D" w:rsidRDefault="00B420D4" w:rsidP="00DD5665">
            <w:pPr>
              <w:pStyle w:val="TAL"/>
              <w:keepLines w:val="0"/>
            </w:pPr>
            <w:r w:rsidRPr="008C514D">
              <w:rPr>
                <w:b/>
              </w:rPr>
              <w:t>Configuration:</w:t>
            </w:r>
          </w:p>
        </w:tc>
        <w:tc>
          <w:tcPr>
            <w:tcW w:w="7305" w:type="dxa"/>
          </w:tcPr>
          <w:p w14:paraId="5DD3BA64" w14:textId="77777777" w:rsidR="00B420D4" w:rsidRPr="008C514D" w:rsidRDefault="00B420D4" w:rsidP="00DD5665">
            <w:pPr>
              <w:pStyle w:val="TAL"/>
              <w:keepLines w:val="0"/>
              <w:rPr>
                <w:b/>
              </w:rPr>
            </w:pPr>
            <w:r w:rsidRPr="008C514D">
              <w:t>M2M_CFG_01</w:t>
            </w:r>
          </w:p>
        </w:tc>
      </w:tr>
      <w:tr w:rsidR="00B420D4" w:rsidRPr="00934EE2" w14:paraId="3B299F13" w14:textId="77777777" w:rsidTr="00DD5665">
        <w:trPr>
          <w:jc w:val="center"/>
        </w:trPr>
        <w:tc>
          <w:tcPr>
            <w:tcW w:w="2511" w:type="dxa"/>
            <w:gridSpan w:val="3"/>
          </w:tcPr>
          <w:p w14:paraId="58A55E3B" w14:textId="77777777" w:rsidR="00B420D4" w:rsidRPr="008C514D" w:rsidRDefault="00B420D4" w:rsidP="00DD5665">
            <w:pPr>
              <w:pStyle w:val="TAL"/>
              <w:keepLines w:val="0"/>
            </w:pPr>
            <w:r w:rsidRPr="008C514D">
              <w:rPr>
                <w:b/>
              </w:rPr>
              <w:t>References:</w:t>
            </w:r>
          </w:p>
        </w:tc>
        <w:tc>
          <w:tcPr>
            <w:tcW w:w="7305" w:type="dxa"/>
          </w:tcPr>
          <w:p w14:paraId="5B1CDC97" w14:textId="346EA6A7"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10.2.22.2</w:t>
            </w:r>
          </w:p>
          <w:p w14:paraId="7D4780EA" w14:textId="13FC3627"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7.4.28.2.5</w:t>
            </w:r>
          </w:p>
        </w:tc>
      </w:tr>
      <w:tr w:rsidR="00B420D4" w:rsidRPr="00934EE2" w14:paraId="0FD8F40C" w14:textId="77777777" w:rsidTr="00DD5665">
        <w:trPr>
          <w:jc w:val="center"/>
        </w:trPr>
        <w:tc>
          <w:tcPr>
            <w:tcW w:w="9816" w:type="dxa"/>
            <w:gridSpan w:val="4"/>
            <w:shd w:val="clear" w:color="auto" w:fill="F2F2F2"/>
          </w:tcPr>
          <w:p w14:paraId="46C85E5D" w14:textId="77777777" w:rsidR="00B420D4" w:rsidRPr="00934EE2" w:rsidRDefault="00B420D4" w:rsidP="00DD5665">
            <w:pPr>
              <w:pStyle w:val="TAL"/>
              <w:keepLines w:val="0"/>
              <w:rPr>
                <w:b/>
                <w:lang w:val="fr-FR"/>
              </w:rPr>
            </w:pPr>
          </w:p>
        </w:tc>
      </w:tr>
      <w:tr w:rsidR="00B420D4" w:rsidRPr="008C514D" w14:paraId="077CB79D" w14:textId="77777777" w:rsidTr="00DD5665">
        <w:trPr>
          <w:jc w:val="center"/>
        </w:trPr>
        <w:tc>
          <w:tcPr>
            <w:tcW w:w="2511" w:type="dxa"/>
            <w:gridSpan w:val="3"/>
            <w:tcBorders>
              <w:bottom w:val="single" w:sz="4" w:space="0" w:color="auto"/>
            </w:tcBorders>
          </w:tcPr>
          <w:p w14:paraId="1117372B" w14:textId="77777777" w:rsidR="00B420D4" w:rsidRPr="008C514D" w:rsidRDefault="00B420D4" w:rsidP="00DD5665">
            <w:pPr>
              <w:pStyle w:val="TAL"/>
              <w:keepLines w:val="0"/>
            </w:pPr>
            <w:r w:rsidRPr="008C514D">
              <w:rPr>
                <w:b/>
              </w:rPr>
              <w:t>Pre-test conditions:</w:t>
            </w:r>
          </w:p>
        </w:tc>
        <w:tc>
          <w:tcPr>
            <w:tcW w:w="7305" w:type="dxa"/>
            <w:tcBorders>
              <w:bottom w:val="single" w:sz="4" w:space="0" w:color="auto"/>
            </w:tcBorders>
          </w:tcPr>
          <w:p w14:paraId="42AC390C" w14:textId="77777777" w:rsidR="00B420D4" w:rsidRPr="008C514D" w:rsidRDefault="00B420D4" w:rsidP="00647943">
            <w:pPr>
              <w:pStyle w:val="TAL"/>
              <w:numPr>
                <w:ilvl w:val="0"/>
                <w:numId w:val="18"/>
              </w:numPr>
              <w:ind w:hanging="542"/>
            </w:pPr>
            <w:r w:rsidRPr="008C514D">
              <w:t>AE has created an Application Entity resource &lt;AE&gt; on Registrar CSE</w:t>
            </w:r>
          </w:p>
          <w:p w14:paraId="641565B0" w14:textId="77777777" w:rsidR="00B420D4" w:rsidRPr="008C514D" w:rsidRDefault="00B420D4" w:rsidP="00647943">
            <w:pPr>
              <w:pStyle w:val="TAL"/>
              <w:numPr>
                <w:ilvl w:val="0"/>
                <w:numId w:val="18"/>
              </w:numPr>
              <w:ind w:hanging="542"/>
            </w:pPr>
            <w:r w:rsidRPr="008C514D">
              <w:t>AE has created a container resource &lt;container&gt; on Registrar CSE</w:t>
            </w:r>
          </w:p>
          <w:p w14:paraId="23EAF318" w14:textId="77777777" w:rsidR="00B420D4" w:rsidRPr="008C514D" w:rsidRDefault="00B420D4" w:rsidP="00647943">
            <w:pPr>
              <w:pStyle w:val="TAL"/>
              <w:numPr>
                <w:ilvl w:val="0"/>
                <w:numId w:val="18"/>
              </w:numPr>
              <w:ind w:hanging="542"/>
            </w:pPr>
            <w:r w:rsidRPr="008C514D">
              <w:t>AE has cre</w:t>
            </w:r>
            <w:r>
              <w:t>a</w:t>
            </w:r>
            <w:r w:rsidRPr="008C514D">
              <w:t>ted more than one contentInstances &lt;contentInstance&gt; as child of &lt;container&gt; on Registrar CSE</w:t>
            </w:r>
          </w:p>
        </w:tc>
      </w:tr>
      <w:tr w:rsidR="00B420D4" w:rsidRPr="008C514D" w14:paraId="554B0FFE" w14:textId="77777777" w:rsidTr="00DD5665">
        <w:trPr>
          <w:jc w:val="center"/>
        </w:trPr>
        <w:tc>
          <w:tcPr>
            <w:tcW w:w="9816" w:type="dxa"/>
            <w:gridSpan w:val="4"/>
            <w:shd w:val="clear" w:color="auto" w:fill="F2F2F2"/>
          </w:tcPr>
          <w:p w14:paraId="569CB7FC" w14:textId="77777777" w:rsidR="00B420D4" w:rsidRPr="008C514D" w:rsidRDefault="00B420D4" w:rsidP="00DD5665">
            <w:pPr>
              <w:pStyle w:val="TAL"/>
              <w:keepLines w:val="0"/>
              <w:jc w:val="center"/>
              <w:rPr>
                <w:b/>
              </w:rPr>
            </w:pPr>
            <w:r w:rsidRPr="008C514D">
              <w:rPr>
                <w:b/>
              </w:rPr>
              <w:t>Test Sequence</w:t>
            </w:r>
          </w:p>
        </w:tc>
      </w:tr>
      <w:tr w:rsidR="00B420D4" w:rsidRPr="008C514D" w14:paraId="0356F737" w14:textId="77777777" w:rsidTr="00DD5665">
        <w:trPr>
          <w:jc w:val="center"/>
        </w:trPr>
        <w:tc>
          <w:tcPr>
            <w:tcW w:w="527" w:type="dxa"/>
            <w:tcBorders>
              <w:bottom w:val="single" w:sz="4" w:space="0" w:color="auto"/>
            </w:tcBorders>
            <w:shd w:val="clear" w:color="auto" w:fill="auto"/>
            <w:vAlign w:val="center"/>
          </w:tcPr>
          <w:p w14:paraId="3BB16E1F" w14:textId="77777777" w:rsidR="00B420D4" w:rsidRPr="008C514D" w:rsidRDefault="00B420D4" w:rsidP="00DD5665">
            <w:pPr>
              <w:pStyle w:val="TAL"/>
              <w:keepNext w:val="0"/>
              <w:jc w:val="center"/>
              <w:rPr>
                <w:b/>
              </w:rPr>
            </w:pPr>
            <w:r w:rsidRPr="008C514D">
              <w:rPr>
                <w:b/>
              </w:rPr>
              <w:t>Step</w:t>
            </w:r>
          </w:p>
        </w:tc>
        <w:tc>
          <w:tcPr>
            <w:tcW w:w="647" w:type="dxa"/>
            <w:tcBorders>
              <w:bottom w:val="single" w:sz="4" w:space="0" w:color="auto"/>
            </w:tcBorders>
          </w:tcPr>
          <w:p w14:paraId="20DA75DA" w14:textId="77777777" w:rsidR="00B420D4" w:rsidRPr="008C514D" w:rsidRDefault="00B420D4" w:rsidP="00DD5665">
            <w:pPr>
              <w:pStyle w:val="TAL"/>
              <w:keepNext w:val="0"/>
              <w:jc w:val="center"/>
              <w:rPr>
                <w:b/>
              </w:rPr>
            </w:pPr>
            <w:r w:rsidRPr="008C514D">
              <w:rPr>
                <w:b/>
              </w:rPr>
              <w:t>RP</w:t>
            </w:r>
          </w:p>
        </w:tc>
        <w:tc>
          <w:tcPr>
            <w:tcW w:w="1337" w:type="dxa"/>
            <w:tcBorders>
              <w:bottom w:val="single" w:sz="4" w:space="0" w:color="auto"/>
            </w:tcBorders>
            <w:shd w:val="clear" w:color="auto" w:fill="auto"/>
            <w:vAlign w:val="center"/>
          </w:tcPr>
          <w:p w14:paraId="77E7F6D2" w14:textId="77777777" w:rsidR="00B420D4" w:rsidRPr="008C514D" w:rsidRDefault="00B420D4" w:rsidP="00DD5665">
            <w:pPr>
              <w:pStyle w:val="TAL"/>
              <w:keepNext w:val="0"/>
              <w:jc w:val="center"/>
              <w:rPr>
                <w:b/>
              </w:rPr>
            </w:pPr>
            <w:r w:rsidRPr="008C514D">
              <w:rPr>
                <w:b/>
              </w:rPr>
              <w:t>Type</w:t>
            </w:r>
          </w:p>
        </w:tc>
        <w:tc>
          <w:tcPr>
            <w:tcW w:w="7305" w:type="dxa"/>
            <w:tcBorders>
              <w:bottom w:val="single" w:sz="4" w:space="0" w:color="auto"/>
            </w:tcBorders>
            <w:shd w:val="clear" w:color="auto" w:fill="auto"/>
            <w:vAlign w:val="center"/>
          </w:tcPr>
          <w:p w14:paraId="18F4D332" w14:textId="77777777" w:rsidR="00B420D4" w:rsidRPr="008C514D" w:rsidRDefault="00B420D4" w:rsidP="00DD5665">
            <w:pPr>
              <w:pStyle w:val="TAL"/>
              <w:keepNext w:val="0"/>
              <w:jc w:val="center"/>
              <w:rPr>
                <w:b/>
              </w:rPr>
            </w:pPr>
            <w:r w:rsidRPr="008C514D">
              <w:rPr>
                <w:b/>
              </w:rPr>
              <w:t>Description</w:t>
            </w:r>
          </w:p>
        </w:tc>
      </w:tr>
      <w:tr w:rsidR="00B420D4" w:rsidRPr="008C514D" w14:paraId="024D96AA" w14:textId="77777777" w:rsidTr="00DD5665">
        <w:trPr>
          <w:jc w:val="center"/>
        </w:trPr>
        <w:tc>
          <w:tcPr>
            <w:tcW w:w="527" w:type="dxa"/>
            <w:tcBorders>
              <w:left w:val="single" w:sz="4" w:space="0" w:color="auto"/>
            </w:tcBorders>
            <w:vAlign w:val="center"/>
          </w:tcPr>
          <w:p w14:paraId="3A56A87C" w14:textId="77777777" w:rsidR="00B420D4" w:rsidRPr="008C514D" w:rsidRDefault="00B420D4" w:rsidP="00DD5665">
            <w:pPr>
              <w:pStyle w:val="TAL"/>
              <w:keepNext w:val="0"/>
              <w:jc w:val="center"/>
            </w:pPr>
            <w:r w:rsidRPr="008C514D">
              <w:t>1</w:t>
            </w:r>
          </w:p>
        </w:tc>
        <w:tc>
          <w:tcPr>
            <w:tcW w:w="647" w:type="dxa"/>
          </w:tcPr>
          <w:p w14:paraId="298A7D08" w14:textId="77777777" w:rsidR="00B420D4" w:rsidRPr="008C514D" w:rsidRDefault="00B420D4" w:rsidP="00DD5665">
            <w:pPr>
              <w:pStyle w:val="TAL"/>
              <w:jc w:val="center"/>
            </w:pPr>
          </w:p>
        </w:tc>
        <w:tc>
          <w:tcPr>
            <w:tcW w:w="1337" w:type="dxa"/>
            <w:shd w:val="clear" w:color="auto" w:fill="F2F2F2"/>
          </w:tcPr>
          <w:p w14:paraId="40EB6988" w14:textId="77777777" w:rsidR="00B420D4" w:rsidRPr="008C514D" w:rsidRDefault="00B420D4" w:rsidP="00DD5665">
            <w:pPr>
              <w:pStyle w:val="TAL"/>
              <w:jc w:val="center"/>
            </w:pPr>
            <w:r w:rsidRPr="008C514D">
              <w:t>Stimulus</w:t>
            </w:r>
          </w:p>
        </w:tc>
        <w:tc>
          <w:tcPr>
            <w:tcW w:w="7305" w:type="dxa"/>
            <w:shd w:val="clear" w:color="auto" w:fill="F2F2F2"/>
          </w:tcPr>
          <w:p w14:paraId="223C6724" w14:textId="77777777" w:rsidR="00B420D4" w:rsidRPr="008C514D" w:rsidRDefault="00B420D4" w:rsidP="00DD5665">
            <w:pPr>
              <w:pStyle w:val="TAL"/>
              <w:rPr>
                <w:lang w:eastAsia="zh-CN"/>
              </w:rPr>
            </w:pPr>
            <w:r w:rsidRPr="008C514D">
              <w:t xml:space="preserve">AE retrieves a &lt;oldest&gt; </w:t>
            </w:r>
            <w:r>
              <w:t>resource of</w:t>
            </w:r>
            <w:r w:rsidRPr="008C514D">
              <w:t xml:space="preserve"> a &lt;container&gt; and AE sends a </w:t>
            </w:r>
            <w:r w:rsidRPr="008C514D">
              <w:rPr>
                <w:lang w:val="en-US"/>
              </w:rPr>
              <w:t>DELETE Request</w:t>
            </w:r>
            <w:r w:rsidRPr="008C514D">
              <w:t xml:space="preserve"> </w:t>
            </w:r>
            <w:r>
              <w:t>to</w:t>
            </w:r>
            <w:r w:rsidRPr="008C514D">
              <w:t xml:space="preserve"> </w:t>
            </w:r>
            <w:r>
              <w:t>the</w:t>
            </w:r>
            <w:r w:rsidRPr="008C514D">
              <w:rPr>
                <w:lang w:val="en-US"/>
              </w:rPr>
              <w:t xml:space="preserve"> &lt;oldest&gt; </w:t>
            </w:r>
            <w:r>
              <w:rPr>
                <w:lang w:val="en-US"/>
              </w:rPr>
              <w:t>resource</w:t>
            </w:r>
            <w:r w:rsidRPr="008C514D">
              <w:rPr>
                <w:lang w:val="en-US"/>
              </w:rPr>
              <w:t xml:space="preserve"> </w:t>
            </w:r>
            <w:r>
              <w:rPr>
                <w:lang w:val="en-US"/>
              </w:rPr>
              <w:t>of the</w:t>
            </w:r>
            <w:r w:rsidRPr="008C514D">
              <w:rPr>
                <w:lang w:val="en-US"/>
              </w:rPr>
              <w:t xml:space="preserve"> &lt;container&gt;</w:t>
            </w:r>
          </w:p>
        </w:tc>
      </w:tr>
      <w:tr w:rsidR="00B420D4" w:rsidRPr="008C514D" w14:paraId="49E628DA" w14:textId="77777777" w:rsidTr="00DD5665">
        <w:trPr>
          <w:trHeight w:val="983"/>
          <w:jc w:val="center"/>
        </w:trPr>
        <w:tc>
          <w:tcPr>
            <w:tcW w:w="527" w:type="dxa"/>
            <w:tcBorders>
              <w:left w:val="single" w:sz="4" w:space="0" w:color="auto"/>
            </w:tcBorders>
            <w:vAlign w:val="center"/>
          </w:tcPr>
          <w:p w14:paraId="7599AF47" w14:textId="77777777" w:rsidR="00B420D4" w:rsidRPr="008C514D" w:rsidRDefault="00B420D4" w:rsidP="00DD5665">
            <w:pPr>
              <w:pStyle w:val="TAL"/>
              <w:keepNext w:val="0"/>
              <w:jc w:val="center"/>
            </w:pPr>
            <w:r w:rsidRPr="008C514D">
              <w:t>2</w:t>
            </w:r>
          </w:p>
        </w:tc>
        <w:tc>
          <w:tcPr>
            <w:tcW w:w="647" w:type="dxa"/>
            <w:vAlign w:val="center"/>
          </w:tcPr>
          <w:p w14:paraId="23E6277D" w14:textId="77777777" w:rsidR="00B420D4" w:rsidRPr="008C514D" w:rsidRDefault="00B420D4" w:rsidP="00DD5665">
            <w:pPr>
              <w:pStyle w:val="TAL"/>
              <w:jc w:val="center"/>
            </w:pPr>
          </w:p>
          <w:p w14:paraId="4F85B828" w14:textId="77777777" w:rsidR="00B420D4" w:rsidRPr="008C514D" w:rsidRDefault="00B420D4" w:rsidP="00DD5665">
            <w:pPr>
              <w:pStyle w:val="TAL"/>
              <w:jc w:val="center"/>
            </w:pPr>
            <w:r w:rsidRPr="008C514D">
              <w:t>Mca</w:t>
            </w:r>
          </w:p>
        </w:tc>
        <w:tc>
          <w:tcPr>
            <w:tcW w:w="1337" w:type="dxa"/>
            <w:vAlign w:val="center"/>
          </w:tcPr>
          <w:p w14:paraId="57F6B6E3" w14:textId="77777777" w:rsidR="00B420D4" w:rsidRPr="008C514D" w:rsidRDefault="00B420D4" w:rsidP="00DD5665">
            <w:pPr>
              <w:pStyle w:val="TAL"/>
              <w:jc w:val="center"/>
              <w:rPr>
                <w:lang w:eastAsia="zh-CN"/>
              </w:rPr>
            </w:pPr>
            <w:r w:rsidRPr="008C514D">
              <w:t xml:space="preserve">PRO Check Primitive </w:t>
            </w:r>
          </w:p>
        </w:tc>
        <w:tc>
          <w:tcPr>
            <w:tcW w:w="7305" w:type="dxa"/>
            <w:shd w:val="clear" w:color="auto" w:fill="FFFFFF"/>
          </w:tcPr>
          <w:p w14:paraId="2ED312EF" w14:textId="77777777" w:rsidR="00B420D4" w:rsidRPr="008C514D" w:rsidRDefault="00B420D4" w:rsidP="00647943">
            <w:pPr>
              <w:pStyle w:val="TAL"/>
              <w:numPr>
                <w:ilvl w:val="0"/>
                <w:numId w:val="14"/>
              </w:numPr>
              <w:ind w:left="256" w:hanging="141"/>
              <w:rPr>
                <w:lang w:eastAsia="zh-CN"/>
              </w:rPr>
            </w:pPr>
            <w:r w:rsidRPr="008C514D">
              <w:rPr>
                <w:lang w:eastAsia="zh-CN"/>
              </w:rPr>
              <w:t>op = 4 (Delete)</w:t>
            </w:r>
          </w:p>
          <w:p w14:paraId="728A26F3" w14:textId="77777777" w:rsidR="00B420D4" w:rsidRPr="008C514D" w:rsidRDefault="00B420D4" w:rsidP="00647943">
            <w:pPr>
              <w:pStyle w:val="TAL"/>
              <w:numPr>
                <w:ilvl w:val="0"/>
                <w:numId w:val="14"/>
              </w:numPr>
              <w:ind w:left="256" w:hanging="141"/>
              <w:rPr>
                <w:lang w:eastAsia="zh-CN"/>
              </w:rPr>
            </w:pPr>
            <w:r w:rsidRPr="008C514D">
              <w:rPr>
                <w:lang w:eastAsia="zh-CN"/>
              </w:rPr>
              <w:t xml:space="preserve">to = </w:t>
            </w:r>
            <w:r w:rsidRPr="008C514D">
              <w:rPr>
                <w:szCs w:val="18"/>
                <w:lang w:eastAsia="zh-CN"/>
              </w:rPr>
              <w:t>{CSEBaseName}/URI of &lt;oldest&gt; resource</w:t>
            </w:r>
            <w:r>
              <w:rPr>
                <w:szCs w:val="18"/>
                <w:lang w:eastAsia="zh-CN"/>
              </w:rPr>
              <w:t xml:space="preserve"> of a &lt;container&gt;</w:t>
            </w:r>
          </w:p>
          <w:p w14:paraId="39052719" w14:textId="77777777" w:rsidR="00B420D4" w:rsidRPr="008C514D" w:rsidRDefault="00B420D4" w:rsidP="00647943">
            <w:pPr>
              <w:pStyle w:val="TAL"/>
              <w:numPr>
                <w:ilvl w:val="0"/>
                <w:numId w:val="14"/>
              </w:numPr>
              <w:ind w:left="256" w:hanging="141"/>
              <w:rPr>
                <w:lang w:eastAsia="zh-CN"/>
              </w:rPr>
            </w:pPr>
            <w:r w:rsidRPr="008C514D">
              <w:rPr>
                <w:lang w:eastAsia="zh-CN"/>
              </w:rPr>
              <w:t>fr = AE-ID</w:t>
            </w:r>
          </w:p>
          <w:p w14:paraId="15B9B670" w14:textId="77777777" w:rsidR="00B420D4" w:rsidRPr="008C514D" w:rsidRDefault="00B420D4" w:rsidP="00647943">
            <w:pPr>
              <w:pStyle w:val="TAL"/>
              <w:numPr>
                <w:ilvl w:val="0"/>
                <w:numId w:val="14"/>
              </w:numPr>
              <w:ind w:left="256" w:hanging="141"/>
              <w:rPr>
                <w:szCs w:val="18"/>
                <w:lang w:eastAsia="zh-CN"/>
              </w:rPr>
            </w:pPr>
            <w:r w:rsidRPr="008C514D">
              <w:rPr>
                <w:lang w:eastAsia="zh-CN"/>
              </w:rPr>
              <w:t>rqi = (token-string)</w:t>
            </w:r>
          </w:p>
          <w:p w14:paraId="10989DB0" w14:textId="77777777" w:rsidR="00B420D4" w:rsidRPr="008C514D" w:rsidRDefault="00B420D4" w:rsidP="00647943">
            <w:pPr>
              <w:pStyle w:val="TAL"/>
              <w:numPr>
                <w:ilvl w:val="0"/>
                <w:numId w:val="18"/>
              </w:numPr>
              <w:ind w:hanging="542"/>
              <w:rPr>
                <w:szCs w:val="18"/>
                <w:lang w:eastAsia="zh-CN"/>
              </w:rPr>
            </w:pPr>
            <w:r w:rsidRPr="008C514D">
              <w:rPr>
                <w:lang w:eastAsia="zh-CN"/>
              </w:rPr>
              <w:t>pc = empty</w:t>
            </w:r>
          </w:p>
        </w:tc>
      </w:tr>
      <w:tr w:rsidR="00B420D4" w:rsidRPr="008C514D" w14:paraId="12D5F567" w14:textId="77777777" w:rsidTr="00DD5665">
        <w:trPr>
          <w:jc w:val="center"/>
        </w:trPr>
        <w:tc>
          <w:tcPr>
            <w:tcW w:w="527" w:type="dxa"/>
            <w:vMerge w:val="restart"/>
            <w:tcBorders>
              <w:left w:val="single" w:sz="4" w:space="0" w:color="auto"/>
            </w:tcBorders>
            <w:vAlign w:val="center"/>
          </w:tcPr>
          <w:p w14:paraId="1DBA0AB7" w14:textId="77777777" w:rsidR="00B420D4" w:rsidRPr="008C514D" w:rsidRDefault="00B420D4" w:rsidP="00DD5665">
            <w:pPr>
              <w:pStyle w:val="TAL"/>
              <w:keepNext w:val="0"/>
              <w:jc w:val="center"/>
            </w:pPr>
            <w:r w:rsidRPr="008C514D">
              <w:t>3</w:t>
            </w:r>
          </w:p>
        </w:tc>
        <w:tc>
          <w:tcPr>
            <w:tcW w:w="647" w:type="dxa"/>
            <w:vMerge w:val="restart"/>
            <w:vAlign w:val="center"/>
          </w:tcPr>
          <w:p w14:paraId="0539C7F4" w14:textId="77777777" w:rsidR="00B420D4" w:rsidRPr="008C514D" w:rsidRDefault="00B420D4" w:rsidP="00DD5665">
            <w:pPr>
              <w:pStyle w:val="TAL"/>
              <w:jc w:val="center"/>
            </w:pPr>
          </w:p>
          <w:p w14:paraId="14B89B55" w14:textId="77777777" w:rsidR="00B420D4" w:rsidRPr="008C514D" w:rsidRDefault="00B420D4" w:rsidP="00DD5665">
            <w:pPr>
              <w:pStyle w:val="TAL"/>
              <w:jc w:val="center"/>
            </w:pPr>
            <w:r w:rsidRPr="008C514D">
              <w:t>Mca</w:t>
            </w:r>
          </w:p>
        </w:tc>
        <w:tc>
          <w:tcPr>
            <w:tcW w:w="1337" w:type="dxa"/>
            <w:vAlign w:val="center"/>
          </w:tcPr>
          <w:p w14:paraId="092BCE7E" w14:textId="77777777" w:rsidR="00B420D4" w:rsidRPr="008C514D" w:rsidRDefault="00B420D4" w:rsidP="00DD5665">
            <w:pPr>
              <w:pStyle w:val="TAL"/>
              <w:jc w:val="center"/>
              <w:rPr>
                <w:lang w:eastAsia="zh-CN"/>
              </w:rPr>
            </w:pPr>
            <w:r w:rsidRPr="008C514D">
              <w:t>PRO Check Primitive</w:t>
            </w:r>
          </w:p>
        </w:tc>
        <w:tc>
          <w:tcPr>
            <w:tcW w:w="7305" w:type="dxa"/>
            <w:shd w:val="clear" w:color="auto" w:fill="FFFFFF"/>
          </w:tcPr>
          <w:p w14:paraId="709D7D9B" w14:textId="77777777" w:rsidR="00B420D4" w:rsidRPr="008C514D" w:rsidRDefault="00B420D4" w:rsidP="00647943">
            <w:pPr>
              <w:pStyle w:val="TAL"/>
              <w:numPr>
                <w:ilvl w:val="0"/>
                <w:numId w:val="14"/>
              </w:numPr>
              <w:ind w:left="256" w:hanging="141"/>
              <w:rPr>
                <w:lang w:eastAsia="zh-CN"/>
              </w:rPr>
            </w:pPr>
            <w:r w:rsidRPr="008C514D">
              <w:rPr>
                <w:lang w:eastAsia="zh-CN"/>
              </w:rPr>
              <w:t>rsc = 2002 (DELETED)</w:t>
            </w:r>
          </w:p>
          <w:p w14:paraId="64E8883C" w14:textId="77777777" w:rsidR="00B420D4" w:rsidRPr="008C514D" w:rsidRDefault="00B420D4" w:rsidP="00647943">
            <w:pPr>
              <w:pStyle w:val="TAL"/>
              <w:numPr>
                <w:ilvl w:val="0"/>
                <w:numId w:val="14"/>
              </w:numPr>
              <w:ind w:left="256" w:hanging="141"/>
              <w:rPr>
                <w:szCs w:val="18"/>
                <w:lang w:eastAsia="zh-CN"/>
              </w:rPr>
            </w:pPr>
            <w:r w:rsidRPr="008C514D">
              <w:rPr>
                <w:lang w:eastAsia="zh-CN"/>
              </w:rPr>
              <w:t xml:space="preserve">rqi = </w:t>
            </w:r>
            <w:r w:rsidRPr="008C514D">
              <w:rPr>
                <w:szCs w:val="18"/>
                <w:lang w:eastAsia="zh-CN"/>
              </w:rPr>
              <w:t>(token-string) same as received in request message</w:t>
            </w:r>
          </w:p>
          <w:p w14:paraId="47BF5969" w14:textId="77777777" w:rsidR="00B420D4" w:rsidRPr="008C514D" w:rsidRDefault="00B420D4" w:rsidP="00647943">
            <w:pPr>
              <w:pStyle w:val="TAL"/>
              <w:numPr>
                <w:ilvl w:val="0"/>
                <w:numId w:val="14"/>
              </w:numPr>
              <w:ind w:left="256" w:hanging="141"/>
              <w:rPr>
                <w:szCs w:val="18"/>
                <w:lang w:eastAsia="zh-CN"/>
              </w:rPr>
            </w:pPr>
            <w:r w:rsidRPr="008C514D">
              <w:rPr>
                <w:szCs w:val="18"/>
                <w:lang w:eastAsia="zh-CN"/>
              </w:rPr>
              <w:t>pc = representation of deleted &lt;oldest&gt; resource</w:t>
            </w:r>
            <w:r>
              <w:rPr>
                <w:szCs w:val="18"/>
                <w:lang w:eastAsia="zh-CN"/>
              </w:rPr>
              <w:t xml:space="preserve"> of a &lt;container&gt;</w:t>
            </w:r>
          </w:p>
        </w:tc>
      </w:tr>
      <w:tr w:rsidR="00B420D4" w:rsidRPr="008C514D" w14:paraId="68C5E44B" w14:textId="77777777" w:rsidTr="00DD5665">
        <w:trPr>
          <w:jc w:val="center"/>
        </w:trPr>
        <w:tc>
          <w:tcPr>
            <w:tcW w:w="527" w:type="dxa"/>
            <w:vMerge/>
            <w:tcBorders>
              <w:left w:val="single" w:sz="4" w:space="0" w:color="auto"/>
            </w:tcBorders>
            <w:vAlign w:val="center"/>
          </w:tcPr>
          <w:p w14:paraId="3534253E" w14:textId="77777777" w:rsidR="00B420D4" w:rsidRPr="008C514D" w:rsidRDefault="00B420D4" w:rsidP="00DD5665">
            <w:pPr>
              <w:pStyle w:val="TAL"/>
              <w:keepNext w:val="0"/>
              <w:jc w:val="center"/>
            </w:pPr>
          </w:p>
        </w:tc>
        <w:tc>
          <w:tcPr>
            <w:tcW w:w="647" w:type="dxa"/>
            <w:vMerge/>
          </w:tcPr>
          <w:p w14:paraId="2C859789" w14:textId="77777777" w:rsidR="00B420D4" w:rsidRPr="008C514D" w:rsidRDefault="00B420D4" w:rsidP="00DD5665">
            <w:pPr>
              <w:pStyle w:val="TAL"/>
              <w:jc w:val="center"/>
            </w:pPr>
          </w:p>
        </w:tc>
        <w:tc>
          <w:tcPr>
            <w:tcW w:w="1337" w:type="dxa"/>
            <w:vAlign w:val="center"/>
          </w:tcPr>
          <w:p w14:paraId="1C133EB6" w14:textId="77777777" w:rsidR="00B420D4" w:rsidRPr="008C514D" w:rsidRDefault="00B420D4" w:rsidP="00DD5665">
            <w:pPr>
              <w:pStyle w:val="TAL"/>
              <w:jc w:val="center"/>
            </w:pPr>
          </w:p>
        </w:tc>
        <w:tc>
          <w:tcPr>
            <w:tcW w:w="7305" w:type="dxa"/>
            <w:shd w:val="clear" w:color="auto" w:fill="FFFFFF"/>
          </w:tcPr>
          <w:p w14:paraId="29597AB9" w14:textId="77777777" w:rsidR="00B420D4" w:rsidRPr="008C514D" w:rsidRDefault="00B420D4" w:rsidP="00647943">
            <w:pPr>
              <w:pStyle w:val="TAL"/>
              <w:numPr>
                <w:ilvl w:val="0"/>
                <w:numId w:val="14"/>
              </w:numPr>
              <w:ind w:left="256" w:hanging="141"/>
            </w:pPr>
          </w:p>
        </w:tc>
      </w:tr>
      <w:tr w:rsidR="00B420D4" w:rsidRPr="008C514D" w14:paraId="16EF340D" w14:textId="77777777" w:rsidTr="00DD5665">
        <w:trPr>
          <w:jc w:val="center"/>
        </w:trPr>
        <w:tc>
          <w:tcPr>
            <w:tcW w:w="527" w:type="dxa"/>
            <w:vMerge/>
            <w:tcBorders>
              <w:left w:val="single" w:sz="4" w:space="0" w:color="auto"/>
            </w:tcBorders>
            <w:vAlign w:val="center"/>
          </w:tcPr>
          <w:p w14:paraId="0AD41054" w14:textId="77777777" w:rsidR="00B420D4" w:rsidRPr="008C514D" w:rsidRDefault="00B420D4" w:rsidP="00DD5665">
            <w:pPr>
              <w:pStyle w:val="TAL"/>
              <w:keepNext w:val="0"/>
              <w:jc w:val="center"/>
            </w:pPr>
          </w:p>
        </w:tc>
        <w:tc>
          <w:tcPr>
            <w:tcW w:w="647" w:type="dxa"/>
            <w:vMerge/>
          </w:tcPr>
          <w:p w14:paraId="04831C65" w14:textId="77777777" w:rsidR="00B420D4" w:rsidRPr="008C514D" w:rsidRDefault="00B420D4" w:rsidP="00DD5665">
            <w:pPr>
              <w:pStyle w:val="TAL"/>
              <w:jc w:val="center"/>
            </w:pPr>
          </w:p>
        </w:tc>
        <w:tc>
          <w:tcPr>
            <w:tcW w:w="1337" w:type="dxa"/>
            <w:vAlign w:val="center"/>
          </w:tcPr>
          <w:p w14:paraId="34E4F2CF" w14:textId="77777777" w:rsidR="00B420D4" w:rsidRPr="008C514D" w:rsidRDefault="00B420D4" w:rsidP="00DD5665">
            <w:pPr>
              <w:pStyle w:val="TAL"/>
              <w:jc w:val="center"/>
            </w:pPr>
          </w:p>
        </w:tc>
        <w:tc>
          <w:tcPr>
            <w:tcW w:w="7305" w:type="dxa"/>
            <w:shd w:val="clear" w:color="auto" w:fill="FFFFFF"/>
          </w:tcPr>
          <w:p w14:paraId="4E43B7CE" w14:textId="77777777" w:rsidR="00B420D4" w:rsidRPr="008C514D" w:rsidRDefault="00B420D4" w:rsidP="00647943">
            <w:pPr>
              <w:pStyle w:val="TAL"/>
              <w:numPr>
                <w:ilvl w:val="0"/>
                <w:numId w:val="14"/>
              </w:numPr>
              <w:ind w:left="256" w:hanging="141"/>
            </w:pPr>
          </w:p>
        </w:tc>
      </w:tr>
      <w:tr w:rsidR="00B420D4" w:rsidRPr="008C514D" w14:paraId="15E3FAA2" w14:textId="77777777" w:rsidTr="00DD5665">
        <w:trPr>
          <w:jc w:val="center"/>
        </w:trPr>
        <w:tc>
          <w:tcPr>
            <w:tcW w:w="527" w:type="dxa"/>
            <w:vMerge/>
            <w:tcBorders>
              <w:left w:val="single" w:sz="4" w:space="0" w:color="auto"/>
            </w:tcBorders>
            <w:shd w:val="clear" w:color="auto" w:fill="auto"/>
            <w:vAlign w:val="center"/>
          </w:tcPr>
          <w:p w14:paraId="71ACA4DF" w14:textId="77777777" w:rsidR="00B420D4" w:rsidRPr="008C514D" w:rsidRDefault="00B420D4" w:rsidP="00DD5665">
            <w:pPr>
              <w:pStyle w:val="TAL"/>
              <w:keepNext w:val="0"/>
              <w:jc w:val="center"/>
            </w:pPr>
          </w:p>
        </w:tc>
        <w:tc>
          <w:tcPr>
            <w:tcW w:w="647" w:type="dxa"/>
            <w:vMerge/>
          </w:tcPr>
          <w:p w14:paraId="073DEA2A" w14:textId="77777777" w:rsidR="00B420D4" w:rsidRPr="008C514D" w:rsidRDefault="00B420D4" w:rsidP="00DD5665">
            <w:pPr>
              <w:pStyle w:val="TAL"/>
              <w:jc w:val="center"/>
            </w:pPr>
          </w:p>
        </w:tc>
        <w:tc>
          <w:tcPr>
            <w:tcW w:w="1337" w:type="dxa"/>
            <w:shd w:val="clear" w:color="auto" w:fill="auto"/>
            <w:vAlign w:val="center"/>
          </w:tcPr>
          <w:p w14:paraId="6D4CF724" w14:textId="77777777" w:rsidR="00B420D4" w:rsidRPr="008C514D" w:rsidRDefault="00B420D4" w:rsidP="00DD5665">
            <w:pPr>
              <w:pStyle w:val="TAL"/>
              <w:jc w:val="center"/>
            </w:pPr>
          </w:p>
        </w:tc>
        <w:tc>
          <w:tcPr>
            <w:tcW w:w="7305" w:type="dxa"/>
            <w:shd w:val="clear" w:color="auto" w:fill="auto"/>
          </w:tcPr>
          <w:p w14:paraId="3CB20E86" w14:textId="77777777" w:rsidR="00B420D4" w:rsidRPr="008C514D" w:rsidRDefault="00B420D4" w:rsidP="00647943">
            <w:pPr>
              <w:pStyle w:val="TAL"/>
              <w:numPr>
                <w:ilvl w:val="0"/>
                <w:numId w:val="14"/>
              </w:numPr>
              <w:ind w:left="256" w:hanging="141"/>
              <w:rPr>
                <w:szCs w:val="18"/>
              </w:rPr>
            </w:pPr>
          </w:p>
        </w:tc>
      </w:tr>
      <w:tr w:rsidR="00B420D4" w:rsidRPr="008C514D" w14:paraId="1771507C" w14:textId="77777777" w:rsidTr="00DD5665">
        <w:trPr>
          <w:jc w:val="center"/>
        </w:trPr>
        <w:tc>
          <w:tcPr>
            <w:tcW w:w="527" w:type="dxa"/>
            <w:tcBorders>
              <w:left w:val="single" w:sz="4" w:space="0" w:color="auto"/>
            </w:tcBorders>
            <w:shd w:val="clear" w:color="auto" w:fill="FFFFFF"/>
            <w:vAlign w:val="center"/>
          </w:tcPr>
          <w:p w14:paraId="6612C50F" w14:textId="77777777" w:rsidR="00B420D4" w:rsidRPr="008C514D" w:rsidRDefault="00B420D4" w:rsidP="00DD5665">
            <w:pPr>
              <w:pStyle w:val="TAL"/>
              <w:keepNext w:val="0"/>
              <w:jc w:val="center"/>
            </w:pPr>
            <w:r w:rsidRPr="008C514D">
              <w:t>4</w:t>
            </w:r>
          </w:p>
        </w:tc>
        <w:tc>
          <w:tcPr>
            <w:tcW w:w="647" w:type="dxa"/>
            <w:shd w:val="clear" w:color="auto" w:fill="FFFFFF"/>
          </w:tcPr>
          <w:p w14:paraId="791EB0BB" w14:textId="77777777" w:rsidR="00B420D4" w:rsidRPr="008C514D" w:rsidRDefault="00B420D4" w:rsidP="00DD5665">
            <w:pPr>
              <w:pStyle w:val="TAL"/>
              <w:jc w:val="center"/>
            </w:pPr>
          </w:p>
        </w:tc>
        <w:tc>
          <w:tcPr>
            <w:tcW w:w="1337" w:type="dxa"/>
            <w:shd w:val="clear" w:color="auto" w:fill="D9D9D9"/>
            <w:vAlign w:val="center"/>
          </w:tcPr>
          <w:p w14:paraId="296EDF6F" w14:textId="77777777" w:rsidR="00B420D4" w:rsidRPr="008C514D" w:rsidRDefault="00B420D4" w:rsidP="00DD5665">
            <w:pPr>
              <w:pStyle w:val="TAL"/>
              <w:jc w:val="center"/>
              <w:rPr>
                <w:lang w:eastAsia="zh-CN"/>
              </w:rPr>
            </w:pPr>
            <w:r w:rsidRPr="008C514D">
              <w:t>IOP Check</w:t>
            </w:r>
          </w:p>
        </w:tc>
        <w:tc>
          <w:tcPr>
            <w:tcW w:w="7305" w:type="dxa"/>
            <w:shd w:val="clear" w:color="auto" w:fill="D9D9D9"/>
          </w:tcPr>
          <w:p w14:paraId="1D7E7593" w14:textId="77777777" w:rsidR="00B420D4" w:rsidRPr="008C514D" w:rsidRDefault="00B420D4" w:rsidP="00DD5665">
            <w:pPr>
              <w:pStyle w:val="TAL"/>
            </w:pPr>
            <w:r w:rsidRPr="008C514D">
              <w:t xml:space="preserve">AE </w:t>
            </w:r>
            <w:r>
              <w:rPr>
                <w:rFonts w:eastAsia="MS Mincho"/>
              </w:rPr>
              <w:t xml:space="preserve">indicates successful DELETE operation of a &lt;oldest&gt; resource and AE sends a RETRIEVE request to &lt;oldest&gt; resource of a &lt;container&gt; to check if the retrieved &lt;oldest&gt; resource in the &lt;container&gt; is different with that one that was retrieved before DELETE request of the &lt;oldest&gt; resource in terms of </w:t>
            </w:r>
            <w:r>
              <w:rPr>
                <w:rFonts w:eastAsia="MS Mincho"/>
                <w:i/>
              </w:rPr>
              <w:t xml:space="preserve">resourceID </w:t>
            </w:r>
            <w:r>
              <w:rPr>
                <w:rFonts w:eastAsia="MS Mincho"/>
              </w:rPr>
              <w:t xml:space="preserve">and </w:t>
            </w:r>
            <w:r>
              <w:rPr>
                <w:rFonts w:eastAsia="MS Mincho"/>
                <w:i/>
              </w:rPr>
              <w:t xml:space="preserve">resourceName </w:t>
            </w:r>
            <w:r>
              <w:rPr>
                <w:rFonts w:eastAsia="MS Mincho"/>
              </w:rPr>
              <w:t xml:space="preserve">attribute value and </w:t>
            </w:r>
          </w:p>
        </w:tc>
      </w:tr>
      <w:tr w:rsidR="00B420D4" w:rsidRPr="008C514D" w14:paraId="339856C2"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712974D8" w14:textId="77777777" w:rsidR="00B420D4" w:rsidRPr="008C514D" w:rsidRDefault="00B420D4" w:rsidP="00DD5665">
            <w:pPr>
              <w:pStyle w:val="TAL"/>
              <w:jc w:val="center"/>
            </w:pPr>
            <w:r w:rsidRPr="008C514D">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5E746D77" w14:textId="77777777" w:rsidR="00B420D4" w:rsidRPr="008C514D" w:rsidRDefault="00B420D4" w:rsidP="00DD5665">
            <w:pPr>
              <w:pStyle w:val="TAL"/>
            </w:pPr>
            <w:r>
              <w:rPr>
                <w:rFonts w:hint="eastAsia"/>
              </w:rPr>
              <w:t xml:space="preserve">Set the verdict to </w:t>
            </w:r>
            <w:r>
              <w:rPr>
                <w:i/>
              </w:rPr>
              <w:t xml:space="preserve">pass </w:t>
            </w:r>
            <w:r>
              <w:t xml:space="preserve">if IOP check goal is achieved, otherwise set the verdict to </w:t>
            </w:r>
            <w:r>
              <w:rPr>
                <w:i/>
              </w:rPr>
              <w:t xml:space="preserve">fail </w:t>
            </w:r>
            <w:r>
              <w:t>with corresponding error message.</w:t>
            </w:r>
          </w:p>
        </w:tc>
      </w:tr>
      <w:tr w:rsidR="00B420D4" w:rsidRPr="008C514D" w14:paraId="15B81BC6"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764512DC" w14:textId="77777777" w:rsidR="00B420D4" w:rsidRPr="008C514D" w:rsidRDefault="00B420D4" w:rsidP="00DD5665">
            <w:pPr>
              <w:pStyle w:val="TAL"/>
              <w:jc w:val="center"/>
            </w:pPr>
            <w:r w:rsidRPr="008C514D">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F17F93" w14:textId="77777777" w:rsidR="00B420D4" w:rsidRPr="008C514D" w:rsidRDefault="00B420D4" w:rsidP="00DD5665">
            <w:pPr>
              <w:pStyle w:val="TAL"/>
            </w:pPr>
          </w:p>
        </w:tc>
      </w:tr>
    </w:tbl>
    <w:p w14:paraId="530E2796" w14:textId="77777777" w:rsidR="00B420D4" w:rsidRDefault="00B420D4" w:rsidP="00B420D4"/>
    <w:p w14:paraId="61118938" w14:textId="77777777" w:rsidR="00B420D4" w:rsidRDefault="00B420D4" w:rsidP="00B420D4"/>
    <w:p w14:paraId="78CA207A" w14:textId="3F58AA14" w:rsidR="00B420D4" w:rsidRPr="002C2D46" w:rsidRDefault="00FD1863" w:rsidP="00B420D4">
      <w:pPr>
        <w:pStyle w:val="Heading4"/>
        <w:rPr>
          <w:lang w:val="en-US"/>
        </w:rPr>
      </w:pPr>
      <w:bookmarkStart w:id="202" w:name="_Toc476040773"/>
      <w:bookmarkStart w:id="203" w:name="_Toc476042877"/>
      <w:r>
        <w:t>9.</w:t>
      </w:r>
      <w:r w:rsidR="00B420D4">
        <w:t>1.5.6</w:t>
      </w:r>
      <w:r w:rsidR="00B420D4">
        <w:tab/>
        <w:t>Content</w:t>
      </w:r>
      <w:r w:rsidR="00B420D4" w:rsidRPr="008832FD">
        <w:t>Instance Create</w:t>
      </w:r>
      <w:r w:rsidR="00B420D4">
        <w:rPr>
          <w:lang w:val="en-US"/>
        </w:rPr>
        <w:t xml:space="preserve"> when currentNrOfInstance equals to maxNrOfInstances in parent &lt;container&gt; resource</w:t>
      </w:r>
      <w:bookmarkEnd w:id="202"/>
      <w:bookmarkEnd w:id="203"/>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8C514D" w14:paraId="09677B1B" w14:textId="77777777" w:rsidTr="00DD5665">
        <w:trPr>
          <w:cantSplit/>
          <w:tblHeader/>
          <w:jc w:val="center"/>
        </w:trPr>
        <w:tc>
          <w:tcPr>
            <w:tcW w:w="9816" w:type="dxa"/>
            <w:gridSpan w:val="4"/>
          </w:tcPr>
          <w:p w14:paraId="7D4CE12D" w14:textId="77777777" w:rsidR="00B420D4" w:rsidRPr="008C514D" w:rsidRDefault="00B420D4" w:rsidP="00DD5665">
            <w:pPr>
              <w:pStyle w:val="TAL"/>
              <w:keepLines w:val="0"/>
              <w:jc w:val="center"/>
              <w:rPr>
                <w:b/>
              </w:rPr>
            </w:pPr>
            <w:r w:rsidRPr="008C514D">
              <w:rPr>
                <w:b/>
              </w:rPr>
              <w:t>Interoperability Test Description</w:t>
            </w:r>
          </w:p>
        </w:tc>
      </w:tr>
      <w:tr w:rsidR="00B420D4" w:rsidRPr="008C514D" w14:paraId="296C5608" w14:textId="77777777" w:rsidTr="00DD5665">
        <w:trPr>
          <w:jc w:val="center"/>
        </w:trPr>
        <w:tc>
          <w:tcPr>
            <w:tcW w:w="2511" w:type="dxa"/>
            <w:gridSpan w:val="3"/>
          </w:tcPr>
          <w:p w14:paraId="61EA62BE" w14:textId="77777777" w:rsidR="00B420D4" w:rsidRPr="008C514D" w:rsidRDefault="00B420D4" w:rsidP="00DD5665">
            <w:pPr>
              <w:pStyle w:val="TAL"/>
              <w:keepLines w:val="0"/>
            </w:pPr>
            <w:r w:rsidRPr="008C514D">
              <w:rPr>
                <w:b/>
              </w:rPr>
              <w:t>Identifier:</w:t>
            </w:r>
          </w:p>
        </w:tc>
        <w:tc>
          <w:tcPr>
            <w:tcW w:w="7305" w:type="dxa"/>
          </w:tcPr>
          <w:p w14:paraId="77DB0C1B" w14:textId="77777777" w:rsidR="00B420D4" w:rsidRPr="008C514D" w:rsidRDefault="00B420D4" w:rsidP="00DD5665">
            <w:pPr>
              <w:pStyle w:val="TAL"/>
              <w:keepLines w:val="0"/>
            </w:pPr>
            <w:r w:rsidRPr="008C514D">
              <w:t>TD_M2M_NH_51</w:t>
            </w:r>
          </w:p>
        </w:tc>
      </w:tr>
      <w:tr w:rsidR="00B420D4" w:rsidRPr="008C514D" w14:paraId="0BC1D4E4" w14:textId="77777777" w:rsidTr="00DD5665">
        <w:trPr>
          <w:trHeight w:val="900"/>
          <w:jc w:val="center"/>
        </w:trPr>
        <w:tc>
          <w:tcPr>
            <w:tcW w:w="2511" w:type="dxa"/>
            <w:gridSpan w:val="3"/>
          </w:tcPr>
          <w:p w14:paraId="3C2D2BE0" w14:textId="77777777" w:rsidR="00B420D4" w:rsidRPr="008C514D" w:rsidRDefault="00B420D4" w:rsidP="00DD5665">
            <w:pPr>
              <w:pStyle w:val="TAL"/>
              <w:keepLines w:val="0"/>
              <w:rPr>
                <w:lang w:val="en-US"/>
              </w:rPr>
            </w:pPr>
            <w:r w:rsidRPr="008C514D">
              <w:rPr>
                <w:b/>
              </w:rPr>
              <w:t>Objective:</w:t>
            </w:r>
          </w:p>
        </w:tc>
        <w:tc>
          <w:tcPr>
            <w:tcW w:w="7305" w:type="dxa"/>
          </w:tcPr>
          <w:p w14:paraId="2BF90858" w14:textId="77777777" w:rsidR="00B420D4" w:rsidRPr="008C514D" w:rsidRDefault="00B420D4" w:rsidP="00DD5665">
            <w:pPr>
              <w:rPr>
                <w:lang w:val="x-none"/>
              </w:rPr>
            </w:pPr>
            <w:r w:rsidRPr="008C514D">
              <w:rPr>
                <w:rFonts w:ascii="Arial" w:hAnsi="Arial" w:hint="eastAsia"/>
                <w:sz w:val="18"/>
                <w:szCs w:val="18"/>
                <w:lang w:eastAsia="zh-CN"/>
              </w:rPr>
              <w:t>AE sends a &lt;</w:t>
            </w:r>
            <w:r w:rsidRPr="008C514D">
              <w:rPr>
                <w:rFonts w:ascii="Arial" w:hAnsi="Arial"/>
                <w:sz w:val="18"/>
                <w:szCs w:val="18"/>
                <w:lang w:eastAsia="zh-CN"/>
              </w:rPr>
              <w:t>contentInstance</w:t>
            </w:r>
            <w:r w:rsidRPr="008C514D">
              <w:rPr>
                <w:rFonts w:ascii="Arial" w:hAnsi="Arial" w:hint="eastAsia"/>
                <w:sz w:val="18"/>
                <w:szCs w:val="18"/>
                <w:lang w:eastAsia="zh-CN"/>
              </w:rPr>
              <w:t>&gt;</w:t>
            </w:r>
            <w:r w:rsidRPr="008C514D">
              <w:rPr>
                <w:rFonts w:ascii="Arial" w:hAnsi="Arial"/>
                <w:sz w:val="18"/>
                <w:szCs w:val="18"/>
                <w:lang w:eastAsia="zh-CN"/>
              </w:rPr>
              <w:t xml:space="preserve"> CREATE request to a &lt;container&gt; which contains attribute </w:t>
            </w:r>
            <w:r w:rsidRPr="00DF2BE7">
              <w:rPr>
                <w:rFonts w:ascii="Arial" w:hAnsi="Arial"/>
                <w:i/>
                <w:sz w:val="18"/>
                <w:szCs w:val="18"/>
                <w:lang w:eastAsia="zh-CN"/>
              </w:rPr>
              <w:t>currentNrOfInstances</w:t>
            </w:r>
            <w:r w:rsidRPr="008C514D">
              <w:rPr>
                <w:rFonts w:ascii="Arial" w:hAnsi="Arial"/>
                <w:sz w:val="18"/>
                <w:szCs w:val="18"/>
                <w:lang w:eastAsia="zh-CN"/>
              </w:rPr>
              <w:t xml:space="preserve"> whose value equals to that of </w:t>
            </w:r>
            <w:r w:rsidRPr="00DF2BE7">
              <w:rPr>
                <w:rFonts w:ascii="Arial" w:hAnsi="Arial"/>
                <w:i/>
                <w:sz w:val="18"/>
                <w:szCs w:val="18"/>
                <w:lang w:eastAsia="zh-CN"/>
              </w:rPr>
              <w:t>maxNrOfInstances</w:t>
            </w:r>
            <w:r w:rsidRPr="008C514D">
              <w:rPr>
                <w:rFonts w:ascii="Arial" w:hAnsi="Arial"/>
                <w:sz w:val="18"/>
                <w:szCs w:val="18"/>
                <w:lang w:eastAsia="zh-CN"/>
              </w:rPr>
              <w:t xml:space="preserve"> and Registrar CSE deletes the oldest &lt;contentInstance&gt; from the paren</w:t>
            </w:r>
            <w:r>
              <w:rPr>
                <w:rFonts w:ascii="Arial" w:hAnsi="Arial"/>
                <w:sz w:val="18"/>
                <w:szCs w:val="18"/>
                <w:lang w:eastAsia="zh-CN"/>
              </w:rPr>
              <w:t>t &lt;container&gt; and then creates the requested</w:t>
            </w:r>
            <w:r w:rsidRPr="008C514D">
              <w:rPr>
                <w:rFonts w:ascii="Arial" w:hAnsi="Arial"/>
                <w:sz w:val="18"/>
                <w:szCs w:val="18"/>
                <w:lang w:eastAsia="zh-CN"/>
              </w:rPr>
              <w:t xml:space="preserve"> &lt;contentInstance&gt; resource for the originator AE</w:t>
            </w:r>
          </w:p>
        </w:tc>
      </w:tr>
      <w:tr w:rsidR="00B420D4" w:rsidRPr="008C514D" w14:paraId="1E6CBE61" w14:textId="77777777" w:rsidTr="00DD5665">
        <w:trPr>
          <w:jc w:val="center"/>
        </w:trPr>
        <w:tc>
          <w:tcPr>
            <w:tcW w:w="2511" w:type="dxa"/>
            <w:gridSpan w:val="3"/>
          </w:tcPr>
          <w:p w14:paraId="2610D5CB" w14:textId="77777777" w:rsidR="00B420D4" w:rsidRPr="008C514D" w:rsidRDefault="00B420D4" w:rsidP="00DD5665">
            <w:pPr>
              <w:pStyle w:val="TAL"/>
              <w:keepLines w:val="0"/>
            </w:pPr>
            <w:r w:rsidRPr="008C514D">
              <w:rPr>
                <w:b/>
              </w:rPr>
              <w:t>Configuration:</w:t>
            </w:r>
          </w:p>
        </w:tc>
        <w:tc>
          <w:tcPr>
            <w:tcW w:w="7305" w:type="dxa"/>
          </w:tcPr>
          <w:p w14:paraId="6EE6919A" w14:textId="77777777" w:rsidR="00B420D4" w:rsidRPr="008C514D" w:rsidRDefault="00B420D4" w:rsidP="00DD5665">
            <w:pPr>
              <w:pStyle w:val="TAL"/>
              <w:keepLines w:val="0"/>
              <w:rPr>
                <w:b/>
              </w:rPr>
            </w:pPr>
            <w:r w:rsidRPr="008C514D">
              <w:t>M2M_CFG_01</w:t>
            </w:r>
          </w:p>
        </w:tc>
      </w:tr>
      <w:tr w:rsidR="00B420D4" w:rsidRPr="00934EE2" w14:paraId="11EDC88D" w14:textId="77777777" w:rsidTr="00DD5665">
        <w:trPr>
          <w:jc w:val="center"/>
        </w:trPr>
        <w:tc>
          <w:tcPr>
            <w:tcW w:w="2511" w:type="dxa"/>
            <w:gridSpan w:val="3"/>
          </w:tcPr>
          <w:p w14:paraId="4CD04569" w14:textId="77777777" w:rsidR="00B420D4" w:rsidRPr="008C514D" w:rsidRDefault="00B420D4" w:rsidP="00DD5665">
            <w:pPr>
              <w:pStyle w:val="TAL"/>
              <w:keepLines w:val="0"/>
            </w:pPr>
            <w:r w:rsidRPr="008C514D">
              <w:rPr>
                <w:b/>
              </w:rPr>
              <w:t>References:</w:t>
            </w:r>
          </w:p>
        </w:tc>
        <w:tc>
          <w:tcPr>
            <w:tcW w:w="7305" w:type="dxa"/>
          </w:tcPr>
          <w:p w14:paraId="6D03B37F" w14:textId="4DB635B5"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10.2.19.2</w:t>
            </w:r>
          </w:p>
          <w:p w14:paraId="4209ED9F" w14:textId="62373BCA"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7.3.6.2.1</w:t>
            </w:r>
          </w:p>
        </w:tc>
      </w:tr>
      <w:tr w:rsidR="00B420D4" w:rsidRPr="00934EE2" w14:paraId="5731EEF2" w14:textId="77777777" w:rsidTr="00DD5665">
        <w:trPr>
          <w:jc w:val="center"/>
        </w:trPr>
        <w:tc>
          <w:tcPr>
            <w:tcW w:w="9816" w:type="dxa"/>
            <w:gridSpan w:val="4"/>
            <w:shd w:val="clear" w:color="auto" w:fill="F2F2F2"/>
          </w:tcPr>
          <w:p w14:paraId="6A339041" w14:textId="77777777" w:rsidR="00B420D4" w:rsidRPr="00934EE2" w:rsidRDefault="00B420D4" w:rsidP="00DD5665">
            <w:pPr>
              <w:pStyle w:val="TAL"/>
              <w:keepLines w:val="0"/>
              <w:rPr>
                <w:b/>
                <w:lang w:val="fr-FR"/>
              </w:rPr>
            </w:pPr>
          </w:p>
        </w:tc>
      </w:tr>
      <w:tr w:rsidR="00B420D4" w:rsidRPr="008C514D" w14:paraId="0386114E" w14:textId="77777777" w:rsidTr="00DD5665">
        <w:trPr>
          <w:jc w:val="center"/>
        </w:trPr>
        <w:tc>
          <w:tcPr>
            <w:tcW w:w="2511" w:type="dxa"/>
            <w:gridSpan w:val="3"/>
            <w:tcBorders>
              <w:bottom w:val="single" w:sz="4" w:space="0" w:color="auto"/>
            </w:tcBorders>
          </w:tcPr>
          <w:p w14:paraId="31A891E2" w14:textId="77777777" w:rsidR="00B420D4" w:rsidRPr="008C514D" w:rsidRDefault="00B420D4" w:rsidP="00DD5665">
            <w:pPr>
              <w:pStyle w:val="TAL"/>
              <w:keepLines w:val="0"/>
            </w:pPr>
            <w:r w:rsidRPr="008C514D">
              <w:rPr>
                <w:b/>
              </w:rPr>
              <w:t>Pre-test conditions:</w:t>
            </w:r>
          </w:p>
        </w:tc>
        <w:tc>
          <w:tcPr>
            <w:tcW w:w="7305" w:type="dxa"/>
            <w:tcBorders>
              <w:bottom w:val="single" w:sz="4" w:space="0" w:color="auto"/>
            </w:tcBorders>
          </w:tcPr>
          <w:p w14:paraId="2AF14805" w14:textId="77777777" w:rsidR="00B420D4" w:rsidRPr="008C514D" w:rsidRDefault="00B420D4" w:rsidP="00647943">
            <w:pPr>
              <w:pStyle w:val="TAL"/>
              <w:numPr>
                <w:ilvl w:val="0"/>
                <w:numId w:val="18"/>
              </w:numPr>
              <w:ind w:hanging="542"/>
              <w:rPr>
                <w:szCs w:val="18"/>
                <w:lang w:eastAsia="zh-CN"/>
              </w:rPr>
            </w:pPr>
            <w:r w:rsidRPr="008C514D">
              <w:rPr>
                <w:szCs w:val="18"/>
                <w:lang w:eastAsia="zh-CN"/>
              </w:rPr>
              <w:t>AE has created an application resource &lt;AE&gt; on registrar CSE</w:t>
            </w:r>
          </w:p>
          <w:p w14:paraId="0564B525" w14:textId="77777777" w:rsidR="00B420D4" w:rsidRPr="008C514D" w:rsidRDefault="00B420D4" w:rsidP="00647943">
            <w:pPr>
              <w:pStyle w:val="TAL"/>
              <w:numPr>
                <w:ilvl w:val="0"/>
                <w:numId w:val="18"/>
              </w:numPr>
              <w:ind w:hanging="542"/>
              <w:rPr>
                <w:szCs w:val="18"/>
                <w:lang w:eastAsia="zh-CN"/>
              </w:rPr>
            </w:pPr>
            <w:r w:rsidRPr="008C514D">
              <w:rPr>
                <w:szCs w:val="18"/>
                <w:lang w:eastAsia="zh-CN"/>
              </w:rPr>
              <w:t>AE has created a container resource &lt;container&gt; (where the number of contentInstances equals to the value set in maxNrOfInstance) on registrar CSE</w:t>
            </w:r>
          </w:p>
        </w:tc>
      </w:tr>
      <w:tr w:rsidR="00B420D4" w:rsidRPr="008C514D" w14:paraId="7F1FF204" w14:textId="77777777" w:rsidTr="00DD5665">
        <w:trPr>
          <w:jc w:val="center"/>
        </w:trPr>
        <w:tc>
          <w:tcPr>
            <w:tcW w:w="9816" w:type="dxa"/>
            <w:gridSpan w:val="4"/>
            <w:shd w:val="clear" w:color="auto" w:fill="F2F2F2"/>
          </w:tcPr>
          <w:p w14:paraId="49528E0A" w14:textId="77777777" w:rsidR="00B420D4" w:rsidRPr="008C514D" w:rsidRDefault="00B420D4" w:rsidP="00DD5665">
            <w:pPr>
              <w:pStyle w:val="TAL"/>
              <w:keepLines w:val="0"/>
              <w:jc w:val="center"/>
              <w:rPr>
                <w:b/>
              </w:rPr>
            </w:pPr>
            <w:r w:rsidRPr="008C514D">
              <w:rPr>
                <w:b/>
              </w:rPr>
              <w:t>Test Sequence</w:t>
            </w:r>
          </w:p>
        </w:tc>
      </w:tr>
      <w:tr w:rsidR="00B420D4" w:rsidRPr="008C514D" w14:paraId="1C9C66D8" w14:textId="77777777" w:rsidTr="00DD5665">
        <w:trPr>
          <w:jc w:val="center"/>
        </w:trPr>
        <w:tc>
          <w:tcPr>
            <w:tcW w:w="527" w:type="dxa"/>
            <w:tcBorders>
              <w:bottom w:val="single" w:sz="4" w:space="0" w:color="auto"/>
            </w:tcBorders>
            <w:shd w:val="clear" w:color="auto" w:fill="auto"/>
            <w:vAlign w:val="center"/>
          </w:tcPr>
          <w:p w14:paraId="0794823C" w14:textId="77777777" w:rsidR="00B420D4" w:rsidRPr="008C514D" w:rsidRDefault="00B420D4" w:rsidP="00DD5665">
            <w:pPr>
              <w:pStyle w:val="TAL"/>
              <w:keepNext w:val="0"/>
              <w:jc w:val="center"/>
              <w:rPr>
                <w:b/>
              </w:rPr>
            </w:pPr>
            <w:r w:rsidRPr="008C514D">
              <w:rPr>
                <w:b/>
              </w:rPr>
              <w:t>Step</w:t>
            </w:r>
          </w:p>
        </w:tc>
        <w:tc>
          <w:tcPr>
            <w:tcW w:w="647" w:type="dxa"/>
            <w:tcBorders>
              <w:bottom w:val="single" w:sz="4" w:space="0" w:color="auto"/>
            </w:tcBorders>
          </w:tcPr>
          <w:p w14:paraId="6754F829" w14:textId="77777777" w:rsidR="00B420D4" w:rsidRPr="008C514D" w:rsidRDefault="00B420D4" w:rsidP="00DD5665">
            <w:pPr>
              <w:pStyle w:val="TAL"/>
              <w:keepNext w:val="0"/>
              <w:jc w:val="center"/>
              <w:rPr>
                <w:b/>
              </w:rPr>
            </w:pPr>
            <w:r w:rsidRPr="008C514D">
              <w:rPr>
                <w:b/>
              </w:rPr>
              <w:t>RP</w:t>
            </w:r>
          </w:p>
        </w:tc>
        <w:tc>
          <w:tcPr>
            <w:tcW w:w="1337" w:type="dxa"/>
            <w:tcBorders>
              <w:bottom w:val="single" w:sz="4" w:space="0" w:color="auto"/>
            </w:tcBorders>
            <w:shd w:val="clear" w:color="auto" w:fill="auto"/>
            <w:vAlign w:val="center"/>
          </w:tcPr>
          <w:p w14:paraId="41C117DC" w14:textId="77777777" w:rsidR="00B420D4" w:rsidRPr="008C514D" w:rsidRDefault="00B420D4" w:rsidP="00DD5665">
            <w:pPr>
              <w:pStyle w:val="TAL"/>
              <w:keepNext w:val="0"/>
              <w:jc w:val="center"/>
              <w:rPr>
                <w:b/>
              </w:rPr>
            </w:pPr>
            <w:r w:rsidRPr="008C514D">
              <w:rPr>
                <w:b/>
              </w:rPr>
              <w:t>Type</w:t>
            </w:r>
          </w:p>
        </w:tc>
        <w:tc>
          <w:tcPr>
            <w:tcW w:w="7305" w:type="dxa"/>
            <w:tcBorders>
              <w:bottom w:val="single" w:sz="4" w:space="0" w:color="auto"/>
            </w:tcBorders>
            <w:shd w:val="clear" w:color="auto" w:fill="auto"/>
            <w:vAlign w:val="center"/>
          </w:tcPr>
          <w:p w14:paraId="27BD1A08" w14:textId="77777777" w:rsidR="00B420D4" w:rsidRPr="008C514D" w:rsidRDefault="00B420D4" w:rsidP="00DD5665">
            <w:pPr>
              <w:pStyle w:val="TAL"/>
              <w:keepNext w:val="0"/>
              <w:jc w:val="center"/>
              <w:rPr>
                <w:b/>
              </w:rPr>
            </w:pPr>
            <w:r w:rsidRPr="008C514D">
              <w:rPr>
                <w:b/>
              </w:rPr>
              <w:t>Description</w:t>
            </w:r>
          </w:p>
        </w:tc>
      </w:tr>
      <w:tr w:rsidR="00B420D4" w:rsidRPr="008C514D" w14:paraId="4C7627A0" w14:textId="77777777" w:rsidTr="00DD5665">
        <w:trPr>
          <w:jc w:val="center"/>
        </w:trPr>
        <w:tc>
          <w:tcPr>
            <w:tcW w:w="527" w:type="dxa"/>
            <w:tcBorders>
              <w:left w:val="single" w:sz="4" w:space="0" w:color="auto"/>
            </w:tcBorders>
            <w:vAlign w:val="center"/>
          </w:tcPr>
          <w:p w14:paraId="37224050" w14:textId="77777777" w:rsidR="00B420D4" w:rsidRPr="008C514D" w:rsidRDefault="00B420D4" w:rsidP="00DD5665">
            <w:pPr>
              <w:pStyle w:val="TAL"/>
              <w:keepNext w:val="0"/>
              <w:jc w:val="center"/>
            </w:pPr>
            <w:r w:rsidRPr="008C514D">
              <w:t>1</w:t>
            </w:r>
          </w:p>
        </w:tc>
        <w:tc>
          <w:tcPr>
            <w:tcW w:w="647" w:type="dxa"/>
          </w:tcPr>
          <w:p w14:paraId="380A20B8" w14:textId="77777777" w:rsidR="00B420D4" w:rsidRPr="008C514D" w:rsidRDefault="00B420D4" w:rsidP="00DD5665">
            <w:pPr>
              <w:pStyle w:val="TAL"/>
              <w:jc w:val="center"/>
            </w:pPr>
          </w:p>
        </w:tc>
        <w:tc>
          <w:tcPr>
            <w:tcW w:w="1337" w:type="dxa"/>
            <w:shd w:val="clear" w:color="auto" w:fill="E7E6E6"/>
          </w:tcPr>
          <w:p w14:paraId="7795FCA5" w14:textId="77777777" w:rsidR="00B420D4" w:rsidRPr="008C514D" w:rsidRDefault="00B420D4" w:rsidP="00DD5665">
            <w:pPr>
              <w:pStyle w:val="TAL"/>
              <w:jc w:val="center"/>
            </w:pPr>
            <w:r w:rsidRPr="008C514D">
              <w:t>Stimulus</w:t>
            </w:r>
          </w:p>
        </w:tc>
        <w:tc>
          <w:tcPr>
            <w:tcW w:w="7305" w:type="dxa"/>
            <w:shd w:val="clear" w:color="auto" w:fill="E7E6E6"/>
          </w:tcPr>
          <w:p w14:paraId="500A42EC" w14:textId="77777777" w:rsidR="00B420D4" w:rsidRPr="008C514D" w:rsidRDefault="00B420D4" w:rsidP="00DD5665">
            <w:pPr>
              <w:pStyle w:val="TAL"/>
              <w:rPr>
                <w:lang w:val="en-US"/>
              </w:rPr>
            </w:pPr>
            <w:r w:rsidRPr="008C514D">
              <w:rPr>
                <w:rFonts w:hint="eastAsia"/>
                <w:lang w:val="en-US"/>
              </w:rPr>
              <w:t xml:space="preserve">AE </w:t>
            </w:r>
            <w:r w:rsidRPr="008C514D">
              <w:rPr>
                <w:lang w:val="en-US"/>
              </w:rPr>
              <w:t xml:space="preserve">sends a RETRIEVE request with resultContent set to 1 (default value) to retrieve the &lt;oldest&gt; contentInstance resource and </w:t>
            </w:r>
          </w:p>
          <w:p w14:paraId="34B630AD" w14:textId="77777777" w:rsidR="00B420D4" w:rsidRPr="008C514D" w:rsidRDefault="00B420D4" w:rsidP="00DD5665">
            <w:pPr>
              <w:pStyle w:val="TAL"/>
              <w:rPr>
                <w:lang w:eastAsia="zh-CN"/>
              </w:rPr>
            </w:pPr>
            <w:r w:rsidRPr="008C514D">
              <w:rPr>
                <w:lang w:val="en-US"/>
              </w:rPr>
              <w:t xml:space="preserve">AE </w:t>
            </w:r>
            <w:r w:rsidRPr="00A34C8C">
              <w:rPr>
                <w:rFonts w:eastAsia="MS Mincho"/>
              </w:rPr>
              <w:t>send</w:t>
            </w:r>
            <w:r>
              <w:rPr>
                <w:rFonts w:eastAsia="MS Mincho"/>
              </w:rPr>
              <w:t>s</w:t>
            </w:r>
            <w:r w:rsidRPr="00A34C8C">
              <w:rPr>
                <w:rFonts w:eastAsia="MS Mincho"/>
              </w:rPr>
              <w:t xml:space="preserve"> a request </w:t>
            </w:r>
            <w:r w:rsidRPr="008C514D">
              <w:t>to create a &lt;contentInstance&gt; resource</w:t>
            </w:r>
          </w:p>
        </w:tc>
      </w:tr>
      <w:tr w:rsidR="00B420D4" w:rsidRPr="008C514D" w14:paraId="2F0BC0F0" w14:textId="77777777" w:rsidTr="00DD5665">
        <w:trPr>
          <w:trHeight w:val="983"/>
          <w:jc w:val="center"/>
        </w:trPr>
        <w:tc>
          <w:tcPr>
            <w:tcW w:w="527" w:type="dxa"/>
            <w:tcBorders>
              <w:left w:val="single" w:sz="4" w:space="0" w:color="auto"/>
            </w:tcBorders>
            <w:vAlign w:val="center"/>
          </w:tcPr>
          <w:p w14:paraId="6BDB099A" w14:textId="77777777" w:rsidR="00B420D4" w:rsidRPr="008C514D" w:rsidRDefault="00B420D4" w:rsidP="00DD5665">
            <w:pPr>
              <w:pStyle w:val="TAL"/>
              <w:keepNext w:val="0"/>
              <w:jc w:val="center"/>
            </w:pPr>
            <w:r w:rsidRPr="008C514D">
              <w:lastRenderedPageBreak/>
              <w:t>2</w:t>
            </w:r>
          </w:p>
        </w:tc>
        <w:tc>
          <w:tcPr>
            <w:tcW w:w="647" w:type="dxa"/>
            <w:vAlign w:val="center"/>
          </w:tcPr>
          <w:p w14:paraId="4D0C490A" w14:textId="77777777" w:rsidR="00B420D4" w:rsidRPr="008C514D" w:rsidRDefault="00B420D4" w:rsidP="00DD5665">
            <w:pPr>
              <w:pStyle w:val="TAL"/>
              <w:jc w:val="center"/>
            </w:pPr>
          </w:p>
          <w:p w14:paraId="6B5AD447" w14:textId="77777777" w:rsidR="00B420D4" w:rsidRPr="008C514D" w:rsidRDefault="00B420D4" w:rsidP="00DD5665">
            <w:pPr>
              <w:pStyle w:val="TAL"/>
              <w:jc w:val="center"/>
            </w:pPr>
            <w:r w:rsidRPr="008C514D">
              <w:t>Mca</w:t>
            </w:r>
          </w:p>
        </w:tc>
        <w:tc>
          <w:tcPr>
            <w:tcW w:w="1337" w:type="dxa"/>
            <w:vAlign w:val="center"/>
          </w:tcPr>
          <w:p w14:paraId="168EAB38" w14:textId="77777777" w:rsidR="00B420D4" w:rsidRPr="008C514D" w:rsidRDefault="00B420D4" w:rsidP="00DD5665">
            <w:pPr>
              <w:pStyle w:val="TAL"/>
              <w:jc w:val="center"/>
              <w:rPr>
                <w:lang w:eastAsia="zh-CN"/>
              </w:rPr>
            </w:pPr>
            <w:r w:rsidRPr="008C514D">
              <w:t xml:space="preserve">PRO Check Primitive </w:t>
            </w:r>
          </w:p>
        </w:tc>
        <w:tc>
          <w:tcPr>
            <w:tcW w:w="7305" w:type="dxa"/>
            <w:shd w:val="clear" w:color="auto" w:fill="auto"/>
          </w:tcPr>
          <w:p w14:paraId="7A4B4DE5" w14:textId="77777777" w:rsidR="00B420D4" w:rsidRPr="008C514D" w:rsidRDefault="00B420D4" w:rsidP="00647943">
            <w:pPr>
              <w:pStyle w:val="TAL"/>
              <w:numPr>
                <w:ilvl w:val="0"/>
                <w:numId w:val="18"/>
              </w:numPr>
              <w:ind w:hanging="542"/>
              <w:rPr>
                <w:szCs w:val="18"/>
                <w:lang w:eastAsia="zh-CN"/>
              </w:rPr>
            </w:pPr>
            <w:r w:rsidRPr="008C514D">
              <w:rPr>
                <w:szCs w:val="18"/>
                <w:lang w:eastAsia="zh-CN"/>
              </w:rPr>
              <w:t>op = 1 (Create)</w:t>
            </w:r>
          </w:p>
          <w:p w14:paraId="35F84021" w14:textId="77777777" w:rsidR="00B420D4" w:rsidRPr="008C514D" w:rsidRDefault="00B420D4" w:rsidP="00647943">
            <w:pPr>
              <w:pStyle w:val="TAL"/>
              <w:numPr>
                <w:ilvl w:val="0"/>
                <w:numId w:val="18"/>
              </w:numPr>
              <w:ind w:hanging="542"/>
              <w:rPr>
                <w:szCs w:val="18"/>
                <w:lang w:eastAsia="zh-CN"/>
              </w:rPr>
            </w:pPr>
            <w:r w:rsidRPr="008C514D">
              <w:rPr>
                <w:szCs w:val="18"/>
                <w:lang w:eastAsia="zh-CN"/>
              </w:rPr>
              <w:t>to = {CSEBaseName}/</w:t>
            </w:r>
            <w:r w:rsidRPr="008C514D">
              <w:rPr>
                <w:lang w:eastAsia="zh-CN"/>
              </w:rPr>
              <w:t>URI of &lt;</w:t>
            </w:r>
            <w:r w:rsidRPr="008C514D">
              <w:rPr>
                <w:szCs w:val="18"/>
                <w:lang w:eastAsia="zh-CN"/>
              </w:rPr>
              <w:t>container</w:t>
            </w:r>
            <w:r w:rsidRPr="008C514D">
              <w:rPr>
                <w:lang w:eastAsia="zh-CN"/>
              </w:rPr>
              <w:t>&gt; resource</w:t>
            </w:r>
          </w:p>
          <w:p w14:paraId="0FC1083C" w14:textId="77777777" w:rsidR="00B420D4" w:rsidRPr="008C514D" w:rsidRDefault="00B420D4" w:rsidP="00647943">
            <w:pPr>
              <w:pStyle w:val="TAL"/>
              <w:numPr>
                <w:ilvl w:val="0"/>
                <w:numId w:val="18"/>
              </w:numPr>
              <w:ind w:hanging="542"/>
              <w:rPr>
                <w:szCs w:val="18"/>
                <w:lang w:eastAsia="zh-CN"/>
              </w:rPr>
            </w:pPr>
            <w:r w:rsidRPr="008C514D">
              <w:rPr>
                <w:szCs w:val="18"/>
                <w:lang w:eastAsia="zh-CN"/>
              </w:rPr>
              <w:t xml:space="preserve">fr = </w:t>
            </w:r>
            <w:r w:rsidRPr="008C514D">
              <w:rPr>
                <w:rFonts w:hint="eastAsia"/>
                <w:szCs w:val="18"/>
                <w:lang w:eastAsia="zh-CN"/>
              </w:rPr>
              <w:t>AE-ID</w:t>
            </w:r>
          </w:p>
          <w:p w14:paraId="7B659BE4" w14:textId="77777777" w:rsidR="00B420D4" w:rsidRPr="008C514D" w:rsidRDefault="00B420D4" w:rsidP="00647943">
            <w:pPr>
              <w:pStyle w:val="TAL"/>
              <w:numPr>
                <w:ilvl w:val="0"/>
                <w:numId w:val="18"/>
              </w:numPr>
              <w:ind w:hanging="542"/>
              <w:rPr>
                <w:szCs w:val="18"/>
                <w:lang w:eastAsia="zh-CN"/>
              </w:rPr>
            </w:pPr>
            <w:r w:rsidRPr="008C514D">
              <w:rPr>
                <w:szCs w:val="18"/>
                <w:lang w:eastAsia="zh-CN"/>
              </w:rPr>
              <w:t>rqi = (token-string)</w:t>
            </w:r>
          </w:p>
          <w:p w14:paraId="041A7F94" w14:textId="77777777" w:rsidR="00B420D4" w:rsidRPr="008C514D" w:rsidRDefault="00B420D4" w:rsidP="00647943">
            <w:pPr>
              <w:pStyle w:val="TAL"/>
              <w:numPr>
                <w:ilvl w:val="0"/>
                <w:numId w:val="18"/>
              </w:numPr>
              <w:ind w:hanging="542"/>
              <w:rPr>
                <w:szCs w:val="18"/>
                <w:lang w:eastAsia="zh-CN"/>
              </w:rPr>
            </w:pPr>
            <w:r w:rsidRPr="008C514D">
              <w:rPr>
                <w:szCs w:val="18"/>
                <w:lang w:eastAsia="zh-CN"/>
              </w:rPr>
              <w:t>ty = 4 (contentInstance)</w:t>
            </w:r>
          </w:p>
          <w:p w14:paraId="079D0D16" w14:textId="77777777" w:rsidR="00B420D4" w:rsidRPr="008C514D" w:rsidRDefault="00B420D4" w:rsidP="00647943">
            <w:pPr>
              <w:pStyle w:val="TAL"/>
              <w:numPr>
                <w:ilvl w:val="0"/>
                <w:numId w:val="18"/>
              </w:numPr>
              <w:ind w:hanging="542"/>
              <w:rPr>
                <w:szCs w:val="18"/>
                <w:lang w:eastAsia="zh-CN"/>
              </w:rPr>
            </w:pPr>
            <w:r w:rsidRPr="008C514D">
              <w:rPr>
                <w:szCs w:val="18"/>
                <w:lang w:eastAsia="zh-CN"/>
              </w:rPr>
              <w:t xml:space="preserve">pc = </w:t>
            </w:r>
            <w:r w:rsidRPr="008C514D">
              <w:rPr>
                <w:rFonts w:hint="eastAsia"/>
                <w:szCs w:val="18"/>
                <w:lang w:eastAsia="zh-CN"/>
              </w:rPr>
              <w:t>S</w:t>
            </w:r>
            <w:r w:rsidRPr="008C514D">
              <w:rPr>
                <w:lang w:eastAsia="zh-CN"/>
              </w:rPr>
              <w:t xml:space="preserve">erialized </w:t>
            </w:r>
            <w:r w:rsidRPr="008C514D">
              <w:rPr>
                <w:rFonts w:hint="eastAsia"/>
                <w:lang w:eastAsia="zh-CN"/>
              </w:rPr>
              <w:t>r</w:t>
            </w:r>
            <w:r w:rsidRPr="008C514D">
              <w:rPr>
                <w:lang w:eastAsia="zh-CN"/>
              </w:rPr>
              <w:t xml:space="preserve">epresentation </w:t>
            </w:r>
            <w:r w:rsidRPr="008C514D">
              <w:rPr>
                <w:szCs w:val="18"/>
                <w:lang w:eastAsia="zh-CN"/>
              </w:rPr>
              <w:t>of &lt;contentInstance&gt; resource</w:t>
            </w:r>
          </w:p>
        </w:tc>
      </w:tr>
      <w:tr w:rsidR="00B420D4" w:rsidRPr="008C514D" w14:paraId="31EE384F" w14:textId="77777777" w:rsidTr="00DD5665">
        <w:trPr>
          <w:jc w:val="center"/>
        </w:trPr>
        <w:tc>
          <w:tcPr>
            <w:tcW w:w="527" w:type="dxa"/>
            <w:tcBorders>
              <w:left w:val="single" w:sz="4" w:space="0" w:color="auto"/>
            </w:tcBorders>
            <w:vAlign w:val="center"/>
          </w:tcPr>
          <w:p w14:paraId="70F576A6" w14:textId="77777777" w:rsidR="00B420D4" w:rsidRPr="008C514D" w:rsidRDefault="00B420D4" w:rsidP="00DD5665">
            <w:pPr>
              <w:pStyle w:val="TAL"/>
              <w:keepNext w:val="0"/>
              <w:jc w:val="center"/>
            </w:pPr>
            <w:r w:rsidRPr="008C514D">
              <w:t>3</w:t>
            </w:r>
          </w:p>
        </w:tc>
        <w:tc>
          <w:tcPr>
            <w:tcW w:w="647" w:type="dxa"/>
            <w:vAlign w:val="center"/>
          </w:tcPr>
          <w:p w14:paraId="13D5B8BE" w14:textId="77777777" w:rsidR="00B420D4" w:rsidRPr="008C514D" w:rsidRDefault="00B420D4" w:rsidP="00DD5665">
            <w:pPr>
              <w:pStyle w:val="TAL"/>
              <w:jc w:val="center"/>
            </w:pPr>
          </w:p>
        </w:tc>
        <w:tc>
          <w:tcPr>
            <w:tcW w:w="1337" w:type="dxa"/>
            <w:shd w:val="clear" w:color="auto" w:fill="E7E6E6"/>
            <w:vAlign w:val="center"/>
          </w:tcPr>
          <w:p w14:paraId="091CFD03" w14:textId="77777777" w:rsidR="00B420D4" w:rsidRPr="008C514D" w:rsidRDefault="00B420D4" w:rsidP="00DD5665">
            <w:pPr>
              <w:pStyle w:val="TAL"/>
              <w:jc w:val="center"/>
            </w:pPr>
            <w:r w:rsidRPr="008C514D">
              <w:t>IOP Check</w:t>
            </w:r>
          </w:p>
        </w:tc>
        <w:tc>
          <w:tcPr>
            <w:tcW w:w="7305" w:type="dxa"/>
            <w:shd w:val="clear" w:color="auto" w:fill="E7E6E6"/>
          </w:tcPr>
          <w:p w14:paraId="3823011B" w14:textId="77777777" w:rsidR="00B420D4" w:rsidRPr="008C514D" w:rsidRDefault="00B420D4" w:rsidP="00DD5665">
            <w:pPr>
              <w:pStyle w:val="TAL"/>
              <w:rPr>
                <w:szCs w:val="18"/>
                <w:lang w:eastAsia="zh-CN"/>
              </w:rPr>
            </w:pPr>
            <w:r w:rsidRPr="00B14453">
              <w:rPr>
                <w:lang w:val="en-US"/>
              </w:rPr>
              <w:t>Check if possible that the &lt;</w:t>
            </w:r>
            <w:r w:rsidRPr="00B14453">
              <w:rPr>
                <w:szCs w:val="18"/>
                <w:lang w:eastAsia="zh-CN"/>
              </w:rPr>
              <w:t>oldest</w:t>
            </w:r>
            <w:r w:rsidRPr="007A03CB">
              <w:rPr>
                <w:szCs w:val="18"/>
                <w:lang w:eastAsia="zh-CN"/>
              </w:rPr>
              <w:t xml:space="preserve">&gt; </w:t>
            </w:r>
            <w:r w:rsidRPr="0096041C">
              <w:rPr>
                <w:lang w:val="en-US"/>
              </w:rPr>
              <w:t>resource of a &lt;container&gt; is deleted</w:t>
            </w:r>
            <w:r w:rsidRPr="00B14453">
              <w:rPr>
                <w:lang w:val="en-US"/>
              </w:rPr>
              <w:t xml:space="preserve"> </w:t>
            </w:r>
          </w:p>
        </w:tc>
      </w:tr>
      <w:tr w:rsidR="00B420D4" w:rsidRPr="008C514D" w14:paraId="0E056D56" w14:textId="77777777" w:rsidTr="00DD5665">
        <w:trPr>
          <w:jc w:val="center"/>
        </w:trPr>
        <w:tc>
          <w:tcPr>
            <w:tcW w:w="527" w:type="dxa"/>
            <w:tcBorders>
              <w:left w:val="single" w:sz="4" w:space="0" w:color="auto"/>
            </w:tcBorders>
            <w:vAlign w:val="center"/>
          </w:tcPr>
          <w:p w14:paraId="1AF2FDD3" w14:textId="77777777" w:rsidR="00B420D4" w:rsidRPr="008C514D" w:rsidRDefault="00B420D4" w:rsidP="00DD5665">
            <w:pPr>
              <w:pStyle w:val="TAL"/>
              <w:keepNext w:val="0"/>
              <w:jc w:val="center"/>
            </w:pPr>
            <w:r w:rsidRPr="008C514D">
              <w:t>4</w:t>
            </w:r>
          </w:p>
        </w:tc>
        <w:tc>
          <w:tcPr>
            <w:tcW w:w="647" w:type="dxa"/>
            <w:vAlign w:val="center"/>
          </w:tcPr>
          <w:p w14:paraId="77005A4C" w14:textId="77777777" w:rsidR="00B420D4" w:rsidRPr="008C514D" w:rsidRDefault="00B420D4" w:rsidP="00DD5665">
            <w:pPr>
              <w:pStyle w:val="TAL"/>
              <w:jc w:val="center"/>
            </w:pPr>
          </w:p>
          <w:p w14:paraId="6394FCDC" w14:textId="77777777" w:rsidR="00B420D4" w:rsidRPr="008C514D" w:rsidRDefault="00B420D4" w:rsidP="00DD5665">
            <w:pPr>
              <w:pStyle w:val="TAL"/>
              <w:jc w:val="center"/>
            </w:pPr>
            <w:r w:rsidRPr="008C514D">
              <w:t>Mca</w:t>
            </w:r>
          </w:p>
        </w:tc>
        <w:tc>
          <w:tcPr>
            <w:tcW w:w="1337" w:type="dxa"/>
            <w:vAlign w:val="center"/>
          </w:tcPr>
          <w:p w14:paraId="65B56973" w14:textId="77777777" w:rsidR="00B420D4" w:rsidRPr="008C514D" w:rsidRDefault="00B420D4" w:rsidP="00DD5665">
            <w:pPr>
              <w:pStyle w:val="TAL"/>
              <w:jc w:val="center"/>
              <w:rPr>
                <w:lang w:eastAsia="zh-CN"/>
              </w:rPr>
            </w:pPr>
            <w:r w:rsidRPr="008C514D">
              <w:t>PRO Check Primitive</w:t>
            </w:r>
          </w:p>
        </w:tc>
        <w:tc>
          <w:tcPr>
            <w:tcW w:w="7305" w:type="dxa"/>
            <w:shd w:val="clear" w:color="auto" w:fill="auto"/>
          </w:tcPr>
          <w:p w14:paraId="7B9B3F55" w14:textId="77777777" w:rsidR="00B420D4" w:rsidRPr="008C514D" w:rsidRDefault="00B420D4" w:rsidP="00647943">
            <w:pPr>
              <w:pStyle w:val="TAL"/>
              <w:numPr>
                <w:ilvl w:val="0"/>
                <w:numId w:val="14"/>
              </w:numPr>
              <w:ind w:left="256" w:hanging="141"/>
              <w:rPr>
                <w:szCs w:val="18"/>
                <w:lang w:eastAsia="zh-CN"/>
              </w:rPr>
            </w:pPr>
            <w:r w:rsidRPr="008C514D">
              <w:rPr>
                <w:szCs w:val="18"/>
                <w:lang w:eastAsia="zh-CN"/>
              </w:rPr>
              <w:t>rsc = 2001 (CREATED)</w:t>
            </w:r>
          </w:p>
          <w:p w14:paraId="0DD9A8ED" w14:textId="77777777" w:rsidR="00B420D4" w:rsidRPr="008C514D" w:rsidRDefault="00B420D4" w:rsidP="00647943">
            <w:pPr>
              <w:pStyle w:val="TAL"/>
              <w:numPr>
                <w:ilvl w:val="0"/>
                <w:numId w:val="14"/>
              </w:numPr>
              <w:ind w:left="256" w:hanging="141"/>
              <w:rPr>
                <w:szCs w:val="18"/>
                <w:lang w:eastAsia="zh-CN"/>
              </w:rPr>
            </w:pPr>
            <w:r w:rsidRPr="008C514D">
              <w:rPr>
                <w:szCs w:val="18"/>
                <w:lang w:eastAsia="zh-CN"/>
              </w:rPr>
              <w:t>rqi =</w:t>
            </w:r>
            <w:r w:rsidRPr="008C514D">
              <w:rPr>
                <w:rFonts w:hint="eastAsia"/>
                <w:szCs w:val="18"/>
                <w:lang w:eastAsia="zh-CN"/>
              </w:rPr>
              <w:t xml:space="preserve"> </w:t>
            </w:r>
            <w:r w:rsidRPr="008C514D">
              <w:rPr>
                <w:szCs w:val="18"/>
                <w:lang w:eastAsia="zh-CN"/>
              </w:rPr>
              <w:t>(token-string) same as received in request message</w:t>
            </w:r>
          </w:p>
          <w:p w14:paraId="7232481D" w14:textId="77777777" w:rsidR="00B420D4" w:rsidRPr="008C514D" w:rsidRDefault="00B420D4" w:rsidP="00647943">
            <w:pPr>
              <w:pStyle w:val="TAL"/>
              <w:numPr>
                <w:ilvl w:val="0"/>
                <w:numId w:val="14"/>
              </w:numPr>
              <w:ind w:left="256" w:hanging="141"/>
              <w:rPr>
                <w:szCs w:val="18"/>
                <w:lang w:eastAsia="zh-CN"/>
              </w:rPr>
            </w:pPr>
            <w:r w:rsidRPr="008C514D">
              <w:rPr>
                <w:szCs w:val="18"/>
                <w:lang w:eastAsia="zh-CN"/>
              </w:rPr>
              <w:t xml:space="preserve">pc = </w:t>
            </w:r>
            <w:r w:rsidRPr="008C514D">
              <w:rPr>
                <w:rFonts w:hint="eastAsia"/>
                <w:szCs w:val="18"/>
                <w:lang w:eastAsia="zh-CN"/>
              </w:rPr>
              <w:t>S</w:t>
            </w:r>
            <w:r w:rsidRPr="008C514D">
              <w:rPr>
                <w:lang w:eastAsia="zh-CN"/>
              </w:rPr>
              <w:t xml:space="preserve">erialized </w:t>
            </w:r>
            <w:r w:rsidRPr="008C514D">
              <w:rPr>
                <w:rFonts w:hint="eastAsia"/>
                <w:lang w:eastAsia="zh-CN"/>
              </w:rPr>
              <w:t>r</w:t>
            </w:r>
            <w:r w:rsidRPr="008C514D">
              <w:rPr>
                <w:lang w:eastAsia="zh-CN"/>
              </w:rPr>
              <w:t xml:space="preserve">epresentation </w:t>
            </w:r>
            <w:r w:rsidRPr="008C514D">
              <w:rPr>
                <w:szCs w:val="18"/>
                <w:lang w:eastAsia="zh-CN"/>
              </w:rPr>
              <w:t>of &lt;contentInstance&gt; resource</w:t>
            </w:r>
          </w:p>
        </w:tc>
      </w:tr>
      <w:tr w:rsidR="00B420D4" w:rsidRPr="008C514D" w14:paraId="22B87B5C" w14:textId="77777777" w:rsidTr="00DD5665">
        <w:trPr>
          <w:jc w:val="center"/>
        </w:trPr>
        <w:tc>
          <w:tcPr>
            <w:tcW w:w="527" w:type="dxa"/>
            <w:tcBorders>
              <w:left w:val="single" w:sz="4" w:space="0" w:color="auto"/>
            </w:tcBorders>
            <w:vAlign w:val="center"/>
          </w:tcPr>
          <w:p w14:paraId="014025D5" w14:textId="77777777" w:rsidR="00B420D4" w:rsidRPr="008C514D" w:rsidRDefault="00B420D4" w:rsidP="00DD5665">
            <w:pPr>
              <w:pStyle w:val="TAL"/>
              <w:keepNext w:val="0"/>
              <w:jc w:val="center"/>
            </w:pPr>
            <w:r w:rsidRPr="008C514D">
              <w:t>5</w:t>
            </w:r>
          </w:p>
        </w:tc>
        <w:tc>
          <w:tcPr>
            <w:tcW w:w="647" w:type="dxa"/>
          </w:tcPr>
          <w:p w14:paraId="14F80897" w14:textId="77777777" w:rsidR="00B420D4" w:rsidRPr="008C514D" w:rsidRDefault="00B420D4" w:rsidP="00DD5665">
            <w:pPr>
              <w:pStyle w:val="TAL"/>
              <w:jc w:val="center"/>
            </w:pPr>
          </w:p>
        </w:tc>
        <w:tc>
          <w:tcPr>
            <w:tcW w:w="1337" w:type="dxa"/>
            <w:shd w:val="clear" w:color="auto" w:fill="E7E6E6"/>
            <w:vAlign w:val="center"/>
          </w:tcPr>
          <w:p w14:paraId="0A6E42C8" w14:textId="77777777" w:rsidR="00B420D4" w:rsidRPr="008C514D" w:rsidRDefault="00B420D4" w:rsidP="00DD5665">
            <w:pPr>
              <w:pStyle w:val="TAL"/>
              <w:jc w:val="center"/>
              <w:rPr>
                <w:lang w:eastAsia="zh-CN"/>
              </w:rPr>
            </w:pPr>
            <w:r w:rsidRPr="008C514D">
              <w:t>IOP Check</w:t>
            </w:r>
          </w:p>
        </w:tc>
        <w:tc>
          <w:tcPr>
            <w:tcW w:w="7305" w:type="dxa"/>
            <w:shd w:val="clear" w:color="auto" w:fill="E7E6E6"/>
          </w:tcPr>
          <w:p w14:paraId="43049AEE" w14:textId="77777777" w:rsidR="00B420D4" w:rsidRPr="001159DC" w:rsidRDefault="00B420D4" w:rsidP="00DD5665">
            <w:pPr>
              <w:pStyle w:val="TAL"/>
            </w:pPr>
            <w:r>
              <w:rPr>
                <w:rFonts w:eastAsia="MS Mincho"/>
              </w:rPr>
              <w:t>AE indicates s</w:t>
            </w:r>
            <w:r w:rsidRPr="00554F35">
              <w:rPr>
                <w:rFonts w:eastAsia="MS Mincho"/>
              </w:rPr>
              <w:t xml:space="preserve">uccessful </w:t>
            </w:r>
            <w:r>
              <w:rPr>
                <w:rFonts w:eastAsia="MS Mincho"/>
              </w:rPr>
              <w:t xml:space="preserve">CREATE </w:t>
            </w:r>
            <w:r w:rsidRPr="00554F35">
              <w:rPr>
                <w:rFonts w:eastAsia="MS Mincho"/>
              </w:rPr>
              <w:t>operation</w:t>
            </w:r>
            <w:r>
              <w:rPr>
                <w:rFonts w:eastAsia="MS Mincho"/>
              </w:rPr>
              <w:t xml:space="preserve"> of &lt;contentInstance&gt; and indicates the representation of the recent &lt;oldest&gt; resource in the &lt;container&gt; is different with that of &lt;oldest&gt; resource retrieved at the beginning of test in terms of </w:t>
            </w:r>
            <w:r>
              <w:rPr>
                <w:rFonts w:eastAsia="MS Mincho"/>
                <w:i/>
              </w:rPr>
              <w:t xml:space="preserve">resourceID </w:t>
            </w:r>
            <w:r>
              <w:rPr>
                <w:rFonts w:eastAsia="MS Mincho"/>
              </w:rPr>
              <w:t xml:space="preserve">and </w:t>
            </w:r>
            <w:r>
              <w:rPr>
                <w:rFonts w:eastAsia="MS Mincho"/>
                <w:i/>
              </w:rPr>
              <w:t xml:space="preserve">resourceName </w:t>
            </w:r>
            <w:r>
              <w:rPr>
                <w:rFonts w:eastAsia="MS Mincho"/>
              </w:rPr>
              <w:t>attribute value</w:t>
            </w:r>
          </w:p>
        </w:tc>
      </w:tr>
      <w:tr w:rsidR="00B420D4" w:rsidRPr="008C514D" w14:paraId="136D0DBD"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1A6140F5" w14:textId="77777777" w:rsidR="00B420D4" w:rsidRPr="008C514D" w:rsidRDefault="00B420D4" w:rsidP="00DD5665">
            <w:pPr>
              <w:pStyle w:val="TAL"/>
              <w:jc w:val="center"/>
            </w:pPr>
            <w:r w:rsidRPr="008C514D">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005A3E3" w14:textId="77777777" w:rsidR="00B420D4" w:rsidRPr="008C514D" w:rsidRDefault="00B420D4" w:rsidP="00DD5665">
            <w:pPr>
              <w:pStyle w:val="TAL"/>
            </w:pPr>
            <w:r>
              <w:rPr>
                <w:rFonts w:hint="eastAsia"/>
              </w:rPr>
              <w:t xml:space="preserve">Set the verdict to </w:t>
            </w:r>
            <w:r>
              <w:rPr>
                <w:i/>
              </w:rPr>
              <w:t xml:space="preserve">pass </w:t>
            </w:r>
            <w:r>
              <w:t xml:space="preserve">if IOP check goal is achieved, otherwise set the verdict to </w:t>
            </w:r>
            <w:r>
              <w:rPr>
                <w:i/>
              </w:rPr>
              <w:t xml:space="preserve">fail </w:t>
            </w:r>
            <w:r>
              <w:t>with corresponding error message.</w:t>
            </w:r>
          </w:p>
        </w:tc>
      </w:tr>
      <w:tr w:rsidR="00B420D4" w:rsidRPr="008C514D" w14:paraId="5A21F1A5"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9B4D012" w14:textId="77777777" w:rsidR="00B420D4" w:rsidRPr="008C514D" w:rsidRDefault="00B420D4" w:rsidP="00DD5665">
            <w:pPr>
              <w:pStyle w:val="TAL"/>
              <w:jc w:val="center"/>
            </w:pPr>
            <w:r w:rsidRPr="008C514D">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9F162A" w14:textId="77777777" w:rsidR="00B420D4" w:rsidRPr="008C514D" w:rsidRDefault="00B420D4" w:rsidP="00DD5665">
            <w:pPr>
              <w:pStyle w:val="TAL"/>
            </w:pPr>
          </w:p>
        </w:tc>
      </w:tr>
    </w:tbl>
    <w:p w14:paraId="63401D1B" w14:textId="77777777" w:rsidR="00B420D4" w:rsidRDefault="00B420D4" w:rsidP="00B420D4">
      <w:pPr>
        <w:rPr>
          <w:lang w:val="x-none"/>
        </w:rPr>
      </w:pPr>
    </w:p>
    <w:p w14:paraId="2DA990AB" w14:textId="50ACBD8D" w:rsidR="00B420D4" w:rsidRDefault="00FD1863" w:rsidP="00B420D4">
      <w:pPr>
        <w:pStyle w:val="Heading4"/>
      </w:pPr>
      <w:bookmarkStart w:id="204" w:name="_Toc471893663"/>
      <w:bookmarkStart w:id="205" w:name="_Toc476040774"/>
      <w:bookmarkStart w:id="206" w:name="_Toc476042878"/>
      <w:r>
        <w:t>9.</w:t>
      </w:r>
      <w:r w:rsidR="00B420D4">
        <w:t>1.5.7</w:t>
      </w:r>
      <w:bookmarkEnd w:id="204"/>
      <w:r w:rsidR="00B420D4">
        <w:tab/>
        <w:t>&lt;latest&gt; ContentInstance Retrieve</w:t>
      </w:r>
      <w:bookmarkEnd w:id="205"/>
      <w:bookmarkEnd w:id="206"/>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2346C593" w14:textId="77777777" w:rsidTr="00DD5665">
        <w:trPr>
          <w:cantSplit/>
          <w:tblHeader/>
          <w:jc w:val="center"/>
        </w:trPr>
        <w:tc>
          <w:tcPr>
            <w:tcW w:w="9816" w:type="dxa"/>
            <w:gridSpan w:val="4"/>
          </w:tcPr>
          <w:p w14:paraId="5D1FAD43"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50A7F448" w14:textId="77777777" w:rsidTr="00DD5665">
        <w:trPr>
          <w:jc w:val="center"/>
        </w:trPr>
        <w:tc>
          <w:tcPr>
            <w:tcW w:w="2511" w:type="dxa"/>
            <w:gridSpan w:val="3"/>
          </w:tcPr>
          <w:p w14:paraId="6D1650E5" w14:textId="77777777" w:rsidR="00B420D4" w:rsidRDefault="00B420D4" w:rsidP="00DD5665">
            <w:pPr>
              <w:pStyle w:val="TAL"/>
              <w:keepLines w:val="0"/>
            </w:pPr>
            <w:r w:rsidRPr="00DC0063">
              <w:rPr>
                <w:b/>
              </w:rPr>
              <w:t>Identifier:</w:t>
            </w:r>
          </w:p>
        </w:tc>
        <w:tc>
          <w:tcPr>
            <w:tcW w:w="7305" w:type="dxa"/>
          </w:tcPr>
          <w:p w14:paraId="0C2A5FC0" w14:textId="77777777" w:rsidR="00B420D4" w:rsidRPr="00DC0063" w:rsidRDefault="00B420D4" w:rsidP="00DD5665">
            <w:pPr>
              <w:pStyle w:val="TAL"/>
              <w:keepLines w:val="0"/>
            </w:pPr>
            <w:r>
              <w:t>TD_M2M_NH_</w:t>
            </w:r>
            <w:r w:rsidRPr="005E56EB">
              <w:t>71</w:t>
            </w:r>
          </w:p>
        </w:tc>
      </w:tr>
      <w:tr w:rsidR="00B420D4" w:rsidRPr="00DC0063" w14:paraId="64B7433D" w14:textId="77777777" w:rsidTr="00DD5665">
        <w:trPr>
          <w:jc w:val="center"/>
        </w:trPr>
        <w:tc>
          <w:tcPr>
            <w:tcW w:w="2511" w:type="dxa"/>
            <w:gridSpan w:val="3"/>
          </w:tcPr>
          <w:p w14:paraId="56535C73" w14:textId="77777777" w:rsidR="00B420D4" w:rsidRDefault="00B420D4" w:rsidP="00DD5665">
            <w:pPr>
              <w:pStyle w:val="TAL"/>
              <w:keepLines w:val="0"/>
              <w:rPr>
                <w:lang w:val="en-US"/>
              </w:rPr>
            </w:pPr>
            <w:r w:rsidRPr="00DC0063">
              <w:rPr>
                <w:b/>
              </w:rPr>
              <w:t>Objective:</w:t>
            </w:r>
          </w:p>
        </w:tc>
        <w:tc>
          <w:tcPr>
            <w:tcW w:w="7305" w:type="dxa"/>
          </w:tcPr>
          <w:p w14:paraId="570E9000" w14:textId="77777777" w:rsidR="00B420D4" w:rsidRPr="00DC0063" w:rsidRDefault="00B420D4" w:rsidP="00DD5665">
            <w:pPr>
              <w:pStyle w:val="TAL"/>
              <w:keepLines w:val="0"/>
            </w:pPr>
            <w:r w:rsidRPr="008C514D">
              <w:rPr>
                <w:lang w:val="en-US"/>
              </w:rPr>
              <w:t xml:space="preserve">AE </w:t>
            </w:r>
            <w:r>
              <w:rPr>
                <w:lang w:val="en-US"/>
              </w:rPr>
              <w:t xml:space="preserve">retrieves </w:t>
            </w:r>
            <w:r w:rsidRPr="008C514D">
              <w:rPr>
                <w:lang w:val="en-US"/>
              </w:rPr>
              <w:t xml:space="preserve">a &lt;latest&gt; </w:t>
            </w:r>
            <w:r>
              <w:rPr>
                <w:lang w:val="en-US"/>
              </w:rPr>
              <w:t>resource of a &lt;container&gt;</w:t>
            </w:r>
            <w:r w:rsidRPr="008C514D">
              <w:rPr>
                <w:lang w:val="en-US"/>
              </w:rPr>
              <w:t xml:space="preserve"> and the Registrar CSE points a latest &lt;conten</w:t>
            </w:r>
            <w:r>
              <w:rPr>
                <w:lang w:val="en-US"/>
              </w:rPr>
              <w:t>t</w:t>
            </w:r>
            <w:r w:rsidRPr="008C514D">
              <w:rPr>
                <w:lang w:val="en-US"/>
              </w:rPr>
              <w:t>Instance&gt; among the existing contentInstances to the &lt;latest&gt; resource of the &lt;container&gt;</w:t>
            </w:r>
          </w:p>
        </w:tc>
      </w:tr>
      <w:tr w:rsidR="00B420D4" w:rsidRPr="00DC0063" w14:paraId="54B43989" w14:textId="77777777" w:rsidTr="00DD5665">
        <w:trPr>
          <w:jc w:val="center"/>
        </w:trPr>
        <w:tc>
          <w:tcPr>
            <w:tcW w:w="2511" w:type="dxa"/>
            <w:gridSpan w:val="3"/>
          </w:tcPr>
          <w:p w14:paraId="659B62EF" w14:textId="77777777" w:rsidR="00B420D4" w:rsidRDefault="00B420D4" w:rsidP="00DD5665">
            <w:pPr>
              <w:pStyle w:val="TAL"/>
              <w:keepLines w:val="0"/>
            </w:pPr>
            <w:r w:rsidRPr="00DC0063">
              <w:rPr>
                <w:b/>
              </w:rPr>
              <w:t>Configuration:</w:t>
            </w:r>
          </w:p>
        </w:tc>
        <w:tc>
          <w:tcPr>
            <w:tcW w:w="7305" w:type="dxa"/>
          </w:tcPr>
          <w:p w14:paraId="152F5A9F" w14:textId="77777777" w:rsidR="00B420D4" w:rsidRPr="00DC0063" w:rsidRDefault="00B420D4" w:rsidP="00DD5665">
            <w:pPr>
              <w:pStyle w:val="TAL"/>
              <w:keepLines w:val="0"/>
              <w:rPr>
                <w:b/>
              </w:rPr>
            </w:pPr>
            <w:r>
              <w:t>M2M_CFG_01</w:t>
            </w:r>
          </w:p>
        </w:tc>
      </w:tr>
      <w:tr w:rsidR="00B420D4" w:rsidRPr="00934EE2" w14:paraId="6321F1F9" w14:textId="77777777" w:rsidTr="00DD5665">
        <w:trPr>
          <w:jc w:val="center"/>
        </w:trPr>
        <w:tc>
          <w:tcPr>
            <w:tcW w:w="2511" w:type="dxa"/>
            <w:gridSpan w:val="3"/>
          </w:tcPr>
          <w:p w14:paraId="21102A51" w14:textId="77777777" w:rsidR="00B420D4" w:rsidRDefault="00B420D4" w:rsidP="00DD5665">
            <w:pPr>
              <w:pStyle w:val="TAL"/>
              <w:keepLines w:val="0"/>
            </w:pPr>
            <w:r w:rsidRPr="00DC0063">
              <w:rPr>
                <w:b/>
              </w:rPr>
              <w:t>References:</w:t>
            </w:r>
          </w:p>
        </w:tc>
        <w:tc>
          <w:tcPr>
            <w:tcW w:w="7305" w:type="dxa"/>
          </w:tcPr>
          <w:p w14:paraId="04342E56" w14:textId="7BFDA8D1"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10.2.22.1</w:t>
            </w:r>
          </w:p>
          <w:p w14:paraId="60E2429A" w14:textId="4D426478"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7.4.27.2.2</w:t>
            </w:r>
          </w:p>
        </w:tc>
      </w:tr>
      <w:tr w:rsidR="00B420D4" w:rsidRPr="00934EE2" w14:paraId="24F22FD3" w14:textId="77777777" w:rsidTr="00DD5665">
        <w:trPr>
          <w:jc w:val="center"/>
        </w:trPr>
        <w:tc>
          <w:tcPr>
            <w:tcW w:w="9816" w:type="dxa"/>
            <w:gridSpan w:val="4"/>
            <w:shd w:val="clear" w:color="auto" w:fill="F2F2F2"/>
          </w:tcPr>
          <w:p w14:paraId="284CCA1B" w14:textId="77777777" w:rsidR="00B420D4" w:rsidRPr="00934EE2" w:rsidRDefault="00B420D4" w:rsidP="00DD5665">
            <w:pPr>
              <w:pStyle w:val="TAL"/>
              <w:keepLines w:val="0"/>
              <w:rPr>
                <w:b/>
                <w:lang w:val="fr-FR"/>
              </w:rPr>
            </w:pPr>
          </w:p>
        </w:tc>
      </w:tr>
      <w:tr w:rsidR="00B420D4" w:rsidRPr="00DC0063" w14:paraId="565C5F32" w14:textId="77777777" w:rsidTr="00DD5665">
        <w:trPr>
          <w:jc w:val="center"/>
        </w:trPr>
        <w:tc>
          <w:tcPr>
            <w:tcW w:w="2511" w:type="dxa"/>
            <w:gridSpan w:val="3"/>
            <w:tcBorders>
              <w:bottom w:val="single" w:sz="4" w:space="0" w:color="auto"/>
            </w:tcBorders>
          </w:tcPr>
          <w:p w14:paraId="7A216619"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6E56D2FA"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13E8B171" w14:textId="77777777" w:rsidR="00B420D4" w:rsidRDefault="00B420D4" w:rsidP="00647943">
            <w:pPr>
              <w:pStyle w:val="TAL"/>
              <w:numPr>
                <w:ilvl w:val="0"/>
                <w:numId w:val="18"/>
              </w:numPr>
              <w:ind w:hanging="542"/>
            </w:pPr>
            <w:r w:rsidRPr="00B1377A">
              <w:t>AE has created a container resource &lt;container&gt; on Registrar CSE</w:t>
            </w:r>
          </w:p>
          <w:p w14:paraId="60EBEFD3" w14:textId="77777777" w:rsidR="00B420D4" w:rsidRPr="00DC0063" w:rsidRDefault="00B420D4" w:rsidP="00647943">
            <w:pPr>
              <w:pStyle w:val="TAL"/>
              <w:numPr>
                <w:ilvl w:val="0"/>
                <w:numId w:val="18"/>
              </w:numPr>
              <w:ind w:hanging="542"/>
            </w:pPr>
            <w:r w:rsidRPr="008C514D">
              <w:t>AE has created a contentInstance resource &lt;contentInstance&gt; as child resource of &lt;container&gt; resource</w:t>
            </w:r>
          </w:p>
        </w:tc>
      </w:tr>
      <w:tr w:rsidR="00B420D4" w:rsidRPr="00DC0063" w14:paraId="5B60A20C" w14:textId="77777777" w:rsidTr="00DD5665">
        <w:trPr>
          <w:jc w:val="center"/>
        </w:trPr>
        <w:tc>
          <w:tcPr>
            <w:tcW w:w="9816" w:type="dxa"/>
            <w:gridSpan w:val="4"/>
            <w:shd w:val="clear" w:color="auto" w:fill="F2F2F2"/>
          </w:tcPr>
          <w:p w14:paraId="30BCF06F" w14:textId="77777777" w:rsidR="00B420D4" w:rsidRPr="00DC0063" w:rsidRDefault="00B420D4" w:rsidP="00DD5665">
            <w:pPr>
              <w:pStyle w:val="TAL"/>
              <w:keepLines w:val="0"/>
              <w:jc w:val="center"/>
              <w:rPr>
                <w:b/>
              </w:rPr>
            </w:pPr>
            <w:r w:rsidRPr="00DC0063">
              <w:rPr>
                <w:b/>
              </w:rPr>
              <w:t>Test Sequence</w:t>
            </w:r>
          </w:p>
        </w:tc>
      </w:tr>
      <w:tr w:rsidR="00B420D4" w:rsidRPr="00DC0063" w14:paraId="74E8E784" w14:textId="77777777" w:rsidTr="00DD5665">
        <w:trPr>
          <w:jc w:val="center"/>
        </w:trPr>
        <w:tc>
          <w:tcPr>
            <w:tcW w:w="527" w:type="dxa"/>
            <w:tcBorders>
              <w:bottom w:val="single" w:sz="4" w:space="0" w:color="auto"/>
            </w:tcBorders>
            <w:shd w:val="clear" w:color="auto" w:fill="auto"/>
            <w:vAlign w:val="center"/>
          </w:tcPr>
          <w:p w14:paraId="25358A64"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120AE49D"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46F11D0C"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2AF4302D" w14:textId="77777777" w:rsidR="00B420D4" w:rsidRPr="00DC0063" w:rsidRDefault="00B420D4" w:rsidP="00DD5665">
            <w:pPr>
              <w:pStyle w:val="TAL"/>
              <w:keepNext w:val="0"/>
              <w:jc w:val="center"/>
              <w:rPr>
                <w:b/>
              </w:rPr>
            </w:pPr>
            <w:r w:rsidRPr="00DC0063">
              <w:rPr>
                <w:b/>
              </w:rPr>
              <w:t>Description</w:t>
            </w:r>
          </w:p>
        </w:tc>
      </w:tr>
      <w:tr w:rsidR="00B420D4" w:rsidRPr="00C80FD1" w14:paraId="342A76A4" w14:textId="77777777" w:rsidTr="00DD5665">
        <w:trPr>
          <w:jc w:val="center"/>
        </w:trPr>
        <w:tc>
          <w:tcPr>
            <w:tcW w:w="527" w:type="dxa"/>
            <w:tcBorders>
              <w:left w:val="single" w:sz="4" w:space="0" w:color="auto"/>
            </w:tcBorders>
            <w:vAlign w:val="center"/>
          </w:tcPr>
          <w:p w14:paraId="2606A37F" w14:textId="77777777" w:rsidR="00B420D4" w:rsidRPr="00DC0063" w:rsidRDefault="00B420D4" w:rsidP="00DD5665">
            <w:pPr>
              <w:pStyle w:val="TAL"/>
              <w:keepNext w:val="0"/>
              <w:jc w:val="center"/>
            </w:pPr>
            <w:r w:rsidRPr="00DC0063">
              <w:t>1</w:t>
            </w:r>
          </w:p>
        </w:tc>
        <w:tc>
          <w:tcPr>
            <w:tcW w:w="647" w:type="dxa"/>
          </w:tcPr>
          <w:p w14:paraId="67BB1261" w14:textId="77777777" w:rsidR="00B420D4" w:rsidRPr="00DC0063" w:rsidRDefault="00B420D4" w:rsidP="00DD5665">
            <w:pPr>
              <w:pStyle w:val="TAL"/>
              <w:jc w:val="center"/>
            </w:pPr>
          </w:p>
        </w:tc>
        <w:tc>
          <w:tcPr>
            <w:tcW w:w="1337" w:type="dxa"/>
            <w:shd w:val="clear" w:color="auto" w:fill="F2F2F2"/>
          </w:tcPr>
          <w:p w14:paraId="0EBD0BE0" w14:textId="77777777" w:rsidR="00B420D4" w:rsidRPr="00DC0063" w:rsidRDefault="00B420D4" w:rsidP="00DD5665">
            <w:pPr>
              <w:pStyle w:val="TAL"/>
              <w:jc w:val="center"/>
            </w:pPr>
            <w:r w:rsidRPr="00DC0063">
              <w:t>Stimulus</w:t>
            </w:r>
          </w:p>
        </w:tc>
        <w:tc>
          <w:tcPr>
            <w:tcW w:w="7305" w:type="dxa"/>
            <w:shd w:val="clear" w:color="auto" w:fill="F2F2F2"/>
          </w:tcPr>
          <w:p w14:paraId="057D54CA" w14:textId="77777777" w:rsidR="00B420D4" w:rsidRPr="00C80FD1" w:rsidRDefault="00B420D4" w:rsidP="00DD5665">
            <w:pPr>
              <w:pStyle w:val="TAL"/>
              <w:rPr>
                <w:lang w:eastAsia="zh-CN"/>
              </w:rPr>
            </w:pPr>
            <w:r>
              <w:t>AE</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rPr>
                <w:szCs w:val="18"/>
                <w:lang w:val="en-US" w:eastAsia="zh-CN"/>
              </w:rPr>
              <w:t>latest</w:t>
            </w:r>
            <w:r w:rsidRPr="001C6CB8">
              <w:rPr>
                <w:lang w:val="en-US"/>
              </w:rPr>
              <w:t>&gt;</w:t>
            </w:r>
          </w:p>
        </w:tc>
      </w:tr>
      <w:tr w:rsidR="00B420D4" w14:paraId="478F7990" w14:textId="77777777" w:rsidTr="00DD5665">
        <w:trPr>
          <w:trHeight w:val="983"/>
          <w:jc w:val="center"/>
        </w:trPr>
        <w:tc>
          <w:tcPr>
            <w:tcW w:w="527" w:type="dxa"/>
            <w:tcBorders>
              <w:left w:val="single" w:sz="4" w:space="0" w:color="auto"/>
            </w:tcBorders>
            <w:vAlign w:val="center"/>
          </w:tcPr>
          <w:p w14:paraId="5C164054" w14:textId="77777777" w:rsidR="00B420D4" w:rsidRPr="00DC0063" w:rsidRDefault="00B420D4" w:rsidP="00DD5665">
            <w:pPr>
              <w:pStyle w:val="TAL"/>
              <w:keepNext w:val="0"/>
              <w:jc w:val="center"/>
            </w:pPr>
            <w:r w:rsidRPr="00DC0063">
              <w:t>2</w:t>
            </w:r>
          </w:p>
        </w:tc>
        <w:tc>
          <w:tcPr>
            <w:tcW w:w="647" w:type="dxa"/>
            <w:vAlign w:val="center"/>
          </w:tcPr>
          <w:p w14:paraId="5CAEACAF" w14:textId="77777777" w:rsidR="00B420D4" w:rsidRDefault="00B420D4" w:rsidP="00DD5665">
            <w:pPr>
              <w:pStyle w:val="TAL"/>
              <w:jc w:val="center"/>
            </w:pPr>
          </w:p>
          <w:p w14:paraId="34238B12" w14:textId="77777777" w:rsidR="00B420D4" w:rsidRDefault="00B420D4" w:rsidP="00DD5665">
            <w:pPr>
              <w:pStyle w:val="TAL"/>
              <w:jc w:val="center"/>
            </w:pPr>
            <w:r>
              <w:t>Mca</w:t>
            </w:r>
          </w:p>
        </w:tc>
        <w:tc>
          <w:tcPr>
            <w:tcW w:w="1337" w:type="dxa"/>
            <w:vAlign w:val="center"/>
          </w:tcPr>
          <w:p w14:paraId="529AEEAE"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1CC36B7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0FFDACEA"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sidRPr="007B789B">
              <w:rPr>
                <w:szCs w:val="18"/>
                <w:lang w:eastAsia="zh-CN"/>
              </w:rPr>
              <w:t>URI of &lt;</w:t>
            </w:r>
            <w:r>
              <w:rPr>
                <w:szCs w:val="18"/>
                <w:lang w:eastAsia="zh-CN"/>
              </w:rPr>
              <w:t>latest</w:t>
            </w:r>
            <w:r w:rsidRPr="007B789B">
              <w:rPr>
                <w:szCs w:val="18"/>
                <w:lang w:eastAsia="zh-CN"/>
              </w:rPr>
              <w:t>&gt; resource</w:t>
            </w:r>
          </w:p>
          <w:p w14:paraId="11DF3ED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3C7A6990"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3F30A0A4"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7C4EF3A9" w14:textId="77777777" w:rsidTr="00DD5665">
        <w:trPr>
          <w:jc w:val="center"/>
        </w:trPr>
        <w:tc>
          <w:tcPr>
            <w:tcW w:w="527" w:type="dxa"/>
            <w:tcBorders>
              <w:left w:val="single" w:sz="4" w:space="0" w:color="auto"/>
            </w:tcBorders>
            <w:vAlign w:val="center"/>
          </w:tcPr>
          <w:p w14:paraId="663755D0" w14:textId="77777777" w:rsidR="00B420D4" w:rsidRPr="00DC0063" w:rsidRDefault="00B420D4" w:rsidP="00DD5665">
            <w:pPr>
              <w:pStyle w:val="TAL"/>
              <w:keepNext w:val="0"/>
              <w:jc w:val="center"/>
            </w:pPr>
            <w:r>
              <w:t>3</w:t>
            </w:r>
          </w:p>
        </w:tc>
        <w:tc>
          <w:tcPr>
            <w:tcW w:w="647" w:type="dxa"/>
            <w:vAlign w:val="center"/>
          </w:tcPr>
          <w:p w14:paraId="73E3F7DB" w14:textId="77777777" w:rsidR="00B420D4" w:rsidRDefault="00B420D4" w:rsidP="00DD5665">
            <w:pPr>
              <w:pStyle w:val="TAL"/>
              <w:jc w:val="center"/>
            </w:pPr>
          </w:p>
          <w:p w14:paraId="0BA890F6" w14:textId="77777777" w:rsidR="00B420D4" w:rsidRDefault="00B420D4" w:rsidP="00DD5665">
            <w:pPr>
              <w:pStyle w:val="TAL"/>
              <w:jc w:val="center"/>
            </w:pPr>
            <w:r>
              <w:t>Mca</w:t>
            </w:r>
          </w:p>
        </w:tc>
        <w:tc>
          <w:tcPr>
            <w:tcW w:w="1337" w:type="dxa"/>
            <w:vAlign w:val="center"/>
          </w:tcPr>
          <w:p w14:paraId="5CCDDF58"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0FE12BA"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val="fr-FR" w:eastAsia="zh-CN"/>
              </w:rPr>
            </w:pPr>
            <w:r w:rsidRPr="00427D50">
              <w:rPr>
                <w:rFonts w:ascii="Arial" w:hAnsi="Arial" w:cs="Arial"/>
                <w:sz w:val="18"/>
                <w:szCs w:val="18"/>
                <w:lang w:eastAsia="zh-CN"/>
              </w:rPr>
              <w:t>rsc =</w:t>
            </w:r>
            <w:r w:rsidRPr="00DE03F2">
              <w:rPr>
                <w:rFonts w:ascii="Arial" w:hAnsi="Arial" w:cs="Arial"/>
                <w:sz w:val="18"/>
                <w:szCs w:val="18"/>
                <w:lang w:val="fr-FR" w:eastAsia="zh-CN"/>
              </w:rPr>
              <w:t>2000 (OK)</w:t>
            </w:r>
          </w:p>
          <w:p w14:paraId="0E2148A8"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eastAsia="zh-CN"/>
              </w:rPr>
            </w:pPr>
            <w:r w:rsidRPr="00427D50">
              <w:rPr>
                <w:rFonts w:ascii="Arial" w:hAnsi="Arial" w:cs="Arial"/>
                <w:sz w:val="18"/>
                <w:szCs w:val="18"/>
                <w:lang w:eastAsia="zh-CN"/>
              </w:rPr>
              <w:t xml:space="preserve">rqi </w:t>
            </w:r>
            <w:r w:rsidRPr="00DE03F2">
              <w:rPr>
                <w:rFonts w:ascii="Arial" w:hAnsi="Arial" w:cs="Arial"/>
                <w:sz w:val="18"/>
                <w:szCs w:val="18"/>
                <w:lang w:eastAsia="zh-CN"/>
              </w:rPr>
              <w:t xml:space="preserve">= </w:t>
            </w:r>
            <w:r w:rsidRPr="00427D50">
              <w:rPr>
                <w:rFonts w:ascii="Arial" w:hAnsi="Arial" w:cs="Arial"/>
                <w:sz w:val="18"/>
                <w:szCs w:val="18"/>
                <w:lang w:eastAsia="zh-CN"/>
              </w:rPr>
              <w:t>(token-string) same as received in request message</w:t>
            </w:r>
          </w:p>
          <w:p w14:paraId="2DED1BC4" w14:textId="77777777" w:rsidR="00B420D4" w:rsidRDefault="00B420D4" w:rsidP="00647943">
            <w:pPr>
              <w:pStyle w:val="TAL"/>
              <w:numPr>
                <w:ilvl w:val="0"/>
                <w:numId w:val="14"/>
              </w:numPr>
              <w:ind w:left="256" w:hanging="141"/>
              <w:rPr>
                <w:szCs w:val="18"/>
                <w:lang w:eastAsia="zh-CN"/>
              </w:rPr>
            </w:pPr>
            <w:r w:rsidRPr="00E40398">
              <w:rPr>
                <w:szCs w:val="18"/>
                <w:lang w:eastAsia="zh-CN"/>
              </w:rPr>
              <w:t xml:space="preserve">pc </w:t>
            </w:r>
            <w:r w:rsidRPr="007437BD">
              <w:rPr>
                <w:szCs w:val="18"/>
                <w:lang w:eastAsia="zh-CN"/>
              </w:rPr>
              <w:t xml:space="preserve">= </w:t>
            </w:r>
            <w:r>
              <w:rPr>
                <w:szCs w:val="18"/>
                <w:lang w:eastAsia="zh-CN"/>
              </w:rPr>
              <w:t>Serialized representation of latest &lt;contentInstance</w:t>
            </w:r>
            <w:r w:rsidRPr="007437BD">
              <w:rPr>
                <w:szCs w:val="18"/>
                <w:lang w:eastAsia="zh-CN"/>
              </w:rPr>
              <w:t>&gt; resource</w:t>
            </w:r>
          </w:p>
        </w:tc>
      </w:tr>
      <w:tr w:rsidR="00B420D4" w:rsidRPr="00DC0063" w14:paraId="47206EEF" w14:textId="77777777" w:rsidTr="00DD5665">
        <w:trPr>
          <w:jc w:val="center"/>
        </w:trPr>
        <w:tc>
          <w:tcPr>
            <w:tcW w:w="527" w:type="dxa"/>
            <w:tcBorders>
              <w:left w:val="single" w:sz="4" w:space="0" w:color="auto"/>
            </w:tcBorders>
            <w:shd w:val="clear" w:color="auto" w:fill="FFFFFF"/>
            <w:vAlign w:val="center"/>
          </w:tcPr>
          <w:p w14:paraId="7BE682D7" w14:textId="77777777" w:rsidR="00B420D4" w:rsidRPr="00DC0063" w:rsidRDefault="00B420D4" w:rsidP="00DD5665">
            <w:pPr>
              <w:pStyle w:val="TAL"/>
              <w:keepNext w:val="0"/>
              <w:jc w:val="center"/>
            </w:pPr>
            <w:r>
              <w:t>4</w:t>
            </w:r>
          </w:p>
        </w:tc>
        <w:tc>
          <w:tcPr>
            <w:tcW w:w="647" w:type="dxa"/>
            <w:shd w:val="clear" w:color="auto" w:fill="FFFFFF"/>
          </w:tcPr>
          <w:p w14:paraId="55367A66" w14:textId="77777777" w:rsidR="00B420D4" w:rsidRDefault="00B420D4" w:rsidP="00DD5665">
            <w:pPr>
              <w:pStyle w:val="TAL"/>
              <w:jc w:val="center"/>
            </w:pPr>
          </w:p>
        </w:tc>
        <w:tc>
          <w:tcPr>
            <w:tcW w:w="1337" w:type="dxa"/>
            <w:shd w:val="clear" w:color="auto" w:fill="D9D9D9"/>
            <w:vAlign w:val="center"/>
          </w:tcPr>
          <w:p w14:paraId="2602847B" w14:textId="77777777" w:rsidR="00B420D4" w:rsidRPr="00DC0063" w:rsidRDefault="00B420D4" w:rsidP="00DD5665">
            <w:pPr>
              <w:pStyle w:val="TAL"/>
              <w:jc w:val="center"/>
              <w:rPr>
                <w:lang w:eastAsia="zh-CN"/>
              </w:rPr>
            </w:pPr>
            <w:r>
              <w:t>IOP Check</w:t>
            </w:r>
          </w:p>
        </w:tc>
        <w:tc>
          <w:tcPr>
            <w:tcW w:w="7305" w:type="dxa"/>
            <w:shd w:val="clear" w:color="auto" w:fill="D9D9D9"/>
          </w:tcPr>
          <w:p w14:paraId="49A12BF7" w14:textId="77777777" w:rsidR="00B420D4" w:rsidRPr="00DC0063" w:rsidRDefault="00B420D4" w:rsidP="00DD5665">
            <w:pPr>
              <w:pStyle w:val="TAL"/>
            </w:pPr>
            <w:r>
              <w:t xml:space="preserve">AE </w:t>
            </w:r>
            <w:r>
              <w:rPr>
                <w:rFonts w:eastAsia="MS Mincho"/>
              </w:rPr>
              <w:t>indicates successful operation</w:t>
            </w:r>
          </w:p>
        </w:tc>
      </w:tr>
      <w:tr w:rsidR="00B420D4" w:rsidRPr="00745620" w14:paraId="4736B58C"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424C9640"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0F2CDD69" w14:textId="77777777" w:rsidR="00B420D4" w:rsidRPr="00745620" w:rsidRDefault="00B420D4" w:rsidP="00DD5665">
            <w:pPr>
              <w:pStyle w:val="TAL"/>
            </w:pPr>
          </w:p>
        </w:tc>
      </w:tr>
      <w:tr w:rsidR="00B420D4" w:rsidRPr="00745620" w14:paraId="124F3665"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8DFA2BD"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72EF32" w14:textId="77777777" w:rsidR="00B420D4" w:rsidRPr="00745620" w:rsidRDefault="00B420D4" w:rsidP="00DD5665">
            <w:pPr>
              <w:pStyle w:val="TAL"/>
            </w:pPr>
          </w:p>
        </w:tc>
      </w:tr>
    </w:tbl>
    <w:p w14:paraId="03E68362" w14:textId="77777777" w:rsidR="00B420D4" w:rsidRPr="005E56EB" w:rsidRDefault="00B420D4" w:rsidP="00B420D4">
      <w:pPr>
        <w:rPr>
          <w:lang w:val="x-none"/>
        </w:rPr>
      </w:pPr>
    </w:p>
    <w:p w14:paraId="3D4AED0A" w14:textId="64CA005C" w:rsidR="00B420D4" w:rsidRDefault="00FD1863" w:rsidP="00B420D4">
      <w:pPr>
        <w:pStyle w:val="Heading4"/>
      </w:pPr>
      <w:bookmarkStart w:id="207" w:name="_Toc476040775"/>
      <w:bookmarkStart w:id="208" w:name="_Toc476042879"/>
      <w:r>
        <w:lastRenderedPageBreak/>
        <w:t>9.</w:t>
      </w:r>
      <w:r w:rsidR="00B420D4">
        <w:t>1.5.8</w:t>
      </w:r>
      <w:r w:rsidR="00B420D4">
        <w:tab/>
        <w:t>&lt;oldest&gt; ContentInstance Retrieve</w:t>
      </w:r>
      <w:bookmarkEnd w:id="207"/>
      <w:bookmarkEnd w:id="208"/>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5563B19A" w14:textId="77777777" w:rsidTr="00DD5665">
        <w:trPr>
          <w:cantSplit/>
          <w:tblHeader/>
          <w:jc w:val="center"/>
        </w:trPr>
        <w:tc>
          <w:tcPr>
            <w:tcW w:w="9816" w:type="dxa"/>
            <w:gridSpan w:val="4"/>
          </w:tcPr>
          <w:p w14:paraId="7E747970"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71C919D6" w14:textId="77777777" w:rsidTr="00DD5665">
        <w:trPr>
          <w:jc w:val="center"/>
        </w:trPr>
        <w:tc>
          <w:tcPr>
            <w:tcW w:w="2511" w:type="dxa"/>
            <w:gridSpan w:val="3"/>
          </w:tcPr>
          <w:p w14:paraId="6CA13AC8" w14:textId="77777777" w:rsidR="00B420D4" w:rsidRDefault="00B420D4" w:rsidP="00DD5665">
            <w:pPr>
              <w:pStyle w:val="TAL"/>
              <w:keepLines w:val="0"/>
            </w:pPr>
            <w:r w:rsidRPr="00DC0063">
              <w:rPr>
                <w:b/>
              </w:rPr>
              <w:t>Identifier:</w:t>
            </w:r>
          </w:p>
        </w:tc>
        <w:tc>
          <w:tcPr>
            <w:tcW w:w="7305" w:type="dxa"/>
          </w:tcPr>
          <w:p w14:paraId="005902B2" w14:textId="77777777" w:rsidR="00B420D4" w:rsidRPr="00DC0063" w:rsidRDefault="00B420D4" w:rsidP="00DD5665">
            <w:pPr>
              <w:pStyle w:val="TAL"/>
              <w:keepLines w:val="0"/>
            </w:pPr>
            <w:r>
              <w:t>TD_M2M_NH_</w:t>
            </w:r>
            <w:r w:rsidRPr="005E56EB">
              <w:t>72</w:t>
            </w:r>
          </w:p>
        </w:tc>
      </w:tr>
      <w:tr w:rsidR="00B420D4" w:rsidRPr="00DC0063" w14:paraId="5C2984A9" w14:textId="77777777" w:rsidTr="00DD5665">
        <w:trPr>
          <w:jc w:val="center"/>
        </w:trPr>
        <w:tc>
          <w:tcPr>
            <w:tcW w:w="2511" w:type="dxa"/>
            <w:gridSpan w:val="3"/>
          </w:tcPr>
          <w:p w14:paraId="4AF12945" w14:textId="77777777" w:rsidR="00B420D4" w:rsidRDefault="00B420D4" w:rsidP="00DD5665">
            <w:pPr>
              <w:pStyle w:val="TAL"/>
              <w:keepLines w:val="0"/>
              <w:rPr>
                <w:lang w:val="en-US"/>
              </w:rPr>
            </w:pPr>
            <w:r w:rsidRPr="00DC0063">
              <w:rPr>
                <w:b/>
              </w:rPr>
              <w:t>Objective:</w:t>
            </w:r>
          </w:p>
        </w:tc>
        <w:tc>
          <w:tcPr>
            <w:tcW w:w="7305" w:type="dxa"/>
          </w:tcPr>
          <w:p w14:paraId="20C90DF7" w14:textId="77777777" w:rsidR="00B420D4" w:rsidRPr="00DC0063" w:rsidRDefault="00B420D4" w:rsidP="00DD5665">
            <w:pPr>
              <w:pStyle w:val="TAL"/>
              <w:keepLines w:val="0"/>
            </w:pPr>
            <w:r w:rsidRPr="008C514D">
              <w:rPr>
                <w:lang w:val="en-US"/>
              </w:rPr>
              <w:t xml:space="preserve">AE </w:t>
            </w:r>
            <w:r>
              <w:rPr>
                <w:lang w:val="en-US"/>
              </w:rPr>
              <w:t xml:space="preserve">retrieves </w:t>
            </w:r>
            <w:r w:rsidRPr="008C514D">
              <w:rPr>
                <w:lang w:val="en-US"/>
              </w:rPr>
              <w:t>a &lt;</w:t>
            </w:r>
            <w:r>
              <w:rPr>
                <w:lang w:val="en-US"/>
              </w:rPr>
              <w:t>oldest</w:t>
            </w:r>
            <w:r w:rsidRPr="008C514D">
              <w:rPr>
                <w:lang w:val="en-US"/>
              </w:rPr>
              <w:t xml:space="preserve">&gt; </w:t>
            </w:r>
            <w:r>
              <w:rPr>
                <w:lang w:val="en-US"/>
              </w:rPr>
              <w:t>resource of a &lt;container&gt;</w:t>
            </w:r>
            <w:r w:rsidRPr="008C514D">
              <w:rPr>
                <w:lang w:val="en-US"/>
              </w:rPr>
              <w:t xml:space="preserve"> and the Registrar CSE points a </w:t>
            </w:r>
            <w:r>
              <w:rPr>
                <w:lang w:val="en-US"/>
              </w:rPr>
              <w:t>oldest</w:t>
            </w:r>
            <w:r w:rsidRPr="008C514D">
              <w:rPr>
                <w:lang w:val="en-US"/>
              </w:rPr>
              <w:t xml:space="preserve"> &lt;conten</w:t>
            </w:r>
            <w:r>
              <w:rPr>
                <w:lang w:val="en-US"/>
              </w:rPr>
              <w:t>t</w:t>
            </w:r>
            <w:r w:rsidRPr="008C514D">
              <w:rPr>
                <w:lang w:val="en-US"/>
              </w:rPr>
              <w:t>Instance&gt; among the existing contentInstances to the &lt;</w:t>
            </w:r>
            <w:r>
              <w:rPr>
                <w:lang w:val="en-US"/>
              </w:rPr>
              <w:t>oldest</w:t>
            </w:r>
            <w:r w:rsidRPr="008C514D">
              <w:rPr>
                <w:lang w:val="en-US"/>
              </w:rPr>
              <w:t>&gt; resource of the &lt;container&gt;</w:t>
            </w:r>
          </w:p>
        </w:tc>
      </w:tr>
      <w:tr w:rsidR="00B420D4" w:rsidRPr="00DC0063" w14:paraId="7EB65BFD" w14:textId="77777777" w:rsidTr="00DD5665">
        <w:trPr>
          <w:jc w:val="center"/>
        </w:trPr>
        <w:tc>
          <w:tcPr>
            <w:tcW w:w="2511" w:type="dxa"/>
            <w:gridSpan w:val="3"/>
          </w:tcPr>
          <w:p w14:paraId="3FD32F9F" w14:textId="77777777" w:rsidR="00B420D4" w:rsidRDefault="00B420D4" w:rsidP="00DD5665">
            <w:pPr>
              <w:pStyle w:val="TAL"/>
              <w:keepLines w:val="0"/>
            </w:pPr>
            <w:r w:rsidRPr="00DC0063">
              <w:rPr>
                <w:b/>
              </w:rPr>
              <w:t>Configuration:</w:t>
            </w:r>
          </w:p>
        </w:tc>
        <w:tc>
          <w:tcPr>
            <w:tcW w:w="7305" w:type="dxa"/>
          </w:tcPr>
          <w:p w14:paraId="23D6B3A4" w14:textId="77777777" w:rsidR="00B420D4" w:rsidRPr="00DC0063" w:rsidRDefault="00B420D4" w:rsidP="00DD5665">
            <w:pPr>
              <w:pStyle w:val="TAL"/>
              <w:keepLines w:val="0"/>
              <w:rPr>
                <w:b/>
              </w:rPr>
            </w:pPr>
            <w:r>
              <w:t>M2M_CFG_01</w:t>
            </w:r>
          </w:p>
        </w:tc>
      </w:tr>
      <w:tr w:rsidR="00B420D4" w:rsidRPr="00934EE2" w14:paraId="562E24C2" w14:textId="77777777" w:rsidTr="00DD5665">
        <w:trPr>
          <w:jc w:val="center"/>
        </w:trPr>
        <w:tc>
          <w:tcPr>
            <w:tcW w:w="2511" w:type="dxa"/>
            <w:gridSpan w:val="3"/>
          </w:tcPr>
          <w:p w14:paraId="34F3E8B4" w14:textId="77777777" w:rsidR="00B420D4" w:rsidRDefault="00B420D4" w:rsidP="00DD5665">
            <w:pPr>
              <w:pStyle w:val="TAL"/>
              <w:keepLines w:val="0"/>
            </w:pPr>
            <w:r w:rsidRPr="00DC0063">
              <w:rPr>
                <w:b/>
              </w:rPr>
              <w:t>References:</w:t>
            </w:r>
          </w:p>
        </w:tc>
        <w:tc>
          <w:tcPr>
            <w:tcW w:w="7305" w:type="dxa"/>
          </w:tcPr>
          <w:p w14:paraId="0C331B88" w14:textId="4F288A03"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10.2.23.1</w:t>
            </w:r>
          </w:p>
          <w:p w14:paraId="1FB3F797" w14:textId="61437DB0"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7.4.28.2.2</w:t>
            </w:r>
          </w:p>
        </w:tc>
      </w:tr>
      <w:tr w:rsidR="00B420D4" w:rsidRPr="00934EE2" w14:paraId="4D65A457" w14:textId="77777777" w:rsidTr="00DD5665">
        <w:trPr>
          <w:jc w:val="center"/>
        </w:trPr>
        <w:tc>
          <w:tcPr>
            <w:tcW w:w="9816" w:type="dxa"/>
            <w:gridSpan w:val="4"/>
            <w:shd w:val="clear" w:color="auto" w:fill="F2F2F2"/>
          </w:tcPr>
          <w:p w14:paraId="43451C90" w14:textId="77777777" w:rsidR="00B420D4" w:rsidRPr="00934EE2" w:rsidRDefault="00B420D4" w:rsidP="00DD5665">
            <w:pPr>
              <w:pStyle w:val="TAL"/>
              <w:keepLines w:val="0"/>
              <w:rPr>
                <w:b/>
                <w:lang w:val="fr-FR"/>
              </w:rPr>
            </w:pPr>
          </w:p>
        </w:tc>
      </w:tr>
      <w:tr w:rsidR="00B420D4" w:rsidRPr="00DC0063" w14:paraId="4575DA63" w14:textId="77777777" w:rsidTr="00DD5665">
        <w:trPr>
          <w:jc w:val="center"/>
        </w:trPr>
        <w:tc>
          <w:tcPr>
            <w:tcW w:w="2511" w:type="dxa"/>
            <w:gridSpan w:val="3"/>
            <w:tcBorders>
              <w:bottom w:val="single" w:sz="4" w:space="0" w:color="auto"/>
            </w:tcBorders>
          </w:tcPr>
          <w:p w14:paraId="4F5E8A40"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78EAA19F"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5C4751F0" w14:textId="77777777" w:rsidR="00B420D4" w:rsidRDefault="00B420D4" w:rsidP="00647943">
            <w:pPr>
              <w:pStyle w:val="TAL"/>
              <w:numPr>
                <w:ilvl w:val="0"/>
                <w:numId w:val="18"/>
              </w:numPr>
              <w:ind w:hanging="542"/>
            </w:pPr>
            <w:r w:rsidRPr="00B1377A">
              <w:t>AE has created a container resource &lt;container&gt; on Registrar CSE</w:t>
            </w:r>
          </w:p>
          <w:p w14:paraId="371F43B9" w14:textId="77777777" w:rsidR="00B420D4" w:rsidRPr="00DC0063" w:rsidRDefault="00B420D4" w:rsidP="00647943">
            <w:pPr>
              <w:pStyle w:val="TAL"/>
              <w:numPr>
                <w:ilvl w:val="0"/>
                <w:numId w:val="18"/>
              </w:numPr>
              <w:ind w:hanging="542"/>
            </w:pPr>
            <w:r w:rsidRPr="008C514D">
              <w:t>AE has created a contentInstance resource &lt;contentInstance&gt; as child resource of &lt;container&gt; resource</w:t>
            </w:r>
          </w:p>
        </w:tc>
      </w:tr>
      <w:tr w:rsidR="00B420D4" w:rsidRPr="00DC0063" w14:paraId="40ABB926" w14:textId="77777777" w:rsidTr="00DD5665">
        <w:trPr>
          <w:jc w:val="center"/>
        </w:trPr>
        <w:tc>
          <w:tcPr>
            <w:tcW w:w="9816" w:type="dxa"/>
            <w:gridSpan w:val="4"/>
            <w:shd w:val="clear" w:color="auto" w:fill="F2F2F2"/>
          </w:tcPr>
          <w:p w14:paraId="5547DB0F" w14:textId="77777777" w:rsidR="00B420D4" w:rsidRPr="00DC0063" w:rsidRDefault="00B420D4" w:rsidP="00DD5665">
            <w:pPr>
              <w:pStyle w:val="TAL"/>
              <w:keepLines w:val="0"/>
              <w:jc w:val="center"/>
              <w:rPr>
                <w:b/>
              </w:rPr>
            </w:pPr>
            <w:r w:rsidRPr="00DC0063">
              <w:rPr>
                <w:b/>
              </w:rPr>
              <w:t>Test Sequence</w:t>
            </w:r>
          </w:p>
        </w:tc>
      </w:tr>
      <w:tr w:rsidR="00B420D4" w:rsidRPr="00DC0063" w14:paraId="1A09E777" w14:textId="77777777" w:rsidTr="00DD5665">
        <w:trPr>
          <w:jc w:val="center"/>
        </w:trPr>
        <w:tc>
          <w:tcPr>
            <w:tcW w:w="527" w:type="dxa"/>
            <w:tcBorders>
              <w:bottom w:val="single" w:sz="4" w:space="0" w:color="auto"/>
            </w:tcBorders>
            <w:shd w:val="clear" w:color="auto" w:fill="auto"/>
            <w:vAlign w:val="center"/>
          </w:tcPr>
          <w:p w14:paraId="16EAB376"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44F36260"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4811D2AB"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6ECBC322" w14:textId="77777777" w:rsidR="00B420D4" w:rsidRPr="00DC0063" w:rsidRDefault="00B420D4" w:rsidP="00DD5665">
            <w:pPr>
              <w:pStyle w:val="TAL"/>
              <w:keepNext w:val="0"/>
              <w:jc w:val="center"/>
              <w:rPr>
                <w:b/>
              </w:rPr>
            </w:pPr>
            <w:r w:rsidRPr="00DC0063">
              <w:rPr>
                <w:b/>
              </w:rPr>
              <w:t>Description</w:t>
            </w:r>
          </w:p>
        </w:tc>
      </w:tr>
      <w:tr w:rsidR="00B420D4" w:rsidRPr="00C80FD1" w14:paraId="207BA0F1" w14:textId="77777777" w:rsidTr="00DD5665">
        <w:trPr>
          <w:jc w:val="center"/>
        </w:trPr>
        <w:tc>
          <w:tcPr>
            <w:tcW w:w="527" w:type="dxa"/>
            <w:tcBorders>
              <w:left w:val="single" w:sz="4" w:space="0" w:color="auto"/>
            </w:tcBorders>
            <w:vAlign w:val="center"/>
          </w:tcPr>
          <w:p w14:paraId="09017A4E" w14:textId="77777777" w:rsidR="00B420D4" w:rsidRPr="00DC0063" w:rsidRDefault="00B420D4" w:rsidP="00DD5665">
            <w:pPr>
              <w:pStyle w:val="TAL"/>
              <w:keepNext w:val="0"/>
              <w:jc w:val="center"/>
            </w:pPr>
            <w:r w:rsidRPr="00DC0063">
              <w:t>1</w:t>
            </w:r>
          </w:p>
        </w:tc>
        <w:tc>
          <w:tcPr>
            <w:tcW w:w="647" w:type="dxa"/>
          </w:tcPr>
          <w:p w14:paraId="18BDAD0C" w14:textId="77777777" w:rsidR="00B420D4" w:rsidRPr="00DC0063" w:rsidRDefault="00B420D4" w:rsidP="00DD5665">
            <w:pPr>
              <w:pStyle w:val="TAL"/>
              <w:jc w:val="center"/>
            </w:pPr>
          </w:p>
        </w:tc>
        <w:tc>
          <w:tcPr>
            <w:tcW w:w="1337" w:type="dxa"/>
            <w:shd w:val="clear" w:color="auto" w:fill="F2F2F2"/>
          </w:tcPr>
          <w:p w14:paraId="3FA46D5E" w14:textId="77777777" w:rsidR="00B420D4" w:rsidRPr="00DC0063" w:rsidRDefault="00B420D4" w:rsidP="00DD5665">
            <w:pPr>
              <w:pStyle w:val="TAL"/>
              <w:jc w:val="center"/>
            </w:pPr>
            <w:r w:rsidRPr="00DC0063">
              <w:t>Stimulus</w:t>
            </w:r>
          </w:p>
        </w:tc>
        <w:tc>
          <w:tcPr>
            <w:tcW w:w="7305" w:type="dxa"/>
            <w:shd w:val="clear" w:color="auto" w:fill="F2F2F2"/>
          </w:tcPr>
          <w:p w14:paraId="220477FB" w14:textId="77777777" w:rsidR="00B420D4" w:rsidRPr="00C80FD1" w:rsidRDefault="00B420D4" w:rsidP="00DD5665">
            <w:pPr>
              <w:pStyle w:val="TAL"/>
              <w:rPr>
                <w:lang w:eastAsia="zh-CN"/>
              </w:rPr>
            </w:pPr>
            <w:r>
              <w:t>AE</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rPr>
                <w:szCs w:val="18"/>
                <w:lang w:val="en-US" w:eastAsia="zh-CN"/>
              </w:rPr>
              <w:t>oldest</w:t>
            </w:r>
            <w:r w:rsidRPr="001C6CB8">
              <w:rPr>
                <w:lang w:val="en-US"/>
              </w:rPr>
              <w:t>&gt;</w:t>
            </w:r>
          </w:p>
        </w:tc>
      </w:tr>
      <w:tr w:rsidR="00B420D4" w14:paraId="2D2FBBE6" w14:textId="77777777" w:rsidTr="00DD5665">
        <w:trPr>
          <w:trHeight w:val="983"/>
          <w:jc w:val="center"/>
        </w:trPr>
        <w:tc>
          <w:tcPr>
            <w:tcW w:w="527" w:type="dxa"/>
            <w:tcBorders>
              <w:left w:val="single" w:sz="4" w:space="0" w:color="auto"/>
            </w:tcBorders>
            <w:vAlign w:val="center"/>
          </w:tcPr>
          <w:p w14:paraId="41D9FF57" w14:textId="77777777" w:rsidR="00B420D4" w:rsidRPr="00DC0063" w:rsidRDefault="00B420D4" w:rsidP="00DD5665">
            <w:pPr>
              <w:pStyle w:val="TAL"/>
              <w:keepNext w:val="0"/>
              <w:jc w:val="center"/>
            </w:pPr>
            <w:r w:rsidRPr="00DC0063">
              <w:t>2</w:t>
            </w:r>
          </w:p>
        </w:tc>
        <w:tc>
          <w:tcPr>
            <w:tcW w:w="647" w:type="dxa"/>
            <w:vAlign w:val="center"/>
          </w:tcPr>
          <w:p w14:paraId="63257283" w14:textId="77777777" w:rsidR="00B420D4" w:rsidRDefault="00B420D4" w:rsidP="00DD5665">
            <w:pPr>
              <w:pStyle w:val="TAL"/>
              <w:jc w:val="center"/>
            </w:pPr>
          </w:p>
          <w:p w14:paraId="2EA6F77D" w14:textId="77777777" w:rsidR="00B420D4" w:rsidRDefault="00B420D4" w:rsidP="00DD5665">
            <w:pPr>
              <w:pStyle w:val="TAL"/>
              <w:jc w:val="center"/>
            </w:pPr>
            <w:r>
              <w:t>Mca</w:t>
            </w:r>
          </w:p>
        </w:tc>
        <w:tc>
          <w:tcPr>
            <w:tcW w:w="1337" w:type="dxa"/>
            <w:vAlign w:val="center"/>
          </w:tcPr>
          <w:p w14:paraId="56713F77"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519C95E4"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7F2F279D"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sidRPr="007B789B">
              <w:rPr>
                <w:szCs w:val="18"/>
                <w:lang w:eastAsia="zh-CN"/>
              </w:rPr>
              <w:t>URI of &lt;</w:t>
            </w:r>
            <w:r>
              <w:rPr>
                <w:szCs w:val="18"/>
                <w:lang w:eastAsia="zh-CN"/>
              </w:rPr>
              <w:t>oldest</w:t>
            </w:r>
            <w:r w:rsidRPr="007B789B">
              <w:rPr>
                <w:szCs w:val="18"/>
                <w:lang w:eastAsia="zh-CN"/>
              </w:rPr>
              <w:t>&gt; resource</w:t>
            </w:r>
          </w:p>
          <w:p w14:paraId="4F0F9F6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2564204B"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0D37B537"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4B02D288" w14:textId="77777777" w:rsidTr="00DD5665">
        <w:trPr>
          <w:jc w:val="center"/>
        </w:trPr>
        <w:tc>
          <w:tcPr>
            <w:tcW w:w="527" w:type="dxa"/>
            <w:tcBorders>
              <w:left w:val="single" w:sz="4" w:space="0" w:color="auto"/>
            </w:tcBorders>
            <w:vAlign w:val="center"/>
          </w:tcPr>
          <w:p w14:paraId="1B4833E2" w14:textId="77777777" w:rsidR="00B420D4" w:rsidRPr="00DC0063" w:rsidRDefault="00B420D4" w:rsidP="00DD5665">
            <w:pPr>
              <w:pStyle w:val="TAL"/>
              <w:keepNext w:val="0"/>
              <w:jc w:val="center"/>
            </w:pPr>
            <w:r>
              <w:t>3</w:t>
            </w:r>
          </w:p>
        </w:tc>
        <w:tc>
          <w:tcPr>
            <w:tcW w:w="647" w:type="dxa"/>
            <w:vAlign w:val="center"/>
          </w:tcPr>
          <w:p w14:paraId="3BFB29F6" w14:textId="77777777" w:rsidR="00B420D4" w:rsidRDefault="00B420D4" w:rsidP="00DD5665">
            <w:pPr>
              <w:pStyle w:val="TAL"/>
              <w:jc w:val="center"/>
            </w:pPr>
          </w:p>
          <w:p w14:paraId="2D85996F" w14:textId="77777777" w:rsidR="00B420D4" w:rsidRDefault="00B420D4" w:rsidP="00DD5665">
            <w:pPr>
              <w:pStyle w:val="TAL"/>
              <w:jc w:val="center"/>
            </w:pPr>
            <w:r>
              <w:t>Mca</w:t>
            </w:r>
          </w:p>
        </w:tc>
        <w:tc>
          <w:tcPr>
            <w:tcW w:w="1337" w:type="dxa"/>
            <w:vAlign w:val="center"/>
          </w:tcPr>
          <w:p w14:paraId="795C13B5"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5C6D0588"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val="fr-FR" w:eastAsia="zh-CN"/>
              </w:rPr>
            </w:pPr>
            <w:r w:rsidRPr="00427D50">
              <w:rPr>
                <w:rFonts w:ascii="Arial" w:hAnsi="Arial" w:cs="Arial"/>
                <w:sz w:val="18"/>
                <w:szCs w:val="18"/>
                <w:lang w:eastAsia="zh-CN"/>
              </w:rPr>
              <w:t>rsc =</w:t>
            </w:r>
            <w:r w:rsidRPr="00DE03F2">
              <w:rPr>
                <w:rFonts w:ascii="Arial" w:hAnsi="Arial" w:cs="Arial"/>
                <w:sz w:val="18"/>
                <w:szCs w:val="18"/>
                <w:lang w:val="fr-FR" w:eastAsia="zh-CN"/>
              </w:rPr>
              <w:t>2000 (OK)</w:t>
            </w:r>
          </w:p>
          <w:p w14:paraId="5D7A1922"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eastAsia="zh-CN"/>
              </w:rPr>
            </w:pPr>
            <w:r w:rsidRPr="00427D50">
              <w:rPr>
                <w:rFonts w:ascii="Arial" w:hAnsi="Arial" w:cs="Arial"/>
                <w:sz w:val="18"/>
                <w:szCs w:val="18"/>
                <w:lang w:eastAsia="zh-CN"/>
              </w:rPr>
              <w:t xml:space="preserve">rqi </w:t>
            </w:r>
            <w:r w:rsidRPr="00DE03F2">
              <w:rPr>
                <w:rFonts w:ascii="Arial" w:hAnsi="Arial" w:cs="Arial"/>
                <w:sz w:val="18"/>
                <w:szCs w:val="18"/>
                <w:lang w:eastAsia="zh-CN"/>
              </w:rPr>
              <w:t xml:space="preserve">= </w:t>
            </w:r>
            <w:r w:rsidRPr="00427D50">
              <w:rPr>
                <w:rFonts w:ascii="Arial" w:hAnsi="Arial" w:cs="Arial"/>
                <w:sz w:val="18"/>
                <w:szCs w:val="18"/>
                <w:lang w:eastAsia="zh-CN"/>
              </w:rPr>
              <w:t>(token-string) same as received in request message</w:t>
            </w:r>
          </w:p>
          <w:p w14:paraId="30230851" w14:textId="77777777" w:rsidR="00B420D4" w:rsidRDefault="00B420D4" w:rsidP="00647943">
            <w:pPr>
              <w:pStyle w:val="TAL"/>
              <w:numPr>
                <w:ilvl w:val="0"/>
                <w:numId w:val="14"/>
              </w:numPr>
              <w:ind w:left="256" w:hanging="141"/>
              <w:rPr>
                <w:szCs w:val="18"/>
                <w:lang w:eastAsia="zh-CN"/>
              </w:rPr>
            </w:pPr>
            <w:r w:rsidRPr="00E40398">
              <w:rPr>
                <w:szCs w:val="18"/>
                <w:lang w:eastAsia="zh-CN"/>
              </w:rPr>
              <w:t xml:space="preserve">pc </w:t>
            </w:r>
            <w:r w:rsidRPr="007437BD">
              <w:rPr>
                <w:szCs w:val="18"/>
                <w:lang w:eastAsia="zh-CN"/>
              </w:rPr>
              <w:t xml:space="preserve">= </w:t>
            </w:r>
            <w:r>
              <w:rPr>
                <w:szCs w:val="18"/>
                <w:lang w:eastAsia="zh-CN"/>
              </w:rPr>
              <w:t>Serialized representation of oldest &lt;contentInstance</w:t>
            </w:r>
            <w:r w:rsidRPr="007437BD">
              <w:rPr>
                <w:szCs w:val="18"/>
                <w:lang w:eastAsia="zh-CN"/>
              </w:rPr>
              <w:t>&gt; resource</w:t>
            </w:r>
          </w:p>
        </w:tc>
      </w:tr>
      <w:tr w:rsidR="00B420D4" w:rsidRPr="00DC0063" w14:paraId="53C2CE6C" w14:textId="77777777" w:rsidTr="00DD5665">
        <w:trPr>
          <w:jc w:val="center"/>
        </w:trPr>
        <w:tc>
          <w:tcPr>
            <w:tcW w:w="527" w:type="dxa"/>
            <w:tcBorders>
              <w:left w:val="single" w:sz="4" w:space="0" w:color="auto"/>
            </w:tcBorders>
            <w:shd w:val="clear" w:color="auto" w:fill="FFFFFF"/>
            <w:vAlign w:val="center"/>
          </w:tcPr>
          <w:p w14:paraId="465393B5" w14:textId="77777777" w:rsidR="00B420D4" w:rsidRPr="00DC0063" w:rsidRDefault="00B420D4" w:rsidP="00DD5665">
            <w:pPr>
              <w:pStyle w:val="TAL"/>
              <w:keepNext w:val="0"/>
              <w:jc w:val="center"/>
            </w:pPr>
            <w:r>
              <w:t>4</w:t>
            </w:r>
          </w:p>
        </w:tc>
        <w:tc>
          <w:tcPr>
            <w:tcW w:w="647" w:type="dxa"/>
            <w:shd w:val="clear" w:color="auto" w:fill="FFFFFF"/>
          </w:tcPr>
          <w:p w14:paraId="0F565A9A" w14:textId="77777777" w:rsidR="00B420D4" w:rsidRDefault="00B420D4" w:rsidP="00DD5665">
            <w:pPr>
              <w:pStyle w:val="TAL"/>
              <w:jc w:val="center"/>
            </w:pPr>
          </w:p>
        </w:tc>
        <w:tc>
          <w:tcPr>
            <w:tcW w:w="1337" w:type="dxa"/>
            <w:shd w:val="clear" w:color="auto" w:fill="D9D9D9"/>
            <w:vAlign w:val="center"/>
          </w:tcPr>
          <w:p w14:paraId="7EDE833C" w14:textId="77777777" w:rsidR="00B420D4" w:rsidRPr="00DC0063" w:rsidRDefault="00B420D4" w:rsidP="00DD5665">
            <w:pPr>
              <w:pStyle w:val="TAL"/>
              <w:jc w:val="center"/>
              <w:rPr>
                <w:lang w:eastAsia="zh-CN"/>
              </w:rPr>
            </w:pPr>
            <w:r>
              <w:t>IOP Check</w:t>
            </w:r>
          </w:p>
        </w:tc>
        <w:tc>
          <w:tcPr>
            <w:tcW w:w="7305" w:type="dxa"/>
            <w:shd w:val="clear" w:color="auto" w:fill="D9D9D9"/>
          </w:tcPr>
          <w:p w14:paraId="395D84F7" w14:textId="77777777" w:rsidR="00B420D4" w:rsidRPr="00DC0063" w:rsidRDefault="00B420D4" w:rsidP="00DD5665">
            <w:pPr>
              <w:pStyle w:val="TAL"/>
            </w:pPr>
            <w:r>
              <w:t xml:space="preserve">AE </w:t>
            </w:r>
            <w:r>
              <w:rPr>
                <w:rFonts w:eastAsia="MS Mincho"/>
              </w:rPr>
              <w:t>indicates successful operation</w:t>
            </w:r>
          </w:p>
        </w:tc>
      </w:tr>
      <w:tr w:rsidR="00B420D4" w:rsidRPr="00745620" w14:paraId="35863B03"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7375E524"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0CE4831A" w14:textId="77777777" w:rsidR="00B420D4" w:rsidRPr="00745620" w:rsidRDefault="00B420D4" w:rsidP="00DD5665">
            <w:pPr>
              <w:pStyle w:val="TAL"/>
            </w:pPr>
          </w:p>
        </w:tc>
      </w:tr>
      <w:tr w:rsidR="00B420D4" w:rsidRPr="00745620" w14:paraId="2EDEE94C"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7992AF43"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5AA0FE" w14:textId="77777777" w:rsidR="00B420D4" w:rsidRPr="00745620" w:rsidRDefault="00B420D4" w:rsidP="00DD5665">
            <w:pPr>
              <w:pStyle w:val="TAL"/>
            </w:pPr>
          </w:p>
        </w:tc>
      </w:tr>
    </w:tbl>
    <w:p w14:paraId="0DC4DD5C" w14:textId="66F230B6" w:rsidR="00B420D4" w:rsidRPr="00DE2345" w:rsidRDefault="00B420D4" w:rsidP="00B420D4">
      <w:r>
        <w:rPr>
          <w:lang w:val="fr-FR"/>
        </w:rPr>
        <w:t xml:space="preserve"> </w:t>
      </w:r>
    </w:p>
    <w:p w14:paraId="546CBFC1" w14:textId="22AA5016" w:rsidR="00B420D4" w:rsidRDefault="00FD1863" w:rsidP="00B420D4">
      <w:pPr>
        <w:pStyle w:val="Heading3"/>
      </w:pPr>
      <w:bookmarkStart w:id="209" w:name="_Toc446424164"/>
      <w:bookmarkStart w:id="210" w:name="_Toc476040776"/>
      <w:bookmarkStart w:id="211" w:name="_Toc476042880"/>
      <w:r>
        <w:rPr>
          <w:lang w:val="fr-FR"/>
        </w:rPr>
        <w:t>9.</w:t>
      </w:r>
      <w:r w:rsidR="00B420D4">
        <w:rPr>
          <w:lang w:val="fr-FR"/>
        </w:rPr>
        <w:t>1.6</w:t>
      </w:r>
      <w:r w:rsidR="00B420D4">
        <w:rPr>
          <w:lang w:val="fr-FR"/>
        </w:rPr>
        <w:tab/>
        <w:t>Discovery</w:t>
      </w:r>
      <w:bookmarkEnd w:id="209"/>
      <w:bookmarkEnd w:id="210"/>
      <w:bookmarkEnd w:id="211"/>
    </w:p>
    <w:p w14:paraId="6B0524D4" w14:textId="62DA11C5" w:rsidR="00B420D4" w:rsidRDefault="00FD1863" w:rsidP="00B420D4">
      <w:pPr>
        <w:pStyle w:val="Heading4"/>
      </w:pPr>
      <w:bookmarkStart w:id="212" w:name="_Toc415664349"/>
      <w:bookmarkStart w:id="213" w:name="_Toc446424165"/>
      <w:bookmarkStart w:id="214" w:name="_Toc476040777"/>
      <w:bookmarkStart w:id="215" w:name="_Toc476042881"/>
      <w:r>
        <w:t>9.</w:t>
      </w:r>
      <w:r w:rsidR="00B420D4">
        <w:t>1.6.1</w:t>
      </w:r>
      <w:r w:rsidR="00B420D4">
        <w:tab/>
      </w:r>
      <w:r w:rsidR="00B420D4" w:rsidRPr="008832FD">
        <w:t>Discovery of all resources</w:t>
      </w:r>
      <w:bookmarkEnd w:id="212"/>
      <w:bookmarkEnd w:id="213"/>
      <w:bookmarkEnd w:id="214"/>
      <w:bookmarkEnd w:id="21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4D09188A" w14:textId="77777777" w:rsidTr="00DD5665">
        <w:trPr>
          <w:cantSplit/>
          <w:tblHeader/>
          <w:jc w:val="center"/>
        </w:trPr>
        <w:tc>
          <w:tcPr>
            <w:tcW w:w="9816" w:type="dxa"/>
            <w:gridSpan w:val="4"/>
          </w:tcPr>
          <w:p w14:paraId="3F62D16D"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7A61FF51" w14:textId="77777777" w:rsidTr="00DD5665">
        <w:trPr>
          <w:jc w:val="center"/>
        </w:trPr>
        <w:tc>
          <w:tcPr>
            <w:tcW w:w="2511" w:type="dxa"/>
            <w:gridSpan w:val="3"/>
          </w:tcPr>
          <w:p w14:paraId="70FF4D15" w14:textId="77777777" w:rsidR="00B420D4" w:rsidRDefault="00B420D4" w:rsidP="00DD5665">
            <w:pPr>
              <w:pStyle w:val="TAL"/>
              <w:keepLines w:val="0"/>
            </w:pPr>
            <w:r w:rsidRPr="00DC0063">
              <w:rPr>
                <w:b/>
              </w:rPr>
              <w:t>Identifier:</w:t>
            </w:r>
          </w:p>
        </w:tc>
        <w:tc>
          <w:tcPr>
            <w:tcW w:w="7305" w:type="dxa"/>
          </w:tcPr>
          <w:p w14:paraId="0D3D0E80" w14:textId="77777777" w:rsidR="00B420D4" w:rsidRPr="00DC0063" w:rsidRDefault="00B420D4" w:rsidP="00DD5665">
            <w:pPr>
              <w:pStyle w:val="TAL"/>
              <w:keepLines w:val="0"/>
            </w:pPr>
            <w:r>
              <w:t>TD_M2M_NH</w:t>
            </w:r>
            <w:r w:rsidRPr="00DC0063">
              <w:t>_</w:t>
            </w:r>
            <w:r>
              <w:t>18</w:t>
            </w:r>
          </w:p>
        </w:tc>
      </w:tr>
      <w:tr w:rsidR="00B420D4" w:rsidRPr="00DC0063" w14:paraId="2217175B" w14:textId="77777777" w:rsidTr="00DD5665">
        <w:trPr>
          <w:jc w:val="center"/>
        </w:trPr>
        <w:tc>
          <w:tcPr>
            <w:tcW w:w="2511" w:type="dxa"/>
            <w:gridSpan w:val="3"/>
          </w:tcPr>
          <w:p w14:paraId="1C8CB6D2" w14:textId="77777777" w:rsidR="00B420D4" w:rsidRDefault="00B420D4" w:rsidP="00DD5665">
            <w:pPr>
              <w:pStyle w:val="TAL"/>
              <w:keepLines w:val="0"/>
              <w:rPr>
                <w:lang w:val="en-US"/>
              </w:rPr>
            </w:pPr>
            <w:r w:rsidRPr="00DC0063">
              <w:rPr>
                <w:b/>
              </w:rPr>
              <w:t>Objective:</w:t>
            </w:r>
          </w:p>
        </w:tc>
        <w:tc>
          <w:tcPr>
            <w:tcW w:w="7305" w:type="dxa"/>
          </w:tcPr>
          <w:p w14:paraId="5D4E5B72" w14:textId="77777777" w:rsidR="00B420D4" w:rsidRPr="00DC0063" w:rsidRDefault="00B420D4" w:rsidP="00DD5665">
            <w:pPr>
              <w:pStyle w:val="TAL"/>
              <w:keepLines w:val="0"/>
            </w:pPr>
            <w:r>
              <w:t xml:space="preserve">AE </w:t>
            </w:r>
            <w:r w:rsidRPr="00E409F2">
              <w:t xml:space="preserve">discovers </w:t>
            </w:r>
            <w:r>
              <w:t xml:space="preserve">all accessible </w:t>
            </w:r>
            <w:r w:rsidRPr="00E409F2">
              <w:t>resource</w:t>
            </w:r>
            <w:r>
              <w:t>s</w:t>
            </w:r>
            <w:r w:rsidRPr="00E409F2">
              <w:t xml:space="preserve"> </w:t>
            </w:r>
            <w:r>
              <w:rPr>
                <w:lang w:val="en-US"/>
              </w:rPr>
              <w:t>from</w:t>
            </w:r>
            <w:r w:rsidRPr="00E409F2">
              <w:t xml:space="preserve"> </w:t>
            </w:r>
            <w:r>
              <w:t>registrar CSE</w:t>
            </w:r>
            <w:r w:rsidRPr="00E409F2">
              <w:t xml:space="preserve"> </w:t>
            </w:r>
          </w:p>
        </w:tc>
      </w:tr>
      <w:tr w:rsidR="00B420D4" w:rsidRPr="00DC0063" w14:paraId="63B2EECB" w14:textId="77777777" w:rsidTr="00DD5665">
        <w:trPr>
          <w:jc w:val="center"/>
        </w:trPr>
        <w:tc>
          <w:tcPr>
            <w:tcW w:w="2511" w:type="dxa"/>
            <w:gridSpan w:val="3"/>
          </w:tcPr>
          <w:p w14:paraId="6AE7C9F5" w14:textId="77777777" w:rsidR="00B420D4" w:rsidRDefault="00B420D4" w:rsidP="00DD5665">
            <w:pPr>
              <w:pStyle w:val="TAL"/>
              <w:keepLines w:val="0"/>
            </w:pPr>
            <w:r w:rsidRPr="00DC0063">
              <w:rPr>
                <w:b/>
              </w:rPr>
              <w:t>Configuration:</w:t>
            </w:r>
          </w:p>
        </w:tc>
        <w:tc>
          <w:tcPr>
            <w:tcW w:w="7305" w:type="dxa"/>
          </w:tcPr>
          <w:p w14:paraId="593BBC48" w14:textId="77777777" w:rsidR="00B420D4" w:rsidRPr="00DC0063" w:rsidRDefault="00B420D4" w:rsidP="00DD5665">
            <w:pPr>
              <w:pStyle w:val="TAL"/>
              <w:keepLines w:val="0"/>
              <w:rPr>
                <w:b/>
              </w:rPr>
            </w:pPr>
            <w:r>
              <w:t>M2M_CFG_01</w:t>
            </w:r>
          </w:p>
        </w:tc>
      </w:tr>
      <w:tr w:rsidR="00B420D4" w:rsidRPr="00934EE2" w14:paraId="014C60FB" w14:textId="77777777" w:rsidTr="00DD5665">
        <w:trPr>
          <w:jc w:val="center"/>
        </w:trPr>
        <w:tc>
          <w:tcPr>
            <w:tcW w:w="2511" w:type="dxa"/>
            <w:gridSpan w:val="3"/>
          </w:tcPr>
          <w:p w14:paraId="627FDD60" w14:textId="77777777" w:rsidR="00B420D4" w:rsidRDefault="00B420D4" w:rsidP="00DD5665">
            <w:pPr>
              <w:pStyle w:val="TAL"/>
              <w:keepLines w:val="0"/>
            </w:pPr>
            <w:r w:rsidRPr="00DC0063">
              <w:rPr>
                <w:b/>
              </w:rPr>
              <w:t>References:</w:t>
            </w:r>
          </w:p>
        </w:tc>
        <w:tc>
          <w:tcPr>
            <w:tcW w:w="7305" w:type="dxa"/>
          </w:tcPr>
          <w:p w14:paraId="5E5CA0D6" w14:textId="7539B8A7"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10.2.6</w:t>
            </w:r>
          </w:p>
          <w:p w14:paraId="22932057" w14:textId="426DD834"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7.2.3.13</w:t>
            </w:r>
          </w:p>
        </w:tc>
      </w:tr>
      <w:tr w:rsidR="00B420D4" w:rsidRPr="00934EE2" w14:paraId="7D7AA5AD" w14:textId="77777777" w:rsidTr="00DD5665">
        <w:trPr>
          <w:jc w:val="center"/>
        </w:trPr>
        <w:tc>
          <w:tcPr>
            <w:tcW w:w="9816" w:type="dxa"/>
            <w:gridSpan w:val="4"/>
            <w:shd w:val="clear" w:color="auto" w:fill="F2F2F2"/>
          </w:tcPr>
          <w:p w14:paraId="6A313993" w14:textId="77777777" w:rsidR="00B420D4" w:rsidRPr="00934EE2" w:rsidRDefault="00B420D4" w:rsidP="00DD5665">
            <w:pPr>
              <w:pStyle w:val="TAL"/>
              <w:keepLines w:val="0"/>
              <w:rPr>
                <w:b/>
                <w:lang w:val="fr-FR"/>
              </w:rPr>
            </w:pPr>
          </w:p>
        </w:tc>
      </w:tr>
      <w:tr w:rsidR="00B420D4" w:rsidRPr="00DC0063" w14:paraId="5B8D4DB9" w14:textId="77777777" w:rsidTr="00DD5665">
        <w:trPr>
          <w:jc w:val="center"/>
        </w:trPr>
        <w:tc>
          <w:tcPr>
            <w:tcW w:w="2511" w:type="dxa"/>
            <w:gridSpan w:val="3"/>
            <w:tcBorders>
              <w:bottom w:val="single" w:sz="4" w:space="0" w:color="auto"/>
            </w:tcBorders>
          </w:tcPr>
          <w:p w14:paraId="6532CB04"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68A34B51" w14:textId="77777777" w:rsidR="00B420D4" w:rsidRPr="00DC0063" w:rsidRDefault="00B420D4" w:rsidP="00647943">
            <w:pPr>
              <w:pStyle w:val="TAL"/>
              <w:numPr>
                <w:ilvl w:val="0"/>
                <w:numId w:val="20"/>
              </w:numPr>
            </w:pPr>
            <w:r w:rsidRPr="00123269">
              <w:t>CSEBase resource has been created in registrar CSE with name {CSEBaseName}</w:t>
            </w:r>
          </w:p>
        </w:tc>
      </w:tr>
      <w:tr w:rsidR="00B420D4" w:rsidRPr="00DC0063" w14:paraId="260972CA" w14:textId="77777777" w:rsidTr="00DD5665">
        <w:trPr>
          <w:jc w:val="center"/>
        </w:trPr>
        <w:tc>
          <w:tcPr>
            <w:tcW w:w="9816" w:type="dxa"/>
            <w:gridSpan w:val="4"/>
            <w:shd w:val="clear" w:color="auto" w:fill="F2F2F2"/>
          </w:tcPr>
          <w:p w14:paraId="56EB903E" w14:textId="77777777" w:rsidR="00B420D4" w:rsidRPr="00DC0063" w:rsidRDefault="00B420D4" w:rsidP="00DD5665">
            <w:pPr>
              <w:pStyle w:val="TAL"/>
              <w:keepLines w:val="0"/>
              <w:jc w:val="center"/>
              <w:rPr>
                <w:b/>
              </w:rPr>
            </w:pPr>
            <w:r w:rsidRPr="00DC0063">
              <w:rPr>
                <w:b/>
              </w:rPr>
              <w:t>Test Sequence</w:t>
            </w:r>
          </w:p>
        </w:tc>
      </w:tr>
      <w:tr w:rsidR="00B420D4" w:rsidRPr="00DC0063" w14:paraId="49637E37" w14:textId="77777777" w:rsidTr="00DD5665">
        <w:trPr>
          <w:jc w:val="center"/>
        </w:trPr>
        <w:tc>
          <w:tcPr>
            <w:tcW w:w="527" w:type="dxa"/>
            <w:tcBorders>
              <w:bottom w:val="single" w:sz="4" w:space="0" w:color="auto"/>
            </w:tcBorders>
            <w:shd w:val="clear" w:color="auto" w:fill="auto"/>
            <w:vAlign w:val="center"/>
          </w:tcPr>
          <w:p w14:paraId="5385882C"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44C5E331"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76A99528"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62CC0EDF" w14:textId="77777777" w:rsidR="00B420D4" w:rsidRPr="00DC0063" w:rsidRDefault="00B420D4" w:rsidP="00DD5665">
            <w:pPr>
              <w:pStyle w:val="TAL"/>
              <w:keepNext w:val="0"/>
              <w:jc w:val="center"/>
              <w:rPr>
                <w:b/>
              </w:rPr>
            </w:pPr>
            <w:r w:rsidRPr="00DC0063">
              <w:rPr>
                <w:b/>
              </w:rPr>
              <w:t>Description</w:t>
            </w:r>
          </w:p>
        </w:tc>
      </w:tr>
      <w:tr w:rsidR="00B420D4" w:rsidRPr="00C80FD1" w14:paraId="5BC684AA" w14:textId="77777777" w:rsidTr="00DD5665">
        <w:trPr>
          <w:jc w:val="center"/>
        </w:trPr>
        <w:tc>
          <w:tcPr>
            <w:tcW w:w="527" w:type="dxa"/>
            <w:tcBorders>
              <w:left w:val="single" w:sz="4" w:space="0" w:color="auto"/>
            </w:tcBorders>
            <w:vAlign w:val="center"/>
          </w:tcPr>
          <w:p w14:paraId="08EDF1D4" w14:textId="77777777" w:rsidR="00B420D4" w:rsidRPr="00DC0063" w:rsidRDefault="00B420D4" w:rsidP="00DD5665">
            <w:pPr>
              <w:pStyle w:val="TAL"/>
              <w:keepNext w:val="0"/>
              <w:jc w:val="center"/>
            </w:pPr>
            <w:r w:rsidRPr="00DC0063">
              <w:t>1</w:t>
            </w:r>
          </w:p>
        </w:tc>
        <w:tc>
          <w:tcPr>
            <w:tcW w:w="647" w:type="dxa"/>
          </w:tcPr>
          <w:p w14:paraId="2B63106F" w14:textId="77777777" w:rsidR="00B420D4" w:rsidRPr="00DC0063" w:rsidRDefault="00B420D4" w:rsidP="00DD5665">
            <w:pPr>
              <w:pStyle w:val="TAL"/>
              <w:jc w:val="center"/>
            </w:pPr>
          </w:p>
        </w:tc>
        <w:tc>
          <w:tcPr>
            <w:tcW w:w="1337" w:type="dxa"/>
            <w:shd w:val="clear" w:color="auto" w:fill="E7E6E6"/>
          </w:tcPr>
          <w:p w14:paraId="127A3191" w14:textId="77777777" w:rsidR="00B420D4" w:rsidRPr="00DC0063" w:rsidRDefault="00B420D4" w:rsidP="00DD5665">
            <w:pPr>
              <w:pStyle w:val="TAL"/>
              <w:jc w:val="center"/>
            </w:pPr>
            <w:r w:rsidRPr="00DC0063">
              <w:t>Stimulus</w:t>
            </w:r>
          </w:p>
        </w:tc>
        <w:tc>
          <w:tcPr>
            <w:tcW w:w="7305" w:type="dxa"/>
            <w:shd w:val="clear" w:color="auto" w:fill="E7E6E6"/>
          </w:tcPr>
          <w:p w14:paraId="74CC46D6" w14:textId="77777777" w:rsidR="00B420D4" w:rsidRPr="00C80FD1" w:rsidRDefault="00B420D4" w:rsidP="00DD5665">
            <w:pPr>
              <w:pStyle w:val="TAL"/>
              <w:rPr>
                <w:lang w:eastAsia="zh-CN"/>
              </w:rPr>
            </w:pPr>
            <w:r>
              <w:t xml:space="preserve">AE </w:t>
            </w:r>
            <w:r w:rsidRPr="00DC0063">
              <w:rPr>
                <w:rFonts w:eastAsia="MS Mincho"/>
              </w:rPr>
              <w:t xml:space="preserve">is requested to </w:t>
            </w:r>
            <w:r>
              <w:rPr>
                <w:rFonts w:eastAsia="MS Mincho"/>
              </w:rPr>
              <w:t>send a discovery request</w:t>
            </w:r>
            <w:r>
              <w:t xml:space="preserve"> to</w:t>
            </w:r>
            <w:r>
              <w:rPr>
                <w:lang w:val="en-US"/>
              </w:rPr>
              <w:t xml:space="preserve"> </w:t>
            </w:r>
            <w:r>
              <w:t>registrar CSE</w:t>
            </w:r>
          </w:p>
        </w:tc>
      </w:tr>
      <w:tr w:rsidR="00B420D4" w14:paraId="15AC7F6E" w14:textId="77777777" w:rsidTr="00DD5665">
        <w:trPr>
          <w:trHeight w:val="205"/>
          <w:jc w:val="center"/>
        </w:trPr>
        <w:tc>
          <w:tcPr>
            <w:tcW w:w="527" w:type="dxa"/>
            <w:tcBorders>
              <w:left w:val="single" w:sz="4" w:space="0" w:color="auto"/>
            </w:tcBorders>
            <w:vAlign w:val="center"/>
          </w:tcPr>
          <w:p w14:paraId="69DC5096" w14:textId="77777777" w:rsidR="00B420D4" w:rsidRPr="00DC0063" w:rsidRDefault="00B420D4" w:rsidP="00DD5665">
            <w:pPr>
              <w:pStyle w:val="TAL"/>
              <w:keepNext w:val="0"/>
              <w:jc w:val="center"/>
            </w:pPr>
            <w:r w:rsidRPr="00DC0063">
              <w:t>2</w:t>
            </w:r>
          </w:p>
        </w:tc>
        <w:tc>
          <w:tcPr>
            <w:tcW w:w="647" w:type="dxa"/>
            <w:vAlign w:val="center"/>
          </w:tcPr>
          <w:p w14:paraId="440C7ABC" w14:textId="77777777" w:rsidR="00B420D4" w:rsidRDefault="00B420D4" w:rsidP="00DD5665">
            <w:pPr>
              <w:pStyle w:val="TAL"/>
              <w:jc w:val="center"/>
            </w:pPr>
          </w:p>
          <w:p w14:paraId="2DCD5BE2" w14:textId="77777777" w:rsidR="00B420D4" w:rsidRDefault="00B420D4" w:rsidP="00DD5665">
            <w:pPr>
              <w:pStyle w:val="TAL"/>
              <w:jc w:val="center"/>
            </w:pPr>
            <w:r>
              <w:t>Mca</w:t>
            </w:r>
          </w:p>
        </w:tc>
        <w:tc>
          <w:tcPr>
            <w:tcW w:w="1337" w:type="dxa"/>
            <w:vAlign w:val="center"/>
          </w:tcPr>
          <w:p w14:paraId="3A4AC1EC"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60FE45E3" w14:textId="77777777" w:rsidR="00B420D4" w:rsidRDefault="00B420D4" w:rsidP="00DD5665">
            <w:pPr>
              <w:pStyle w:val="TAL"/>
              <w:rPr>
                <w:szCs w:val="18"/>
                <w:lang w:eastAsia="zh-CN"/>
              </w:rPr>
            </w:pPr>
            <w:r w:rsidRPr="00123269">
              <w:rPr>
                <w:szCs w:val="18"/>
                <w:lang w:eastAsia="zh-CN"/>
              </w:rPr>
              <w:t>Sent request contains</w:t>
            </w:r>
          </w:p>
          <w:p w14:paraId="15CBF66D" w14:textId="77777777" w:rsidR="00B420D4" w:rsidRPr="00CC479B" w:rsidRDefault="00B420D4" w:rsidP="00647943">
            <w:pPr>
              <w:pStyle w:val="TAL"/>
              <w:numPr>
                <w:ilvl w:val="0"/>
                <w:numId w:val="14"/>
              </w:numPr>
              <w:ind w:left="256" w:hanging="141"/>
              <w:rPr>
                <w:lang w:eastAsia="zh-CN"/>
              </w:rPr>
            </w:pPr>
            <w:r w:rsidRPr="00CC479B">
              <w:rPr>
                <w:lang w:eastAsia="zh-CN"/>
              </w:rPr>
              <w:t>op = 2 (Retrieve)</w:t>
            </w:r>
          </w:p>
          <w:p w14:paraId="4CB968B9" w14:textId="77777777" w:rsidR="00B420D4" w:rsidRPr="00171277" w:rsidRDefault="00B420D4" w:rsidP="00647943">
            <w:pPr>
              <w:pStyle w:val="TAL"/>
              <w:numPr>
                <w:ilvl w:val="0"/>
                <w:numId w:val="14"/>
              </w:numPr>
              <w:ind w:left="256" w:hanging="141"/>
              <w:rPr>
                <w:lang w:eastAsia="zh-CN"/>
              </w:rPr>
            </w:pPr>
            <w:r w:rsidRPr="00171277">
              <w:rPr>
                <w:lang w:eastAsia="zh-CN"/>
              </w:rPr>
              <w:t>to =</w:t>
            </w:r>
            <w:r>
              <w:rPr>
                <w:lang w:eastAsia="zh-CN"/>
              </w:rPr>
              <w:t xml:space="preserve"> </w:t>
            </w:r>
            <w:r w:rsidRPr="00171277">
              <w:rPr>
                <w:lang w:eastAsia="zh-CN"/>
              </w:rPr>
              <w:t>{CSEBaseName}</w:t>
            </w:r>
          </w:p>
          <w:p w14:paraId="7FF352BA" w14:textId="77777777" w:rsidR="00B420D4" w:rsidRPr="001067BA" w:rsidRDefault="00B420D4" w:rsidP="00647943">
            <w:pPr>
              <w:pStyle w:val="TAL"/>
              <w:numPr>
                <w:ilvl w:val="0"/>
                <w:numId w:val="14"/>
              </w:numPr>
              <w:ind w:left="256" w:hanging="141"/>
              <w:rPr>
                <w:lang w:eastAsia="zh-CN"/>
              </w:rPr>
            </w:pPr>
            <w:r w:rsidRPr="001067BA">
              <w:rPr>
                <w:lang w:eastAsia="zh-CN"/>
              </w:rPr>
              <w:t>fr = AE-ID</w:t>
            </w:r>
          </w:p>
          <w:p w14:paraId="34B99B63" w14:textId="77777777" w:rsidR="00B420D4" w:rsidRPr="000310D7" w:rsidRDefault="00B420D4" w:rsidP="00647943">
            <w:pPr>
              <w:pStyle w:val="TAL"/>
              <w:numPr>
                <w:ilvl w:val="0"/>
                <w:numId w:val="14"/>
              </w:numPr>
              <w:ind w:left="256" w:hanging="141"/>
              <w:rPr>
                <w:lang w:eastAsia="zh-CN"/>
              </w:rPr>
            </w:pPr>
            <w:r w:rsidRPr="000310D7">
              <w:rPr>
                <w:lang w:eastAsia="zh-CN"/>
              </w:rPr>
              <w:t>rqi = (token-string)</w:t>
            </w:r>
          </w:p>
          <w:p w14:paraId="4F8AFB82" w14:textId="77777777" w:rsidR="00B420D4" w:rsidRPr="000310D7" w:rsidRDefault="00B420D4" w:rsidP="00647943">
            <w:pPr>
              <w:pStyle w:val="TAL"/>
              <w:numPr>
                <w:ilvl w:val="0"/>
                <w:numId w:val="14"/>
              </w:numPr>
              <w:ind w:left="256" w:hanging="141"/>
              <w:rPr>
                <w:lang w:eastAsia="zh-CN"/>
              </w:rPr>
            </w:pPr>
            <w:r w:rsidRPr="000310D7">
              <w:rPr>
                <w:lang w:eastAsia="zh-CN"/>
              </w:rPr>
              <w:t>fu=1</w:t>
            </w:r>
          </w:p>
          <w:p w14:paraId="21DF7C33" w14:textId="77777777" w:rsidR="00B420D4" w:rsidRDefault="00B420D4" w:rsidP="00647943">
            <w:pPr>
              <w:pStyle w:val="TAL"/>
              <w:numPr>
                <w:ilvl w:val="0"/>
                <w:numId w:val="14"/>
              </w:numPr>
              <w:ind w:left="256" w:hanging="141"/>
              <w:rPr>
                <w:szCs w:val="18"/>
                <w:lang w:eastAsia="zh-CN"/>
              </w:rPr>
            </w:pPr>
            <w:r w:rsidRPr="000310D7">
              <w:rPr>
                <w:lang w:eastAsia="zh-CN"/>
              </w:rPr>
              <w:t>pc = empty</w:t>
            </w:r>
          </w:p>
        </w:tc>
      </w:tr>
      <w:tr w:rsidR="00B420D4" w14:paraId="68B5172A" w14:textId="77777777" w:rsidTr="00DD5665">
        <w:trPr>
          <w:jc w:val="center"/>
        </w:trPr>
        <w:tc>
          <w:tcPr>
            <w:tcW w:w="527" w:type="dxa"/>
            <w:tcBorders>
              <w:left w:val="single" w:sz="4" w:space="0" w:color="auto"/>
            </w:tcBorders>
            <w:vAlign w:val="center"/>
          </w:tcPr>
          <w:p w14:paraId="15A15CB4" w14:textId="77777777" w:rsidR="00B420D4" w:rsidRPr="00DC0063" w:rsidRDefault="00B420D4" w:rsidP="00DD5665">
            <w:pPr>
              <w:pStyle w:val="TAL"/>
              <w:keepNext w:val="0"/>
              <w:jc w:val="center"/>
            </w:pPr>
            <w:r>
              <w:t>3</w:t>
            </w:r>
          </w:p>
        </w:tc>
        <w:tc>
          <w:tcPr>
            <w:tcW w:w="647" w:type="dxa"/>
            <w:vAlign w:val="center"/>
          </w:tcPr>
          <w:p w14:paraId="6A6E32A4" w14:textId="77777777" w:rsidR="00B420D4" w:rsidRDefault="00B420D4" w:rsidP="00DD5665">
            <w:pPr>
              <w:pStyle w:val="TAL"/>
              <w:jc w:val="center"/>
            </w:pPr>
          </w:p>
          <w:p w14:paraId="2099A1D6" w14:textId="77777777" w:rsidR="00B420D4" w:rsidRDefault="00B420D4" w:rsidP="00DD5665">
            <w:pPr>
              <w:pStyle w:val="TAL"/>
              <w:jc w:val="center"/>
            </w:pPr>
            <w:r>
              <w:t>Mca</w:t>
            </w:r>
          </w:p>
        </w:tc>
        <w:tc>
          <w:tcPr>
            <w:tcW w:w="1337" w:type="dxa"/>
            <w:vAlign w:val="center"/>
          </w:tcPr>
          <w:p w14:paraId="40E24391" w14:textId="77777777" w:rsidR="00B420D4" w:rsidRPr="00E40398" w:rsidRDefault="00B420D4" w:rsidP="00DD5665">
            <w:pPr>
              <w:pStyle w:val="TAL"/>
              <w:jc w:val="center"/>
              <w:rPr>
                <w:lang w:eastAsia="zh-CN"/>
              </w:rPr>
            </w:pPr>
            <w:r w:rsidRPr="00E40398">
              <w:t>PRO Check Primitive</w:t>
            </w:r>
          </w:p>
        </w:tc>
        <w:tc>
          <w:tcPr>
            <w:tcW w:w="7305" w:type="dxa"/>
            <w:shd w:val="clear" w:color="auto" w:fill="FFFFFF"/>
          </w:tcPr>
          <w:p w14:paraId="4346EDB0" w14:textId="77777777" w:rsidR="00B420D4" w:rsidRDefault="00B420D4" w:rsidP="00DD5665">
            <w:pPr>
              <w:pStyle w:val="TAL"/>
              <w:rPr>
                <w:szCs w:val="18"/>
                <w:lang w:eastAsia="zh-CN"/>
              </w:rPr>
            </w:pPr>
            <w:r w:rsidRPr="00AA019E">
              <w:rPr>
                <w:szCs w:val="18"/>
                <w:lang w:eastAsia="zh-CN"/>
              </w:rPr>
              <w:t>Registrar CSE sends response containing:</w:t>
            </w:r>
          </w:p>
          <w:p w14:paraId="131954E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0</w:t>
            </w:r>
            <w:r w:rsidRPr="00E40398">
              <w:rPr>
                <w:szCs w:val="18"/>
                <w:lang w:eastAsia="zh-CN"/>
              </w:rPr>
              <w:t xml:space="preserve"> (</w:t>
            </w:r>
            <w:r>
              <w:rPr>
                <w:szCs w:val="18"/>
                <w:lang w:eastAsia="zh-CN"/>
              </w:rPr>
              <w:t>OK</w:t>
            </w:r>
            <w:r w:rsidRPr="00E40398">
              <w:rPr>
                <w:szCs w:val="18"/>
                <w:lang w:eastAsia="zh-CN"/>
              </w:rPr>
              <w:t>)</w:t>
            </w:r>
          </w:p>
          <w:p w14:paraId="4DD9EA58"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3C000B0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Pr>
                <w:szCs w:val="18"/>
                <w:lang w:eastAsia="zh-CN"/>
              </w:rPr>
              <w:t>of data object containing addresses of all discovered</w:t>
            </w:r>
            <w:r w:rsidRPr="00E40398">
              <w:rPr>
                <w:szCs w:val="18"/>
                <w:lang w:eastAsia="zh-CN"/>
              </w:rPr>
              <w:t xml:space="preserve"> resource</w:t>
            </w:r>
            <w:r>
              <w:rPr>
                <w:szCs w:val="18"/>
                <w:lang w:eastAsia="zh-CN"/>
              </w:rPr>
              <w:t>s</w:t>
            </w:r>
          </w:p>
        </w:tc>
      </w:tr>
      <w:tr w:rsidR="00B420D4" w:rsidRPr="00DC0063" w14:paraId="5927DDEA" w14:textId="77777777" w:rsidTr="00DD5665">
        <w:trPr>
          <w:jc w:val="center"/>
        </w:trPr>
        <w:tc>
          <w:tcPr>
            <w:tcW w:w="527" w:type="dxa"/>
            <w:tcBorders>
              <w:left w:val="single" w:sz="4" w:space="0" w:color="auto"/>
            </w:tcBorders>
            <w:vAlign w:val="center"/>
          </w:tcPr>
          <w:p w14:paraId="06468280" w14:textId="77777777" w:rsidR="00B420D4" w:rsidRPr="00DC0063" w:rsidRDefault="00B420D4" w:rsidP="00DD5665">
            <w:pPr>
              <w:pStyle w:val="TAL"/>
              <w:keepNext w:val="0"/>
              <w:jc w:val="center"/>
            </w:pPr>
            <w:r>
              <w:t>4</w:t>
            </w:r>
          </w:p>
        </w:tc>
        <w:tc>
          <w:tcPr>
            <w:tcW w:w="647" w:type="dxa"/>
          </w:tcPr>
          <w:p w14:paraId="5A090C9D" w14:textId="77777777" w:rsidR="00B420D4" w:rsidRDefault="00B420D4" w:rsidP="00DD5665">
            <w:pPr>
              <w:pStyle w:val="TAL"/>
              <w:jc w:val="center"/>
            </w:pPr>
          </w:p>
        </w:tc>
        <w:tc>
          <w:tcPr>
            <w:tcW w:w="1337" w:type="dxa"/>
            <w:shd w:val="clear" w:color="auto" w:fill="E7E6E6"/>
            <w:vAlign w:val="center"/>
          </w:tcPr>
          <w:p w14:paraId="2835D201" w14:textId="77777777" w:rsidR="00B420D4" w:rsidRPr="00DC0063" w:rsidRDefault="00B420D4" w:rsidP="00DD5665">
            <w:pPr>
              <w:pStyle w:val="TAL"/>
              <w:jc w:val="center"/>
              <w:rPr>
                <w:lang w:eastAsia="zh-CN"/>
              </w:rPr>
            </w:pPr>
            <w:r>
              <w:t>IOP Check</w:t>
            </w:r>
          </w:p>
        </w:tc>
        <w:tc>
          <w:tcPr>
            <w:tcW w:w="7305" w:type="dxa"/>
            <w:shd w:val="clear" w:color="auto" w:fill="E7E6E6"/>
          </w:tcPr>
          <w:p w14:paraId="33C64A94" w14:textId="77777777" w:rsidR="00B420D4" w:rsidRPr="00DC0063" w:rsidRDefault="00B420D4" w:rsidP="00DD5665">
            <w:pPr>
              <w:pStyle w:val="TAL"/>
            </w:pPr>
            <w:r>
              <w:t xml:space="preserve">AE </w:t>
            </w:r>
            <w:r>
              <w:rPr>
                <w:rFonts w:eastAsia="MS Mincho"/>
              </w:rPr>
              <w:t>indicates successful operation</w:t>
            </w:r>
          </w:p>
        </w:tc>
      </w:tr>
      <w:tr w:rsidR="00B420D4" w:rsidRPr="00745620" w14:paraId="0EB60400"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9794527"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C5EDFA1" w14:textId="77777777" w:rsidR="00B420D4" w:rsidRPr="00745620" w:rsidRDefault="00B420D4" w:rsidP="00DD5665">
            <w:pPr>
              <w:pStyle w:val="TAL"/>
            </w:pPr>
          </w:p>
        </w:tc>
      </w:tr>
      <w:tr w:rsidR="00B420D4" w:rsidRPr="00745620" w14:paraId="2F68B070"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77C425AD"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E64819" w14:textId="77777777" w:rsidR="00B420D4" w:rsidRPr="00745620" w:rsidRDefault="00B420D4" w:rsidP="00DD5665">
            <w:pPr>
              <w:pStyle w:val="TAL"/>
            </w:pPr>
          </w:p>
        </w:tc>
      </w:tr>
    </w:tbl>
    <w:p w14:paraId="5E458BDB" w14:textId="77777777" w:rsidR="00B420D4" w:rsidRDefault="00B420D4" w:rsidP="00B420D4"/>
    <w:p w14:paraId="2D13423A" w14:textId="1092AA1C" w:rsidR="00B420D4" w:rsidRDefault="00FD1863" w:rsidP="00B420D4">
      <w:pPr>
        <w:pStyle w:val="Heading4"/>
      </w:pPr>
      <w:bookmarkStart w:id="216" w:name="_Toc415664350"/>
      <w:bookmarkStart w:id="217" w:name="_Toc446424166"/>
      <w:bookmarkStart w:id="218" w:name="_Toc476040778"/>
      <w:bookmarkStart w:id="219" w:name="_Toc476042882"/>
      <w:r>
        <w:lastRenderedPageBreak/>
        <w:t>9.</w:t>
      </w:r>
      <w:r w:rsidR="00B420D4">
        <w:t>1.6.2</w:t>
      </w:r>
      <w:r w:rsidR="00B420D4">
        <w:tab/>
      </w:r>
      <w:r w:rsidR="00B420D4" w:rsidRPr="008832FD">
        <w:t xml:space="preserve">Discovery with </w:t>
      </w:r>
      <w:r w:rsidR="00B420D4">
        <w:t>label f</w:t>
      </w:r>
      <w:r w:rsidR="00B420D4" w:rsidRPr="008832FD">
        <w:t xml:space="preserve">ilter </w:t>
      </w:r>
      <w:bookmarkEnd w:id="216"/>
      <w:r w:rsidR="00B420D4">
        <w:t>c</w:t>
      </w:r>
      <w:r w:rsidR="00B420D4" w:rsidRPr="008832FD">
        <w:t>riteria</w:t>
      </w:r>
      <w:bookmarkEnd w:id="217"/>
      <w:bookmarkEnd w:id="218"/>
      <w:bookmarkEnd w:id="21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7BBFAE30" w14:textId="77777777" w:rsidTr="00DD5665">
        <w:trPr>
          <w:cantSplit/>
          <w:tblHeader/>
          <w:jc w:val="center"/>
        </w:trPr>
        <w:tc>
          <w:tcPr>
            <w:tcW w:w="9816" w:type="dxa"/>
            <w:gridSpan w:val="4"/>
          </w:tcPr>
          <w:p w14:paraId="56E0739A"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519DF96C" w14:textId="77777777" w:rsidTr="00DD5665">
        <w:trPr>
          <w:jc w:val="center"/>
        </w:trPr>
        <w:tc>
          <w:tcPr>
            <w:tcW w:w="2511" w:type="dxa"/>
            <w:gridSpan w:val="3"/>
          </w:tcPr>
          <w:p w14:paraId="038A6013" w14:textId="77777777" w:rsidR="00B420D4" w:rsidRDefault="00B420D4" w:rsidP="00DD5665">
            <w:pPr>
              <w:pStyle w:val="TAL"/>
              <w:keepLines w:val="0"/>
            </w:pPr>
            <w:r w:rsidRPr="00DC0063">
              <w:rPr>
                <w:b/>
              </w:rPr>
              <w:t>Identifier:</w:t>
            </w:r>
          </w:p>
        </w:tc>
        <w:tc>
          <w:tcPr>
            <w:tcW w:w="7305" w:type="dxa"/>
          </w:tcPr>
          <w:p w14:paraId="6E947D76" w14:textId="77777777" w:rsidR="00B420D4" w:rsidRPr="00DC0063" w:rsidRDefault="00B420D4" w:rsidP="00DD5665">
            <w:pPr>
              <w:pStyle w:val="TAL"/>
              <w:keepLines w:val="0"/>
            </w:pPr>
            <w:r>
              <w:t>TD_M2M_NH</w:t>
            </w:r>
            <w:r w:rsidRPr="00DC0063">
              <w:t>_</w:t>
            </w:r>
            <w:r>
              <w:t>19</w:t>
            </w:r>
          </w:p>
        </w:tc>
      </w:tr>
      <w:tr w:rsidR="00B420D4" w:rsidRPr="00DC0063" w14:paraId="378874CD" w14:textId="77777777" w:rsidTr="00DD5665">
        <w:trPr>
          <w:jc w:val="center"/>
        </w:trPr>
        <w:tc>
          <w:tcPr>
            <w:tcW w:w="2511" w:type="dxa"/>
            <w:gridSpan w:val="3"/>
          </w:tcPr>
          <w:p w14:paraId="34769142" w14:textId="77777777" w:rsidR="00B420D4" w:rsidRDefault="00B420D4" w:rsidP="00DD5665">
            <w:pPr>
              <w:pStyle w:val="TAL"/>
              <w:keepLines w:val="0"/>
              <w:rPr>
                <w:lang w:val="en-US"/>
              </w:rPr>
            </w:pPr>
            <w:r w:rsidRPr="00DC0063">
              <w:rPr>
                <w:b/>
              </w:rPr>
              <w:t>Objective:</w:t>
            </w:r>
          </w:p>
        </w:tc>
        <w:tc>
          <w:tcPr>
            <w:tcW w:w="7305" w:type="dxa"/>
          </w:tcPr>
          <w:p w14:paraId="43AF4F78" w14:textId="77777777" w:rsidR="00B420D4" w:rsidRPr="00DC0063" w:rsidRDefault="00B420D4" w:rsidP="00DD5665">
            <w:pPr>
              <w:pStyle w:val="TAL"/>
              <w:keepLines w:val="0"/>
            </w:pPr>
            <w:r>
              <w:t xml:space="preserve">AE </w:t>
            </w:r>
            <w:r w:rsidRPr="00E409F2">
              <w:t xml:space="preserve">discovers </w:t>
            </w:r>
            <w:r>
              <w:t xml:space="preserve">accessible </w:t>
            </w:r>
            <w:r w:rsidRPr="00E409F2">
              <w:t>resource</w:t>
            </w:r>
            <w:r>
              <w:t>s</w:t>
            </w:r>
            <w:r w:rsidRPr="00E409F2">
              <w:t xml:space="preserve"> residing in </w:t>
            </w:r>
            <w:r>
              <w:t>Registrar CSE</w:t>
            </w:r>
            <w:r w:rsidRPr="00E409F2">
              <w:t xml:space="preserve"> </w:t>
            </w:r>
            <w:r>
              <w:t xml:space="preserve">using the label filter criteria </w:t>
            </w:r>
          </w:p>
        </w:tc>
      </w:tr>
      <w:tr w:rsidR="00B420D4" w:rsidRPr="00DC0063" w14:paraId="5DD188A4" w14:textId="77777777" w:rsidTr="00DD5665">
        <w:trPr>
          <w:jc w:val="center"/>
        </w:trPr>
        <w:tc>
          <w:tcPr>
            <w:tcW w:w="2511" w:type="dxa"/>
            <w:gridSpan w:val="3"/>
          </w:tcPr>
          <w:p w14:paraId="08F5BDE2" w14:textId="77777777" w:rsidR="00B420D4" w:rsidRDefault="00B420D4" w:rsidP="00DD5665">
            <w:pPr>
              <w:pStyle w:val="TAL"/>
              <w:keepLines w:val="0"/>
            </w:pPr>
            <w:r w:rsidRPr="00DC0063">
              <w:rPr>
                <w:b/>
              </w:rPr>
              <w:t>Configuration:</w:t>
            </w:r>
          </w:p>
        </w:tc>
        <w:tc>
          <w:tcPr>
            <w:tcW w:w="7305" w:type="dxa"/>
          </w:tcPr>
          <w:p w14:paraId="56823FAC" w14:textId="77777777" w:rsidR="00B420D4" w:rsidRPr="00DC0063" w:rsidRDefault="00B420D4" w:rsidP="00DD5665">
            <w:pPr>
              <w:pStyle w:val="TAL"/>
              <w:keepLines w:val="0"/>
              <w:rPr>
                <w:b/>
              </w:rPr>
            </w:pPr>
            <w:r>
              <w:t>M2M_CFG_01</w:t>
            </w:r>
          </w:p>
        </w:tc>
      </w:tr>
      <w:tr w:rsidR="00B420D4" w:rsidRPr="00934EE2" w14:paraId="36B2A5A9" w14:textId="77777777" w:rsidTr="00DD5665">
        <w:trPr>
          <w:jc w:val="center"/>
        </w:trPr>
        <w:tc>
          <w:tcPr>
            <w:tcW w:w="2511" w:type="dxa"/>
            <w:gridSpan w:val="3"/>
          </w:tcPr>
          <w:p w14:paraId="4A73EFA4" w14:textId="77777777" w:rsidR="00B420D4" w:rsidRDefault="00B420D4" w:rsidP="00DD5665">
            <w:pPr>
              <w:pStyle w:val="TAL"/>
              <w:keepLines w:val="0"/>
            </w:pPr>
            <w:r w:rsidRPr="00DC0063">
              <w:rPr>
                <w:b/>
              </w:rPr>
              <w:t>References:</w:t>
            </w:r>
          </w:p>
        </w:tc>
        <w:tc>
          <w:tcPr>
            <w:tcW w:w="7305" w:type="dxa"/>
          </w:tcPr>
          <w:p w14:paraId="5CBD4E47" w14:textId="0B0C0E59"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10.2.6</w:t>
            </w:r>
          </w:p>
          <w:p w14:paraId="6570E29E" w14:textId="688F1C6F"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7.2.3.13</w:t>
            </w:r>
          </w:p>
        </w:tc>
      </w:tr>
      <w:tr w:rsidR="00B420D4" w:rsidRPr="00934EE2" w14:paraId="10DC9652" w14:textId="77777777" w:rsidTr="00DD5665">
        <w:trPr>
          <w:jc w:val="center"/>
        </w:trPr>
        <w:tc>
          <w:tcPr>
            <w:tcW w:w="9816" w:type="dxa"/>
            <w:gridSpan w:val="4"/>
            <w:shd w:val="clear" w:color="auto" w:fill="F2F2F2"/>
          </w:tcPr>
          <w:p w14:paraId="7E8A0B33" w14:textId="77777777" w:rsidR="00B420D4" w:rsidRPr="00934EE2" w:rsidRDefault="00B420D4" w:rsidP="00DD5665">
            <w:pPr>
              <w:pStyle w:val="TAL"/>
              <w:keepLines w:val="0"/>
              <w:rPr>
                <w:b/>
                <w:lang w:val="fr-FR"/>
              </w:rPr>
            </w:pPr>
          </w:p>
        </w:tc>
      </w:tr>
      <w:tr w:rsidR="00B420D4" w:rsidRPr="00DC0063" w14:paraId="64C5600E" w14:textId="77777777" w:rsidTr="00DD5665">
        <w:trPr>
          <w:jc w:val="center"/>
        </w:trPr>
        <w:tc>
          <w:tcPr>
            <w:tcW w:w="2511" w:type="dxa"/>
            <w:gridSpan w:val="3"/>
            <w:tcBorders>
              <w:bottom w:val="single" w:sz="4" w:space="0" w:color="auto"/>
            </w:tcBorders>
          </w:tcPr>
          <w:p w14:paraId="797F85C0"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C3B1F45" w14:textId="77777777" w:rsidR="00B420D4" w:rsidRDefault="00B420D4" w:rsidP="00647943">
            <w:pPr>
              <w:pStyle w:val="TAL"/>
              <w:keepLines w:val="0"/>
              <w:numPr>
                <w:ilvl w:val="0"/>
                <w:numId w:val="15"/>
              </w:numPr>
            </w:pPr>
            <w:r w:rsidRPr="00AB5C07">
              <w:t>CSEBase resource has been created in registrar CSE with name {CSEBaseName}</w:t>
            </w:r>
          </w:p>
          <w:p w14:paraId="732B721B" w14:textId="77777777" w:rsidR="00B420D4" w:rsidRPr="00DC0063" w:rsidRDefault="00B420D4" w:rsidP="00647943">
            <w:pPr>
              <w:pStyle w:val="TAL"/>
              <w:keepLines w:val="0"/>
              <w:numPr>
                <w:ilvl w:val="0"/>
                <w:numId w:val="15"/>
              </w:numPr>
            </w:pPr>
            <w:r>
              <w:t>A &lt;</w:t>
            </w:r>
            <w:r w:rsidRPr="00AB5C07">
              <w:t>Container</w:t>
            </w:r>
            <w:r>
              <w:t>&gt;</w:t>
            </w:r>
            <w:r w:rsidRPr="00AB5C07">
              <w:t xml:space="preserve"> </w:t>
            </w:r>
            <w:r>
              <w:t>resource with label</w:t>
            </w:r>
            <w:r w:rsidRPr="007A7473">
              <w:t xml:space="preserve"> "key1</w:t>
            </w:r>
            <w:r>
              <w:t xml:space="preserve">" is created </w:t>
            </w:r>
            <w:r w:rsidRPr="00625984">
              <w:t xml:space="preserve">on </w:t>
            </w:r>
            <w:r>
              <w:t>Registrar CSE</w:t>
            </w:r>
            <w:r w:rsidRPr="00625984">
              <w:t xml:space="preserve"> </w:t>
            </w:r>
            <w:r>
              <w:t>.</w:t>
            </w:r>
          </w:p>
        </w:tc>
      </w:tr>
      <w:tr w:rsidR="00B420D4" w:rsidRPr="00DC0063" w14:paraId="21A9FA02" w14:textId="77777777" w:rsidTr="00DD5665">
        <w:trPr>
          <w:jc w:val="center"/>
        </w:trPr>
        <w:tc>
          <w:tcPr>
            <w:tcW w:w="9816" w:type="dxa"/>
            <w:gridSpan w:val="4"/>
            <w:shd w:val="clear" w:color="auto" w:fill="F2F2F2"/>
          </w:tcPr>
          <w:p w14:paraId="0302E8CF" w14:textId="77777777" w:rsidR="00B420D4" w:rsidRPr="00DC0063" w:rsidRDefault="00B420D4" w:rsidP="00DD5665">
            <w:pPr>
              <w:pStyle w:val="TAL"/>
              <w:keepLines w:val="0"/>
              <w:jc w:val="center"/>
              <w:rPr>
                <w:b/>
              </w:rPr>
            </w:pPr>
            <w:r w:rsidRPr="00DC0063">
              <w:rPr>
                <w:b/>
              </w:rPr>
              <w:t>Test Sequence</w:t>
            </w:r>
          </w:p>
        </w:tc>
      </w:tr>
      <w:tr w:rsidR="00B420D4" w:rsidRPr="00DC0063" w14:paraId="0BCA8CBF" w14:textId="77777777" w:rsidTr="00DD5665">
        <w:trPr>
          <w:jc w:val="center"/>
        </w:trPr>
        <w:tc>
          <w:tcPr>
            <w:tcW w:w="527" w:type="dxa"/>
            <w:tcBorders>
              <w:bottom w:val="single" w:sz="4" w:space="0" w:color="auto"/>
            </w:tcBorders>
            <w:shd w:val="clear" w:color="auto" w:fill="auto"/>
            <w:vAlign w:val="center"/>
          </w:tcPr>
          <w:p w14:paraId="10E8EA09"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52671470"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5787FD3B"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170A9388" w14:textId="77777777" w:rsidR="00B420D4" w:rsidRPr="00DC0063" w:rsidRDefault="00B420D4" w:rsidP="00DD5665">
            <w:pPr>
              <w:pStyle w:val="TAL"/>
              <w:keepNext w:val="0"/>
              <w:jc w:val="center"/>
              <w:rPr>
                <w:b/>
              </w:rPr>
            </w:pPr>
            <w:r w:rsidRPr="00DC0063">
              <w:rPr>
                <w:b/>
              </w:rPr>
              <w:t>Description</w:t>
            </w:r>
          </w:p>
        </w:tc>
      </w:tr>
      <w:tr w:rsidR="00B420D4" w:rsidRPr="00C80FD1" w14:paraId="0ED43EF7" w14:textId="77777777" w:rsidTr="00DD5665">
        <w:trPr>
          <w:jc w:val="center"/>
        </w:trPr>
        <w:tc>
          <w:tcPr>
            <w:tcW w:w="527" w:type="dxa"/>
            <w:tcBorders>
              <w:left w:val="single" w:sz="4" w:space="0" w:color="auto"/>
            </w:tcBorders>
            <w:vAlign w:val="center"/>
          </w:tcPr>
          <w:p w14:paraId="748621AC" w14:textId="77777777" w:rsidR="00B420D4" w:rsidRPr="00DC0063" w:rsidRDefault="00B420D4" w:rsidP="00DD5665">
            <w:pPr>
              <w:pStyle w:val="TAL"/>
              <w:keepNext w:val="0"/>
              <w:jc w:val="center"/>
            </w:pPr>
            <w:r w:rsidRPr="00DC0063">
              <w:t>1</w:t>
            </w:r>
          </w:p>
        </w:tc>
        <w:tc>
          <w:tcPr>
            <w:tcW w:w="647" w:type="dxa"/>
          </w:tcPr>
          <w:p w14:paraId="58C6BCB8" w14:textId="77777777" w:rsidR="00B420D4" w:rsidRPr="00DC0063" w:rsidRDefault="00B420D4" w:rsidP="00DD5665">
            <w:pPr>
              <w:pStyle w:val="TAL"/>
              <w:jc w:val="center"/>
            </w:pPr>
          </w:p>
        </w:tc>
        <w:tc>
          <w:tcPr>
            <w:tcW w:w="1337" w:type="dxa"/>
            <w:shd w:val="clear" w:color="auto" w:fill="E7E6E6"/>
          </w:tcPr>
          <w:p w14:paraId="5B42B4C9" w14:textId="77777777" w:rsidR="00B420D4" w:rsidRPr="00DC0063" w:rsidRDefault="00B420D4" w:rsidP="00DD5665">
            <w:pPr>
              <w:pStyle w:val="TAL"/>
              <w:jc w:val="center"/>
            </w:pPr>
            <w:r w:rsidRPr="00DC0063">
              <w:t>Stimulus</w:t>
            </w:r>
          </w:p>
        </w:tc>
        <w:tc>
          <w:tcPr>
            <w:tcW w:w="7305" w:type="dxa"/>
            <w:shd w:val="clear" w:color="auto" w:fill="E7E6E6"/>
          </w:tcPr>
          <w:p w14:paraId="291E69F9" w14:textId="77777777" w:rsidR="00B420D4" w:rsidRPr="00C80FD1" w:rsidRDefault="00B420D4" w:rsidP="00DD5665">
            <w:pPr>
              <w:pStyle w:val="TAL"/>
              <w:rPr>
                <w:lang w:eastAsia="zh-CN"/>
              </w:rPr>
            </w:pPr>
            <w:r>
              <w:t>AE</w:t>
            </w:r>
            <w:r w:rsidRPr="001C6CB8">
              <w:t xml:space="preserve"> </w:t>
            </w:r>
            <w:r w:rsidRPr="001C6CB8">
              <w:rPr>
                <w:rFonts w:eastAsia="MS Mincho"/>
              </w:rPr>
              <w:t xml:space="preserve">is requested to send a </w:t>
            </w:r>
            <w:r w:rsidRPr="001C6CB8">
              <w:t>Discovery</w:t>
            </w:r>
            <w:r>
              <w:t xml:space="preserve"> request </w:t>
            </w:r>
            <w:r w:rsidRPr="001C6CB8">
              <w:t xml:space="preserve">in order to discover </w:t>
            </w:r>
            <w:r>
              <w:t>the &lt;Container&gt; resource</w:t>
            </w:r>
            <w:r w:rsidRPr="001C6CB8">
              <w:t xml:space="preserve"> </w:t>
            </w:r>
            <w:r>
              <w:t>using the label filter criteria</w:t>
            </w:r>
          </w:p>
        </w:tc>
      </w:tr>
      <w:tr w:rsidR="00B420D4" w14:paraId="351D6B3F" w14:textId="77777777" w:rsidTr="00DD5665">
        <w:trPr>
          <w:trHeight w:val="983"/>
          <w:jc w:val="center"/>
        </w:trPr>
        <w:tc>
          <w:tcPr>
            <w:tcW w:w="527" w:type="dxa"/>
            <w:tcBorders>
              <w:left w:val="single" w:sz="4" w:space="0" w:color="auto"/>
            </w:tcBorders>
            <w:vAlign w:val="center"/>
          </w:tcPr>
          <w:p w14:paraId="7F804478" w14:textId="77777777" w:rsidR="00B420D4" w:rsidRPr="00DC0063" w:rsidRDefault="00B420D4" w:rsidP="00DD5665">
            <w:pPr>
              <w:pStyle w:val="TAL"/>
              <w:keepNext w:val="0"/>
              <w:jc w:val="center"/>
            </w:pPr>
            <w:r w:rsidRPr="00DC0063">
              <w:t>2</w:t>
            </w:r>
          </w:p>
        </w:tc>
        <w:tc>
          <w:tcPr>
            <w:tcW w:w="647" w:type="dxa"/>
            <w:vAlign w:val="center"/>
          </w:tcPr>
          <w:p w14:paraId="76CFBF61" w14:textId="77777777" w:rsidR="00B420D4" w:rsidRDefault="00B420D4" w:rsidP="00DD5665">
            <w:pPr>
              <w:pStyle w:val="TAL"/>
              <w:jc w:val="center"/>
            </w:pPr>
          </w:p>
          <w:p w14:paraId="1AEDDBF5" w14:textId="77777777" w:rsidR="00B420D4" w:rsidRDefault="00B420D4" w:rsidP="00DD5665">
            <w:pPr>
              <w:pStyle w:val="TAL"/>
              <w:jc w:val="center"/>
            </w:pPr>
            <w:r>
              <w:t>Mca</w:t>
            </w:r>
          </w:p>
        </w:tc>
        <w:tc>
          <w:tcPr>
            <w:tcW w:w="1337" w:type="dxa"/>
            <w:vAlign w:val="center"/>
          </w:tcPr>
          <w:p w14:paraId="321C1940" w14:textId="77777777" w:rsidR="00B420D4" w:rsidRPr="00DC0063" w:rsidRDefault="00B420D4" w:rsidP="00DD5665">
            <w:pPr>
              <w:pStyle w:val="TAL"/>
              <w:jc w:val="center"/>
              <w:rPr>
                <w:lang w:eastAsia="zh-CN"/>
              </w:rPr>
            </w:pPr>
            <w:r>
              <w:t xml:space="preserve">PRO Check Primitive </w:t>
            </w:r>
          </w:p>
        </w:tc>
        <w:tc>
          <w:tcPr>
            <w:tcW w:w="7305" w:type="dxa"/>
            <w:shd w:val="clear" w:color="auto" w:fill="auto"/>
          </w:tcPr>
          <w:p w14:paraId="7B017E85" w14:textId="77777777" w:rsidR="00B420D4" w:rsidRDefault="00B420D4" w:rsidP="00DD5665">
            <w:pPr>
              <w:pStyle w:val="TAL"/>
              <w:rPr>
                <w:szCs w:val="18"/>
                <w:lang w:eastAsia="zh-CN"/>
              </w:rPr>
            </w:pPr>
            <w:r w:rsidRPr="00123269">
              <w:rPr>
                <w:szCs w:val="18"/>
                <w:lang w:eastAsia="zh-CN"/>
              </w:rPr>
              <w:t>Sent request contains</w:t>
            </w:r>
          </w:p>
          <w:p w14:paraId="035F9F18" w14:textId="77777777" w:rsidR="00B420D4" w:rsidRPr="00123269" w:rsidRDefault="00B420D4" w:rsidP="00647943">
            <w:pPr>
              <w:pStyle w:val="TAL"/>
              <w:numPr>
                <w:ilvl w:val="0"/>
                <w:numId w:val="14"/>
              </w:numPr>
              <w:ind w:left="256" w:hanging="141"/>
              <w:rPr>
                <w:szCs w:val="18"/>
                <w:lang w:eastAsia="zh-CN"/>
              </w:rPr>
            </w:pPr>
            <w:r w:rsidRPr="00123269">
              <w:rPr>
                <w:szCs w:val="18"/>
                <w:lang w:eastAsia="zh-CN"/>
              </w:rPr>
              <w:t>op = 2 (Retrieve)</w:t>
            </w:r>
          </w:p>
          <w:p w14:paraId="0667090E" w14:textId="77777777" w:rsidR="00B420D4" w:rsidRPr="00123269" w:rsidRDefault="00B420D4" w:rsidP="00647943">
            <w:pPr>
              <w:pStyle w:val="TAL"/>
              <w:numPr>
                <w:ilvl w:val="0"/>
                <w:numId w:val="14"/>
              </w:numPr>
              <w:ind w:left="256" w:hanging="141"/>
              <w:rPr>
                <w:szCs w:val="18"/>
                <w:lang w:eastAsia="zh-CN"/>
              </w:rPr>
            </w:pPr>
            <w:r w:rsidRPr="00123269">
              <w:rPr>
                <w:szCs w:val="18"/>
                <w:lang w:eastAsia="zh-CN"/>
              </w:rPr>
              <w:t>to =</w:t>
            </w:r>
            <w:r>
              <w:rPr>
                <w:szCs w:val="18"/>
                <w:lang w:eastAsia="zh-CN"/>
              </w:rPr>
              <w:t xml:space="preserve"> </w:t>
            </w:r>
            <w:r w:rsidRPr="00123269">
              <w:rPr>
                <w:szCs w:val="18"/>
                <w:lang w:eastAsia="zh-CN"/>
              </w:rPr>
              <w:t>{CSEBaseName}</w:t>
            </w:r>
          </w:p>
          <w:p w14:paraId="39D30D71" w14:textId="77777777" w:rsidR="00B420D4" w:rsidRPr="00123269" w:rsidRDefault="00B420D4" w:rsidP="00647943">
            <w:pPr>
              <w:pStyle w:val="TAL"/>
              <w:numPr>
                <w:ilvl w:val="0"/>
                <w:numId w:val="14"/>
              </w:numPr>
              <w:ind w:left="256" w:hanging="141"/>
              <w:rPr>
                <w:szCs w:val="18"/>
                <w:lang w:eastAsia="zh-CN"/>
              </w:rPr>
            </w:pPr>
            <w:r w:rsidRPr="00123269">
              <w:rPr>
                <w:szCs w:val="18"/>
                <w:lang w:eastAsia="zh-CN"/>
              </w:rPr>
              <w:t xml:space="preserve">fr = </w:t>
            </w:r>
            <w:r>
              <w:rPr>
                <w:szCs w:val="18"/>
                <w:lang w:eastAsia="zh-CN"/>
              </w:rPr>
              <w:t>AE</w:t>
            </w:r>
            <w:r w:rsidRPr="00123269">
              <w:rPr>
                <w:szCs w:val="18"/>
                <w:lang w:eastAsia="zh-CN"/>
              </w:rPr>
              <w:t>-ID</w:t>
            </w:r>
          </w:p>
          <w:p w14:paraId="70B77A18" w14:textId="77777777" w:rsidR="00B420D4" w:rsidRDefault="00B420D4" w:rsidP="00647943">
            <w:pPr>
              <w:pStyle w:val="TAL"/>
              <w:numPr>
                <w:ilvl w:val="0"/>
                <w:numId w:val="14"/>
              </w:numPr>
              <w:ind w:left="256" w:hanging="141"/>
              <w:rPr>
                <w:szCs w:val="18"/>
                <w:lang w:eastAsia="zh-CN"/>
              </w:rPr>
            </w:pPr>
            <w:r w:rsidRPr="00123269">
              <w:rPr>
                <w:szCs w:val="18"/>
                <w:lang w:eastAsia="zh-CN"/>
              </w:rPr>
              <w:t>rqi = (token-string)</w:t>
            </w:r>
          </w:p>
          <w:p w14:paraId="49D3E6F3" w14:textId="77777777" w:rsidR="00B420D4" w:rsidRDefault="00B420D4" w:rsidP="00647943">
            <w:pPr>
              <w:pStyle w:val="TAL"/>
              <w:numPr>
                <w:ilvl w:val="0"/>
                <w:numId w:val="14"/>
              </w:numPr>
              <w:ind w:left="256" w:hanging="141"/>
              <w:rPr>
                <w:szCs w:val="18"/>
                <w:lang w:eastAsia="zh-CN"/>
              </w:rPr>
            </w:pPr>
            <w:r>
              <w:rPr>
                <w:szCs w:val="18"/>
                <w:lang w:eastAsia="zh-CN"/>
              </w:rPr>
              <w:t>fu=1</w:t>
            </w:r>
          </w:p>
          <w:p w14:paraId="614FD869" w14:textId="77777777" w:rsidR="00B420D4" w:rsidRPr="00123269" w:rsidRDefault="00B420D4" w:rsidP="00647943">
            <w:pPr>
              <w:pStyle w:val="TAL"/>
              <w:numPr>
                <w:ilvl w:val="0"/>
                <w:numId w:val="14"/>
              </w:numPr>
              <w:ind w:left="256" w:hanging="141"/>
              <w:rPr>
                <w:szCs w:val="18"/>
                <w:lang w:eastAsia="zh-CN"/>
              </w:rPr>
            </w:pPr>
            <w:r>
              <w:rPr>
                <w:szCs w:val="18"/>
                <w:lang w:eastAsia="zh-CN"/>
              </w:rPr>
              <w:t>lbl=key1</w:t>
            </w:r>
          </w:p>
          <w:p w14:paraId="4F2E0FB5" w14:textId="77777777" w:rsidR="00B420D4" w:rsidRDefault="00B420D4" w:rsidP="00647943">
            <w:pPr>
              <w:pStyle w:val="TAL"/>
              <w:numPr>
                <w:ilvl w:val="0"/>
                <w:numId w:val="14"/>
              </w:numPr>
              <w:ind w:left="256" w:hanging="141"/>
              <w:rPr>
                <w:szCs w:val="18"/>
                <w:lang w:eastAsia="zh-CN"/>
              </w:rPr>
            </w:pPr>
            <w:r w:rsidRPr="00123269">
              <w:rPr>
                <w:szCs w:val="18"/>
                <w:lang w:eastAsia="zh-CN"/>
              </w:rPr>
              <w:t>pc = empty</w:t>
            </w:r>
          </w:p>
        </w:tc>
      </w:tr>
      <w:tr w:rsidR="00B420D4" w14:paraId="0AB5CA73" w14:textId="77777777" w:rsidTr="00DD5665">
        <w:trPr>
          <w:jc w:val="center"/>
        </w:trPr>
        <w:tc>
          <w:tcPr>
            <w:tcW w:w="527" w:type="dxa"/>
            <w:tcBorders>
              <w:left w:val="single" w:sz="4" w:space="0" w:color="auto"/>
            </w:tcBorders>
            <w:vAlign w:val="center"/>
          </w:tcPr>
          <w:p w14:paraId="44A81738" w14:textId="77777777" w:rsidR="00B420D4" w:rsidRPr="00DC0063" w:rsidRDefault="00B420D4" w:rsidP="00DD5665">
            <w:pPr>
              <w:pStyle w:val="TAL"/>
              <w:keepNext w:val="0"/>
              <w:jc w:val="center"/>
            </w:pPr>
            <w:r>
              <w:t>3</w:t>
            </w:r>
          </w:p>
        </w:tc>
        <w:tc>
          <w:tcPr>
            <w:tcW w:w="647" w:type="dxa"/>
            <w:vAlign w:val="center"/>
          </w:tcPr>
          <w:p w14:paraId="7F8F962F" w14:textId="77777777" w:rsidR="00B420D4" w:rsidRDefault="00B420D4" w:rsidP="00DD5665">
            <w:pPr>
              <w:pStyle w:val="TAL"/>
              <w:jc w:val="center"/>
            </w:pPr>
          </w:p>
          <w:p w14:paraId="428176EB" w14:textId="77777777" w:rsidR="00B420D4" w:rsidRDefault="00B420D4" w:rsidP="00DD5665">
            <w:pPr>
              <w:pStyle w:val="TAL"/>
              <w:jc w:val="center"/>
            </w:pPr>
            <w:r>
              <w:t>Mca</w:t>
            </w:r>
          </w:p>
        </w:tc>
        <w:tc>
          <w:tcPr>
            <w:tcW w:w="1337" w:type="dxa"/>
            <w:vAlign w:val="center"/>
          </w:tcPr>
          <w:p w14:paraId="7BBBFA4C" w14:textId="77777777" w:rsidR="00B420D4" w:rsidRPr="00DC0063" w:rsidRDefault="00B420D4" w:rsidP="00DD5665">
            <w:pPr>
              <w:pStyle w:val="TAL"/>
              <w:jc w:val="center"/>
              <w:rPr>
                <w:lang w:eastAsia="zh-CN"/>
              </w:rPr>
            </w:pPr>
            <w:r>
              <w:t>PRO Check Primitive</w:t>
            </w:r>
          </w:p>
        </w:tc>
        <w:tc>
          <w:tcPr>
            <w:tcW w:w="7305" w:type="dxa"/>
            <w:shd w:val="clear" w:color="auto" w:fill="auto"/>
          </w:tcPr>
          <w:p w14:paraId="757E2925" w14:textId="77777777" w:rsidR="00B420D4" w:rsidRDefault="00B420D4" w:rsidP="00DD5665">
            <w:pPr>
              <w:pStyle w:val="TAL"/>
              <w:rPr>
                <w:szCs w:val="18"/>
                <w:lang w:eastAsia="zh-CN"/>
              </w:rPr>
            </w:pPr>
            <w:r w:rsidRPr="00AA019E">
              <w:rPr>
                <w:szCs w:val="18"/>
                <w:lang w:eastAsia="zh-CN"/>
              </w:rPr>
              <w:t>Registrar CSE sends response containing:</w:t>
            </w:r>
          </w:p>
          <w:p w14:paraId="03FD743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0</w:t>
            </w:r>
            <w:r w:rsidRPr="00E40398">
              <w:rPr>
                <w:szCs w:val="18"/>
                <w:lang w:eastAsia="zh-CN"/>
              </w:rPr>
              <w:t xml:space="preserve"> (</w:t>
            </w:r>
            <w:r>
              <w:rPr>
                <w:szCs w:val="18"/>
                <w:lang w:eastAsia="zh-CN"/>
              </w:rPr>
              <w:t>OK</w:t>
            </w:r>
            <w:r w:rsidRPr="00E40398">
              <w:rPr>
                <w:szCs w:val="18"/>
                <w:lang w:eastAsia="zh-CN"/>
              </w:rPr>
              <w:t>)</w:t>
            </w:r>
          </w:p>
          <w:p w14:paraId="2D61357B"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054D8A0D"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Pr>
                <w:szCs w:val="18"/>
                <w:lang w:eastAsia="zh-CN"/>
              </w:rPr>
              <w:t>of data object containing the addresse of the &lt;Container&gt; address</w:t>
            </w:r>
          </w:p>
        </w:tc>
      </w:tr>
      <w:tr w:rsidR="00B420D4" w:rsidRPr="00DC0063" w14:paraId="3698014E" w14:textId="77777777" w:rsidTr="00DD5665">
        <w:trPr>
          <w:jc w:val="center"/>
        </w:trPr>
        <w:tc>
          <w:tcPr>
            <w:tcW w:w="527" w:type="dxa"/>
            <w:tcBorders>
              <w:left w:val="single" w:sz="4" w:space="0" w:color="auto"/>
            </w:tcBorders>
            <w:vAlign w:val="center"/>
          </w:tcPr>
          <w:p w14:paraId="7B245A51" w14:textId="77777777" w:rsidR="00B420D4" w:rsidRPr="00DC0063" w:rsidRDefault="00B420D4" w:rsidP="00DD5665">
            <w:pPr>
              <w:pStyle w:val="TAL"/>
              <w:keepNext w:val="0"/>
              <w:jc w:val="center"/>
            </w:pPr>
            <w:r>
              <w:t>4</w:t>
            </w:r>
          </w:p>
        </w:tc>
        <w:tc>
          <w:tcPr>
            <w:tcW w:w="647" w:type="dxa"/>
          </w:tcPr>
          <w:p w14:paraId="3CA9CCA3" w14:textId="77777777" w:rsidR="00B420D4" w:rsidRDefault="00B420D4" w:rsidP="00DD5665">
            <w:pPr>
              <w:pStyle w:val="TAL"/>
              <w:jc w:val="center"/>
            </w:pPr>
          </w:p>
        </w:tc>
        <w:tc>
          <w:tcPr>
            <w:tcW w:w="1337" w:type="dxa"/>
            <w:shd w:val="clear" w:color="auto" w:fill="E7E6E6"/>
            <w:vAlign w:val="center"/>
          </w:tcPr>
          <w:p w14:paraId="591C62C1" w14:textId="77777777" w:rsidR="00B420D4" w:rsidRPr="00DC0063" w:rsidRDefault="00B420D4" w:rsidP="00DD5665">
            <w:pPr>
              <w:pStyle w:val="TAL"/>
              <w:jc w:val="center"/>
              <w:rPr>
                <w:lang w:eastAsia="zh-CN"/>
              </w:rPr>
            </w:pPr>
            <w:r>
              <w:t>IOP Check</w:t>
            </w:r>
          </w:p>
        </w:tc>
        <w:tc>
          <w:tcPr>
            <w:tcW w:w="7305" w:type="dxa"/>
            <w:shd w:val="clear" w:color="auto" w:fill="E7E6E6"/>
          </w:tcPr>
          <w:p w14:paraId="31056247" w14:textId="77777777" w:rsidR="00B420D4" w:rsidRPr="00DC0063" w:rsidRDefault="00B420D4" w:rsidP="00DD5665">
            <w:pPr>
              <w:pStyle w:val="TAL"/>
            </w:pPr>
            <w:r>
              <w:t xml:space="preserve">AE </w:t>
            </w:r>
            <w:r>
              <w:rPr>
                <w:rFonts w:eastAsia="MS Mincho"/>
              </w:rPr>
              <w:t>indicates successful operation</w:t>
            </w:r>
          </w:p>
        </w:tc>
      </w:tr>
      <w:tr w:rsidR="00B420D4" w:rsidRPr="00745620" w14:paraId="754CE557"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0076DA11"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A9871A6" w14:textId="77777777" w:rsidR="00B420D4" w:rsidRPr="00745620" w:rsidRDefault="00B420D4" w:rsidP="00DD5665">
            <w:pPr>
              <w:pStyle w:val="TAL"/>
            </w:pPr>
          </w:p>
        </w:tc>
      </w:tr>
      <w:tr w:rsidR="00B420D4" w:rsidRPr="00745620" w14:paraId="14FE520E"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2071F76"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EB83B" w14:textId="77777777" w:rsidR="00B420D4" w:rsidRPr="00745620" w:rsidRDefault="00B420D4" w:rsidP="00DD5665">
            <w:pPr>
              <w:pStyle w:val="TAL"/>
            </w:pPr>
          </w:p>
        </w:tc>
      </w:tr>
    </w:tbl>
    <w:p w14:paraId="7B9E9369" w14:textId="77777777" w:rsidR="00B420D4" w:rsidRPr="00F9218B" w:rsidRDefault="00B420D4" w:rsidP="00B420D4"/>
    <w:p w14:paraId="0D8A296B" w14:textId="128EA160" w:rsidR="00B420D4" w:rsidRDefault="00FD1863" w:rsidP="00B420D4">
      <w:pPr>
        <w:pStyle w:val="Heading4"/>
      </w:pPr>
      <w:bookmarkStart w:id="220" w:name="_Toc415664351"/>
      <w:bookmarkStart w:id="221" w:name="_Toc446424167"/>
      <w:bookmarkStart w:id="222" w:name="_Toc476040779"/>
      <w:bookmarkStart w:id="223" w:name="_Toc476042883"/>
      <w:r>
        <w:t>9.</w:t>
      </w:r>
      <w:r w:rsidR="00B420D4">
        <w:t>1.6.3</w:t>
      </w:r>
      <w:r w:rsidR="00B420D4">
        <w:tab/>
      </w:r>
      <w:r w:rsidR="00B420D4" w:rsidRPr="008832FD">
        <w:t xml:space="preserve">Discovery with </w:t>
      </w:r>
      <w:r w:rsidR="00B420D4" w:rsidRPr="00FD1863">
        <w:t>limit</w:t>
      </w:r>
      <w:r w:rsidR="00B420D4" w:rsidRPr="00FD1863">
        <w:rPr>
          <w:i/>
        </w:rPr>
        <w:t xml:space="preserve"> </w:t>
      </w:r>
      <w:bookmarkEnd w:id="220"/>
      <w:r w:rsidR="00B420D4">
        <w:t>filter criteria</w:t>
      </w:r>
      <w:bookmarkEnd w:id="221"/>
      <w:bookmarkEnd w:id="222"/>
      <w:bookmarkEnd w:id="223"/>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741183E5" w14:textId="77777777" w:rsidTr="00DD5665">
        <w:trPr>
          <w:cantSplit/>
          <w:tblHeader/>
          <w:jc w:val="center"/>
        </w:trPr>
        <w:tc>
          <w:tcPr>
            <w:tcW w:w="9816" w:type="dxa"/>
            <w:gridSpan w:val="4"/>
          </w:tcPr>
          <w:p w14:paraId="0863B488"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601015B1" w14:textId="77777777" w:rsidTr="00DD5665">
        <w:trPr>
          <w:jc w:val="center"/>
        </w:trPr>
        <w:tc>
          <w:tcPr>
            <w:tcW w:w="2511" w:type="dxa"/>
            <w:gridSpan w:val="3"/>
          </w:tcPr>
          <w:p w14:paraId="5EFDD4C3" w14:textId="77777777" w:rsidR="00B420D4" w:rsidRDefault="00B420D4" w:rsidP="00DD5665">
            <w:pPr>
              <w:pStyle w:val="TAL"/>
              <w:keepLines w:val="0"/>
            </w:pPr>
            <w:r w:rsidRPr="00DC0063">
              <w:rPr>
                <w:b/>
              </w:rPr>
              <w:t>Identifier:</w:t>
            </w:r>
          </w:p>
        </w:tc>
        <w:tc>
          <w:tcPr>
            <w:tcW w:w="7305" w:type="dxa"/>
          </w:tcPr>
          <w:p w14:paraId="4AD81E52" w14:textId="77777777" w:rsidR="00B420D4" w:rsidRPr="00DC0063" w:rsidRDefault="00B420D4" w:rsidP="00DD5665">
            <w:pPr>
              <w:pStyle w:val="TAL"/>
              <w:keepLines w:val="0"/>
            </w:pPr>
            <w:r>
              <w:t>TD_M2M_NH</w:t>
            </w:r>
            <w:r w:rsidRPr="00DC0063">
              <w:t>_</w:t>
            </w:r>
            <w:r>
              <w:t>20</w:t>
            </w:r>
          </w:p>
        </w:tc>
      </w:tr>
      <w:tr w:rsidR="00B420D4" w:rsidRPr="00DC0063" w14:paraId="4CB4A464" w14:textId="77777777" w:rsidTr="00DD5665">
        <w:trPr>
          <w:jc w:val="center"/>
        </w:trPr>
        <w:tc>
          <w:tcPr>
            <w:tcW w:w="2511" w:type="dxa"/>
            <w:gridSpan w:val="3"/>
          </w:tcPr>
          <w:p w14:paraId="641D0256" w14:textId="77777777" w:rsidR="00B420D4" w:rsidRDefault="00B420D4" w:rsidP="00DD5665">
            <w:pPr>
              <w:pStyle w:val="TAL"/>
              <w:keepLines w:val="0"/>
              <w:rPr>
                <w:lang w:val="en-US"/>
              </w:rPr>
            </w:pPr>
            <w:r w:rsidRPr="00DC0063">
              <w:rPr>
                <w:b/>
              </w:rPr>
              <w:t>Objective:</w:t>
            </w:r>
          </w:p>
        </w:tc>
        <w:tc>
          <w:tcPr>
            <w:tcW w:w="7305" w:type="dxa"/>
          </w:tcPr>
          <w:p w14:paraId="47EF91AE" w14:textId="77777777" w:rsidR="00B420D4" w:rsidRPr="00DC0063" w:rsidRDefault="00B420D4" w:rsidP="00DD5665">
            <w:pPr>
              <w:pStyle w:val="TAL"/>
              <w:keepLines w:val="0"/>
            </w:pPr>
            <w:r>
              <w:t xml:space="preserve">AE </w:t>
            </w:r>
            <w:r w:rsidRPr="00E409F2">
              <w:t>discovers</w:t>
            </w:r>
            <w:r>
              <w:t xml:space="preserve"> accessible</w:t>
            </w:r>
            <w:r w:rsidRPr="00E409F2">
              <w:t xml:space="preserve"> resource</w:t>
            </w:r>
            <w:r>
              <w:t>s</w:t>
            </w:r>
            <w:r w:rsidRPr="00E409F2">
              <w:t xml:space="preserve"> residing in </w:t>
            </w:r>
            <w:r>
              <w:t>Registrar</w:t>
            </w:r>
            <w:r w:rsidRPr="00E409F2">
              <w:t xml:space="preserve"> </w:t>
            </w:r>
            <w:r>
              <w:t>CSE limiting</w:t>
            </w:r>
            <w:r w:rsidRPr="00D11A81">
              <w:rPr>
                <w:rFonts w:eastAsia="Arial Unicode MS"/>
              </w:rPr>
              <w:t xml:space="preserve"> </w:t>
            </w:r>
            <w:r w:rsidRPr="00D11A81">
              <w:rPr>
                <w:rFonts w:eastAsia="Arial Unicode MS" w:hint="eastAsia"/>
              </w:rPr>
              <w:t xml:space="preserve">the number </w:t>
            </w:r>
            <w:r w:rsidRPr="00D11A81">
              <w:rPr>
                <w:rFonts w:eastAsia="Arial Unicode MS"/>
              </w:rPr>
              <w:t xml:space="preserve">of matching resources to the </w:t>
            </w:r>
            <w:r w:rsidRPr="00D11A81">
              <w:rPr>
                <w:rFonts w:eastAsia="Arial Unicode MS" w:hint="eastAsia"/>
              </w:rPr>
              <w:t>specified value</w:t>
            </w:r>
            <w:r w:rsidRPr="00D11A81">
              <w:rPr>
                <w:rFonts w:eastAsia="Arial Unicode MS"/>
              </w:rPr>
              <w:t>.</w:t>
            </w:r>
          </w:p>
        </w:tc>
      </w:tr>
      <w:tr w:rsidR="00B420D4" w:rsidRPr="00DC0063" w14:paraId="49E8A1D6" w14:textId="77777777" w:rsidTr="00DD5665">
        <w:trPr>
          <w:jc w:val="center"/>
        </w:trPr>
        <w:tc>
          <w:tcPr>
            <w:tcW w:w="2511" w:type="dxa"/>
            <w:gridSpan w:val="3"/>
          </w:tcPr>
          <w:p w14:paraId="4913648C" w14:textId="77777777" w:rsidR="00B420D4" w:rsidRDefault="00B420D4" w:rsidP="00DD5665">
            <w:pPr>
              <w:pStyle w:val="TAL"/>
              <w:keepLines w:val="0"/>
            </w:pPr>
            <w:r w:rsidRPr="00DC0063">
              <w:rPr>
                <w:b/>
              </w:rPr>
              <w:t>Configuration:</w:t>
            </w:r>
          </w:p>
        </w:tc>
        <w:tc>
          <w:tcPr>
            <w:tcW w:w="7305" w:type="dxa"/>
          </w:tcPr>
          <w:p w14:paraId="08052EFF" w14:textId="77777777" w:rsidR="00B420D4" w:rsidRPr="00DC0063" w:rsidRDefault="00B420D4" w:rsidP="00DD5665">
            <w:pPr>
              <w:pStyle w:val="TAL"/>
              <w:keepLines w:val="0"/>
              <w:rPr>
                <w:b/>
              </w:rPr>
            </w:pPr>
            <w:r>
              <w:t>M2M_CFG_01</w:t>
            </w:r>
          </w:p>
        </w:tc>
      </w:tr>
      <w:tr w:rsidR="00B420D4" w:rsidRPr="00934EE2" w14:paraId="723E0ADC" w14:textId="77777777" w:rsidTr="00DD5665">
        <w:trPr>
          <w:jc w:val="center"/>
        </w:trPr>
        <w:tc>
          <w:tcPr>
            <w:tcW w:w="2511" w:type="dxa"/>
            <w:gridSpan w:val="3"/>
          </w:tcPr>
          <w:p w14:paraId="7C95673B" w14:textId="77777777" w:rsidR="00B420D4" w:rsidRDefault="00B420D4" w:rsidP="00DD5665">
            <w:pPr>
              <w:pStyle w:val="TAL"/>
              <w:keepLines w:val="0"/>
            </w:pPr>
            <w:r w:rsidRPr="00DC0063">
              <w:rPr>
                <w:b/>
              </w:rPr>
              <w:t>References:</w:t>
            </w:r>
          </w:p>
        </w:tc>
        <w:tc>
          <w:tcPr>
            <w:tcW w:w="7305" w:type="dxa"/>
          </w:tcPr>
          <w:p w14:paraId="0AA63022" w14:textId="5542BFB1"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10.2.6</w:t>
            </w:r>
          </w:p>
          <w:p w14:paraId="249138D5" w14:textId="7CC0BC51"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7.2.3.13</w:t>
            </w:r>
          </w:p>
        </w:tc>
      </w:tr>
      <w:tr w:rsidR="00B420D4" w:rsidRPr="00934EE2" w14:paraId="3F907EB5" w14:textId="77777777" w:rsidTr="00DD5665">
        <w:trPr>
          <w:jc w:val="center"/>
        </w:trPr>
        <w:tc>
          <w:tcPr>
            <w:tcW w:w="9816" w:type="dxa"/>
            <w:gridSpan w:val="4"/>
            <w:shd w:val="clear" w:color="auto" w:fill="F2F2F2"/>
          </w:tcPr>
          <w:p w14:paraId="51337EB3" w14:textId="77777777" w:rsidR="00B420D4" w:rsidRPr="00934EE2" w:rsidRDefault="00B420D4" w:rsidP="00DD5665">
            <w:pPr>
              <w:pStyle w:val="TAL"/>
              <w:keepLines w:val="0"/>
              <w:rPr>
                <w:b/>
                <w:lang w:val="fr-FR"/>
              </w:rPr>
            </w:pPr>
          </w:p>
        </w:tc>
      </w:tr>
      <w:tr w:rsidR="00B420D4" w:rsidRPr="00DC0063" w14:paraId="0BD069FA" w14:textId="77777777" w:rsidTr="00DD5665">
        <w:trPr>
          <w:jc w:val="center"/>
        </w:trPr>
        <w:tc>
          <w:tcPr>
            <w:tcW w:w="2511" w:type="dxa"/>
            <w:gridSpan w:val="3"/>
            <w:tcBorders>
              <w:bottom w:val="single" w:sz="4" w:space="0" w:color="auto"/>
            </w:tcBorders>
          </w:tcPr>
          <w:p w14:paraId="2559ABE4"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7C23FDE6" w14:textId="77777777" w:rsidR="00B420D4" w:rsidRPr="00DC0063" w:rsidRDefault="00B420D4" w:rsidP="00647943">
            <w:pPr>
              <w:pStyle w:val="TAL"/>
              <w:numPr>
                <w:ilvl w:val="0"/>
                <w:numId w:val="15"/>
              </w:numPr>
              <w:ind w:left="360"/>
            </w:pPr>
            <w:r w:rsidRPr="0080346C">
              <w:t>CSEBase resource has been created in registrar CSE with name {CSEBaseName}</w:t>
            </w:r>
          </w:p>
        </w:tc>
      </w:tr>
      <w:tr w:rsidR="00B420D4" w:rsidRPr="00DC0063" w14:paraId="6A785F7C" w14:textId="77777777" w:rsidTr="00DD5665">
        <w:trPr>
          <w:jc w:val="center"/>
        </w:trPr>
        <w:tc>
          <w:tcPr>
            <w:tcW w:w="9816" w:type="dxa"/>
            <w:gridSpan w:val="4"/>
            <w:shd w:val="clear" w:color="auto" w:fill="F2F2F2"/>
          </w:tcPr>
          <w:p w14:paraId="557E5464" w14:textId="77777777" w:rsidR="00B420D4" w:rsidRPr="00DC0063" w:rsidRDefault="00B420D4" w:rsidP="00DD5665">
            <w:pPr>
              <w:pStyle w:val="TAL"/>
              <w:keepLines w:val="0"/>
              <w:jc w:val="center"/>
              <w:rPr>
                <w:b/>
              </w:rPr>
            </w:pPr>
            <w:r w:rsidRPr="00DC0063">
              <w:rPr>
                <w:b/>
              </w:rPr>
              <w:t>Test Sequence</w:t>
            </w:r>
          </w:p>
        </w:tc>
      </w:tr>
      <w:tr w:rsidR="00B420D4" w:rsidRPr="00DC0063" w14:paraId="1998710B" w14:textId="77777777" w:rsidTr="00DD5665">
        <w:trPr>
          <w:jc w:val="center"/>
        </w:trPr>
        <w:tc>
          <w:tcPr>
            <w:tcW w:w="527" w:type="dxa"/>
            <w:tcBorders>
              <w:bottom w:val="single" w:sz="4" w:space="0" w:color="auto"/>
            </w:tcBorders>
            <w:shd w:val="clear" w:color="auto" w:fill="auto"/>
            <w:vAlign w:val="center"/>
          </w:tcPr>
          <w:p w14:paraId="26F40C1D"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7B8175DF"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3093D4D6"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3258F414" w14:textId="77777777" w:rsidR="00B420D4" w:rsidRPr="00DC0063" w:rsidRDefault="00B420D4" w:rsidP="00DD5665">
            <w:pPr>
              <w:pStyle w:val="TAL"/>
              <w:keepNext w:val="0"/>
              <w:jc w:val="center"/>
              <w:rPr>
                <w:b/>
              </w:rPr>
            </w:pPr>
            <w:r w:rsidRPr="00DC0063">
              <w:rPr>
                <w:b/>
              </w:rPr>
              <w:t>Description</w:t>
            </w:r>
          </w:p>
        </w:tc>
      </w:tr>
      <w:tr w:rsidR="00B420D4" w:rsidRPr="00C80FD1" w14:paraId="66718710" w14:textId="77777777" w:rsidTr="00DD5665">
        <w:trPr>
          <w:jc w:val="center"/>
        </w:trPr>
        <w:tc>
          <w:tcPr>
            <w:tcW w:w="527" w:type="dxa"/>
            <w:tcBorders>
              <w:left w:val="single" w:sz="4" w:space="0" w:color="auto"/>
            </w:tcBorders>
            <w:vAlign w:val="center"/>
          </w:tcPr>
          <w:p w14:paraId="08357B4E" w14:textId="77777777" w:rsidR="00B420D4" w:rsidRPr="00DC0063" w:rsidRDefault="00B420D4" w:rsidP="00DD5665">
            <w:pPr>
              <w:pStyle w:val="TAL"/>
              <w:keepNext w:val="0"/>
              <w:jc w:val="center"/>
            </w:pPr>
            <w:r w:rsidRPr="00DC0063">
              <w:t>1</w:t>
            </w:r>
          </w:p>
        </w:tc>
        <w:tc>
          <w:tcPr>
            <w:tcW w:w="647" w:type="dxa"/>
          </w:tcPr>
          <w:p w14:paraId="06C81DAE" w14:textId="77777777" w:rsidR="00B420D4" w:rsidRPr="00DC0063" w:rsidRDefault="00B420D4" w:rsidP="00DD5665">
            <w:pPr>
              <w:pStyle w:val="TAL"/>
              <w:jc w:val="center"/>
            </w:pPr>
          </w:p>
        </w:tc>
        <w:tc>
          <w:tcPr>
            <w:tcW w:w="1337" w:type="dxa"/>
            <w:shd w:val="clear" w:color="auto" w:fill="EDEDED"/>
          </w:tcPr>
          <w:p w14:paraId="4627547B" w14:textId="77777777" w:rsidR="00B420D4" w:rsidRPr="00DC0063" w:rsidRDefault="00B420D4" w:rsidP="00DD5665">
            <w:pPr>
              <w:pStyle w:val="TAL"/>
              <w:jc w:val="center"/>
            </w:pPr>
            <w:r w:rsidRPr="00DC0063">
              <w:t>Stimulus</w:t>
            </w:r>
          </w:p>
        </w:tc>
        <w:tc>
          <w:tcPr>
            <w:tcW w:w="7305" w:type="dxa"/>
            <w:shd w:val="clear" w:color="auto" w:fill="EDEDED"/>
          </w:tcPr>
          <w:p w14:paraId="6DE0DC54" w14:textId="77777777" w:rsidR="00B420D4" w:rsidRPr="00C80FD1" w:rsidRDefault="00B420D4" w:rsidP="00DD5665">
            <w:pPr>
              <w:pStyle w:val="TAL"/>
              <w:rPr>
                <w:lang w:eastAsia="zh-CN"/>
              </w:rPr>
            </w:pPr>
            <w:r>
              <w:t>AE</w:t>
            </w:r>
            <w:r w:rsidRPr="001C6CB8">
              <w:t xml:space="preserve"> </w:t>
            </w:r>
            <w:r w:rsidRPr="001C6CB8">
              <w:rPr>
                <w:rFonts w:eastAsia="MS Mincho"/>
              </w:rPr>
              <w:t xml:space="preserve">is requested to send a </w:t>
            </w:r>
            <w:r w:rsidRPr="001C6CB8">
              <w:t>Discovery</w:t>
            </w:r>
            <w:r>
              <w:t xml:space="preserve"> r</w:t>
            </w:r>
            <w:r w:rsidRPr="001C6CB8">
              <w:t>equest</w:t>
            </w:r>
            <w:r>
              <w:t xml:space="preserve"> </w:t>
            </w:r>
            <w:r w:rsidRPr="001C6CB8">
              <w:t>in order to discover</w:t>
            </w:r>
            <w:r>
              <w:t xml:space="preserve"> at most 2</w:t>
            </w:r>
            <w:r w:rsidRPr="001C6CB8">
              <w:t xml:space="preserve"> resources</w:t>
            </w:r>
            <w:r>
              <w:t xml:space="preserve"> in registrar CSE.</w:t>
            </w:r>
          </w:p>
        </w:tc>
      </w:tr>
      <w:tr w:rsidR="00B420D4" w14:paraId="27453ABE" w14:textId="77777777" w:rsidTr="00DD5665">
        <w:trPr>
          <w:trHeight w:val="983"/>
          <w:jc w:val="center"/>
        </w:trPr>
        <w:tc>
          <w:tcPr>
            <w:tcW w:w="527" w:type="dxa"/>
            <w:tcBorders>
              <w:left w:val="single" w:sz="4" w:space="0" w:color="auto"/>
            </w:tcBorders>
            <w:vAlign w:val="center"/>
          </w:tcPr>
          <w:p w14:paraId="2C575717" w14:textId="77777777" w:rsidR="00B420D4" w:rsidRPr="00DC0063" w:rsidRDefault="00B420D4" w:rsidP="00DD5665">
            <w:pPr>
              <w:pStyle w:val="TAL"/>
              <w:keepNext w:val="0"/>
              <w:jc w:val="center"/>
            </w:pPr>
            <w:r w:rsidRPr="00DC0063">
              <w:t>2</w:t>
            </w:r>
          </w:p>
        </w:tc>
        <w:tc>
          <w:tcPr>
            <w:tcW w:w="647" w:type="dxa"/>
            <w:vAlign w:val="center"/>
          </w:tcPr>
          <w:p w14:paraId="2DB4E4E0" w14:textId="77777777" w:rsidR="00B420D4" w:rsidRDefault="00B420D4" w:rsidP="00DD5665">
            <w:pPr>
              <w:pStyle w:val="TAL"/>
              <w:jc w:val="center"/>
            </w:pPr>
          </w:p>
          <w:p w14:paraId="0FBD1ED9" w14:textId="77777777" w:rsidR="00B420D4" w:rsidRDefault="00B420D4" w:rsidP="00DD5665">
            <w:pPr>
              <w:pStyle w:val="TAL"/>
              <w:jc w:val="center"/>
            </w:pPr>
            <w:r>
              <w:t>Mca</w:t>
            </w:r>
          </w:p>
        </w:tc>
        <w:tc>
          <w:tcPr>
            <w:tcW w:w="1337" w:type="dxa"/>
            <w:vAlign w:val="center"/>
          </w:tcPr>
          <w:p w14:paraId="65552A85" w14:textId="77777777" w:rsidR="00B420D4" w:rsidRPr="00DC0063" w:rsidRDefault="00B420D4" w:rsidP="00DD5665">
            <w:pPr>
              <w:pStyle w:val="TAL"/>
              <w:jc w:val="center"/>
              <w:rPr>
                <w:lang w:eastAsia="zh-CN"/>
              </w:rPr>
            </w:pPr>
            <w:r>
              <w:t xml:space="preserve">PRO Check Primitive </w:t>
            </w:r>
          </w:p>
        </w:tc>
        <w:tc>
          <w:tcPr>
            <w:tcW w:w="7305" w:type="dxa"/>
            <w:shd w:val="clear" w:color="auto" w:fill="auto"/>
          </w:tcPr>
          <w:p w14:paraId="0F4D194B" w14:textId="77777777" w:rsidR="00B420D4" w:rsidRDefault="00B420D4" w:rsidP="00DD5665">
            <w:pPr>
              <w:pStyle w:val="TAL"/>
              <w:rPr>
                <w:szCs w:val="18"/>
                <w:lang w:eastAsia="zh-CN"/>
              </w:rPr>
            </w:pPr>
            <w:r w:rsidRPr="00123269">
              <w:rPr>
                <w:szCs w:val="18"/>
                <w:lang w:eastAsia="zh-CN"/>
              </w:rPr>
              <w:t>Sent request contains</w:t>
            </w:r>
          </w:p>
          <w:p w14:paraId="1BD01815" w14:textId="77777777" w:rsidR="00B420D4" w:rsidRPr="00CC479B" w:rsidRDefault="00B420D4" w:rsidP="00647943">
            <w:pPr>
              <w:pStyle w:val="TAL"/>
              <w:numPr>
                <w:ilvl w:val="0"/>
                <w:numId w:val="14"/>
              </w:numPr>
              <w:ind w:left="256" w:hanging="141"/>
              <w:rPr>
                <w:lang w:eastAsia="zh-CN"/>
              </w:rPr>
            </w:pPr>
            <w:r w:rsidRPr="00CC479B">
              <w:rPr>
                <w:lang w:eastAsia="zh-CN"/>
              </w:rPr>
              <w:t>op = 2 (Retrieve)</w:t>
            </w:r>
          </w:p>
          <w:p w14:paraId="19389C32" w14:textId="77777777" w:rsidR="00B420D4" w:rsidRPr="00171277" w:rsidRDefault="00B420D4" w:rsidP="00647943">
            <w:pPr>
              <w:pStyle w:val="TAL"/>
              <w:numPr>
                <w:ilvl w:val="0"/>
                <w:numId w:val="14"/>
              </w:numPr>
              <w:ind w:left="256" w:hanging="141"/>
              <w:rPr>
                <w:lang w:eastAsia="zh-CN"/>
              </w:rPr>
            </w:pPr>
            <w:r w:rsidRPr="00171277">
              <w:rPr>
                <w:lang w:eastAsia="zh-CN"/>
              </w:rPr>
              <w:t>to =</w:t>
            </w:r>
            <w:r>
              <w:rPr>
                <w:lang w:eastAsia="zh-CN"/>
              </w:rPr>
              <w:t xml:space="preserve"> </w:t>
            </w:r>
            <w:r w:rsidRPr="00171277">
              <w:rPr>
                <w:lang w:eastAsia="zh-CN"/>
              </w:rPr>
              <w:t>{CSEBaseName}</w:t>
            </w:r>
          </w:p>
          <w:p w14:paraId="2BCCF757" w14:textId="77777777" w:rsidR="00B420D4" w:rsidRPr="001067BA" w:rsidRDefault="00B420D4" w:rsidP="00647943">
            <w:pPr>
              <w:pStyle w:val="TAL"/>
              <w:numPr>
                <w:ilvl w:val="0"/>
                <w:numId w:val="14"/>
              </w:numPr>
              <w:ind w:left="256" w:hanging="141"/>
              <w:rPr>
                <w:lang w:eastAsia="zh-CN"/>
              </w:rPr>
            </w:pPr>
            <w:r w:rsidRPr="001067BA">
              <w:rPr>
                <w:lang w:eastAsia="zh-CN"/>
              </w:rPr>
              <w:t>fr = AE-ID</w:t>
            </w:r>
          </w:p>
          <w:p w14:paraId="7139A1E3" w14:textId="77777777" w:rsidR="00B420D4" w:rsidRPr="000310D7" w:rsidRDefault="00B420D4" w:rsidP="00647943">
            <w:pPr>
              <w:pStyle w:val="TAL"/>
              <w:numPr>
                <w:ilvl w:val="0"/>
                <w:numId w:val="14"/>
              </w:numPr>
              <w:ind w:left="256" w:hanging="141"/>
              <w:rPr>
                <w:lang w:eastAsia="zh-CN"/>
              </w:rPr>
            </w:pPr>
            <w:r w:rsidRPr="000310D7">
              <w:rPr>
                <w:lang w:eastAsia="zh-CN"/>
              </w:rPr>
              <w:t>rqi = (token-string)</w:t>
            </w:r>
          </w:p>
          <w:p w14:paraId="4B048723" w14:textId="77777777" w:rsidR="00B420D4" w:rsidRPr="000310D7" w:rsidRDefault="00B420D4" w:rsidP="00647943">
            <w:pPr>
              <w:pStyle w:val="TAL"/>
              <w:numPr>
                <w:ilvl w:val="0"/>
                <w:numId w:val="14"/>
              </w:numPr>
              <w:ind w:left="256" w:hanging="141"/>
              <w:rPr>
                <w:lang w:eastAsia="zh-CN"/>
              </w:rPr>
            </w:pPr>
            <w:r w:rsidRPr="000310D7">
              <w:rPr>
                <w:lang w:eastAsia="zh-CN"/>
              </w:rPr>
              <w:t>fu=1</w:t>
            </w:r>
          </w:p>
          <w:p w14:paraId="07C1255B" w14:textId="77777777" w:rsidR="00B420D4" w:rsidRPr="000310D7" w:rsidRDefault="00B420D4" w:rsidP="00647943">
            <w:pPr>
              <w:pStyle w:val="TAL"/>
              <w:numPr>
                <w:ilvl w:val="0"/>
                <w:numId w:val="14"/>
              </w:numPr>
              <w:ind w:left="256" w:hanging="141"/>
              <w:rPr>
                <w:lang w:eastAsia="zh-CN"/>
              </w:rPr>
            </w:pPr>
            <w:r w:rsidRPr="000310D7">
              <w:rPr>
                <w:lang w:eastAsia="zh-CN"/>
              </w:rPr>
              <w:t>lim=2</w:t>
            </w:r>
          </w:p>
          <w:p w14:paraId="17C2CD28" w14:textId="77777777" w:rsidR="00B420D4" w:rsidRDefault="00B420D4" w:rsidP="00647943">
            <w:pPr>
              <w:pStyle w:val="TAL"/>
              <w:numPr>
                <w:ilvl w:val="0"/>
                <w:numId w:val="14"/>
              </w:numPr>
              <w:ind w:left="256" w:hanging="141"/>
              <w:rPr>
                <w:szCs w:val="18"/>
                <w:lang w:eastAsia="zh-CN"/>
              </w:rPr>
            </w:pPr>
            <w:r w:rsidRPr="000310D7">
              <w:rPr>
                <w:lang w:eastAsia="zh-CN"/>
              </w:rPr>
              <w:t>pc = empty</w:t>
            </w:r>
          </w:p>
        </w:tc>
      </w:tr>
      <w:tr w:rsidR="00B420D4" w14:paraId="5D204544" w14:textId="77777777" w:rsidTr="00DD5665">
        <w:trPr>
          <w:jc w:val="center"/>
        </w:trPr>
        <w:tc>
          <w:tcPr>
            <w:tcW w:w="527" w:type="dxa"/>
            <w:tcBorders>
              <w:left w:val="single" w:sz="4" w:space="0" w:color="auto"/>
            </w:tcBorders>
            <w:vAlign w:val="center"/>
          </w:tcPr>
          <w:p w14:paraId="25EB623E" w14:textId="77777777" w:rsidR="00B420D4" w:rsidRPr="00DC0063" w:rsidRDefault="00B420D4" w:rsidP="00DD5665">
            <w:pPr>
              <w:pStyle w:val="TAL"/>
              <w:keepNext w:val="0"/>
              <w:jc w:val="center"/>
            </w:pPr>
            <w:r>
              <w:t>3</w:t>
            </w:r>
          </w:p>
        </w:tc>
        <w:tc>
          <w:tcPr>
            <w:tcW w:w="647" w:type="dxa"/>
            <w:vAlign w:val="center"/>
          </w:tcPr>
          <w:p w14:paraId="5224A87C" w14:textId="77777777" w:rsidR="00B420D4" w:rsidRDefault="00B420D4" w:rsidP="00DD5665">
            <w:pPr>
              <w:pStyle w:val="TAL"/>
              <w:jc w:val="center"/>
            </w:pPr>
          </w:p>
          <w:p w14:paraId="63606D38" w14:textId="77777777" w:rsidR="00B420D4" w:rsidRDefault="00B420D4" w:rsidP="00DD5665">
            <w:pPr>
              <w:pStyle w:val="TAL"/>
              <w:jc w:val="center"/>
            </w:pPr>
            <w:r>
              <w:t>Mca</w:t>
            </w:r>
          </w:p>
        </w:tc>
        <w:tc>
          <w:tcPr>
            <w:tcW w:w="1337" w:type="dxa"/>
            <w:vAlign w:val="center"/>
          </w:tcPr>
          <w:p w14:paraId="054AE4D3" w14:textId="77777777" w:rsidR="00B420D4" w:rsidRPr="00DC0063" w:rsidRDefault="00B420D4" w:rsidP="00DD5665">
            <w:pPr>
              <w:pStyle w:val="TAL"/>
              <w:jc w:val="center"/>
              <w:rPr>
                <w:lang w:eastAsia="zh-CN"/>
              </w:rPr>
            </w:pPr>
            <w:r>
              <w:t>PRO Check Primitive</w:t>
            </w:r>
          </w:p>
        </w:tc>
        <w:tc>
          <w:tcPr>
            <w:tcW w:w="7305" w:type="dxa"/>
            <w:shd w:val="clear" w:color="auto" w:fill="auto"/>
          </w:tcPr>
          <w:p w14:paraId="25392036" w14:textId="77777777" w:rsidR="00B420D4" w:rsidRDefault="00B420D4" w:rsidP="00DD5665">
            <w:pPr>
              <w:pStyle w:val="TAL"/>
              <w:rPr>
                <w:szCs w:val="18"/>
                <w:lang w:eastAsia="zh-CN"/>
              </w:rPr>
            </w:pPr>
            <w:r w:rsidRPr="00AA019E">
              <w:rPr>
                <w:szCs w:val="18"/>
                <w:lang w:eastAsia="zh-CN"/>
              </w:rPr>
              <w:t>Registrar CSE sends response containing:</w:t>
            </w:r>
          </w:p>
          <w:p w14:paraId="1B957BE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0</w:t>
            </w:r>
            <w:r w:rsidRPr="00E40398">
              <w:rPr>
                <w:szCs w:val="18"/>
                <w:lang w:eastAsia="zh-CN"/>
              </w:rPr>
              <w:t xml:space="preserve"> (</w:t>
            </w:r>
            <w:r>
              <w:rPr>
                <w:szCs w:val="18"/>
                <w:lang w:eastAsia="zh-CN"/>
              </w:rPr>
              <w:t>OK</w:t>
            </w:r>
            <w:r w:rsidRPr="00E40398">
              <w:rPr>
                <w:szCs w:val="18"/>
                <w:lang w:eastAsia="zh-CN"/>
              </w:rPr>
              <w:t>)</w:t>
            </w:r>
          </w:p>
          <w:p w14:paraId="50BE2C6C" w14:textId="77777777" w:rsidR="00B420D4"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2ABB023A" w14:textId="77777777" w:rsidR="00B420D4" w:rsidRDefault="00B420D4" w:rsidP="00647943">
            <w:pPr>
              <w:pStyle w:val="TAL"/>
              <w:numPr>
                <w:ilvl w:val="0"/>
                <w:numId w:val="14"/>
              </w:numPr>
              <w:ind w:left="256" w:hanging="141"/>
              <w:rPr>
                <w:szCs w:val="18"/>
                <w:lang w:eastAsia="zh-CN"/>
              </w:rPr>
            </w:pPr>
            <w:r>
              <w:rPr>
                <w:szCs w:val="18"/>
                <w:lang w:eastAsia="zh-CN"/>
              </w:rPr>
              <w:t>cnst=1</w:t>
            </w:r>
          </w:p>
          <w:p w14:paraId="6351407D" w14:textId="77777777" w:rsidR="00B420D4" w:rsidRPr="00E40398" w:rsidRDefault="00B420D4" w:rsidP="00647943">
            <w:pPr>
              <w:pStyle w:val="TAL"/>
              <w:numPr>
                <w:ilvl w:val="0"/>
                <w:numId w:val="14"/>
              </w:numPr>
              <w:ind w:left="256" w:hanging="141"/>
              <w:rPr>
                <w:szCs w:val="18"/>
                <w:lang w:eastAsia="zh-CN"/>
              </w:rPr>
            </w:pPr>
            <w:r>
              <w:rPr>
                <w:szCs w:val="18"/>
                <w:lang w:eastAsia="zh-CN"/>
              </w:rPr>
              <w:t>cnot=2</w:t>
            </w:r>
          </w:p>
          <w:p w14:paraId="3F23D7F2"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Pr>
                <w:szCs w:val="18"/>
                <w:lang w:eastAsia="zh-CN"/>
              </w:rPr>
              <w:t>of data object containing the address of the &lt;Container&gt; address</w:t>
            </w:r>
          </w:p>
        </w:tc>
      </w:tr>
      <w:tr w:rsidR="00B420D4" w:rsidRPr="00DC0063" w14:paraId="0CC1E10F" w14:textId="77777777" w:rsidTr="00DD5665">
        <w:trPr>
          <w:jc w:val="center"/>
        </w:trPr>
        <w:tc>
          <w:tcPr>
            <w:tcW w:w="527" w:type="dxa"/>
            <w:tcBorders>
              <w:left w:val="single" w:sz="4" w:space="0" w:color="auto"/>
            </w:tcBorders>
            <w:vAlign w:val="center"/>
          </w:tcPr>
          <w:p w14:paraId="3A0E2030" w14:textId="77777777" w:rsidR="00B420D4" w:rsidRPr="00DC0063" w:rsidRDefault="00B420D4" w:rsidP="00DD5665">
            <w:pPr>
              <w:pStyle w:val="TAL"/>
              <w:keepNext w:val="0"/>
              <w:jc w:val="center"/>
            </w:pPr>
            <w:r>
              <w:t>4</w:t>
            </w:r>
          </w:p>
        </w:tc>
        <w:tc>
          <w:tcPr>
            <w:tcW w:w="647" w:type="dxa"/>
          </w:tcPr>
          <w:p w14:paraId="4AF5AD26" w14:textId="77777777" w:rsidR="00B420D4" w:rsidRDefault="00B420D4" w:rsidP="00DD5665">
            <w:pPr>
              <w:pStyle w:val="TAL"/>
              <w:jc w:val="center"/>
            </w:pPr>
          </w:p>
        </w:tc>
        <w:tc>
          <w:tcPr>
            <w:tcW w:w="1337" w:type="dxa"/>
            <w:shd w:val="clear" w:color="auto" w:fill="EDEDED"/>
            <w:vAlign w:val="center"/>
          </w:tcPr>
          <w:p w14:paraId="4E00713B" w14:textId="77777777" w:rsidR="00B420D4" w:rsidRPr="00DC0063" w:rsidRDefault="00B420D4" w:rsidP="00DD5665">
            <w:pPr>
              <w:pStyle w:val="TAL"/>
              <w:jc w:val="center"/>
              <w:rPr>
                <w:lang w:eastAsia="zh-CN"/>
              </w:rPr>
            </w:pPr>
            <w:r>
              <w:t>IOP Check</w:t>
            </w:r>
          </w:p>
        </w:tc>
        <w:tc>
          <w:tcPr>
            <w:tcW w:w="7305" w:type="dxa"/>
            <w:shd w:val="clear" w:color="auto" w:fill="EDEDED"/>
          </w:tcPr>
          <w:p w14:paraId="0204C9E4" w14:textId="77777777" w:rsidR="00B420D4" w:rsidRPr="00DC0063" w:rsidRDefault="00B420D4" w:rsidP="00DD5665">
            <w:pPr>
              <w:pStyle w:val="TAL"/>
            </w:pPr>
            <w:r>
              <w:t xml:space="preserve">AE </w:t>
            </w:r>
            <w:r>
              <w:rPr>
                <w:rFonts w:eastAsia="MS Mincho"/>
              </w:rPr>
              <w:t>indicates successful operation</w:t>
            </w:r>
          </w:p>
        </w:tc>
      </w:tr>
      <w:tr w:rsidR="00B420D4" w:rsidRPr="00745620" w14:paraId="3156525B" w14:textId="77777777" w:rsidTr="00DD5665">
        <w:trPr>
          <w:jc w:val="center"/>
        </w:trPr>
        <w:tc>
          <w:tcPr>
            <w:tcW w:w="1174" w:type="dxa"/>
            <w:gridSpan w:val="2"/>
            <w:tcBorders>
              <w:left w:val="single" w:sz="4" w:space="0" w:color="auto"/>
              <w:right w:val="single" w:sz="4" w:space="0" w:color="auto"/>
            </w:tcBorders>
            <w:shd w:val="clear" w:color="auto" w:fill="EDEDED"/>
            <w:vAlign w:val="center"/>
          </w:tcPr>
          <w:p w14:paraId="04E3BCE5" w14:textId="77777777" w:rsidR="00B420D4" w:rsidRDefault="00B420D4" w:rsidP="00DD5665">
            <w:pPr>
              <w:pStyle w:val="TAL"/>
              <w:jc w:val="center"/>
            </w:pPr>
            <w:r>
              <w:lastRenderedPageBreak/>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DEDED"/>
            <w:vAlign w:val="center"/>
          </w:tcPr>
          <w:p w14:paraId="2FD24964" w14:textId="77777777" w:rsidR="00B420D4" w:rsidRPr="00745620" w:rsidRDefault="00B420D4" w:rsidP="00DD5665">
            <w:pPr>
              <w:pStyle w:val="TAL"/>
            </w:pPr>
          </w:p>
        </w:tc>
      </w:tr>
      <w:tr w:rsidR="00B420D4" w:rsidRPr="00745620" w14:paraId="66600ED3"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7A23583"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EBD53C" w14:textId="77777777" w:rsidR="00B420D4" w:rsidRPr="00745620" w:rsidRDefault="00B420D4" w:rsidP="00DD5665">
            <w:pPr>
              <w:pStyle w:val="TAL"/>
            </w:pPr>
          </w:p>
        </w:tc>
      </w:tr>
    </w:tbl>
    <w:p w14:paraId="0E259F0E" w14:textId="77777777" w:rsidR="00B420D4" w:rsidRPr="00F9218B" w:rsidRDefault="00B420D4" w:rsidP="00B420D4"/>
    <w:p w14:paraId="54538CDD" w14:textId="7ABD8AF2" w:rsidR="00B420D4" w:rsidRDefault="00FD1863" w:rsidP="00B420D4">
      <w:pPr>
        <w:pStyle w:val="Heading4"/>
      </w:pPr>
      <w:bookmarkStart w:id="224" w:name="_Toc446424168"/>
      <w:bookmarkStart w:id="225" w:name="_Toc476040780"/>
      <w:bookmarkStart w:id="226" w:name="_Toc476042884"/>
      <w:r>
        <w:t>9.</w:t>
      </w:r>
      <w:r w:rsidR="00B420D4">
        <w:t>1.6.4</w:t>
      </w:r>
      <w:r w:rsidR="00B420D4">
        <w:tab/>
        <w:t>Discovery with multiple filter criteria</w:t>
      </w:r>
      <w:bookmarkEnd w:id="224"/>
      <w:bookmarkEnd w:id="225"/>
      <w:bookmarkEnd w:id="226"/>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14:paraId="26F6B0E0"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244FDDA4" w14:textId="77777777" w:rsidR="00B420D4" w:rsidRDefault="00B420D4" w:rsidP="00DD5665">
            <w:pPr>
              <w:pStyle w:val="TAL"/>
              <w:keepLines w:val="0"/>
              <w:jc w:val="center"/>
            </w:pPr>
            <w:r>
              <w:rPr>
                <w:b/>
              </w:rPr>
              <w:t>Interoperability Test Description</w:t>
            </w:r>
          </w:p>
        </w:tc>
      </w:tr>
      <w:tr w:rsidR="00B420D4" w14:paraId="41A434A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0EC421D"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2B129FA" w14:textId="77777777" w:rsidR="00B420D4" w:rsidRDefault="00B420D4" w:rsidP="00DD5665">
            <w:pPr>
              <w:pStyle w:val="TAL"/>
              <w:keepLines w:val="0"/>
            </w:pPr>
            <w:r>
              <w:t>TD_M2M_NH_21</w:t>
            </w:r>
          </w:p>
        </w:tc>
      </w:tr>
      <w:tr w:rsidR="00B420D4" w14:paraId="63B93D43"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38607BF" w14:textId="77777777" w:rsidR="00B420D4" w:rsidRDefault="00B420D4" w:rsidP="00DD5665">
            <w:pPr>
              <w:pStyle w:val="TAL"/>
              <w:keepLines w:val="0"/>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7E412FC" w14:textId="77777777" w:rsidR="00B420D4" w:rsidRDefault="00B420D4" w:rsidP="00DD5665">
            <w:pPr>
              <w:pStyle w:val="TAL"/>
              <w:keepLines w:val="0"/>
            </w:pPr>
            <w:r>
              <w:t xml:space="preserve">AE discovers accessible resources residing in Registrar CSE using multiple Filter Criteria </w:t>
            </w:r>
          </w:p>
        </w:tc>
      </w:tr>
      <w:tr w:rsidR="00B420D4" w14:paraId="4D34D3B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4702CDF"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E7658AD" w14:textId="77777777" w:rsidR="00B420D4" w:rsidRDefault="00B420D4" w:rsidP="00DD5665">
            <w:pPr>
              <w:pStyle w:val="TAL"/>
              <w:keepLines w:val="0"/>
            </w:pPr>
            <w:r>
              <w:t>M2M_CFG_01</w:t>
            </w:r>
          </w:p>
        </w:tc>
      </w:tr>
      <w:tr w:rsidR="00B420D4" w:rsidRPr="00934EE2" w14:paraId="55AEF2D0"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EABF344" w14:textId="77777777" w:rsidR="00B420D4" w:rsidRDefault="00B420D4" w:rsidP="00DD5665">
            <w:pPr>
              <w:pStyle w:val="TAL"/>
              <w:keepLines w:val="0"/>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5A07057" w14:textId="09057986"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10.2.6</w:t>
            </w:r>
          </w:p>
          <w:p w14:paraId="17027E2B" w14:textId="3213B42A" w:rsidR="00B420D4" w:rsidRPr="00934EE2" w:rsidRDefault="000C0F9A" w:rsidP="00DD5665">
            <w:pPr>
              <w:pStyle w:val="TAL"/>
              <w:keepLines w:val="0"/>
              <w:rPr>
                <w:lang w:val="fr-FR"/>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7.2.3.13</w:t>
            </w:r>
          </w:p>
        </w:tc>
      </w:tr>
      <w:tr w:rsidR="00B420D4" w:rsidRPr="00934EE2" w14:paraId="02B8333F"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33A6026F" w14:textId="77777777" w:rsidR="00B420D4" w:rsidRPr="00934EE2" w:rsidRDefault="00B420D4" w:rsidP="00DD5665">
            <w:pPr>
              <w:pStyle w:val="TAL"/>
              <w:keepLines w:val="0"/>
              <w:snapToGrid w:val="0"/>
              <w:rPr>
                <w:b/>
                <w:lang w:val="fr-FR" w:eastAsia="zh-CN"/>
              </w:rPr>
            </w:pPr>
          </w:p>
        </w:tc>
      </w:tr>
      <w:tr w:rsidR="00B420D4" w14:paraId="41B7F5C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F929FF9" w14:textId="77777777" w:rsidR="00B420D4" w:rsidRDefault="00B420D4" w:rsidP="00DD5665">
            <w:pPr>
              <w:pStyle w:val="TAL"/>
              <w:keepLines w:val="0"/>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70FF41D" w14:textId="77777777" w:rsidR="00B420D4" w:rsidRDefault="00B420D4" w:rsidP="00647943">
            <w:pPr>
              <w:pStyle w:val="TAL"/>
              <w:keepLines w:val="0"/>
              <w:numPr>
                <w:ilvl w:val="0"/>
                <w:numId w:val="22"/>
              </w:numPr>
              <w:tabs>
                <w:tab w:val="clear" w:pos="720"/>
                <w:tab w:val="num" w:pos="0"/>
              </w:tabs>
              <w:suppressAutoHyphens/>
              <w:autoSpaceDN/>
              <w:adjustRightInd/>
              <w:ind w:left="720"/>
            </w:pPr>
            <w:r>
              <w:t>Two &lt;Container&gt; resources with labels "key1" and "key2" are created in Registrar CSE.</w:t>
            </w:r>
          </w:p>
          <w:p w14:paraId="6A14F997" w14:textId="77777777" w:rsidR="00B420D4" w:rsidRDefault="00B420D4" w:rsidP="00647943">
            <w:pPr>
              <w:pStyle w:val="TAL"/>
              <w:keepLines w:val="0"/>
              <w:numPr>
                <w:ilvl w:val="0"/>
                <w:numId w:val="22"/>
              </w:numPr>
              <w:tabs>
                <w:tab w:val="clear" w:pos="720"/>
                <w:tab w:val="num" w:pos="0"/>
              </w:tabs>
              <w:suppressAutoHyphens/>
              <w:autoSpaceDN/>
              <w:adjustRightInd/>
              <w:ind w:left="720"/>
            </w:pPr>
            <w:r>
              <w:t>A &lt;Group&gt; resources with labels "key1" and "key2" is created in Registrar CSE.</w:t>
            </w:r>
          </w:p>
        </w:tc>
      </w:tr>
      <w:tr w:rsidR="00B420D4" w14:paraId="6F4BAAC6"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495C26DC" w14:textId="77777777" w:rsidR="00B420D4" w:rsidRDefault="00B420D4" w:rsidP="00DD5665">
            <w:pPr>
              <w:pStyle w:val="TAL"/>
              <w:keepLines w:val="0"/>
              <w:jc w:val="center"/>
            </w:pPr>
            <w:r>
              <w:rPr>
                <w:b/>
              </w:rPr>
              <w:t>Test Sequence</w:t>
            </w:r>
          </w:p>
        </w:tc>
      </w:tr>
      <w:tr w:rsidR="00B420D4" w14:paraId="1F40CBFC"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4E35A80"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6113C1FB"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4E05A016"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B4708" w14:textId="77777777" w:rsidR="00B420D4" w:rsidRDefault="00B420D4" w:rsidP="00DD5665">
            <w:pPr>
              <w:pStyle w:val="TAL"/>
              <w:keepNext w:val="0"/>
              <w:jc w:val="center"/>
            </w:pPr>
            <w:r>
              <w:rPr>
                <w:b/>
              </w:rPr>
              <w:t>Description</w:t>
            </w:r>
          </w:p>
        </w:tc>
      </w:tr>
      <w:tr w:rsidR="00B420D4" w14:paraId="26EEEC85"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3DE405E"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5058040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tcPr>
          <w:p w14:paraId="5B9E7A7F"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69CE35B2" w14:textId="77777777" w:rsidR="00B420D4" w:rsidRDefault="00B420D4" w:rsidP="00DD5665">
            <w:pPr>
              <w:pStyle w:val="TAL"/>
            </w:pPr>
            <w:r>
              <w:t xml:space="preserve">AE </w:t>
            </w:r>
            <w:r>
              <w:rPr>
                <w:rFonts w:eastAsia="MS Mincho"/>
              </w:rPr>
              <w:t xml:space="preserve">is requested to send a </w:t>
            </w:r>
            <w:r>
              <w:t xml:space="preserve">Discovery request in order to discover specific resources </w:t>
            </w:r>
            <w:r>
              <w:rPr>
                <w:lang w:val="en-US"/>
              </w:rPr>
              <w:t xml:space="preserve">located in Registrar CSE using multiple filter criteria </w:t>
            </w:r>
            <w:r>
              <w:t>(label, resource type and limit)</w:t>
            </w:r>
          </w:p>
        </w:tc>
      </w:tr>
      <w:tr w:rsidR="00B420D4" w14:paraId="0E3C4D13"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36F471A6"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5AB8C425" w14:textId="77777777" w:rsidR="00B420D4" w:rsidRDefault="00B420D4" w:rsidP="00DD5665">
            <w:pPr>
              <w:pStyle w:val="TAL"/>
              <w:snapToGrid w:val="0"/>
              <w:jc w:val="center"/>
            </w:pPr>
          </w:p>
          <w:p w14:paraId="7D49AD48" w14:textId="77777777" w:rsidR="00B420D4" w:rsidRDefault="00B420D4" w:rsidP="00DD5665">
            <w:pPr>
              <w:pStyle w:val="TAL"/>
              <w:jc w:val="center"/>
              <w:rPr>
                <w:rFonts w:cs="Arial"/>
                <w:szCs w:val="18"/>
              </w:rP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E89AE4D" w14:textId="77777777" w:rsidR="00B420D4" w:rsidRDefault="00B420D4" w:rsidP="00DD5665">
            <w:pPr>
              <w:jc w:val="center"/>
              <w:rPr>
                <w:szCs w:val="18"/>
                <w:lang w:eastAsia="zh-CN"/>
              </w:rPr>
            </w:pPr>
            <w:r>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2F07F49" w14:textId="77777777" w:rsidR="00B420D4" w:rsidRDefault="00B420D4" w:rsidP="00DD5665">
            <w:pPr>
              <w:pStyle w:val="TAL"/>
              <w:rPr>
                <w:szCs w:val="18"/>
                <w:lang w:eastAsia="zh-CN"/>
              </w:rPr>
            </w:pPr>
            <w:r>
              <w:rPr>
                <w:szCs w:val="18"/>
                <w:lang w:eastAsia="zh-CN"/>
              </w:rPr>
              <w:t>Sent request contains</w:t>
            </w:r>
          </w:p>
          <w:p w14:paraId="6F500003" w14:textId="77777777" w:rsidR="00B420D4" w:rsidRPr="00CC479B" w:rsidRDefault="00B420D4" w:rsidP="00647943">
            <w:pPr>
              <w:pStyle w:val="TAL"/>
              <w:numPr>
                <w:ilvl w:val="0"/>
                <w:numId w:val="14"/>
              </w:numPr>
              <w:ind w:left="256" w:hanging="141"/>
              <w:rPr>
                <w:lang w:eastAsia="zh-CN"/>
              </w:rPr>
            </w:pPr>
            <w:r w:rsidRPr="00CC479B">
              <w:rPr>
                <w:lang w:eastAsia="zh-CN"/>
              </w:rPr>
              <w:t>op = 2 (Retrieve)</w:t>
            </w:r>
          </w:p>
          <w:p w14:paraId="6B1D73E4" w14:textId="77777777" w:rsidR="00B420D4" w:rsidRPr="00171277" w:rsidRDefault="00B420D4" w:rsidP="00647943">
            <w:pPr>
              <w:pStyle w:val="TAL"/>
              <w:numPr>
                <w:ilvl w:val="0"/>
                <w:numId w:val="14"/>
              </w:numPr>
              <w:ind w:left="256" w:hanging="141"/>
              <w:rPr>
                <w:lang w:eastAsia="zh-CN"/>
              </w:rPr>
            </w:pPr>
            <w:r w:rsidRPr="00171277">
              <w:rPr>
                <w:lang w:eastAsia="zh-CN"/>
              </w:rPr>
              <w:t>to =</w:t>
            </w:r>
            <w:r>
              <w:rPr>
                <w:lang w:eastAsia="zh-CN"/>
              </w:rPr>
              <w:t xml:space="preserve"> </w:t>
            </w:r>
            <w:r w:rsidRPr="00171277">
              <w:rPr>
                <w:lang w:eastAsia="zh-CN"/>
              </w:rPr>
              <w:t>{CSEBaseName}</w:t>
            </w:r>
          </w:p>
          <w:p w14:paraId="63F3D4F5" w14:textId="77777777" w:rsidR="00B420D4" w:rsidRPr="001067BA" w:rsidRDefault="00B420D4" w:rsidP="00647943">
            <w:pPr>
              <w:pStyle w:val="TAL"/>
              <w:numPr>
                <w:ilvl w:val="0"/>
                <w:numId w:val="14"/>
              </w:numPr>
              <w:ind w:left="256" w:hanging="141"/>
              <w:rPr>
                <w:lang w:eastAsia="zh-CN"/>
              </w:rPr>
            </w:pPr>
            <w:r w:rsidRPr="001067BA">
              <w:rPr>
                <w:lang w:eastAsia="zh-CN"/>
              </w:rPr>
              <w:t>fr = AE-ID</w:t>
            </w:r>
          </w:p>
          <w:p w14:paraId="1C3DA0D5" w14:textId="77777777" w:rsidR="00B420D4" w:rsidRPr="000310D7" w:rsidRDefault="00B420D4" w:rsidP="00647943">
            <w:pPr>
              <w:pStyle w:val="TAL"/>
              <w:numPr>
                <w:ilvl w:val="0"/>
                <w:numId w:val="14"/>
              </w:numPr>
              <w:ind w:left="256" w:hanging="141"/>
              <w:rPr>
                <w:lang w:eastAsia="zh-CN"/>
              </w:rPr>
            </w:pPr>
            <w:r w:rsidRPr="000310D7">
              <w:rPr>
                <w:lang w:eastAsia="zh-CN"/>
              </w:rPr>
              <w:t>rqi = (token-string)</w:t>
            </w:r>
          </w:p>
          <w:p w14:paraId="034FDF74" w14:textId="77777777" w:rsidR="00B420D4" w:rsidRPr="000310D7" w:rsidRDefault="00B420D4" w:rsidP="00647943">
            <w:pPr>
              <w:pStyle w:val="TAL"/>
              <w:numPr>
                <w:ilvl w:val="0"/>
                <w:numId w:val="14"/>
              </w:numPr>
              <w:ind w:left="256" w:hanging="141"/>
              <w:rPr>
                <w:lang w:eastAsia="zh-CN"/>
              </w:rPr>
            </w:pPr>
            <w:r w:rsidRPr="000310D7">
              <w:rPr>
                <w:lang w:eastAsia="zh-CN"/>
              </w:rPr>
              <w:t>fu=1</w:t>
            </w:r>
          </w:p>
          <w:p w14:paraId="2A3C10FA" w14:textId="77777777" w:rsidR="00B420D4" w:rsidRPr="000310D7" w:rsidRDefault="00B420D4" w:rsidP="00647943">
            <w:pPr>
              <w:pStyle w:val="TAL"/>
              <w:numPr>
                <w:ilvl w:val="0"/>
                <w:numId w:val="14"/>
              </w:numPr>
              <w:ind w:left="256" w:hanging="141"/>
              <w:rPr>
                <w:lang w:eastAsia="zh-CN"/>
              </w:rPr>
            </w:pPr>
            <w:r w:rsidRPr="000310D7">
              <w:rPr>
                <w:lang w:eastAsia="zh-CN"/>
              </w:rPr>
              <w:t>lbl=key1</w:t>
            </w:r>
          </w:p>
          <w:p w14:paraId="5D640443" w14:textId="77777777" w:rsidR="00B420D4" w:rsidRPr="000310D7" w:rsidRDefault="00B420D4" w:rsidP="00647943">
            <w:pPr>
              <w:pStyle w:val="TAL"/>
              <w:numPr>
                <w:ilvl w:val="0"/>
                <w:numId w:val="14"/>
              </w:numPr>
              <w:ind w:left="256" w:hanging="141"/>
              <w:rPr>
                <w:lang w:eastAsia="zh-CN"/>
              </w:rPr>
            </w:pPr>
            <w:r w:rsidRPr="000310D7">
              <w:rPr>
                <w:lang w:eastAsia="zh-CN"/>
              </w:rPr>
              <w:t>lbl=key2</w:t>
            </w:r>
          </w:p>
          <w:p w14:paraId="61046D15" w14:textId="77777777" w:rsidR="00B420D4" w:rsidRPr="000310D7" w:rsidRDefault="00B420D4" w:rsidP="00647943">
            <w:pPr>
              <w:pStyle w:val="TAL"/>
              <w:numPr>
                <w:ilvl w:val="0"/>
                <w:numId w:val="14"/>
              </w:numPr>
              <w:ind w:left="256" w:hanging="141"/>
              <w:rPr>
                <w:lang w:eastAsia="zh-CN"/>
              </w:rPr>
            </w:pPr>
            <w:r w:rsidRPr="000310D7">
              <w:rPr>
                <w:lang w:eastAsia="zh-CN"/>
              </w:rPr>
              <w:t>ty=3</w:t>
            </w:r>
          </w:p>
          <w:p w14:paraId="01D9AA4E" w14:textId="77777777" w:rsidR="00B420D4" w:rsidRPr="000310D7" w:rsidRDefault="00B420D4" w:rsidP="00647943">
            <w:pPr>
              <w:pStyle w:val="TAL"/>
              <w:numPr>
                <w:ilvl w:val="0"/>
                <w:numId w:val="14"/>
              </w:numPr>
              <w:ind w:left="256" w:hanging="141"/>
              <w:rPr>
                <w:lang w:eastAsia="zh-CN"/>
              </w:rPr>
            </w:pPr>
            <w:r w:rsidRPr="000310D7">
              <w:rPr>
                <w:lang w:eastAsia="zh-CN"/>
              </w:rPr>
              <w:t>lim=1</w:t>
            </w:r>
          </w:p>
          <w:p w14:paraId="1667267D" w14:textId="77777777" w:rsidR="00B420D4" w:rsidRDefault="00B420D4" w:rsidP="00647943">
            <w:pPr>
              <w:pStyle w:val="TAL"/>
              <w:numPr>
                <w:ilvl w:val="0"/>
                <w:numId w:val="14"/>
              </w:numPr>
              <w:ind w:left="256" w:hanging="141"/>
            </w:pPr>
            <w:r w:rsidRPr="000310D7">
              <w:rPr>
                <w:lang w:eastAsia="zh-CN"/>
              </w:rPr>
              <w:t>pc = empty</w:t>
            </w:r>
          </w:p>
        </w:tc>
      </w:tr>
      <w:tr w:rsidR="00B420D4" w14:paraId="318BF22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A659D35"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vAlign w:val="center"/>
          </w:tcPr>
          <w:p w14:paraId="674CC2C8" w14:textId="77777777" w:rsidR="00B420D4" w:rsidRDefault="00B420D4" w:rsidP="00DD5665">
            <w:pPr>
              <w:pStyle w:val="TAL"/>
              <w:snapToGrid w:val="0"/>
              <w:jc w:val="center"/>
            </w:pPr>
          </w:p>
          <w:p w14:paraId="06D96C45"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5E1B3EF9" w14:textId="77777777" w:rsidR="00B420D4" w:rsidRDefault="00B420D4" w:rsidP="00DD5665">
            <w:pPr>
              <w:pStyle w:val="TAL"/>
              <w:jc w:val="center"/>
              <w:rPr>
                <w:szCs w:val="18"/>
                <w:lang w:eastAsia="zh-CN"/>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64BC13B" w14:textId="77777777" w:rsidR="00B420D4" w:rsidRDefault="00B420D4" w:rsidP="00DD5665">
            <w:pPr>
              <w:pStyle w:val="TAL"/>
              <w:rPr>
                <w:szCs w:val="18"/>
                <w:lang w:eastAsia="zh-CN"/>
              </w:rPr>
            </w:pPr>
            <w:r>
              <w:rPr>
                <w:szCs w:val="18"/>
                <w:lang w:eastAsia="zh-CN"/>
              </w:rPr>
              <w:t>Registrar CSE sends response containing:</w:t>
            </w:r>
          </w:p>
          <w:p w14:paraId="3340C80E"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rsc = 2000 (OK)</w:t>
            </w:r>
          </w:p>
          <w:p w14:paraId="57478FD6"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 same as received in request message</w:t>
            </w:r>
          </w:p>
          <w:p w14:paraId="6F65DAE8" w14:textId="77777777" w:rsidR="00B420D4" w:rsidRDefault="00B420D4" w:rsidP="00647943">
            <w:pPr>
              <w:pStyle w:val="TAL"/>
              <w:numPr>
                <w:ilvl w:val="0"/>
                <w:numId w:val="23"/>
              </w:numPr>
              <w:suppressAutoHyphens/>
              <w:autoSpaceDN/>
              <w:adjustRightInd/>
              <w:ind w:left="256" w:hanging="141"/>
            </w:pPr>
            <w:r>
              <w:rPr>
                <w:szCs w:val="18"/>
                <w:lang w:eastAsia="zh-CN"/>
              </w:rPr>
              <w:t>pc = S</w:t>
            </w:r>
            <w:r>
              <w:rPr>
                <w:lang w:eastAsia="zh-CN"/>
              </w:rPr>
              <w:t xml:space="preserve">erialized representation </w:t>
            </w:r>
            <w:r>
              <w:rPr>
                <w:szCs w:val="18"/>
                <w:lang w:eastAsia="zh-CN"/>
              </w:rPr>
              <w:t>of data object containing the address of one of the &lt;Container&gt; resources</w:t>
            </w:r>
          </w:p>
        </w:tc>
      </w:tr>
      <w:tr w:rsidR="00B420D4" w14:paraId="28AFE49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0D50C4B"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tcPr>
          <w:p w14:paraId="6845827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4DAA2A27"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141FF2BC" w14:textId="77777777" w:rsidR="00B420D4" w:rsidRDefault="00B420D4" w:rsidP="00DD5665">
            <w:pPr>
              <w:pStyle w:val="TAL"/>
            </w:pPr>
            <w:r>
              <w:t xml:space="preserve">AE </w:t>
            </w:r>
            <w:r>
              <w:rPr>
                <w:rFonts w:eastAsia="MS Mincho"/>
              </w:rPr>
              <w:t>indicates successful operation</w:t>
            </w:r>
          </w:p>
        </w:tc>
      </w:tr>
      <w:tr w:rsidR="00B420D4" w14:paraId="2A290522"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7EE1944D"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2F033C32" w14:textId="77777777" w:rsidR="00B420D4" w:rsidRDefault="00B420D4" w:rsidP="00DD5665">
            <w:pPr>
              <w:pStyle w:val="TAL"/>
              <w:snapToGrid w:val="0"/>
            </w:pPr>
          </w:p>
        </w:tc>
      </w:tr>
      <w:tr w:rsidR="00B420D4" w14:paraId="371DA415"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02B6C152"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82323B5" w14:textId="77777777" w:rsidR="00B420D4" w:rsidRDefault="00B420D4" w:rsidP="00DD5665">
            <w:pPr>
              <w:pStyle w:val="TAL"/>
              <w:snapToGrid w:val="0"/>
            </w:pPr>
          </w:p>
        </w:tc>
      </w:tr>
    </w:tbl>
    <w:p w14:paraId="072C957F" w14:textId="77777777" w:rsidR="00B420D4" w:rsidRDefault="00B420D4" w:rsidP="00B420D4">
      <w:pPr>
        <w:rPr>
          <w:lang w:val="en-US" w:eastAsia="x-none"/>
        </w:rPr>
      </w:pPr>
    </w:p>
    <w:p w14:paraId="546FD0C6" w14:textId="77777777" w:rsidR="00B420D4" w:rsidRDefault="00B420D4" w:rsidP="00B420D4">
      <w:pPr>
        <w:rPr>
          <w:lang w:val="en-US" w:eastAsia="x-none"/>
        </w:rPr>
      </w:pPr>
    </w:p>
    <w:p w14:paraId="60A91924" w14:textId="77777777" w:rsidR="00B420D4" w:rsidRPr="009C1D85" w:rsidRDefault="00B420D4" w:rsidP="00B420D4"/>
    <w:p w14:paraId="5236526B" w14:textId="77777777" w:rsidR="00B420D4" w:rsidRPr="00965DE7" w:rsidRDefault="00B420D4" w:rsidP="00B420D4"/>
    <w:p w14:paraId="0904B2A2" w14:textId="0E582EF2" w:rsidR="00B420D4" w:rsidRPr="00965DE7" w:rsidRDefault="00FD1863" w:rsidP="00B420D4">
      <w:pPr>
        <w:pStyle w:val="Heading4"/>
      </w:pPr>
      <w:bookmarkStart w:id="227" w:name="_Toc446492393"/>
      <w:bookmarkStart w:id="228" w:name="_Toc476040781"/>
      <w:bookmarkStart w:id="229" w:name="_Toc476042885"/>
      <w:r>
        <w:t>9.</w:t>
      </w:r>
      <w:r w:rsidR="00B420D4" w:rsidRPr="00965DE7">
        <w:t>1.6.5</w:t>
      </w:r>
      <w:r w:rsidR="00B420D4" w:rsidRPr="00965DE7">
        <w:tab/>
        <w:t xml:space="preserve">Discovery with </w:t>
      </w:r>
      <w:r w:rsidR="00B420D4" w:rsidRPr="00965DE7">
        <w:rPr>
          <w:lang w:val="en-IN"/>
        </w:rPr>
        <w:t>level</w:t>
      </w:r>
      <w:r w:rsidR="00B420D4" w:rsidRPr="00965DE7">
        <w:t xml:space="preserve"> filter criteria</w:t>
      </w:r>
      <w:bookmarkEnd w:id="227"/>
      <w:bookmarkEnd w:id="228"/>
      <w:bookmarkEnd w:id="229"/>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rsidRPr="00965DE7" w14:paraId="4F873322"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1445A993" w14:textId="77777777" w:rsidR="00B420D4" w:rsidRPr="00965DE7" w:rsidRDefault="00B420D4" w:rsidP="00DD5665">
            <w:pPr>
              <w:pStyle w:val="TAL"/>
              <w:keepLines w:val="0"/>
              <w:jc w:val="center"/>
            </w:pPr>
            <w:r w:rsidRPr="00965DE7">
              <w:rPr>
                <w:b/>
              </w:rPr>
              <w:t>Interoperability Test Description</w:t>
            </w:r>
          </w:p>
        </w:tc>
      </w:tr>
      <w:tr w:rsidR="00B420D4" w:rsidRPr="00965DE7" w14:paraId="16C8271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0C18B2D" w14:textId="77777777" w:rsidR="00B420D4" w:rsidRPr="00965DE7" w:rsidRDefault="00B420D4" w:rsidP="00DD5665">
            <w:pPr>
              <w:pStyle w:val="TAL"/>
              <w:keepLines w:val="0"/>
            </w:pPr>
            <w:r w:rsidRPr="00965DE7">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C04FF6F" w14:textId="77777777" w:rsidR="00B420D4" w:rsidRPr="00965DE7" w:rsidRDefault="00B420D4" w:rsidP="00DD5665">
            <w:pPr>
              <w:pStyle w:val="TAL"/>
              <w:keepLines w:val="0"/>
            </w:pPr>
            <w:r w:rsidRPr="00965DE7">
              <w:t>TD_M2M_NH_</w:t>
            </w:r>
            <w:r>
              <w:t>58</w:t>
            </w:r>
          </w:p>
        </w:tc>
      </w:tr>
      <w:tr w:rsidR="00B420D4" w:rsidRPr="00965DE7" w14:paraId="13EC46C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791124D" w14:textId="77777777" w:rsidR="00B420D4" w:rsidRPr="00965DE7" w:rsidRDefault="00B420D4" w:rsidP="00DD5665">
            <w:pPr>
              <w:pStyle w:val="TAL"/>
              <w:keepLines w:val="0"/>
            </w:pPr>
            <w:r w:rsidRPr="00965DE7">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377BF22" w14:textId="77777777" w:rsidR="00B420D4" w:rsidRPr="00965DE7" w:rsidRDefault="00B420D4" w:rsidP="00DD5665">
            <w:pPr>
              <w:pStyle w:val="TAL"/>
              <w:keepLines w:val="0"/>
            </w:pPr>
            <w:r w:rsidRPr="00965DE7">
              <w:t>AE discovers accessible resources residing in Registrar CSE using the level filter criteria value set to 1</w:t>
            </w:r>
          </w:p>
        </w:tc>
      </w:tr>
      <w:tr w:rsidR="00B420D4" w:rsidRPr="00965DE7" w14:paraId="668006A0"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A65234D" w14:textId="77777777" w:rsidR="00B420D4" w:rsidRPr="00965DE7" w:rsidRDefault="00B420D4" w:rsidP="00DD5665">
            <w:pPr>
              <w:pStyle w:val="TAL"/>
              <w:keepLines w:val="0"/>
            </w:pPr>
            <w:r w:rsidRPr="00965DE7">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5083257" w14:textId="77777777" w:rsidR="00B420D4" w:rsidRPr="00965DE7" w:rsidRDefault="00B420D4" w:rsidP="00DD5665">
            <w:pPr>
              <w:pStyle w:val="TAL"/>
              <w:keepLines w:val="0"/>
            </w:pPr>
            <w:r w:rsidRPr="00965DE7">
              <w:t>M2M_CFG_01</w:t>
            </w:r>
          </w:p>
        </w:tc>
      </w:tr>
      <w:tr w:rsidR="00B420D4" w:rsidRPr="00934EE2" w14:paraId="105B9831"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88B0BDA" w14:textId="77777777" w:rsidR="00B420D4" w:rsidRPr="00965DE7" w:rsidRDefault="00B420D4" w:rsidP="00DD5665">
            <w:pPr>
              <w:pStyle w:val="TAL"/>
              <w:keepLines w:val="0"/>
            </w:pPr>
            <w:r w:rsidRPr="00965DE7">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952A154" w14:textId="38F388B9"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10.2.6</w:t>
            </w:r>
          </w:p>
          <w:p w14:paraId="22040C61" w14:textId="71D0F666" w:rsidR="00B420D4" w:rsidRPr="00934EE2" w:rsidRDefault="000C0F9A" w:rsidP="00DD5665">
            <w:pPr>
              <w:pStyle w:val="TAL"/>
              <w:keepLines w:val="0"/>
              <w:rPr>
                <w:lang w:val="fr-FR"/>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7.3.3.14</w:t>
            </w:r>
          </w:p>
        </w:tc>
      </w:tr>
      <w:tr w:rsidR="00B420D4" w:rsidRPr="00934EE2" w14:paraId="4D1AAA53"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24EA570F" w14:textId="77777777" w:rsidR="00B420D4" w:rsidRPr="00934EE2" w:rsidRDefault="00B420D4" w:rsidP="00DD5665">
            <w:pPr>
              <w:pStyle w:val="TAL"/>
              <w:keepLines w:val="0"/>
              <w:snapToGrid w:val="0"/>
              <w:rPr>
                <w:b/>
                <w:lang w:val="fr-FR" w:eastAsia="zh-CN"/>
              </w:rPr>
            </w:pPr>
          </w:p>
        </w:tc>
      </w:tr>
      <w:tr w:rsidR="00B420D4" w:rsidRPr="00965DE7" w14:paraId="12A672F5"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304FDC2" w14:textId="77777777" w:rsidR="00B420D4" w:rsidRPr="00965DE7" w:rsidRDefault="00B420D4" w:rsidP="00DD5665">
            <w:pPr>
              <w:pStyle w:val="TAL"/>
              <w:keepLines w:val="0"/>
            </w:pPr>
            <w:r w:rsidRPr="00965DE7">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187B984" w14:textId="77777777" w:rsidR="00B420D4" w:rsidRDefault="00B420D4" w:rsidP="00647943">
            <w:pPr>
              <w:pStyle w:val="TAL"/>
              <w:keepLines w:val="0"/>
              <w:numPr>
                <w:ilvl w:val="0"/>
                <w:numId w:val="14"/>
              </w:numPr>
              <w:suppressAutoHyphens/>
              <w:autoSpaceDN/>
              <w:adjustRightInd/>
            </w:pPr>
            <w:r>
              <w:t>&lt;AE1&gt; and &lt;AE2&gt; resources are created in Registrar CSE.</w:t>
            </w:r>
          </w:p>
          <w:p w14:paraId="0EE4E615" w14:textId="77777777" w:rsidR="00B420D4" w:rsidRPr="00965DE7" w:rsidRDefault="00B420D4" w:rsidP="00647943">
            <w:pPr>
              <w:pStyle w:val="TAL"/>
              <w:numPr>
                <w:ilvl w:val="0"/>
                <w:numId w:val="14"/>
              </w:numPr>
              <w:rPr>
                <w:lang w:eastAsia="zh-CN"/>
              </w:rPr>
            </w:pPr>
            <w:r w:rsidRPr="00965DE7">
              <w:rPr>
                <w:lang w:eastAsia="zh-CN"/>
              </w:rPr>
              <w:t>A &lt;Container&gt; resource is created under both &lt;AE&gt; resources in Registrar CSE.</w:t>
            </w:r>
          </w:p>
          <w:p w14:paraId="7E5B6108" w14:textId="77777777" w:rsidR="00B420D4" w:rsidRPr="00965DE7" w:rsidRDefault="00B420D4" w:rsidP="00647943">
            <w:pPr>
              <w:pStyle w:val="TAL"/>
              <w:numPr>
                <w:ilvl w:val="0"/>
                <w:numId w:val="14"/>
              </w:numPr>
            </w:pPr>
            <w:r w:rsidRPr="00965DE7">
              <w:rPr>
                <w:lang w:eastAsia="zh-CN"/>
              </w:rPr>
              <w:t>A &lt;ContentInstance&gt; resource is created under both &lt;Container&gt; resources in Registrar CSE.</w:t>
            </w:r>
          </w:p>
        </w:tc>
      </w:tr>
      <w:tr w:rsidR="00B420D4" w:rsidRPr="00965DE7" w14:paraId="6AA1D692"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1694EF02" w14:textId="77777777" w:rsidR="00B420D4" w:rsidRPr="00965DE7" w:rsidRDefault="00B420D4" w:rsidP="00DD5665">
            <w:pPr>
              <w:pStyle w:val="TAL"/>
              <w:keepLines w:val="0"/>
              <w:jc w:val="center"/>
            </w:pPr>
            <w:r w:rsidRPr="00965DE7">
              <w:rPr>
                <w:b/>
              </w:rPr>
              <w:t>Test Sequence</w:t>
            </w:r>
          </w:p>
        </w:tc>
      </w:tr>
      <w:tr w:rsidR="00B420D4" w:rsidRPr="00965DE7" w14:paraId="67988603"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DB19DBE" w14:textId="77777777" w:rsidR="00B420D4" w:rsidRPr="00965DE7" w:rsidRDefault="00B420D4" w:rsidP="00DD5665">
            <w:pPr>
              <w:pStyle w:val="TAL"/>
              <w:keepNext w:val="0"/>
              <w:jc w:val="center"/>
              <w:rPr>
                <w:b/>
              </w:rPr>
            </w:pPr>
            <w:r w:rsidRPr="00965DE7">
              <w:rPr>
                <w:b/>
              </w:rPr>
              <w:t>Step</w:t>
            </w:r>
          </w:p>
        </w:tc>
        <w:tc>
          <w:tcPr>
            <w:tcW w:w="647" w:type="dxa"/>
            <w:tcBorders>
              <w:top w:val="single" w:sz="4" w:space="0" w:color="000000"/>
              <w:left w:val="single" w:sz="4" w:space="0" w:color="000000"/>
              <w:bottom w:val="single" w:sz="4" w:space="0" w:color="000000"/>
            </w:tcBorders>
            <w:shd w:val="clear" w:color="auto" w:fill="auto"/>
          </w:tcPr>
          <w:p w14:paraId="01FD61C9" w14:textId="77777777" w:rsidR="00B420D4" w:rsidRPr="00965DE7" w:rsidRDefault="00B420D4" w:rsidP="00DD5665">
            <w:pPr>
              <w:pStyle w:val="TAL"/>
              <w:keepNext w:val="0"/>
              <w:jc w:val="center"/>
              <w:rPr>
                <w:b/>
              </w:rPr>
            </w:pPr>
            <w:r w:rsidRPr="00965DE7">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709D14BD" w14:textId="77777777" w:rsidR="00B420D4" w:rsidRPr="00965DE7" w:rsidRDefault="00B420D4" w:rsidP="00DD5665">
            <w:pPr>
              <w:pStyle w:val="TAL"/>
              <w:keepNext w:val="0"/>
              <w:jc w:val="center"/>
              <w:rPr>
                <w:b/>
              </w:rPr>
            </w:pPr>
            <w:r w:rsidRPr="00965DE7">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183C2" w14:textId="77777777" w:rsidR="00B420D4" w:rsidRPr="00965DE7" w:rsidRDefault="00B420D4" w:rsidP="00DD5665">
            <w:pPr>
              <w:pStyle w:val="TAL"/>
              <w:keepNext w:val="0"/>
              <w:jc w:val="center"/>
            </w:pPr>
            <w:r w:rsidRPr="00965DE7">
              <w:rPr>
                <w:b/>
              </w:rPr>
              <w:t>Description</w:t>
            </w:r>
          </w:p>
        </w:tc>
      </w:tr>
      <w:tr w:rsidR="00B420D4" w:rsidRPr="00965DE7" w14:paraId="466C6BA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15A0771" w14:textId="77777777" w:rsidR="00B420D4" w:rsidRPr="00965DE7" w:rsidRDefault="00B420D4" w:rsidP="00DD5665">
            <w:pPr>
              <w:pStyle w:val="TAL"/>
              <w:keepNext w:val="0"/>
              <w:jc w:val="center"/>
            </w:pPr>
            <w:r w:rsidRPr="00965DE7">
              <w:t>1</w:t>
            </w:r>
          </w:p>
        </w:tc>
        <w:tc>
          <w:tcPr>
            <w:tcW w:w="647" w:type="dxa"/>
            <w:tcBorders>
              <w:top w:val="single" w:sz="4" w:space="0" w:color="000000"/>
              <w:left w:val="single" w:sz="4" w:space="0" w:color="000000"/>
              <w:bottom w:val="single" w:sz="4" w:space="0" w:color="000000"/>
            </w:tcBorders>
            <w:shd w:val="clear" w:color="auto" w:fill="auto"/>
          </w:tcPr>
          <w:p w14:paraId="55DC5889"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tcPr>
          <w:p w14:paraId="013D5B7C" w14:textId="77777777" w:rsidR="00B420D4" w:rsidRPr="00965DE7" w:rsidRDefault="00B420D4" w:rsidP="00DD5665">
            <w:pPr>
              <w:pStyle w:val="TAL"/>
              <w:jc w:val="center"/>
            </w:pPr>
            <w:r w:rsidRPr="00965DE7">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29EB641D" w14:textId="77777777" w:rsidR="00B420D4" w:rsidRPr="00965DE7" w:rsidRDefault="00B420D4" w:rsidP="00DD5665">
            <w:pPr>
              <w:pStyle w:val="TAL"/>
            </w:pPr>
            <w:r w:rsidRPr="00965DE7">
              <w:t xml:space="preserve">AE </w:t>
            </w:r>
            <w:r w:rsidRPr="00965DE7">
              <w:rPr>
                <w:rFonts w:eastAsia="MS Mincho"/>
              </w:rPr>
              <w:t xml:space="preserve">is requested to send a </w:t>
            </w:r>
            <w:r w:rsidRPr="00965DE7">
              <w:t xml:space="preserve">Discovery request in order to discover specific resources </w:t>
            </w:r>
            <w:r w:rsidRPr="00965DE7">
              <w:rPr>
                <w:lang w:val="en-US"/>
              </w:rPr>
              <w:t>located in Registrar CSE using level filter criteria value set to 1</w:t>
            </w:r>
          </w:p>
        </w:tc>
      </w:tr>
      <w:tr w:rsidR="00B420D4" w:rsidRPr="00965DE7" w14:paraId="461284D9" w14:textId="77777777" w:rsidTr="00DD5665">
        <w:trPr>
          <w:trHeight w:val="651"/>
        </w:trPr>
        <w:tc>
          <w:tcPr>
            <w:tcW w:w="527" w:type="dxa"/>
            <w:tcBorders>
              <w:top w:val="single" w:sz="4" w:space="0" w:color="000000"/>
              <w:left w:val="single" w:sz="4" w:space="0" w:color="000000"/>
              <w:bottom w:val="single" w:sz="4" w:space="0" w:color="000000"/>
            </w:tcBorders>
            <w:shd w:val="clear" w:color="auto" w:fill="auto"/>
            <w:vAlign w:val="center"/>
          </w:tcPr>
          <w:p w14:paraId="4869BC38" w14:textId="77777777" w:rsidR="00B420D4" w:rsidRPr="00965DE7" w:rsidRDefault="00B420D4" w:rsidP="00DD5665">
            <w:pPr>
              <w:pStyle w:val="TAL"/>
              <w:keepNext w:val="0"/>
              <w:jc w:val="center"/>
            </w:pPr>
            <w:r w:rsidRPr="00965DE7">
              <w:lastRenderedPageBreak/>
              <w:t>2</w:t>
            </w:r>
          </w:p>
        </w:tc>
        <w:tc>
          <w:tcPr>
            <w:tcW w:w="647" w:type="dxa"/>
            <w:tcBorders>
              <w:top w:val="single" w:sz="4" w:space="0" w:color="000000"/>
              <w:left w:val="single" w:sz="4" w:space="0" w:color="000000"/>
              <w:bottom w:val="single" w:sz="4" w:space="0" w:color="000000"/>
            </w:tcBorders>
            <w:shd w:val="clear" w:color="auto" w:fill="auto"/>
            <w:vAlign w:val="center"/>
          </w:tcPr>
          <w:p w14:paraId="1B667F78" w14:textId="77777777" w:rsidR="00B420D4" w:rsidRPr="00965DE7" w:rsidRDefault="00B420D4" w:rsidP="00DD5665">
            <w:pPr>
              <w:pStyle w:val="TAL"/>
              <w:snapToGrid w:val="0"/>
              <w:jc w:val="center"/>
            </w:pPr>
          </w:p>
          <w:p w14:paraId="4634F13D" w14:textId="77777777" w:rsidR="00B420D4" w:rsidRPr="00965DE7" w:rsidRDefault="00B420D4" w:rsidP="00DD5665">
            <w:pPr>
              <w:pStyle w:val="TAL"/>
              <w:jc w:val="center"/>
              <w:rPr>
                <w:rFonts w:cs="Arial"/>
                <w:szCs w:val="18"/>
              </w:rP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78179869" w14:textId="77777777" w:rsidR="00B420D4" w:rsidRPr="00965DE7" w:rsidRDefault="00B420D4" w:rsidP="00DD5665">
            <w:pPr>
              <w:jc w:val="center"/>
              <w:rPr>
                <w:szCs w:val="18"/>
                <w:lang w:eastAsia="zh-CN"/>
              </w:rPr>
            </w:pPr>
            <w:r w:rsidRPr="00965DE7">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C3ED986" w14:textId="77777777" w:rsidR="00B420D4" w:rsidRPr="00965DE7" w:rsidRDefault="00B420D4" w:rsidP="00DD5665">
            <w:pPr>
              <w:pStyle w:val="TAL"/>
              <w:rPr>
                <w:szCs w:val="18"/>
                <w:lang w:eastAsia="zh-CN"/>
              </w:rPr>
            </w:pPr>
            <w:r w:rsidRPr="00965DE7">
              <w:rPr>
                <w:szCs w:val="18"/>
                <w:lang w:eastAsia="zh-CN"/>
              </w:rPr>
              <w:t>Sent request contains</w:t>
            </w:r>
          </w:p>
          <w:p w14:paraId="522BBA60" w14:textId="77777777" w:rsidR="00B420D4" w:rsidRPr="00965DE7" w:rsidRDefault="00B420D4" w:rsidP="00647943">
            <w:pPr>
              <w:pStyle w:val="TAL"/>
              <w:numPr>
                <w:ilvl w:val="0"/>
                <w:numId w:val="14"/>
              </w:numPr>
              <w:ind w:left="256" w:hanging="141"/>
              <w:rPr>
                <w:lang w:eastAsia="zh-CN"/>
              </w:rPr>
            </w:pPr>
            <w:r w:rsidRPr="00965DE7">
              <w:rPr>
                <w:lang w:eastAsia="zh-CN"/>
              </w:rPr>
              <w:t>op = 2 (Retrieve)</w:t>
            </w:r>
          </w:p>
          <w:p w14:paraId="7299E6C3" w14:textId="77777777" w:rsidR="00B420D4" w:rsidRPr="00965DE7" w:rsidRDefault="00B420D4" w:rsidP="00647943">
            <w:pPr>
              <w:pStyle w:val="TAL"/>
              <w:numPr>
                <w:ilvl w:val="0"/>
                <w:numId w:val="14"/>
              </w:numPr>
              <w:ind w:left="256" w:hanging="141"/>
              <w:rPr>
                <w:lang w:eastAsia="zh-CN"/>
              </w:rPr>
            </w:pPr>
            <w:r w:rsidRPr="00965DE7">
              <w:rPr>
                <w:lang w:eastAsia="zh-CN"/>
              </w:rPr>
              <w:t>to = {CSEBaseName}</w:t>
            </w:r>
          </w:p>
          <w:p w14:paraId="1536CAA4" w14:textId="77777777" w:rsidR="00B420D4" w:rsidRPr="00965DE7" w:rsidRDefault="00B420D4" w:rsidP="00647943">
            <w:pPr>
              <w:pStyle w:val="TAL"/>
              <w:numPr>
                <w:ilvl w:val="0"/>
                <w:numId w:val="14"/>
              </w:numPr>
              <w:ind w:left="256" w:hanging="141"/>
              <w:rPr>
                <w:lang w:eastAsia="zh-CN"/>
              </w:rPr>
            </w:pPr>
            <w:r w:rsidRPr="00965DE7">
              <w:rPr>
                <w:lang w:eastAsia="zh-CN"/>
              </w:rPr>
              <w:t>fr = AE</w:t>
            </w:r>
            <w:r>
              <w:rPr>
                <w:lang w:eastAsia="zh-CN"/>
              </w:rPr>
              <w:t>1</w:t>
            </w:r>
            <w:r w:rsidRPr="00965DE7">
              <w:rPr>
                <w:lang w:eastAsia="zh-CN"/>
              </w:rPr>
              <w:t>-ID</w:t>
            </w:r>
          </w:p>
          <w:p w14:paraId="7208BC88" w14:textId="77777777" w:rsidR="00B420D4" w:rsidRPr="00965DE7" w:rsidRDefault="00B420D4" w:rsidP="00647943">
            <w:pPr>
              <w:pStyle w:val="TAL"/>
              <w:numPr>
                <w:ilvl w:val="0"/>
                <w:numId w:val="14"/>
              </w:numPr>
              <w:ind w:left="256" w:hanging="141"/>
              <w:rPr>
                <w:lang w:eastAsia="zh-CN"/>
              </w:rPr>
            </w:pPr>
            <w:r w:rsidRPr="00965DE7">
              <w:rPr>
                <w:lang w:eastAsia="zh-CN"/>
              </w:rPr>
              <w:t>rqi = (token-string)</w:t>
            </w:r>
          </w:p>
          <w:p w14:paraId="5435AE22" w14:textId="77777777" w:rsidR="00B420D4" w:rsidRPr="00965DE7" w:rsidRDefault="00B420D4" w:rsidP="00647943">
            <w:pPr>
              <w:pStyle w:val="TAL"/>
              <w:numPr>
                <w:ilvl w:val="0"/>
                <w:numId w:val="14"/>
              </w:numPr>
              <w:ind w:left="256" w:hanging="141"/>
              <w:rPr>
                <w:lang w:eastAsia="zh-CN"/>
              </w:rPr>
            </w:pPr>
            <w:r w:rsidRPr="00965DE7">
              <w:rPr>
                <w:lang w:eastAsia="zh-CN"/>
              </w:rPr>
              <w:t>fu=1</w:t>
            </w:r>
          </w:p>
          <w:p w14:paraId="2A662A97" w14:textId="77777777" w:rsidR="00B420D4" w:rsidRPr="00965DE7" w:rsidRDefault="00B420D4" w:rsidP="00647943">
            <w:pPr>
              <w:pStyle w:val="TAL"/>
              <w:numPr>
                <w:ilvl w:val="0"/>
                <w:numId w:val="14"/>
              </w:numPr>
              <w:ind w:left="256" w:hanging="141"/>
              <w:rPr>
                <w:lang w:eastAsia="zh-CN"/>
              </w:rPr>
            </w:pPr>
            <w:r>
              <w:rPr>
                <w:lang w:eastAsia="zh-CN"/>
              </w:rPr>
              <w:t>lvl</w:t>
            </w:r>
            <w:r w:rsidRPr="00965DE7">
              <w:rPr>
                <w:lang w:eastAsia="zh-CN"/>
              </w:rPr>
              <w:t>=1</w:t>
            </w:r>
          </w:p>
          <w:p w14:paraId="2C7CAD56" w14:textId="77777777" w:rsidR="00B420D4" w:rsidRPr="00965DE7" w:rsidRDefault="00B420D4" w:rsidP="00647943">
            <w:pPr>
              <w:pStyle w:val="TAL"/>
              <w:numPr>
                <w:ilvl w:val="0"/>
                <w:numId w:val="14"/>
              </w:numPr>
              <w:ind w:left="256" w:hanging="141"/>
            </w:pPr>
            <w:r w:rsidRPr="00965DE7">
              <w:rPr>
                <w:lang w:eastAsia="zh-CN"/>
              </w:rPr>
              <w:t>pc = empty</w:t>
            </w:r>
          </w:p>
        </w:tc>
      </w:tr>
      <w:tr w:rsidR="00B420D4" w:rsidRPr="00965DE7" w14:paraId="6D1C36F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F7F530C" w14:textId="77777777" w:rsidR="00B420D4" w:rsidRPr="00965DE7" w:rsidRDefault="00B420D4" w:rsidP="00DD5665">
            <w:pPr>
              <w:pStyle w:val="TAL"/>
              <w:keepNext w:val="0"/>
              <w:jc w:val="center"/>
            </w:pPr>
            <w:r w:rsidRPr="00965DE7">
              <w:t>3</w:t>
            </w:r>
          </w:p>
        </w:tc>
        <w:tc>
          <w:tcPr>
            <w:tcW w:w="647" w:type="dxa"/>
            <w:tcBorders>
              <w:top w:val="single" w:sz="4" w:space="0" w:color="000000"/>
              <w:left w:val="single" w:sz="4" w:space="0" w:color="000000"/>
              <w:bottom w:val="single" w:sz="4" w:space="0" w:color="000000"/>
            </w:tcBorders>
            <w:shd w:val="clear" w:color="auto" w:fill="auto"/>
            <w:vAlign w:val="center"/>
          </w:tcPr>
          <w:p w14:paraId="62A1C182" w14:textId="77777777" w:rsidR="00B420D4" w:rsidRPr="00965DE7" w:rsidRDefault="00B420D4" w:rsidP="00DD5665">
            <w:pPr>
              <w:pStyle w:val="TAL"/>
              <w:snapToGrid w:val="0"/>
              <w:jc w:val="center"/>
            </w:pPr>
          </w:p>
          <w:p w14:paraId="7289835F" w14:textId="77777777" w:rsidR="00B420D4" w:rsidRPr="00965DE7" w:rsidRDefault="00B420D4" w:rsidP="00DD5665">
            <w:pPr>
              <w:pStyle w:val="TAL"/>
              <w:jc w:val="cente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2081C9FA" w14:textId="77777777" w:rsidR="00B420D4" w:rsidRPr="00965DE7" w:rsidRDefault="00B420D4" w:rsidP="00DD5665">
            <w:pPr>
              <w:pStyle w:val="TAL"/>
              <w:jc w:val="center"/>
              <w:rPr>
                <w:szCs w:val="18"/>
                <w:lang w:eastAsia="zh-CN"/>
              </w:rPr>
            </w:pPr>
            <w:r w:rsidRPr="00965DE7">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E2E360A" w14:textId="77777777" w:rsidR="00B420D4" w:rsidRPr="00965DE7" w:rsidRDefault="00B420D4" w:rsidP="00DD5665">
            <w:pPr>
              <w:pStyle w:val="TAL"/>
              <w:rPr>
                <w:szCs w:val="18"/>
                <w:lang w:eastAsia="zh-CN"/>
              </w:rPr>
            </w:pPr>
            <w:r w:rsidRPr="00965DE7">
              <w:rPr>
                <w:szCs w:val="18"/>
                <w:lang w:eastAsia="zh-CN"/>
              </w:rPr>
              <w:t>Registrar CSE sends response containing:</w:t>
            </w:r>
          </w:p>
          <w:p w14:paraId="3DDBFCA4"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rsc = 2000 (OK)</w:t>
            </w:r>
          </w:p>
          <w:p w14:paraId="3B7805B5"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rqi = (token-string) same as received in request message</w:t>
            </w:r>
          </w:p>
          <w:p w14:paraId="067FBA56" w14:textId="77777777" w:rsidR="00B420D4" w:rsidRPr="00965DE7" w:rsidRDefault="00B420D4" w:rsidP="00647943">
            <w:pPr>
              <w:pStyle w:val="TAL"/>
              <w:numPr>
                <w:ilvl w:val="0"/>
                <w:numId w:val="23"/>
              </w:numPr>
              <w:suppressAutoHyphens/>
              <w:autoSpaceDN/>
              <w:adjustRightInd/>
              <w:ind w:left="256" w:hanging="141"/>
            </w:pPr>
            <w:r w:rsidRPr="00965DE7">
              <w:rPr>
                <w:szCs w:val="18"/>
                <w:lang w:eastAsia="zh-CN"/>
              </w:rPr>
              <w:t>pc = S</w:t>
            </w:r>
            <w:r w:rsidRPr="00965DE7">
              <w:rPr>
                <w:lang w:eastAsia="zh-CN"/>
              </w:rPr>
              <w:t xml:space="preserve">erialized representation </w:t>
            </w:r>
            <w:r w:rsidRPr="00965DE7">
              <w:rPr>
                <w:szCs w:val="18"/>
                <w:lang w:eastAsia="zh-CN"/>
              </w:rPr>
              <w:t>of data object containing the address of both &lt;AE&gt; resources</w:t>
            </w:r>
          </w:p>
        </w:tc>
      </w:tr>
      <w:tr w:rsidR="00B420D4" w:rsidRPr="00965DE7" w14:paraId="1D90D97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E7513F1" w14:textId="77777777" w:rsidR="00B420D4" w:rsidRPr="00965DE7" w:rsidRDefault="00B420D4" w:rsidP="00DD5665">
            <w:pPr>
              <w:pStyle w:val="TAL"/>
              <w:keepNext w:val="0"/>
              <w:jc w:val="center"/>
            </w:pPr>
            <w:r w:rsidRPr="00965DE7">
              <w:t>4</w:t>
            </w:r>
          </w:p>
        </w:tc>
        <w:tc>
          <w:tcPr>
            <w:tcW w:w="647" w:type="dxa"/>
            <w:tcBorders>
              <w:top w:val="single" w:sz="4" w:space="0" w:color="000000"/>
              <w:left w:val="single" w:sz="4" w:space="0" w:color="000000"/>
              <w:bottom w:val="single" w:sz="4" w:space="0" w:color="000000"/>
            </w:tcBorders>
            <w:shd w:val="clear" w:color="auto" w:fill="auto"/>
          </w:tcPr>
          <w:p w14:paraId="1C8AF492"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19D54DCC"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27164CE6" w14:textId="77777777" w:rsidR="00B420D4" w:rsidRPr="00965DE7" w:rsidRDefault="00B420D4" w:rsidP="00DD5665">
            <w:pPr>
              <w:pStyle w:val="TAL"/>
            </w:pPr>
            <w:r w:rsidRPr="00965DE7">
              <w:t>AE</w:t>
            </w:r>
            <w:r>
              <w:t>1</w:t>
            </w:r>
            <w:r w:rsidRPr="00965DE7">
              <w:t xml:space="preserve"> </w:t>
            </w:r>
            <w:r w:rsidRPr="00965DE7">
              <w:rPr>
                <w:rFonts w:eastAsia="MS Mincho"/>
              </w:rPr>
              <w:t>indicates successful operation</w:t>
            </w:r>
          </w:p>
        </w:tc>
      </w:tr>
      <w:tr w:rsidR="00B420D4" w:rsidRPr="00965DE7" w14:paraId="1C6C70A4"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58F36FC3" w14:textId="77777777" w:rsidR="00B420D4" w:rsidRPr="00965DE7" w:rsidRDefault="00B420D4" w:rsidP="00DD5665">
            <w:pPr>
              <w:pStyle w:val="TAL"/>
              <w:jc w:val="center"/>
            </w:pPr>
            <w:r w:rsidRPr="00965DE7">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0E137B43" w14:textId="77777777" w:rsidR="00B420D4" w:rsidRPr="00965DE7" w:rsidRDefault="00B420D4" w:rsidP="00DD5665">
            <w:pPr>
              <w:pStyle w:val="TAL"/>
              <w:snapToGrid w:val="0"/>
            </w:pPr>
          </w:p>
        </w:tc>
      </w:tr>
      <w:tr w:rsidR="00B420D4" w:rsidRPr="00965DE7" w14:paraId="3DC59E06"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0729F901" w14:textId="77777777" w:rsidR="00B420D4" w:rsidRPr="00965DE7" w:rsidRDefault="00B420D4" w:rsidP="00DD5665">
            <w:pPr>
              <w:pStyle w:val="TAL"/>
              <w:jc w:val="center"/>
            </w:pPr>
            <w:r w:rsidRPr="00965DE7">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0426265" w14:textId="77777777" w:rsidR="00B420D4" w:rsidRPr="00965DE7" w:rsidRDefault="00B420D4" w:rsidP="00DD5665">
            <w:pPr>
              <w:pStyle w:val="TAL"/>
              <w:snapToGrid w:val="0"/>
            </w:pPr>
          </w:p>
        </w:tc>
      </w:tr>
    </w:tbl>
    <w:p w14:paraId="614C2438" w14:textId="77777777" w:rsidR="00B420D4" w:rsidRPr="00965DE7" w:rsidRDefault="00B420D4" w:rsidP="00B420D4">
      <w:pPr>
        <w:rPr>
          <w:lang w:val="en-US" w:eastAsia="x-none"/>
        </w:rPr>
      </w:pPr>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rsidRPr="00965DE7" w14:paraId="12D12A6D"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41166298" w14:textId="77777777" w:rsidR="00B420D4" w:rsidRPr="00965DE7" w:rsidRDefault="00B420D4" w:rsidP="00DD5665">
            <w:pPr>
              <w:pStyle w:val="TAL"/>
              <w:keepLines w:val="0"/>
              <w:jc w:val="center"/>
            </w:pPr>
            <w:r w:rsidRPr="00965DE7">
              <w:rPr>
                <w:b/>
              </w:rPr>
              <w:t>Interoperability Test Description</w:t>
            </w:r>
          </w:p>
        </w:tc>
      </w:tr>
      <w:tr w:rsidR="00B420D4" w:rsidRPr="00965DE7" w14:paraId="2F968DF5"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D555CD4" w14:textId="77777777" w:rsidR="00B420D4" w:rsidRPr="00965DE7" w:rsidRDefault="00B420D4" w:rsidP="00DD5665">
            <w:pPr>
              <w:pStyle w:val="TAL"/>
              <w:keepLines w:val="0"/>
            </w:pPr>
            <w:r w:rsidRPr="00965DE7">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ED72AEC" w14:textId="77777777" w:rsidR="00B420D4" w:rsidRPr="00965DE7" w:rsidRDefault="00B420D4" w:rsidP="00DD5665">
            <w:pPr>
              <w:pStyle w:val="TAL"/>
              <w:keepLines w:val="0"/>
            </w:pPr>
            <w:r w:rsidRPr="00965DE7">
              <w:t>TD_M2M_NH_</w:t>
            </w:r>
            <w:r>
              <w:t>59</w:t>
            </w:r>
          </w:p>
        </w:tc>
      </w:tr>
      <w:tr w:rsidR="00B420D4" w:rsidRPr="00965DE7" w14:paraId="6C56AA9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DD0AAE6" w14:textId="77777777" w:rsidR="00B420D4" w:rsidRPr="00965DE7" w:rsidRDefault="00B420D4" w:rsidP="00DD5665">
            <w:pPr>
              <w:pStyle w:val="TAL"/>
              <w:keepLines w:val="0"/>
            </w:pPr>
            <w:r w:rsidRPr="00965DE7">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9390A8E" w14:textId="77777777" w:rsidR="00B420D4" w:rsidRPr="00965DE7" w:rsidRDefault="00B420D4" w:rsidP="00DD5665">
            <w:pPr>
              <w:pStyle w:val="TAL"/>
              <w:keepLines w:val="0"/>
            </w:pPr>
            <w:r w:rsidRPr="00965DE7">
              <w:t>AE discovers accessible resources residing in Registrar CSE using the level filter criteria value set to 2</w:t>
            </w:r>
          </w:p>
        </w:tc>
      </w:tr>
      <w:tr w:rsidR="00B420D4" w:rsidRPr="00965DE7" w14:paraId="27BA617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3DC8913" w14:textId="77777777" w:rsidR="00B420D4" w:rsidRPr="00965DE7" w:rsidRDefault="00B420D4" w:rsidP="00DD5665">
            <w:pPr>
              <w:pStyle w:val="TAL"/>
              <w:keepLines w:val="0"/>
            </w:pPr>
            <w:r w:rsidRPr="00965DE7">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E838CB9" w14:textId="77777777" w:rsidR="00B420D4" w:rsidRPr="00965DE7" w:rsidRDefault="00B420D4" w:rsidP="00DD5665">
            <w:pPr>
              <w:pStyle w:val="TAL"/>
              <w:keepLines w:val="0"/>
            </w:pPr>
            <w:r w:rsidRPr="00965DE7">
              <w:t>M2M_CFG_01</w:t>
            </w:r>
          </w:p>
        </w:tc>
      </w:tr>
      <w:tr w:rsidR="00B420D4" w:rsidRPr="00934EE2" w14:paraId="69FE85B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43AA871" w14:textId="77777777" w:rsidR="00B420D4" w:rsidRPr="00965DE7" w:rsidRDefault="00B420D4" w:rsidP="00DD5665">
            <w:pPr>
              <w:pStyle w:val="TAL"/>
              <w:keepLines w:val="0"/>
            </w:pPr>
            <w:r w:rsidRPr="00965DE7">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95CBB16" w14:textId="7889950C"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10.2.6</w:t>
            </w:r>
          </w:p>
          <w:p w14:paraId="05821223" w14:textId="5127E013" w:rsidR="00B420D4" w:rsidRPr="00934EE2" w:rsidRDefault="000C0F9A" w:rsidP="00DD5665">
            <w:pPr>
              <w:pStyle w:val="TAL"/>
              <w:keepLines w:val="0"/>
              <w:rPr>
                <w:lang w:val="fr-FR"/>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7.3.3.14</w:t>
            </w:r>
          </w:p>
        </w:tc>
      </w:tr>
      <w:tr w:rsidR="00B420D4" w:rsidRPr="00934EE2" w14:paraId="42D1C476"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645C450C" w14:textId="77777777" w:rsidR="00B420D4" w:rsidRPr="00934EE2" w:rsidRDefault="00B420D4" w:rsidP="00DD5665">
            <w:pPr>
              <w:pStyle w:val="TAL"/>
              <w:keepLines w:val="0"/>
              <w:snapToGrid w:val="0"/>
              <w:rPr>
                <w:b/>
                <w:lang w:val="fr-FR" w:eastAsia="zh-CN"/>
              </w:rPr>
            </w:pPr>
          </w:p>
        </w:tc>
      </w:tr>
      <w:tr w:rsidR="00B420D4" w:rsidRPr="00965DE7" w14:paraId="6B554CA5"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46ABA50" w14:textId="77777777" w:rsidR="00B420D4" w:rsidRPr="00965DE7" w:rsidRDefault="00B420D4" w:rsidP="00DD5665">
            <w:pPr>
              <w:pStyle w:val="TAL"/>
              <w:keepLines w:val="0"/>
            </w:pPr>
            <w:r w:rsidRPr="00965DE7">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D7A4191" w14:textId="77777777" w:rsidR="00B420D4" w:rsidRPr="00965DE7" w:rsidRDefault="00B420D4" w:rsidP="00647943">
            <w:pPr>
              <w:pStyle w:val="TAL"/>
              <w:numPr>
                <w:ilvl w:val="0"/>
                <w:numId w:val="14"/>
              </w:numPr>
              <w:ind w:left="256" w:hanging="141"/>
              <w:rPr>
                <w:lang w:eastAsia="zh-CN"/>
              </w:rPr>
            </w:pPr>
            <w:r>
              <w:t>&lt;AE1&gt; and &lt;AE2&gt; resources are created in Registrar CSE.</w:t>
            </w:r>
            <w:r w:rsidRPr="00965DE7">
              <w:rPr>
                <w:lang w:eastAsia="zh-CN"/>
              </w:rPr>
              <w:t>A &lt;Container&gt; resource is created under both &lt;AE&gt; resources in Registrar CSE.</w:t>
            </w:r>
          </w:p>
          <w:p w14:paraId="26321B7D" w14:textId="77777777" w:rsidR="00B420D4" w:rsidRPr="00965DE7" w:rsidRDefault="00B420D4" w:rsidP="00647943">
            <w:pPr>
              <w:pStyle w:val="TAL"/>
              <w:numPr>
                <w:ilvl w:val="0"/>
                <w:numId w:val="14"/>
              </w:numPr>
              <w:ind w:left="256" w:hanging="141"/>
            </w:pPr>
            <w:r w:rsidRPr="00965DE7">
              <w:rPr>
                <w:lang w:eastAsia="zh-CN"/>
              </w:rPr>
              <w:t>A &lt;ContentInstance&gt; resource is created under both &lt;Container&gt; resources in Registrar CSE.</w:t>
            </w:r>
          </w:p>
        </w:tc>
      </w:tr>
      <w:tr w:rsidR="00B420D4" w:rsidRPr="00965DE7" w14:paraId="01FF37A5"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426A45A9" w14:textId="77777777" w:rsidR="00B420D4" w:rsidRPr="00965DE7" w:rsidRDefault="00B420D4" w:rsidP="00DD5665">
            <w:pPr>
              <w:pStyle w:val="TAL"/>
              <w:keepLines w:val="0"/>
              <w:jc w:val="center"/>
            </w:pPr>
            <w:r w:rsidRPr="00965DE7">
              <w:rPr>
                <w:b/>
              </w:rPr>
              <w:t>Test Sequence</w:t>
            </w:r>
          </w:p>
        </w:tc>
      </w:tr>
      <w:tr w:rsidR="00B420D4" w:rsidRPr="00965DE7" w14:paraId="0C6E9F3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70660DA" w14:textId="77777777" w:rsidR="00B420D4" w:rsidRPr="00965DE7" w:rsidRDefault="00B420D4" w:rsidP="00DD5665">
            <w:pPr>
              <w:pStyle w:val="TAL"/>
              <w:keepNext w:val="0"/>
              <w:jc w:val="center"/>
              <w:rPr>
                <w:b/>
              </w:rPr>
            </w:pPr>
            <w:r w:rsidRPr="00965DE7">
              <w:rPr>
                <w:b/>
              </w:rPr>
              <w:t>Step</w:t>
            </w:r>
          </w:p>
        </w:tc>
        <w:tc>
          <w:tcPr>
            <w:tcW w:w="647" w:type="dxa"/>
            <w:tcBorders>
              <w:top w:val="single" w:sz="4" w:space="0" w:color="000000"/>
              <w:left w:val="single" w:sz="4" w:space="0" w:color="000000"/>
              <w:bottom w:val="single" w:sz="4" w:space="0" w:color="000000"/>
            </w:tcBorders>
            <w:shd w:val="clear" w:color="auto" w:fill="auto"/>
          </w:tcPr>
          <w:p w14:paraId="0ABE4F9C" w14:textId="77777777" w:rsidR="00B420D4" w:rsidRPr="00965DE7" w:rsidRDefault="00B420D4" w:rsidP="00DD5665">
            <w:pPr>
              <w:pStyle w:val="TAL"/>
              <w:keepNext w:val="0"/>
              <w:jc w:val="center"/>
              <w:rPr>
                <w:b/>
              </w:rPr>
            </w:pPr>
            <w:r w:rsidRPr="00965DE7">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4200D7EF" w14:textId="77777777" w:rsidR="00B420D4" w:rsidRPr="00965DE7" w:rsidRDefault="00B420D4" w:rsidP="00DD5665">
            <w:pPr>
              <w:pStyle w:val="TAL"/>
              <w:keepNext w:val="0"/>
              <w:jc w:val="center"/>
              <w:rPr>
                <w:b/>
              </w:rPr>
            </w:pPr>
            <w:r w:rsidRPr="00965DE7">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8B182" w14:textId="77777777" w:rsidR="00B420D4" w:rsidRPr="00965DE7" w:rsidRDefault="00B420D4" w:rsidP="00DD5665">
            <w:pPr>
              <w:pStyle w:val="TAL"/>
              <w:keepNext w:val="0"/>
              <w:jc w:val="center"/>
            </w:pPr>
            <w:r w:rsidRPr="00965DE7">
              <w:rPr>
                <w:b/>
              </w:rPr>
              <w:t>Description</w:t>
            </w:r>
          </w:p>
        </w:tc>
      </w:tr>
      <w:tr w:rsidR="00B420D4" w:rsidRPr="00965DE7" w14:paraId="582C8C4C"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ADEFCC4" w14:textId="77777777" w:rsidR="00B420D4" w:rsidRPr="00965DE7" w:rsidRDefault="00B420D4" w:rsidP="00DD5665">
            <w:pPr>
              <w:pStyle w:val="TAL"/>
              <w:keepNext w:val="0"/>
              <w:jc w:val="center"/>
            </w:pPr>
            <w:r w:rsidRPr="00965DE7">
              <w:t>1</w:t>
            </w:r>
          </w:p>
        </w:tc>
        <w:tc>
          <w:tcPr>
            <w:tcW w:w="647" w:type="dxa"/>
            <w:tcBorders>
              <w:top w:val="single" w:sz="4" w:space="0" w:color="000000"/>
              <w:left w:val="single" w:sz="4" w:space="0" w:color="000000"/>
              <w:bottom w:val="single" w:sz="4" w:space="0" w:color="000000"/>
            </w:tcBorders>
            <w:shd w:val="clear" w:color="auto" w:fill="auto"/>
          </w:tcPr>
          <w:p w14:paraId="2793A161"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tcPr>
          <w:p w14:paraId="65A2C63A" w14:textId="77777777" w:rsidR="00B420D4" w:rsidRPr="00965DE7" w:rsidRDefault="00B420D4" w:rsidP="00DD5665">
            <w:pPr>
              <w:pStyle w:val="TAL"/>
              <w:jc w:val="center"/>
            </w:pPr>
            <w:r w:rsidRPr="00965DE7">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309B7D8E" w14:textId="77777777" w:rsidR="00B420D4" w:rsidRPr="00965DE7" w:rsidRDefault="00B420D4" w:rsidP="00DD5665">
            <w:pPr>
              <w:pStyle w:val="TAL"/>
            </w:pPr>
            <w:r w:rsidRPr="00965DE7">
              <w:t xml:space="preserve">AE </w:t>
            </w:r>
            <w:r w:rsidRPr="00965DE7">
              <w:rPr>
                <w:rFonts w:eastAsia="MS Mincho"/>
              </w:rPr>
              <w:t xml:space="preserve">is requested to send a </w:t>
            </w:r>
            <w:r w:rsidRPr="00965DE7">
              <w:t xml:space="preserve">Discovery request in order to discover specific resources </w:t>
            </w:r>
            <w:r w:rsidRPr="00965DE7">
              <w:rPr>
                <w:lang w:val="en-US"/>
              </w:rPr>
              <w:t>located in Registrar CSE using level filter criteria value set to 2</w:t>
            </w:r>
          </w:p>
        </w:tc>
      </w:tr>
      <w:tr w:rsidR="00B420D4" w:rsidRPr="00965DE7" w14:paraId="677C4C93"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400F2609" w14:textId="77777777" w:rsidR="00B420D4" w:rsidRPr="00965DE7" w:rsidRDefault="00B420D4" w:rsidP="00DD5665">
            <w:pPr>
              <w:pStyle w:val="TAL"/>
              <w:keepNext w:val="0"/>
              <w:jc w:val="center"/>
            </w:pPr>
            <w:r w:rsidRPr="00965DE7">
              <w:t>2</w:t>
            </w:r>
          </w:p>
        </w:tc>
        <w:tc>
          <w:tcPr>
            <w:tcW w:w="647" w:type="dxa"/>
            <w:tcBorders>
              <w:top w:val="single" w:sz="4" w:space="0" w:color="000000"/>
              <w:left w:val="single" w:sz="4" w:space="0" w:color="000000"/>
              <w:bottom w:val="single" w:sz="4" w:space="0" w:color="000000"/>
            </w:tcBorders>
            <w:shd w:val="clear" w:color="auto" w:fill="auto"/>
            <w:vAlign w:val="center"/>
          </w:tcPr>
          <w:p w14:paraId="20330CBA" w14:textId="77777777" w:rsidR="00B420D4" w:rsidRPr="00965DE7" w:rsidRDefault="00B420D4" w:rsidP="00DD5665">
            <w:pPr>
              <w:pStyle w:val="TAL"/>
              <w:snapToGrid w:val="0"/>
              <w:jc w:val="center"/>
            </w:pPr>
          </w:p>
          <w:p w14:paraId="617BECCC" w14:textId="77777777" w:rsidR="00B420D4" w:rsidRPr="00965DE7" w:rsidRDefault="00B420D4" w:rsidP="00DD5665">
            <w:pPr>
              <w:pStyle w:val="TAL"/>
              <w:jc w:val="center"/>
              <w:rPr>
                <w:rFonts w:cs="Arial"/>
                <w:szCs w:val="18"/>
              </w:rP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6A3834E9" w14:textId="77777777" w:rsidR="00B420D4" w:rsidRPr="00965DE7" w:rsidRDefault="00B420D4" w:rsidP="00DD5665">
            <w:pPr>
              <w:jc w:val="center"/>
              <w:rPr>
                <w:szCs w:val="18"/>
                <w:lang w:eastAsia="zh-CN"/>
              </w:rPr>
            </w:pPr>
            <w:r w:rsidRPr="00965DE7">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952B094" w14:textId="77777777" w:rsidR="00B420D4" w:rsidRPr="00965DE7" w:rsidRDefault="00B420D4" w:rsidP="00DD5665">
            <w:pPr>
              <w:pStyle w:val="TAL"/>
              <w:rPr>
                <w:szCs w:val="18"/>
                <w:lang w:eastAsia="zh-CN"/>
              </w:rPr>
            </w:pPr>
            <w:r w:rsidRPr="00965DE7">
              <w:rPr>
                <w:szCs w:val="18"/>
                <w:lang w:eastAsia="zh-CN"/>
              </w:rPr>
              <w:t>Sent request contains</w:t>
            </w:r>
          </w:p>
          <w:p w14:paraId="444CE0C0" w14:textId="77777777" w:rsidR="00B420D4" w:rsidRPr="00965DE7" w:rsidRDefault="00B420D4" w:rsidP="00647943">
            <w:pPr>
              <w:pStyle w:val="TAL"/>
              <w:numPr>
                <w:ilvl w:val="0"/>
                <w:numId w:val="14"/>
              </w:numPr>
              <w:ind w:left="256" w:hanging="141"/>
              <w:rPr>
                <w:lang w:eastAsia="zh-CN"/>
              </w:rPr>
            </w:pPr>
            <w:r w:rsidRPr="00965DE7">
              <w:rPr>
                <w:lang w:eastAsia="zh-CN"/>
              </w:rPr>
              <w:t>op = 2 (Retrieve)</w:t>
            </w:r>
          </w:p>
          <w:p w14:paraId="54570E6D" w14:textId="77777777" w:rsidR="00B420D4" w:rsidRPr="00965DE7" w:rsidRDefault="00B420D4" w:rsidP="00647943">
            <w:pPr>
              <w:pStyle w:val="TAL"/>
              <w:numPr>
                <w:ilvl w:val="0"/>
                <w:numId w:val="14"/>
              </w:numPr>
              <w:ind w:left="256" w:hanging="141"/>
              <w:rPr>
                <w:lang w:eastAsia="zh-CN"/>
              </w:rPr>
            </w:pPr>
            <w:r w:rsidRPr="00965DE7">
              <w:rPr>
                <w:lang w:eastAsia="zh-CN"/>
              </w:rPr>
              <w:t>to = {CSEBaseName}</w:t>
            </w:r>
          </w:p>
          <w:p w14:paraId="2AD13BEC" w14:textId="77777777" w:rsidR="00B420D4" w:rsidRPr="00965DE7" w:rsidRDefault="00B420D4" w:rsidP="00647943">
            <w:pPr>
              <w:pStyle w:val="TAL"/>
              <w:numPr>
                <w:ilvl w:val="0"/>
                <w:numId w:val="14"/>
              </w:numPr>
              <w:ind w:left="256" w:hanging="141"/>
              <w:rPr>
                <w:lang w:eastAsia="zh-CN"/>
              </w:rPr>
            </w:pPr>
            <w:r w:rsidRPr="00965DE7">
              <w:rPr>
                <w:lang w:eastAsia="zh-CN"/>
              </w:rPr>
              <w:t>fr = AE</w:t>
            </w:r>
            <w:r>
              <w:rPr>
                <w:lang w:eastAsia="zh-CN"/>
              </w:rPr>
              <w:t>1</w:t>
            </w:r>
            <w:r w:rsidRPr="00965DE7">
              <w:rPr>
                <w:lang w:eastAsia="zh-CN"/>
              </w:rPr>
              <w:t>-ID</w:t>
            </w:r>
          </w:p>
          <w:p w14:paraId="37F49BC9" w14:textId="77777777" w:rsidR="00B420D4" w:rsidRPr="00965DE7" w:rsidRDefault="00B420D4" w:rsidP="00647943">
            <w:pPr>
              <w:pStyle w:val="TAL"/>
              <w:numPr>
                <w:ilvl w:val="0"/>
                <w:numId w:val="14"/>
              </w:numPr>
              <w:ind w:left="256" w:hanging="141"/>
              <w:rPr>
                <w:lang w:eastAsia="zh-CN"/>
              </w:rPr>
            </w:pPr>
            <w:r w:rsidRPr="00965DE7">
              <w:rPr>
                <w:lang w:eastAsia="zh-CN"/>
              </w:rPr>
              <w:t>rqi = (token-string)</w:t>
            </w:r>
          </w:p>
          <w:p w14:paraId="3E0939B3" w14:textId="77777777" w:rsidR="00B420D4" w:rsidRPr="00965DE7" w:rsidRDefault="00B420D4" w:rsidP="00647943">
            <w:pPr>
              <w:pStyle w:val="TAL"/>
              <w:numPr>
                <w:ilvl w:val="0"/>
                <w:numId w:val="14"/>
              </w:numPr>
              <w:ind w:left="256" w:hanging="141"/>
              <w:rPr>
                <w:lang w:eastAsia="zh-CN"/>
              </w:rPr>
            </w:pPr>
            <w:r w:rsidRPr="00965DE7">
              <w:rPr>
                <w:lang w:eastAsia="zh-CN"/>
              </w:rPr>
              <w:t>fu=1</w:t>
            </w:r>
          </w:p>
          <w:p w14:paraId="02F74D0A" w14:textId="77777777" w:rsidR="00B420D4" w:rsidRPr="00965DE7" w:rsidRDefault="00B420D4" w:rsidP="00647943">
            <w:pPr>
              <w:pStyle w:val="TAL"/>
              <w:numPr>
                <w:ilvl w:val="0"/>
                <w:numId w:val="14"/>
              </w:numPr>
              <w:ind w:left="256" w:hanging="141"/>
              <w:rPr>
                <w:lang w:eastAsia="zh-CN"/>
              </w:rPr>
            </w:pPr>
            <w:r>
              <w:rPr>
                <w:lang w:eastAsia="zh-CN"/>
              </w:rPr>
              <w:t>lvl</w:t>
            </w:r>
            <w:r w:rsidRPr="00965DE7">
              <w:rPr>
                <w:lang w:eastAsia="zh-CN"/>
              </w:rPr>
              <w:t>=2</w:t>
            </w:r>
          </w:p>
          <w:p w14:paraId="64533745" w14:textId="77777777" w:rsidR="00B420D4" w:rsidRPr="00965DE7" w:rsidRDefault="00B420D4" w:rsidP="00647943">
            <w:pPr>
              <w:pStyle w:val="TAL"/>
              <w:numPr>
                <w:ilvl w:val="0"/>
                <w:numId w:val="14"/>
              </w:numPr>
              <w:ind w:left="256" w:hanging="141"/>
            </w:pPr>
            <w:r w:rsidRPr="00965DE7">
              <w:rPr>
                <w:lang w:eastAsia="zh-CN"/>
              </w:rPr>
              <w:t>pc = empty</w:t>
            </w:r>
          </w:p>
        </w:tc>
      </w:tr>
      <w:tr w:rsidR="00B420D4" w:rsidRPr="00965DE7" w14:paraId="70FA549A"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6929392" w14:textId="77777777" w:rsidR="00B420D4" w:rsidRPr="00965DE7" w:rsidRDefault="00B420D4" w:rsidP="00DD5665">
            <w:pPr>
              <w:pStyle w:val="TAL"/>
              <w:keepNext w:val="0"/>
              <w:jc w:val="center"/>
            </w:pPr>
            <w:r w:rsidRPr="00965DE7">
              <w:t>3</w:t>
            </w:r>
          </w:p>
        </w:tc>
        <w:tc>
          <w:tcPr>
            <w:tcW w:w="647" w:type="dxa"/>
            <w:tcBorders>
              <w:top w:val="single" w:sz="4" w:space="0" w:color="000000"/>
              <w:left w:val="single" w:sz="4" w:space="0" w:color="000000"/>
              <w:bottom w:val="single" w:sz="4" w:space="0" w:color="000000"/>
            </w:tcBorders>
            <w:shd w:val="clear" w:color="auto" w:fill="auto"/>
            <w:vAlign w:val="center"/>
          </w:tcPr>
          <w:p w14:paraId="60341EA8" w14:textId="77777777" w:rsidR="00B420D4" w:rsidRPr="00965DE7" w:rsidRDefault="00B420D4" w:rsidP="00DD5665">
            <w:pPr>
              <w:pStyle w:val="TAL"/>
              <w:snapToGrid w:val="0"/>
              <w:jc w:val="center"/>
            </w:pPr>
          </w:p>
          <w:p w14:paraId="4A88EBF9" w14:textId="77777777" w:rsidR="00B420D4" w:rsidRPr="00965DE7" w:rsidRDefault="00B420D4" w:rsidP="00DD5665">
            <w:pPr>
              <w:pStyle w:val="TAL"/>
              <w:jc w:val="cente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01D17A3D" w14:textId="77777777" w:rsidR="00B420D4" w:rsidRPr="00965DE7" w:rsidRDefault="00B420D4" w:rsidP="00DD5665">
            <w:pPr>
              <w:pStyle w:val="TAL"/>
              <w:jc w:val="center"/>
              <w:rPr>
                <w:szCs w:val="18"/>
                <w:lang w:eastAsia="zh-CN"/>
              </w:rPr>
            </w:pPr>
            <w:r w:rsidRPr="00965DE7">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C4B3446" w14:textId="77777777" w:rsidR="00B420D4" w:rsidRPr="00965DE7" w:rsidRDefault="00B420D4" w:rsidP="00DD5665">
            <w:pPr>
              <w:pStyle w:val="TAL"/>
              <w:rPr>
                <w:szCs w:val="18"/>
                <w:lang w:eastAsia="zh-CN"/>
              </w:rPr>
            </w:pPr>
            <w:r w:rsidRPr="00965DE7">
              <w:rPr>
                <w:szCs w:val="18"/>
                <w:lang w:eastAsia="zh-CN"/>
              </w:rPr>
              <w:t>Registrar CSE sends response containing:</w:t>
            </w:r>
          </w:p>
          <w:p w14:paraId="4C215186"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rsc = 2000 (OK)</w:t>
            </w:r>
          </w:p>
          <w:p w14:paraId="35416855"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rqi = (token-string) same as received in request message</w:t>
            </w:r>
          </w:p>
          <w:p w14:paraId="294C58E0" w14:textId="77777777" w:rsidR="00B420D4" w:rsidRPr="00965DE7" w:rsidRDefault="00B420D4" w:rsidP="00647943">
            <w:pPr>
              <w:pStyle w:val="TAL"/>
              <w:numPr>
                <w:ilvl w:val="0"/>
                <w:numId w:val="23"/>
              </w:numPr>
              <w:suppressAutoHyphens/>
              <w:autoSpaceDN/>
              <w:adjustRightInd/>
              <w:ind w:left="256" w:hanging="141"/>
            </w:pPr>
            <w:r w:rsidRPr="00965DE7">
              <w:rPr>
                <w:szCs w:val="18"/>
                <w:lang w:eastAsia="zh-CN"/>
              </w:rPr>
              <w:t>pc = S</w:t>
            </w:r>
            <w:r w:rsidRPr="00965DE7">
              <w:rPr>
                <w:lang w:eastAsia="zh-CN"/>
              </w:rPr>
              <w:t xml:space="preserve">erialized representation </w:t>
            </w:r>
            <w:r w:rsidRPr="00965DE7">
              <w:rPr>
                <w:szCs w:val="18"/>
                <w:lang w:eastAsia="zh-CN"/>
              </w:rPr>
              <w:t>of data object containing the address of all &lt;AE&gt; and &lt;Container&gt; resources</w:t>
            </w:r>
          </w:p>
        </w:tc>
      </w:tr>
      <w:tr w:rsidR="00B420D4" w:rsidRPr="00965DE7" w14:paraId="19D54C3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E8C7FDF" w14:textId="77777777" w:rsidR="00B420D4" w:rsidRPr="00965DE7" w:rsidRDefault="00B420D4" w:rsidP="00DD5665">
            <w:pPr>
              <w:pStyle w:val="TAL"/>
              <w:keepNext w:val="0"/>
              <w:jc w:val="center"/>
            </w:pPr>
            <w:r w:rsidRPr="00965DE7">
              <w:t>4</w:t>
            </w:r>
          </w:p>
        </w:tc>
        <w:tc>
          <w:tcPr>
            <w:tcW w:w="647" w:type="dxa"/>
            <w:tcBorders>
              <w:top w:val="single" w:sz="4" w:space="0" w:color="000000"/>
              <w:left w:val="single" w:sz="4" w:space="0" w:color="000000"/>
              <w:bottom w:val="single" w:sz="4" w:space="0" w:color="000000"/>
            </w:tcBorders>
            <w:shd w:val="clear" w:color="auto" w:fill="auto"/>
          </w:tcPr>
          <w:p w14:paraId="7F126573"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7FCAEC01"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26CCCCB0" w14:textId="77777777" w:rsidR="00B420D4" w:rsidRPr="00965DE7" w:rsidRDefault="00B420D4" w:rsidP="00DD5665">
            <w:pPr>
              <w:pStyle w:val="TAL"/>
            </w:pPr>
            <w:r w:rsidRPr="00965DE7">
              <w:t>AE</w:t>
            </w:r>
            <w:r>
              <w:t>1</w:t>
            </w:r>
            <w:r w:rsidRPr="00965DE7">
              <w:t xml:space="preserve"> </w:t>
            </w:r>
            <w:r w:rsidRPr="00965DE7">
              <w:rPr>
                <w:rFonts w:eastAsia="MS Mincho"/>
              </w:rPr>
              <w:t>indicates successful operation</w:t>
            </w:r>
          </w:p>
        </w:tc>
      </w:tr>
      <w:tr w:rsidR="00B420D4" w:rsidRPr="00965DE7" w14:paraId="63384688"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26D89585" w14:textId="77777777" w:rsidR="00B420D4" w:rsidRPr="00965DE7" w:rsidRDefault="00B420D4" w:rsidP="00DD5665">
            <w:pPr>
              <w:pStyle w:val="TAL"/>
              <w:jc w:val="center"/>
            </w:pPr>
            <w:r w:rsidRPr="00965DE7">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5DECDF1D" w14:textId="77777777" w:rsidR="00B420D4" w:rsidRPr="00965DE7" w:rsidRDefault="00B420D4" w:rsidP="00DD5665">
            <w:pPr>
              <w:pStyle w:val="TAL"/>
              <w:snapToGrid w:val="0"/>
            </w:pPr>
          </w:p>
        </w:tc>
      </w:tr>
      <w:tr w:rsidR="00B420D4" w:rsidRPr="00965DE7" w14:paraId="215D04E9"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00F6B7EF" w14:textId="77777777" w:rsidR="00B420D4" w:rsidRPr="00965DE7" w:rsidRDefault="00B420D4" w:rsidP="00DD5665">
            <w:pPr>
              <w:pStyle w:val="TAL"/>
              <w:jc w:val="center"/>
            </w:pPr>
            <w:r w:rsidRPr="00965DE7">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3FB0E37" w14:textId="77777777" w:rsidR="00B420D4" w:rsidRPr="00965DE7" w:rsidRDefault="00B420D4" w:rsidP="00DD5665">
            <w:pPr>
              <w:pStyle w:val="TAL"/>
              <w:snapToGrid w:val="0"/>
            </w:pPr>
          </w:p>
        </w:tc>
      </w:tr>
    </w:tbl>
    <w:p w14:paraId="08923514" w14:textId="77777777" w:rsidR="00B420D4" w:rsidRPr="00965DE7" w:rsidRDefault="00B420D4" w:rsidP="00B420D4">
      <w:pPr>
        <w:rPr>
          <w:lang w:val="en-US" w:eastAsia="x-none"/>
        </w:rPr>
      </w:pPr>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rsidRPr="00965DE7" w14:paraId="7B56A034"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6C0AF49A" w14:textId="77777777" w:rsidR="00B420D4" w:rsidRPr="00965DE7" w:rsidRDefault="00B420D4" w:rsidP="00DD5665">
            <w:pPr>
              <w:pStyle w:val="TAL"/>
              <w:keepLines w:val="0"/>
              <w:jc w:val="center"/>
            </w:pPr>
            <w:r w:rsidRPr="00965DE7">
              <w:rPr>
                <w:b/>
              </w:rPr>
              <w:lastRenderedPageBreak/>
              <w:t>Interoperability Test Description</w:t>
            </w:r>
          </w:p>
        </w:tc>
      </w:tr>
      <w:tr w:rsidR="00B420D4" w:rsidRPr="00965DE7" w14:paraId="6776805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54CF4D5" w14:textId="77777777" w:rsidR="00B420D4" w:rsidRPr="00965DE7" w:rsidRDefault="00B420D4" w:rsidP="00DD5665">
            <w:pPr>
              <w:pStyle w:val="TAL"/>
              <w:keepLines w:val="0"/>
            </w:pPr>
            <w:r w:rsidRPr="00965DE7">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45978A7" w14:textId="77777777" w:rsidR="00B420D4" w:rsidRPr="00965DE7" w:rsidRDefault="00B420D4" w:rsidP="00DD5665">
            <w:pPr>
              <w:pStyle w:val="TAL"/>
              <w:keepLines w:val="0"/>
            </w:pPr>
            <w:r w:rsidRPr="00965DE7">
              <w:t>TD_M2M_NH_</w:t>
            </w:r>
            <w:r>
              <w:t>60</w:t>
            </w:r>
          </w:p>
        </w:tc>
      </w:tr>
      <w:tr w:rsidR="00B420D4" w:rsidRPr="00965DE7" w14:paraId="2F160B6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827B752" w14:textId="77777777" w:rsidR="00B420D4" w:rsidRPr="00965DE7" w:rsidRDefault="00B420D4" w:rsidP="00DD5665">
            <w:pPr>
              <w:pStyle w:val="TAL"/>
              <w:keepLines w:val="0"/>
            </w:pPr>
            <w:r w:rsidRPr="00965DE7">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6B09377" w14:textId="77777777" w:rsidR="00B420D4" w:rsidRPr="00965DE7" w:rsidRDefault="00B420D4" w:rsidP="00DD5665">
            <w:pPr>
              <w:pStyle w:val="TAL"/>
              <w:keepLines w:val="0"/>
            </w:pPr>
            <w:r w:rsidRPr="00965DE7">
              <w:t>AE</w:t>
            </w:r>
            <w:r>
              <w:t>1</w:t>
            </w:r>
            <w:r w:rsidRPr="00965DE7">
              <w:t xml:space="preserve"> discovers accessible resources residing in Registrar CSE using the level filter criteria value set to 3</w:t>
            </w:r>
          </w:p>
        </w:tc>
      </w:tr>
      <w:tr w:rsidR="00B420D4" w:rsidRPr="00965DE7" w14:paraId="375B3D3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BC15492" w14:textId="77777777" w:rsidR="00B420D4" w:rsidRPr="00965DE7" w:rsidRDefault="00B420D4" w:rsidP="00DD5665">
            <w:pPr>
              <w:pStyle w:val="TAL"/>
              <w:keepLines w:val="0"/>
            </w:pPr>
            <w:r w:rsidRPr="00965DE7">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2D66E88" w14:textId="77777777" w:rsidR="00B420D4" w:rsidRPr="00965DE7" w:rsidRDefault="00B420D4" w:rsidP="00DD5665">
            <w:pPr>
              <w:pStyle w:val="TAL"/>
              <w:keepLines w:val="0"/>
            </w:pPr>
            <w:r w:rsidRPr="00965DE7">
              <w:t>M2M_CFG_01</w:t>
            </w:r>
          </w:p>
        </w:tc>
      </w:tr>
      <w:tr w:rsidR="00B420D4" w:rsidRPr="00934EE2" w14:paraId="567E772B"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248FADE" w14:textId="77777777" w:rsidR="00B420D4" w:rsidRPr="00965DE7" w:rsidRDefault="00B420D4" w:rsidP="00DD5665">
            <w:pPr>
              <w:pStyle w:val="TAL"/>
              <w:keepLines w:val="0"/>
            </w:pPr>
            <w:r w:rsidRPr="00965DE7">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4CCE8D9" w14:textId="01CC1658"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10.2.6</w:t>
            </w:r>
          </w:p>
          <w:p w14:paraId="440D8A46" w14:textId="0D81CE7E" w:rsidR="00B420D4" w:rsidRPr="00934EE2" w:rsidRDefault="000C0F9A" w:rsidP="00DD5665">
            <w:pPr>
              <w:pStyle w:val="TAL"/>
              <w:keepLines w:val="0"/>
              <w:rPr>
                <w:lang w:val="fr-FR"/>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7.3.3.14</w:t>
            </w:r>
          </w:p>
        </w:tc>
      </w:tr>
      <w:tr w:rsidR="00B420D4" w:rsidRPr="00934EE2" w14:paraId="6271201C"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4CAEA15C" w14:textId="77777777" w:rsidR="00B420D4" w:rsidRPr="00934EE2" w:rsidRDefault="00B420D4" w:rsidP="00DD5665">
            <w:pPr>
              <w:pStyle w:val="TAL"/>
              <w:keepLines w:val="0"/>
              <w:snapToGrid w:val="0"/>
              <w:rPr>
                <w:b/>
                <w:lang w:val="fr-FR" w:eastAsia="zh-CN"/>
              </w:rPr>
            </w:pPr>
          </w:p>
        </w:tc>
      </w:tr>
      <w:tr w:rsidR="00B420D4" w:rsidRPr="00965DE7" w14:paraId="73858137"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8E9BC46" w14:textId="77777777" w:rsidR="00B420D4" w:rsidRPr="00965DE7" w:rsidRDefault="00B420D4" w:rsidP="00DD5665">
            <w:pPr>
              <w:pStyle w:val="TAL"/>
              <w:keepLines w:val="0"/>
            </w:pPr>
            <w:r w:rsidRPr="00965DE7">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9E884B3" w14:textId="77777777" w:rsidR="00B420D4" w:rsidRDefault="00B420D4" w:rsidP="00647943">
            <w:pPr>
              <w:pStyle w:val="TAL"/>
              <w:keepLines w:val="0"/>
              <w:numPr>
                <w:ilvl w:val="0"/>
                <w:numId w:val="14"/>
              </w:numPr>
              <w:suppressAutoHyphens/>
              <w:autoSpaceDN/>
              <w:adjustRightInd/>
            </w:pPr>
            <w:r>
              <w:t>&lt;AE1&gt; and &lt;AE2&gt; resources are created in Registrar CSE.</w:t>
            </w:r>
          </w:p>
          <w:p w14:paraId="58379481" w14:textId="77777777" w:rsidR="00B420D4" w:rsidRPr="00965DE7" w:rsidRDefault="00B420D4" w:rsidP="00647943">
            <w:pPr>
              <w:pStyle w:val="TAL"/>
              <w:numPr>
                <w:ilvl w:val="0"/>
                <w:numId w:val="14"/>
              </w:numPr>
              <w:rPr>
                <w:lang w:eastAsia="zh-CN"/>
              </w:rPr>
            </w:pPr>
            <w:r w:rsidRPr="00965DE7">
              <w:rPr>
                <w:lang w:eastAsia="zh-CN"/>
              </w:rPr>
              <w:t>.A &lt;Container&gt; resource is created under both &lt;AE&gt; resources in Registrar CSE.</w:t>
            </w:r>
          </w:p>
          <w:p w14:paraId="6748EBA8" w14:textId="77777777" w:rsidR="00B420D4" w:rsidRPr="00965DE7" w:rsidRDefault="00B420D4" w:rsidP="00647943">
            <w:pPr>
              <w:pStyle w:val="TAL"/>
              <w:numPr>
                <w:ilvl w:val="0"/>
                <w:numId w:val="14"/>
              </w:numPr>
            </w:pPr>
            <w:r w:rsidRPr="00965DE7">
              <w:rPr>
                <w:lang w:eastAsia="zh-CN"/>
              </w:rPr>
              <w:t>A &lt;ContentInstance&gt; resource is created under both &lt;Container&gt; resources in Registrar CSE.</w:t>
            </w:r>
          </w:p>
        </w:tc>
      </w:tr>
      <w:tr w:rsidR="00B420D4" w:rsidRPr="00965DE7" w14:paraId="1C8D2622"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63BB1E7A" w14:textId="77777777" w:rsidR="00B420D4" w:rsidRPr="00965DE7" w:rsidRDefault="00B420D4" w:rsidP="00DD5665">
            <w:pPr>
              <w:pStyle w:val="TAL"/>
              <w:keepLines w:val="0"/>
              <w:jc w:val="center"/>
            </w:pPr>
            <w:r w:rsidRPr="00965DE7">
              <w:rPr>
                <w:b/>
              </w:rPr>
              <w:t>Test Sequence</w:t>
            </w:r>
          </w:p>
        </w:tc>
      </w:tr>
      <w:tr w:rsidR="00B420D4" w:rsidRPr="00965DE7" w14:paraId="60D7936D"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DFCAAD5" w14:textId="77777777" w:rsidR="00B420D4" w:rsidRPr="00965DE7" w:rsidRDefault="00B420D4" w:rsidP="00DD5665">
            <w:pPr>
              <w:pStyle w:val="TAL"/>
              <w:keepNext w:val="0"/>
              <w:jc w:val="center"/>
              <w:rPr>
                <w:b/>
              </w:rPr>
            </w:pPr>
            <w:r w:rsidRPr="00965DE7">
              <w:rPr>
                <w:b/>
              </w:rPr>
              <w:t>Step</w:t>
            </w:r>
          </w:p>
        </w:tc>
        <w:tc>
          <w:tcPr>
            <w:tcW w:w="647" w:type="dxa"/>
            <w:tcBorders>
              <w:top w:val="single" w:sz="4" w:space="0" w:color="000000"/>
              <w:left w:val="single" w:sz="4" w:space="0" w:color="000000"/>
              <w:bottom w:val="single" w:sz="4" w:space="0" w:color="000000"/>
            </w:tcBorders>
            <w:shd w:val="clear" w:color="auto" w:fill="auto"/>
          </w:tcPr>
          <w:p w14:paraId="1132AE55" w14:textId="77777777" w:rsidR="00B420D4" w:rsidRPr="00965DE7" w:rsidRDefault="00B420D4" w:rsidP="00DD5665">
            <w:pPr>
              <w:pStyle w:val="TAL"/>
              <w:keepNext w:val="0"/>
              <w:jc w:val="center"/>
              <w:rPr>
                <w:b/>
              </w:rPr>
            </w:pPr>
            <w:r w:rsidRPr="00965DE7">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6056BD95" w14:textId="77777777" w:rsidR="00B420D4" w:rsidRPr="00965DE7" w:rsidRDefault="00B420D4" w:rsidP="00DD5665">
            <w:pPr>
              <w:pStyle w:val="TAL"/>
              <w:keepNext w:val="0"/>
              <w:jc w:val="center"/>
              <w:rPr>
                <w:b/>
              </w:rPr>
            </w:pPr>
            <w:r w:rsidRPr="00965DE7">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3DAA3" w14:textId="77777777" w:rsidR="00B420D4" w:rsidRPr="00965DE7" w:rsidRDefault="00B420D4" w:rsidP="00DD5665">
            <w:pPr>
              <w:pStyle w:val="TAL"/>
              <w:keepNext w:val="0"/>
              <w:jc w:val="center"/>
            </w:pPr>
            <w:r w:rsidRPr="00965DE7">
              <w:rPr>
                <w:b/>
              </w:rPr>
              <w:t>Description</w:t>
            </w:r>
          </w:p>
        </w:tc>
      </w:tr>
      <w:tr w:rsidR="00B420D4" w:rsidRPr="00965DE7" w14:paraId="2A7E256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93FB24F" w14:textId="77777777" w:rsidR="00B420D4" w:rsidRPr="00965DE7" w:rsidRDefault="00B420D4" w:rsidP="00DD5665">
            <w:pPr>
              <w:pStyle w:val="TAL"/>
              <w:keepNext w:val="0"/>
              <w:jc w:val="center"/>
            </w:pPr>
            <w:r w:rsidRPr="00965DE7">
              <w:t>1</w:t>
            </w:r>
          </w:p>
        </w:tc>
        <w:tc>
          <w:tcPr>
            <w:tcW w:w="647" w:type="dxa"/>
            <w:tcBorders>
              <w:top w:val="single" w:sz="4" w:space="0" w:color="000000"/>
              <w:left w:val="single" w:sz="4" w:space="0" w:color="000000"/>
              <w:bottom w:val="single" w:sz="4" w:space="0" w:color="000000"/>
            </w:tcBorders>
            <w:shd w:val="clear" w:color="auto" w:fill="auto"/>
          </w:tcPr>
          <w:p w14:paraId="2BA86840"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tcPr>
          <w:p w14:paraId="76B43A23" w14:textId="77777777" w:rsidR="00B420D4" w:rsidRPr="00965DE7" w:rsidRDefault="00B420D4" w:rsidP="00DD5665">
            <w:pPr>
              <w:pStyle w:val="TAL"/>
              <w:jc w:val="center"/>
            </w:pPr>
            <w:r w:rsidRPr="00965DE7">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7B273737" w14:textId="77777777" w:rsidR="00B420D4" w:rsidRPr="00965DE7" w:rsidRDefault="00B420D4" w:rsidP="00DD5665">
            <w:pPr>
              <w:pStyle w:val="TAL"/>
            </w:pPr>
            <w:r w:rsidRPr="00965DE7">
              <w:t>AE</w:t>
            </w:r>
            <w:r>
              <w:t>1</w:t>
            </w:r>
            <w:r w:rsidRPr="00965DE7">
              <w:t xml:space="preserve"> </w:t>
            </w:r>
            <w:r w:rsidRPr="00965DE7">
              <w:rPr>
                <w:rFonts w:eastAsia="MS Mincho"/>
              </w:rPr>
              <w:t xml:space="preserve">is requested to send a </w:t>
            </w:r>
            <w:r w:rsidRPr="00965DE7">
              <w:t xml:space="preserve">Discovery request in order to discover specific resources </w:t>
            </w:r>
            <w:r w:rsidRPr="00965DE7">
              <w:rPr>
                <w:lang w:val="en-US"/>
              </w:rPr>
              <w:t>located in Registrar CSE using level filter criteria value set to 3</w:t>
            </w:r>
          </w:p>
        </w:tc>
      </w:tr>
      <w:tr w:rsidR="00B420D4" w:rsidRPr="00965DE7" w14:paraId="09994949"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446DB3F7" w14:textId="77777777" w:rsidR="00B420D4" w:rsidRPr="00965DE7" w:rsidRDefault="00B420D4" w:rsidP="00DD5665">
            <w:pPr>
              <w:pStyle w:val="TAL"/>
              <w:keepNext w:val="0"/>
              <w:jc w:val="center"/>
            </w:pPr>
            <w:r w:rsidRPr="00965DE7">
              <w:t>2</w:t>
            </w:r>
          </w:p>
        </w:tc>
        <w:tc>
          <w:tcPr>
            <w:tcW w:w="647" w:type="dxa"/>
            <w:tcBorders>
              <w:top w:val="single" w:sz="4" w:space="0" w:color="000000"/>
              <w:left w:val="single" w:sz="4" w:space="0" w:color="000000"/>
              <w:bottom w:val="single" w:sz="4" w:space="0" w:color="000000"/>
            </w:tcBorders>
            <w:shd w:val="clear" w:color="auto" w:fill="auto"/>
            <w:vAlign w:val="center"/>
          </w:tcPr>
          <w:p w14:paraId="3F9DD283" w14:textId="77777777" w:rsidR="00B420D4" w:rsidRPr="00965DE7" w:rsidRDefault="00B420D4" w:rsidP="00DD5665">
            <w:pPr>
              <w:pStyle w:val="TAL"/>
              <w:snapToGrid w:val="0"/>
              <w:jc w:val="center"/>
            </w:pPr>
          </w:p>
          <w:p w14:paraId="24A1C5E1" w14:textId="77777777" w:rsidR="00B420D4" w:rsidRPr="00965DE7" w:rsidRDefault="00B420D4" w:rsidP="00DD5665">
            <w:pPr>
              <w:pStyle w:val="TAL"/>
              <w:jc w:val="center"/>
              <w:rPr>
                <w:rFonts w:cs="Arial"/>
                <w:szCs w:val="18"/>
              </w:rP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6D311DDB" w14:textId="77777777" w:rsidR="00B420D4" w:rsidRPr="00965DE7" w:rsidRDefault="00B420D4" w:rsidP="00DD5665">
            <w:pPr>
              <w:jc w:val="center"/>
              <w:rPr>
                <w:szCs w:val="18"/>
                <w:lang w:eastAsia="zh-CN"/>
              </w:rPr>
            </w:pPr>
            <w:r w:rsidRPr="00965DE7">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0534197" w14:textId="77777777" w:rsidR="00B420D4" w:rsidRPr="00965DE7" w:rsidRDefault="00B420D4" w:rsidP="00DD5665">
            <w:pPr>
              <w:pStyle w:val="TAL"/>
              <w:rPr>
                <w:szCs w:val="18"/>
                <w:lang w:eastAsia="zh-CN"/>
              </w:rPr>
            </w:pPr>
            <w:r w:rsidRPr="00965DE7">
              <w:rPr>
                <w:szCs w:val="18"/>
                <w:lang w:eastAsia="zh-CN"/>
              </w:rPr>
              <w:t>Sent request contains</w:t>
            </w:r>
          </w:p>
          <w:p w14:paraId="6507E80A" w14:textId="77777777" w:rsidR="00B420D4" w:rsidRPr="00965DE7" w:rsidRDefault="00B420D4" w:rsidP="00647943">
            <w:pPr>
              <w:pStyle w:val="TAL"/>
              <w:numPr>
                <w:ilvl w:val="0"/>
                <w:numId w:val="14"/>
              </w:numPr>
              <w:ind w:left="256" w:hanging="141"/>
              <w:rPr>
                <w:lang w:eastAsia="zh-CN"/>
              </w:rPr>
            </w:pPr>
            <w:r w:rsidRPr="00965DE7">
              <w:rPr>
                <w:lang w:eastAsia="zh-CN"/>
              </w:rPr>
              <w:t>op = 2 (Retrieve)</w:t>
            </w:r>
          </w:p>
          <w:p w14:paraId="7B5DAB95" w14:textId="77777777" w:rsidR="00B420D4" w:rsidRPr="00965DE7" w:rsidRDefault="00B420D4" w:rsidP="00647943">
            <w:pPr>
              <w:pStyle w:val="TAL"/>
              <w:numPr>
                <w:ilvl w:val="0"/>
                <w:numId w:val="14"/>
              </w:numPr>
              <w:ind w:left="256" w:hanging="141"/>
              <w:rPr>
                <w:lang w:eastAsia="zh-CN"/>
              </w:rPr>
            </w:pPr>
            <w:r w:rsidRPr="00965DE7">
              <w:rPr>
                <w:lang w:eastAsia="zh-CN"/>
              </w:rPr>
              <w:t>to = {CSEBaseName}</w:t>
            </w:r>
          </w:p>
          <w:p w14:paraId="538C7F2B" w14:textId="77777777" w:rsidR="00B420D4" w:rsidRPr="00965DE7" w:rsidRDefault="00B420D4" w:rsidP="00647943">
            <w:pPr>
              <w:pStyle w:val="TAL"/>
              <w:numPr>
                <w:ilvl w:val="0"/>
                <w:numId w:val="14"/>
              </w:numPr>
              <w:ind w:left="256" w:hanging="141"/>
              <w:rPr>
                <w:lang w:eastAsia="zh-CN"/>
              </w:rPr>
            </w:pPr>
            <w:r w:rsidRPr="00965DE7">
              <w:rPr>
                <w:lang w:eastAsia="zh-CN"/>
              </w:rPr>
              <w:t>fr = AE</w:t>
            </w:r>
            <w:r>
              <w:rPr>
                <w:lang w:eastAsia="zh-CN"/>
              </w:rPr>
              <w:t>1</w:t>
            </w:r>
            <w:r w:rsidRPr="00965DE7">
              <w:rPr>
                <w:lang w:eastAsia="zh-CN"/>
              </w:rPr>
              <w:t>-ID</w:t>
            </w:r>
          </w:p>
          <w:p w14:paraId="4FF78131" w14:textId="77777777" w:rsidR="00B420D4" w:rsidRPr="00965DE7" w:rsidRDefault="00B420D4" w:rsidP="00647943">
            <w:pPr>
              <w:pStyle w:val="TAL"/>
              <w:numPr>
                <w:ilvl w:val="0"/>
                <w:numId w:val="14"/>
              </w:numPr>
              <w:ind w:left="256" w:hanging="141"/>
              <w:rPr>
                <w:lang w:eastAsia="zh-CN"/>
              </w:rPr>
            </w:pPr>
            <w:r w:rsidRPr="00965DE7">
              <w:rPr>
                <w:lang w:eastAsia="zh-CN"/>
              </w:rPr>
              <w:t>rqi = (token-string)</w:t>
            </w:r>
          </w:p>
          <w:p w14:paraId="65241635" w14:textId="77777777" w:rsidR="00B420D4" w:rsidRPr="00965DE7" w:rsidRDefault="00B420D4" w:rsidP="00647943">
            <w:pPr>
              <w:pStyle w:val="TAL"/>
              <w:numPr>
                <w:ilvl w:val="0"/>
                <w:numId w:val="14"/>
              </w:numPr>
              <w:ind w:left="256" w:hanging="141"/>
              <w:rPr>
                <w:lang w:eastAsia="zh-CN"/>
              </w:rPr>
            </w:pPr>
            <w:r w:rsidRPr="00965DE7">
              <w:rPr>
                <w:lang w:eastAsia="zh-CN"/>
              </w:rPr>
              <w:t>fu=1</w:t>
            </w:r>
          </w:p>
          <w:p w14:paraId="3474CE30" w14:textId="77777777" w:rsidR="00B420D4" w:rsidRPr="00965DE7" w:rsidRDefault="00B420D4" w:rsidP="00647943">
            <w:pPr>
              <w:pStyle w:val="TAL"/>
              <w:numPr>
                <w:ilvl w:val="0"/>
                <w:numId w:val="14"/>
              </w:numPr>
              <w:ind w:left="256" w:hanging="141"/>
              <w:rPr>
                <w:lang w:eastAsia="zh-CN"/>
              </w:rPr>
            </w:pPr>
            <w:r>
              <w:rPr>
                <w:lang w:eastAsia="zh-CN"/>
              </w:rPr>
              <w:t>lvl</w:t>
            </w:r>
            <w:r w:rsidRPr="00965DE7">
              <w:rPr>
                <w:lang w:eastAsia="zh-CN"/>
              </w:rPr>
              <w:t>=3</w:t>
            </w:r>
          </w:p>
          <w:p w14:paraId="0016E69A" w14:textId="77777777" w:rsidR="00B420D4" w:rsidRPr="00965DE7" w:rsidRDefault="00B420D4" w:rsidP="00647943">
            <w:pPr>
              <w:pStyle w:val="TAL"/>
              <w:numPr>
                <w:ilvl w:val="0"/>
                <w:numId w:val="14"/>
              </w:numPr>
              <w:ind w:left="256" w:hanging="141"/>
            </w:pPr>
            <w:r w:rsidRPr="00965DE7">
              <w:rPr>
                <w:lang w:eastAsia="zh-CN"/>
              </w:rPr>
              <w:t>pc = empty</w:t>
            </w:r>
          </w:p>
        </w:tc>
      </w:tr>
      <w:tr w:rsidR="00B420D4" w:rsidRPr="00965DE7" w14:paraId="34B1C0CC"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89D36DB" w14:textId="77777777" w:rsidR="00B420D4" w:rsidRPr="00965DE7" w:rsidRDefault="00B420D4" w:rsidP="00DD5665">
            <w:pPr>
              <w:pStyle w:val="TAL"/>
              <w:keepNext w:val="0"/>
              <w:jc w:val="center"/>
            </w:pPr>
            <w:r w:rsidRPr="00965DE7">
              <w:t>3</w:t>
            </w:r>
          </w:p>
        </w:tc>
        <w:tc>
          <w:tcPr>
            <w:tcW w:w="647" w:type="dxa"/>
            <w:tcBorders>
              <w:top w:val="single" w:sz="4" w:space="0" w:color="000000"/>
              <w:left w:val="single" w:sz="4" w:space="0" w:color="000000"/>
              <w:bottom w:val="single" w:sz="4" w:space="0" w:color="000000"/>
            </w:tcBorders>
            <w:shd w:val="clear" w:color="auto" w:fill="auto"/>
            <w:vAlign w:val="center"/>
          </w:tcPr>
          <w:p w14:paraId="224E660B" w14:textId="77777777" w:rsidR="00B420D4" w:rsidRPr="00965DE7" w:rsidRDefault="00B420D4" w:rsidP="00DD5665">
            <w:pPr>
              <w:pStyle w:val="TAL"/>
              <w:snapToGrid w:val="0"/>
              <w:jc w:val="center"/>
            </w:pPr>
          </w:p>
          <w:p w14:paraId="34AD6646" w14:textId="77777777" w:rsidR="00B420D4" w:rsidRPr="00965DE7" w:rsidRDefault="00B420D4" w:rsidP="00DD5665">
            <w:pPr>
              <w:pStyle w:val="TAL"/>
              <w:jc w:val="cente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7B3960B2" w14:textId="77777777" w:rsidR="00B420D4" w:rsidRPr="00965DE7" w:rsidRDefault="00B420D4" w:rsidP="00DD5665">
            <w:pPr>
              <w:pStyle w:val="TAL"/>
              <w:jc w:val="center"/>
              <w:rPr>
                <w:szCs w:val="18"/>
                <w:lang w:eastAsia="zh-CN"/>
              </w:rPr>
            </w:pPr>
            <w:r w:rsidRPr="00965DE7">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33F81A0" w14:textId="77777777" w:rsidR="00B420D4" w:rsidRPr="00965DE7" w:rsidRDefault="00B420D4" w:rsidP="00DD5665">
            <w:pPr>
              <w:pStyle w:val="TAL"/>
              <w:rPr>
                <w:szCs w:val="18"/>
                <w:lang w:eastAsia="zh-CN"/>
              </w:rPr>
            </w:pPr>
            <w:r w:rsidRPr="00965DE7">
              <w:rPr>
                <w:szCs w:val="18"/>
                <w:lang w:eastAsia="zh-CN"/>
              </w:rPr>
              <w:t>Registrar CSE sends response containing:</w:t>
            </w:r>
          </w:p>
          <w:p w14:paraId="165CC5CC"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rsc = 2000 (OK)</w:t>
            </w:r>
          </w:p>
          <w:p w14:paraId="001CE174"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rqi = (token-string) same as received in request message</w:t>
            </w:r>
          </w:p>
          <w:p w14:paraId="6F01D769" w14:textId="77777777" w:rsidR="00B420D4" w:rsidRPr="00965DE7" w:rsidRDefault="00B420D4" w:rsidP="00647943">
            <w:pPr>
              <w:pStyle w:val="TAL"/>
              <w:numPr>
                <w:ilvl w:val="0"/>
                <w:numId w:val="23"/>
              </w:numPr>
              <w:suppressAutoHyphens/>
              <w:autoSpaceDN/>
              <w:adjustRightInd/>
              <w:ind w:left="256" w:hanging="141"/>
            </w:pPr>
            <w:r w:rsidRPr="00965DE7">
              <w:rPr>
                <w:szCs w:val="18"/>
                <w:lang w:eastAsia="zh-CN"/>
              </w:rPr>
              <w:t>pc = S</w:t>
            </w:r>
            <w:r w:rsidRPr="00965DE7">
              <w:rPr>
                <w:lang w:eastAsia="zh-CN"/>
              </w:rPr>
              <w:t xml:space="preserve">erialized representation </w:t>
            </w:r>
            <w:r w:rsidRPr="00965DE7">
              <w:rPr>
                <w:szCs w:val="18"/>
                <w:lang w:eastAsia="zh-CN"/>
              </w:rPr>
              <w:t>of data object containing the address of all &lt;AE&gt;, &lt;Container&gt; and &lt;ContentInstance&gt;resources</w:t>
            </w:r>
          </w:p>
        </w:tc>
      </w:tr>
      <w:tr w:rsidR="00B420D4" w:rsidRPr="00965DE7" w14:paraId="10088A6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23E1852" w14:textId="77777777" w:rsidR="00B420D4" w:rsidRPr="00965DE7" w:rsidRDefault="00B420D4" w:rsidP="00DD5665">
            <w:pPr>
              <w:pStyle w:val="TAL"/>
              <w:keepNext w:val="0"/>
              <w:jc w:val="center"/>
            </w:pPr>
            <w:r w:rsidRPr="00965DE7">
              <w:t>4</w:t>
            </w:r>
          </w:p>
        </w:tc>
        <w:tc>
          <w:tcPr>
            <w:tcW w:w="647" w:type="dxa"/>
            <w:tcBorders>
              <w:top w:val="single" w:sz="4" w:space="0" w:color="000000"/>
              <w:left w:val="single" w:sz="4" w:space="0" w:color="000000"/>
              <w:bottom w:val="single" w:sz="4" w:space="0" w:color="000000"/>
            </w:tcBorders>
            <w:shd w:val="clear" w:color="auto" w:fill="auto"/>
          </w:tcPr>
          <w:p w14:paraId="4337BCD5"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4C541650"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50E8DA39" w14:textId="77777777" w:rsidR="00B420D4" w:rsidRPr="00965DE7" w:rsidRDefault="00B420D4" w:rsidP="00DD5665">
            <w:pPr>
              <w:pStyle w:val="TAL"/>
            </w:pPr>
            <w:r w:rsidRPr="00965DE7">
              <w:t xml:space="preserve">AE </w:t>
            </w:r>
            <w:r w:rsidRPr="00965DE7">
              <w:rPr>
                <w:rFonts w:eastAsia="MS Mincho"/>
              </w:rPr>
              <w:t>indicates successful operation</w:t>
            </w:r>
          </w:p>
        </w:tc>
      </w:tr>
      <w:tr w:rsidR="00B420D4" w:rsidRPr="00965DE7" w14:paraId="6B0ECB7C"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32B29F7C" w14:textId="77777777" w:rsidR="00B420D4" w:rsidRPr="00965DE7" w:rsidRDefault="00B420D4" w:rsidP="00DD5665">
            <w:pPr>
              <w:pStyle w:val="TAL"/>
              <w:jc w:val="center"/>
            </w:pPr>
            <w:r w:rsidRPr="00965DE7">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099D1A83" w14:textId="77777777" w:rsidR="00B420D4" w:rsidRPr="00965DE7" w:rsidRDefault="00B420D4" w:rsidP="00DD5665">
            <w:pPr>
              <w:pStyle w:val="TAL"/>
              <w:snapToGrid w:val="0"/>
            </w:pPr>
          </w:p>
        </w:tc>
      </w:tr>
      <w:tr w:rsidR="00B420D4" w:rsidRPr="00965DE7" w14:paraId="1A98C2C5"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31A14138" w14:textId="77777777" w:rsidR="00B420D4" w:rsidRPr="00965DE7" w:rsidRDefault="00B420D4" w:rsidP="00DD5665">
            <w:pPr>
              <w:pStyle w:val="TAL"/>
              <w:jc w:val="center"/>
            </w:pPr>
            <w:r w:rsidRPr="00965DE7">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24FCDD9" w14:textId="77777777" w:rsidR="00B420D4" w:rsidRPr="00965DE7" w:rsidRDefault="00B420D4" w:rsidP="00DD5665">
            <w:pPr>
              <w:pStyle w:val="TAL"/>
              <w:snapToGrid w:val="0"/>
            </w:pPr>
          </w:p>
        </w:tc>
      </w:tr>
    </w:tbl>
    <w:p w14:paraId="7174B73C" w14:textId="77777777" w:rsidR="00B420D4" w:rsidRPr="00965DE7" w:rsidRDefault="00B420D4" w:rsidP="00B420D4">
      <w:pPr>
        <w:rPr>
          <w:lang w:val="en-US" w:eastAsia="x-none"/>
        </w:rPr>
      </w:pPr>
    </w:p>
    <w:p w14:paraId="25A6776D" w14:textId="6E0F9A87" w:rsidR="00B420D4" w:rsidRPr="00965DE7" w:rsidRDefault="00FD1863" w:rsidP="00B420D4">
      <w:pPr>
        <w:pStyle w:val="Heading4"/>
      </w:pPr>
      <w:bookmarkStart w:id="230" w:name="_Toc476040782"/>
      <w:bookmarkStart w:id="231" w:name="_Toc476042886"/>
      <w:r>
        <w:t>9.</w:t>
      </w:r>
      <w:r w:rsidR="00B420D4" w:rsidRPr="00965DE7">
        <w:t>1.6.</w:t>
      </w:r>
      <w:r w:rsidR="00B420D4" w:rsidRPr="00965DE7">
        <w:rPr>
          <w:lang w:val="en-IN"/>
        </w:rPr>
        <w:t>6</w:t>
      </w:r>
      <w:r w:rsidR="00B420D4" w:rsidRPr="00965DE7">
        <w:tab/>
        <w:t xml:space="preserve">Discovery with </w:t>
      </w:r>
      <w:r w:rsidR="00B420D4" w:rsidRPr="00965DE7">
        <w:rPr>
          <w:lang w:val="en-IN"/>
        </w:rPr>
        <w:t>offset</w:t>
      </w:r>
      <w:r w:rsidR="00B420D4" w:rsidRPr="00965DE7">
        <w:t xml:space="preserve"> filter criteria</w:t>
      </w:r>
      <w:bookmarkEnd w:id="230"/>
      <w:bookmarkEnd w:id="231"/>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rsidRPr="00965DE7" w14:paraId="081D9DEA"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06989" w14:textId="77777777" w:rsidR="00B420D4" w:rsidRPr="00965DE7" w:rsidRDefault="00B420D4" w:rsidP="00DD5665">
            <w:pPr>
              <w:pStyle w:val="TAL"/>
              <w:keepLines w:val="0"/>
              <w:jc w:val="center"/>
            </w:pPr>
            <w:r w:rsidRPr="00965DE7">
              <w:rPr>
                <w:b/>
              </w:rPr>
              <w:t>Interoperability Test Description</w:t>
            </w:r>
          </w:p>
        </w:tc>
      </w:tr>
      <w:tr w:rsidR="00B420D4" w:rsidRPr="00965DE7" w14:paraId="30C0FFA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33FD845" w14:textId="77777777" w:rsidR="00B420D4" w:rsidRPr="00965DE7" w:rsidRDefault="00B420D4" w:rsidP="00DD5665">
            <w:pPr>
              <w:pStyle w:val="TAL"/>
              <w:keepLines w:val="0"/>
            </w:pPr>
            <w:r w:rsidRPr="00965DE7">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358CD18" w14:textId="77777777" w:rsidR="00B420D4" w:rsidRPr="00965DE7" w:rsidRDefault="00B420D4" w:rsidP="00DD5665">
            <w:pPr>
              <w:pStyle w:val="TAL"/>
              <w:keepLines w:val="0"/>
            </w:pPr>
            <w:r w:rsidRPr="00965DE7">
              <w:t>TD_M2M_NH_</w:t>
            </w:r>
            <w:r>
              <w:t>61</w:t>
            </w:r>
          </w:p>
        </w:tc>
      </w:tr>
      <w:tr w:rsidR="00B420D4" w:rsidRPr="00965DE7" w14:paraId="3F00EDC7"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71BFC09" w14:textId="77777777" w:rsidR="00B420D4" w:rsidRPr="00965DE7" w:rsidRDefault="00B420D4" w:rsidP="00DD5665">
            <w:pPr>
              <w:pStyle w:val="TAL"/>
              <w:keepLines w:val="0"/>
            </w:pPr>
            <w:r w:rsidRPr="00965DE7">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7A0CDB9" w14:textId="77777777" w:rsidR="00B420D4" w:rsidRPr="00965DE7" w:rsidRDefault="00B420D4" w:rsidP="00DD5665">
            <w:pPr>
              <w:pStyle w:val="TAL"/>
              <w:keepLines w:val="0"/>
            </w:pPr>
            <w:r w:rsidRPr="00965DE7">
              <w:t>AE discovers accessible resources residing in Registrar CSE using the offset filter criteria value set to 3</w:t>
            </w:r>
          </w:p>
        </w:tc>
      </w:tr>
      <w:tr w:rsidR="00B420D4" w:rsidRPr="00965DE7" w14:paraId="2C1145EB"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1AEAE48" w14:textId="77777777" w:rsidR="00B420D4" w:rsidRPr="00965DE7" w:rsidRDefault="00B420D4" w:rsidP="00DD5665">
            <w:pPr>
              <w:pStyle w:val="TAL"/>
              <w:keepLines w:val="0"/>
            </w:pPr>
            <w:r w:rsidRPr="00965DE7">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560C278" w14:textId="77777777" w:rsidR="00B420D4" w:rsidRPr="00965DE7" w:rsidRDefault="00B420D4" w:rsidP="00DD5665">
            <w:pPr>
              <w:pStyle w:val="TAL"/>
              <w:keepLines w:val="0"/>
            </w:pPr>
            <w:r w:rsidRPr="00965DE7">
              <w:t>M2M_CFG_01</w:t>
            </w:r>
          </w:p>
        </w:tc>
      </w:tr>
      <w:tr w:rsidR="00B420D4" w:rsidRPr="00934EE2" w14:paraId="5500F98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DB4176C" w14:textId="77777777" w:rsidR="00B420D4" w:rsidRPr="00965DE7" w:rsidRDefault="00B420D4" w:rsidP="00DD5665">
            <w:pPr>
              <w:pStyle w:val="TAL"/>
              <w:keepLines w:val="0"/>
            </w:pPr>
            <w:r w:rsidRPr="00965DE7">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0F355E9" w14:textId="47DB64CF"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10.2.6</w:t>
            </w:r>
          </w:p>
          <w:p w14:paraId="4233B704" w14:textId="46B72A0C" w:rsidR="00B420D4" w:rsidRPr="00934EE2" w:rsidRDefault="000C0F9A" w:rsidP="00DD5665">
            <w:pPr>
              <w:pStyle w:val="TAL"/>
              <w:keepLines w:val="0"/>
              <w:rPr>
                <w:lang w:val="fr-FR"/>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7.3.3.14</w:t>
            </w:r>
          </w:p>
        </w:tc>
      </w:tr>
      <w:tr w:rsidR="00B420D4" w:rsidRPr="00934EE2" w14:paraId="21B4105D"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2171B185" w14:textId="77777777" w:rsidR="00B420D4" w:rsidRPr="00934EE2" w:rsidRDefault="00B420D4" w:rsidP="00DD5665">
            <w:pPr>
              <w:pStyle w:val="TAL"/>
              <w:keepLines w:val="0"/>
              <w:snapToGrid w:val="0"/>
              <w:rPr>
                <w:b/>
                <w:lang w:val="fr-FR" w:eastAsia="zh-CN"/>
              </w:rPr>
            </w:pPr>
          </w:p>
        </w:tc>
      </w:tr>
      <w:tr w:rsidR="00B420D4" w:rsidRPr="00965DE7" w14:paraId="69A6D4B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3E4797C" w14:textId="77777777" w:rsidR="00B420D4" w:rsidRPr="00965DE7" w:rsidRDefault="00B420D4" w:rsidP="00DD5665">
            <w:pPr>
              <w:pStyle w:val="TAL"/>
              <w:keepLines w:val="0"/>
            </w:pPr>
            <w:r w:rsidRPr="00965DE7">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F153847" w14:textId="77777777" w:rsidR="00B420D4" w:rsidRPr="00965DE7" w:rsidRDefault="00B420D4" w:rsidP="00647943">
            <w:pPr>
              <w:pStyle w:val="TAL"/>
              <w:numPr>
                <w:ilvl w:val="0"/>
                <w:numId w:val="14"/>
              </w:numPr>
              <w:ind w:left="256" w:hanging="141"/>
              <w:rPr>
                <w:lang w:eastAsia="zh-CN"/>
              </w:rPr>
            </w:pPr>
            <w:r>
              <w:t>&lt;AE1&gt; and &lt;AE2&gt; resources are created in Registrar CSE.</w:t>
            </w:r>
            <w:r w:rsidRPr="00965DE7">
              <w:rPr>
                <w:lang w:eastAsia="zh-CN"/>
              </w:rPr>
              <w:t>A &lt;Container&gt; resource is created under both &lt;AE&gt; resources in Registrar CSE.</w:t>
            </w:r>
          </w:p>
          <w:p w14:paraId="2C1CD868" w14:textId="77777777" w:rsidR="00B420D4" w:rsidRPr="00965DE7" w:rsidRDefault="00B420D4" w:rsidP="00647943">
            <w:pPr>
              <w:pStyle w:val="TAL"/>
              <w:numPr>
                <w:ilvl w:val="0"/>
                <w:numId w:val="14"/>
              </w:numPr>
              <w:ind w:left="256" w:hanging="141"/>
            </w:pPr>
            <w:r w:rsidRPr="00965DE7">
              <w:rPr>
                <w:lang w:eastAsia="zh-CN"/>
              </w:rPr>
              <w:t>A &lt;ContentInstance&gt; resource is created under both &lt;Container&gt; resources in Registrar CSE.</w:t>
            </w:r>
          </w:p>
        </w:tc>
      </w:tr>
      <w:tr w:rsidR="00B420D4" w:rsidRPr="00965DE7" w14:paraId="60318F44"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403C3106" w14:textId="77777777" w:rsidR="00B420D4" w:rsidRPr="00965DE7" w:rsidRDefault="00B420D4" w:rsidP="00DD5665">
            <w:pPr>
              <w:pStyle w:val="TAL"/>
              <w:keepLines w:val="0"/>
              <w:jc w:val="center"/>
            </w:pPr>
            <w:r w:rsidRPr="00965DE7">
              <w:rPr>
                <w:b/>
              </w:rPr>
              <w:t>Test Sequence</w:t>
            </w:r>
          </w:p>
        </w:tc>
      </w:tr>
      <w:tr w:rsidR="00B420D4" w:rsidRPr="00965DE7" w14:paraId="692D05D3"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852069B" w14:textId="77777777" w:rsidR="00B420D4" w:rsidRPr="00965DE7" w:rsidRDefault="00B420D4" w:rsidP="00DD5665">
            <w:pPr>
              <w:pStyle w:val="TAL"/>
              <w:keepNext w:val="0"/>
              <w:jc w:val="center"/>
              <w:rPr>
                <w:b/>
              </w:rPr>
            </w:pPr>
            <w:r w:rsidRPr="00965DE7">
              <w:rPr>
                <w:b/>
              </w:rPr>
              <w:t>Step</w:t>
            </w:r>
          </w:p>
        </w:tc>
        <w:tc>
          <w:tcPr>
            <w:tcW w:w="647" w:type="dxa"/>
            <w:tcBorders>
              <w:top w:val="single" w:sz="4" w:space="0" w:color="000000"/>
              <w:left w:val="single" w:sz="4" w:space="0" w:color="000000"/>
              <w:bottom w:val="single" w:sz="4" w:space="0" w:color="000000"/>
            </w:tcBorders>
            <w:shd w:val="clear" w:color="auto" w:fill="auto"/>
          </w:tcPr>
          <w:p w14:paraId="2DD45F85" w14:textId="77777777" w:rsidR="00B420D4" w:rsidRPr="00965DE7" w:rsidRDefault="00B420D4" w:rsidP="00DD5665">
            <w:pPr>
              <w:pStyle w:val="TAL"/>
              <w:keepNext w:val="0"/>
              <w:jc w:val="center"/>
              <w:rPr>
                <w:b/>
              </w:rPr>
            </w:pPr>
            <w:r w:rsidRPr="00965DE7">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47614AC8" w14:textId="77777777" w:rsidR="00B420D4" w:rsidRPr="00965DE7" w:rsidRDefault="00B420D4" w:rsidP="00DD5665">
            <w:pPr>
              <w:pStyle w:val="TAL"/>
              <w:keepNext w:val="0"/>
              <w:jc w:val="center"/>
              <w:rPr>
                <w:b/>
              </w:rPr>
            </w:pPr>
            <w:r w:rsidRPr="00965DE7">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EAFD9" w14:textId="77777777" w:rsidR="00B420D4" w:rsidRPr="00965DE7" w:rsidRDefault="00B420D4" w:rsidP="00DD5665">
            <w:pPr>
              <w:pStyle w:val="TAL"/>
              <w:keepNext w:val="0"/>
              <w:jc w:val="center"/>
            </w:pPr>
            <w:r w:rsidRPr="00965DE7">
              <w:rPr>
                <w:b/>
              </w:rPr>
              <w:t>Description</w:t>
            </w:r>
          </w:p>
        </w:tc>
      </w:tr>
      <w:tr w:rsidR="00B420D4" w:rsidRPr="00965DE7" w14:paraId="1C5B22D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F45625D" w14:textId="77777777" w:rsidR="00B420D4" w:rsidRPr="00965DE7" w:rsidRDefault="00B420D4" w:rsidP="00DD5665">
            <w:pPr>
              <w:pStyle w:val="TAL"/>
              <w:keepNext w:val="0"/>
              <w:jc w:val="center"/>
            </w:pPr>
            <w:r w:rsidRPr="00965DE7">
              <w:t>1</w:t>
            </w:r>
          </w:p>
        </w:tc>
        <w:tc>
          <w:tcPr>
            <w:tcW w:w="647" w:type="dxa"/>
            <w:tcBorders>
              <w:top w:val="single" w:sz="4" w:space="0" w:color="000000"/>
              <w:left w:val="single" w:sz="4" w:space="0" w:color="000000"/>
              <w:bottom w:val="single" w:sz="4" w:space="0" w:color="000000"/>
            </w:tcBorders>
            <w:shd w:val="clear" w:color="auto" w:fill="auto"/>
          </w:tcPr>
          <w:p w14:paraId="23DB8D83"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tcPr>
          <w:p w14:paraId="38D09AA8" w14:textId="77777777" w:rsidR="00B420D4" w:rsidRPr="00965DE7" w:rsidRDefault="00B420D4" w:rsidP="00DD5665">
            <w:pPr>
              <w:pStyle w:val="TAL"/>
              <w:jc w:val="center"/>
            </w:pPr>
            <w:r w:rsidRPr="00965DE7">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35C9DE1F" w14:textId="77777777" w:rsidR="00B420D4" w:rsidRPr="00965DE7" w:rsidRDefault="00B420D4" w:rsidP="00DD5665">
            <w:pPr>
              <w:pStyle w:val="TAL"/>
            </w:pPr>
            <w:r w:rsidRPr="00965DE7">
              <w:t>AE</w:t>
            </w:r>
            <w:r>
              <w:t>1</w:t>
            </w:r>
            <w:r w:rsidRPr="00965DE7">
              <w:t xml:space="preserve"> </w:t>
            </w:r>
            <w:r w:rsidRPr="00965DE7">
              <w:rPr>
                <w:rFonts w:eastAsia="MS Mincho"/>
              </w:rPr>
              <w:t xml:space="preserve">is requested to send a </w:t>
            </w:r>
            <w:r w:rsidRPr="00965DE7">
              <w:t xml:space="preserve">Discovery request in order to discover specific resources </w:t>
            </w:r>
            <w:r w:rsidRPr="00965DE7">
              <w:rPr>
                <w:lang w:val="en-US"/>
              </w:rPr>
              <w:t>located in Registrar CSE using offset filter criteria value set to 3</w:t>
            </w:r>
          </w:p>
        </w:tc>
      </w:tr>
      <w:tr w:rsidR="00B420D4" w:rsidRPr="00965DE7" w14:paraId="078C64A7"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6F54EBFF" w14:textId="77777777" w:rsidR="00B420D4" w:rsidRPr="00965DE7" w:rsidRDefault="00B420D4" w:rsidP="00DD5665">
            <w:pPr>
              <w:pStyle w:val="TAL"/>
              <w:keepNext w:val="0"/>
              <w:jc w:val="center"/>
            </w:pPr>
            <w:r w:rsidRPr="00965DE7">
              <w:t>2</w:t>
            </w:r>
          </w:p>
        </w:tc>
        <w:tc>
          <w:tcPr>
            <w:tcW w:w="647" w:type="dxa"/>
            <w:tcBorders>
              <w:top w:val="single" w:sz="4" w:space="0" w:color="000000"/>
              <w:left w:val="single" w:sz="4" w:space="0" w:color="000000"/>
              <w:bottom w:val="single" w:sz="4" w:space="0" w:color="000000"/>
            </w:tcBorders>
            <w:shd w:val="clear" w:color="auto" w:fill="auto"/>
            <w:vAlign w:val="center"/>
          </w:tcPr>
          <w:p w14:paraId="27EE7792" w14:textId="77777777" w:rsidR="00B420D4" w:rsidRPr="00965DE7" w:rsidRDefault="00B420D4" w:rsidP="00DD5665">
            <w:pPr>
              <w:pStyle w:val="TAL"/>
              <w:snapToGrid w:val="0"/>
              <w:jc w:val="center"/>
            </w:pPr>
          </w:p>
          <w:p w14:paraId="026DDF1B" w14:textId="77777777" w:rsidR="00B420D4" w:rsidRPr="00965DE7" w:rsidRDefault="00B420D4" w:rsidP="00DD5665">
            <w:pPr>
              <w:pStyle w:val="TAL"/>
              <w:jc w:val="center"/>
              <w:rPr>
                <w:rFonts w:cs="Arial"/>
                <w:szCs w:val="18"/>
              </w:rP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4C14B1BA" w14:textId="77777777" w:rsidR="00B420D4" w:rsidRPr="00965DE7" w:rsidRDefault="00B420D4" w:rsidP="00DD5665">
            <w:pPr>
              <w:jc w:val="center"/>
              <w:rPr>
                <w:szCs w:val="18"/>
                <w:lang w:eastAsia="zh-CN"/>
              </w:rPr>
            </w:pPr>
            <w:r w:rsidRPr="00965DE7">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0F2F8C6" w14:textId="77777777" w:rsidR="00B420D4" w:rsidRPr="00965DE7" w:rsidRDefault="00B420D4" w:rsidP="00DD5665">
            <w:pPr>
              <w:pStyle w:val="TAL"/>
              <w:rPr>
                <w:szCs w:val="18"/>
                <w:lang w:eastAsia="zh-CN"/>
              </w:rPr>
            </w:pPr>
            <w:r w:rsidRPr="00965DE7">
              <w:rPr>
                <w:szCs w:val="18"/>
                <w:lang w:eastAsia="zh-CN"/>
              </w:rPr>
              <w:t>Sent request contains</w:t>
            </w:r>
          </w:p>
          <w:p w14:paraId="143EAA5C" w14:textId="77777777" w:rsidR="00B420D4" w:rsidRPr="00965DE7" w:rsidRDefault="00B420D4" w:rsidP="00647943">
            <w:pPr>
              <w:pStyle w:val="TAL"/>
              <w:numPr>
                <w:ilvl w:val="0"/>
                <w:numId w:val="14"/>
              </w:numPr>
              <w:ind w:left="256" w:hanging="141"/>
              <w:rPr>
                <w:lang w:eastAsia="zh-CN"/>
              </w:rPr>
            </w:pPr>
            <w:r w:rsidRPr="00965DE7">
              <w:rPr>
                <w:lang w:eastAsia="zh-CN"/>
              </w:rPr>
              <w:t>op = 2 (Retrieve)</w:t>
            </w:r>
          </w:p>
          <w:p w14:paraId="431A4A83" w14:textId="77777777" w:rsidR="00B420D4" w:rsidRPr="00965DE7" w:rsidRDefault="00B420D4" w:rsidP="00647943">
            <w:pPr>
              <w:pStyle w:val="TAL"/>
              <w:numPr>
                <w:ilvl w:val="0"/>
                <w:numId w:val="14"/>
              </w:numPr>
              <w:ind w:left="256" w:hanging="141"/>
              <w:rPr>
                <w:lang w:eastAsia="zh-CN"/>
              </w:rPr>
            </w:pPr>
            <w:r w:rsidRPr="00965DE7">
              <w:rPr>
                <w:lang w:eastAsia="zh-CN"/>
              </w:rPr>
              <w:t>to = {CSEBaseName}</w:t>
            </w:r>
          </w:p>
          <w:p w14:paraId="62A95B2E" w14:textId="77777777" w:rsidR="00B420D4" w:rsidRPr="00965DE7" w:rsidRDefault="00B420D4" w:rsidP="00647943">
            <w:pPr>
              <w:pStyle w:val="TAL"/>
              <w:numPr>
                <w:ilvl w:val="0"/>
                <w:numId w:val="14"/>
              </w:numPr>
              <w:ind w:left="256" w:hanging="141"/>
              <w:rPr>
                <w:lang w:eastAsia="zh-CN"/>
              </w:rPr>
            </w:pPr>
            <w:r w:rsidRPr="00965DE7">
              <w:rPr>
                <w:lang w:eastAsia="zh-CN"/>
              </w:rPr>
              <w:t>fr = AE</w:t>
            </w:r>
            <w:r>
              <w:rPr>
                <w:lang w:eastAsia="zh-CN"/>
              </w:rPr>
              <w:t>1</w:t>
            </w:r>
            <w:r w:rsidRPr="00965DE7">
              <w:rPr>
                <w:lang w:eastAsia="zh-CN"/>
              </w:rPr>
              <w:t>-ID</w:t>
            </w:r>
          </w:p>
          <w:p w14:paraId="161BDA84" w14:textId="77777777" w:rsidR="00B420D4" w:rsidRPr="00965DE7" w:rsidRDefault="00B420D4" w:rsidP="00647943">
            <w:pPr>
              <w:pStyle w:val="TAL"/>
              <w:numPr>
                <w:ilvl w:val="0"/>
                <w:numId w:val="14"/>
              </w:numPr>
              <w:ind w:left="256" w:hanging="141"/>
              <w:rPr>
                <w:lang w:eastAsia="zh-CN"/>
              </w:rPr>
            </w:pPr>
            <w:r w:rsidRPr="00965DE7">
              <w:rPr>
                <w:lang w:eastAsia="zh-CN"/>
              </w:rPr>
              <w:t>rqi = (token-string)</w:t>
            </w:r>
          </w:p>
          <w:p w14:paraId="459AB585" w14:textId="77777777" w:rsidR="00B420D4" w:rsidRPr="00965DE7" w:rsidRDefault="00B420D4" w:rsidP="00647943">
            <w:pPr>
              <w:pStyle w:val="TAL"/>
              <w:numPr>
                <w:ilvl w:val="0"/>
                <w:numId w:val="14"/>
              </w:numPr>
              <w:ind w:left="256" w:hanging="141"/>
              <w:rPr>
                <w:lang w:eastAsia="zh-CN"/>
              </w:rPr>
            </w:pPr>
            <w:r w:rsidRPr="00965DE7">
              <w:rPr>
                <w:lang w:eastAsia="zh-CN"/>
              </w:rPr>
              <w:t>fu=1</w:t>
            </w:r>
          </w:p>
          <w:p w14:paraId="5B3298AA" w14:textId="77777777" w:rsidR="00B420D4" w:rsidRPr="00965DE7" w:rsidRDefault="00B420D4" w:rsidP="00647943">
            <w:pPr>
              <w:pStyle w:val="TAL"/>
              <w:numPr>
                <w:ilvl w:val="0"/>
                <w:numId w:val="14"/>
              </w:numPr>
              <w:ind w:left="256" w:hanging="141"/>
              <w:rPr>
                <w:lang w:eastAsia="zh-CN"/>
              </w:rPr>
            </w:pPr>
            <w:r w:rsidRPr="00965DE7">
              <w:rPr>
                <w:lang w:eastAsia="zh-CN"/>
              </w:rPr>
              <w:t>ofs</w:t>
            </w:r>
            <w:r>
              <w:rPr>
                <w:lang w:eastAsia="zh-CN"/>
              </w:rPr>
              <w:t>t</w:t>
            </w:r>
            <w:r w:rsidRPr="00965DE7">
              <w:rPr>
                <w:lang w:eastAsia="zh-CN"/>
              </w:rPr>
              <w:t>=3</w:t>
            </w:r>
          </w:p>
          <w:p w14:paraId="3F179A6F" w14:textId="77777777" w:rsidR="00B420D4" w:rsidRPr="00965DE7" w:rsidRDefault="00B420D4" w:rsidP="00647943">
            <w:pPr>
              <w:pStyle w:val="TAL"/>
              <w:numPr>
                <w:ilvl w:val="0"/>
                <w:numId w:val="14"/>
              </w:numPr>
              <w:ind w:left="256" w:hanging="141"/>
            </w:pPr>
            <w:r w:rsidRPr="00965DE7">
              <w:rPr>
                <w:lang w:eastAsia="zh-CN"/>
              </w:rPr>
              <w:t>pc = empty</w:t>
            </w:r>
          </w:p>
        </w:tc>
      </w:tr>
      <w:tr w:rsidR="00B420D4" w:rsidRPr="00965DE7" w14:paraId="2A5C9ECF"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FFE035B" w14:textId="77777777" w:rsidR="00B420D4" w:rsidRPr="00965DE7" w:rsidRDefault="00B420D4" w:rsidP="00DD5665">
            <w:pPr>
              <w:pStyle w:val="TAL"/>
              <w:keepNext w:val="0"/>
              <w:jc w:val="center"/>
            </w:pPr>
            <w:r w:rsidRPr="00965DE7">
              <w:t>3</w:t>
            </w:r>
          </w:p>
        </w:tc>
        <w:tc>
          <w:tcPr>
            <w:tcW w:w="647" w:type="dxa"/>
            <w:tcBorders>
              <w:top w:val="single" w:sz="4" w:space="0" w:color="000000"/>
              <w:left w:val="single" w:sz="4" w:space="0" w:color="000000"/>
              <w:bottom w:val="single" w:sz="4" w:space="0" w:color="000000"/>
            </w:tcBorders>
            <w:shd w:val="clear" w:color="auto" w:fill="auto"/>
            <w:vAlign w:val="center"/>
          </w:tcPr>
          <w:p w14:paraId="3ED385BD" w14:textId="77777777" w:rsidR="00B420D4" w:rsidRPr="00965DE7" w:rsidRDefault="00B420D4" w:rsidP="00DD5665">
            <w:pPr>
              <w:pStyle w:val="TAL"/>
              <w:snapToGrid w:val="0"/>
              <w:jc w:val="center"/>
            </w:pPr>
          </w:p>
          <w:p w14:paraId="53BE68AB" w14:textId="77777777" w:rsidR="00B420D4" w:rsidRPr="00965DE7" w:rsidRDefault="00B420D4" w:rsidP="00DD5665">
            <w:pPr>
              <w:pStyle w:val="TAL"/>
              <w:jc w:val="cente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4AC24D20" w14:textId="77777777" w:rsidR="00B420D4" w:rsidRPr="00965DE7" w:rsidRDefault="00B420D4" w:rsidP="00DD5665">
            <w:pPr>
              <w:pStyle w:val="TAL"/>
              <w:jc w:val="center"/>
              <w:rPr>
                <w:szCs w:val="18"/>
                <w:lang w:eastAsia="zh-CN"/>
              </w:rPr>
            </w:pPr>
            <w:r w:rsidRPr="00965DE7">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B1598C6" w14:textId="77777777" w:rsidR="00B420D4" w:rsidRPr="00965DE7" w:rsidRDefault="00B420D4" w:rsidP="00DD5665">
            <w:pPr>
              <w:pStyle w:val="TAL"/>
              <w:rPr>
                <w:szCs w:val="18"/>
                <w:lang w:eastAsia="zh-CN"/>
              </w:rPr>
            </w:pPr>
            <w:r w:rsidRPr="00965DE7">
              <w:rPr>
                <w:szCs w:val="18"/>
                <w:lang w:eastAsia="zh-CN"/>
              </w:rPr>
              <w:t>Registrar CSE sends response containing:</w:t>
            </w:r>
          </w:p>
          <w:p w14:paraId="269296BC"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rsc = 2000 (OK)</w:t>
            </w:r>
          </w:p>
          <w:p w14:paraId="60AD639E"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rqi = (token-string) same as received in request message</w:t>
            </w:r>
          </w:p>
          <w:p w14:paraId="76D37C83" w14:textId="77777777" w:rsidR="00B420D4" w:rsidRPr="00965DE7" w:rsidRDefault="00B420D4" w:rsidP="00647943">
            <w:pPr>
              <w:pStyle w:val="TAL"/>
              <w:numPr>
                <w:ilvl w:val="0"/>
                <w:numId w:val="23"/>
              </w:numPr>
              <w:suppressAutoHyphens/>
              <w:autoSpaceDN/>
              <w:adjustRightInd/>
              <w:ind w:left="256" w:hanging="141"/>
            </w:pPr>
            <w:r w:rsidRPr="00965DE7">
              <w:rPr>
                <w:szCs w:val="18"/>
                <w:lang w:eastAsia="zh-CN"/>
              </w:rPr>
              <w:t>pc = Serialized representation of data object containing only 3 of the 6 &lt;AE&gt;, &lt;container&gt; and &lt;contentInstance&gt; resources hosted by the Registrar CSE</w:t>
            </w:r>
          </w:p>
        </w:tc>
      </w:tr>
      <w:tr w:rsidR="00B420D4" w:rsidRPr="00965DE7" w14:paraId="46835FE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E45305C" w14:textId="77777777" w:rsidR="00B420D4" w:rsidRPr="00965DE7" w:rsidRDefault="00B420D4" w:rsidP="00DD5665">
            <w:pPr>
              <w:pStyle w:val="TAL"/>
              <w:keepNext w:val="0"/>
              <w:jc w:val="center"/>
            </w:pPr>
            <w:r w:rsidRPr="00965DE7">
              <w:t>4</w:t>
            </w:r>
          </w:p>
        </w:tc>
        <w:tc>
          <w:tcPr>
            <w:tcW w:w="647" w:type="dxa"/>
            <w:tcBorders>
              <w:top w:val="single" w:sz="4" w:space="0" w:color="000000"/>
              <w:left w:val="single" w:sz="4" w:space="0" w:color="000000"/>
              <w:bottom w:val="single" w:sz="4" w:space="0" w:color="000000"/>
            </w:tcBorders>
            <w:shd w:val="clear" w:color="auto" w:fill="auto"/>
          </w:tcPr>
          <w:p w14:paraId="7F5D05FF"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2EBBF9E7"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7C6EECE7" w14:textId="77777777" w:rsidR="00B420D4" w:rsidRPr="00965DE7" w:rsidRDefault="00B420D4" w:rsidP="00DD5665">
            <w:pPr>
              <w:pStyle w:val="TAL"/>
            </w:pPr>
            <w:r w:rsidRPr="00965DE7">
              <w:t>AE</w:t>
            </w:r>
            <w:r>
              <w:t>1</w:t>
            </w:r>
            <w:r w:rsidRPr="00965DE7">
              <w:t xml:space="preserve"> </w:t>
            </w:r>
            <w:r w:rsidRPr="00965DE7">
              <w:rPr>
                <w:rFonts w:eastAsia="MS Mincho"/>
              </w:rPr>
              <w:t>indicates successful operation</w:t>
            </w:r>
          </w:p>
        </w:tc>
      </w:tr>
      <w:tr w:rsidR="00B420D4" w:rsidRPr="00965DE7" w14:paraId="0EA755D2"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39027EFA" w14:textId="77777777" w:rsidR="00B420D4" w:rsidRPr="00965DE7" w:rsidRDefault="00B420D4" w:rsidP="00DD5665">
            <w:pPr>
              <w:pStyle w:val="TAL"/>
              <w:jc w:val="center"/>
            </w:pPr>
            <w:r w:rsidRPr="00965DE7">
              <w:lastRenderedPageBreak/>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2FCE0BCC" w14:textId="77777777" w:rsidR="00B420D4" w:rsidRPr="00965DE7" w:rsidRDefault="00B420D4" w:rsidP="00DD5665">
            <w:pPr>
              <w:pStyle w:val="TAL"/>
              <w:snapToGrid w:val="0"/>
            </w:pPr>
          </w:p>
        </w:tc>
      </w:tr>
      <w:tr w:rsidR="00B420D4" w:rsidRPr="00965DE7" w14:paraId="5338D12A"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4494226B" w14:textId="77777777" w:rsidR="00B420D4" w:rsidRPr="00965DE7" w:rsidRDefault="00B420D4" w:rsidP="00DD5665">
            <w:pPr>
              <w:pStyle w:val="TAL"/>
              <w:jc w:val="center"/>
            </w:pPr>
            <w:r w:rsidRPr="00965DE7">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1F94781" w14:textId="77777777" w:rsidR="00B420D4" w:rsidRPr="00965DE7" w:rsidRDefault="00B420D4" w:rsidP="00DD5665">
            <w:pPr>
              <w:pStyle w:val="TAL"/>
              <w:snapToGrid w:val="0"/>
            </w:pPr>
          </w:p>
        </w:tc>
      </w:tr>
    </w:tbl>
    <w:p w14:paraId="45BD2608" w14:textId="77777777" w:rsidR="00B420D4" w:rsidRPr="00965DE7" w:rsidRDefault="00B420D4" w:rsidP="00B420D4">
      <w:pPr>
        <w:rPr>
          <w:lang w:val="en-US" w:eastAsia="x-none"/>
        </w:rPr>
      </w:pPr>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rsidRPr="00965DE7" w14:paraId="43E7B6B7"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0468CF5C" w14:textId="77777777" w:rsidR="00B420D4" w:rsidRPr="00965DE7" w:rsidRDefault="00B420D4" w:rsidP="00DD5665">
            <w:pPr>
              <w:pStyle w:val="TAL"/>
              <w:keepLines w:val="0"/>
              <w:jc w:val="center"/>
            </w:pPr>
            <w:r w:rsidRPr="00965DE7">
              <w:rPr>
                <w:b/>
              </w:rPr>
              <w:t>Interoperability Test Description</w:t>
            </w:r>
          </w:p>
        </w:tc>
      </w:tr>
      <w:tr w:rsidR="00B420D4" w:rsidRPr="00965DE7" w14:paraId="19D1DD8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B597076" w14:textId="77777777" w:rsidR="00B420D4" w:rsidRPr="00965DE7" w:rsidRDefault="00B420D4" w:rsidP="00DD5665">
            <w:pPr>
              <w:pStyle w:val="TAL"/>
              <w:keepLines w:val="0"/>
            </w:pPr>
            <w:r w:rsidRPr="00965DE7">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13C1A83" w14:textId="77777777" w:rsidR="00B420D4" w:rsidRPr="00965DE7" w:rsidRDefault="00B420D4" w:rsidP="00DD5665">
            <w:pPr>
              <w:pStyle w:val="TAL"/>
              <w:keepLines w:val="0"/>
            </w:pPr>
            <w:r w:rsidRPr="00965DE7">
              <w:t>TD_M2M_NH_</w:t>
            </w:r>
            <w:r>
              <w:t>62</w:t>
            </w:r>
          </w:p>
        </w:tc>
      </w:tr>
      <w:tr w:rsidR="00B420D4" w:rsidRPr="00965DE7" w14:paraId="773C63C2"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32D020D" w14:textId="77777777" w:rsidR="00B420D4" w:rsidRPr="00965DE7" w:rsidRDefault="00B420D4" w:rsidP="00DD5665">
            <w:pPr>
              <w:pStyle w:val="TAL"/>
              <w:keepLines w:val="0"/>
            </w:pPr>
            <w:r w:rsidRPr="00965DE7">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0B47D6C" w14:textId="77777777" w:rsidR="00B420D4" w:rsidRPr="00965DE7" w:rsidRDefault="00B420D4" w:rsidP="00DD5665">
            <w:pPr>
              <w:pStyle w:val="TAL"/>
              <w:keepLines w:val="0"/>
            </w:pPr>
            <w:r w:rsidRPr="00965DE7">
              <w:t xml:space="preserve">AE discovers all the accessible resources residing in Registrar CSE using the offset filter criteria </w:t>
            </w:r>
          </w:p>
        </w:tc>
      </w:tr>
      <w:tr w:rsidR="00B420D4" w:rsidRPr="00965DE7" w14:paraId="5736571D"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2CC0D46" w14:textId="77777777" w:rsidR="00B420D4" w:rsidRPr="00965DE7" w:rsidRDefault="00B420D4" w:rsidP="00DD5665">
            <w:pPr>
              <w:pStyle w:val="TAL"/>
              <w:keepLines w:val="0"/>
            </w:pPr>
            <w:r w:rsidRPr="00965DE7">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92623C0" w14:textId="77777777" w:rsidR="00B420D4" w:rsidRPr="00965DE7" w:rsidRDefault="00B420D4" w:rsidP="00DD5665">
            <w:pPr>
              <w:pStyle w:val="TAL"/>
              <w:keepLines w:val="0"/>
            </w:pPr>
            <w:r w:rsidRPr="00965DE7">
              <w:t>M2M_CFG_01</w:t>
            </w:r>
          </w:p>
        </w:tc>
      </w:tr>
      <w:tr w:rsidR="00B420D4" w:rsidRPr="00934EE2" w14:paraId="254DA4A3"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AB8CF9F" w14:textId="77777777" w:rsidR="00B420D4" w:rsidRPr="00965DE7" w:rsidRDefault="00B420D4" w:rsidP="00DD5665">
            <w:pPr>
              <w:pStyle w:val="TAL"/>
              <w:keepLines w:val="0"/>
            </w:pPr>
            <w:r w:rsidRPr="00965DE7">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F01E9AA" w14:textId="17949A62"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10.2.6</w:t>
            </w:r>
          </w:p>
          <w:p w14:paraId="076E15F9" w14:textId="3AF361E4" w:rsidR="00B420D4" w:rsidRPr="00934EE2" w:rsidRDefault="000C0F9A" w:rsidP="00DD5665">
            <w:pPr>
              <w:pStyle w:val="TAL"/>
              <w:keepLines w:val="0"/>
              <w:rPr>
                <w:lang w:val="fr-FR"/>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7.3.3.14</w:t>
            </w:r>
          </w:p>
        </w:tc>
      </w:tr>
      <w:tr w:rsidR="00B420D4" w:rsidRPr="00934EE2" w14:paraId="72C6D7F6"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2EB1B704" w14:textId="77777777" w:rsidR="00B420D4" w:rsidRPr="00934EE2" w:rsidRDefault="00B420D4" w:rsidP="00DD5665">
            <w:pPr>
              <w:pStyle w:val="TAL"/>
              <w:keepLines w:val="0"/>
              <w:snapToGrid w:val="0"/>
              <w:rPr>
                <w:b/>
                <w:lang w:val="fr-FR" w:eastAsia="zh-CN"/>
              </w:rPr>
            </w:pPr>
          </w:p>
        </w:tc>
      </w:tr>
      <w:tr w:rsidR="00B420D4" w:rsidRPr="00965DE7" w14:paraId="4DAC8F8B"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157EB75" w14:textId="77777777" w:rsidR="00B420D4" w:rsidRPr="00965DE7" w:rsidRDefault="00B420D4" w:rsidP="00DD5665">
            <w:pPr>
              <w:pStyle w:val="TAL"/>
              <w:keepLines w:val="0"/>
            </w:pPr>
            <w:r w:rsidRPr="00965DE7">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4F0C158" w14:textId="77777777" w:rsidR="00B420D4" w:rsidRDefault="00B420D4" w:rsidP="00647943">
            <w:pPr>
              <w:pStyle w:val="TAL"/>
              <w:keepLines w:val="0"/>
              <w:numPr>
                <w:ilvl w:val="0"/>
                <w:numId w:val="22"/>
              </w:numPr>
              <w:tabs>
                <w:tab w:val="clear" w:pos="720"/>
                <w:tab w:val="num" w:pos="0"/>
              </w:tabs>
              <w:suppressAutoHyphens/>
              <w:autoSpaceDN/>
              <w:adjustRightInd/>
              <w:ind w:left="720"/>
            </w:pPr>
          </w:p>
          <w:p w14:paraId="13361EA5" w14:textId="77777777" w:rsidR="00B420D4" w:rsidRPr="00965DE7" w:rsidRDefault="00B420D4" w:rsidP="00647943">
            <w:pPr>
              <w:pStyle w:val="TAL"/>
              <w:keepLines w:val="0"/>
              <w:numPr>
                <w:ilvl w:val="0"/>
                <w:numId w:val="22"/>
              </w:numPr>
              <w:tabs>
                <w:tab w:val="clear" w:pos="720"/>
                <w:tab w:val="num" w:pos="0"/>
              </w:tabs>
              <w:suppressAutoHyphens/>
              <w:autoSpaceDN/>
              <w:adjustRightInd/>
              <w:ind w:left="720"/>
            </w:pPr>
            <w:r w:rsidRPr="00965DE7">
              <w:t>&lt;AE1&gt; and &lt;AE2&gt; resources are created in Registrar CSE.</w:t>
            </w:r>
          </w:p>
          <w:p w14:paraId="1E4252F8" w14:textId="77777777" w:rsidR="00B420D4" w:rsidRPr="00965DE7" w:rsidRDefault="00B420D4" w:rsidP="00647943">
            <w:pPr>
              <w:pStyle w:val="TAL"/>
              <w:keepLines w:val="0"/>
              <w:numPr>
                <w:ilvl w:val="0"/>
                <w:numId w:val="22"/>
              </w:numPr>
              <w:tabs>
                <w:tab w:val="clear" w:pos="720"/>
                <w:tab w:val="num" w:pos="0"/>
              </w:tabs>
              <w:suppressAutoHyphens/>
              <w:autoSpaceDN/>
              <w:adjustRightInd/>
              <w:ind w:left="720"/>
            </w:pPr>
            <w:r w:rsidRPr="00965DE7">
              <w:t>A &lt;Container&gt; resource is created under both &lt;AE&gt; resources in Registrar CSE.</w:t>
            </w:r>
          </w:p>
          <w:p w14:paraId="7175C251" w14:textId="77777777" w:rsidR="00B420D4" w:rsidRPr="00965DE7" w:rsidRDefault="00B420D4" w:rsidP="00647943">
            <w:pPr>
              <w:pStyle w:val="TAL"/>
              <w:keepLines w:val="0"/>
              <w:numPr>
                <w:ilvl w:val="0"/>
                <w:numId w:val="22"/>
              </w:numPr>
              <w:tabs>
                <w:tab w:val="clear" w:pos="720"/>
                <w:tab w:val="num" w:pos="0"/>
              </w:tabs>
              <w:suppressAutoHyphens/>
              <w:autoSpaceDN/>
              <w:adjustRightInd/>
              <w:ind w:left="720"/>
            </w:pPr>
            <w:r w:rsidRPr="00965DE7">
              <w:t>A &lt;ContentInstance&gt; resource is created under both &lt;Container&gt; resources in Registrar CSE.</w:t>
            </w:r>
          </w:p>
        </w:tc>
      </w:tr>
      <w:tr w:rsidR="00B420D4" w:rsidRPr="00965DE7" w14:paraId="072849B7"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700B938C" w14:textId="77777777" w:rsidR="00B420D4" w:rsidRPr="00965DE7" w:rsidRDefault="00B420D4" w:rsidP="00DD5665">
            <w:pPr>
              <w:pStyle w:val="TAL"/>
              <w:keepLines w:val="0"/>
              <w:jc w:val="center"/>
            </w:pPr>
            <w:r w:rsidRPr="00965DE7">
              <w:rPr>
                <w:b/>
              </w:rPr>
              <w:t>Test Sequence</w:t>
            </w:r>
          </w:p>
        </w:tc>
      </w:tr>
      <w:tr w:rsidR="00B420D4" w:rsidRPr="00965DE7" w14:paraId="00113BF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FA09BAB" w14:textId="77777777" w:rsidR="00B420D4" w:rsidRPr="00965DE7" w:rsidRDefault="00B420D4" w:rsidP="00DD5665">
            <w:pPr>
              <w:pStyle w:val="TAL"/>
              <w:keepNext w:val="0"/>
              <w:jc w:val="center"/>
              <w:rPr>
                <w:b/>
              </w:rPr>
            </w:pPr>
            <w:r w:rsidRPr="00965DE7">
              <w:rPr>
                <w:b/>
              </w:rPr>
              <w:t>Step</w:t>
            </w:r>
          </w:p>
        </w:tc>
        <w:tc>
          <w:tcPr>
            <w:tcW w:w="647" w:type="dxa"/>
            <w:tcBorders>
              <w:top w:val="single" w:sz="4" w:space="0" w:color="000000"/>
              <w:left w:val="single" w:sz="4" w:space="0" w:color="000000"/>
              <w:bottom w:val="single" w:sz="4" w:space="0" w:color="000000"/>
            </w:tcBorders>
            <w:shd w:val="clear" w:color="auto" w:fill="auto"/>
          </w:tcPr>
          <w:p w14:paraId="3F80ACB6" w14:textId="77777777" w:rsidR="00B420D4" w:rsidRPr="00965DE7" w:rsidRDefault="00B420D4" w:rsidP="00DD5665">
            <w:pPr>
              <w:pStyle w:val="TAL"/>
              <w:keepNext w:val="0"/>
              <w:jc w:val="center"/>
              <w:rPr>
                <w:b/>
              </w:rPr>
            </w:pPr>
            <w:r w:rsidRPr="00965DE7">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466EA7CB" w14:textId="77777777" w:rsidR="00B420D4" w:rsidRPr="00965DE7" w:rsidRDefault="00B420D4" w:rsidP="00DD5665">
            <w:pPr>
              <w:pStyle w:val="TAL"/>
              <w:keepNext w:val="0"/>
              <w:jc w:val="center"/>
              <w:rPr>
                <w:b/>
              </w:rPr>
            </w:pPr>
            <w:r w:rsidRPr="00965DE7">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8033F" w14:textId="77777777" w:rsidR="00B420D4" w:rsidRPr="00965DE7" w:rsidRDefault="00B420D4" w:rsidP="00DD5665">
            <w:pPr>
              <w:pStyle w:val="TAL"/>
              <w:keepNext w:val="0"/>
              <w:jc w:val="center"/>
            </w:pPr>
            <w:r w:rsidRPr="00965DE7">
              <w:rPr>
                <w:b/>
              </w:rPr>
              <w:t>Description</w:t>
            </w:r>
          </w:p>
        </w:tc>
      </w:tr>
      <w:tr w:rsidR="00B420D4" w:rsidRPr="00965DE7" w14:paraId="345F9575"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0362F6C" w14:textId="77777777" w:rsidR="00B420D4" w:rsidRPr="00965DE7" w:rsidRDefault="00B420D4" w:rsidP="00DD5665">
            <w:pPr>
              <w:pStyle w:val="TAL"/>
              <w:keepNext w:val="0"/>
              <w:jc w:val="center"/>
            </w:pPr>
            <w:r w:rsidRPr="00965DE7">
              <w:t>1</w:t>
            </w:r>
          </w:p>
        </w:tc>
        <w:tc>
          <w:tcPr>
            <w:tcW w:w="647" w:type="dxa"/>
            <w:tcBorders>
              <w:top w:val="single" w:sz="4" w:space="0" w:color="000000"/>
              <w:left w:val="single" w:sz="4" w:space="0" w:color="000000"/>
              <w:bottom w:val="single" w:sz="4" w:space="0" w:color="000000"/>
            </w:tcBorders>
            <w:shd w:val="clear" w:color="auto" w:fill="auto"/>
          </w:tcPr>
          <w:p w14:paraId="29C62106"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tcPr>
          <w:p w14:paraId="30ED9BAD" w14:textId="77777777" w:rsidR="00B420D4" w:rsidRPr="00965DE7" w:rsidRDefault="00B420D4" w:rsidP="00DD5665">
            <w:pPr>
              <w:pStyle w:val="TAL"/>
              <w:jc w:val="center"/>
            </w:pPr>
            <w:r w:rsidRPr="00965DE7">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267A140A" w14:textId="77777777" w:rsidR="00B420D4" w:rsidRPr="00965DE7" w:rsidRDefault="00B420D4" w:rsidP="00DD5665">
            <w:pPr>
              <w:pStyle w:val="TAL"/>
            </w:pPr>
            <w:r w:rsidRPr="00965DE7">
              <w:t>AE1 is</w:t>
            </w:r>
            <w:r w:rsidRPr="00965DE7">
              <w:rPr>
                <w:rFonts w:eastAsia="MS Mincho"/>
              </w:rPr>
              <w:t xml:space="preserve"> requested to send a </w:t>
            </w:r>
            <w:r w:rsidRPr="00965DE7">
              <w:t xml:space="preserve">Discovery request in order to discover specific resources </w:t>
            </w:r>
            <w:r w:rsidRPr="00965DE7">
              <w:rPr>
                <w:lang w:val="en-US"/>
              </w:rPr>
              <w:t xml:space="preserve">located in Registrar CSE using </w:t>
            </w:r>
            <w:r>
              <w:rPr>
                <w:lang w:val="en-US"/>
              </w:rPr>
              <w:t>offset</w:t>
            </w:r>
            <w:r w:rsidRPr="00965DE7">
              <w:rPr>
                <w:lang w:val="en-US"/>
              </w:rPr>
              <w:t xml:space="preserve"> filter criteria attribute value set to </w:t>
            </w:r>
            <w:r>
              <w:rPr>
                <w:lang w:val="en-US"/>
              </w:rPr>
              <w:t xml:space="preserve">0 (Default value) </w:t>
            </w:r>
            <w:r w:rsidRPr="00965DE7">
              <w:rPr>
                <w:lang w:val="en-US"/>
              </w:rPr>
              <w:t xml:space="preserve"> </w:t>
            </w:r>
            <w:r>
              <w:rPr>
                <w:lang w:val="en-US"/>
              </w:rPr>
              <w:t>and limit filter Criteria attribute value set to 2.</w:t>
            </w:r>
          </w:p>
        </w:tc>
      </w:tr>
      <w:tr w:rsidR="00B420D4" w:rsidRPr="00965DE7" w14:paraId="55AA5651"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51F56A77" w14:textId="77777777" w:rsidR="00B420D4" w:rsidRPr="00965DE7" w:rsidRDefault="00B420D4" w:rsidP="00DD5665">
            <w:pPr>
              <w:pStyle w:val="TAL"/>
              <w:keepNext w:val="0"/>
              <w:jc w:val="center"/>
            </w:pPr>
            <w:r w:rsidRPr="00965DE7">
              <w:t>2</w:t>
            </w:r>
          </w:p>
        </w:tc>
        <w:tc>
          <w:tcPr>
            <w:tcW w:w="647" w:type="dxa"/>
            <w:tcBorders>
              <w:top w:val="single" w:sz="4" w:space="0" w:color="000000"/>
              <w:left w:val="single" w:sz="4" w:space="0" w:color="000000"/>
              <w:bottom w:val="single" w:sz="4" w:space="0" w:color="000000"/>
            </w:tcBorders>
            <w:shd w:val="clear" w:color="auto" w:fill="auto"/>
            <w:vAlign w:val="center"/>
          </w:tcPr>
          <w:p w14:paraId="4F024394" w14:textId="77777777" w:rsidR="00B420D4" w:rsidRPr="00965DE7" w:rsidRDefault="00B420D4" w:rsidP="00DD5665">
            <w:pPr>
              <w:pStyle w:val="TAL"/>
              <w:snapToGrid w:val="0"/>
              <w:jc w:val="center"/>
            </w:pPr>
          </w:p>
          <w:p w14:paraId="24E75145" w14:textId="77777777" w:rsidR="00B420D4" w:rsidRPr="00965DE7" w:rsidRDefault="00B420D4" w:rsidP="00DD5665">
            <w:pPr>
              <w:pStyle w:val="TAL"/>
              <w:jc w:val="center"/>
              <w:rPr>
                <w:rFonts w:cs="Arial"/>
                <w:szCs w:val="18"/>
              </w:rP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59258900" w14:textId="77777777" w:rsidR="00B420D4" w:rsidRPr="00965DE7" w:rsidRDefault="00B420D4" w:rsidP="00DD5665">
            <w:pPr>
              <w:jc w:val="center"/>
              <w:rPr>
                <w:szCs w:val="18"/>
                <w:lang w:eastAsia="zh-CN"/>
              </w:rPr>
            </w:pPr>
            <w:r w:rsidRPr="00965DE7">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005A30A" w14:textId="77777777" w:rsidR="00B420D4" w:rsidRPr="00965DE7" w:rsidRDefault="00B420D4" w:rsidP="00DD5665">
            <w:pPr>
              <w:pStyle w:val="TAL"/>
              <w:rPr>
                <w:szCs w:val="18"/>
                <w:lang w:eastAsia="zh-CN"/>
              </w:rPr>
            </w:pPr>
            <w:r w:rsidRPr="00965DE7">
              <w:rPr>
                <w:szCs w:val="18"/>
                <w:lang w:eastAsia="zh-CN"/>
              </w:rPr>
              <w:t>Sent request contains</w:t>
            </w:r>
          </w:p>
          <w:p w14:paraId="434C6889" w14:textId="77777777" w:rsidR="00B420D4" w:rsidRPr="00965DE7" w:rsidRDefault="00B420D4" w:rsidP="00647943">
            <w:pPr>
              <w:pStyle w:val="TAL"/>
              <w:numPr>
                <w:ilvl w:val="0"/>
                <w:numId w:val="14"/>
              </w:numPr>
              <w:ind w:left="256" w:hanging="141"/>
              <w:rPr>
                <w:lang w:eastAsia="zh-CN"/>
              </w:rPr>
            </w:pPr>
            <w:r w:rsidRPr="00965DE7">
              <w:rPr>
                <w:lang w:eastAsia="zh-CN"/>
              </w:rPr>
              <w:t>op = 2 (Retrieve)</w:t>
            </w:r>
          </w:p>
          <w:p w14:paraId="6553288F" w14:textId="77777777" w:rsidR="00B420D4" w:rsidRPr="00965DE7" w:rsidRDefault="00B420D4" w:rsidP="00647943">
            <w:pPr>
              <w:pStyle w:val="TAL"/>
              <w:numPr>
                <w:ilvl w:val="0"/>
                <w:numId w:val="14"/>
              </w:numPr>
              <w:ind w:left="256" w:hanging="141"/>
              <w:rPr>
                <w:lang w:eastAsia="zh-CN"/>
              </w:rPr>
            </w:pPr>
            <w:r w:rsidRPr="00965DE7">
              <w:rPr>
                <w:lang w:eastAsia="zh-CN"/>
              </w:rPr>
              <w:t>to = {CSEBaseName}</w:t>
            </w:r>
          </w:p>
          <w:p w14:paraId="4247D928" w14:textId="77777777" w:rsidR="00B420D4" w:rsidRPr="00965DE7" w:rsidRDefault="00B420D4" w:rsidP="00647943">
            <w:pPr>
              <w:pStyle w:val="TAL"/>
              <w:numPr>
                <w:ilvl w:val="0"/>
                <w:numId w:val="14"/>
              </w:numPr>
              <w:ind w:left="256" w:hanging="141"/>
              <w:rPr>
                <w:lang w:eastAsia="zh-CN"/>
              </w:rPr>
            </w:pPr>
            <w:r w:rsidRPr="00965DE7">
              <w:rPr>
                <w:lang w:eastAsia="zh-CN"/>
              </w:rPr>
              <w:t>fr = AE1-ID</w:t>
            </w:r>
          </w:p>
          <w:p w14:paraId="596299E3" w14:textId="77777777" w:rsidR="00B420D4" w:rsidRPr="00965DE7" w:rsidRDefault="00B420D4" w:rsidP="00647943">
            <w:pPr>
              <w:pStyle w:val="TAL"/>
              <w:numPr>
                <w:ilvl w:val="0"/>
                <w:numId w:val="14"/>
              </w:numPr>
              <w:ind w:left="256" w:hanging="141"/>
              <w:rPr>
                <w:lang w:eastAsia="zh-CN"/>
              </w:rPr>
            </w:pPr>
            <w:r w:rsidRPr="00965DE7">
              <w:rPr>
                <w:lang w:eastAsia="zh-CN"/>
              </w:rPr>
              <w:t>rqi = (token-string)</w:t>
            </w:r>
          </w:p>
          <w:p w14:paraId="36B688CF" w14:textId="77777777" w:rsidR="00B420D4" w:rsidRDefault="00B420D4" w:rsidP="00647943">
            <w:pPr>
              <w:pStyle w:val="TAL"/>
              <w:numPr>
                <w:ilvl w:val="0"/>
                <w:numId w:val="14"/>
              </w:numPr>
              <w:ind w:left="256" w:hanging="141"/>
              <w:rPr>
                <w:lang w:eastAsia="zh-CN"/>
              </w:rPr>
            </w:pPr>
            <w:r w:rsidRPr="00965DE7">
              <w:rPr>
                <w:lang w:eastAsia="zh-CN"/>
              </w:rPr>
              <w:t>fu=1</w:t>
            </w:r>
          </w:p>
          <w:p w14:paraId="13AB43E5" w14:textId="77777777" w:rsidR="00B420D4" w:rsidRPr="00E77604" w:rsidRDefault="00B420D4" w:rsidP="00647943">
            <w:pPr>
              <w:pStyle w:val="TAL"/>
              <w:numPr>
                <w:ilvl w:val="0"/>
                <w:numId w:val="14"/>
              </w:numPr>
              <w:ind w:left="256" w:hanging="141"/>
              <w:rPr>
                <w:lang w:eastAsia="zh-CN"/>
              </w:rPr>
            </w:pPr>
            <w:r w:rsidRPr="00E77604">
              <w:rPr>
                <w:lang w:eastAsia="zh-CN"/>
              </w:rPr>
              <w:t>lim=2</w:t>
            </w:r>
          </w:p>
          <w:p w14:paraId="2C5861BD" w14:textId="77777777" w:rsidR="00B420D4" w:rsidRPr="00965DE7" w:rsidRDefault="00B420D4" w:rsidP="00647943">
            <w:pPr>
              <w:pStyle w:val="TAL"/>
              <w:numPr>
                <w:ilvl w:val="0"/>
                <w:numId w:val="14"/>
              </w:numPr>
              <w:ind w:left="256" w:hanging="141"/>
            </w:pPr>
            <w:r w:rsidRPr="00965DE7">
              <w:rPr>
                <w:lang w:eastAsia="zh-CN"/>
              </w:rPr>
              <w:t>pc = empty</w:t>
            </w:r>
          </w:p>
        </w:tc>
      </w:tr>
      <w:tr w:rsidR="00B420D4" w:rsidRPr="00965DE7" w14:paraId="23C930C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2BE4649" w14:textId="77777777" w:rsidR="00B420D4" w:rsidRPr="00965DE7" w:rsidRDefault="00B420D4" w:rsidP="00DD5665">
            <w:pPr>
              <w:pStyle w:val="TAL"/>
              <w:keepNext w:val="0"/>
              <w:jc w:val="center"/>
            </w:pPr>
            <w:r w:rsidRPr="00965DE7">
              <w:t>3</w:t>
            </w:r>
          </w:p>
        </w:tc>
        <w:tc>
          <w:tcPr>
            <w:tcW w:w="647" w:type="dxa"/>
            <w:tcBorders>
              <w:top w:val="single" w:sz="4" w:space="0" w:color="000000"/>
              <w:left w:val="single" w:sz="4" w:space="0" w:color="000000"/>
              <w:bottom w:val="single" w:sz="4" w:space="0" w:color="000000"/>
            </w:tcBorders>
            <w:shd w:val="clear" w:color="auto" w:fill="auto"/>
          </w:tcPr>
          <w:p w14:paraId="589AFE5D"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4D1D1732"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700FA8BC" w14:textId="77777777" w:rsidR="00B420D4" w:rsidRPr="00965DE7" w:rsidRDefault="00B420D4" w:rsidP="00DD5665">
            <w:pPr>
              <w:pStyle w:val="TAL"/>
            </w:pPr>
            <w:r w:rsidRPr="00965DE7">
              <w:t>Registrar CSE sends success response to AE1</w:t>
            </w:r>
          </w:p>
        </w:tc>
      </w:tr>
      <w:tr w:rsidR="00B420D4" w:rsidRPr="00965DE7" w14:paraId="68A994A5"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8602AB6" w14:textId="77777777" w:rsidR="00B420D4" w:rsidRPr="00965DE7" w:rsidRDefault="00B420D4" w:rsidP="00DD5665">
            <w:pPr>
              <w:pStyle w:val="TAL"/>
              <w:keepNext w:val="0"/>
              <w:jc w:val="center"/>
            </w:pPr>
            <w:r w:rsidRPr="00965DE7">
              <w:t>4</w:t>
            </w:r>
          </w:p>
        </w:tc>
        <w:tc>
          <w:tcPr>
            <w:tcW w:w="647" w:type="dxa"/>
            <w:tcBorders>
              <w:top w:val="single" w:sz="4" w:space="0" w:color="000000"/>
              <w:left w:val="single" w:sz="4" w:space="0" w:color="000000"/>
              <w:bottom w:val="single" w:sz="4" w:space="0" w:color="000000"/>
            </w:tcBorders>
            <w:shd w:val="clear" w:color="auto" w:fill="auto"/>
            <w:vAlign w:val="center"/>
          </w:tcPr>
          <w:p w14:paraId="1C5376B7" w14:textId="77777777" w:rsidR="00B420D4" w:rsidRPr="00965DE7" w:rsidRDefault="00B420D4" w:rsidP="00DD5665">
            <w:pPr>
              <w:pStyle w:val="TAL"/>
              <w:snapToGrid w:val="0"/>
              <w:jc w:val="center"/>
            </w:pPr>
          </w:p>
          <w:p w14:paraId="48FE01DA" w14:textId="77777777" w:rsidR="00B420D4" w:rsidRPr="00965DE7" w:rsidRDefault="00B420D4" w:rsidP="00DD5665">
            <w:pPr>
              <w:pStyle w:val="TAL"/>
              <w:jc w:val="cente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5399EAF3" w14:textId="77777777" w:rsidR="00B420D4" w:rsidRPr="00965DE7" w:rsidRDefault="00B420D4" w:rsidP="00DD5665">
            <w:pPr>
              <w:pStyle w:val="TAL"/>
              <w:jc w:val="center"/>
              <w:rPr>
                <w:szCs w:val="18"/>
                <w:lang w:eastAsia="zh-CN"/>
              </w:rPr>
            </w:pPr>
            <w:r w:rsidRPr="00965DE7">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2D7558D" w14:textId="77777777" w:rsidR="00B420D4" w:rsidRPr="00965DE7" w:rsidRDefault="00B420D4" w:rsidP="00DD5665">
            <w:pPr>
              <w:pStyle w:val="TAL"/>
              <w:rPr>
                <w:szCs w:val="18"/>
                <w:lang w:eastAsia="zh-CN"/>
              </w:rPr>
            </w:pPr>
            <w:r w:rsidRPr="00965DE7">
              <w:rPr>
                <w:szCs w:val="18"/>
                <w:lang w:eastAsia="zh-CN"/>
              </w:rPr>
              <w:t>Registrar CSE sends response containing:</w:t>
            </w:r>
          </w:p>
          <w:p w14:paraId="29F9E3EE"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rsc = 2000 (OK)</w:t>
            </w:r>
          </w:p>
          <w:p w14:paraId="72A9F5E7"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rqi = (token-string) same as received in request message</w:t>
            </w:r>
          </w:p>
          <w:p w14:paraId="7D4B93F4" w14:textId="77777777" w:rsidR="00B420D4" w:rsidRPr="00E77604" w:rsidRDefault="00B420D4" w:rsidP="00647943">
            <w:pPr>
              <w:pStyle w:val="TAL"/>
              <w:numPr>
                <w:ilvl w:val="0"/>
                <w:numId w:val="23"/>
              </w:numPr>
              <w:suppressAutoHyphens/>
              <w:autoSpaceDN/>
              <w:adjustRightInd/>
              <w:ind w:left="256" w:hanging="141"/>
              <w:rPr>
                <w:szCs w:val="18"/>
                <w:lang w:eastAsia="zh-CN"/>
              </w:rPr>
            </w:pPr>
            <w:r w:rsidRPr="00E77604">
              <w:rPr>
                <w:szCs w:val="18"/>
                <w:lang w:eastAsia="zh-CN"/>
              </w:rPr>
              <w:t>c</w:t>
            </w:r>
            <w:r>
              <w:rPr>
                <w:szCs w:val="18"/>
                <w:lang w:eastAsia="zh-CN"/>
              </w:rPr>
              <w:t>nst</w:t>
            </w:r>
            <w:r w:rsidRPr="00E77604">
              <w:rPr>
                <w:szCs w:val="18"/>
                <w:lang w:eastAsia="zh-CN"/>
              </w:rPr>
              <w:t>=1</w:t>
            </w:r>
          </w:p>
          <w:p w14:paraId="5777ED5A" w14:textId="77777777" w:rsidR="00B420D4" w:rsidRPr="00E77604" w:rsidRDefault="00B420D4" w:rsidP="00647943">
            <w:pPr>
              <w:pStyle w:val="TAL"/>
              <w:numPr>
                <w:ilvl w:val="0"/>
                <w:numId w:val="23"/>
              </w:numPr>
              <w:suppressAutoHyphens/>
              <w:autoSpaceDN/>
              <w:adjustRightInd/>
              <w:ind w:left="256" w:hanging="141"/>
              <w:rPr>
                <w:szCs w:val="18"/>
                <w:lang w:eastAsia="zh-CN"/>
              </w:rPr>
            </w:pPr>
            <w:r w:rsidRPr="00E77604">
              <w:rPr>
                <w:szCs w:val="18"/>
                <w:lang w:eastAsia="zh-CN"/>
              </w:rPr>
              <w:t>c</w:t>
            </w:r>
            <w:r>
              <w:rPr>
                <w:szCs w:val="18"/>
                <w:lang w:eastAsia="zh-CN"/>
              </w:rPr>
              <w:t>not</w:t>
            </w:r>
            <w:r w:rsidRPr="00E77604">
              <w:rPr>
                <w:szCs w:val="18"/>
                <w:lang w:eastAsia="zh-CN"/>
              </w:rPr>
              <w:t>=2</w:t>
            </w:r>
          </w:p>
          <w:p w14:paraId="2ED97D53" w14:textId="77777777" w:rsidR="00B420D4" w:rsidRPr="00965DE7" w:rsidRDefault="00B420D4" w:rsidP="00647943">
            <w:pPr>
              <w:pStyle w:val="TAL"/>
              <w:numPr>
                <w:ilvl w:val="0"/>
                <w:numId w:val="23"/>
              </w:numPr>
              <w:suppressAutoHyphens/>
              <w:autoSpaceDN/>
              <w:adjustRightInd/>
              <w:ind w:left="256" w:hanging="141"/>
            </w:pPr>
            <w:r w:rsidRPr="00965DE7">
              <w:rPr>
                <w:szCs w:val="18"/>
                <w:lang w:eastAsia="zh-CN"/>
              </w:rPr>
              <w:t>pc = S</w:t>
            </w:r>
            <w:r w:rsidRPr="00965DE7">
              <w:rPr>
                <w:lang w:eastAsia="zh-CN"/>
              </w:rPr>
              <w:t xml:space="preserve">erialized representation </w:t>
            </w:r>
            <w:r w:rsidRPr="00965DE7">
              <w:rPr>
                <w:szCs w:val="18"/>
                <w:lang w:eastAsia="zh-CN"/>
              </w:rPr>
              <w:t>of data object containing the address of first  2 resources hosted by Registrar CSE</w:t>
            </w:r>
          </w:p>
        </w:tc>
      </w:tr>
      <w:tr w:rsidR="00B420D4" w:rsidRPr="00965DE7" w14:paraId="7EC5590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CB86052" w14:textId="77777777" w:rsidR="00B420D4" w:rsidRPr="00965DE7" w:rsidRDefault="00B420D4" w:rsidP="00DD5665">
            <w:pPr>
              <w:pStyle w:val="TAL"/>
              <w:keepNext w:val="0"/>
              <w:jc w:val="center"/>
            </w:pPr>
            <w:r w:rsidRPr="00965DE7">
              <w:t>5</w:t>
            </w:r>
          </w:p>
        </w:tc>
        <w:tc>
          <w:tcPr>
            <w:tcW w:w="647" w:type="dxa"/>
            <w:tcBorders>
              <w:top w:val="single" w:sz="4" w:space="0" w:color="000000"/>
              <w:left w:val="single" w:sz="4" w:space="0" w:color="000000"/>
              <w:bottom w:val="single" w:sz="4" w:space="0" w:color="000000"/>
            </w:tcBorders>
            <w:shd w:val="clear" w:color="auto" w:fill="auto"/>
          </w:tcPr>
          <w:p w14:paraId="58541695"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2CF34871"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0C2EE9A0" w14:textId="77777777" w:rsidR="00B420D4" w:rsidRPr="00965DE7" w:rsidRDefault="00B420D4" w:rsidP="00DD5665">
            <w:pPr>
              <w:pStyle w:val="TAL"/>
            </w:pPr>
            <w:r w:rsidRPr="00965DE7">
              <w:t xml:space="preserve">AE1 sends discovery request to Registrar CSE with offset filtercriteria value set to 2 </w:t>
            </w:r>
            <w:r>
              <w:t>and limit filter criteria attribute value set to 2</w:t>
            </w:r>
          </w:p>
        </w:tc>
      </w:tr>
      <w:tr w:rsidR="00B420D4" w:rsidRPr="00965DE7" w14:paraId="6064729E"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73F5E47E" w14:textId="77777777" w:rsidR="00B420D4" w:rsidRPr="00965DE7" w:rsidRDefault="00B420D4" w:rsidP="00DD5665">
            <w:pPr>
              <w:pStyle w:val="TAL"/>
              <w:keepNext w:val="0"/>
              <w:jc w:val="center"/>
            </w:pPr>
            <w:r w:rsidRPr="00965DE7">
              <w:t>6</w:t>
            </w:r>
          </w:p>
        </w:tc>
        <w:tc>
          <w:tcPr>
            <w:tcW w:w="647" w:type="dxa"/>
            <w:tcBorders>
              <w:top w:val="single" w:sz="4" w:space="0" w:color="000000"/>
              <w:left w:val="single" w:sz="4" w:space="0" w:color="000000"/>
              <w:bottom w:val="single" w:sz="4" w:space="0" w:color="000000"/>
            </w:tcBorders>
            <w:shd w:val="clear" w:color="auto" w:fill="auto"/>
            <w:vAlign w:val="center"/>
          </w:tcPr>
          <w:p w14:paraId="3B4BAC63" w14:textId="77777777" w:rsidR="00B420D4" w:rsidRPr="00965DE7" w:rsidRDefault="00B420D4" w:rsidP="00DD5665">
            <w:pPr>
              <w:pStyle w:val="TAL"/>
              <w:snapToGrid w:val="0"/>
              <w:jc w:val="center"/>
            </w:pPr>
          </w:p>
          <w:p w14:paraId="61211A1E" w14:textId="77777777" w:rsidR="00B420D4" w:rsidRPr="00965DE7" w:rsidRDefault="00B420D4" w:rsidP="00DD5665">
            <w:pPr>
              <w:pStyle w:val="TAL"/>
              <w:jc w:val="center"/>
              <w:rPr>
                <w:rFonts w:cs="Arial"/>
                <w:szCs w:val="18"/>
              </w:rP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4DF3EE07" w14:textId="77777777" w:rsidR="00B420D4" w:rsidRPr="00965DE7" w:rsidRDefault="00B420D4" w:rsidP="00DD5665">
            <w:pPr>
              <w:jc w:val="center"/>
              <w:rPr>
                <w:szCs w:val="18"/>
                <w:lang w:eastAsia="zh-CN"/>
              </w:rPr>
            </w:pPr>
            <w:r w:rsidRPr="00965DE7">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1FF696C" w14:textId="77777777" w:rsidR="00B420D4" w:rsidRPr="00965DE7" w:rsidRDefault="00B420D4" w:rsidP="00DD5665">
            <w:pPr>
              <w:pStyle w:val="TAL"/>
              <w:rPr>
                <w:szCs w:val="18"/>
                <w:lang w:eastAsia="zh-CN"/>
              </w:rPr>
            </w:pPr>
            <w:r w:rsidRPr="00965DE7">
              <w:rPr>
                <w:szCs w:val="18"/>
                <w:lang w:eastAsia="zh-CN"/>
              </w:rPr>
              <w:t>Sent request contains</w:t>
            </w:r>
          </w:p>
          <w:p w14:paraId="5E7C16C5" w14:textId="77777777" w:rsidR="00B420D4" w:rsidRPr="00965DE7" w:rsidRDefault="00B420D4" w:rsidP="00647943">
            <w:pPr>
              <w:pStyle w:val="TAL"/>
              <w:numPr>
                <w:ilvl w:val="0"/>
                <w:numId w:val="14"/>
              </w:numPr>
              <w:ind w:left="256" w:hanging="141"/>
              <w:rPr>
                <w:lang w:eastAsia="zh-CN"/>
              </w:rPr>
            </w:pPr>
            <w:r w:rsidRPr="00965DE7">
              <w:rPr>
                <w:lang w:eastAsia="zh-CN"/>
              </w:rPr>
              <w:t>op = 2 (Retrieve)</w:t>
            </w:r>
          </w:p>
          <w:p w14:paraId="598268CB" w14:textId="77777777" w:rsidR="00B420D4" w:rsidRPr="00965DE7" w:rsidRDefault="00B420D4" w:rsidP="00647943">
            <w:pPr>
              <w:pStyle w:val="TAL"/>
              <w:numPr>
                <w:ilvl w:val="0"/>
                <w:numId w:val="14"/>
              </w:numPr>
              <w:ind w:left="256" w:hanging="141"/>
              <w:rPr>
                <w:lang w:eastAsia="zh-CN"/>
              </w:rPr>
            </w:pPr>
            <w:r w:rsidRPr="00965DE7">
              <w:rPr>
                <w:lang w:eastAsia="zh-CN"/>
              </w:rPr>
              <w:t>to = {CSEBaseName}</w:t>
            </w:r>
          </w:p>
          <w:p w14:paraId="7AFB1CCB" w14:textId="77777777" w:rsidR="00B420D4" w:rsidRPr="00965DE7" w:rsidRDefault="00B420D4" w:rsidP="00647943">
            <w:pPr>
              <w:pStyle w:val="TAL"/>
              <w:numPr>
                <w:ilvl w:val="0"/>
                <w:numId w:val="14"/>
              </w:numPr>
              <w:ind w:left="256" w:hanging="141"/>
              <w:rPr>
                <w:lang w:eastAsia="zh-CN"/>
              </w:rPr>
            </w:pPr>
            <w:r w:rsidRPr="00965DE7">
              <w:rPr>
                <w:lang w:eastAsia="zh-CN"/>
              </w:rPr>
              <w:t>fr = AE1-ID</w:t>
            </w:r>
          </w:p>
          <w:p w14:paraId="0E8C8AEA" w14:textId="77777777" w:rsidR="00B420D4" w:rsidRPr="00965DE7" w:rsidRDefault="00B420D4" w:rsidP="00647943">
            <w:pPr>
              <w:pStyle w:val="TAL"/>
              <w:numPr>
                <w:ilvl w:val="0"/>
                <w:numId w:val="14"/>
              </w:numPr>
              <w:ind w:left="256" w:hanging="141"/>
              <w:rPr>
                <w:lang w:eastAsia="zh-CN"/>
              </w:rPr>
            </w:pPr>
            <w:r w:rsidRPr="00965DE7">
              <w:rPr>
                <w:lang w:eastAsia="zh-CN"/>
              </w:rPr>
              <w:t>rqi = (token-string)</w:t>
            </w:r>
          </w:p>
          <w:p w14:paraId="40B9ED87" w14:textId="77777777" w:rsidR="00B420D4" w:rsidRPr="00965DE7" w:rsidRDefault="00B420D4" w:rsidP="00647943">
            <w:pPr>
              <w:pStyle w:val="TAL"/>
              <w:numPr>
                <w:ilvl w:val="0"/>
                <w:numId w:val="14"/>
              </w:numPr>
              <w:ind w:left="256" w:hanging="141"/>
              <w:rPr>
                <w:lang w:eastAsia="zh-CN"/>
              </w:rPr>
            </w:pPr>
            <w:r w:rsidRPr="00965DE7">
              <w:rPr>
                <w:lang w:eastAsia="zh-CN"/>
              </w:rPr>
              <w:t>fu=1</w:t>
            </w:r>
          </w:p>
          <w:p w14:paraId="37DA2890" w14:textId="77777777" w:rsidR="00B420D4" w:rsidRDefault="00B420D4" w:rsidP="00647943">
            <w:pPr>
              <w:pStyle w:val="TAL"/>
              <w:numPr>
                <w:ilvl w:val="0"/>
                <w:numId w:val="14"/>
              </w:numPr>
              <w:ind w:left="256" w:hanging="141"/>
              <w:rPr>
                <w:lang w:eastAsia="zh-CN"/>
              </w:rPr>
            </w:pPr>
            <w:r w:rsidRPr="00965DE7">
              <w:rPr>
                <w:lang w:eastAsia="zh-CN"/>
              </w:rPr>
              <w:t>ofs</w:t>
            </w:r>
            <w:r>
              <w:rPr>
                <w:lang w:eastAsia="zh-CN"/>
              </w:rPr>
              <w:t>t</w:t>
            </w:r>
            <w:r w:rsidRPr="00965DE7">
              <w:rPr>
                <w:lang w:eastAsia="zh-CN"/>
              </w:rPr>
              <w:t>=2</w:t>
            </w:r>
          </w:p>
          <w:p w14:paraId="4752F1F5" w14:textId="77777777" w:rsidR="00B420D4" w:rsidRPr="00E77604" w:rsidRDefault="00B420D4" w:rsidP="00647943">
            <w:pPr>
              <w:pStyle w:val="TAL"/>
              <w:numPr>
                <w:ilvl w:val="0"/>
                <w:numId w:val="14"/>
              </w:numPr>
              <w:ind w:left="256" w:hanging="141"/>
              <w:rPr>
                <w:lang w:eastAsia="zh-CN"/>
              </w:rPr>
            </w:pPr>
            <w:r>
              <w:rPr>
                <w:lang w:eastAsia="zh-CN"/>
              </w:rPr>
              <w:t>lim=2</w:t>
            </w:r>
          </w:p>
          <w:p w14:paraId="54190F15" w14:textId="77777777" w:rsidR="00B420D4" w:rsidRPr="00965DE7" w:rsidRDefault="00B420D4" w:rsidP="00647943">
            <w:pPr>
              <w:pStyle w:val="TAL"/>
              <w:numPr>
                <w:ilvl w:val="0"/>
                <w:numId w:val="14"/>
              </w:numPr>
              <w:ind w:left="256" w:hanging="141"/>
            </w:pPr>
            <w:r w:rsidRPr="00965DE7">
              <w:rPr>
                <w:lang w:eastAsia="zh-CN"/>
              </w:rPr>
              <w:t>pc = empty</w:t>
            </w:r>
          </w:p>
        </w:tc>
      </w:tr>
      <w:tr w:rsidR="00B420D4" w:rsidRPr="00965DE7" w14:paraId="34C693EA"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88DF703" w14:textId="77777777" w:rsidR="00B420D4" w:rsidRPr="00965DE7" w:rsidRDefault="00B420D4" w:rsidP="00DD5665">
            <w:pPr>
              <w:pStyle w:val="TAL"/>
              <w:keepNext w:val="0"/>
              <w:jc w:val="center"/>
            </w:pPr>
            <w:r w:rsidRPr="00965DE7">
              <w:t>7</w:t>
            </w:r>
          </w:p>
        </w:tc>
        <w:tc>
          <w:tcPr>
            <w:tcW w:w="647" w:type="dxa"/>
            <w:tcBorders>
              <w:top w:val="single" w:sz="4" w:space="0" w:color="000000"/>
              <w:left w:val="single" w:sz="4" w:space="0" w:color="000000"/>
              <w:bottom w:val="single" w:sz="4" w:space="0" w:color="000000"/>
            </w:tcBorders>
            <w:shd w:val="clear" w:color="auto" w:fill="auto"/>
          </w:tcPr>
          <w:p w14:paraId="4949D8E0"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3111D85A"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14A5B968" w14:textId="77777777" w:rsidR="00B420D4" w:rsidRPr="00965DE7" w:rsidRDefault="00B420D4" w:rsidP="00DD5665">
            <w:pPr>
              <w:pStyle w:val="TAL"/>
            </w:pPr>
            <w:r w:rsidRPr="00965DE7">
              <w:t>Registrar CSE sends success response to AE1</w:t>
            </w:r>
          </w:p>
        </w:tc>
      </w:tr>
      <w:tr w:rsidR="00B420D4" w:rsidRPr="00965DE7" w14:paraId="5FADC573"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1253646" w14:textId="77777777" w:rsidR="00B420D4" w:rsidRPr="00965DE7" w:rsidRDefault="00B420D4" w:rsidP="00DD5665">
            <w:pPr>
              <w:pStyle w:val="TAL"/>
              <w:keepNext w:val="0"/>
              <w:jc w:val="center"/>
            </w:pPr>
            <w:r w:rsidRPr="00965DE7">
              <w:t>8</w:t>
            </w:r>
          </w:p>
        </w:tc>
        <w:tc>
          <w:tcPr>
            <w:tcW w:w="647" w:type="dxa"/>
            <w:tcBorders>
              <w:top w:val="single" w:sz="4" w:space="0" w:color="000000"/>
              <w:left w:val="single" w:sz="4" w:space="0" w:color="000000"/>
              <w:bottom w:val="single" w:sz="4" w:space="0" w:color="000000"/>
            </w:tcBorders>
            <w:shd w:val="clear" w:color="auto" w:fill="auto"/>
            <w:vAlign w:val="center"/>
          </w:tcPr>
          <w:p w14:paraId="4B9FF318" w14:textId="77777777" w:rsidR="00B420D4" w:rsidRPr="00965DE7" w:rsidRDefault="00B420D4" w:rsidP="00DD5665">
            <w:pPr>
              <w:pStyle w:val="TAL"/>
              <w:snapToGrid w:val="0"/>
              <w:jc w:val="center"/>
            </w:pPr>
          </w:p>
          <w:p w14:paraId="523DCD7D" w14:textId="77777777" w:rsidR="00B420D4" w:rsidRPr="00965DE7" w:rsidRDefault="00B420D4" w:rsidP="00DD5665">
            <w:pPr>
              <w:pStyle w:val="TAL"/>
              <w:jc w:val="cente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28011239" w14:textId="77777777" w:rsidR="00B420D4" w:rsidRPr="00965DE7" w:rsidRDefault="00B420D4" w:rsidP="00DD5665">
            <w:pPr>
              <w:pStyle w:val="TAL"/>
              <w:jc w:val="center"/>
              <w:rPr>
                <w:szCs w:val="18"/>
                <w:lang w:eastAsia="zh-CN"/>
              </w:rPr>
            </w:pPr>
            <w:r w:rsidRPr="00965DE7">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C24D811" w14:textId="77777777" w:rsidR="00B420D4" w:rsidRPr="00965DE7" w:rsidRDefault="00B420D4" w:rsidP="00DD5665">
            <w:pPr>
              <w:pStyle w:val="TAL"/>
              <w:rPr>
                <w:szCs w:val="18"/>
                <w:lang w:eastAsia="zh-CN"/>
              </w:rPr>
            </w:pPr>
            <w:r w:rsidRPr="00965DE7">
              <w:rPr>
                <w:szCs w:val="18"/>
                <w:lang w:eastAsia="zh-CN"/>
              </w:rPr>
              <w:t>Registrar CSE sends response containing:</w:t>
            </w:r>
          </w:p>
          <w:p w14:paraId="3C81E954"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rsc = 2000 (OK)</w:t>
            </w:r>
          </w:p>
          <w:p w14:paraId="5EE11D98"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rqi = (token-string) same as received in request message</w:t>
            </w:r>
          </w:p>
          <w:p w14:paraId="7D394780" w14:textId="77777777" w:rsidR="00B420D4" w:rsidRPr="00E77604" w:rsidRDefault="00B420D4" w:rsidP="00647943">
            <w:pPr>
              <w:pStyle w:val="TAL"/>
              <w:numPr>
                <w:ilvl w:val="0"/>
                <w:numId w:val="23"/>
              </w:numPr>
              <w:suppressAutoHyphens/>
              <w:autoSpaceDN/>
              <w:adjustRightInd/>
              <w:ind w:left="256" w:hanging="141"/>
              <w:rPr>
                <w:szCs w:val="18"/>
                <w:lang w:eastAsia="zh-CN"/>
              </w:rPr>
            </w:pPr>
            <w:r>
              <w:rPr>
                <w:szCs w:val="18"/>
                <w:lang w:eastAsia="zh-CN"/>
              </w:rPr>
              <w:t>cnst</w:t>
            </w:r>
            <w:r w:rsidRPr="00E77604">
              <w:rPr>
                <w:szCs w:val="18"/>
                <w:lang w:eastAsia="zh-CN"/>
              </w:rPr>
              <w:t>=1</w:t>
            </w:r>
          </w:p>
          <w:p w14:paraId="1979004C" w14:textId="77777777" w:rsidR="00B420D4" w:rsidRPr="00E77604" w:rsidRDefault="00B420D4" w:rsidP="00647943">
            <w:pPr>
              <w:pStyle w:val="TAL"/>
              <w:numPr>
                <w:ilvl w:val="0"/>
                <w:numId w:val="23"/>
              </w:numPr>
              <w:suppressAutoHyphens/>
              <w:autoSpaceDN/>
              <w:adjustRightInd/>
              <w:ind w:left="256" w:hanging="141"/>
              <w:rPr>
                <w:szCs w:val="18"/>
                <w:lang w:eastAsia="zh-CN"/>
              </w:rPr>
            </w:pPr>
            <w:r>
              <w:rPr>
                <w:szCs w:val="18"/>
                <w:lang w:eastAsia="zh-CN"/>
              </w:rPr>
              <w:t>cnot</w:t>
            </w:r>
            <w:r w:rsidRPr="00E77604">
              <w:rPr>
                <w:szCs w:val="18"/>
                <w:lang w:eastAsia="zh-CN"/>
              </w:rPr>
              <w:t>=4</w:t>
            </w:r>
          </w:p>
          <w:p w14:paraId="520D34C2" w14:textId="77777777" w:rsidR="00B420D4" w:rsidRPr="00965DE7" w:rsidRDefault="00B420D4" w:rsidP="00647943">
            <w:pPr>
              <w:pStyle w:val="TAL"/>
              <w:numPr>
                <w:ilvl w:val="0"/>
                <w:numId w:val="23"/>
              </w:numPr>
              <w:suppressAutoHyphens/>
              <w:autoSpaceDN/>
              <w:adjustRightInd/>
              <w:ind w:left="256" w:hanging="141"/>
            </w:pPr>
            <w:r w:rsidRPr="00965DE7">
              <w:rPr>
                <w:szCs w:val="18"/>
                <w:lang w:eastAsia="zh-CN"/>
              </w:rPr>
              <w:t>pc = S</w:t>
            </w:r>
            <w:r w:rsidRPr="00965DE7">
              <w:rPr>
                <w:lang w:eastAsia="zh-CN"/>
              </w:rPr>
              <w:t xml:space="preserve">erialized representation </w:t>
            </w:r>
            <w:r w:rsidRPr="00965DE7">
              <w:rPr>
                <w:szCs w:val="18"/>
                <w:lang w:eastAsia="zh-CN"/>
              </w:rPr>
              <w:t>of data object containing the address of next 2 resources hosted by Registrar CSE</w:t>
            </w:r>
          </w:p>
        </w:tc>
      </w:tr>
      <w:tr w:rsidR="00B420D4" w:rsidRPr="00965DE7" w14:paraId="3C63668F"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87CB7DA" w14:textId="77777777" w:rsidR="00B420D4" w:rsidRPr="00965DE7" w:rsidRDefault="00B420D4" w:rsidP="00DD5665">
            <w:pPr>
              <w:pStyle w:val="TAL"/>
              <w:keepNext w:val="0"/>
              <w:jc w:val="center"/>
            </w:pPr>
            <w:r w:rsidRPr="00965DE7">
              <w:t>9</w:t>
            </w:r>
          </w:p>
        </w:tc>
        <w:tc>
          <w:tcPr>
            <w:tcW w:w="647" w:type="dxa"/>
            <w:tcBorders>
              <w:top w:val="single" w:sz="4" w:space="0" w:color="000000"/>
              <w:left w:val="single" w:sz="4" w:space="0" w:color="000000"/>
              <w:bottom w:val="single" w:sz="4" w:space="0" w:color="000000"/>
            </w:tcBorders>
            <w:shd w:val="clear" w:color="auto" w:fill="auto"/>
          </w:tcPr>
          <w:p w14:paraId="53A5EF53"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1FDB27C9"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3591FB53" w14:textId="77777777" w:rsidR="00B420D4" w:rsidRPr="00965DE7" w:rsidRDefault="00B420D4" w:rsidP="00DD5665">
            <w:pPr>
              <w:pStyle w:val="TAL"/>
            </w:pPr>
            <w:r w:rsidRPr="00965DE7">
              <w:t xml:space="preserve">AE1 sends discovery request to Registrar CSE with offset filtercriteria value set to 4 </w:t>
            </w:r>
            <w:r>
              <w:t>and limit filtercriteria attribute value set to 2</w:t>
            </w:r>
          </w:p>
        </w:tc>
      </w:tr>
      <w:tr w:rsidR="00B420D4" w:rsidRPr="00965DE7" w14:paraId="014F07C9"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4C6259C2" w14:textId="77777777" w:rsidR="00B420D4" w:rsidRPr="00965DE7" w:rsidRDefault="00B420D4" w:rsidP="00DD5665">
            <w:pPr>
              <w:pStyle w:val="TAL"/>
              <w:keepNext w:val="0"/>
              <w:jc w:val="center"/>
            </w:pPr>
            <w:r w:rsidRPr="00965DE7">
              <w:lastRenderedPageBreak/>
              <w:t>10</w:t>
            </w:r>
          </w:p>
        </w:tc>
        <w:tc>
          <w:tcPr>
            <w:tcW w:w="647" w:type="dxa"/>
            <w:tcBorders>
              <w:top w:val="single" w:sz="4" w:space="0" w:color="000000"/>
              <w:left w:val="single" w:sz="4" w:space="0" w:color="000000"/>
              <w:bottom w:val="single" w:sz="4" w:space="0" w:color="000000"/>
            </w:tcBorders>
            <w:shd w:val="clear" w:color="auto" w:fill="auto"/>
            <w:vAlign w:val="center"/>
          </w:tcPr>
          <w:p w14:paraId="741A5133" w14:textId="77777777" w:rsidR="00B420D4" w:rsidRPr="00965DE7" w:rsidRDefault="00B420D4" w:rsidP="00DD5665">
            <w:pPr>
              <w:pStyle w:val="TAL"/>
              <w:snapToGrid w:val="0"/>
              <w:jc w:val="center"/>
            </w:pPr>
          </w:p>
          <w:p w14:paraId="30A9F6AF" w14:textId="77777777" w:rsidR="00B420D4" w:rsidRPr="00965DE7" w:rsidRDefault="00B420D4" w:rsidP="00DD5665">
            <w:pPr>
              <w:pStyle w:val="TAL"/>
              <w:jc w:val="center"/>
              <w:rPr>
                <w:rFonts w:cs="Arial"/>
                <w:szCs w:val="18"/>
              </w:rP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03695372" w14:textId="77777777" w:rsidR="00B420D4" w:rsidRPr="00965DE7" w:rsidRDefault="00B420D4" w:rsidP="00DD5665">
            <w:pPr>
              <w:jc w:val="center"/>
              <w:rPr>
                <w:szCs w:val="18"/>
                <w:lang w:eastAsia="zh-CN"/>
              </w:rPr>
            </w:pPr>
            <w:r w:rsidRPr="00965DE7">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AB2F4E8" w14:textId="77777777" w:rsidR="00B420D4" w:rsidRPr="00965DE7" w:rsidRDefault="00B420D4" w:rsidP="00DD5665">
            <w:pPr>
              <w:pStyle w:val="TAL"/>
              <w:rPr>
                <w:szCs w:val="18"/>
                <w:lang w:eastAsia="zh-CN"/>
              </w:rPr>
            </w:pPr>
            <w:r w:rsidRPr="00965DE7">
              <w:rPr>
                <w:szCs w:val="18"/>
                <w:lang w:eastAsia="zh-CN"/>
              </w:rPr>
              <w:t>Sent request contains</w:t>
            </w:r>
          </w:p>
          <w:p w14:paraId="3E6A66D6" w14:textId="77777777" w:rsidR="00B420D4" w:rsidRPr="00965DE7" w:rsidRDefault="00B420D4" w:rsidP="00647943">
            <w:pPr>
              <w:pStyle w:val="TAL"/>
              <w:numPr>
                <w:ilvl w:val="0"/>
                <w:numId w:val="14"/>
              </w:numPr>
              <w:ind w:left="256" w:hanging="141"/>
              <w:rPr>
                <w:lang w:eastAsia="zh-CN"/>
              </w:rPr>
            </w:pPr>
            <w:r w:rsidRPr="00965DE7">
              <w:rPr>
                <w:lang w:eastAsia="zh-CN"/>
              </w:rPr>
              <w:t>op = 2 (Retrieve)</w:t>
            </w:r>
          </w:p>
          <w:p w14:paraId="12F7F1A4" w14:textId="77777777" w:rsidR="00B420D4" w:rsidRPr="00965DE7" w:rsidRDefault="00B420D4" w:rsidP="00647943">
            <w:pPr>
              <w:pStyle w:val="TAL"/>
              <w:numPr>
                <w:ilvl w:val="0"/>
                <w:numId w:val="14"/>
              </w:numPr>
              <w:ind w:left="256" w:hanging="141"/>
              <w:rPr>
                <w:lang w:eastAsia="zh-CN"/>
              </w:rPr>
            </w:pPr>
            <w:r w:rsidRPr="00965DE7">
              <w:rPr>
                <w:lang w:eastAsia="zh-CN"/>
              </w:rPr>
              <w:t>to = {CSEBaseName}</w:t>
            </w:r>
          </w:p>
          <w:p w14:paraId="4CFDE882" w14:textId="77777777" w:rsidR="00B420D4" w:rsidRPr="00965DE7" w:rsidRDefault="00B420D4" w:rsidP="00647943">
            <w:pPr>
              <w:pStyle w:val="TAL"/>
              <w:numPr>
                <w:ilvl w:val="0"/>
                <w:numId w:val="14"/>
              </w:numPr>
              <w:ind w:left="256" w:hanging="141"/>
              <w:rPr>
                <w:lang w:eastAsia="zh-CN"/>
              </w:rPr>
            </w:pPr>
            <w:r w:rsidRPr="00965DE7">
              <w:rPr>
                <w:lang w:eastAsia="zh-CN"/>
              </w:rPr>
              <w:t>fr = AE1-ID</w:t>
            </w:r>
          </w:p>
          <w:p w14:paraId="43CDAB74" w14:textId="77777777" w:rsidR="00B420D4" w:rsidRPr="00965DE7" w:rsidRDefault="00B420D4" w:rsidP="00647943">
            <w:pPr>
              <w:pStyle w:val="TAL"/>
              <w:numPr>
                <w:ilvl w:val="0"/>
                <w:numId w:val="14"/>
              </w:numPr>
              <w:ind w:left="256" w:hanging="141"/>
              <w:rPr>
                <w:lang w:eastAsia="zh-CN"/>
              </w:rPr>
            </w:pPr>
            <w:r w:rsidRPr="00965DE7">
              <w:rPr>
                <w:lang w:eastAsia="zh-CN"/>
              </w:rPr>
              <w:t>rqi = (token-string)</w:t>
            </w:r>
          </w:p>
          <w:p w14:paraId="44374E04" w14:textId="77777777" w:rsidR="00B420D4" w:rsidRPr="00965DE7" w:rsidRDefault="00B420D4" w:rsidP="00647943">
            <w:pPr>
              <w:pStyle w:val="TAL"/>
              <w:numPr>
                <w:ilvl w:val="0"/>
                <w:numId w:val="14"/>
              </w:numPr>
              <w:ind w:left="256" w:hanging="141"/>
              <w:rPr>
                <w:lang w:eastAsia="zh-CN"/>
              </w:rPr>
            </w:pPr>
            <w:r w:rsidRPr="00965DE7">
              <w:rPr>
                <w:lang w:eastAsia="zh-CN"/>
              </w:rPr>
              <w:t>fu=1</w:t>
            </w:r>
          </w:p>
          <w:p w14:paraId="18B8D73B" w14:textId="77777777" w:rsidR="00B420D4" w:rsidRDefault="00B420D4" w:rsidP="00647943">
            <w:pPr>
              <w:pStyle w:val="TAL"/>
              <w:numPr>
                <w:ilvl w:val="0"/>
                <w:numId w:val="14"/>
              </w:numPr>
              <w:ind w:left="256" w:hanging="141"/>
              <w:rPr>
                <w:lang w:eastAsia="zh-CN"/>
              </w:rPr>
            </w:pPr>
            <w:r w:rsidRPr="00965DE7">
              <w:rPr>
                <w:lang w:eastAsia="zh-CN"/>
              </w:rPr>
              <w:t>ofs</w:t>
            </w:r>
            <w:r>
              <w:rPr>
                <w:lang w:eastAsia="zh-CN"/>
              </w:rPr>
              <w:t>t</w:t>
            </w:r>
            <w:r w:rsidRPr="00965DE7">
              <w:rPr>
                <w:lang w:eastAsia="zh-CN"/>
              </w:rPr>
              <w:t>=4</w:t>
            </w:r>
          </w:p>
          <w:p w14:paraId="0625BBDE" w14:textId="77777777" w:rsidR="00B420D4" w:rsidRPr="00E77604" w:rsidRDefault="00B420D4" w:rsidP="00647943">
            <w:pPr>
              <w:pStyle w:val="TAL"/>
              <w:numPr>
                <w:ilvl w:val="0"/>
                <w:numId w:val="14"/>
              </w:numPr>
              <w:ind w:left="256" w:hanging="141"/>
              <w:rPr>
                <w:lang w:eastAsia="zh-CN"/>
              </w:rPr>
            </w:pPr>
            <w:r>
              <w:rPr>
                <w:lang w:eastAsia="zh-CN"/>
              </w:rPr>
              <w:t>lim=2</w:t>
            </w:r>
          </w:p>
          <w:p w14:paraId="70A4E76C" w14:textId="77777777" w:rsidR="00B420D4" w:rsidRPr="00965DE7" w:rsidRDefault="00B420D4" w:rsidP="00647943">
            <w:pPr>
              <w:pStyle w:val="TAL"/>
              <w:numPr>
                <w:ilvl w:val="0"/>
                <w:numId w:val="14"/>
              </w:numPr>
              <w:ind w:left="256" w:hanging="141"/>
            </w:pPr>
            <w:r w:rsidRPr="00965DE7">
              <w:rPr>
                <w:lang w:eastAsia="zh-CN"/>
              </w:rPr>
              <w:t>pc = empty</w:t>
            </w:r>
          </w:p>
        </w:tc>
      </w:tr>
      <w:tr w:rsidR="00B420D4" w:rsidRPr="00965DE7" w14:paraId="1D01930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FEA4CB6" w14:textId="77777777" w:rsidR="00B420D4" w:rsidRPr="00965DE7" w:rsidRDefault="00B420D4" w:rsidP="00DD5665">
            <w:pPr>
              <w:pStyle w:val="TAL"/>
              <w:keepNext w:val="0"/>
              <w:jc w:val="center"/>
            </w:pPr>
            <w:r w:rsidRPr="00965DE7">
              <w:t>11</w:t>
            </w:r>
          </w:p>
        </w:tc>
        <w:tc>
          <w:tcPr>
            <w:tcW w:w="647" w:type="dxa"/>
            <w:tcBorders>
              <w:top w:val="single" w:sz="4" w:space="0" w:color="000000"/>
              <w:left w:val="single" w:sz="4" w:space="0" w:color="000000"/>
              <w:bottom w:val="single" w:sz="4" w:space="0" w:color="000000"/>
            </w:tcBorders>
            <w:shd w:val="clear" w:color="auto" w:fill="auto"/>
          </w:tcPr>
          <w:p w14:paraId="6A8DBFC7"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5B031C8B"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216AE5E0" w14:textId="77777777" w:rsidR="00B420D4" w:rsidRPr="00965DE7" w:rsidRDefault="00B420D4" w:rsidP="00DD5665">
            <w:pPr>
              <w:pStyle w:val="TAL"/>
            </w:pPr>
            <w:r w:rsidRPr="00965DE7">
              <w:t>Registrar CSE sends success response to AE1</w:t>
            </w:r>
          </w:p>
        </w:tc>
      </w:tr>
      <w:tr w:rsidR="00B420D4" w:rsidRPr="00965DE7" w14:paraId="00A58ECC"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0712B8F" w14:textId="77777777" w:rsidR="00B420D4" w:rsidRPr="00965DE7" w:rsidRDefault="00B420D4" w:rsidP="00DD5665">
            <w:pPr>
              <w:pStyle w:val="TAL"/>
              <w:keepNext w:val="0"/>
              <w:jc w:val="center"/>
            </w:pPr>
            <w:r w:rsidRPr="00965DE7">
              <w:t>12</w:t>
            </w:r>
          </w:p>
        </w:tc>
        <w:tc>
          <w:tcPr>
            <w:tcW w:w="647" w:type="dxa"/>
            <w:tcBorders>
              <w:top w:val="single" w:sz="4" w:space="0" w:color="000000"/>
              <w:left w:val="single" w:sz="4" w:space="0" w:color="000000"/>
              <w:bottom w:val="single" w:sz="4" w:space="0" w:color="000000"/>
            </w:tcBorders>
            <w:shd w:val="clear" w:color="auto" w:fill="auto"/>
            <w:vAlign w:val="center"/>
          </w:tcPr>
          <w:p w14:paraId="70A0EE81" w14:textId="77777777" w:rsidR="00B420D4" w:rsidRPr="00965DE7" w:rsidRDefault="00B420D4" w:rsidP="00DD5665">
            <w:pPr>
              <w:pStyle w:val="TAL"/>
              <w:snapToGrid w:val="0"/>
              <w:jc w:val="center"/>
            </w:pPr>
          </w:p>
          <w:p w14:paraId="68EAB7BB" w14:textId="77777777" w:rsidR="00B420D4" w:rsidRPr="00965DE7" w:rsidRDefault="00B420D4" w:rsidP="00DD5665">
            <w:pPr>
              <w:pStyle w:val="TAL"/>
              <w:jc w:val="cente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0F977E4B" w14:textId="77777777" w:rsidR="00B420D4" w:rsidRPr="00965DE7" w:rsidRDefault="00B420D4" w:rsidP="00DD5665">
            <w:pPr>
              <w:pStyle w:val="TAL"/>
              <w:jc w:val="center"/>
              <w:rPr>
                <w:szCs w:val="18"/>
                <w:lang w:eastAsia="zh-CN"/>
              </w:rPr>
            </w:pPr>
            <w:r w:rsidRPr="00965DE7">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1D4B24D" w14:textId="77777777" w:rsidR="00B420D4" w:rsidRPr="00965DE7" w:rsidRDefault="00B420D4" w:rsidP="00DD5665">
            <w:pPr>
              <w:pStyle w:val="TAL"/>
              <w:rPr>
                <w:szCs w:val="18"/>
                <w:lang w:eastAsia="zh-CN"/>
              </w:rPr>
            </w:pPr>
            <w:r w:rsidRPr="00965DE7">
              <w:rPr>
                <w:szCs w:val="18"/>
                <w:lang w:eastAsia="zh-CN"/>
              </w:rPr>
              <w:t>Registrar CSE sends response containing:</w:t>
            </w:r>
          </w:p>
          <w:p w14:paraId="17C91083"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rsc = 2000 (OK)</w:t>
            </w:r>
          </w:p>
          <w:p w14:paraId="178B3195"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rqi = (token-string) same as received in request message</w:t>
            </w:r>
          </w:p>
          <w:p w14:paraId="51F9D940" w14:textId="77777777" w:rsidR="00B420D4" w:rsidRPr="00965DE7" w:rsidRDefault="00B420D4" w:rsidP="00647943">
            <w:pPr>
              <w:pStyle w:val="TAL"/>
              <w:numPr>
                <w:ilvl w:val="0"/>
                <w:numId w:val="23"/>
              </w:numPr>
              <w:suppressAutoHyphens/>
              <w:autoSpaceDN/>
              <w:adjustRightInd/>
              <w:ind w:left="256" w:hanging="141"/>
              <w:rPr>
                <w:szCs w:val="18"/>
                <w:lang w:eastAsia="zh-CN"/>
              </w:rPr>
            </w:pPr>
            <w:r>
              <w:rPr>
                <w:szCs w:val="18"/>
                <w:lang w:eastAsia="zh-CN"/>
              </w:rPr>
              <w:t>cnst</w:t>
            </w:r>
            <w:r w:rsidRPr="00965DE7" w:rsidDel="00AD6AB2">
              <w:rPr>
                <w:szCs w:val="18"/>
                <w:lang w:eastAsia="zh-CN"/>
              </w:rPr>
              <w:t xml:space="preserve"> </w:t>
            </w:r>
            <w:r w:rsidRPr="00965DE7">
              <w:rPr>
                <w:szCs w:val="18"/>
                <w:lang w:eastAsia="zh-CN"/>
              </w:rPr>
              <w:t>=2</w:t>
            </w:r>
          </w:p>
          <w:p w14:paraId="791047F6" w14:textId="77777777" w:rsidR="00B420D4" w:rsidRPr="00965DE7" w:rsidRDefault="00B420D4" w:rsidP="00647943">
            <w:pPr>
              <w:pStyle w:val="TAL"/>
              <w:numPr>
                <w:ilvl w:val="0"/>
                <w:numId w:val="23"/>
              </w:numPr>
              <w:suppressAutoHyphens/>
              <w:autoSpaceDN/>
              <w:adjustRightInd/>
              <w:ind w:left="256" w:hanging="141"/>
            </w:pPr>
            <w:r w:rsidRPr="00965DE7">
              <w:rPr>
                <w:szCs w:val="18"/>
                <w:lang w:eastAsia="zh-CN"/>
              </w:rPr>
              <w:t>pc = S</w:t>
            </w:r>
            <w:r w:rsidRPr="00965DE7">
              <w:rPr>
                <w:lang w:eastAsia="zh-CN"/>
              </w:rPr>
              <w:t xml:space="preserve">erialized representation </w:t>
            </w:r>
            <w:r w:rsidRPr="00965DE7">
              <w:rPr>
                <w:szCs w:val="18"/>
                <w:lang w:eastAsia="zh-CN"/>
              </w:rPr>
              <w:t>of data object containing the address of last 2 resources hosted by Registrar CSE</w:t>
            </w:r>
          </w:p>
        </w:tc>
      </w:tr>
      <w:tr w:rsidR="00B420D4" w:rsidRPr="00965DE7" w14:paraId="690C74F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A63E746" w14:textId="77777777" w:rsidR="00B420D4" w:rsidRPr="00965DE7" w:rsidRDefault="00B420D4" w:rsidP="00DD5665">
            <w:pPr>
              <w:pStyle w:val="TAL"/>
              <w:keepNext w:val="0"/>
              <w:jc w:val="center"/>
            </w:pPr>
            <w:r w:rsidRPr="00965DE7">
              <w:t>13</w:t>
            </w:r>
          </w:p>
        </w:tc>
        <w:tc>
          <w:tcPr>
            <w:tcW w:w="647" w:type="dxa"/>
            <w:tcBorders>
              <w:top w:val="single" w:sz="4" w:space="0" w:color="000000"/>
              <w:left w:val="single" w:sz="4" w:space="0" w:color="000000"/>
              <w:bottom w:val="single" w:sz="4" w:space="0" w:color="000000"/>
            </w:tcBorders>
            <w:shd w:val="clear" w:color="auto" w:fill="auto"/>
          </w:tcPr>
          <w:p w14:paraId="15AC46FE"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0D2C460F"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7688615F" w14:textId="77777777" w:rsidR="00B420D4" w:rsidRPr="00965DE7" w:rsidRDefault="00B420D4" w:rsidP="00DD5665">
            <w:pPr>
              <w:pStyle w:val="TAL"/>
            </w:pPr>
            <w:r w:rsidRPr="00965DE7">
              <w:t>AE1 indicates</w:t>
            </w:r>
            <w:r w:rsidRPr="00965DE7">
              <w:rPr>
                <w:rFonts w:eastAsia="MS Mincho"/>
              </w:rPr>
              <w:t xml:space="preserve"> successful operation</w:t>
            </w:r>
          </w:p>
        </w:tc>
      </w:tr>
      <w:tr w:rsidR="00B420D4" w:rsidRPr="00965DE7" w14:paraId="388FD767"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1DF11B4D" w14:textId="77777777" w:rsidR="00B420D4" w:rsidRPr="00965DE7" w:rsidRDefault="00B420D4" w:rsidP="00DD5665">
            <w:pPr>
              <w:pStyle w:val="TAL"/>
              <w:jc w:val="center"/>
            </w:pPr>
            <w:r w:rsidRPr="00965DE7">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45B12972" w14:textId="77777777" w:rsidR="00B420D4" w:rsidRPr="00965DE7" w:rsidRDefault="00B420D4" w:rsidP="00DD5665">
            <w:pPr>
              <w:pStyle w:val="TAL"/>
              <w:snapToGrid w:val="0"/>
            </w:pPr>
          </w:p>
        </w:tc>
      </w:tr>
      <w:tr w:rsidR="00B420D4" w:rsidRPr="00965DE7" w14:paraId="56E75163"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01474DDC" w14:textId="77777777" w:rsidR="00B420D4" w:rsidRPr="00965DE7" w:rsidRDefault="00B420D4" w:rsidP="00DD5665">
            <w:pPr>
              <w:pStyle w:val="TAL"/>
              <w:jc w:val="center"/>
            </w:pPr>
            <w:r w:rsidRPr="00965DE7">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7829052" w14:textId="77777777" w:rsidR="00B420D4" w:rsidRPr="00965DE7" w:rsidRDefault="00B420D4" w:rsidP="00DD5665">
            <w:pPr>
              <w:pStyle w:val="TAL"/>
              <w:snapToGrid w:val="0"/>
            </w:pPr>
          </w:p>
        </w:tc>
      </w:tr>
    </w:tbl>
    <w:p w14:paraId="032A1FC4" w14:textId="77777777" w:rsidR="00B420D4" w:rsidRPr="00965DE7" w:rsidRDefault="00B420D4" w:rsidP="00B420D4">
      <w:pPr>
        <w:rPr>
          <w:lang w:val="en-US" w:eastAsia="x-none"/>
        </w:rPr>
      </w:pPr>
    </w:p>
    <w:p w14:paraId="02116771" w14:textId="77777777" w:rsidR="00B420D4" w:rsidRPr="00965DE7" w:rsidRDefault="00B420D4" w:rsidP="00B420D4">
      <w:pPr>
        <w:rPr>
          <w:lang w:val="en-US" w:eastAsia="x-none"/>
        </w:rPr>
      </w:pPr>
    </w:p>
    <w:p w14:paraId="70BA073B" w14:textId="77777777" w:rsidR="00B420D4" w:rsidRDefault="00B420D4" w:rsidP="00B420D4">
      <w:pPr>
        <w:rPr>
          <w:lang w:val="en-US" w:eastAsia="x-none"/>
        </w:rPr>
      </w:pPr>
    </w:p>
    <w:p w14:paraId="2BB46794" w14:textId="35507016" w:rsidR="00B420D4" w:rsidRDefault="00FD1863" w:rsidP="00B420D4">
      <w:pPr>
        <w:pStyle w:val="Heading3"/>
      </w:pPr>
      <w:bookmarkStart w:id="232" w:name="_Toc420592199"/>
      <w:bookmarkStart w:id="233" w:name="_Toc420592726"/>
      <w:bookmarkStart w:id="234" w:name="_Toc420593252"/>
      <w:bookmarkStart w:id="235" w:name="_Toc420593778"/>
      <w:bookmarkStart w:id="236" w:name="_Toc420701586"/>
      <w:bookmarkStart w:id="237" w:name="_Toc420702121"/>
      <w:bookmarkStart w:id="238" w:name="_Toc420702878"/>
      <w:bookmarkStart w:id="239" w:name="_Toc420703411"/>
      <w:bookmarkStart w:id="240" w:name="_Toc420703945"/>
      <w:bookmarkStart w:id="241" w:name="_Toc420704604"/>
      <w:bookmarkStart w:id="242" w:name="_Toc420705263"/>
      <w:bookmarkStart w:id="243" w:name="_Toc420592200"/>
      <w:bookmarkStart w:id="244" w:name="_Toc420592727"/>
      <w:bookmarkStart w:id="245" w:name="_Toc420593253"/>
      <w:bookmarkStart w:id="246" w:name="_Toc420593779"/>
      <w:bookmarkStart w:id="247" w:name="_Toc420701587"/>
      <w:bookmarkStart w:id="248" w:name="_Toc420702122"/>
      <w:bookmarkStart w:id="249" w:name="_Toc420702879"/>
      <w:bookmarkStart w:id="250" w:name="_Toc420703412"/>
      <w:bookmarkStart w:id="251" w:name="_Toc420703946"/>
      <w:bookmarkStart w:id="252" w:name="_Toc420704605"/>
      <w:bookmarkStart w:id="253" w:name="_Toc420705264"/>
      <w:bookmarkStart w:id="254" w:name="_Toc420592216"/>
      <w:bookmarkStart w:id="255" w:name="_Toc420592743"/>
      <w:bookmarkStart w:id="256" w:name="_Toc420593269"/>
      <w:bookmarkStart w:id="257" w:name="_Toc420593795"/>
      <w:bookmarkStart w:id="258" w:name="_Toc420701603"/>
      <w:bookmarkStart w:id="259" w:name="_Toc420702138"/>
      <w:bookmarkStart w:id="260" w:name="_Toc420702895"/>
      <w:bookmarkStart w:id="261" w:name="_Toc420703428"/>
      <w:bookmarkStart w:id="262" w:name="_Toc420703962"/>
      <w:bookmarkStart w:id="263" w:name="_Toc420704621"/>
      <w:bookmarkStart w:id="264" w:name="_Toc420705280"/>
      <w:bookmarkStart w:id="265" w:name="_Toc420592239"/>
      <w:bookmarkStart w:id="266" w:name="_Toc420592766"/>
      <w:bookmarkStart w:id="267" w:name="_Toc420593292"/>
      <w:bookmarkStart w:id="268" w:name="_Toc420593818"/>
      <w:bookmarkStart w:id="269" w:name="_Toc420701626"/>
      <w:bookmarkStart w:id="270" w:name="_Toc420702161"/>
      <w:bookmarkStart w:id="271" w:name="_Toc420702918"/>
      <w:bookmarkStart w:id="272" w:name="_Toc420703451"/>
      <w:bookmarkStart w:id="273" w:name="_Toc420703985"/>
      <w:bookmarkStart w:id="274" w:name="_Toc420704644"/>
      <w:bookmarkStart w:id="275" w:name="_Toc420705303"/>
      <w:bookmarkStart w:id="276" w:name="_Toc420592248"/>
      <w:bookmarkStart w:id="277" w:name="_Toc420592775"/>
      <w:bookmarkStart w:id="278" w:name="_Toc420593301"/>
      <w:bookmarkStart w:id="279" w:name="_Toc420593827"/>
      <w:bookmarkStart w:id="280" w:name="_Toc420701635"/>
      <w:bookmarkStart w:id="281" w:name="_Toc420702170"/>
      <w:bookmarkStart w:id="282" w:name="_Toc420702927"/>
      <w:bookmarkStart w:id="283" w:name="_Toc420703460"/>
      <w:bookmarkStart w:id="284" w:name="_Toc420703994"/>
      <w:bookmarkStart w:id="285" w:name="_Toc420704653"/>
      <w:bookmarkStart w:id="286" w:name="_Toc420705312"/>
      <w:bookmarkStart w:id="287" w:name="_Toc420592258"/>
      <w:bookmarkStart w:id="288" w:name="_Toc420592785"/>
      <w:bookmarkStart w:id="289" w:name="_Toc420593311"/>
      <w:bookmarkStart w:id="290" w:name="_Toc420593837"/>
      <w:bookmarkStart w:id="291" w:name="_Toc420701645"/>
      <w:bookmarkStart w:id="292" w:name="_Toc420702180"/>
      <w:bookmarkStart w:id="293" w:name="_Toc420702937"/>
      <w:bookmarkStart w:id="294" w:name="_Toc420703470"/>
      <w:bookmarkStart w:id="295" w:name="_Toc420704004"/>
      <w:bookmarkStart w:id="296" w:name="_Toc420704663"/>
      <w:bookmarkStart w:id="297" w:name="_Toc420705322"/>
      <w:bookmarkStart w:id="298" w:name="_Toc420592269"/>
      <w:bookmarkStart w:id="299" w:name="_Toc420592796"/>
      <w:bookmarkStart w:id="300" w:name="_Toc420593322"/>
      <w:bookmarkStart w:id="301" w:name="_Toc420593848"/>
      <w:bookmarkStart w:id="302" w:name="_Toc420701656"/>
      <w:bookmarkStart w:id="303" w:name="_Toc420702191"/>
      <w:bookmarkStart w:id="304" w:name="_Toc420702948"/>
      <w:bookmarkStart w:id="305" w:name="_Toc420703481"/>
      <w:bookmarkStart w:id="306" w:name="_Toc420704015"/>
      <w:bookmarkStart w:id="307" w:name="_Toc420704674"/>
      <w:bookmarkStart w:id="308" w:name="_Toc420705333"/>
      <w:bookmarkStart w:id="309" w:name="_Toc420592277"/>
      <w:bookmarkStart w:id="310" w:name="_Toc420592804"/>
      <w:bookmarkStart w:id="311" w:name="_Toc420593330"/>
      <w:bookmarkStart w:id="312" w:name="_Toc420593856"/>
      <w:bookmarkStart w:id="313" w:name="_Toc420701664"/>
      <w:bookmarkStart w:id="314" w:name="_Toc420702199"/>
      <w:bookmarkStart w:id="315" w:name="_Toc420702956"/>
      <w:bookmarkStart w:id="316" w:name="_Toc420703489"/>
      <w:bookmarkStart w:id="317" w:name="_Toc420704023"/>
      <w:bookmarkStart w:id="318" w:name="_Toc420704682"/>
      <w:bookmarkStart w:id="319" w:name="_Toc420705341"/>
      <w:bookmarkStart w:id="320" w:name="_Toc420592284"/>
      <w:bookmarkStart w:id="321" w:name="_Toc420592811"/>
      <w:bookmarkStart w:id="322" w:name="_Toc420593337"/>
      <w:bookmarkStart w:id="323" w:name="_Toc420593863"/>
      <w:bookmarkStart w:id="324" w:name="_Toc420701671"/>
      <w:bookmarkStart w:id="325" w:name="_Toc420702206"/>
      <w:bookmarkStart w:id="326" w:name="_Toc420702963"/>
      <w:bookmarkStart w:id="327" w:name="_Toc420703496"/>
      <w:bookmarkStart w:id="328" w:name="_Toc420704030"/>
      <w:bookmarkStart w:id="329" w:name="_Toc420704689"/>
      <w:bookmarkStart w:id="330" w:name="_Toc420705348"/>
      <w:bookmarkStart w:id="331" w:name="_Toc420592294"/>
      <w:bookmarkStart w:id="332" w:name="_Toc420592821"/>
      <w:bookmarkStart w:id="333" w:name="_Toc420593347"/>
      <w:bookmarkStart w:id="334" w:name="_Toc420593873"/>
      <w:bookmarkStart w:id="335" w:name="_Toc420701681"/>
      <w:bookmarkStart w:id="336" w:name="_Toc420702216"/>
      <w:bookmarkStart w:id="337" w:name="_Toc420702973"/>
      <w:bookmarkStart w:id="338" w:name="_Toc420703506"/>
      <w:bookmarkStart w:id="339" w:name="_Toc420704040"/>
      <w:bookmarkStart w:id="340" w:name="_Toc420704699"/>
      <w:bookmarkStart w:id="341" w:name="_Toc420705358"/>
      <w:bookmarkStart w:id="342" w:name="_Toc415654877"/>
      <w:bookmarkStart w:id="343" w:name="_Toc415663307"/>
      <w:bookmarkStart w:id="344" w:name="_Toc415663418"/>
      <w:bookmarkStart w:id="345" w:name="_Toc415663528"/>
      <w:bookmarkStart w:id="346" w:name="_Toc415663862"/>
      <w:bookmarkStart w:id="347" w:name="_Toc415654878"/>
      <w:bookmarkStart w:id="348" w:name="_Toc415663308"/>
      <w:bookmarkStart w:id="349" w:name="_Toc415663419"/>
      <w:bookmarkStart w:id="350" w:name="_Toc415663529"/>
      <w:bookmarkStart w:id="351" w:name="_Toc415663863"/>
      <w:bookmarkStart w:id="352" w:name="_Toc420592295"/>
      <w:bookmarkStart w:id="353" w:name="_Toc420592822"/>
      <w:bookmarkStart w:id="354" w:name="_Toc420593348"/>
      <w:bookmarkStart w:id="355" w:name="_Toc420593874"/>
      <w:bookmarkStart w:id="356" w:name="_Toc420701682"/>
      <w:bookmarkStart w:id="357" w:name="_Toc420702217"/>
      <w:bookmarkStart w:id="358" w:name="_Toc420702974"/>
      <w:bookmarkStart w:id="359" w:name="_Toc420703507"/>
      <w:bookmarkStart w:id="360" w:name="_Toc420704041"/>
      <w:bookmarkStart w:id="361" w:name="_Toc420704700"/>
      <w:bookmarkStart w:id="362" w:name="_Toc420705359"/>
      <w:bookmarkStart w:id="363" w:name="_Toc420592311"/>
      <w:bookmarkStart w:id="364" w:name="_Toc420592838"/>
      <w:bookmarkStart w:id="365" w:name="_Toc420593364"/>
      <w:bookmarkStart w:id="366" w:name="_Toc420593890"/>
      <w:bookmarkStart w:id="367" w:name="_Toc420701698"/>
      <w:bookmarkStart w:id="368" w:name="_Toc420702233"/>
      <w:bookmarkStart w:id="369" w:name="_Toc420702990"/>
      <w:bookmarkStart w:id="370" w:name="_Toc420703523"/>
      <w:bookmarkStart w:id="371" w:name="_Toc420704057"/>
      <w:bookmarkStart w:id="372" w:name="_Toc420704716"/>
      <w:bookmarkStart w:id="373" w:name="_Toc420705375"/>
      <w:bookmarkStart w:id="374" w:name="_Toc420592334"/>
      <w:bookmarkStart w:id="375" w:name="_Toc420592861"/>
      <w:bookmarkStart w:id="376" w:name="_Toc420593387"/>
      <w:bookmarkStart w:id="377" w:name="_Toc420593913"/>
      <w:bookmarkStart w:id="378" w:name="_Toc420701721"/>
      <w:bookmarkStart w:id="379" w:name="_Toc420702256"/>
      <w:bookmarkStart w:id="380" w:name="_Toc420703013"/>
      <w:bookmarkStart w:id="381" w:name="_Toc420703546"/>
      <w:bookmarkStart w:id="382" w:name="_Toc420704080"/>
      <w:bookmarkStart w:id="383" w:name="_Toc420704739"/>
      <w:bookmarkStart w:id="384" w:name="_Toc420705398"/>
      <w:bookmarkStart w:id="385" w:name="_Toc420592343"/>
      <w:bookmarkStart w:id="386" w:name="_Toc420592870"/>
      <w:bookmarkStart w:id="387" w:name="_Toc420593396"/>
      <w:bookmarkStart w:id="388" w:name="_Toc420593922"/>
      <w:bookmarkStart w:id="389" w:name="_Toc420701730"/>
      <w:bookmarkStart w:id="390" w:name="_Toc420702265"/>
      <w:bookmarkStart w:id="391" w:name="_Toc420703022"/>
      <w:bookmarkStart w:id="392" w:name="_Toc420703555"/>
      <w:bookmarkStart w:id="393" w:name="_Toc420704089"/>
      <w:bookmarkStart w:id="394" w:name="_Toc420704748"/>
      <w:bookmarkStart w:id="395" w:name="_Toc420705407"/>
      <w:bookmarkStart w:id="396" w:name="_Toc420592354"/>
      <w:bookmarkStart w:id="397" w:name="_Toc420592881"/>
      <w:bookmarkStart w:id="398" w:name="_Toc420593407"/>
      <w:bookmarkStart w:id="399" w:name="_Toc420593933"/>
      <w:bookmarkStart w:id="400" w:name="_Toc420701741"/>
      <w:bookmarkStart w:id="401" w:name="_Toc420702276"/>
      <w:bookmarkStart w:id="402" w:name="_Toc420703033"/>
      <w:bookmarkStart w:id="403" w:name="_Toc420703566"/>
      <w:bookmarkStart w:id="404" w:name="_Toc420704100"/>
      <w:bookmarkStart w:id="405" w:name="_Toc420704759"/>
      <w:bookmarkStart w:id="406" w:name="_Toc420705418"/>
      <w:bookmarkStart w:id="407" w:name="_Toc420592365"/>
      <w:bookmarkStart w:id="408" w:name="_Toc420592892"/>
      <w:bookmarkStart w:id="409" w:name="_Toc420593418"/>
      <w:bookmarkStart w:id="410" w:name="_Toc420593944"/>
      <w:bookmarkStart w:id="411" w:name="_Toc420701752"/>
      <w:bookmarkStart w:id="412" w:name="_Toc420702287"/>
      <w:bookmarkStart w:id="413" w:name="_Toc420703044"/>
      <w:bookmarkStart w:id="414" w:name="_Toc420703577"/>
      <w:bookmarkStart w:id="415" w:name="_Toc420704111"/>
      <w:bookmarkStart w:id="416" w:name="_Toc420704770"/>
      <w:bookmarkStart w:id="417" w:name="_Toc420705429"/>
      <w:bookmarkStart w:id="418" w:name="_Toc420592373"/>
      <w:bookmarkStart w:id="419" w:name="_Toc420592900"/>
      <w:bookmarkStart w:id="420" w:name="_Toc420593426"/>
      <w:bookmarkStart w:id="421" w:name="_Toc420593952"/>
      <w:bookmarkStart w:id="422" w:name="_Toc420701760"/>
      <w:bookmarkStart w:id="423" w:name="_Toc420702295"/>
      <w:bookmarkStart w:id="424" w:name="_Toc420703052"/>
      <w:bookmarkStart w:id="425" w:name="_Toc420703585"/>
      <w:bookmarkStart w:id="426" w:name="_Toc420704119"/>
      <w:bookmarkStart w:id="427" w:name="_Toc420704778"/>
      <w:bookmarkStart w:id="428" w:name="_Toc420705437"/>
      <w:bookmarkStart w:id="429" w:name="_Toc420592380"/>
      <w:bookmarkStart w:id="430" w:name="_Toc420592907"/>
      <w:bookmarkStart w:id="431" w:name="_Toc420593433"/>
      <w:bookmarkStart w:id="432" w:name="_Toc420593959"/>
      <w:bookmarkStart w:id="433" w:name="_Toc420701767"/>
      <w:bookmarkStart w:id="434" w:name="_Toc420702302"/>
      <w:bookmarkStart w:id="435" w:name="_Toc420703059"/>
      <w:bookmarkStart w:id="436" w:name="_Toc420703592"/>
      <w:bookmarkStart w:id="437" w:name="_Toc420704126"/>
      <w:bookmarkStart w:id="438" w:name="_Toc420704785"/>
      <w:bookmarkStart w:id="439" w:name="_Toc420705444"/>
      <w:bookmarkStart w:id="440" w:name="_Toc420592390"/>
      <w:bookmarkStart w:id="441" w:name="_Toc420592917"/>
      <w:bookmarkStart w:id="442" w:name="_Toc420593443"/>
      <w:bookmarkStart w:id="443" w:name="_Toc420593969"/>
      <w:bookmarkStart w:id="444" w:name="_Toc420701777"/>
      <w:bookmarkStart w:id="445" w:name="_Toc420702312"/>
      <w:bookmarkStart w:id="446" w:name="_Toc420703069"/>
      <w:bookmarkStart w:id="447" w:name="_Toc420703602"/>
      <w:bookmarkStart w:id="448" w:name="_Toc420704136"/>
      <w:bookmarkStart w:id="449" w:name="_Toc420704795"/>
      <w:bookmarkStart w:id="450" w:name="_Toc420705454"/>
      <w:bookmarkStart w:id="451" w:name="_Toc420592391"/>
      <w:bookmarkStart w:id="452" w:name="_Toc420592918"/>
      <w:bookmarkStart w:id="453" w:name="_Toc420593444"/>
      <w:bookmarkStart w:id="454" w:name="_Toc420593970"/>
      <w:bookmarkStart w:id="455" w:name="_Toc420701778"/>
      <w:bookmarkStart w:id="456" w:name="_Toc420702313"/>
      <w:bookmarkStart w:id="457" w:name="_Toc420703070"/>
      <w:bookmarkStart w:id="458" w:name="_Toc420703603"/>
      <w:bookmarkStart w:id="459" w:name="_Toc420704137"/>
      <w:bookmarkStart w:id="460" w:name="_Toc420704796"/>
      <w:bookmarkStart w:id="461" w:name="_Toc420705455"/>
      <w:bookmarkStart w:id="462" w:name="_Toc420592407"/>
      <w:bookmarkStart w:id="463" w:name="_Toc420592934"/>
      <w:bookmarkStart w:id="464" w:name="_Toc420593460"/>
      <w:bookmarkStart w:id="465" w:name="_Toc420593986"/>
      <w:bookmarkStart w:id="466" w:name="_Toc420701794"/>
      <w:bookmarkStart w:id="467" w:name="_Toc420702329"/>
      <w:bookmarkStart w:id="468" w:name="_Toc420703086"/>
      <w:bookmarkStart w:id="469" w:name="_Toc420703619"/>
      <w:bookmarkStart w:id="470" w:name="_Toc420704153"/>
      <w:bookmarkStart w:id="471" w:name="_Toc420704812"/>
      <w:bookmarkStart w:id="472" w:name="_Toc420705471"/>
      <w:bookmarkStart w:id="473" w:name="_Toc420592430"/>
      <w:bookmarkStart w:id="474" w:name="_Toc420592957"/>
      <w:bookmarkStart w:id="475" w:name="_Toc420593483"/>
      <w:bookmarkStart w:id="476" w:name="_Toc420594009"/>
      <w:bookmarkStart w:id="477" w:name="_Toc420701817"/>
      <w:bookmarkStart w:id="478" w:name="_Toc420702352"/>
      <w:bookmarkStart w:id="479" w:name="_Toc420703109"/>
      <w:bookmarkStart w:id="480" w:name="_Toc420703642"/>
      <w:bookmarkStart w:id="481" w:name="_Toc420704176"/>
      <w:bookmarkStart w:id="482" w:name="_Toc420704835"/>
      <w:bookmarkStart w:id="483" w:name="_Toc420705494"/>
      <w:bookmarkStart w:id="484" w:name="_Toc420592439"/>
      <w:bookmarkStart w:id="485" w:name="_Toc420592966"/>
      <w:bookmarkStart w:id="486" w:name="_Toc420593492"/>
      <w:bookmarkStart w:id="487" w:name="_Toc420594018"/>
      <w:bookmarkStart w:id="488" w:name="_Toc420701826"/>
      <w:bookmarkStart w:id="489" w:name="_Toc420702361"/>
      <w:bookmarkStart w:id="490" w:name="_Toc420703118"/>
      <w:bookmarkStart w:id="491" w:name="_Toc420703651"/>
      <w:bookmarkStart w:id="492" w:name="_Toc420704185"/>
      <w:bookmarkStart w:id="493" w:name="_Toc420704844"/>
      <w:bookmarkStart w:id="494" w:name="_Toc420705503"/>
      <w:bookmarkStart w:id="495" w:name="_Toc420592450"/>
      <w:bookmarkStart w:id="496" w:name="_Toc420592977"/>
      <w:bookmarkStart w:id="497" w:name="_Toc420593503"/>
      <w:bookmarkStart w:id="498" w:name="_Toc420594029"/>
      <w:bookmarkStart w:id="499" w:name="_Toc420701837"/>
      <w:bookmarkStart w:id="500" w:name="_Toc420702372"/>
      <w:bookmarkStart w:id="501" w:name="_Toc420703129"/>
      <w:bookmarkStart w:id="502" w:name="_Toc420703662"/>
      <w:bookmarkStart w:id="503" w:name="_Toc420704196"/>
      <w:bookmarkStart w:id="504" w:name="_Toc420704855"/>
      <w:bookmarkStart w:id="505" w:name="_Toc420705514"/>
      <w:bookmarkStart w:id="506" w:name="_Toc420592461"/>
      <w:bookmarkStart w:id="507" w:name="_Toc420592988"/>
      <w:bookmarkStart w:id="508" w:name="_Toc420593514"/>
      <w:bookmarkStart w:id="509" w:name="_Toc420594040"/>
      <w:bookmarkStart w:id="510" w:name="_Toc420701848"/>
      <w:bookmarkStart w:id="511" w:name="_Toc420702383"/>
      <w:bookmarkStart w:id="512" w:name="_Toc420703140"/>
      <w:bookmarkStart w:id="513" w:name="_Toc420703673"/>
      <w:bookmarkStart w:id="514" w:name="_Toc420704207"/>
      <w:bookmarkStart w:id="515" w:name="_Toc420704866"/>
      <w:bookmarkStart w:id="516" w:name="_Toc420705525"/>
      <w:bookmarkStart w:id="517" w:name="_Toc420592469"/>
      <w:bookmarkStart w:id="518" w:name="_Toc420592996"/>
      <w:bookmarkStart w:id="519" w:name="_Toc420593522"/>
      <w:bookmarkStart w:id="520" w:name="_Toc420594048"/>
      <w:bookmarkStart w:id="521" w:name="_Toc420701856"/>
      <w:bookmarkStart w:id="522" w:name="_Toc420702391"/>
      <w:bookmarkStart w:id="523" w:name="_Toc420703148"/>
      <w:bookmarkStart w:id="524" w:name="_Toc420703681"/>
      <w:bookmarkStart w:id="525" w:name="_Toc420704215"/>
      <w:bookmarkStart w:id="526" w:name="_Toc420704874"/>
      <w:bookmarkStart w:id="527" w:name="_Toc420705533"/>
      <w:bookmarkStart w:id="528" w:name="_Toc420592476"/>
      <w:bookmarkStart w:id="529" w:name="_Toc420593003"/>
      <w:bookmarkStart w:id="530" w:name="_Toc420593529"/>
      <w:bookmarkStart w:id="531" w:name="_Toc420594055"/>
      <w:bookmarkStart w:id="532" w:name="_Toc420701863"/>
      <w:bookmarkStart w:id="533" w:name="_Toc420702398"/>
      <w:bookmarkStart w:id="534" w:name="_Toc420703155"/>
      <w:bookmarkStart w:id="535" w:name="_Toc420703688"/>
      <w:bookmarkStart w:id="536" w:name="_Toc420704222"/>
      <w:bookmarkStart w:id="537" w:name="_Toc420704881"/>
      <w:bookmarkStart w:id="538" w:name="_Toc420705540"/>
      <w:bookmarkStart w:id="539" w:name="_Toc420592486"/>
      <w:bookmarkStart w:id="540" w:name="_Toc420593013"/>
      <w:bookmarkStart w:id="541" w:name="_Toc420593539"/>
      <w:bookmarkStart w:id="542" w:name="_Toc420594065"/>
      <w:bookmarkStart w:id="543" w:name="_Toc420701873"/>
      <w:bookmarkStart w:id="544" w:name="_Toc420702408"/>
      <w:bookmarkStart w:id="545" w:name="_Toc420703165"/>
      <w:bookmarkStart w:id="546" w:name="_Toc420703698"/>
      <w:bookmarkStart w:id="547" w:name="_Toc420704232"/>
      <w:bookmarkStart w:id="548" w:name="_Toc420704891"/>
      <w:bookmarkStart w:id="549" w:name="_Toc420705550"/>
      <w:bookmarkStart w:id="550" w:name="_Toc415654881"/>
      <w:bookmarkStart w:id="551" w:name="_Toc415663311"/>
      <w:bookmarkStart w:id="552" w:name="_Toc415663422"/>
      <w:bookmarkStart w:id="553" w:name="_Toc415663532"/>
      <w:bookmarkStart w:id="554" w:name="_Toc415663866"/>
      <w:bookmarkStart w:id="555" w:name="_Toc420592503"/>
      <w:bookmarkStart w:id="556" w:name="_Toc420593030"/>
      <w:bookmarkStart w:id="557" w:name="_Toc420593556"/>
      <w:bookmarkStart w:id="558" w:name="_Toc420594082"/>
      <w:bookmarkStart w:id="559" w:name="_Toc420701890"/>
      <w:bookmarkStart w:id="560" w:name="_Toc420702425"/>
      <w:bookmarkStart w:id="561" w:name="_Toc420703182"/>
      <w:bookmarkStart w:id="562" w:name="_Toc420703715"/>
      <w:bookmarkStart w:id="563" w:name="_Toc420704249"/>
      <w:bookmarkStart w:id="564" w:name="_Toc420704908"/>
      <w:bookmarkStart w:id="565" w:name="_Toc420705567"/>
      <w:bookmarkStart w:id="566" w:name="_Toc420592526"/>
      <w:bookmarkStart w:id="567" w:name="_Toc420593053"/>
      <w:bookmarkStart w:id="568" w:name="_Toc420593579"/>
      <w:bookmarkStart w:id="569" w:name="_Toc420594105"/>
      <w:bookmarkStart w:id="570" w:name="_Toc420701913"/>
      <w:bookmarkStart w:id="571" w:name="_Toc420702448"/>
      <w:bookmarkStart w:id="572" w:name="_Toc420703205"/>
      <w:bookmarkStart w:id="573" w:name="_Toc420703738"/>
      <w:bookmarkStart w:id="574" w:name="_Toc420704272"/>
      <w:bookmarkStart w:id="575" w:name="_Toc420704931"/>
      <w:bookmarkStart w:id="576" w:name="_Toc420705590"/>
      <w:bookmarkStart w:id="577" w:name="_Toc420592535"/>
      <w:bookmarkStart w:id="578" w:name="_Toc420593062"/>
      <w:bookmarkStart w:id="579" w:name="_Toc420593588"/>
      <w:bookmarkStart w:id="580" w:name="_Toc420594114"/>
      <w:bookmarkStart w:id="581" w:name="_Toc420701922"/>
      <w:bookmarkStart w:id="582" w:name="_Toc420702457"/>
      <w:bookmarkStart w:id="583" w:name="_Toc420703214"/>
      <w:bookmarkStart w:id="584" w:name="_Toc420703747"/>
      <w:bookmarkStart w:id="585" w:name="_Toc420704281"/>
      <w:bookmarkStart w:id="586" w:name="_Toc420704940"/>
      <w:bookmarkStart w:id="587" w:name="_Toc420705599"/>
      <w:bookmarkStart w:id="588" w:name="_Toc420592548"/>
      <w:bookmarkStart w:id="589" w:name="_Toc420593075"/>
      <w:bookmarkStart w:id="590" w:name="_Toc420593601"/>
      <w:bookmarkStart w:id="591" w:name="_Toc420594127"/>
      <w:bookmarkStart w:id="592" w:name="_Toc420701935"/>
      <w:bookmarkStart w:id="593" w:name="_Toc420702470"/>
      <w:bookmarkStart w:id="594" w:name="_Toc420703227"/>
      <w:bookmarkStart w:id="595" w:name="_Toc420703760"/>
      <w:bookmarkStart w:id="596" w:name="_Toc420704294"/>
      <w:bookmarkStart w:id="597" w:name="_Toc420704953"/>
      <w:bookmarkStart w:id="598" w:name="_Toc420705612"/>
      <w:bookmarkStart w:id="599" w:name="_Toc420592559"/>
      <w:bookmarkStart w:id="600" w:name="_Toc420593086"/>
      <w:bookmarkStart w:id="601" w:name="_Toc420593612"/>
      <w:bookmarkStart w:id="602" w:name="_Toc420594138"/>
      <w:bookmarkStart w:id="603" w:name="_Toc420701946"/>
      <w:bookmarkStart w:id="604" w:name="_Toc420702481"/>
      <w:bookmarkStart w:id="605" w:name="_Toc420703238"/>
      <w:bookmarkStart w:id="606" w:name="_Toc420703771"/>
      <w:bookmarkStart w:id="607" w:name="_Toc420704305"/>
      <w:bookmarkStart w:id="608" w:name="_Toc420704964"/>
      <w:bookmarkStart w:id="609" w:name="_Toc420705623"/>
      <w:bookmarkStart w:id="610" w:name="_Toc420592567"/>
      <w:bookmarkStart w:id="611" w:name="_Toc420593094"/>
      <w:bookmarkStart w:id="612" w:name="_Toc420593620"/>
      <w:bookmarkStart w:id="613" w:name="_Toc420594146"/>
      <w:bookmarkStart w:id="614" w:name="_Toc420701954"/>
      <w:bookmarkStart w:id="615" w:name="_Toc420702489"/>
      <w:bookmarkStart w:id="616" w:name="_Toc420703246"/>
      <w:bookmarkStart w:id="617" w:name="_Toc420703779"/>
      <w:bookmarkStart w:id="618" w:name="_Toc420704313"/>
      <w:bookmarkStart w:id="619" w:name="_Toc420704972"/>
      <w:bookmarkStart w:id="620" w:name="_Toc420705631"/>
      <w:bookmarkStart w:id="621" w:name="_Toc420592574"/>
      <w:bookmarkStart w:id="622" w:name="_Toc420593101"/>
      <w:bookmarkStart w:id="623" w:name="_Toc420593627"/>
      <w:bookmarkStart w:id="624" w:name="_Toc420594153"/>
      <w:bookmarkStart w:id="625" w:name="_Toc420701961"/>
      <w:bookmarkStart w:id="626" w:name="_Toc420702496"/>
      <w:bookmarkStart w:id="627" w:name="_Toc420703253"/>
      <w:bookmarkStart w:id="628" w:name="_Toc420703786"/>
      <w:bookmarkStart w:id="629" w:name="_Toc420704320"/>
      <w:bookmarkStart w:id="630" w:name="_Toc420704979"/>
      <w:bookmarkStart w:id="631" w:name="_Toc420705638"/>
      <w:bookmarkStart w:id="632" w:name="_Toc420592584"/>
      <w:bookmarkStart w:id="633" w:name="_Toc420593111"/>
      <w:bookmarkStart w:id="634" w:name="_Toc420593637"/>
      <w:bookmarkStart w:id="635" w:name="_Toc420594163"/>
      <w:bookmarkStart w:id="636" w:name="_Toc420701971"/>
      <w:bookmarkStart w:id="637" w:name="_Toc420702506"/>
      <w:bookmarkStart w:id="638" w:name="_Toc420703263"/>
      <w:bookmarkStart w:id="639" w:name="_Toc420703796"/>
      <w:bookmarkStart w:id="640" w:name="_Toc420704330"/>
      <w:bookmarkStart w:id="641" w:name="_Toc420704989"/>
      <w:bookmarkStart w:id="642" w:name="_Toc420705648"/>
      <w:bookmarkStart w:id="643" w:name="_Toc446424169"/>
      <w:bookmarkStart w:id="644" w:name="_Toc476040783"/>
      <w:bookmarkStart w:id="645" w:name="_Toc476042887"/>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t>9.</w:t>
      </w:r>
      <w:r w:rsidR="00B420D4">
        <w:t>1.7</w:t>
      </w:r>
      <w:r w:rsidR="00B420D4">
        <w:tab/>
        <w:t>Subscription Management</w:t>
      </w:r>
      <w:bookmarkEnd w:id="643"/>
      <w:bookmarkEnd w:id="644"/>
      <w:bookmarkEnd w:id="645"/>
    </w:p>
    <w:p w14:paraId="42F6626C" w14:textId="238E477E" w:rsidR="00B420D4" w:rsidRDefault="00FD1863" w:rsidP="00B420D4">
      <w:pPr>
        <w:pStyle w:val="Heading4"/>
      </w:pPr>
      <w:bookmarkStart w:id="646" w:name="_Toc446424170"/>
      <w:bookmarkStart w:id="647" w:name="_Toc476040784"/>
      <w:bookmarkStart w:id="648" w:name="_Toc476042888"/>
      <w:r>
        <w:t>9.</w:t>
      </w:r>
      <w:r w:rsidR="00B420D4">
        <w:t>1.7.1</w:t>
      </w:r>
      <w:r w:rsidR="00B420D4">
        <w:tab/>
      </w:r>
      <w:r w:rsidR="00B420D4" w:rsidRPr="008832FD">
        <w:t>Subscription Create</w:t>
      </w:r>
      <w:bookmarkEnd w:id="646"/>
      <w:bookmarkEnd w:id="647"/>
      <w:bookmarkEnd w:id="648"/>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592C9F30" w14:textId="77777777" w:rsidTr="00DD5665">
        <w:trPr>
          <w:cantSplit/>
          <w:tblHeader/>
          <w:jc w:val="center"/>
        </w:trPr>
        <w:tc>
          <w:tcPr>
            <w:tcW w:w="9816" w:type="dxa"/>
            <w:gridSpan w:val="4"/>
          </w:tcPr>
          <w:p w14:paraId="012A91EB"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03773AED" w14:textId="77777777" w:rsidTr="00DD5665">
        <w:trPr>
          <w:jc w:val="center"/>
        </w:trPr>
        <w:tc>
          <w:tcPr>
            <w:tcW w:w="2511" w:type="dxa"/>
            <w:gridSpan w:val="3"/>
          </w:tcPr>
          <w:p w14:paraId="1FE3E4D5" w14:textId="77777777" w:rsidR="00B420D4" w:rsidRPr="00E40398" w:rsidRDefault="00B420D4" w:rsidP="00DD5665">
            <w:pPr>
              <w:pStyle w:val="TAL"/>
              <w:keepLines w:val="0"/>
            </w:pPr>
            <w:r w:rsidRPr="00E40398">
              <w:rPr>
                <w:b/>
              </w:rPr>
              <w:t>Identifier:</w:t>
            </w:r>
          </w:p>
        </w:tc>
        <w:tc>
          <w:tcPr>
            <w:tcW w:w="7305" w:type="dxa"/>
          </w:tcPr>
          <w:p w14:paraId="04CE9001" w14:textId="77777777" w:rsidR="00B420D4" w:rsidRPr="00E40398" w:rsidRDefault="00B420D4" w:rsidP="00DD5665">
            <w:pPr>
              <w:pStyle w:val="TAL"/>
              <w:keepLines w:val="0"/>
            </w:pPr>
            <w:r w:rsidRPr="00E40398">
              <w:t>TD_M2M_NH_</w:t>
            </w:r>
            <w:r>
              <w:t>22</w:t>
            </w:r>
          </w:p>
        </w:tc>
      </w:tr>
      <w:tr w:rsidR="00B420D4" w:rsidRPr="00E40398" w14:paraId="005D7309" w14:textId="77777777" w:rsidTr="00DD5665">
        <w:trPr>
          <w:jc w:val="center"/>
        </w:trPr>
        <w:tc>
          <w:tcPr>
            <w:tcW w:w="2511" w:type="dxa"/>
            <w:gridSpan w:val="3"/>
          </w:tcPr>
          <w:p w14:paraId="101C514B" w14:textId="77777777" w:rsidR="00B420D4" w:rsidRPr="00E40398" w:rsidRDefault="00B420D4" w:rsidP="00DD5665">
            <w:pPr>
              <w:pStyle w:val="TAL"/>
              <w:keepLines w:val="0"/>
              <w:rPr>
                <w:lang w:val="en-US"/>
              </w:rPr>
            </w:pPr>
            <w:r w:rsidRPr="00E40398">
              <w:rPr>
                <w:b/>
              </w:rPr>
              <w:t>Objective:</w:t>
            </w:r>
          </w:p>
        </w:tc>
        <w:tc>
          <w:tcPr>
            <w:tcW w:w="7305" w:type="dxa"/>
          </w:tcPr>
          <w:p w14:paraId="296770C1" w14:textId="77777777" w:rsidR="00B420D4" w:rsidRPr="00E40398" w:rsidRDefault="00B420D4" w:rsidP="00DD5665">
            <w:pPr>
              <w:pStyle w:val="TAL"/>
              <w:keepLines w:val="0"/>
            </w:pPr>
            <w:r>
              <w:t>AE creates a subscription to Application Entity resource via subscription Create Request</w:t>
            </w:r>
          </w:p>
        </w:tc>
      </w:tr>
      <w:tr w:rsidR="00B420D4" w:rsidRPr="00E40398" w14:paraId="03A2FFD9" w14:textId="77777777" w:rsidTr="00DD5665">
        <w:trPr>
          <w:jc w:val="center"/>
        </w:trPr>
        <w:tc>
          <w:tcPr>
            <w:tcW w:w="2511" w:type="dxa"/>
            <w:gridSpan w:val="3"/>
          </w:tcPr>
          <w:p w14:paraId="1C12C85C" w14:textId="77777777" w:rsidR="00B420D4" w:rsidRPr="00E40398" w:rsidRDefault="00B420D4" w:rsidP="00DD5665">
            <w:pPr>
              <w:pStyle w:val="TAL"/>
              <w:keepLines w:val="0"/>
            </w:pPr>
            <w:r w:rsidRPr="00E40398">
              <w:rPr>
                <w:b/>
              </w:rPr>
              <w:t>Configuration:</w:t>
            </w:r>
          </w:p>
        </w:tc>
        <w:tc>
          <w:tcPr>
            <w:tcW w:w="7305" w:type="dxa"/>
          </w:tcPr>
          <w:p w14:paraId="179D2BB8" w14:textId="77777777" w:rsidR="00B420D4" w:rsidRPr="00E40398" w:rsidRDefault="00B420D4" w:rsidP="00DD5665">
            <w:pPr>
              <w:pStyle w:val="TAL"/>
              <w:keepLines w:val="0"/>
              <w:rPr>
                <w:b/>
              </w:rPr>
            </w:pPr>
            <w:r>
              <w:t>M2M_CFG_01</w:t>
            </w:r>
          </w:p>
        </w:tc>
      </w:tr>
      <w:tr w:rsidR="00B420D4" w:rsidRPr="00934EE2" w14:paraId="503F5544" w14:textId="77777777" w:rsidTr="00DD5665">
        <w:trPr>
          <w:jc w:val="center"/>
        </w:trPr>
        <w:tc>
          <w:tcPr>
            <w:tcW w:w="2511" w:type="dxa"/>
            <w:gridSpan w:val="3"/>
          </w:tcPr>
          <w:p w14:paraId="1F3DDEAF" w14:textId="77777777" w:rsidR="00B420D4" w:rsidRPr="00E40398" w:rsidRDefault="00B420D4" w:rsidP="00DD5665">
            <w:pPr>
              <w:pStyle w:val="TAL"/>
              <w:keepLines w:val="0"/>
            </w:pPr>
            <w:r w:rsidRPr="00E40398">
              <w:rPr>
                <w:b/>
              </w:rPr>
              <w:t>References:</w:t>
            </w:r>
          </w:p>
        </w:tc>
        <w:tc>
          <w:tcPr>
            <w:tcW w:w="7305" w:type="dxa"/>
          </w:tcPr>
          <w:p w14:paraId="2394918E" w14:textId="25FF3BD3"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10.2.11.2</w:t>
            </w:r>
          </w:p>
          <w:p w14:paraId="15A0ADFC" w14:textId="4BA6D8E1"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7.3.7.2</w:t>
            </w:r>
          </w:p>
        </w:tc>
      </w:tr>
      <w:tr w:rsidR="00B420D4" w:rsidRPr="00934EE2" w14:paraId="0F59C3EF" w14:textId="77777777" w:rsidTr="00DD5665">
        <w:trPr>
          <w:jc w:val="center"/>
        </w:trPr>
        <w:tc>
          <w:tcPr>
            <w:tcW w:w="9816" w:type="dxa"/>
            <w:gridSpan w:val="4"/>
            <w:shd w:val="clear" w:color="auto" w:fill="F2F2F2"/>
          </w:tcPr>
          <w:p w14:paraId="28B6FECD" w14:textId="77777777" w:rsidR="00B420D4" w:rsidRPr="00934EE2" w:rsidRDefault="00B420D4" w:rsidP="00DD5665">
            <w:pPr>
              <w:pStyle w:val="TAL"/>
              <w:keepLines w:val="0"/>
              <w:rPr>
                <w:b/>
                <w:lang w:val="fr-FR"/>
              </w:rPr>
            </w:pPr>
          </w:p>
        </w:tc>
      </w:tr>
      <w:tr w:rsidR="00B420D4" w:rsidRPr="00E40398" w14:paraId="75D15AA3" w14:textId="77777777" w:rsidTr="00DD5665">
        <w:trPr>
          <w:jc w:val="center"/>
        </w:trPr>
        <w:tc>
          <w:tcPr>
            <w:tcW w:w="2511" w:type="dxa"/>
            <w:gridSpan w:val="3"/>
            <w:tcBorders>
              <w:bottom w:val="single" w:sz="4" w:space="0" w:color="auto"/>
            </w:tcBorders>
          </w:tcPr>
          <w:p w14:paraId="01BE69EA"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00F1F16E" w14:textId="77777777" w:rsidR="00B420D4" w:rsidRPr="00A35373" w:rsidRDefault="00B420D4" w:rsidP="00647943">
            <w:pPr>
              <w:pStyle w:val="TAL"/>
              <w:numPr>
                <w:ilvl w:val="0"/>
                <w:numId w:val="18"/>
              </w:numPr>
              <w:ind w:hanging="542"/>
              <w:rPr>
                <w:szCs w:val="18"/>
                <w:lang w:eastAsia="zh-CN"/>
              </w:rPr>
            </w:pPr>
            <w:r w:rsidRPr="00A35373">
              <w:rPr>
                <w:szCs w:val="18"/>
                <w:lang w:eastAsia="zh-CN"/>
              </w:rPr>
              <w:t>AE has created an application resource &lt;AE&gt; on registrar CSE</w:t>
            </w:r>
          </w:p>
          <w:p w14:paraId="5CC7BE03" w14:textId="77777777" w:rsidR="00B420D4" w:rsidRPr="00A35373" w:rsidRDefault="00B420D4" w:rsidP="00647943">
            <w:pPr>
              <w:pStyle w:val="TAL"/>
              <w:keepLines w:val="0"/>
              <w:numPr>
                <w:ilvl w:val="0"/>
                <w:numId w:val="15"/>
              </w:numPr>
              <w:ind w:left="462"/>
              <w:rPr>
                <w:szCs w:val="18"/>
                <w:lang w:eastAsia="zh-CN"/>
              </w:rPr>
            </w:pPr>
            <w:r w:rsidRPr="00A35373">
              <w:rPr>
                <w:szCs w:val="18"/>
                <w:lang w:eastAsia="zh-CN"/>
              </w:rPr>
              <w:t>AE has created a container resource &lt;container&gt; on</w:t>
            </w:r>
            <w:r>
              <w:rPr>
                <w:szCs w:val="18"/>
                <w:lang w:eastAsia="zh-CN"/>
              </w:rPr>
              <w:t xml:space="preserve"> </w:t>
            </w:r>
            <w:r w:rsidRPr="00A35373">
              <w:rPr>
                <w:szCs w:val="18"/>
                <w:lang w:eastAsia="zh-CN"/>
              </w:rPr>
              <w:t>registrar CSE</w:t>
            </w:r>
          </w:p>
        </w:tc>
      </w:tr>
      <w:tr w:rsidR="00B420D4" w:rsidRPr="00E40398" w14:paraId="3CB23DD3" w14:textId="77777777" w:rsidTr="00DD5665">
        <w:trPr>
          <w:jc w:val="center"/>
        </w:trPr>
        <w:tc>
          <w:tcPr>
            <w:tcW w:w="9816" w:type="dxa"/>
            <w:gridSpan w:val="4"/>
            <w:shd w:val="clear" w:color="auto" w:fill="F2F2F2"/>
          </w:tcPr>
          <w:p w14:paraId="7B8F1F57" w14:textId="77777777" w:rsidR="00B420D4" w:rsidRPr="00E40398" w:rsidRDefault="00B420D4" w:rsidP="00DD5665">
            <w:pPr>
              <w:pStyle w:val="TAL"/>
              <w:keepLines w:val="0"/>
              <w:jc w:val="center"/>
              <w:rPr>
                <w:b/>
              </w:rPr>
            </w:pPr>
            <w:r w:rsidRPr="00E40398">
              <w:rPr>
                <w:b/>
              </w:rPr>
              <w:t>Test Sequence</w:t>
            </w:r>
          </w:p>
        </w:tc>
      </w:tr>
      <w:tr w:rsidR="00B420D4" w:rsidRPr="00E40398" w14:paraId="3943A6B9" w14:textId="77777777" w:rsidTr="00DD5665">
        <w:trPr>
          <w:jc w:val="center"/>
        </w:trPr>
        <w:tc>
          <w:tcPr>
            <w:tcW w:w="527" w:type="dxa"/>
            <w:tcBorders>
              <w:bottom w:val="single" w:sz="4" w:space="0" w:color="auto"/>
            </w:tcBorders>
            <w:shd w:val="clear" w:color="auto" w:fill="auto"/>
            <w:vAlign w:val="center"/>
          </w:tcPr>
          <w:p w14:paraId="1CFA8CD0"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52F8D423"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2EEF34FB"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29D05B19" w14:textId="77777777" w:rsidR="00B420D4" w:rsidRPr="00E40398" w:rsidRDefault="00B420D4" w:rsidP="00DD5665">
            <w:pPr>
              <w:pStyle w:val="TAL"/>
              <w:keepNext w:val="0"/>
              <w:jc w:val="center"/>
              <w:rPr>
                <w:b/>
              </w:rPr>
            </w:pPr>
            <w:r w:rsidRPr="00E40398">
              <w:rPr>
                <w:b/>
              </w:rPr>
              <w:t>Description</w:t>
            </w:r>
          </w:p>
        </w:tc>
      </w:tr>
      <w:tr w:rsidR="00B420D4" w:rsidRPr="00E40398" w14:paraId="0699F5E1" w14:textId="77777777" w:rsidTr="00DD5665">
        <w:trPr>
          <w:jc w:val="center"/>
        </w:trPr>
        <w:tc>
          <w:tcPr>
            <w:tcW w:w="527" w:type="dxa"/>
            <w:tcBorders>
              <w:left w:val="single" w:sz="4" w:space="0" w:color="auto"/>
            </w:tcBorders>
            <w:vAlign w:val="center"/>
          </w:tcPr>
          <w:p w14:paraId="735FDC79" w14:textId="77777777" w:rsidR="00B420D4" w:rsidRPr="00E40398" w:rsidRDefault="00B420D4" w:rsidP="00DD5665">
            <w:pPr>
              <w:pStyle w:val="TAL"/>
              <w:keepNext w:val="0"/>
              <w:jc w:val="center"/>
            </w:pPr>
            <w:r w:rsidRPr="00E40398">
              <w:t>1</w:t>
            </w:r>
          </w:p>
        </w:tc>
        <w:tc>
          <w:tcPr>
            <w:tcW w:w="647" w:type="dxa"/>
          </w:tcPr>
          <w:p w14:paraId="3F9A02EC" w14:textId="77777777" w:rsidR="00B420D4" w:rsidRPr="00E40398" w:rsidRDefault="00B420D4" w:rsidP="00DD5665">
            <w:pPr>
              <w:pStyle w:val="TAL"/>
              <w:jc w:val="center"/>
            </w:pPr>
          </w:p>
        </w:tc>
        <w:tc>
          <w:tcPr>
            <w:tcW w:w="1337" w:type="dxa"/>
            <w:shd w:val="clear" w:color="auto" w:fill="E7E6E6"/>
          </w:tcPr>
          <w:p w14:paraId="126EE00B" w14:textId="77777777" w:rsidR="00B420D4" w:rsidRPr="00E40398" w:rsidRDefault="00B420D4" w:rsidP="00DD5665">
            <w:pPr>
              <w:pStyle w:val="TAL"/>
              <w:jc w:val="center"/>
            </w:pPr>
            <w:r w:rsidRPr="00E40398">
              <w:t>Stimulus</w:t>
            </w:r>
          </w:p>
        </w:tc>
        <w:tc>
          <w:tcPr>
            <w:tcW w:w="7305" w:type="dxa"/>
            <w:shd w:val="clear" w:color="auto" w:fill="E7E6E6"/>
          </w:tcPr>
          <w:p w14:paraId="4295C456" w14:textId="77777777" w:rsidR="00B420D4" w:rsidRPr="00E40398" w:rsidRDefault="00B420D4" w:rsidP="00DD5665">
            <w:pPr>
              <w:pStyle w:val="TAL"/>
              <w:rPr>
                <w:lang w:eastAsia="zh-CN"/>
              </w:rPr>
            </w:pPr>
            <w:r w:rsidRPr="00E40398">
              <w:rPr>
                <w:lang w:val="en-US"/>
              </w:rPr>
              <w:t>AE</w:t>
            </w:r>
            <w:r>
              <w:rPr>
                <w:lang w:val="en-US"/>
              </w:rPr>
              <w:t xml:space="preserve"> </w:t>
            </w:r>
            <w:r w:rsidRPr="00A34C8C">
              <w:rPr>
                <w:rFonts w:eastAsia="MS Mincho"/>
              </w:rPr>
              <w:t xml:space="preserve">is requested to send a </w:t>
            </w:r>
            <w:r>
              <w:rPr>
                <w:rFonts w:eastAsia="MS Mincho"/>
              </w:rPr>
              <w:t>subscription</w:t>
            </w:r>
            <w:r w:rsidRPr="00A34C8C">
              <w:rPr>
                <w:rFonts w:eastAsia="MS Mincho"/>
              </w:rPr>
              <w:t xml:space="preserve"> Create request </w:t>
            </w:r>
            <w:r w:rsidRPr="00E40398">
              <w:t>to the Registrar CSE</w:t>
            </w:r>
          </w:p>
        </w:tc>
      </w:tr>
      <w:tr w:rsidR="00B420D4" w:rsidRPr="00E40398" w14:paraId="7791FE6E" w14:textId="77777777" w:rsidTr="00DD5665">
        <w:trPr>
          <w:trHeight w:val="983"/>
          <w:jc w:val="center"/>
        </w:trPr>
        <w:tc>
          <w:tcPr>
            <w:tcW w:w="527" w:type="dxa"/>
            <w:tcBorders>
              <w:left w:val="single" w:sz="4" w:space="0" w:color="auto"/>
            </w:tcBorders>
            <w:vAlign w:val="center"/>
          </w:tcPr>
          <w:p w14:paraId="5B7A7C06" w14:textId="77777777" w:rsidR="00B420D4" w:rsidRPr="00E40398" w:rsidRDefault="00B420D4" w:rsidP="00DD5665">
            <w:pPr>
              <w:pStyle w:val="TAL"/>
              <w:keepNext w:val="0"/>
              <w:jc w:val="center"/>
            </w:pPr>
            <w:r w:rsidRPr="00E40398">
              <w:t>2</w:t>
            </w:r>
          </w:p>
        </w:tc>
        <w:tc>
          <w:tcPr>
            <w:tcW w:w="647" w:type="dxa"/>
            <w:vAlign w:val="center"/>
          </w:tcPr>
          <w:p w14:paraId="04F4D05E" w14:textId="77777777" w:rsidR="00B420D4" w:rsidRPr="00E40398" w:rsidRDefault="00B420D4" w:rsidP="00DD5665">
            <w:pPr>
              <w:pStyle w:val="TAL"/>
              <w:jc w:val="center"/>
            </w:pPr>
          </w:p>
          <w:p w14:paraId="3EEA65FD" w14:textId="77777777" w:rsidR="00B420D4" w:rsidRPr="00E40398" w:rsidRDefault="00B420D4" w:rsidP="00DD5665">
            <w:pPr>
              <w:pStyle w:val="TAL"/>
              <w:jc w:val="center"/>
            </w:pPr>
            <w:r w:rsidRPr="00E40398">
              <w:t>Mca</w:t>
            </w:r>
          </w:p>
        </w:tc>
        <w:tc>
          <w:tcPr>
            <w:tcW w:w="1337" w:type="dxa"/>
            <w:vAlign w:val="center"/>
          </w:tcPr>
          <w:p w14:paraId="41576B75"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51C24B7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25D5AD2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Pr>
                <w:lang w:eastAsia="zh-CN"/>
              </w:rPr>
              <w:t>URI of &lt;Container</w:t>
            </w:r>
            <w:r w:rsidRPr="007437BD">
              <w:rPr>
                <w:lang w:eastAsia="zh-CN"/>
              </w:rPr>
              <w:t>&gt; resource</w:t>
            </w:r>
          </w:p>
          <w:p w14:paraId="1161AA36"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6ACB8DB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1E07A25C" w14:textId="77777777" w:rsidR="00B420D4" w:rsidRDefault="00B420D4" w:rsidP="00647943">
            <w:pPr>
              <w:pStyle w:val="TAL"/>
              <w:numPr>
                <w:ilvl w:val="0"/>
                <w:numId w:val="18"/>
              </w:numPr>
              <w:ind w:hanging="542"/>
              <w:rPr>
                <w:szCs w:val="18"/>
                <w:lang w:eastAsia="zh-CN"/>
              </w:rPr>
            </w:pPr>
            <w:r w:rsidRPr="00E40398">
              <w:rPr>
                <w:szCs w:val="18"/>
                <w:lang w:eastAsia="zh-CN"/>
              </w:rPr>
              <w:t>ty = 2</w:t>
            </w:r>
            <w:r>
              <w:rPr>
                <w:szCs w:val="18"/>
                <w:lang w:eastAsia="zh-CN"/>
              </w:rPr>
              <w:t>3</w:t>
            </w:r>
            <w:r w:rsidRPr="00E40398">
              <w:rPr>
                <w:szCs w:val="18"/>
                <w:lang w:eastAsia="zh-CN"/>
              </w:rPr>
              <w:t xml:space="preserve"> (</w:t>
            </w:r>
            <w:r>
              <w:rPr>
                <w:szCs w:val="18"/>
                <w:lang w:eastAsia="zh-CN"/>
              </w:rPr>
              <w:t>Subscription</w:t>
            </w:r>
            <w:r w:rsidRPr="00E40398">
              <w:rPr>
                <w:szCs w:val="18"/>
                <w:lang w:eastAsia="zh-CN"/>
              </w:rPr>
              <w:t>)</w:t>
            </w:r>
          </w:p>
          <w:p w14:paraId="25EC5BF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Subscription</w:t>
            </w:r>
            <w:r w:rsidRPr="00E40398">
              <w:rPr>
                <w:szCs w:val="18"/>
                <w:lang w:eastAsia="zh-CN"/>
              </w:rPr>
              <w:t>&gt; resource</w:t>
            </w:r>
          </w:p>
        </w:tc>
      </w:tr>
      <w:tr w:rsidR="00B420D4" w:rsidRPr="00E40398" w14:paraId="08CFBF6B" w14:textId="77777777" w:rsidTr="00DD5665">
        <w:trPr>
          <w:jc w:val="center"/>
        </w:trPr>
        <w:tc>
          <w:tcPr>
            <w:tcW w:w="527" w:type="dxa"/>
            <w:tcBorders>
              <w:left w:val="single" w:sz="4" w:space="0" w:color="auto"/>
            </w:tcBorders>
            <w:vAlign w:val="center"/>
          </w:tcPr>
          <w:p w14:paraId="36DAB607" w14:textId="77777777" w:rsidR="00B420D4" w:rsidRPr="00E40398" w:rsidRDefault="00B420D4" w:rsidP="00DD5665">
            <w:pPr>
              <w:pStyle w:val="TAL"/>
              <w:keepNext w:val="0"/>
              <w:jc w:val="center"/>
            </w:pPr>
            <w:r w:rsidRPr="00E40398">
              <w:t>3</w:t>
            </w:r>
          </w:p>
        </w:tc>
        <w:tc>
          <w:tcPr>
            <w:tcW w:w="647" w:type="dxa"/>
            <w:vAlign w:val="center"/>
          </w:tcPr>
          <w:p w14:paraId="7F85EBF4" w14:textId="77777777" w:rsidR="00B420D4" w:rsidRPr="00E40398" w:rsidRDefault="00B420D4" w:rsidP="00DD5665">
            <w:pPr>
              <w:pStyle w:val="TAL"/>
              <w:jc w:val="center"/>
            </w:pPr>
          </w:p>
        </w:tc>
        <w:tc>
          <w:tcPr>
            <w:tcW w:w="1337" w:type="dxa"/>
            <w:shd w:val="clear" w:color="auto" w:fill="E7E6E6"/>
            <w:vAlign w:val="center"/>
          </w:tcPr>
          <w:p w14:paraId="4FB9DF6F" w14:textId="77777777" w:rsidR="00B420D4" w:rsidRPr="00E40398" w:rsidRDefault="00B420D4" w:rsidP="00DD5665">
            <w:pPr>
              <w:pStyle w:val="TAL"/>
              <w:jc w:val="center"/>
            </w:pPr>
            <w:r w:rsidRPr="00E40398">
              <w:t>IOP Check</w:t>
            </w:r>
          </w:p>
        </w:tc>
        <w:tc>
          <w:tcPr>
            <w:tcW w:w="7305" w:type="dxa"/>
            <w:shd w:val="clear" w:color="auto" w:fill="E7E6E6"/>
          </w:tcPr>
          <w:p w14:paraId="28BD7F77" w14:textId="77777777" w:rsidR="00B420D4" w:rsidRPr="00E40398" w:rsidRDefault="00B420D4" w:rsidP="00DD5665">
            <w:pPr>
              <w:pStyle w:val="TAL"/>
              <w:rPr>
                <w:szCs w:val="18"/>
                <w:lang w:eastAsia="zh-CN"/>
              </w:rPr>
            </w:pPr>
            <w:r w:rsidRPr="00E40398">
              <w:rPr>
                <w:lang w:val="en-US"/>
              </w:rPr>
              <w:t>Check if possible that the &lt;</w:t>
            </w:r>
            <w:r w:rsidRPr="00B1377A">
              <w:rPr>
                <w:szCs w:val="18"/>
                <w:lang w:eastAsia="zh-CN"/>
              </w:rPr>
              <w:t>Subscription</w:t>
            </w:r>
            <w:r w:rsidRPr="00E40398">
              <w:rPr>
                <w:lang w:val="en-US"/>
              </w:rPr>
              <w:t>&gt; resource is created in registrar CSE.</w:t>
            </w:r>
          </w:p>
        </w:tc>
      </w:tr>
      <w:tr w:rsidR="00B420D4" w:rsidRPr="00E40398" w14:paraId="4A67BC56" w14:textId="77777777" w:rsidTr="00DD5665">
        <w:trPr>
          <w:jc w:val="center"/>
        </w:trPr>
        <w:tc>
          <w:tcPr>
            <w:tcW w:w="527" w:type="dxa"/>
            <w:tcBorders>
              <w:left w:val="single" w:sz="4" w:space="0" w:color="auto"/>
            </w:tcBorders>
            <w:vAlign w:val="center"/>
          </w:tcPr>
          <w:p w14:paraId="24EF0E6A" w14:textId="77777777" w:rsidR="00B420D4" w:rsidRPr="00E40398" w:rsidRDefault="00B420D4" w:rsidP="00DD5665">
            <w:pPr>
              <w:pStyle w:val="TAL"/>
              <w:keepNext w:val="0"/>
              <w:jc w:val="center"/>
            </w:pPr>
            <w:r w:rsidRPr="00E40398">
              <w:t>4</w:t>
            </w:r>
          </w:p>
        </w:tc>
        <w:tc>
          <w:tcPr>
            <w:tcW w:w="647" w:type="dxa"/>
            <w:vAlign w:val="center"/>
          </w:tcPr>
          <w:p w14:paraId="0208C83C" w14:textId="77777777" w:rsidR="00B420D4" w:rsidRPr="00E40398" w:rsidRDefault="00B420D4" w:rsidP="00DD5665">
            <w:pPr>
              <w:pStyle w:val="TAL"/>
              <w:jc w:val="center"/>
            </w:pPr>
          </w:p>
          <w:p w14:paraId="25F66377" w14:textId="77777777" w:rsidR="00B420D4" w:rsidRPr="00E40398" w:rsidRDefault="00B420D4" w:rsidP="00DD5665">
            <w:pPr>
              <w:pStyle w:val="TAL"/>
              <w:jc w:val="center"/>
            </w:pPr>
            <w:r w:rsidRPr="00E40398">
              <w:t>Mca</w:t>
            </w:r>
          </w:p>
        </w:tc>
        <w:tc>
          <w:tcPr>
            <w:tcW w:w="1337" w:type="dxa"/>
            <w:vAlign w:val="center"/>
          </w:tcPr>
          <w:p w14:paraId="78529283"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12CBAAF9"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2A6ABDD8"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5C01C17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Subscription</w:t>
            </w:r>
            <w:r w:rsidRPr="00E40398">
              <w:rPr>
                <w:szCs w:val="18"/>
                <w:lang w:eastAsia="zh-CN"/>
              </w:rPr>
              <w:t>&gt; resource</w:t>
            </w:r>
          </w:p>
        </w:tc>
      </w:tr>
      <w:tr w:rsidR="00B420D4" w:rsidRPr="00E40398" w14:paraId="5BAA3751" w14:textId="77777777" w:rsidTr="00DD5665">
        <w:trPr>
          <w:jc w:val="center"/>
        </w:trPr>
        <w:tc>
          <w:tcPr>
            <w:tcW w:w="527" w:type="dxa"/>
            <w:tcBorders>
              <w:left w:val="single" w:sz="4" w:space="0" w:color="auto"/>
            </w:tcBorders>
            <w:vAlign w:val="center"/>
          </w:tcPr>
          <w:p w14:paraId="08B0FB5F" w14:textId="77777777" w:rsidR="00B420D4" w:rsidRPr="00E40398" w:rsidRDefault="00B420D4" w:rsidP="00DD5665">
            <w:pPr>
              <w:pStyle w:val="TAL"/>
              <w:keepNext w:val="0"/>
              <w:jc w:val="center"/>
            </w:pPr>
            <w:r w:rsidRPr="00E40398">
              <w:t>5</w:t>
            </w:r>
          </w:p>
        </w:tc>
        <w:tc>
          <w:tcPr>
            <w:tcW w:w="647" w:type="dxa"/>
          </w:tcPr>
          <w:p w14:paraId="08A833F9" w14:textId="77777777" w:rsidR="00B420D4" w:rsidRPr="00E40398" w:rsidRDefault="00B420D4" w:rsidP="00DD5665">
            <w:pPr>
              <w:pStyle w:val="TAL"/>
              <w:jc w:val="center"/>
            </w:pPr>
          </w:p>
        </w:tc>
        <w:tc>
          <w:tcPr>
            <w:tcW w:w="1337" w:type="dxa"/>
            <w:shd w:val="clear" w:color="auto" w:fill="E7E6E6"/>
            <w:vAlign w:val="center"/>
          </w:tcPr>
          <w:p w14:paraId="37DE7D5F"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6D7C7BE7" w14:textId="77777777" w:rsidR="00B420D4" w:rsidRPr="00E40398" w:rsidRDefault="00B420D4" w:rsidP="00DD5665">
            <w:pPr>
              <w:pStyle w:val="TAL"/>
            </w:pPr>
            <w:r w:rsidRPr="00E40398">
              <w:t xml:space="preserve">AE </w:t>
            </w:r>
            <w:r w:rsidRPr="00554F35">
              <w:rPr>
                <w:rFonts w:eastAsia="MS Mincho"/>
              </w:rPr>
              <w:t>indicates successful operation</w:t>
            </w:r>
          </w:p>
        </w:tc>
      </w:tr>
      <w:tr w:rsidR="00B420D4" w:rsidRPr="00E40398" w14:paraId="718ECA33"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2C18F592"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4919F08" w14:textId="77777777" w:rsidR="00B420D4" w:rsidRPr="00E40398" w:rsidRDefault="00B420D4" w:rsidP="00DD5665">
            <w:pPr>
              <w:pStyle w:val="TAL"/>
            </w:pPr>
          </w:p>
        </w:tc>
      </w:tr>
      <w:tr w:rsidR="00B420D4" w:rsidRPr="00E40398" w14:paraId="5AA25353"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DEFEDA2"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7C10EE" w14:textId="77777777" w:rsidR="00B420D4" w:rsidRPr="00E40398" w:rsidRDefault="00B420D4" w:rsidP="00DD5665">
            <w:pPr>
              <w:pStyle w:val="TAL"/>
            </w:pPr>
          </w:p>
        </w:tc>
      </w:tr>
    </w:tbl>
    <w:p w14:paraId="20638154" w14:textId="77777777" w:rsidR="00B420D4" w:rsidRDefault="00B420D4" w:rsidP="00B420D4">
      <w:pPr>
        <w:rPr>
          <w:highlight w:val="yellow"/>
        </w:rPr>
      </w:pPr>
    </w:p>
    <w:p w14:paraId="246535C1" w14:textId="1893F1F6" w:rsidR="00B420D4" w:rsidRDefault="00FD1863" w:rsidP="00B420D4">
      <w:pPr>
        <w:pStyle w:val="Heading4"/>
      </w:pPr>
      <w:bookmarkStart w:id="649" w:name="_Toc446424171"/>
      <w:bookmarkStart w:id="650" w:name="_Toc476040785"/>
      <w:bookmarkStart w:id="651" w:name="_Toc476042889"/>
      <w:r>
        <w:lastRenderedPageBreak/>
        <w:t>9.</w:t>
      </w:r>
      <w:r w:rsidR="00B420D4">
        <w:t>1.7.2</w:t>
      </w:r>
      <w:r w:rsidR="00B420D4">
        <w:tab/>
      </w:r>
      <w:r w:rsidR="00B420D4" w:rsidRPr="008832FD">
        <w:t>Subscription Retrieve</w:t>
      </w:r>
      <w:bookmarkEnd w:id="649"/>
      <w:bookmarkEnd w:id="650"/>
      <w:bookmarkEnd w:id="65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00BB2CC5" w14:textId="77777777" w:rsidTr="00DD5665">
        <w:trPr>
          <w:cantSplit/>
          <w:tblHeader/>
          <w:jc w:val="center"/>
        </w:trPr>
        <w:tc>
          <w:tcPr>
            <w:tcW w:w="9816" w:type="dxa"/>
            <w:gridSpan w:val="4"/>
          </w:tcPr>
          <w:p w14:paraId="59CBF678"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0CF91E3A" w14:textId="77777777" w:rsidTr="00DD5665">
        <w:trPr>
          <w:jc w:val="center"/>
        </w:trPr>
        <w:tc>
          <w:tcPr>
            <w:tcW w:w="2511" w:type="dxa"/>
            <w:gridSpan w:val="3"/>
          </w:tcPr>
          <w:p w14:paraId="27B12682" w14:textId="77777777" w:rsidR="00B420D4" w:rsidRDefault="00B420D4" w:rsidP="00DD5665">
            <w:pPr>
              <w:pStyle w:val="TAL"/>
              <w:keepLines w:val="0"/>
            </w:pPr>
            <w:r w:rsidRPr="00DC0063">
              <w:rPr>
                <w:b/>
              </w:rPr>
              <w:t>Identifier:</w:t>
            </w:r>
          </w:p>
        </w:tc>
        <w:tc>
          <w:tcPr>
            <w:tcW w:w="7305" w:type="dxa"/>
          </w:tcPr>
          <w:p w14:paraId="521F11C2" w14:textId="77777777" w:rsidR="00B420D4" w:rsidRPr="00DC0063" w:rsidRDefault="00B420D4" w:rsidP="00DD5665">
            <w:pPr>
              <w:pStyle w:val="TAL"/>
              <w:keepLines w:val="0"/>
            </w:pPr>
            <w:r>
              <w:t>TD_M2M_NH_23</w:t>
            </w:r>
          </w:p>
        </w:tc>
      </w:tr>
      <w:tr w:rsidR="00B420D4" w:rsidRPr="00DC0063" w14:paraId="2BBEBC69" w14:textId="77777777" w:rsidTr="00DD5665">
        <w:trPr>
          <w:jc w:val="center"/>
        </w:trPr>
        <w:tc>
          <w:tcPr>
            <w:tcW w:w="2511" w:type="dxa"/>
            <w:gridSpan w:val="3"/>
          </w:tcPr>
          <w:p w14:paraId="4C0951AA" w14:textId="77777777" w:rsidR="00B420D4" w:rsidRDefault="00B420D4" w:rsidP="00DD5665">
            <w:pPr>
              <w:pStyle w:val="TAL"/>
              <w:keepLines w:val="0"/>
              <w:rPr>
                <w:lang w:val="en-US"/>
              </w:rPr>
            </w:pPr>
            <w:r w:rsidRPr="00DC0063">
              <w:rPr>
                <w:b/>
              </w:rPr>
              <w:t>Objective:</w:t>
            </w:r>
          </w:p>
        </w:tc>
        <w:tc>
          <w:tcPr>
            <w:tcW w:w="7305" w:type="dxa"/>
          </w:tcPr>
          <w:p w14:paraId="1C8EC23F" w14:textId="77777777" w:rsidR="00B420D4" w:rsidRPr="00DC0063" w:rsidRDefault="00B420D4" w:rsidP="00DD5665">
            <w:pPr>
              <w:pStyle w:val="TAL"/>
              <w:keepLines w:val="0"/>
            </w:pPr>
            <w:r>
              <w:rPr>
                <w:lang w:val="en-US"/>
              </w:rPr>
              <w:t xml:space="preserve">AE </w:t>
            </w:r>
            <w:r w:rsidRPr="00BA0796">
              <w:rPr>
                <w:lang w:val="en-US"/>
              </w:rPr>
              <w:t xml:space="preserve">retrieves </w:t>
            </w:r>
            <w:r>
              <w:rPr>
                <w:lang w:val="en-US"/>
              </w:rPr>
              <w:t>subscription resource from Registrar CSE</w:t>
            </w:r>
          </w:p>
        </w:tc>
      </w:tr>
      <w:tr w:rsidR="00B420D4" w:rsidRPr="00DC0063" w14:paraId="29CF9CBA" w14:textId="77777777" w:rsidTr="00DD5665">
        <w:trPr>
          <w:jc w:val="center"/>
        </w:trPr>
        <w:tc>
          <w:tcPr>
            <w:tcW w:w="2511" w:type="dxa"/>
            <w:gridSpan w:val="3"/>
          </w:tcPr>
          <w:p w14:paraId="4F4ED399" w14:textId="77777777" w:rsidR="00B420D4" w:rsidRDefault="00B420D4" w:rsidP="00DD5665">
            <w:pPr>
              <w:pStyle w:val="TAL"/>
              <w:keepLines w:val="0"/>
            </w:pPr>
            <w:r w:rsidRPr="00DC0063">
              <w:rPr>
                <w:b/>
              </w:rPr>
              <w:t>Configuration:</w:t>
            </w:r>
          </w:p>
        </w:tc>
        <w:tc>
          <w:tcPr>
            <w:tcW w:w="7305" w:type="dxa"/>
          </w:tcPr>
          <w:p w14:paraId="1E186B0D" w14:textId="77777777" w:rsidR="00B420D4" w:rsidRPr="00DC0063" w:rsidRDefault="00B420D4" w:rsidP="00DD5665">
            <w:pPr>
              <w:pStyle w:val="TAL"/>
              <w:keepLines w:val="0"/>
              <w:rPr>
                <w:b/>
              </w:rPr>
            </w:pPr>
            <w:r>
              <w:t>M2M_CFG_01</w:t>
            </w:r>
          </w:p>
        </w:tc>
      </w:tr>
      <w:tr w:rsidR="00B420D4" w:rsidRPr="00934EE2" w14:paraId="6A7FBC33" w14:textId="77777777" w:rsidTr="00DD5665">
        <w:trPr>
          <w:jc w:val="center"/>
        </w:trPr>
        <w:tc>
          <w:tcPr>
            <w:tcW w:w="2511" w:type="dxa"/>
            <w:gridSpan w:val="3"/>
          </w:tcPr>
          <w:p w14:paraId="1CBC5E98" w14:textId="77777777" w:rsidR="00B420D4" w:rsidRDefault="00B420D4" w:rsidP="00DD5665">
            <w:pPr>
              <w:pStyle w:val="TAL"/>
              <w:keepLines w:val="0"/>
            </w:pPr>
            <w:r w:rsidRPr="00DC0063">
              <w:rPr>
                <w:b/>
              </w:rPr>
              <w:t>References:</w:t>
            </w:r>
          </w:p>
        </w:tc>
        <w:tc>
          <w:tcPr>
            <w:tcW w:w="7305" w:type="dxa"/>
          </w:tcPr>
          <w:p w14:paraId="0185AA97" w14:textId="5ADB17AA"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10.2.11.3</w:t>
            </w:r>
          </w:p>
          <w:p w14:paraId="7FEE0D43" w14:textId="2227AC20"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7.3.7.2</w:t>
            </w:r>
          </w:p>
        </w:tc>
      </w:tr>
      <w:tr w:rsidR="00B420D4" w:rsidRPr="00934EE2" w14:paraId="2E00B6AE" w14:textId="77777777" w:rsidTr="00DD5665">
        <w:trPr>
          <w:jc w:val="center"/>
        </w:trPr>
        <w:tc>
          <w:tcPr>
            <w:tcW w:w="9816" w:type="dxa"/>
            <w:gridSpan w:val="4"/>
            <w:shd w:val="clear" w:color="auto" w:fill="F2F2F2"/>
          </w:tcPr>
          <w:p w14:paraId="4163D575" w14:textId="77777777" w:rsidR="00B420D4" w:rsidRPr="00934EE2" w:rsidRDefault="00B420D4" w:rsidP="00DD5665">
            <w:pPr>
              <w:pStyle w:val="TAL"/>
              <w:keepLines w:val="0"/>
              <w:rPr>
                <w:b/>
                <w:lang w:val="fr-FR"/>
              </w:rPr>
            </w:pPr>
          </w:p>
        </w:tc>
      </w:tr>
      <w:tr w:rsidR="00B420D4" w:rsidRPr="00DC0063" w14:paraId="55D34249" w14:textId="77777777" w:rsidTr="00DD5665">
        <w:trPr>
          <w:jc w:val="center"/>
        </w:trPr>
        <w:tc>
          <w:tcPr>
            <w:tcW w:w="2511" w:type="dxa"/>
            <w:gridSpan w:val="3"/>
            <w:tcBorders>
              <w:bottom w:val="single" w:sz="4" w:space="0" w:color="auto"/>
            </w:tcBorders>
          </w:tcPr>
          <w:p w14:paraId="6C6D0E7F"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ED1FD72"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48F4DA0D" w14:textId="77777777" w:rsidR="00B420D4" w:rsidRPr="00B1377A" w:rsidRDefault="00B420D4" w:rsidP="00647943">
            <w:pPr>
              <w:pStyle w:val="TAL"/>
              <w:numPr>
                <w:ilvl w:val="0"/>
                <w:numId w:val="18"/>
              </w:numPr>
              <w:ind w:hanging="542"/>
            </w:pPr>
            <w:r w:rsidRPr="00B1377A">
              <w:t>AE has created a container resource &lt;container&gt; on Registrar CSE</w:t>
            </w:r>
          </w:p>
          <w:p w14:paraId="745E042E" w14:textId="77777777" w:rsidR="00B420D4" w:rsidRPr="00DC0063" w:rsidRDefault="00B420D4" w:rsidP="00647943">
            <w:pPr>
              <w:pStyle w:val="TAL"/>
              <w:numPr>
                <w:ilvl w:val="0"/>
                <w:numId w:val="18"/>
              </w:numPr>
              <w:ind w:hanging="542"/>
            </w:pPr>
            <w:r w:rsidRPr="00B1377A">
              <w:t>AE has created a subscription resource &lt;</w:t>
            </w:r>
            <w:r w:rsidRPr="00B1377A">
              <w:rPr>
                <w:szCs w:val="18"/>
                <w:lang w:val="en-US" w:eastAsia="zh-CN"/>
              </w:rPr>
              <w:t>subscription</w:t>
            </w:r>
            <w:r w:rsidRPr="00B1377A">
              <w:t>&gt; on Registrar CSE</w:t>
            </w:r>
          </w:p>
        </w:tc>
      </w:tr>
      <w:tr w:rsidR="00B420D4" w:rsidRPr="00DC0063" w14:paraId="12F2137E" w14:textId="77777777" w:rsidTr="00DD5665">
        <w:trPr>
          <w:jc w:val="center"/>
        </w:trPr>
        <w:tc>
          <w:tcPr>
            <w:tcW w:w="9816" w:type="dxa"/>
            <w:gridSpan w:val="4"/>
            <w:shd w:val="clear" w:color="auto" w:fill="F2F2F2"/>
          </w:tcPr>
          <w:p w14:paraId="24A2C1D0" w14:textId="77777777" w:rsidR="00B420D4" w:rsidRPr="00DC0063" w:rsidRDefault="00B420D4" w:rsidP="00DD5665">
            <w:pPr>
              <w:pStyle w:val="TAL"/>
              <w:keepLines w:val="0"/>
              <w:jc w:val="center"/>
              <w:rPr>
                <w:b/>
              </w:rPr>
            </w:pPr>
            <w:r w:rsidRPr="00DC0063">
              <w:rPr>
                <w:b/>
              </w:rPr>
              <w:t>Test Sequence</w:t>
            </w:r>
          </w:p>
        </w:tc>
      </w:tr>
      <w:tr w:rsidR="00B420D4" w:rsidRPr="00DC0063" w14:paraId="56DD23B4" w14:textId="77777777" w:rsidTr="00DD5665">
        <w:trPr>
          <w:jc w:val="center"/>
        </w:trPr>
        <w:tc>
          <w:tcPr>
            <w:tcW w:w="527" w:type="dxa"/>
            <w:tcBorders>
              <w:bottom w:val="single" w:sz="4" w:space="0" w:color="auto"/>
            </w:tcBorders>
            <w:shd w:val="clear" w:color="auto" w:fill="auto"/>
            <w:vAlign w:val="center"/>
          </w:tcPr>
          <w:p w14:paraId="6BE294D3"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6E744A80"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7E5B0768"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05382B2D" w14:textId="77777777" w:rsidR="00B420D4" w:rsidRPr="00DC0063" w:rsidRDefault="00B420D4" w:rsidP="00DD5665">
            <w:pPr>
              <w:pStyle w:val="TAL"/>
              <w:keepNext w:val="0"/>
              <w:jc w:val="center"/>
              <w:rPr>
                <w:b/>
              </w:rPr>
            </w:pPr>
            <w:r w:rsidRPr="00DC0063">
              <w:rPr>
                <w:b/>
              </w:rPr>
              <w:t>Description</w:t>
            </w:r>
          </w:p>
        </w:tc>
      </w:tr>
      <w:tr w:rsidR="00B420D4" w:rsidRPr="00C80FD1" w14:paraId="55BCA287" w14:textId="77777777" w:rsidTr="00DD5665">
        <w:trPr>
          <w:jc w:val="center"/>
        </w:trPr>
        <w:tc>
          <w:tcPr>
            <w:tcW w:w="527" w:type="dxa"/>
            <w:tcBorders>
              <w:left w:val="single" w:sz="4" w:space="0" w:color="auto"/>
            </w:tcBorders>
            <w:vAlign w:val="center"/>
          </w:tcPr>
          <w:p w14:paraId="7CAF9FBB" w14:textId="77777777" w:rsidR="00B420D4" w:rsidRPr="00DC0063" w:rsidRDefault="00B420D4" w:rsidP="00DD5665">
            <w:pPr>
              <w:pStyle w:val="TAL"/>
              <w:keepNext w:val="0"/>
              <w:jc w:val="center"/>
            </w:pPr>
            <w:r w:rsidRPr="00DC0063">
              <w:t>1</w:t>
            </w:r>
          </w:p>
        </w:tc>
        <w:tc>
          <w:tcPr>
            <w:tcW w:w="647" w:type="dxa"/>
          </w:tcPr>
          <w:p w14:paraId="788FC5FC" w14:textId="77777777" w:rsidR="00B420D4" w:rsidRPr="00DC0063" w:rsidRDefault="00B420D4" w:rsidP="00DD5665">
            <w:pPr>
              <w:pStyle w:val="TAL"/>
              <w:jc w:val="center"/>
            </w:pPr>
          </w:p>
        </w:tc>
        <w:tc>
          <w:tcPr>
            <w:tcW w:w="1337" w:type="dxa"/>
            <w:shd w:val="clear" w:color="auto" w:fill="F2F2F2"/>
          </w:tcPr>
          <w:p w14:paraId="3EAB5AE5" w14:textId="77777777" w:rsidR="00B420D4" w:rsidRPr="00DC0063" w:rsidRDefault="00B420D4" w:rsidP="00DD5665">
            <w:pPr>
              <w:pStyle w:val="TAL"/>
              <w:jc w:val="center"/>
            </w:pPr>
            <w:r w:rsidRPr="00DC0063">
              <w:t>Stimulus</w:t>
            </w:r>
          </w:p>
        </w:tc>
        <w:tc>
          <w:tcPr>
            <w:tcW w:w="7305" w:type="dxa"/>
            <w:shd w:val="clear" w:color="auto" w:fill="F2F2F2"/>
          </w:tcPr>
          <w:p w14:paraId="4ECAD0E4" w14:textId="77777777" w:rsidR="00B420D4" w:rsidRPr="00C80FD1" w:rsidRDefault="00B420D4" w:rsidP="00DD5665">
            <w:pPr>
              <w:pStyle w:val="TAL"/>
              <w:rPr>
                <w:lang w:eastAsia="zh-CN"/>
              </w:rPr>
            </w:pPr>
            <w:r>
              <w:t>AE</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rsidRPr="00787AEB">
              <w:rPr>
                <w:szCs w:val="18"/>
                <w:lang w:val="en-US" w:eastAsia="zh-CN"/>
              </w:rPr>
              <w:t>subscription</w:t>
            </w:r>
            <w:r w:rsidRPr="001C6CB8">
              <w:rPr>
                <w:lang w:val="en-US"/>
              </w:rPr>
              <w:t>&gt;</w:t>
            </w:r>
          </w:p>
        </w:tc>
      </w:tr>
      <w:tr w:rsidR="00B420D4" w14:paraId="1D2EE4B2" w14:textId="77777777" w:rsidTr="00DD5665">
        <w:trPr>
          <w:trHeight w:val="983"/>
          <w:jc w:val="center"/>
        </w:trPr>
        <w:tc>
          <w:tcPr>
            <w:tcW w:w="527" w:type="dxa"/>
            <w:tcBorders>
              <w:left w:val="single" w:sz="4" w:space="0" w:color="auto"/>
            </w:tcBorders>
            <w:vAlign w:val="center"/>
          </w:tcPr>
          <w:p w14:paraId="40B3FDDE" w14:textId="77777777" w:rsidR="00B420D4" w:rsidRPr="00DC0063" w:rsidRDefault="00B420D4" w:rsidP="00DD5665">
            <w:pPr>
              <w:pStyle w:val="TAL"/>
              <w:keepNext w:val="0"/>
              <w:jc w:val="center"/>
            </w:pPr>
            <w:r w:rsidRPr="00DC0063">
              <w:t>2</w:t>
            </w:r>
          </w:p>
        </w:tc>
        <w:tc>
          <w:tcPr>
            <w:tcW w:w="647" w:type="dxa"/>
            <w:vAlign w:val="center"/>
          </w:tcPr>
          <w:p w14:paraId="541F0BE8" w14:textId="77777777" w:rsidR="00B420D4" w:rsidRDefault="00B420D4" w:rsidP="00DD5665">
            <w:pPr>
              <w:pStyle w:val="TAL"/>
              <w:jc w:val="center"/>
            </w:pPr>
          </w:p>
          <w:p w14:paraId="4618B074" w14:textId="77777777" w:rsidR="00B420D4" w:rsidRDefault="00B420D4" w:rsidP="00DD5665">
            <w:pPr>
              <w:pStyle w:val="TAL"/>
              <w:jc w:val="center"/>
            </w:pPr>
            <w:r>
              <w:t>Mca</w:t>
            </w:r>
          </w:p>
        </w:tc>
        <w:tc>
          <w:tcPr>
            <w:tcW w:w="1337" w:type="dxa"/>
            <w:vAlign w:val="center"/>
          </w:tcPr>
          <w:p w14:paraId="3C361E91"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033F850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36DE598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sidRPr="007B789B">
              <w:rPr>
                <w:szCs w:val="18"/>
                <w:lang w:eastAsia="zh-CN"/>
              </w:rPr>
              <w:t>URI of &lt;</w:t>
            </w:r>
            <w:r w:rsidRPr="00034A4C">
              <w:rPr>
                <w:szCs w:val="18"/>
                <w:lang w:eastAsia="zh-CN"/>
              </w:rPr>
              <w:t>Subscription</w:t>
            </w:r>
            <w:r w:rsidRPr="007B789B">
              <w:rPr>
                <w:szCs w:val="18"/>
                <w:lang w:eastAsia="zh-CN"/>
              </w:rPr>
              <w:t>&gt; resource</w:t>
            </w:r>
          </w:p>
          <w:p w14:paraId="0B1D1B3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76A9B391"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675AB06B"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6CA4485D" w14:textId="77777777" w:rsidTr="00DD5665">
        <w:trPr>
          <w:jc w:val="center"/>
        </w:trPr>
        <w:tc>
          <w:tcPr>
            <w:tcW w:w="527" w:type="dxa"/>
            <w:tcBorders>
              <w:left w:val="single" w:sz="4" w:space="0" w:color="auto"/>
            </w:tcBorders>
            <w:vAlign w:val="center"/>
          </w:tcPr>
          <w:p w14:paraId="2B0842C1" w14:textId="77777777" w:rsidR="00B420D4" w:rsidRPr="00DC0063" w:rsidRDefault="00B420D4" w:rsidP="00DD5665">
            <w:pPr>
              <w:pStyle w:val="TAL"/>
              <w:keepNext w:val="0"/>
              <w:jc w:val="center"/>
            </w:pPr>
            <w:r>
              <w:t>3</w:t>
            </w:r>
          </w:p>
        </w:tc>
        <w:tc>
          <w:tcPr>
            <w:tcW w:w="647" w:type="dxa"/>
            <w:vAlign w:val="center"/>
          </w:tcPr>
          <w:p w14:paraId="76F5A187" w14:textId="77777777" w:rsidR="00B420D4" w:rsidRDefault="00B420D4" w:rsidP="00DD5665">
            <w:pPr>
              <w:pStyle w:val="TAL"/>
              <w:jc w:val="center"/>
            </w:pPr>
          </w:p>
          <w:p w14:paraId="4842B9D2" w14:textId="77777777" w:rsidR="00B420D4" w:rsidRDefault="00B420D4" w:rsidP="00DD5665">
            <w:pPr>
              <w:pStyle w:val="TAL"/>
              <w:jc w:val="center"/>
            </w:pPr>
            <w:r>
              <w:t>Mca</w:t>
            </w:r>
          </w:p>
        </w:tc>
        <w:tc>
          <w:tcPr>
            <w:tcW w:w="1337" w:type="dxa"/>
            <w:vAlign w:val="center"/>
          </w:tcPr>
          <w:p w14:paraId="42DF77D8" w14:textId="77777777" w:rsidR="00B420D4" w:rsidRPr="00DE03F2" w:rsidRDefault="00B420D4" w:rsidP="00DD5665">
            <w:pPr>
              <w:pStyle w:val="TAL"/>
              <w:jc w:val="center"/>
              <w:rPr>
                <w:rFonts w:cs="Arial"/>
                <w:szCs w:val="18"/>
                <w:lang w:eastAsia="zh-CN"/>
              </w:rPr>
            </w:pPr>
            <w:r w:rsidRPr="00DE03F2">
              <w:rPr>
                <w:rFonts w:cs="Arial"/>
                <w:szCs w:val="18"/>
              </w:rPr>
              <w:t>PRO Check Primitive</w:t>
            </w:r>
          </w:p>
        </w:tc>
        <w:tc>
          <w:tcPr>
            <w:tcW w:w="7305" w:type="dxa"/>
            <w:shd w:val="clear" w:color="auto" w:fill="FFFFFF"/>
          </w:tcPr>
          <w:p w14:paraId="1205690C"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val="fr-FR" w:eastAsia="zh-CN"/>
              </w:rPr>
            </w:pPr>
            <w:r w:rsidRPr="00427D50">
              <w:rPr>
                <w:rFonts w:ascii="Arial" w:hAnsi="Arial" w:cs="Arial"/>
                <w:sz w:val="18"/>
                <w:szCs w:val="18"/>
                <w:lang w:eastAsia="zh-CN"/>
              </w:rPr>
              <w:t>rsc =</w:t>
            </w:r>
            <w:r w:rsidRPr="00DE03F2">
              <w:rPr>
                <w:rFonts w:ascii="Arial" w:hAnsi="Arial" w:cs="Arial"/>
                <w:sz w:val="18"/>
                <w:szCs w:val="18"/>
                <w:lang w:val="fr-FR" w:eastAsia="zh-CN"/>
              </w:rPr>
              <w:t>2000 (OK)</w:t>
            </w:r>
          </w:p>
          <w:p w14:paraId="749BA116"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eastAsia="zh-CN"/>
              </w:rPr>
            </w:pPr>
            <w:r w:rsidRPr="00427D50">
              <w:rPr>
                <w:rFonts w:ascii="Arial" w:hAnsi="Arial" w:cs="Arial"/>
                <w:sz w:val="18"/>
                <w:szCs w:val="18"/>
                <w:lang w:eastAsia="zh-CN"/>
              </w:rPr>
              <w:t xml:space="preserve">rqi </w:t>
            </w:r>
            <w:r w:rsidRPr="00DE03F2">
              <w:rPr>
                <w:rFonts w:ascii="Arial" w:hAnsi="Arial" w:cs="Arial"/>
                <w:sz w:val="18"/>
                <w:szCs w:val="18"/>
                <w:lang w:eastAsia="zh-CN"/>
              </w:rPr>
              <w:t xml:space="preserve">= </w:t>
            </w:r>
            <w:r w:rsidRPr="00427D50">
              <w:rPr>
                <w:rFonts w:ascii="Arial" w:hAnsi="Arial" w:cs="Arial"/>
                <w:sz w:val="18"/>
                <w:szCs w:val="18"/>
                <w:lang w:eastAsia="zh-CN"/>
              </w:rPr>
              <w:t>(token-string) same as received in request message</w:t>
            </w:r>
          </w:p>
          <w:p w14:paraId="117FBDE2" w14:textId="77777777" w:rsidR="00B420D4" w:rsidRPr="00DE03F2" w:rsidRDefault="00B420D4" w:rsidP="00647943">
            <w:pPr>
              <w:pStyle w:val="TAL"/>
              <w:numPr>
                <w:ilvl w:val="0"/>
                <w:numId w:val="14"/>
              </w:numPr>
              <w:ind w:left="256" w:hanging="141"/>
              <w:rPr>
                <w:rFonts w:cs="Arial"/>
                <w:szCs w:val="18"/>
                <w:lang w:eastAsia="zh-CN"/>
              </w:rPr>
            </w:pPr>
            <w:r w:rsidRPr="00DE03F2">
              <w:rPr>
                <w:rFonts w:cs="Arial"/>
                <w:szCs w:val="18"/>
                <w:lang w:eastAsia="zh-CN"/>
              </w:rPr>
              <w:t>pc = Serialized representation of &lt;Subscription&gt; resource</w:t>
            </w:r>
          </w:p>
        </w:tc>
      </w:tr>
      <w:tr w:rsidR="00B420D4" w:rsidRPr="00DC0063" w14:paraId="6F620119" w14:textId="77777777" w:rsidTr="00DD5665">
        <w:trPr>
          <w:jc w:val="center"/>
        </w:trPr>
        <w:tc>
          <w:tcPr>
            <w:tcW w:w="527" w:type="dxa"/>
            <w:tcBorders>
              <w:left w:val="single" w:sz="4" w:space="0" w:color="auto"/>
            </w:tcBorders>
            <w:shd w:val="clear" w:color="auto" w:fill="FFFFFF"/>
            <w:vAlign w:val="center"/>
          </w:tcPr>
          <w:p w14:paraId="7578F9A3" w14:textId="77777777" w:rsidR="00B420D4" w:rsidRPr="00DC0063" w:rsidRDefault="00B420D4" w:rsidP="00DD5665">
            <w:pPr>
              <w:pStyle w:val="TAL"/>
              <w:keepNext w:val="0"/>
              <w:jc w:val="center"/>
            </w:pPr>
            <w:r>
              <w:t>4</w:t>
            </w:r>
          </w:p>
        </w:tc>
        <w:tc>
          <w:tcPr>
            <w:tcW w:w="647" w:type="dxa"/>
            <w:shd w:val="clear" w:color="auto" w:fill="FFFFFF"/>
          </w:tcPr>
          <w:p w14:paraId="3D0DEB1C" w14:textId="77777777" w:rsidR="00B420D4" w:rsidRDefault="00B420D4" w:rsidP="00DD5665">
            <w:pPr>
              <w:pStyle w:val="TAL"/>
              <w:jc w:val="center"/>
            </w:pPr>
          </w:p>
        </w:tc>
        <w:tc>
          <w:tcPr>
            <w:tcW w:w="1337" w:type="dxa"/>
            <w:shd w:val="clear" w:color="auto" w:fill="FFFFFF"/>
            <w:vAlign w:val="center"/>
          </w:tcPr>
          <w:p w14:paraId="5A01659D" w14:textId="77777777" w:rsidR="00B420D4" w:rsidRPr="00DC0063" w:rsidRDefault="00B420D4" w:rsidP="00DD5665">
            <w:pPr>
              <w:pStyle w:val="TAL"/>
              <w:jc w:val="center"/>
              <w:rPr>
                <w:lang w:eastAsia="zh-CN"/>
              </w:rPr>
            </w:pPr>
            <w:r>
              <w:t>IOP Check</w:t>
            </w:r>
          </w:p>
        </w:tc>
        <w:tc>
          <w:tcPr>
            <w:tcW w:w="7305" w:type="dxa"/>
            <w:shd w:val="clear" w:color="auto" w:fill="FFFFFF"/>
          </w:tcPr>
          <w:p w14:paraId="02A42D14" w14:textId="77777777" w:rsidR="00B420D4" w:rsidRPr="00DC0063" w:rsidRDefault="00B420D4" w:rsidP="00DD5665">
            <w:pPr>
              <w:pStyle w:val="TAL"/>
            </w:pPr>
            <w:r>
              <w:t xml:space="preserve">AE </w:t>
            </w:r>
            <w:r>
              <w:rPr>
                <w:rFonts w:eastAsia="MS Mincho"/>
              </w:rPr>
              <w:t>indicates successful operation</w:t>
            </w:r>
          </w:p>
        </w:tc>
      </w:tr>
      <w:tr w:rsidR="00B420D4" w:rsidRPr="00745620" w14:paraId="60FEC1AF"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1DD11C10"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7A2E65A7" w14:textId="77777777" w:rsidR="00B420D4" w:rsidRPr="00745620" w:rsidRDefault="00B420D4" w:rsidP="00DD5665">
            <w:pPr>
              <w:pStyle w:val="TAL"/>
            </w:pPr>
          </w:p>
        </w:tc>
      </w:tr>
      <w:tr w:rsidR="00B420D4" w:rsidRPr="00745620" w14:paraId="4833E94D"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85946E5"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017D63" w14:textId="77777777" w:rsidR="00B420D4" w:rsidRPr="00745620" w:rsidRDefault="00B420D4" w:rsidP="00DD5665">
            <w:pPr>
              <w:pStyle w:val="TAL"/>
            </w:pPr>
          </w:p>
        </w:tc>
      </w:tr>
    </w:tbl>
    <w:p w14:paraId="0A89FA81" w14:textId="77777777" w:rsidR="00B420D4" w:rsidRDefault="00B420D4" w:rsidP="00B420D4"/>
    <w:p w14:paraId="6A5BDDEF" w14:textId="2D8F4307" w:rsidR="00B420D4" w:rsidRDefault="00FD1863" w:rsidP="00B420D4">
      <w:pPr>
        <w:pStyle w:val="Heading4"/>
      </w:pPr>
      <w:bookmarkStart w:id="652" w:name="_Toc446424172"/>
      <w:bookmarkStart w:id="653" w:name="_Toc476040786"/>
      <w:bookmarkStart w:id="654" w:name="_Toc476042890"/>
      <w:r>
        <w:t>9.</w:t>
      </w:r>
      <w:r w:rsidR="00B420D4">
        <w:t>1.7.3</w:t>
      </w:r>
      <w:r w:rsidR="00B420D4">
        <w:tab/>
      </w:r>
      <w:r w:rsidR="00B420D4" w:rsidRPr="008832FD">
        <w:t>Subscription Update</w:t>
      </w:r>
      <w:bookmarkEnd w:id="652"/>
      <w:bookmarkEnd w:id="653"/>
      <w:bookmarkEnd w:id="654"/>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6F4210EF" w14:textId="77777777" w:rsidTr="00DD5665">
        <w:trPr>
          <w:cantSplit/>
          <w:tblHeader/>
          <w:jc w:val="center"/>
        </w:trPr>
        <w:tc>
          <w:tcPr>
            <w:tcW w:w="9816" w:type="dxa"/>
            <w:gridSpan w:val="4"/>
          </w:tcPr>
          <w:p w14:paraId="615E0711"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5A0B870E" w14:textId="77777777" w:rsidTr="00DD5665">
        <w:trPr>
          <w:jc w:val="center"/>
        </w:trPr>
        <w:tc>
          <w:tcPr>
            <w:tcW w:w="2511" w:type="dxa"/>
            <w:gridSpan w:val="3"/>
          </w:tcPr>
          <w:p w14:paraId="54908108" w14:textId="77777777" w:rsidR="00B420D4" w:rsidRDefault="00B420D4" w:rsidP="00DD5665">
            <w:pPr>
              <w:pStyle w:val="TAL"/>
              <w:keepLines w:val="0"/>
            </w:pPr>
            <w:r w:rsidRPr="00DC0063">
              <w:rPr>
                <w:b/>
              </w:rPr>
              <w:t>Identifier:</w:t>
            </w:r>
          </w:p>
        </w:tc>
        <w:tc>
          <w:tcPr>
            <w:tcW w:w="7305" w:type="dxa"/>
          </w:tcPr>
          <w:p w14:paraId="46B2F270" w14:textId="77777777" w:rsidR="00B420D4" w:rsidRPr="00DC0063" w:rsidRDefault="00B420D4" w:rsidP="00DD5665">
            <w:pPr>
              <w:pStyle w:val="TAL"/>
              <w:keepLines w:val="0"/>
            </w:pPr>
            <w:r>
              <w:t>TD_M2M_NH</w:t>
            </w:r>
            <w:r w:rsidRPr="00DC0063">
              <w:t>_</w:t>
            </w:r>
            <w:r>
              <w:t>24</w:t>
            </w:r>
          </w:p>
        </w:tc>
      </w:tr>
      <w:tr w:rsidR="00B420D4" w:rsidRPr="00DC0063" w14:paraId="54B2936F" w14:textId="77777777" w:rsidTr="00DD5665">
        <w:trPr>
          <w:jc w:val="center"/>
        </w:trPr>
        <w:tc>
          <w:tcPr>
            <w:tcW w:w="2511" w:type="dxa"/>
            <w:gridSpan w:val="3"/>
          </w:tcPr>
          <w:p w14:paraId="07491229" w14:textId="77777777" w:rsidR="00B420D4" w:rsidRDefault="00B420D4" w:rsidP="00DD5665">
            <w:pPr>
              <w:pStyle w:val="TAL"/>
              <w:keepLines w:val="0"/>
              <w:rPr>
                <w:lang w:val="en-US"/>
              </w:rPr>
            </w:pPr>
            <w:r w:rsidRPr="00DC0063">
              <w:rPr>
                <w:b/>
              </w:rPr>
              <w:t>Objective:</w:t>
            </w:r>
          </w:p>
        </w:tc>
        <w:tc>
          <w:tcPr>
            <w:tcW w:w="7305" w:type="dxa"/>
          </w:tcPr>
          <w:p w14:paraId="194A5BDB" w14:textId="77777777" w:rsidR="00B420D4" w:rsidRPr="00DC0063" w:rsidRDefault="00B420D4" w:rsidP="00DD5665">
            <w:pPr>
              <w:pStyle w:val="TAL"/>
              <w:keepLines w:val="0"/>
            </w:pPr>
            <w:r>
              <w:rPr>
                <w:lang w:val="en-US"/>
              </w:rPr>
              <w:t xml:space="preserve">AE </w:t>
            </w:r>
            <w:r w:rsidRPr="00CA5A17">
              <w:rPr>
                <w:lang w:val="en-US"/>
              </w:rPr>
              <w:t>update</w:t>
            </w:r>
            <w:r>
              <w:rPr>
                <w:lang w:val="en-US"/>
              </w:rPr>
              <w:t>s</w:t>
            </w:r>
            <w:r w:rsidRPr="00CA5A17">
              <w:rPr>
                <w:lang w:val="en-US"/>
              </w:rPr>
              <w:t xml:space="preserve"> </w:t>
            </w:r>
            <w:r w:rsidRPr="00BA0796">
              <w:rPr>
                <w:lang w:val="en-US"/>
              </w:rPr>
              <w:t>information about a subscription via subscription</w:t>
            </w:r>
            <w:r>
              <w:rPr>
                <w:lang w:val="en-US"/>
              </w:rPr>
              <w:t xml:space="preserve"> Update </w:t>
            </w:r>
            <w:r w:rsidRPr="00BA0796">
              <w:rPr>
                <w:lang w:val="en-US"/>
              </w:rPr>
              <w:t>Request</w:t>
            </w:r>
          </w:p>
        </w:tc>
      </w:tr>
      <w:tr w:rsidR="00B420D4" w:rsidRPr="00DC0063" w14:paraId="5659A627" w14:textId="77777777" w:rsidTr="00DD5665">
        <w:trPr>
          <w:jc w:val="center"/>
        </w:trPr>
        <w:tc>
          <w:tcPr>
            <w:tcW w:w="2511" w:type="dxa"/>
            <w:gridSpan w:val="3"/>
          </w:tcPr>
          <w:p w14:paraId="61CEEFF9" w14:textId="77777777" w:rsidR="00B420D4" w:rsidRDefault="00B420D4" w:rsidP="00DD5665">
            <w:pPr>
              <w:pStyle w:val="TAL"/>
              <w:keepLines w:val="0"/>
            </w:pPr>
            <w:r w:rsidRPr="00DC0063">
              <w:rPr>
                <w:b/>
              </w:rPr>
              <w:t>Configuration:</w:t>
            </w:r>
          </w:p>
        </w:tc>
        <w:tc>
          <w:tcPr>
            <w:tcW w:w="7305" w:type="dxa"/>
          </w:tcPr>
          <w:p w14:paraId="5AD91DD0" w14:textId="77777777" w:rsidR="00B420D4" w:rsidRPr="00DC0063" w:rsidRDefault="00B420D4" w:rsidP="00DD5665">
            <w:pPr>
              <w:pStyle w:val="TAL"/>
              <w:keepLines w:val="0"/>
              <w:rPr>
                <w:b/>
              </w:rPr>
            </w:pPr>
            <w:r>
              <w:t>M2M_CFG_01</w:t>
            </w:r>
          </w:p>
        </w:tc>
      </w:tr>
      <w:tr w:rsidR="00B420D4" w:rsidRPr="00934EE2" w14:paraId="0547B1C3" w14:textId="77777777" w:rsidTr="00DD5665">
        <w:trPr>
          <w:jc w:val="center"/>
        </w:trPr>
        <w:tc>
          <w:tcPr>
            <w:tcW w:w="2511" w:type="dxa"/>
            <w:gridSpan w:val="3"/>
          </w:tcPr>
          <w:p w14:paraId="48480E18" w14:textId="77777777" w:rsidR="00B420D4" w:rsidRDefault="00B420D4" w:rsidP="00DD5665">
            <w:pPr>
              <w:pStyle w:val="TAL"/>
              <w:keepLines w:val="0"/>
            </w:pPr>
            <w:r w:rsidRPr="00DC0063">
              <w:rPr>
                <w:b/>
              </w:rPr>
              <w:t>References:</w:t>
            </w:r>
          </w:p>
        </w:tc>
        <w:tc>
          <w:tcPr>
            <w:tcW w:w="7305" w:type="dxa"/>
          </w:tcPr>
          <w:p w14:paraId="0F518617" w14:textId="67031985"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10.2.11.4</w:t>
            </w:r>
          </w:p>
          <w:p w14:paraId="4591CBE4" w14:textId="7CF6F19C"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7.3.7.2</w:t>
            </w:r>
          </w:p>
        </w:tc>
      </w:tr>
      <w:tr w:rsidR="00B420D4" w:rsidRPr="00934EE2" w14:paraId="567A9144" w14:textId="77777777" w:rsidTr="00DD5665">
        <w:trPr>
          <w:jc w:val="center"/>
        </w:trPr>
        <w:tc>
          <w:tcPr>
            <w:tcW w:w="9816" w:type="dxa"/>
            <w:gridSpan w:val="4"/>
            <w:shd w:val="clear" w:color="auto" w:fill="F2F2F2"/>
          </w:tcPr>
          <w:p w14:paraId="2A7B47B4" w14:textId="77777777" w:rsidR="00B420D4" w:rsidRPr="00934EE2" w:rsidRDefault="00B420D4" w:rsidP="00DD5665">
            <w:pPr>
              <w:pStyle w:val="TAL"/>
              <w:keepLines w:val="0"/>
              <w:rPr>
                <w:b/>
                <w:lang w:val="fr-FR"/>
              </w:rPr>
            </w:pPr>
          </w:p>
        </w:tc>
      </w:tr>
      <w:tr w:rsidR="00B420D4" w:rsidRPr="00DC0063" w14:paraId="13156EAF" w14:textId="77777777" w:rsidTr="00DD5665">
        <w:trPr>
          <w:jc w:val="center"/>
        </w:trPr>
        <w:tc>
          <w:tcPr>
            <w:tcW w:w="2511" w:type="dxa"/>
            <w:gridSpan w:val="3"/>
            <w:tcBorders>
              <w:bottom w:val="single" w:sz="4" w:space="0" w:color="auto"/>
            </w:tcBorders>
          </w:tcPr>
          <w:p w14:paraId="3723C57B"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725BC91C" w14:textId="77777777" w:rsidR="00B420D4" w:rsidRDefault="00B420D4" w:rsidP="00647943">
            <w:pPr>
              <w:pStyle w:val="TAL"/>
              <w:numPr>
                <w:ilvl w:val="0"/>
                <w:numId w:val="14"/>
              </w:numPr>
              <w:ind w:left="256" w:hanging="141"/>
              <w:rPr>
                <w:lang w:eastAsia="zh-CN"/>
              </w:rPr>
            </w:pPr>
            <w:r>
              <w:rPr>
                <w:lang w:eastAsia="zh-CN"/>
              </w:rPr>
              <w:t>AE has created an Application Entity resource &lt;AE&gt; on Registrar CSE</w:t>
            </w:r>
          </w:p>
          <w:p w14:paraId="463F37AD" w14:textId="77777777" w:rsidR="00B420D4" w:rsidRDefault="00B420D4" w:rsidP="00647943">
            <w:pPr>
              <w:pStyle w:val="TAL"/>
              <w:numPr>
                <w:ilvl w:val="0"/>
                <w:numId w:val="14"/>
              </w:numPr>
              <w:ind w:left="256" w:hanging="141"/>
              <w:rPr>
                <w:lang w:eastAsia="zh-CN"/>
              </w:rPr>
            </w:pPr>
            <w:r>
              <w:rPr>
                <w:lang w:eastAsia="zh-CN"/>
              </w:rPr>
              <w:t>AE has created a container resource &lt;container&gt; on Registrar CSE</w:t>
            </w:r>
          </w:p>
          <w:p w14:paraId="0247AF1C" w14:textId="77777777" w:rsidR="00B420D4" w:rsidRPr="00DC0063" w:rsidRDefault="00B420D4" w:rsidP="00647943">
            <w:pPr>
              <w:pStyle w:val="TAL"/>
              <w:numPr>
                <w:ilvl w:val="0"/>
                <w:numId w:val="14"/>
              </w:numPr>
              <w:ind w:left="256" w:hanging="141"/>
            </w:pPr>
            <w:r>
              <w:rPr>
                <w:lang w:eastAsia="zh-CN"/>
              </w:rPr>
              <w:t>AE</w:t>
            </w:r>
            <w:r w:rsidRPr="00E94E60">
              <w:rPr>
                <w:lang w:eastAsia="zh-CN"/>
              </w:rPr>
              <w:t xml:space="preserve"> has created a subscription resource &lt;</w:t>
            </w:r>
            <w:r w:rsidRPr="00034A4C">
              <w:rPr>
                <w:lang w:eastAsia="zh-CN"/>
              </w:rPr>
              <w:t>subscription</w:t>
            </w:r>
            <w:r w:rsidRPr="00E94E60">
              <w:rPr>
                <w:lang w:eastAsia="zh-CN"/>
              </w:rPr>
              <w:t xml:space="preserve">&gt; </w:t>
            </w:r>
            <w:r>
              <w:rPr>
                <w:lang w:eastAsia="zh-CN"/>
              </w:rPr>
              <w:t>on Registrar CSE</w:t>
            </w:r>
          </w:p>
        </w:tc>
      </w:tr>
      <w:tr w:rsidR="00B420D4" w:rsidRPr="00DC0063" w14:paraId="2307E8C2" w14:textId="77777777" w:rsidTr="00DD5665">
        <w:trPr>
          <w:jc w:val="center"/>
        </w:trPr>
        <w:tc>
          <w:tcPr>
            <w:tcW w:w="9816" w:type="dxa"/>
            <w:gridSpan w:val="4"/>
            <w:shd w:val="clear" w:color="auto" w:fill="F2F2F2"/>
          </w:tcPr>
          <w:p w14:paraId="3843FB2E" w14:textId="77777777" w:rsidR="00B420D4" w:rsidRPr="00DC0063" w:rsidRDefault="00B420D4" w:rsidP="00DD5665">
            <w:pPr>
              <w:pStyle w:val="TAL"/>
              <w:keepLines w:val="0"/>
              <w:jc w:val="center"/>
              <w:rPr>
                <w:b/>
              </w:rPr>
            </w:pPr>
            <w:r w:rsidRPr="00DC0063">
              <w:rPr>
                <w:b/>
              </w:rPr>
              <w:t>Test Sequence</w:t>
            </w:r>
          </w:p>
        </w:tc>
      </w:tr>
      <w:tr w:rsidR="00B420D4" w:rsidRPr="00DC0063" w14:paraId="4924EEB7" w14:textId="77777777" w:rsidTr="00DD5665">
        <w:trPr>
          <w:jc w:val="center"/>
        </w:trPr>
        <w:tc>
          <w:tcPr>
            <w:tcW w:w="527" w:type="dxa"/>
            <w:tcBorders>
              <w:bottom w:val="single" w:sz="4" w:space="0" w:color="auto"/>
            </w:tcBorders>
            <w:shd w:val="clear" w:color="auto" w:fill="auto"/>
            <w:vAlign w:val="center"/>
          </w:tcPr>
          <w:p w14:paraId="0179142D"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1D07B095"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4B0DFA61"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724B2DB2" w14:textId="77777777" w:rsidR="00B420D4" w:rsidRPr="00DC0063" w:rsidRDefault="00B420D4" w:rsidP="00DD5665">
            <w:pPr>
              <w:pStyle w:val="TAL"/>
              <w:keepNext w:val="0"/>
              <w:jc w:val="center"/>
              <w:rPr>
                <w:b/>
              </w:rPr>
            </w:pPr>
            <w:r w:rsidRPr="00DC0063">
              <w:rPr>
                <w:b/>
              </w:rPr>
              <w:t>Description</w:t>
            </w:r>
          </w:p>
        </w:tc>
      </w:tr>
      <w:tr w:rsidR="00B420D4" w:rsidRPr="00C80FD1" w14:paraId="49A8582D" w14:textId="77777777" w:rsidTr="00DD5665">
        <w:trPr>
          <w:jc w:val="center"/>
        </w:trPr>
        <w:tc>
          <w:tcPr>
            <w:tcW w:w="527" w:type="dxa"/>
            <w:tcBorders>
              <w:left w:val="single" w:sz="4" w:space="0" w:color="auto"/>
            </w:tcBorders>
            <w:vAlign w:val="center"/>
          </w:tcPr>
          <w:p w14:paraId="28E6AF6F" w14:textId="77777777" w:rsidR="00B420D4" w:rsidRPr="00DC0063" w:rsidRDefault="00B420D4" w:rsidP="00DD5665">
            <w:pPr>
              <w:pStyle w:val="TAL"/>
              <w:keepNext w:val="0"/>
              <w:jc w:val="center"/>
            </w:pPr>
            <w:r w:rsidRPr="00DC0063">
              <w:t>1</w:t>
            </w:r>
          </w:p>
        </w:tc>
        <w:tc>
          <w:tcPr>
            <w:tcW w:w="647" w:type="dxa"/>
          </w:tcPr>
          <w:p w14:paraId="34E4FDB5" w14:textId="77777777" w:rsidR="00B420D4" w:rsidRPr="00DC0063" w:rsidRDefault="00B420D4" w:rsidP="00DD5665">
            <w:pPr>
              <w:pStyle w:val="TAL"/>
              <w:jc w:val="center"/>
            </w:pPr>
          </w:p>
        </w:tc>
        <w:tc>
          <w:tcPr>
            <w:tcW w:w="1337" w:type="dxa"/>
            <w:shd w:val="clear" w:color="auto" w:fill="E7E6E6"/>
          </w:tcPr>
          <w:p w14:paraId="4FE5CE10" w14:textId="77777777" w:rsidR="00B420D4" w:rsidRPr="00DC0063" w:rsidRDefault="00B420D4" w:rsidP="00DD5665">
            <w:pPr>
              <w:pStyle w:val="TAL"/>
              <w:jc w:val="center"/>
            </w:pPr>
            <w:r w:rsidRPr="00DC0063">
              <w:t>Stimulus</w:t>
            </w:r>
          </w:p>
        </w:tc>
        <w:tc>
          <w:tcPr>
            <w:tcW w:w="7305" w:type="dxa"/>
            <w:shd w:val="clear" w:color="auto" w:fill="E7E6E6"/>
          </w:tcPr>
          <w:p w14:paraId="3E1F1654" w14:textId="77777777" w:rsidR="00B420D4" w:rsidRPr="00C80FD1" w:rsidRDefault="00B420D4" w:rsidP="00DD5665">
            <w:pPr>
              <w:pStyle w:val="TAL"/>
              <w:rPr>
                <w:lang w:eastAsia="zh-CN"/>
              </w:rPr>
            </w:pPr>
            <w:r>
              <w:t>AE</w:t>
            </w:r>
            <w:r w:rsidRPr="00E94E60">
              <w:t xml:space="preserve"> </w:t>
            </w:r>
            <w:r w:rsidRPr="00E94E60">
              <w:rPr>
                <w:rFonts w:eastAsia="MS Mincho"/>
              </w:rPr>
              <w:t xml:space="preserve">is requested to send a </w:t>
            </w:r>
            <w:r w:rsidRPr="00E94E60">
              <w:rPr>
                <w:lang w:val="en-US"/>
              </w:rPr>
              <w:t>subscription</w:t>
            </w:r>
            <w:r>
              <w:rPr>
                <w:lang w:val="en-US"/>
              </w:rPr>
              <w:t xml:space="preserve"> Update </w:t>
            </w:r>
            <w:r w:rsidRPr="00E94E60">
              <w:rPr>
                <w:lang w:val="en-US"/>
              </w:rPr>
              <w:t>Request</w:t>
            </w:r>
            <w:r>
              <w:t xml:space="preserve"> </w:t>
            </w:r>
            <w:r w:rsidRPr="00E94E60">
              <w:t xml:space="preserve">to update the </w:t>
            </w:r>
            <w:r w:rsidRPr="00EA147C">
              <w:t>lifetime</w:t>
            </w:r>
            <w:r w:rsidRPr="00E94E60">
              <w:t xml:space="preserve"> of the resource.</w:t>
            </w:r>
          </w:p>
        </w:tc>
      </w:tr>
      <w:tr w:rsidR="00B420D4" w14:paraId="33220558" w14:textId="77777777" w:rsidTr="00DD5665">
        <w:trPr>
          <w:trHeight w:val="983"/>
          <w:jc w:val="center"/>
        </w:trPr>
        <w:tc>
          <w:tcPr>
            <w:tcW w:w="527" w:type="dxa"/>
            <w:tcBorders>
              <w:left w:val="single" w:sz="4" w:space="0" w:color="auto"/>
            </w:tcBorders>
            <w:vAlign w:val="center"/>
          </w:tcPr>
          <w:p w14:paraId="5A4B9102" w14:textId="77777777" w:rsidR="00B420D4" w:rsidRPr="00DC0063" w:rsidRDefault="00B420D4" w:rsidP="00DD5665">
            <w:pPr>
              <w:pStyle w:val="TAL"/>
              <w:keepNext w:val="0"/>
              <w:jc w:val="center"/>
            </w:pPr>
            <w:r w:rsidRPr="00DC0063">
              <w:t>2</w:t>
            </w:r>
          </w:p>
        </w:tc>
        <w:tc>
          <w:tcPr>
            <w:tcW w:w="647" w:type="dxa"/>
            <w:vAlign w:val="center"/>
          </w:tcPr>
          <w:p w14:paraId="2006F1B0" w14:textId="77777777" w:rsidR="00B420D4" w:rsidRDefault="00B420D4" w:rsidP="00DD5665">
            <w:pPr>
              <w:pStyle w:val="TAL"/>
              <w:jc w:val="center"/>
            </w:pPr>
          </w:p>
          <w:p w14:paraId="4572BF5C" w14:textId="77777777" w:rsidR="00B420D4" w:rsidRDefault="00B420D4" w:rsidP="00DD5665">
            <w:pPr>
              <w:pStyle w:val="TAL"/>
              <w:jc w:val="center"/>
            </w:pPr>
            <w:r>
              <w:t>Mca</w:t>
            </w:r>
          </w:p>
        </w:tc>
        <w:tc>
          <w:tcPr>
            <w:tcW w:w="1337" w:type="dxa"/>
            <w:vAlign w:val="center"/>
          </w:tcPr>
          <w:p w14:paraId="5E23FEC4"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25F196F2"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3 (Update)</w:t>
            </w:r>
          </w:p>
          <w:p w14:paraId="4038916A"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rsidRPr="00E071F6">
              <w:rPr>
                <w:szCs w:val="18"/>
                <w:lang w:eastAsia="zh-CN"/>
              </w:rPr>
              <w:t>Subscription</w:t>
            </w:r>
            <w:r w:rsidRPr="007B789B">
              <w:rPr>
                <w:szCs w:val="18"/>
                <w:lang w:eastAsia="zh-CN"/>
              </w:rPr>
              <w:t>&gt; resource</w:t>
            </w:r>
          </w:p>
          <w:p w14:paraId="552F5EA2" w14:textId="77777777" w:rsidR="00B420D4" w:rsidRPr="005B11EB" w:rsidRDefault="00B420D4" w:rsidP="00647943">
            <w:pPr>
              <w:pStyle w:val="TAL"/>
              <w:numPr>
                <w:ilvl w:val="0"/>
                <w:numId w:val="14"/>
              </w:numPr>
              <w:ind w:left="256" w:hanging="141"/>
              <w:rPr>
                <w:lang w:eastAsia="zh-CN"/>
              </w:rPr>
            </w:pPr>
            <w:r>
              <w:rPr>
                <w:lang w:eastAsia="zh-CN"/>
              </w:rPr>
              <w:t>fr = AE-ID</w:t>
            </w:r>
          </w:p>
          <w:p w14:paraId="154E3F80" w14:textId="77777777" w:rsidR="00B420D4" w:rsidRPr="005B11EB" w:rsidRDefault="00B420D4" w:rsidP="00647943">
            <w:pPr>
              <w:pStyle w:val="TAL"/>
              <w:numPr>
                <w:ilvl w:val="0"/>
                <w:numId w:val="14"/>
              </w:numPr>
              <w:ind w:left="256" w:hanging="141"/>
              <w:rPr>
                <w:lang w:eastAsia="zh-CN"/>
              </w:rPr>
            </w:pPr>
            <w:r>
              <w:rPr>
                <w:lang w:eastAsia="zh-CN"/>
              </w:rPr>
              <w:t>rqi</w:t>
            </w:r>
            <w:r w:rsidRPr="005B11EB">
              <w:rPr>
                <w:lang w:eastAsia="zh-CN"/>
              </w:rPr>
              <w:t xml:space="preserve"> = (token-string)</w:t>
            </w:r>
          </w:p>
          <w:p w14:paraId="75E6D263" w14:textId="77777777" w:rsidR="00B420D4" w:rsidRDefault="00B420D4" w:rsidP="00647943">
            <w:pPr>
              <w:pStyle w:val="TAL"/>
              <w:numPr>
                <w:ilvl w:val="0"/>
                <w:numId w:val="14"/>
              </w:numPr>
              <w:ind w:left="256" w:hanging="141"/>
              <w:rPr>
                <w:szCs w:val="18"/>
                <w:lang w:eastAsia="zh-CN"/>
              </w:rPr>
            </w:pPr>
            <w:r>
              <w:rPr>
                <w:lang w:eastAsia="zh-CN"/>
              </w:rPr>
              <w:t>pc</w:t>
            </w:r>
            <w:r w:rsidRPr="005B11EB">
              <w:rPr>
                <w:lang w:eastAsia="zh-CN"/>
              </w:rPr>
              <w:t xml:space="preserve"> = Serialized representation of </w:t>
            </w:r>
            <w:r>
              <w:rPr>
                <w:lang w:eastAsia="zh-CN"/>
              </w:rPr>
              <w:t>updated</w:t>
            </w:r>
            <w:r w:rsidRPr="005B11EB">
              <w:rPr>
                <w:lang w:eastAsia="zh-CN"/>
              </w:rPr>
              <w:t xml:space="preserve"> &lt;Subscription&gt; resource</w:t>
            </w:r>
          </w:p>
        </w:tc>
      </w:tr>
      <w:tr w:rsidR="00B420D4" w:rsidRPr="00235C71" w14:paraId="536C97AD" w14:textId="77777777" w:rsidTr="00DD5665">
        <w:trPr>
          <w:trHeight w:val="188"/>
          <w:jc w:val="center"/>
        </w:trPr>
        <w:tc>
          <w:tcPr>
            <w:tcW w:w="527" w:type="dxa"/>
            <w:tcBorders>
              <w:left w:val="single" w:sz="4" w:space="0" w:color="auto"/>
            </w:tcBorders>
            <w:vAlign w:val="center"/>
          </w:tcPr>
          <w:p w14:paraId="3B33D1AB" w14:textId="77777777" w:rsidR="00B420D4" w:rsidRPr="00DC0063" w:rsidRDefault="00B420D4" w:rsidP="00DD5665">
            <w:pPr>
              <w:pStyle w:val="TAL"/>
              <w:keepNext w:val="0"/>
              <w:jc w:val="center"/>
            </w:pPr>
            <w:r>
              <w:t>3</w:t>
            </w:r>
          </w:p>
        </w:tc>
        <w:tc>
          <w:tcPr>
            <w:tcW w:w="647" w:type="dxa"/>
          </w:tcPr>
          <w:p w14:paraId="4DFF58A6" w14:textId="77777777" w:rsidR="00B420D4" w:rsidRDefault="00B420D4" w:rsidP="00DD5665">
            <w:pPr>
              <w:pStyle w:val="TAL"/>
              <w:jc w:val="center"/>
            </w:pPr>
          </w:p>
        </w:tc>
        <w:tc>
          <w:tcPr>
            <w:tcW w:w="1337" w:type="dxa"/>
            <w:shd w:val="clear" w:color="auto" w:fill="E7E6E6"/>
            <w:vAlign w:val="center"/>
          </w:tcPr>
          <w:p w14:paraId="57F8B5BD" w14:textId="77777777" w:rsidR="00B420D4" w:rsidRDefault="00B420D4" w:rsidP="00DD5665">
            <w:pPr>
              <w:pStyle w:val="TAL"/>
              <w:jc w:val="center"/>
            </w:pPr>
            <w:r>
              <w:t>IOP Check</w:t>
            </w:r>
          </w:p>
        </w:tc>
        <w:tc>
          <w:tcPr>
            <w:tcW w:w="7305" w:type="dxa"/>
            <w:shd w:val="clear" w:color="auto" w:fill="E7E6E6"/>
          </w:tcPr>
          <w:p w14:paraId="7B6100E7" w14:textId="77777777" w:rsidR="00B420D4" w:rsidRPr="00235C71" w:rsidRDefault="00B420D4" w:rsidP="00DD5665">
            <w:pPr>
              <w:pStyle w:val="TAL"/>
              <w:rPr>
                <w:szCs w:val="18"/>
              </w:rPr>
            </w:pPr>
            <w:r w:rsidRPr="00A34C8C">
              <w:t xml:space="preserve">Check if possible that the </w:t>
            </w:r>
            <w:r>
              <w:t>&lt;</w:t>
            </w:r>
            <w:r w:rsidRPr="00E67BC0">
              <w:rPr>
                <w:szCs w:val="18"/>
                <w:lang w:val="en-US" w:eastAsia="zh-CN"/>
              </w:rPr>
              <w:t>subscription</w:t>
            </w:r>
            <w:r>
              <w:t>&gt;</w:t>
            </w:r>
            <w:r w:rsidRPr="00A34C8C">
              <w:t xml:space="preserve"> resource is </w:t>
            </w:r>
            <w:r>
              <w:t>updated</w:t>
            </w:r>
            <w:r w:rsidRPr="00A34C8C">
              <w:t xml:space="preserve"> in </w:t>
            </w:r>
            <w:r>
              <w:t>R</w:t>
            </w:r>
            <w:r w:rsidRPr="00A34C8C">
              <w:t>egistrar CSE.</w:t>
            </w:r>
          </w:p>
        </w:tc>
      </w:tr>
      <w:tr w:rsidR="00B420D4" w14:paraId="5544E287" w14:textId="77777777" w:rsidTr="00DD5665">
        <w:trPr>
          <w:jc w:val="center"/>
        </w:trPr>
        <w:tc>
          <w:tcPr>
            <w:tcW w:w="527" w:type="dxa"/>
            <w:tcBorders>
              <w:left w:val="single" w:sz="4" w:space="0" w:color="auto"/>
            </w:tcBorders>
            <w:vAlign w:val="center"/>
          </w:tcPr>
          <w:p w14:paraId="0803A822" w14:textId="77777777" w:rsidR="00B420D4" w:rsidRPr="00DC0063" w:rsidRDefault="00B420D4" w:rsidP="00DD5665">
            <w:pPr>
              <w:pStyle w:val="TAL"/>
              <w:keepNext w:val="0"/>
              <w:jc w:val="center"/>
            </w:pPr>
            <w:r>
              <w:t>4</w:t>
            </w:r>
          </w:p>
        </w:tc>
        <w:tc>
          <w:tcPr>
            <w:tcW w:w="647" w:type="dxa"/>
            <w:vAlign w:val="center"/>
          </w:tcPr>
          <w:p w14:paraId="0F55E37E" w14:textId="77777777" w:rsidR="00B420D4" w:rsidRDefault="00B420D4" w:rsidP="00DD5665">
            <w:pPr>
              <w:pStyle w:val="TAL"/>
              <w:jc w:val="center"/>
            </w:pPr>
          </w:p>
          <w:p w14:paraId="6D0502A8" w14:textId="77777777" w:rsidR="00B420D4" w:rsidRDefault="00B420D4" w:rsidP="00DD5665">
            <w:pPr>
              <w:pStyle w:val="TAL"/>
              <w:jc w:val="center"/>
            </w:pPr>
            <w:r>
              <w:t>Mca</w:t>
            </w:r>
          </w:p>
        </w:tc>
        <w:tc>
          <w:tcPr>
            <w:tcW w:w="1337" w:type="dxa"/>
            <w:vAlign w:val="center"/>
          </w:tcPr>
          <w:p w14:paraId="7443D579"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9617944"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rsc</w:t>
            </w:r>
            <w:r w:rsidRPr="007437BD">
              <w:rPr>
                <w:rFonts w:ascii="Arial" w:hAnsi="Arial"/>
                <w:sz w:val="18"/>
                <w:szCs w:val="18"/>
                <w:lang w:eastAsia="zh-CN"/>
              </w:rPr>
              <w:t xml:space="preserve"> = 2004</w:t>
            </w:r>
            <w:r>
              <w:rPr>
                <w:rFonts w:ascii="Arial" w:hAnsi="Arial"/>
                <w:sz w:val="18"/>
                <w:szCs w:val="18"/>
                <w:lang w:eastAsia="zh-CN"/>
              </w:rPr>
              <w:t xml:space="preserve"> </w:t>
            </w:r>
            <w:r w:rsidRPr="00E40398">
              <w:rPr>
                <w:szCs w:val="18"/>
                <w:lang w:eastAsia="zh-CN"/>
              </w:rPr>
              <w:t>(</w:t>
            </w:r>
            <w:r>
              <w:rPr>
                <w:szCs w:val="18"/>
                <w:lang w:eastAsia="zh-CN"/>
              </w:rPr>
              <w:t>Updated</w:t>
            </w:r>
            <w:r w:rsidRPr="00E40398">
              <w:rPr>
                <w:szCs w:val="18"/>
                <w:lang w:eastAsia="zh-CN"/>
              </w:rPr>
              <w:t>)</w:t>
            </w:r>
          </w:p>
          <w:p w14:paraId="5B761EB6"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rqi</w:t>
            </w:r>
            <w:r w:rsidRPr="007437BD">
              <w:rPr>
                <w:rFonts w:ascii="Arial" w:hAnsi="Arial"/>
                <w:sz w:val="18"/>
                <w:szCs w:val="18"/>
                <w:lang w:eastAsia="zh-CN"/>
              </w:rPr>
              <w:t xml:space="preserve"> = </w:t>
            </w:r>
            <w:r w:rsidRPr="00E40398">
              <w:rPr>
                <w:szCs w:val="18"/>
                <w:lang w:eastAsia="zh-CN"/>
              </w:rPr>
              <w:t>(token-string) same as received in request message</w:t>
            </w:r>
          </w:p>
          <w:p w14:paraId="5D85135E" w14:textId="77777777" w:rsidR="00B420D4" w:rsidRDefault="00B420D4" w:rsidP="00647943">
            <w:pPr>
              <w:pStyle w:val="TAL"/>
              <w:numPr>
                <w:ilvl w:val="0"/>
                <w:numId w:val="14"/>
              </w:numPr>
              <w:ind w:left="256" w:hanging="141"/>
              <w:rPr>
                <w:szCs w:val="18"/>
                <w:lang w:eastAsia="zh-CN"/>
              </w:rPr>
            </w:pPr>
            <w:r>
              <w:rPr>
                <w:szCs w:val="18"/>
                <w:lang w:eastAsia="zh-CN"/>
              </w:rPr>
              <w:t>pc</w:t>
            </w:r>
            <w:r w:rsidRPr="007437BD">
              <w:rPr>
                <w:szCs w:val="18"/>
                <w:lang w:eastAsia="zh-CN"/>
              </w:rPr>
              <w:t xml:space="preserve"> = Serialize</w:t>
            </w:r>
            <w:r>
              <w:rPr>
                <w:szCs w:val="18"/>
                <w:lang w:eastAsia="zh-CN"/>
              </w:rPr>
              <w:t>d representation of &lt;Subscription</w:t>
            </w:r>
            <w:r w:rsidRPr="007437BD">
              <w:rPr>
                <w:szCs w:val="18"/>
                <w:lang w:eastAsia="zh-CN"/>
              </w:rPr>
              <w:t>&gt; resource</w:t>
            </w:r>
          </w:p>
        </w:tc>
      </w:tr>
      <w:tr w:rsidR="00B420D4" w:rsidRPr="00DC0063" w14:paraId="467308D2" w14:textId="77777777" w:rsidTr="00DD5665">
        <w:trPr>
          <w:jc w:val="center"/>
        </w:trPr>
        <w:tc>
          <w:tcPr>
            <w:tcW w:w="527" w:type="dxa"/>
            <w:tcBorders>
              <w:left w:val="single" w:sz="4" w:space="0" w:color="auto"/>
            </w:tcBorders>
            <w:shd w:val="clear" w:color="auto" w:fill="FFFFFF"/>
            <w:vAlign w:val="center"/>
          </w:tcPr>
          <w:p w14:paraId="4EB325AA" w14:textId="77777777" w:rsidR="00B420D4" w:rsidRPr="00DC0063" w:rsidRDefault="00B420D4" w:rsidP="00DD5665">
            <w:pPr>
              <w:pStyle w:val="TAL"/>
              <w:keepNext w:val="0"/>
              <w:jc w:val="center"/>
            </w:pPr>
            <w:r>
              <w:t>5</w:t>
            </w:r>
          </w:p>
        </w:tc>
        <w:tc>
          <w:tcPr>
            <w:tcW w:w="647" w:type="dxa"/>
            <w:shd w:val="clear" w:color="auto" w:fill="FFFFFF"/>
          </w:tcPr>
          <w:p w14:paraId="49B8D5AE" w14:textId="77777777" w:rsidR="00B420D4" w:rsidRDefault="00B420D4" w:rsidP="00DD5665">
            <w:pPr>
              <w:pStyle w:val="TAL"/>
              <w:jc w:val="center"/>
            </w:pPr>
          </w:p>
        </w:tc>
        <w:tc>
          <w:tcPr>
            <w:tcW w:w="1337" w:type="dxa"/>
            <w:shd w:val="clear" w:color="auto" w:fill="FFFFFF"/>
            <w:vAlign w:val="center"/>
          </w:tcPr>
          <w:p w14:paraId="52EA55C4" w14:textId="77777777" w:rsidR="00B420D4" w:rsidRPr="00DC0063" w:rsidRDefault="00B420D4" w:rsidP="00DD5665">
            <w:pPr>
              <w:pStyle w:val="TAL"/>
              <w:jc w:val="center"/>
              <w:rPr>
                <w:lang w:eastAsia="zh-CN"/>
              </w:rPr>
            </w:pPr>
            <w:r>
              <w:t>IOP Check</w:t>
            </w:r>
          </w:p>
        </w:tc>
        <w:tc>
          <w:tcPr>
            <w:tcW w:w="7305" w:type="dxa"/>
            <w:shd w:val="clear" w:color="auto" w:fill="FFFFFF"/>
          </w:tcPr>
          <w:p w14:paraId="02E92D14" w14:textId="77777777" w:rsidR="00B420D4" w:rsidRPr="00DC0063" w:rsidRDefault="00B420D4" w:rsidP="00DD5665">
            <w:pPr>
              <w:pStyle w:val="TAL"/>
            </w:pPr>
            <w:r>
              <w:t xml:space="preserve">AE </w:t>
            </w:r>
            <w:r>
              <w:rPr>
                <w:rFonts w:eastAsia="MS Mincho"/>
              </w:rPr>
              <w:t>indicates successful operation</w:t>
            </w:r>
          </w:p>
        </w:tc>
      </w:tr>
      <w:tr w:rsidR="00B420D4" w:rsidRPr="00745620" w14:paraId="300526B4"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46262EBE"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1DC0052" w14:textId="77777777" w:rsidR="00B420D4" w:rsidRPr="00745620" w:rsidRDefault="00B420D4" w:rsidP="00DD5665">
            <w:pPr>
              <w:pStyle w:val="TAL"/>
            </w:pPr>
          </w:p>
        </w:tc>
      </w:tr>
      <w:tr w:rsidR="00B420D4" w:rsidRPr="00745620" w14:paraId="3B088E0F"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0AA83DB"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9158CD" w14:textId="77777777" w:rsidR="00B420D4" w:rsidRPr="00745620" w:rsidRDefault="00B420D4" w:rsidP="00DD5665">
            <w:pPr>
              <w:pStyle w:val="TAL"/>
            </w:pPr>
          </w:p>
        </w:tc>
      </w:tr>
    </w:tbl>
    <w:p w14:paraId="523EAA44" w14:textId="77777777" w:rsidR="00B420D4" w:rsidRDefault="00B420D4" w:rsidP="00B420D4"/>
    <w:p w14:paraId="4916E438" w14:textId="0411035E" w:rsidR="00B420D4" w:rsidRDefault="00FD1863" w:rsidP="00B420D4">
      <w:pPr>
        <w:pStyle w:val="Heading4"/>
      </w:pPr>
      <w:bookmarkStart w:id="655" w:name="_Toc446424173"/>
      <w:bookmarkStart w:id="656" w:name="_Toc476040787"/>
      <w:bookmarkStart w:id="657" w:name="_Toc476042891"/>
      <w:r>
        <w:lastRenderedPageBreak/>
        <w:t>9.</w:t>
      </w:r>
      <w:r w:rsidR="00B420D4">
        <w:t>1.7.4</w:t>
      </w:r>
      <w:r w:rsidR="00B420D4">
        <w:tab/>
      </w:r>
      <w:r w:rsidR="00B420D4" w:rsidRPr="008832FD">
        <w:t>Subscription Delete</w:t>
      </w:r>
      <w:bookmarkEnd w:id="655"/>
      <w:bookmarkEnd w:id="656"/>
      <w:bookmarkEnd w:id="65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7F5D7A75" w14:textId="77777777" w:rsidTr="00DD5665">
        <w:trPr>
          <w:cantSplit/>
          <w:tblHeader/>
          <w:jc w:val="center"/>
        </w:trPr>
        <w:tc>
          <w:tcPr>
            <w:tcW w:w="9816" w:type="dxa"/>
            <w:gridSpan w:val="4"/>
          </w:tcPr>
          <w:p w14:paraId="0E3E194E"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7561FC1F" w14:textId="77777777" w:rsidTr="00DD5665">
        <w:trPr>
          <w:jc w:val="center"/>
        </w:trPr>
        <w:tc>
          <w:tcPr>
            <w:tcW w:w="2511" w:type="dxa"/>
            <w:gridSpan w:val="3"/>
          </w:tcPr>
          <w:p w14:paraId="402FD264" w14:textId="77777777" w:rsidR="00B420D4" w:rsidRDefault="00B420D4" w:rsidP="00DD5665">
            <w:pPr>
              <w:pStyle w:val="TAL"/>
              <w:keepLines w:val="0"/>
            </w:pPr>
            <w:r w:rsidRPr="00DC0063">
              <w:rPr>
                <w:b/>
              </w:rPr>
              <w:t>Identifier:</w:t>
            </w:r>
          </w:p>
        </w:tc>
        <w:tc>
          <w:tcPr>
            <w:tcW w:w="7305" w:type="dxa"/>
          </w:tcPr>
          <w:p w14:paraId="05A711C9" w14:textId="77777777" w:rsidR="00B420D4" w:rsidRPr="00DC0063" w:rsidRDefault="00B420D4" w:rsidP="00DD5665">
            <w:pPr>
              <w:pStyle w:val="TAL"/>
              <w:keepLines w:val="0"/>
            </w:pPr>
            <w:r>
              <w:t>TD_M2M_NH_25</w:t>
            </w:r>
          </w:p>
        </w:tc>
      </w:tr>
      <w:tr w:rsidR="00B420D4" w:rsidRPr="00DC0063" w14:paraId="25F837D4" w14:textId="77777777" w:rsidTr="00DD5665">
        <w:trPr>
          <w:jc w:val="center"/>
        </w:trPr>
        <w:tc>
          <w:tcPr>
            <w:tcW w:w="2511" w:type="dxa"/>
            <w:gridSpan w:val="3"/>
          </w:tcPr>
          <w:p w14:paraId="4B1222A1" w14:textId="77777777" w:rsidR="00B420D4" w:rsidRDefault="00B420D4" w:rsidP="00DD5665">
            <w:pPr>
              <w:pStyle w:val="TAL"/>
              <w:keepLines w:val="0"/>
              <w:rPr>
                <w:lang w:val="en-US"/>
              </w:rPr>
            </w:pPr>
            <w:r w:rsidRPr="00DC0063">
              <w:rPr>
                <w:b/>
              </w:rPr>
              <w:t>Objective:</w:t>
            </w:r>
          </w:p>
        </w:tc>
        <w:tc>
          <w:tcPr>
            <w:tcW w:w="7305" w:type="dxa"/>
          </w:tcPr>
          <w:p w14:paraId="11C74D96" w14:textId="77777777" w:rsidR="00B420D4" w:rsidRPr="00DC0063" w:rsidRDefault="00B420D4" w:rsidP="00DD5665">
            <w:pPr>
              <w:pStyle w:val="TAL"/>
              <w:keepLines w:val="0"/>
            </w:pPr>
            <w:r>
              <w:rPr>
                <w:lang w:val="en-US"/>
              </w:rPr>
              <w:t>AE cancels subscription</w:t>
            </w:r>
            <w:r w:rsidRPr="00426B6C">
              <w:rPr>
                <w:lang w:val="en-US"/>
              </w:rPr>
              <w:t xml:space="preserve"> via an </w:t>
            </w:r>
            <w:r>
              <w:rPr>
                <w:lang w:val="en-US"/>
              </w:rPr>
              <w:t xml:space="preserve">subscription </w:t>
            </w:r>
            <w:r w:rsidRPr="00426B6C">
              <w:rPr>
                <w:lang w:val="en-US"/>
              </w:rPr>
              <w:t>Delete</w:t>
            </w:r>
            <w:r>
              <w:rPr>
                <w:lang w:val="en-US"/>
              </w:rPr>
              <w:t xml:space="preserve"> </w:t>
            </w:r>
            <w:r w:rsidRPr="00426B6C">
              <w:rPr>
                <w:lang w:val="en-US"/>
              </w:rPr>
              <w:t>Request</w:t>
            </w:r>
          </w:p>
        </w:tc>
      </w:tr>
      <w:tr w:rsidR="00B420D4" w:rsidRPr="00DC0063" w14:paraId="16F23C12" w14:textId="77777777" w:rsidTr="00DD5665">
        <w:trPr>
          <w:jc w:val="center"/>
        </w:trPr>
        <w:tc>
          <w:tcPr>
            <w:tcW w:w="2511" w:type="dxa"/>
            <w:gridSpan w:val="3"/>
          </w:tcPr>
          <w:p w14:paraId="3E828CAB" w14:textId="77777777" w:rsidR="00B420D4" w:rsidRDefault="00B420D4" w:rsidP="00DD5665">
            <w:pPr>
              <w:pStyle w:val="TAL"/>
              <w:keepLines w:val="0"/>
            </w:pPr>
            <w:r w:rsidRPr="00DC0063">
              <w:rPr>
                <w:b/>
              </w:rPr>
              <w:t>Configuration:</w:t>
            </w:r>
          </w:p>
        </w:tc>
        <w:tc>
          <w:tcPr>
            <w:tcW w:w="7305" w:type="dxa"/>
          </w:tcPr>
          <w:p w14:paraId="315B4EFE" w14:textId="77777777" w:rsidR="00B420D4" w:rsidRPr="00DC0063" w:rsidRDefault="00B420D4" w:rsidP="00DD5665">
            <w:pPr>
              <w:pStyle w:val="TAL"/>
              <w:keepLines w:val="0"/>
              <w:rPr>
                <w:b/>
              </w:rPr>
            </w:pPr>
            <w:r>
              <w:t>M2M_CFG_01</w:t>
            </w:r>
          </w:p>
        </w:tc>
      </w:tr>
      <w:tr w:rsidR="00B420D4" w:rsidRPr="00934EE2" w14:paraId="3818E373" w14:textId="77777777" w:rsidTr="00DD5665">
        <w:trPr>
          <w:jc w:val="center"/>
        </w:trPr>
        <w:tc>
          <w:tcPr>
            <w:tcW w:w="2511" w:type="dxa"/>
            <w:gridSpan w:val="3"/>
          </w:tcPr>
          <w:p w14:paraId="65F73130" w14:textId="77777777" w:rsidR="00B420D4" w:rsidRDefault="00B420D4" w:rsidP="00DD5665">
            <w:pPr>
              <w:pStyle w:val="TAL"/>
              <w:keepLines w:val="0"/>
            </w:pPr>
            <w:r w:rsidRPr="00DC0063">
              <w:rPr>
                <w:b/>
              </w:rPr>
              <w:t>References:</w:t>
            </w:r>
          </w:p>
        </w:tc>
        <w:tc>
          <w:tcPr>
            <w:tcW w:w="7305" w:type="dxa"/>
          </w:tcPr>
          <w:p w14:paraId="5726F68C" w14:textId="289FD5E6"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10.2.11.5</w:t>
            </w:r>
          </w:p>
          <w:p w14:paraId="0CCD3938" w14:textId="16DDA582"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7.3.7.2</w:t>
            </w:r>
          </w:p>
        </w:tc>
      </w:tr>
      <w:tr w:rsidR="00B420D4" w:rsidRPr="00934EE2" w14:paraId="324352BD" w14:textId="77777777" w:rsidTr="00DD5665">
        <w:trPr>
          <w:jc w:val="center"/>
        </w:trPr>
        <w:tc>
          <w:tcPr>
            <w:tcW w:w="9816" w:type="dxa"/>
            <w:gridSpan w:val="4"/>
            <w:shd w:val="clear" w:color="auto" w:fill="F2F2F2"/>
          </w:tcPr>
          <w:p w14:paraId="2DDA7EE8" w14:textId="77777777" w:rsidR="00B420D4" w:rsidRPr="00934EE2" w:rsidRDefault="00B420D4" w:rsidP="00DD5665">
            <w:pPr>
              <w:pStyle w:val="TAL"/>
              <w:keepLines w:val="0"/>
              <w:rPr>
                <w:b/>
                <w:lang w:val="fr-FR"/>
              </w:rPr>
            </w:pPr>
          </w:p>
        </w:tc>
      </w:tr>
      <w:tr w:rsidR="00B420D4" w:rsidRPr="00DC0063" w14:paraId="32ABC77C" w14:textId="77777777" w:rsidTr="00DD5665">
        <w:trPr>
          <w:jc w:val="center"/>
        </w:trPr>
        <w:tc>
          <w:tcPr>
            <w:tcW w:w="2511" w:type="dxa"/>
            <w:gridSpan w:val="3"/>
            <w:tcBorders>
              <w:bottom w:val="single" w:sz="4" w:space="0" w:color="auto"/>
            </w:tcBorders>
          </w:tcPr>
          <w:p w14:paraId="5BC9E8F0"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6BFA1594" w14:textId="77777777" w:rsidR="00B420D4" w:rsidRDefault="00B420D4" w:rsidP="00647943">
            <w:pPr>
              <w:pStyle w:val="TAL"/>
              <w:numPr>
                <w:ilvl w:val="0"/>
                <w:numId w:val="14"/>
              </w:numPr>
              <w:ind w:left="256" w:hanging="141"/>
              <w:rPr>
                <w:lang w:eastAsia="zh-CN"/>
              </w:rPr>
            </w:pPr>
            <w:r>
              <w:rPr>
                <w:lang w:eastAsia="zh-CN"/>
              </w:rPr>
              <w:t>AE has created an Application Entity resource &lt;AE&gt; on Registrar CSE</w:t>
            </w:r>
          </w:p>
          <w:p w14:paraId="741AB929" w14:textId="77777777" w:rsidR="00B420D4" w:rsidRDefault="00B420D4" w:rsidP="00647943">
            <w:pPr>
              <w:pStyle w:val="TAL"/>
              <w:numPr>
                <w:ilvl w:val="0"/>
                <w:numId w:val="14"/>
              </w:numPr>
              <w:ind w:left="256" w:hanging="141"/>
              <w:rPr>
                <w:lang w:eastAsia="zh-CN"/>
              </w:rPr>
            </w:pPr>
            <w:r>
              <w:rPr>
                <w:lang w:eastAsia="zh-CN"/>
              </w:rPr>
              <w:t>AE has created a container resource &lt;container&gt; on Registrar CSE</w:t>
            </w:r>
          </w:p>
          <w:p w14:paraId="403E5766" w14:textId="77777777" w:rsidR="00B420D4" w:rsidRPr="00DC0063" w:rsidRDefault="00B420D4" w:rsidP="00647943">
            <w:pPr>
              <w:pStyle w:val="TAL"/>
              <w:numPr>
                <w:ilvl w:val="0"/>
                <w:numId w:val="14"/>
              </w:numPr>
              <w:ind w:left="256" w:hanging="141"/>
            </w:pPr>
            <w:r>
              <w:rPr>
                <w:lang w:eastAsia="zh-CN"/>
              </w:rPr>
              <w:t>AE</w:t>
            </w:r>
            <w:r w:rsidRPr="00E94E60">
              <w:rPr>
                <w:lang w:eastAsia="zh-CN"/>
              </w:rPr>
              <w:t xml:space="preserve"> has created a subscription resource &lt;</w:t>
            </w:r>
            <w:r w:rsidRPr="00034A4C">
              <w:rPr>
                <w:lang w:eastAsia="zh-CN"/>
              </w:rPr>
              <w:t>subscription</w:t>
            </w:r>
            <w:r w:rsidRPr="00E94E60">
              <w:rPr>
                <w:lang w:eastAsia="zh-CN"/>
              </w:rPr>
              <w:t xml:space="preserve">&gt; </w:t>
            </w:r>
            <w:r>
              <w:rPr>
                <w:lang w:eastAsia="zh-CN"/>
              </w:rPr>
              <w:t>on Registrar CSE</w:t>
            </w:r>
          </w:p>
        </w:tc>
      </w:tr>
      <w:tr w:rsidR="00B420D4" w:rsidRPr="00DC0063" w14:paraId="33EEA8AE" w14:textId="77777777" w:rsidTr="00DD5665">
        <w:trPr>
          <w:jc w:val="center"/>
        </w:trPr>
        <w:tc>
          <w:tcPr>
            <w:tcW w:w="9816" w:type="dxa"/>
            <w:gridSpan w:val="4"/>
            <w:shd w:val="clear" w:color="auto" w:fill="F2F2F2"/>
          </w:tcPr>
          <w:p w14:paraId="0310BB50" w14:textId="77777777" w:rsidR="00B420D4" w:rsidRPr="00DC0063" w:rsidRDefault="00B420D4" w:rsidP="00DD5665">
            <w:pPr>
              <w:pStyle w:val="TAL"/>
              <w:keepLines w:val="0"/>
              <w:jc w:val="center"/>
              <w:rPr>
                <w:b/>
              </w:rPr>
            </w:pPr>
            <w:r w:rsidRPr="00DC0063">
              <w:rPr>
                <w:b/>
              </w:rPr>
              <w:t>Test Sequence</w:t>
            </w:r>
          </w:p>
        </w:tc>
      </w:tr>
      <w:tr w:rsidR="00B420D4" w:rsidRPr="00DC0063" w14:paraId="1D7B109A" w14:textId="77777777" w:rsidTr="00DD5665">
        <w:trPr>
          <w:jc w:val="center"/>
        </w:trPr>
        <w:tc>
          <w:tcPr>
            <w:tcW w:w="527" w:type="dxa"/>
            <w:tcBorders>
              <w:bottom w:val="single" w:sz="4" w:space="0" w:color="auto"/>
            </w:tcBorders>
            <w:shd w:val="clear" w:color="auto" w:fill="auto"/>
            <w:vAlign w:val="center"/>
          </w:tcPr>
          <w:p w14:paraId="65C9F307"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0F7D3FE4"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5308DA54"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15ACB3D1" w14:textId="77777777" w:rsidR="00B420D4" w:rsidRPr="00DC0063" w:rsidRDefault="00B420D4" w:rsidP="00DD5665">
            <w:pPr>
              <w:pStyle w:val="TAL"/>
              <w:keepNext w:val="0"/>
              <w:jc w:val="center"/>
              <w:rPr>
                <w:b/>
              </w:rPr>
            </w:pPr>
            <w:r w:rsidRPr="00DC0063">
              <w:rPr>
                <w:b/>
              </w:rPr>
              <w:t>Description</w:t>
            </w:r>
          </w:p>
        </w:tc>
      </w:tr>
      <w:tr w:rsidR="00B420D4" w:rsidRPr="00C80FD1" w14:paraId="70C2B71E" w14:textId="77777777" w:rsidTr="00DD5665">
        <w:trPr>
          <w:jc w:val="center"/>
        </w:trPr>
        <w:tc>
          <w:tcPr>
            <w:tcW w:w="527" w:type="dxa"/>
            <w:tcBorders>
              <w:left w:val="single" w:sz="4" w:space="0" w:color="auto"/>
            </w:tcBorders>
            <w:vAlign w:val="center"/>
          </w:tcPr>
          <w:p w14:paraId="153895DA" w14:textId="77777777" w:rsidR="00B420D4" w:rsidRPr="00DC0063" w:rsidRDefault="00B420D4" w:rsidP="00DD5665">
            <w:pPr>
              <w:pStyle w:val="TAL"/>
              <w:keepNext w:val="0"/>
              <w:jc w:val="center"/>
            </w:pPr>
            <w:r w:rsidRPr="00DC0063">
              <w:t>1</w:t>
            </w:r>
          </w:p>
        </w:tc>
        <w:tc>
          <w:tcPr>
            <w:tcW w:w="647" w:type="dxa"/>
          </w:tcPr>
          <w:p w14:paraId="36D97E9F" w14:textId="77777777" w:rsidR="00B420D4" w:rsidRPr="00DC0063" w:rsidRDefault="00B420D4" w:rsidP="00DD5665">
            <w:pPr>
              <w:pStyle w:val="TAL"/>
              <w:jc w:val="center"/>
            </w:pPr>
          </w:p>
        </w:tc>
        <w:tc>
          <w:tcPr>
            <w:tcW w:w="1337" w:type="dxa"/>
            <w:shd w:val="clear" w:color="auto" w:fill="E7E6E6"/>
          </w:tcPr>
          <w:p w14:paraId="50DB7CF7" w14:textId="77777777" w:rsidR="00B420D4" w:rsidRPr="00DC0063" w:rsidRDefault="00B420D4" w:rsidP="00DD5665">
            <w:pPr>
              <w:pStyle w:val="TAL"/>
              <w:jc w:val="center"/>
            </w:pPr>
            <w:r w:rsidRPr="00DC0063">
              <w:t>Stimulus</w:t>
            </w:r>
          </w:p>
        </w:tc>
        <w:tc>
          <w:tcPr>
            <w:tcW w:w="7305" w:type="dxa"/>
            <w:shd w:val="clear" w:color="auto" w:fill="E7E6E6"/>
          </w:tcPr>
          <w:p w14:paraId="0F55FC74" w14:textId="77777777" w:rsidR="00B420D4" w:rsidRPr="00C80FD1" w:rsidRDefault="00B420D4" w:rsidP="00DD5665">
            <w:pPr>
              <w:pStyle w:val="TAL"/>
              <w:rPr>
                <w:lang w:eastAsia="zh-CN"/>
              </w:rPr>
            </w:pPr>
            <w:r>
              <w:t xml:space="preserve">AE </w:t>
            </w:r>
            <w:r w:rsidRPr="00DC0063">
              <w:rPr>
                <w:rFonts w:eastAsia="MS Mincho"/>
              </w:rPr>
              <w:t xml:space="preserve">is requested to send a </w:t>
            </w:r>
            <w:r>
              <w:rPr>
                <w:lang w:val="en-US"/>
              </w:rPr>
              <w:t>subscription</w:t>
            </w:r>
            <w:r w:rsidRPr="00426B6C">
              <w:rPr>
                <w:lang w:val="en-US"/>
              </w:rPr>
              <w:t xml:space="preserve"> Delete</w:t>
            </w:r>
            <w:r>
              <w:rPr>
                <w:lang w:val="en-US"/>
              </w:rPr>
              <w:t xml:space="preserve"> </w:t>
            </w:r>
            <w:r w:rsidRPr="00426B6C">
              <w:rPr>
                <w:lang w:val="en-US"/>
              </w:rPr>
              <w:t>Request</w:t>
            </w:r>
          </w:p>
        </w:tc>
      </w:tr>
      <w:tr w:rsidR="00B420D4" w14:paraId="19ADEA34" w14:textId="77777777" w:rsidTr="00DD5665">
        <w:trPr>
          <w:trHeight w:val="983"/>
          <w:jc w:val="center"/>
        </w:trPr>
        <w:tc>
          <w:tcPr>
            <w:tcW w:w="527" w:type="dxa"/>
            <w:tcBorders>
              <w:left w:val="single" w:sz="4" w:space="0" w:color="auto"/>
            </w:tcBorders>
            <w:vAlign w:val="center"/>
          </w:tcPr>
          <w:p w14:paraId="78F7F6F3" w14:textId="77777777" w:rsidR="00B420D4" w:rsidRPr="00DC0063" w:rsidRDefault="00B420D4" w:rsidP="00DD5665">
            <w:pPr>
              <w:pStyle w:val="TAL"/>
              <w:keepNext w:val="0"/>
              <w:jc w:val="center"/>
            </w:pPr>
            <w:r w:rsidRPr="00DC0063">
              <w:t>2</w:t>
            </w:r>
          </w:p>
        </w:tc>
        <w:tc>
          <w:tcPr>
            <w:tcW w:w="647" w:type="dxa"/>
            <w:vAlign w:val="center"/>
          </w:tcPr>
          <w:p w14:paraId="5BC9CE9F" w14:textId="77777777" w:rsidR="00B420D4" w:rsidRDefault="00B420D4" w:rsidP="00DD5665">
            <w:pPr>
              <w:pStyle w:val="TAL"/>
              <w:jc w:val="center"/>
            </w:pPr>
          </w:p>
          <w:p w14:paraId="68089DD3" w14:textId="77777777" w:rsidR="00B420D4" w:rsidRDefault="00B420D4" w:rsidP="00DD5665">
            <w:pPr>
              <w:pStyle w:val="TAL"/>
              <w:jc w:val="center"/>
            </w:pPr>
            <w:r>
              <w:t>Mca</w:t>
            </w:r>
          </w:p>
        </w:tc>
        <w:tc>
          <w:tcPr>
            <w:tcW w:w="1337" w:type="dxa"/>
            <w:vAlign w:val="center"/>
          </w:tcPr>
          <w:p w14:paraId="2D9B8F5B"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43D75885"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4 (Delete)</w:t>
            </w:r>
          </w:p>
          <w:p w14:paraId="376BC494"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rsidRPr="00E071F6">
              <w:rPr>
                <w:szCs w:val="18"/>
                <w:lang w:eastAsia="zh-CN"/>
              </w:rPr>
              <w:t>Subscription</w:t>
            </w:r>
            <w:r w:rsidRPr="007B789B">
              <w:rPr>
                <w:szCs w:val="18"/>
                <w:lang w:eastAsia="zh-CN"/>
              </w:rPr>
              <w:t>&gt; resource</w:t>
            </w:r>
          </w:p>
          <w:p w14:paraId="3C612893" w14:textId="77777777" w:rsidR="00B420D4" w:rsidRPr="005B11EB" w:rsidRDefault="00B420D4" w:rsidP="00647943">
            <w:pPr>
              <w:pStyle w:val="TAL"/>
              <w:numPr>
                <w:ilvl w:val="0"/>
                <w:numId w:val="14"/>
              </w:numPr>
              <w:ind w:left="256" w:hanging="141"/>
              <w:rPr>
                <w:lang w:eastAsia="zh-CN"/>
              </w:rPr>
            </w:pPr>
            <w:r>
              <w:rPr>
                <w:lang w:eastAsia="zh-CN"/>
              </w:rPr>
              <w:t>fr</w:t>
            </w:r>
            <w:r w:rsidRPr="005B11EB">
              <w:rPr>
                <w:lang w:eastAsia="zh-CN"/>
              </w:rPr>
              <w:t xml:space="preserve"> = AE-ID</w:t>
            </w:r>
          </w:p>
          <w:p w14:paraId="765E5BD4" w14:textId="77777777" w:rsidR="00B420D4" w:rsidRPr="00CB3A4B"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(token-string)</w:t>
            </w:r>
          </w:p>
          <w:p w14:paraId="1CF5B859" w14:textId="77777777" w:rsidR="00B420D4" w:rsidRDefault="00B420D4" w:rsidP="00647943">
            <w:pPr>
              <w:pStyle w:val="TAL"/>
              <w:numPr>
                <w:ilvl w:val="0"/>
                <w:numId w:val="14"/>
              </w:numPr>
              <w:ind w:left="256" w:hanging="141"/>
              <w:rPr>
                <w:szCs w:val="18"/>
                <w:lang w:eastAsia="zh-CN"/>
              </w:rPr>
            </w:pPr>
            <w:r>
              <w:rPr>
                <w:lang w:eastAsia="zh-CN"/>
              </w:rPr>
              <w:t>pc = empty</w:t>
            </w:r>
          </w:p>
        </w:tc>
      </w:tr>
      <w:tr w:rsidR="00B420D4" w14:paraId="0B994B3E" w14:textId="77777777" w:rsidTr="00DD5665">
        <w:trPr>
          <w:jc w:val="center"/>
        </w:trPr>
        <w:tc>
          <w:tcPr>
            <w:tcW w:w="527" w:type="dxa"/>
            <w:tcBorders>
              <w:left w:val="single" w:sz="4" w:space="0" w:color="auto"/>
            </w:tcBorders>
            <w:vAlign w:val="center"/>
          </w:tcPr>
          <w:p w14:paraId="3FFE8563" w14:textId="77777777" w:rsidR="00B420D4" w:rsidRDefault="00B420D4" w:rsidP="00DD5665">
            <w:pPr>
              <w:pStyle w:val="TAL"/>
              <w:keepNext w:val="0"/>
              <w:jc w:val="center"/>
            </w:pPr>
            <w:r w:rsidRPr="00E40398">
              <w:t>3</w:t>
            </w:r>
          </w:p>
        </w:tc>
        <w:tc>
          <w:tcPr>
            <w:tcW w:w="647" w:type="dxa"/>
            <w:vAlign w:val="center"/>
          </w:tcPr>
          <w:p w14:paraId="224FFF28" w14:textId="77777777" w:rsidR="00B420D4" w:rsidRDefault="00B420D4" w:rsidP="00DD5665">
            <w:pPr>
              <w:pStyle w:val="TAL"/>
              <w:jc w:val="center"/>
            </w:pPr>
          </w:p>
        </w:tc>
        <w:tc>
          <w:tcPr>
            <w:tcW w:w="1337" w:type="dxa"/>
            <w:shd w:val="clear" w:color="auto" w:fill="D9D9D9"/>
            <w:vAlign w:val="center"/>
          </w:tcPr>
          <w:p w14:paraId="71FC735A" w14:textId="77777777" w:rsidR="00B420D4" w:rsidRDefault="00B420D4" w:rsidP="00DD5665">
            <w:pPr>
              <w:pStyle w:val="TAL"/>
              <w:jc w:val="center"/>
            </w:pPr>
            <w:r w:rsidRPr="00E40398">
              <w:t>IOP Check</w:t>
            </w:r>
          </w:p>
        </w:tc>
        <w:tc>
          <w:tcPr>
            <w:tcW w:w="7305" w:type="dxa"/>
            <w:shd w:val="clear" w:color="auto" w:fill="D9D9D9"/>
          </w:tcPr>
          <w:p w14:paraId="7CE22B05" w14:textId="77777777" w:rsidR="00B420D4" w:rsidRDefault="00B420D4" w:rsidP="00DD5665">
            <w:pPr>
              <w:pStyle w:val="TAL"/>
              <w:rPr>
                <w:lang w:eastAsia="zh-CN"/>
              </w:rPr>
            </w:pPr>
            <w:r w:rsidRPr="00E40398">
              <w:rPr>
                <w:lang w:val="en-US"/>
              </w:rPr>
              <w:t>Check if possible that the &lt;</w:t>
            </w:r>
            <w:r w:rsidRPr="00B1377A">
              <w:rPr>
                <w:szCs w:val="18"/>
                <w:lang w:eastAsia="zh-CN"/>
              </w:rPr>
              <w:t>Subscription</w:t>
            </w:r>
            <w:r w:rsidRPr="00E40398">
              <w:rPr>
                <w:lang w:val="en-US"/>
              </w:rPr>
              <w:t xml:space="preserve">&gt; resource is </w:t>
            </w:r>
            <w:r>
              <w:rPr>
                <w:lang w:val="en-US"/>
              </w:rPr>
              <w:t>deleted</w:t>
            </w:r>
            <w:r w:rsidRPr="00E40398">
              <w:rPr>
                <w:lang w:val="en-US"/>
              </w:rPr>
              <w:t xml:space="preserve"> in registrar CSE.</w:t>
            </w:r>
          </w:p>
        </w:tc>
      </w:tr>
      <w:tr w:rsidR="00B420D4" w14:paraId="7A98986F" w14:textId="77777777" w:rsidTr="00DD5665">
        <w:trPr>
          <w:jc w:val="center"/>
        </w:trPr>
        <w:tc>
          <w:tcPr>
            <w:tcW w:w="527" w:type="dxa"/>
            <w:tcBorders>
              <w:left w:val="single" w:sz="4" w:space="0" w:color="auto"/>
            </w:tcBorders>
            <w:vAlign w:val="center"/>
          </w:tcPr>
          <w:p w14:paraId="12E836B5" w14:textId="77777777" w:rsidR="00B420D4" w:rsidRPr="00DC0063" w:rsidRDefault="00B420D4" w:rsidP="00DD5665">
            <w:pPr>
              <w:pStyle w:val="TAL"/>
              <w:keepNext w:val="0"/>
              <w:jc w:val="center"/>
            </w:pPr>
            <w:r>
              <w:t>4</w:t>
            </w:r>
          </w:p>
        </w:tc>
        <w:tc>
          <w:tcPr>
            <w:tcW w:w="647" w:type="dxa"/>
            <w:vAlign w:val="center"/>
          </w:tcPr>
          <w:p w14:paraId="71878588" w14:textId="77777777" w:rsidR="00B420D4" w:rsidRDefault="00B420D4" w:rsidP="00DD5665">
            <w:pPr>
              <w:pStyle w:val="TAL"/>
              <w:jc w:val="center"/>
            </w:pPr>
          </w:p>
          <w:p w14:paraId="771AB30E" w14:textId="77777777" w:rsidR="00B420D4" w:rsidRDefault="00B420D4" w:rsidP="00DD5665">
            <w:pPr>
              <w:pStyle w:val="TAL"/>
              <w:jc w:val="center"/>
            </w:pPr>
            <w:r>
              <w:t>Mca</w:t>
            </w:r>
          </w:p>
        </w:tc>
        <w:tc>
          <w:tcPr>
            <w:tcW w:w="1337" w:type="dxa"/>
            <w:vAlign w:val="center"/>
          </w:tcPr>
          <w:p w14:paraId="56541BA4"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73B550A5" w14:textId="77777777" w:rsidR="00B420D4" w:rsidRPr="005B11EB" w:rsidRDefault="00B420D4" w:rsidP="00647943">
            <w:pPr>
              <w:pStyle w:val="TAL"/>
              <w:numPr>
                <w:ilvl w:val="0"/>
                <w:numId w:val="14"/>
              </w:numPr>
              <w:ind w:left="256" w:hanging="141"/>
              <w:rPr>
                <w:lang w:eastAsia="zh-CN"/>
              </w:rPr>
            </w:pPr>
            <w:r>
              <w:rPr>
                <w:lang w:eastAsia="zh-CN"/>
              </w:rPr>
              <w:t>rsc</w:t>
            </w:r>
            <w:r w:rsidRPr="005B11EB">
              <w:rPr>
                <w:lang w:eastAsia="zh-CN"/>
              </w:rPr>
              <w:t xml:space="preserve"> = 2002 (DELETED)</w:t>
            </w:r>
          </w:p>
          <w:p w14:paraId="0DE3C3A1" w14:textId="77777777" w:rsidR="00B420D4"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w:t>
            </w:r>
            <w:r w:rsidRPr="00E40398">
              <w:rPr>
                <w:szCs w:val="18"/>
                <w:lang w:eastAsia="zh-CN"/>
              </w:rPr>
              <w:t>(token-string) same as received in request message</w:t>
            </w:r>
          </w:p>
          <w:p w14:paraId="75D4AA5D" w14:textId="77777777" w:rsidR="00B420D4" w:rsidRDefault="00B420D4" w:rsidP="00647943">
            <w:pPr>
              <w:pStyle w:val="TAL"/>
              <w:numPr>
                <w:ilvl w:val="0"/>
                <w:numId w:val="14"/>
              </w:numPr>
              <w:ind w:left="256" w:hanging="141"/>
              <w:rPr>
                <w:szCs w:val="18"/>
                <w:lang w:eastAsia="zh-CN"/>
              </w:rPr>
            </w:pPr>
            <w:r>
              <w:rPr>
                <w:szCs w:val="18"/>
                <w:lang w:eastAsia="zh-CN"/>
              </w:rPr>
              <w:t>pc = empty</w:t>
            </w:r>
          </w:p>
        </w:tc>
      </w:tr>
      <w:tr w:rsidR="00B420D4" w:rsidRPr="00DC0063" w14:paraId="56BB6812" w14:textId="77777777" w:rsidTr="00DD5665">
        <w:trPr>
          <w:jc w:val="center"/>
        </w:trPr>
        <w:tc>
          <w:tcPr>
            <w:tcW w:w="527" w:type="dxa"/>
            <w:tcBorders>
              <w:left w:val="single" w:sz="4" w:space="0" w:color="auto"/>
            </w:tcBorders>
            <w:vAlign w:val="center"/>
          </w:tcPr>
          <w:p w14:paraId="4B1CD4D5" w14:textId="77777777" w:rsidR="00B420D4" w:rsidRPr="00DC0063" w:rsidRDefault="00B420D4" w:rsidP="00DD5665">
            <w:pPr>
              <w:pStyle w:val="TAL"/>
              <w:keepNext w:val="0"/>
              <w:jc w:val="center"/>
            </w:pPr>
            <w:r>
              <w:t>5</w:t>
            </w:r>
          </w:p>
        </w:tc>
        <w:tc>
          <w:tcPr>
            <w:tcW w:w="647" w:type="dxa"/>
          </w:tcPr>
          <w:p w14:paraId="2C1DC89F" w14:textId="77777777" w:rsidR="00B420D4" w:rsidRDefault="00B420D4" w:rsidP="00DD5665">
            <w:pPr>
              <w:pStyle w:val="TAL"/>
              <w:jc w:val="center"/>
            </w:pPr>
          </w:p>
        </w:tc>
        <w:tc>
          <w:tcPr>
            <w:tcW w:w="1337" w:type="dxa"/>
            <w:shd w:val="clear" w:color="auto" w:fill="E7E6E6"/>
            <w:vAlign w:val="center"/>
          </w:tcPr>
          <w:p w14:paraId="0DA63C0E" w14:textId="77777777" w:rsidR="00B420D4" w:rsidRPr="00DC0063" w:rsidRDefault="00B420D4" w:rsidP="00DD5665">
            <w:pPr>
              <w:pStyle w:val="TAL"/>
              <w:jc w:val="center"/>
              <w:rPr>
                <w:lang w:eastAsia="zh-CN"/>
              </w:rPr>
            </w:pPr>
            <w:r>
              <w:t>IOP Check</w:t>
            </w:r>
          </w:p>
        </w:tc>
        <w:tc>
          <w:tcPr>
            <w:tcW w:w="7305" w:type="dxa"/>
            <w:shd w:val="clear" w:color="auto" w:fill="E7E6E6"/>
          </w:tcPr>
          <w:p w14:paraId="3D5A92B8" w14:textId="77777777" w:rsidR="00B420D4" w:rsidRPr="00DC0063" w:rsidRDefault="00B420D4" w:rsidP="00DD5665">
            <w:pPr>
              <w:pStyle w:val="TAL"/>
            </w:pPr>
            <w:r w:rsidRPr="00706F6C">
              <w:t>Check if possible that the &lt;</w:t>
            </w:r>
            <w:r w:rsidRPr="00F122F4">
              <w:rPr>
                <w:szCs w:val="18"/>
                <w:lang w:val="en-US" w:eastAsia="zh-CN"/>
              </w:rPr>
              <w:t>subscription</w:t>
            </w:r>
            <w:r w:rsidRPr="00706F6C">
              <w:t>&gt; resource has been removed in registrar CSE.</w:t>
            </w:r>
          </w:p>
        </w:tc>
      </w:tr>
      <w:tr w:rsidR="00B420D4" w:rsidRPr="00DC0063" w14:paraId="24AB3632" w14:textId="77777777" w:rsidTr="00DD5665">
        <w:trPr>
          <w:jc w:val="center"/>
        </w:trPr>
        <w:tc>
          <w:tcPr>
            <w:tcW w:w="527" w:type="dxa"/>
            <w:tcBorders>
              <w:left w:val="single" w:sz="4" w:space="0" w:color="auto"/>
            </w:tcBorders>
            <w:vAlign w:val="center"/>
          </w:tcPr>
          <w:p w14:paraId="6E946276" w14:textId="77777777" w:rsidR="00B420D4" w:rsidRDefault="00B420D4" w:rsidP="00DD5665">
            <w:pPr>
              <w:pStyle w:val="TAL"/>
              <w:keepNext w:val="0"/>
              <w:jc w:val="center"/>
            </w:pPr>
            <w:r>
              <w:t>6</w:t>
            </w:r>
          </w:p>
        </w:tc>
        <w:tc>
          <w:tcPr>
            <w:tcW w:w="647" w:type="dxa"/>
          </w:tcPr>
          <w:p w14:paraId="4D924699" w14:textId="77777777" w:rsidR="00B420D4" w:rsidRDefault="00B420D4" w:rsidP="00DD5665">
            <w:pPr>
              <w:pStyle w:val="TAL"/>
              <w:jc w:val="center"/>
            </w:pPr>
          </w:p>
        </w:tc>
        <w:tc>
          <w:tcPr>
            <w:tcW w:w="1337" w:type="dxa"/>
            <w:shd w:val="clear" w:color="auto" w:fill="E7E6E6"/>
            <w:vAlign w:val="center"/>
          </w:tcPr>
          <w:p w14:paraId="7FAB2DA0" w14:textId="77777777" w:rsidR="00B420D4" w:rsidRDefault="00B420D4" w:rsidP="00DD5665">
            <w:pPr>
              <w:pStyle w:val="TAL"/>
              <w:jc w:val="center"/>
            </w:pPr>
            <w:r>
              <w:t>IOP Check</w:t>
            </w:r>
          </w:p>
        </w:tc>
        <w:tc>
          <w:tcPr>
            <w:tcW w:w="7305" w:type="dxa"/>
            <w:shd w:val="clear" w:color="auto" w:fill="E7E6E6"/>
          </w:tcPr>
          <w:p w14:paraId="65024F5B" w14:textId="77777777" w:rsidR="00B420D4" w:rsidRPr="00706F6C" w:rsidRDefault="00B420D4" w:rsidP="00DD5665">
            <w:pPr>
              <w:pStyle w:val="TAL"/>
            </w:pPr>
            <w:r w:rsidRPr="00706F6C">
              <w:t xml:space="preserve">AE </w:t>
            </w:r>
            <w:r w:rsidRPr="00706F6C">
              <w:rPr>
                <w:rFonts w:eastAsia="MS Mincho"/>
              </w:rPr>
              <w:t>indicates successful operation</w:t>
            </w:r>
          </w:p>
        </w:tc>
      </w:tr>
      <w:tr w:rsidR="00B420D4" w:rsidRPr="00745620" w14:paraId="228D2C20"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574AD15D"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C4EB546" w14:textId="77777777" w:rsidR="00B420D4" w:rsidRPr="00745620" w:rsidRDefault="00B420D4" w:rsidP="00DD5665">
            <w:pPr>
              <w:pStyle w:val="TAL"/>
            </w:pPr>
          </w:p>
        </w:tc>
      </w:tr>
      <w:tr w:rsidR="00B420D4" w:rsidRPr="00745620" w14:paraId="64C2A2AE"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CE29E78"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E62913" w14:textId="77777777" w:rsidR="00B420D4" w:rsidRPr="00745620" w:rsidRDefault="00B420D4" w:rsidP="00DD5665">
            <w:pPr>
              <w:pStyle w:val="TAL"/>
            </w:pPr>
          </w:p>
        </w:tc>
      </w:tr>
    </w:tbl>
    <w:p w14:paraId="19E7D2D1" w14:textId="77777777" w:rsidR="00B420D4" w:rsidRPr="00427D50" w:rsidRDefault="00B420D4" w:rsidP="00B420D4">
      <w:pPr>
        <w:rPr>
          <w:b/>
        </w:rPr>
      </w:pPr>
    </w:p>
    <w:p w14:paraId="6D8F5B16" w14:textId="6A4B372D" w:rsidR="00B420D4" w:rsidRDefault="00FD1863" w:rsidP="00B420D4">
      <w:pPr>
        <w:pStyle w:val="Heading3"/>
      </w:pPr>
      <w:bookmarkStart w:id="658" w:name="_Toc426729838"/>
      <w:bookmarkStart w:id="659" w:name="_Toc427222830"/>
      <w:bookmarkStart w:id="660" w:name="_Toc426729839"/>
      <w:bookmarkStart w:id="661" w:name="_Toc427222831"/>
      <w:bookmarkStart w:id="662" w:name="_Toc426729840"/>
      <w:bookmarkStart w:id="663" w:name="_Toc427222832"/>
      <w:bookmarkStart w:id="664" w:name="_Toc420704333"/>
      <w:bookmarkStart w:id="665" w:name="_Toc420704992"/>
      <w:bookmarkStart w:id="666" w:name="_Toc420705651"/>
      <w:bookmarkStart w:id="667" w:name="_Toc420704334"/>
      <w:bookmarkStart w:id="668" w:name="_Toc420704993"/>
      <w:bookmarkStart w:id="669" w:name="_Toc420705652"/>
      <w:bookmarkStart w:id="670" w:name="_Toc420704335"/>
      <w:bookmarkStart w:id="671" w:name="_Toc420704994"/>
      <w:bookmarkStart w:id="672" w:name="_Toc420705653"/>
      <w:bookmarkStart w:id="673" w:name="_Toc420704336"/>
      <w:bookmarkStart w:id="674" w:name="_Toc420704995"/>
      <w:bookmarkStart w:id="675" w:name="_Toc420705654"/>
      <w:bookmarkStart w:id="676" w:name="_Toc420704352"/>
      <w:bookmarkStart w:id="677" w:name="_Toc420705011"/>
      <w:bookmarkStart w:id="678" w:name="_Toc420705670"/>
      <w:bookmarkStart w:id="679" w:name="_Toc420704376"/>
      <w:bookmarkStart w:id="680" w:name="_Toc420705035"/>
      <w:bookmarkStart w:id="681" w:name="_Toc420705694"/>
      <w:bookmarkStart w:id="682" w:name="_Toc420704385"/>
      <w:bookmarkStart w:id="683" w:name="_Toc420705044"/>
      <w:bookmarkStart w:id="684" w:name="_Toc420705703"/>
      <w:bookmarkStart w:id="685" w:name="_Toc420704398"/>
      <w:bookmarkStart w:id="686" w:name="_Toc420705057"/>
      <w:bookmarkStart w:id="687" w:name="_Toc420705716"/>
      <w:bookmarkStart w:id="688" w:name="_Toc420704421"/>
      <w:bookmarkStart w:id="689" w:name="_Toc420705080"/>
      <w:bookmarkStart w:id="690" w:name="_Toc420705739"/>
      <w:bookmarkStart w:id="691" w:name="_Toc420704430"/>
      <w:bookmarkStart w:id="692" w:name="_Toc420705089"/>
      <w:bookmarkStart w:id="693" w:name="_Toc420705748"/>
      <w:bookmarkStart w:id="694" w:name="_Toc420704440"/>
      <w:bookmarkStart w:id="695" w:name="_Toc420705099"/>
      <w:bookmarkStart w:id="696" w:name="_Toc420705758"/>
      <w:bookmarkStart w:id="697" w:name="_Toc415654885"/>
      <w:bookmarkStart w:id="698" w:name="_Toc415663315"/>
      <w:bookmarkStart w:id="699" w:name="_Toc415663426"/>
      <w:bookmarkStart w:id="700" w:name="_Toc415663536"/>
      <w:bookmarkStart w:id="701" w:name="_Toc415663870"/>
      <w:bookmarkStart w:id="702" w:name="_Toc420704456"/>
      <w:bookmarkStart w:id="703" w:name="_Toc420705115"/>
      <w:bookmarkStart w:id="704" w:name="_Toc420705774"/>
      <w:bookmarkStart w:id="705" w:name="_Toc420704457"/>
      <w:bookmarkStart w:id="706" w:name="_Toc420705116"/>
      <w:bookmarkStart w:id="707" w:name="_Toc420705775"/>
      <w:bookmarkStart w:id="708" w:name="_Toc426729841"/>
      <w:bookmarkStart w:id="709" w:name="_Toc427222833"/>
      <w:bookmarkStart w:id="710" w:name="_Toc426729842"/>
      <w:bookmarkStart w:id="711" w:name="_Toc427222834"/>
      <w:bookmarkStart w:id="712" w:name="_Toc426729843"/>
      <w:bookmarkStart w:id="713" w:name="_Toc427222835"/>
      <w:bookmarkStart w:id="714" w:name="_Toc426152441"/>
      <w:bookmarkStart w:id="715" w:name="_Toc426152466"/>
      <w:bookmarkStart w:id="716" w:name="_Toc426152475"/>
      <w:bookmarkStart w:id="717" w:name="_Toc426152488"/>
      <w:bookmarkStart w:id="718" w:name="_Toc426152510"/>
      <w:bookmarkStart w:id="719" w:name="_Toc426152518"/>
      <w:bookmarkStart w:id="720" w:name="_Toc426152524"/>
      <w:bookmarkStart w:id="721" w:name="_Toc426152546"/>
      <w:bookmarkStart w:id="722" w:name="_Toc426729844"/>
      <w:bookmarkStart w:id="723" w:name="_Toc427222836"/>
      <w:bookmarkStart w:id="724" w:name="_Toc426729845"/>
      <w:bookmarkStart w:id="725" w:name="_Toc427222837"/>
      <w:bookmarkStart w:id="726" w:name="_Toc446424174"/>
      <w:bookmarkStart w:id="727" w:name="_Toc476040788"/>
      <w:bookmarkStart w:id="728" w:name="_Toc476042892"/>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r>
        <w:t>9.</w:t>
      </w:r>
      <w:r w:rsidR="00B420D4">
        <w:t>1.8</w:t>
      </w:r>
      <w:r w:rsidR="00B420D4">
        <w:tab/>
      </w:r>
      <w:r w:rsidR="00B420D4" w:rsidRPr="00AF75CF">
        <w:t>accessControlPolicy</w:t>
      </w:r>
      <w:r w:rsidR="00B420D4">
        <w:t xml:space="preserve"> Management</w:t>
      </w:r>
      <w:bookmarkEnd w:id="726"/>
      <w:bookmarkEnd w:id="727"/>
      <w:bookmarkEnd w:id="728"/>
    </w:p>
    <w:p w14:paraId="2FA65FEB" w14:textId="61F50CE1" w:rsidR="00B420D4" w:rsidRDefault="00FD1863" w:rsidP="00B420D4">
      <w:pPr>
        <w:pStyle w:val="Heading4"/>
      </w:pPr>
      <w:bookmarkStart w:id="729" w:name="_Toc446424175"/>
      <w:bookmarkStart w:id="730" w:name="_Toc476040789"/>
      <w:bookmarkStart w:id="731" w:name="_Toc476042893"/>
      <w:r>
        <w:t>9.</w:t>
      </w:r>
      <w:r w:rsidR="00B420D4">
        <w:t>1.8.1</w:t>
      </w:r>
      <w:r w:rsidR="00B420D4">
        <w:tab/>
      </w:r>
      <w:r w:rsidR="00B420D4" w:rsidRPr="00AF75CF">
        <w:t>accessControlPolicy</w:t>
      </w:r>
      <w:r w:rsidR="00B420D4">
        <w:t xml:space="preserve"> C</w:t>
      </w:r>
      <w:r w:rsidR="00B420D4" w:rsidRPr="008832FD">
        <w:t>reat</w:t>
      </w:r>
      <w:r w:rsidR="00B420D4">
        <w:t>e</w:t>
      </w:r>
      <w:bookmarkEnd w:id="729"/>
      <w:bookmarkEnd w:id="730"/>
      <w:bookmarkEnd w:id="73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386DDFFC" w14:textId="77777777" w:rsidTr="00DD5665">
        <w:trPr>
          <w:cantSplit/>
          <w:tblHeader/>
          <w:jc w:val="center"/>
        </w:trPr>
        <w:tc>
          <w:tcPr>
            <w:tcW w:w="9816" w:type="dxa"/>
            <w:gridSpan w:val="4"/>
          </w:tcPr>
          <w:p w14:paraId="1CBA76D7"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31BF4023" w14:textId="77777777" w:rsidTr="00DD5665">
        <w:trPr>
          <w:jc w:val="center"/>
        </w:trPr>
        <w:tc>
          <w:tcPr>
            <w:tcW w:w="2511" w:type="dxa"/>
            <w:gridSpan w:val="3"/>
          </w:tcPr>
          <w:p w14:paraId="6A36A421" w14:textId="77777777" w:rsidR="00B420D4" w:rsidRPr="00E40398" w:rsidRDefault="00B420D4" w:rsidP="00DD5665">
            <w:pPr>
              <w:pStyle w:val="TAL"/>
              <w:keepLines w:val="0"/>
            </w:pPr>
            <w:r w:rsidRPr="00E40398">
              <w:rPr>
                <w:b/>
              </w:rPr>
              <w:t>Identifier:</w:t>
            </w:r>
          </w:p>
        </w:tc>
        <w:tc>
          <w:tcPr>
            <w:tcW w:w="7305" w:type="dxa"/>
          </w:tcPr>
          <w:p w14:paraId="4D43812B" w14:textId="77777777" w:rsidR="00B420D4" w:rsidRPr="00E40398" w:rsidRDefault="00B420D4" w:rsidP="00DD5665">
            <w:pPr>
              <w:pStyle w:val="TAL"/>
              <w:keepLines w:val="0"/>
            </w:pPr>
            <w:r w:rsidRPr="00E40398">
              <w:t>TD_M2M_N</w:t>
            </w:r>
            <w:r>
              <w:t>H_26</w:t>
            </w:r>
          </w:p>
        </w:tc>
      </w:tr>
      <w:tr w:rsidR="00B420D4" w:rsidRPr="00E40398" w14:paraId="19FA35FB" w14:textId="77777777" w:rsidTr="00DD5665">
        <w:trPr>
          <w:jc w:val="center"/>
        </w:trPr>
        <w:tc>
          <w:tcPr>
            <w:tcW w:w="2511" w:type="dxa"/>
            <w:gridSpan w:val="3"/>
          </w:tcPr>
          <w:p w14:paraId="110C5FAD" w14:textId="77777777" w:rsidR="00B420D4" w:rsidRPr="00E40398" w:rsidRDefault="00B420D4" w:rsidP="00DD5665">
            <w:pPr>
              <w:pStyle w:val="TAL"/>
              <w:keepLines w:val="0"/>
              <w:rPr>
                <w:lang w:val="en-US"/>
              </w:rPr>
            </w:pPr>
            <w:r w:rsidRPr="00E40398">
              <w:rPr>
                <w:b/>
              </w:rPr>
              <w:t>Objective:</w:t>
            </w:r>
          </w:p>
        </w:tc>
        <w:tc>
          <w:tcPr>
            <w:tcW w:w="7305" w:type="dxa"/>
          </w:tcPr>
          <w:p w14:paraId="22BF24F9" w14:textId="77777777" w:rsidR="00B420D4" w:rsidRPr="00E40398" w:rsidRDefault="00B420D4" w:rsidP="00DD5665">
            <w:pPr>
              <w:pStyle w:val="TAL"/>
              <w:keepLines w:val="0"/>
            </w:pPr>
            <w:r>
              <w:rPr>
                <w:lang w:val="en-US"/>
              </w:rPr>
              <w:t xml:space="preserve">AE </w:t>
            </w:r>
            <w:r>
              <w:t xml:space="preserve">creates an </w:t>
            </w:r>
            <w:r w:rsidRPr="005B5577">
              <w:t>accessControlPolicy</w:t>
            </w:r>
            <w:r>
              <w:t xml:space="preserve"> resource</w:t>
            </w:r>
          </w:p>
        </w:tc>
      </w:tr>
      <w:tr w:rsidR="00B420D4" w:rsidRPr="00E40398" w14:paraId="53490C94" w14:textId="77777777" w:rsidTr="00DD5665">
        <w:trPr>
          <w:jc w:val="center"/>
        </w:trPr>
        <w:tc>
          <w:tcPr>
            <w:tcW w:w="2511" w:type="dxa"/>
            <w:gridSpan w:val="3"/>
          </w:tcPr>
          <w:p w14:paraId="2EF5A9A3" w14:textId="77777777" w:rsidR="00B420D4" w:rsidRPr="00E40398" w:rsidRDefault="00B420D4" w:rsidP="00DD5665">
            <w:pPr>
              <w:pStyle w:val="TAL"/>
              <w:keepLines w:val="0"/>
            </w:pPr>
            <w:r w:rsidRPr="00E40398">
              <w:rPr>
                <w:b/>
              </w:rPr>
              <w:t>Configuration:</w:t>
            </w:r>
          </w:p>
        </w:tc>
        <w:tc>
          <w:tcPr>
            <w:tcW w:w="7305" w:type="dxa"/>
          </w:tcPr>
          <w:p w14:paraId="2179A8AF" w14:textId="77777777" w:rsidR="00B420D4" w:rsidRPr="00E40398" w:rsidRDefault="00B420D4" w:rsidP="00DD5665">
            <w:pPr>
              <w:pStyle w:val="TAL"/>
              <w:keepLines w:val="0"/>
              <w:rPr>
                <w:b/>
              </w:rPr>
            </w:pPr>
            <w:r w:rsidRPr="00E40398">
              <w:t>M2M_CFG_0</w:t>
            </w:r>
            <w:r>
              <w:t>1</w:t>
            </w:r>
          </w:p>
        </w:tc>
      </w:tr>
      <w:tr w:rsidR="00B420D4" w:rsidRPr="00934EE2" w14:paraId="7AE4C353" w14:textId="77777777" w:rsidTr="00DD5665">
        <w:trPr>
          <w:jc w:val="center"/>
        </w:trPr>
        <w:tc>
          <w:tcPr>
            <w:tcW w:w="2511" w:type="dxa"/>
            <w:gridSpan w:val="3"/>
          </w:tcPr>
          <w:p w14:paraId="34745CCA" w14:textId="77777777" w:rsidR="00B420D4" w:rsidRPr="00E40398" w:rsidRDefault="00B420D4" w:rsidP="00DD5665">
            <w:pPr>
              <w:pStyle w:val="TAL"/>
              <w:keepLines w:val="0"/>
            </w:pPr>
            <w:r w:rsidRPr="00E40398">
              <w:rPr>
                <w:b/>
              </w:rPr>
              <w:t>References:</w:t>
            </w:r>
          </w:p>
        </w:tc>
        <w:tc>
          <w:tcPr>
            <w:tcW w:w="7305" w:type="dxa"/>
          </w:tcPr>
          <w:p w14:paraId="6F186EBF" w14:textId="77777777" w:rsidR="00B420D4" w:rsidRPr="00934EE2" w:rsidRDefault="00B420D4" w:rsidP="00DD5665">
            <w:pPr>
              <w:pStyle w:val="TAL"/>
              <w:keepLines w:val="0"/>
              <w:rPr>
                <w:lang w:val="fr-FR"/>
              </w:rPr>
            </w:pPr>
            <w:r w:rsidRPr="00934EE2">
              <w:rPr>
                <w:lang w:val="fr-FR"/>
              </w:rPr>
              <w:t>1] 10.2.21.1</w:t>
            </w:r>
          </w:p>
          <w:p w14:paraId="175D8C87" w14:textId="5023349B" w:rsidR="00B420D4" w:rsidRPr="00934EE2" w:rsidRDefault="000C0F9A" w:rsidP="00DD5665">
            <w:pPr>
              <w:pStyle w:val="TAL"/>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7.3.1.2</w:t>
            </w:r>
            <w:r w:rsidR="00B420D4" w:rsidRPr="00934EE2" w:rsidDel="00A07328">
              <w:rPr>
                <w:lang w:val="fr-FR"/>
              </w:rPr>
              <w:t xml:space="preserve"> </w:t>
            </w:r>
          </w:p>
        </w:tc>
      </w:tr>
      <w:tr w:rsidR="00B420D4" w:rsidRPr="00934EE2" w14:paraId="14CF0AF3" w14:textId="77777777" w:rsidTr="00DD5665">
        <w:trPr>
          <w:jc w:val="center"/>
        </w:trPr>
        <w:tc>
          <w:tcPr>
            <w:tcW w:w="9816" w:type="dxa"/>
            <w:gridSpan w:val="4"/>
            <w:shd w:val="clear" w:color="auto" w:fill="F2F2F2"/>
          </w:tcPr>
          <w:p w14:paraId="35262E68" w14:textId="77777777" w:rsidR="00B420D4" w:rsidRPr="00934EE2" w:rsidRDefault="00B420D4" w:rsidP="00DD5665">
            <w:pPr>
              <w:pStyle w:val="TAL"/>
              <w:keepLines w:val="0"/>
              <w:rPr>
                <w:b/>
                <w:lang w:val="fr-FR"/>
              </w:rPr>
            </w:pPr>
          </w:p>
        </w:tc>
      </w:tr>
      <w:tr w:rsidR="00B420D4" w:rsidRPr="00E40398" w14:paraId="29497F25" w14:textId="77777777" w:rsidTr="00DD5665">
        <w:trPr>
          <w:jc w:val="center"/>
        </w:trPr>
        <w:tc>
          <w:tcPr>
            <w:tcW w:w="2511" w:type="dxa"/>
            <w:gridSpan w:val="3"/>
            <w:tcBorders>
              <w:bottom w:val="single" w:sz="4" w:space="0" w:color="auto"/>
            </w:tcBorders>
          </w:tcPr>
          <w:p w14:paraId="65E3C479"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6DF538A3" w14:textId="77777777" w:rsidR="00B420D4" w:rsidRDefault="00B420D4" w:rsidP="00647943">
            <w:pPr>
              <w:pStyle w:val="TAL"/>
              <w:keepLines w:val="0"/>
              <w:numPr>
                <w:ilvl w:val="0"/>
                <w:numId w:val="15"/>
              </w:numPr>
            </w:pPr>
            <w:r w:rsidRPr="00E40398">
              <w:t xml:space="preserve"> CSEBase resource has been created in </w:t>
            </w:r>
            <w:r>
              <w:t xml:space="preserve">registrar </w:t>
            </w:r>
            <w:r w:rsidRPr="00E40398">
              <w:t>CSE with name {CSEBaseName}</w:t>
            </w:r>
          </w:p>
          <w:p w14:paraId="738AA785" w14:textId="77777777" w:rsidR="00B420D4" w:rsidRPr="00E40398" w:rsidRDefault="00B420D4" w:rsidP="00647943">
            <w:pPr>
              <w:pStyle w:val="TAL"/>
              <w:keepLines w:val="0"/>
              <w:numPr>
                <w:ilvl w:val="0"/>
                <w:numId w:val="15"/>
              </w:numPr>
            </w:pPr>
            <w:r>
              <w:t xml:space="preserve">AE has created a &lt;AE&gt; resource on registrar CSE </w:t>
            </w:r>
            <w:r w:rsidRPr="006E2ABE">
              <w:t>with name {</w:t>
            </w:r>
            <w:r>
              <w:t>AE</w:t>
            </w:r>
            <w:r w:rsidRPr="006E2ABE">
              <w:t>}</w:t>
            </w:r>
          </w:p>
        </w:tc>
      </w:tr>
      <w:tr w:rsidR="00B420D4" w:rsidRPr="00E40398" w14:paraId="19618DA9" w14:textId="77777777" w:rsidTr="00DD5665">
        <w:trPr>
          <w:jc w:val="center"/>
        </w:trPr>
        <w:tc>
          <w:tcPr>
            <w:tcW w:w="9816" w:type="dxa"/>
            <w:gridSpan w:val="4"/>
            <w:shd w:val="clear" w:color="auto" w:fill="F2F2F2"/>
          </w:tcPr>
          <w:p w14:paraId="039F8297" w14:textId="77777777" w:rsidR="00B420D4" w:rsidRPr="00E40398" w:rsidRDefault="00B420D4" w:rsidP="00DD5665">
            <w:pPr>
              <w:pStyle w:val="TAL"/>
              <w:keepLines w:val="0"/>
              <w:jc w:val="center"/>
              <w:rPr>
                <w:b/>
              </w:rPr>
            </w:pPr>
            <w:r w:rsidRPr="00E40398">
              <w:rPr>
                <w:b/>
              </w:rPr>
              <w:t>Test Sequence</w:t>
            </w:r>
          </w:p>
        </w:tc>
      </w:tr>
      <w:tr w:rsidR="00B420D4" w:rsidRPr="00E40398" w14:paraId="4860CB8A" w14:textId="77777777" w:rsidTr="00DD5665">
        <w:trPr>
          <w:jc w:val="center"/>
        </w:trPr>
        <w:tc>
          <w:tcPr>
            <w:tcW w:w="527" w:type="dxa"/>
            <w:tcBorders>
              <w:bottom w:val="single" w:sz="4" w:space="0" w:color="auto"/>
            </w:tcBorders>
            <w:shd w:val="clear" w:color="auto" w:fill="auto"/>
            <w:vAlign w:val="center"/>
          </w:tcPr>
          <w:p w14:paraId="4E8445B7"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43735599"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3AA79970"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4AB622C5" w14:textId="77777777" w:rsidR="00B420D4" w:rsidRPr="00E40398" w:rsidRDefault="00B420D4" w:rsidP="00DD5665">
            <w:pPr>
              <w:pStyle w:val="TAL"/>
              <w:keepNext w:val="0"/>
              <w:jc w:val="center"/>
              <w:rPr>
                <w:b/>
              </w:rPr>
            </w:pPr>
            <w:r w:rsidRPr="00E40398">
              <w:rPr>
                <w:b/>
              </w:rPr>
              <w:t>Description</w:t>
            </w:r>
          </w:p>
        </w:tc>
      </w:tr>
      <w:tr w:rsidR="00B420D4" w:rsidRPr="00E40398" w14:paraId="446B39A5" w14:textId="77777777" w:rsidTr="00DD5665">
        <w:trPr>
          <w:jc w:val="center"/>
        </w:trPr>
        <w:tc>
          <w:tcPr>
            <w:tcW w:w="527" w:type="dxa"/>
            <w:tcBorders>
              <w:left w:val="single" w:sz="4" w:space="0" w:color="auto"/>
            </w:tcBorders>
            <w:vAlign w:val="center"/>
          </w:tcPr>
          <w:p w14:paraId="446D3D28" w14:textId="77777777" w:rsidR="00B420D4" w:rsidRPr="00E40398" w:rsidRDefault="00B420D4" w:rsidP="00DD5665">
            <w:pPr>
              <w:pStyle w:val="TAL"/>
              <w:keepNext w:val="0"/>
              <w:jc w:val="center"/>
            </w:pPr>
            <w:r w:rsidRPr="00E40398">
              <w:t>1</w:t>
            </w:r>
          </w:p>
        </w:tc>
        <w:tc>
          <w:tcPr>
            <w:tcW w:w="647" w:type="dxa"/>
          </w:tcPr>
          <w:p w14:paraId="2DD00112" w14:textId="77777777" w:rsidR="00B420D4" w:rsidRPr="00E40398" w:rsidRDefault="00B420D4" w:rsidP="00DD5665">
            <w:pPr>
              <w:pStyle w:val="TAL"/>
              <w:jc w:val="center"/>
            </w:pPr>
          </w:p>
        </w:tc>
        <w:tc>
          <w:tcPr>
            <w:tcW w:w="1337" w:type="dxa"/>
            <w:shd w:val="clear" w:color="auto" w:fill="E7E6E6"/>
          </w:tcPr>
          <w:p w14:paraId="1FC5EBB4" w14:textId="77777777" w:rsidR="00B420D4" w:rsidRPr="00E40398" w:rsidRDefault="00B420D4" w:rsidP="00DD5665">
            <w:pPr>
              <w:pStyle w:val="TAL"/>
              <w:jc w:val="center"/>
            </w:pPr>
            <w:r w:rsidRPr="00E40398">
              <w:t>Stimulus</w:t>
            </w:r>
          </w:p>
        </w:tc>
        <w:tc>
          <w:tcPr>
            <w:tcW w:w="7305" w:type="dxa"/>
            <w:shd w:val="clear" w:color="auto" w:fill="E7E6E6"/>
          </w:tcPr>
          <w:p w14:paraId="06F01BE8" w14:textId="77777777" w:rsidR="00B420D4" w:rsidRPr="00E40398" w:rsidRDefault="00B420D4" w:rsidP="00DD5665">
            <w:pPr>
              <w:pStyle w:val="TAL"/>
              <w:rPr>
                <w:lang w:eastAsia="zh-CN"/>
              </w:rPr>
            </w:pPr>
            <w:r>
              <w:rPr>
                <w:lang w:val="en-US"/>
              </w:rPr>
              <w:t xml:space="preserve">AE </w:t>
            </w:r>
            <w:r w:rsidRPr="00DC0063">
              <w:rPr>
                <w:rFonts w:eastAsia="MS Mincho"/>
              </w:rPr>
              <w:t>is requested to send a</w:t>
            </w:r>
            <w:r>
              <w:rPr>
                <w:rFonts w:eastAsia="MS Mincho"/>
              </w:rPr>
              <w:t xml:space="preserve">n </w:t>
            </w:r>
            <w:r w:rsidRPr="005B5577">
              <w:t>accessControlPolicy</w:t>
            </w:r>
            <w:r>
              <w:t xml:space="preserve"> Create Request</w:t>
            </w:r>
          </w:p>
        </w:tc>
      </w:tr>
      <w:tr w:rsidR="00B420D4" w:rsidRPr="00E40398" w14:paraId="734DA9CA" w14:textId="77777777" w:rsidTr="00DD5665">
        <w:trPr>
          <w:trHeight w:val="983"/>
          <w:jc w:val="center"/>
        </w:trPr>
        <w:tc>
          <w:tcPr>
            <w:tcW w:w="527" w:type="dxa"/>
            <w:tcBorders>
              <w:left w:val="single" w:sz="4" w:space="0" w:color="auto"/>
            </w:tcBorders>
            <w:vAlign w:val="center"/>
          </w:tcPr>
          <w:p w14:paraId="608F48C7" w14:textId="77777777" w:rsidR="00B420D4" w:rsidRPr="00E40398" w:rsidRDefault="00B420D4" w:rsidP="00DD5665">
            <w:pPr>
              <w:pStyle w:val="TAL"/>
              <w:keepNext w:val="0"/>
              <w:jc w:val="center"/>
            </w:pPr>
            <w:r w:rsidRPr="00E40398">
              <w:t>2</w:t>
            </w:r>
          </w:p>
        </w:tc>
        <w:tc>
          <w:tcPr>
            <w:tcW w:w="647" w:type="dxa"/>
            <w:vAlign w:val="center"/>
          </w:tcPr>
          <w:p w14:paraId="73E7F253" w14:textId="77777777" w:rsidR="00B420D4" w:rsidRPr="00E40398" w:rsidRDefault="00B420D4" w:rsidP="00DD5665">
            <w:pPr>
              <w:pStyle w:val="TAL"/>
              <w:jc w:val="center"/>
            </w:pPr>
          </w:p>
          <w:p w14:paraId="244859E8" w14:textId="77777777" w:rsidR="00B420D4" w:rsidRPr="00E40398" w:rsidRDefault="00B420D4" w:rsidP="00DD5665">
            <w:pPr>
              <w:pStyle w:val="TAL"/>
              <w:jc w:val="center"/>
            </w:pPr>
            <w:r w:rsidRPr="00E40398">
              <w:t>Mca</w:t>
            </w:r>
          </w:p>
        </w:tc>
        <w:tc>
          <w:tcPr>
            <w:tcW w:w="1337" w:type="dxa"/>
            <w:vAlign w:val="center"/>
          </w:tcPr>
          <w:p w14:paraId="06ADE796"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589A11D9"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29ABA00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/{AE}</w:t>
            </w:r>
          </w:p>
          <w:p w14:paraId="3827F3F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AE-ID</w:t>
            </w:r>
          </w:p>
          <w:p w14:paraId="6FC7B52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5B7E8D1C" w14:textId="77777777" w:rsidR="00B420D4" w:rsidRDefault="00B420D4" w:rsidP="00647943">
            <w:pPr>
              <w:pStyle w:val="TAL"/>
              <w:numPr>
                <w:ilvl w:val="0"/>
                <w:numId w:val="18"/>
              </w:numPr>
              <w:ind w:hanging="542"/>
              <w:rPr>
                <w:szCs w:val="18"/>
                <w:lang w:eastAsia="zh-CN"/>
              </w:rPr>
            </w:pPr>
            <w:r w:rsidRPr="00E40398">
              <w:rPr>
                <w:szCs w:val="18"/>
                <w:lang w:eastAsia="zh-CN"/>
              </w:rPr>
              <w:t xml:space="preserve">ty = </w:t>
            </w:r>
            <w:r>
              <w:rPr>
                <w:szCs w:val="18"/>
                <w:lang w:eastAsia="zh-CN"/>
              </w:rPr>
              <w:t>1</w:t>
            </w:r>
            <w:r w:rsidRPr="00E40398">
              <w:rPr>
                <w:szCs w:val="18"/>
                <w:lang w:eastAsia="zh-CN"/>
              </w:rPr>
              <w:t xml:space="preserve"> (</w:t>
            </w:r>
            <w:r w:rsidRPr="002F780D">
              <w:t>accessControlPolicy</w:t>
            </w:r>
            <w:r w:rsidRPr="00E40398">
              <w:rPr>
                <w:szCs w:val="18"/>
                <w:lang w:eastAsia="zh-CN"/>
              </w:rPr>
              <w:t>)</w:t>
            </w:r>
          </w:p>
          <w:p w14:paraId="20F85E7D"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sidRPr="002F780D">
              <w:t>accessControlPolicy</w:t>
            </w:r>
            <w:r w:rsidDel="00A07328">
              <w:rPr>
                <w:szCs w:val="18"/>
                <w:lang w:eastAsia="zh-CN"/>
              </w:rPr>
              <w:t xml:space="preserve"> </w:t>
            </w:r>
            <w:r w:rsidRPr="00E40398">
              <w:rPr>
                <w:szCs w:val="18"/>
                <w:lang w:eastAsia="zh-CN"/>
              </w:rPr>
              <w:t>&gt; resource</w:t>
            </w:r>
          </w:p>
        </w:tc>
      </w:tr>
      <w:tr w:rsidR="00B420D4" w:rsidRPr="00E40398" w14:paraId="558EBA41" w14:textId="77777777" w:rsidTr="00DD5665">
        <w:trPr>
          <w:jc w:val="center"/>
        </w:trPr>
        <w:tc>
          <w:tcPr>
            <w:tcW w:w="527" w:type="dxa"/>
            <w:tcBorders>
              <w:left w:val="single" w:sz="4" w:space="0" w:color="auto"/>
            </w:tcBorders>
            <w:vAlign w:val="center"/>
          </w:tcPr>
          <w:p w14:paraId="0577960F" w14:textId="77777777" w:rsidR="00B420D4" w:rsidRDefault="00B420D4" w:rsidP="00DD5665">
            <w:pPr>
              <w:pStyle w:val="TAL"/>
              <w:keepNext w:val="0"/>
              <w:jc w:val="center"/>
            </w:pPr>
            <w:r>
              <w:t>3</w:t>
            </w:r>
          </w:p>
        </w:tc>
        <w:tc>
          <w:tcPr>
            <w:tcW w:w="647" w:type="dxa"/>
            <w:vAlign w:val="center"/>
          </w:tcPr>
          <w:p w14:paraId="57C471AC" w14:textId="77777777" w:rsidR="00B420D4" w:rsidRPr="00E40398" w:rsidRDefault="00B420D4" w:rsidP="00DD5665">
            <w:pPr>
              <w:pStyle w:val="TAL"/>
              <w:jc w:val="center"/>
            </w:pPr>
          </w:p>
        </w:tc>
        <w:tc>
          <w:tcPr>
            <w:tcW w:w="1337" w:type="dxa"/>
            <w:shd w:val="clear" w:color="auto" w:fill="D9D9D9"/>
            <w:vAlign w:val="center"/>
          </w:tcPr>
          <w:p w14:paraId="2649C47A" w14:textId="77777777" w:rsidR="00B420D4" w:rsidRPr="00E40398" w:rsidRDefault="00B420D4" w:rsidP="00DD5665">
            <w:pPr>
              <w:pStyle w:val="TAL"/>
              <w:jc w:val="center"/>
            </w:pPr>
            <w:r w:rsidRPr="00E40398">
              <w:t>IOP Check</w:t>
            </w:r>
          </w:p>
        </w:tc>
        <w:tc>
          <w:tcPr>
            <w:tcW w:w="7305" w:type="dxa"/>
            <w:shd w:val="clear" w:color="auto" w:fill="D9D9D9"/>
          </w:tcPr>
          <w:p w14:paraId="770352DC" w14:textId="77777777" w:rsidR="00B420D4" w:rsidRPr="00E40398" w:rsidRDefault="00B420D4" w:rsidP="00DD5665">
            <w:pPr>
              <w:pStyle w:val="TAL"/>
              <w:rPr>
                <w:szCs w:val="18"/>
                <w:lang w:eastAsia="zh-CN"/>
              </w:rPr>
            </w:pPr>
            <w:r w:rsidRPr="00E40398">
              <w:rPr>
                <w:lang w:val="en-US"/>
              </w:rPr>
              <w:t>Check if possible that the &lt;</w:t>
            </w:r>
            <w:r w:rsidRPr="00F1205F">
              <w:rPr>
                <w:lang w:val="en-US"/>
              </w:rPr>
              <w:t>container</w:t>
            </w:r>
            <w:r w:rsidRPr="00E40398">
              <w:rPr>
                <w:lang w:val="en-US"/>
              </w:rPr>
              <w:t>&gt; resource is created in registrar CSE.</w:t>
            </w:r>
          </w:p>
        </w:tc>
      </w:tr>
      <w:tr w:rsidR="00B420D4" w:rsidRPr="00E40398" w14:paraId="25C2F3B3" w14:textId="77777777" w:rsidTr="00DD5665">
        <w:trPr>
          <w:jc w:val="center"/>
        </w:trPr>
        <w:tc>
          <w:tcPr>
            <w:tcW w:w="527" w:type="dxa"/>
            <w:tcBorders>
              <w:left w:val="single" w:sz="4" w:space="0" w:color="auto"/>
            </w:tcBorders>
            <w:vAlign w:val="center"/>
          </w:tcPr>
          <w:p w14:paraId="5F8C4506" w14:textId="77777777" w:rsidR="00B420D4" w:rsidRPr="00E40398" w:rsidRDefault="00B420D4" w:rsidP="00DD5665">
            <w:pPr>
              <w:pStyle w:val="TAL"/>
              <w:keepNext w:val="0"/>
              <w:jc w:val="center"/>
            </w:pPr>
            <w:r>
              <w:t>4</w:t>
            </w:r>
          </w:p>
        </w:tc>
        <w:tc>
          <w:tcPr>
            <w:tcW w:w="647" w:type="dxa"/>
            <w:vAlign w:val="center"/>
          </w:tcPr>
          <w:p w14:paraId="2340E939" w14:textId="77777777" w:rsidR="00B420D4" w:rsidRPr="00E40398" w:rsidRDefault="00B420D4" w:rsidP="00DD5665">
            <w:pPr>
              <w:pStyle w:val="TAL"/>
              <w:jc w:val="center"/>
            </w:pPr>
          </w:p>
          <w:p w14:paraId="0C3FF4B8" w14:textId="77777777" w:rsidR="00B420D4" w:rsidRPr="00E40398" w:rsidRDefault="00B420D4" w:rsidP="00DD5665">
            <w:pPr>
              <w:pStyle w:val="TAL"/>
              <w:jc w:val="center"/>
            </w:pPr>
            <w:r w:rsidRPr="00E40398">
              <w:t>Mca</w:t>
            </w:r>
          </w:p>
        </w:tc>
        <w:tc>
          <w:tcPr>
            <w:tcW w:w="1337" w:type="dxa"/>
            <w:vAlign w:val="center"/>
          </w:tcPr>
          <w:p w14:paraId="0C9BF57D"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56256A3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7467B2F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49498D6A"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sidRPr="002F780D">
              <w:t>accessControlPolicy</w:t>
            </w:r>
            <w:r w:rsidRPr="00E40398">
              <w:rPr>
                <w:szCs w:val="18"/>
                <w:lang w:eastAsia="zh-CN"/>
              </w:rPr>
              <w:t>&gt; resource</w:t>
            </w:r>
          </w:p>
        </w:tc>
      </w:tr>
      <w:tr w:rsidR="00B420D4" w:rsidRPr="00E40398" w14:paraId="21BAB489" w14:textId="77777777" w:rsidTr="00DD5665">
        <w:trPr>
          <w:jc w:val="center"/>
        </w:trPr>
        <w:tc>
          <w:tcPr>
            <w:tcW w:w="527" w:type="dxa"/>
            <w:tcBorders>
              <w:left w:val="single" w:sz="4" w:space="0" w:color="auto"/>
            </w:tcBorders>
            <w:vAlign w:val="center"/>
          </w:tcPr>
          <w:p w14:paraId="430BEBD9" w14:textId="77777777" w:rsidR="00B420D4" w:rsidRPr="00E40398" w:rsidRDefault="00B420D4" w:rsidP="00DD5665">
            <w:pPr>
              <w:pStyle w:val="TAL"/>
              <w:keepNext w:val="0"/>
              <w:jc w:val="center"/>
            </w:pPr>
            <w:r>
              <w:t>5</w:t>
            </w:r>
          </w:p>
        </w:tc>
        <w:tc>
          <w:tcPr>
            <w:tcW w:w="647" w:type="dxa"/>
          </w:tcPr>
          <w:p w14:paraId="3B63CB29" w14:textId="77777777" w:rsidR="00B420D4" w:rsidRPr="00E40398" w:rsidRDefault="00B420D4" w:rsidP="00DD5665">
            <w:pPr>
              <w:pStyle w:val="TAL"/>
              <w:jc w:val="center"/>
            </w:pPr>
          </w:p>
        </w:tc>
        <w:tc>
          <w:tcPr>
            <w:tcW w:w="1337" w:type="dxa"/>
            <w:shd w:val="clear" w:color="auto" w:fill="E7E6E6"/>
            <w:vAlign w:val="center"/>
          </w:tcPr>
          <w:p w14:paraId="7E75A9E0"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0302E93E" w14:textId="77777777" w:rsidR="00B420D4" w:rsidRPr="00E40398" w:rsidRDefault="00B420D4" w:rsidP="00DD5665">
            <w:pPr>
              <w:pStyle w:val="TAL"/>
            </w:pPr>
            <w:r>
              <w:t>AE</w:t>
            </w:r>
            <w:r w:rsidRPr="00E40398">
              <w:t xml:space="preserve"> </w:t>
            </w:r>
            <w:r w:rsidRPr="00554F35">
              <w:rPr>
                <w:rFonts w:eastAsia="MS Mincho"/>
              </w:rPr>
              <w:t>indicates successful operation</w:t>
            </w:r>
          </w:p>
        </w:tc>
      </w:tr>
      <w:tr w:rsidR="00B420D4" w:rsidRPr="00E40398" w14:paraId="2E5E3259"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12ACAA6A"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512694C" w14:textId="77777777" w:rsidR="00B420D4" w:rsidRPr="00E40398" w:rsidRDefault="00B420D4" w:rsidP="00DD5665">
            <w:pPr>
              <w:pStyle w:val="TAL"/>
            </w:pPr>
          </w:p>
        </w:tc>
      </w:tr>
      <w:tr w:rsidR="00B420D4" w:rsidRPr="00E40398" w14:paraId="3E56DDBF"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EBE3A79"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D6325D" w14:textId="77777777" w:rsidR="00B420D4" w:rsidRPr="00E40398" w:rsidRDefault="00B420D4" w:rsidP="00DD5665">
            <w:pPr>
              <w:pStyle w:val="TAL"/>
            </w:pPr>
          </w:p>
        </w:tc>
      </w:tr>
    </w:tbl>
    <w:p w14:paraId="2585B890" w14:textId="77777777" w:rsidR="00B420D4" w:rsidRPr="00E92B92" w:rsidRDefault="00B420D4" w:rsidP="00B420D4"/>
    <w:p w14:paraId="16062D6E" w14:textId="2FEC695D" w:rsidR="00B420D4" w:rsidRDefault="00FD1863" w:rsidP="00B420D4">
      <w:pPr>
        <w:pStyle w:val="Heading4"/>
      </w:pPr>
      <w:bookmarkStart w:id="732" w:name="_Toc446424176"/>
      <w:bookmarkStart w:id="733" w:name="_Toc476040790"/>
      <w:bookmarkStart w:id="734" w:name="_Toc476042894"/>
      <w:r>
        <w:lastRenderedPageBreak/>
        <w:t>9.</w:t>
      </w:r>
      <w:r w:rsidR="00B420D4">
        <w:t>1.8.2</w:t>
      </w:r>
      <w:r w:rsidR="00B420D4">
        <w:tab/>
      </w:r>
      <w:r w:rsidR="00B420D4" w:rsidRPr="00AF75CF">
        <w:t>accessControlPolicy</w:t>
      </w:r>
      <w:r w:rsidR="00B420D4">
        <w:t xml:space="preserve"> </w:t>
      </w:r>
      <w:r w:rsidR="00B420D4" w:rsidRPr="008832FD">
        <w:t>Retrieve</w:t>
      </w:r>
      <w:bookmarkEnd w:id="732"/>
      <w:bookmarkEnd w:id="733"/>
      <w:bookmarkEnd w:id="734"/>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35E0EC94" w14:textId="77777777" w:rsidTr="00DD5665">
        <w:trPr>
          <w:cantSplit/>
          <w:tblHeader/>
          <w:jc w:val="center"/>
        </w:trPr>
        <w:tc>
          <w:tcPr>
            <w:tcW w:w="9816" w:type="dxa"/>
            <w:gridSpan w:val="4"/>
          </w:tcPr>
          <w:p w14:paraId="06098285"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1E5F4BFD" w14:textId="77777777" w:rsidTr="00DD5665">
        <w:trPr>
          <w:jc w:val="center"/>
        </w:trPr>
        <w:tc>
          <w:tcPr>
            <w:tcW w:w="2511" w:type="dxa"/>
            <w:gridSpan w:val="3"/>
          </w:tcPr>
          <w:p w14:paraId="10E0AF74" w14:textId="77777777" w:rsidR="00B420D4" w:rsidRPr="00E40398" w:rsidRDefault="00B420D4" w:rsidP="00DD5665">
            <w:pPr>
              <w:pStyle w:val="TAL"/>
              <w:keepLines w:val="0"/>
            </w:pPr>
            <w:r w:rsidRPr="00E40398">
              <w:rPr>
                <w:b/>
              </w:rPr>
              <w:t>Identifier:</w:t>
            </w:r>
          </w:p>
        </w:tc>
        <w:tc>
          <w:tcPr>
            <w:tcW w:w="7305" w:type="dxa"/>
          </w:tcPr>
          <w:p w14:paraId="16B7A5C6" w14:textId="77777777" w:rsidR="00B420D4" w:rsidRPr="00E40398" w:rsidRDefault="00B420D4" w:rsidP="00DD5665">
            <w:pPr>
              <w:pStyle w:val="TAL"/>
              <w:keepLines w:val="0"/>
            </w:pPr>
            <w:r w:rsidRPr="00E40398">
              <w:t>TD_M2M_N</w:t>
            </w:r>
            <w:r>
              <w:t>H_27</w:t>
            </w:r>
          </w:p>
        </w:tc>
      </w:tr>
      <w:tr w:rsidR="00B420D4" w:rsidRPr="00E40398" w14:paraId="47FC91AB" w14:textId="77777777" w:rsidTr="00DD5665">
        <w:trPr>
          <w:jc w:val="center"/>
        </w:trPr>
        <w:tc>
          <w:tcPr>
            <w:tcW w:w="2511" w:type="dxa"/>
            <w:gridSpan w:val="3"/>
          </w:tcPr>
          <w:p w14:paraId="48F2DF15" w14:textId="77777777" w:rsidR="00B420D4" w:rsidRPr="00E40398" w:rsidRDefault="00B420D4" w:rsidP="00DD5665">
            <w:pPr>
              <w:pStyle w:val="TAL"/>
              <w:keepLines w:val="0"/>
              <w:rPr>
                <w:lang w:val="en-US"/>
              </w:rPr>
            </w:pPr>
            <w:r w:rsidRPr="00E40398">
              <w:rPr>
                <w:b/>
              </w:rPr>
              <w:t>Objective:</w:t>
            </w:r>
          </w:p>
        </w:tc>
        <w:tc>
          <w:tcPr>
            <w:tcW w:w="7305" w:type="dxa"/>
          </w:tcPr>
          <w:p w14:paraId="28650EFC" w14:textId="77777777" w:rsidR="00B420D4" w:rsidRPr="00E40398" w:rsidRDefault="00B420D4" w:rsidP="00DD5665">
            <w:pPr>
              <w:pStyle w:val="TAL"/>
              <w:keepLines w:val="0"/>
            </w:pPr>
            <w:r>
              <w:rPr>
                <w:lang w:val="en-US"/>
              </w:rPr>
              <w:t xml:space="preserve">AE </w:t>
            </w:r>
            <w:r>
              <w:t xml:space="preserve">retrieves </w:t>
            </w:r>
            <w:r w:rsidRPr="005B5577">
              <w:t>accessControlPolicy</w:t>
            </w:r>
            <w:r>
              <w:t xml:space="preserve"> resource</w:t>
            </w:r>
          </w:p>
        </w:tc>
      </w:tr>
      <w:tr w:rsidR="00B420D4" w:rsidRPr="00E40398" w14:paraId="5CB6194A" w14:textId="77777777" w:rsidTr="00DD5665">
        <w:trPr>
          <w:jc w:val="center"/>
        </w:trPr>
        <w:tc>
          <w:tcPr>
            <w:tcW w:w="2511" w:type="dxa"/>
            <w:gridSpan w:val="3"/>
          </w:tcPr>
          <w:p w14:paraId="3F6D28D5" w14:textId="77777777" w:rsidR="00B420D4" w:rsidRPr="00E40398" w:rsidRDefault="00B420D4" w:rsidP="00DD5665">
            <w:pPr>
              <w:pStyle w:val="TAL"/>
              <w:keepLines w:val="0"/>
            </w:pPr>
            <w:r w:rsidRPr="00E40398">
              <w:rPr>
                <w:b/>
              </w:rPr>
              <w:t>Configuration:</w:t>
            </w:r>
          </w:p>
        </w:tc>
        <w:tc>
          <w:tcPr>
            <w:tcW w:w="7305" w:type="dxa"/>
          </w:tcPr>
          <w:p w14:paraId="59C459CE" w14:textId="77777777" w:rsidR="00B420D4" w:rsidRPr="00E40398" w:rsidRDefault="00B420D4" w:rsidP="00DD5665">
            <w:pPr>
              <w:pStyle w:val="TAL"/>
              <w:keepLines w:val="0"/>
              <w:rPr>
                <w:b/>
              </w:rPr>
            </w:pPr>
            <w:r w:rsidRPr="00E40398">
              <w:t>M2M_CFG_0</w:t>
            </w:r>
            <w:r>
              <w:t>1</w:t>
            </w:r>
          </w:p>
        </w:tc>
      </w:tr>
      <w:tr w:rsidR="00B420D4" w:rsidRPr="00934EE2" w14:paraId="57F87A21" w14:textId="77777777" w:rsidTr="00DD5665">
        <w:trPr>
          <w:jc w:val="center"/>
        </w:trPr>
        <w:tc>
          <w:tcPr>
            <w:tcW w:w="2511" w:type="dxa"/>
            <w:gridSpan w:val="3"/>
          </w:tcPr>
          <w:p w14:paraId="50F50379" w14:textId="77777777" w:rsidR="00B420D4" w:rsidRPr="00E40398" w:rsidRDefault="00B420D4" w:rsidP="00DD5665">
            <w:pPr>
              <w:pStyle w:val="TAL"/>
              <w:keepLines w:val="0"/>
            </w:pPr>
            <w:r w:rsidRPr="00E40398">
              <w:rPr>
                <w:b/>
              </w:rPr>
              <w:t>References:</w:t>
            </w:r>
          </w:p>
        </w:tc>
        <w:tc>
          <w:tcPr>
            <w:tcW w:w="7305" w:type="dxa"/>
          </w:tcPr>
          <w:p w14:paraId="62931FC2" w14:textId="71A609FA"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10.2.21.2</w:t>
            </w:r>
          </w:p>
          <w:p w14:paraId="41363768" w14:textId="09D9BCB3"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7.3.1.2</w:t>
            </w:r>
          </w:p>
        </w:tc>
      </w:tr>
      <w:tr w:rsidR="00B420D4" w:rsidRPr="00934EE2" w14:paraId="21284615" w14:textId="77777777" w:rsidTr="00DD5665">
        <w:trPr>
          <w:jc w:val="center"/>
        </w:trPr>
        <w:tc>
          <w:tcPr>
            <w:tcW w:w="9816" w:type="dxa"/>
            <w:gridSpan w:val="4"/>
            <w:shd w:val="clear" w:color="auto" w:fill="F2F2F2"/>
          </w:tcPr>
          <w:p w14:paraId="72722CA9" w14:textId="77777777" w:rsidR="00B420D4" w:rsidRPr="00934EE2" w:rsidRDefault="00B420D4" w:rsidP="00DD5665">
            <w:pPr>
              <w:pStyle w:val="TAL"/>
              <w:keepLines w:val="0"/>
              <w:rPr>
                <w:b/>
                <w:lang w:val="fr-FR"/>
              </w:rPr>
            </w:pPr>
          </w:p>
        </w:tc>
      </w:tr>
      <w:tr w:rsidR="00B420D4" w:rsidRPr="00E40398" w14:paraId="3264D088" w14:textId="77777777" w:rsidTr="00DD5665">
        <w:trPr>
          <w:jc w:val="center"/>
        </w:trPr>
        <w:tc>
          <w:tcPr>
            <w:tcW w:w="2511" w:type="dxa"/>
            <w:gridSpan w:val="3"/>
            <w:tcBorders>
              <w:bottom w:val="single" w:sz="4" w:space="0" w:color="auto"/>
            </w:tcBorders>
          </w:tcPr>
          <w:p w14:paraId="211562AE"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4C7778E3" w14:textId="77777777" w:rsidR="00B420D4" w:rsidRDefault="00B420D4" w:rsidP="00647943">
            <w:pPr>
              <w:pStyle w:val="TAL"/>
              <w:keepLines w:val="0"/>
              <w:numPr>
                <w:ilvl w:val="0"/>
                <w:numId w:val="15"/>
              </w:numPr>
              <w:ind w:left="527" w:hanging="218"/>
            </w:pPr>
            <w:r w:rsidRPr="00E40398">
              <w:t xml:space="preserve">CSEBase resource has been created in </w:t>
            </w:r>
            <w:r>
              <w:t xml:space="preserve">registrar </w:t>
            </w:r>
            <w:r w:rsidRPr="00E40398">
              <w:t>CSE with name {CSEBaseName}</w:t>
            </w:r>
          </w:p>
          <w:p w14:paraId="1E6587D7" w14:textId="77777777" w:rsidR="00B420D4" w:rsidRDefault="00B420D4" w:rsidP="00647943">
            <w:pPr>
              <w:pStyle w:val="TAL"/>
              <w:keepLines w:val="0"/>
              <w:numPr>
                <w:ilvl w:val="0"/>
                <w:numId w:val="15"/>
              </w:numPr>
              <w:ind w:left="527" w:hanging="218"/>
            </w:pPr>
            <w:r>
              <w:t xml:space="preserve">AE has created a &lt;AE&gt; resource on registrar CSE </w:t>
            </w:r>
            <w:r w:rsidRPr="006E2ABE">
              <w:t>with name {</w:t>
            </w:r>
            <w:r>
              <w:t>AE</w:t>
            </w:r>
            <w:r w:rsidRPr="006E2ABE">
              <w:t>}</w:t>
            </w:r>
          </w:p>
          <w:p w14:paraId="381901BF" w14:textId="77777777" w:rsidR="00B420D4" w:rsidRPr="00E40398" w:rsidRDefault="00B420D4" w:rsidP="00647943">
            <w:pPr>
              <w:pStyle w:val="TAL"/>
              <w:keepLines w:val="0"/>
              <w:numPr>
                <w:ilvl w:val="0"/>
                <w:numId w:val="15"/>
              </w:numPr>
              <w:ind w:left="527" w:hanging="218"/>
            </w:pPr>
            <w:r>
              <w:t>accessControlPolicy resource has been created in registrar CSE under &lt;AE&gt; resource with name {accessControlPolicyName}</w:t>
            </w:r>
          </w:p>
        </w:tc>
      </w:tr>
      <w:tr w:rsidR="00B420D4" w:rsidRPr="00E40398" w14:paraId="138822BA" w14:textId="77777777" w:rsidTr="00DD5665">
        <w:trPr>
          <w:jc w:val="center"/>
        </w:trPr>
        <w:tc>
          <w:tcPr>
            <w:tcW w:w="9816" w:type="dxa"/>
            <w:gridSpan w:val="4"/>
            <w:shd w:val="clear" w:color="auto" w:fill="F2F2F2"/>
          </w:tcPr>
          <w:p w14:paraId="60A0CA92" w14:textId="77777777" w:rsidR="00B420D4" w:rsidRPr="00E40398" w:rsidRDefault="00B420D4" w:rsidP="00DD5665">
            <w:pPr>
              <w:pStyle w:val="TAL"/>
              <w:keepLines w:val="0"/>
              <w:jc w:val="center"/>
              <w:rPr>
                <w:b/>
              </w:rPr>
            </w:pPr>
            <w:r w:rsidRPr="00E40398">
              <w:rPr>
                <w:b/>
              </w:rPr>
              <w:t>Test Sequence</w:t>
            </w:r>
          </w:p>
        </w:tc>
      </w:tr>
      <w:tr w:rsidR="00B420D4" w:rsidRPr="00E40398" w14:paraId="38AA5002" w14:textId="77777777" w:rsidTr="00DD5665">
        <w:trPr>
          <w:jc w:val="center"/>
        </w:trPr>
        <w:tc>
          <w:tcPr>
            <w:tcW w:w="527" w:type="dxa"/>
            <w:tcBorders>
              <w:bottom w:val="single" w:sz="4" w:space="0" w:color="auto"/>
            </w:tcBorders>
            <w:shd w:val="clear" w:color="auto" w:fill="auto"/>
            <w:vAlign w:val="center"/>
          </w:tcPr>
          <w:p w14:paraId="68A8EB52"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33589A02"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691903CF"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7FB4082B" w14:textId="77777777" w:rsidR="00B420D4" w:rsidRPr="00E40398" w:rsidRDefault="00B420D4" w:rsidP="00DD5665">
            <w:pPr>
              <w:pStyle w:val="TAL"/>
              <w:keepNext w:val="0"/>
              <w:jc w:val="center"/>
              <w:rPr>
                <w:b/>
              </w:rPr>
            </w:pPr>
            <w:r w:rsidRPr="00E40398">
              <w:rPr>
                <w:b/>
              </w:rPr>
              <w:t>Description</w:t>
            </w:r>
          </w:p>
        </w:tc>
      </w:tr>
      <w:tr w:rsidR="00B420D4" w:rsidRPr="00E40398" w14:paraId="5DAAA861" w14:textId="77777777" w:rsidTr="00DD5665">
        <w:trPr>
          <w:jc w:val="center"/>
        </w:trPr>
        <w:tc>
          <w:tcPr>
            <w:tcW w:w="527" w:type="dxa"/>
            <w:tcBorders>
              <w:left w:val="single" w:sz="4" w:space="0" w:color="auto"/>
            </w:tcBorders>
            <w:vAlign w:val="center"/>
          </w:tcPr>
          <w:p w14:paraId="78CC3643" w14:textId="77777777" w:rsidR="00B420D4" w:rsidRPr="00E40398" w:rsidRDefault="00B420D4" w:rsidP="00DD5665">
            <w:pPr>
              <w:pStyle w:val="TAL"/>
              <w:keepNext w:val="0"/>
              <w:jc w:val="center"/>
            </w:pPr>
            <w:r w:rsidRPr="00E40398">
              <w:t>1</w:t>
            </w:r>
          </w:p>
        </w:tc>
        <w:tc>
          <w:tcPr>
            <w:tcW w:w="647" w:type="dxa"/>
          </w:tcPr>
          <w:p w14:paraId="4D4AAADD" w14:textId="77777777" w:rsidR="00B420D4" w:rsidRPr="00E40398" w:rsidRDefault="00B420D4" w:rsidP="00DD5665">
            <w:pPr>
              <w:pStyle w:val="TAL"/>
              <w:jc w:val="center"/>
            </w:pPr>
          </w:p>
        </w:tc>
        <w:tc>
          <w:tcPr>
            <w:tcW w:w="1337" w:type="dxa"/>
            <w:shd w:val="clear" w:color="auto" w:fill="E7E6E6"/>
          </w:tcPr>
          <w:p w14:paraId="4489CA4F" w14:textId="77777777" w:rsidR="00B420D4" w:rsidRPr="00E40398" w:rsidRDefault="00B420D4" w:rsidP="00DD5665">
            <w:pPr>
              <w:pStyle w:val="TAL"/>
              <w:jc w:val="center"/>
            </w:pPr>
            <w:r w:rsidRPr="00E40398">
              <w:t>Stimulus</w:t>
            </w:r>
          </w:p>
        </w:tc>
        <w:tc>
          <w:tcPr>
            <w:tcW w:w="7305" w:type="dxa"/>
            <w:shd w:val="clear" w:color="auto" w:fill="E7E6E6"/>
          </w:tcPr>
          <w:p w14:paraId="7523135C" w14:textId="77777777" w:rsidR="00B420D4" w:rsidRPr="00E40398" w:rsidRDefault="00B420D4" w:rsidP="00DD5665">
            <w:pPr>
              <w:pStyle w:val="TAL"/>
              <w:rPr>
                <w:lang w:eastAsia="zh-CN"/>
              </w:rPr>
            </w:pPr>
            <w:r>
              <w:rPr>
                <w:lang w:val="en-US"/>
              </w:rPr>
              <w:t xml:space="preserve">AE </w:t>
            </w:r>
            <w:r w:rsidRPr="00A34C8C">
              <w:rPr>
                <w:rFonts w:eastAsia="MS Mincho"/>
              </w:rPr>
              <w:t xml:space="preserve">is requested to send a </w:t>
            </w:r>
            <w:r>
              <w:rPr>
                <w:rFonts w:eastAsia="MS Mincho"/>
              </w:rPr>
              <w:t>accessControlPolicy</w:t>
            </w:r>
            <w:r w:rsidRPr="00A34C8C">
              <w:rPr>
                <w:rFonts w:eastAsia="MS Mincho"/>
              </w:rPr>
              <w:t xml:space="preserve"> </w:t>
            </w:r>
            <w:r>
              <w:rPr>
                <w:rFonts w:eastAsia="MS Mincho"/>
              </w:rPr>
              <w:t>retrieve</w:t>
            </w:r>
            <w:r w:rsidRPr="00A34C8C">
              <w:rPr>
                <w:rFonts w:eastAsia="MS Mincho"/>
              </w:rPr>
              <w:t xml:space="preserve"> request </w:t>
            </w:r>
            <w:r w:rsidRPr="00E40398">
              <w:t>to Registrar CSE</w:t>
            </w:r>
          </w:p>
        </w:tc>
      </w:tr>
      <w:tr w:rsidR="00B420D4" w:rsidRPr="00E40398" w14:paraId="58192A56" w14:textId="77777777" w:rsidTr="00DD5665">
        <w:trPr>
          <w:trHeight w:val="983"/>
          <w:jc w:val="center"/>
        </w:trPr>
        <w:tc>
          <w:tcPr>
            <w:tcW w:w="527" w:type="dxa"/>
            <w:tcBorders>
              <w:left w:val="single" w:sz="4" w:space="0" w:color="auto"/>
            </w:tcBorders>
            <w:vAlign w:val="center"/>
          </w:tcPr>
          <w:p w14:paraId="770A8A18" w14:textId="77777777" w:rsidR="00B420D4" w:rsidRPr="00E40398" w:rsidRDefault="00B420D4" w:rsidP="00DD5665">
            <w:pPr>
              <w:pStyle w:val="TAL"/>
              <w:keepNext w:val="0"/>
              <w:jc w:val="center"/>
            </w:pPr>
            <w:r w:rsidRPr="00E40398">
              <w:t>2</w:t>
            </w:r>
          </w:p>
        </w:tc>
        <w:tc>
          <w:tcPr>
            <w:tcW w:w="647" w:type="dxa"/>
            <w:vAlign w:val="center"/>
          </w:tcPr>
          <w:p w14:paraId="6A60BA65" w14:textId="77777777" w:rsidR="00B420D4" w:rsidRPr="00E40398" w:rsidRDefault="00B420D4" w:rsidP="00DD5665">
            <w:pPr>
              <w:pStyle w:val="TAL"/>
              <w:jc w:val="center"/>
            </w:pPr>
          </w:p>
          <w:p w14:paraId="1BDBA250" w14:textId="77777777" w:rsidR="00B420D4" w:rsidRPr="00E40398" w:rsidRDefault="00B420D4" w:rsidP="00DD5665">
            <w:pPr>
              <w:pStyle w:val="TAL"/>
              <w:jc w:val="center"/>
            </w:pPr>
            <w:r w:rsidRPr="00E40398">
              <w:t>Mca</w:t>
            </w:r>
          </w:p>
        </w:tc>
        <w:tc>
          <w:tcPr>
            <w:tcW w:w="1337" w:type="dxa"/>
            <w:vAlign w:val="center"/>
          </w:tcPr>
          <w:p w14:paraId="53EEA6EF"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058710CB" w14:textId="77777777" w:rsidR="00B420D4" w:rsidRPr="00E40398" w:rsidRDefault="00B420D4" w:rsidP="00647943">
            <w:pPr>
              <w:pStyle w:val="TAL"/>
              <w:numPr>
                <w:ilvl w:val="0"/>
                <w:numId w:val="18"/>
              </w:numPr>
              <w:ind w:hanging="542"/>
              <w:rPr>
                <w:szCs w:val="18"/>
                <w:lang w:eastAsia="zh-CN"/>
              </w:rPr>
            </w:pPr>
            <w:r>
              <w:rPr>
                <w:szCs w:val="18"/>
                <w:lang w:eastAsia="zh-CN"/>
              </w:rPr>
              <w:t>op = 2</w:t>
            </w:r>
            <w:r w:rsidRPr="00E40398">
              <w:rPr>
                <w:szCs w:val="18"/>
                <w:lang w:eastAsia="zh-CN"/>
              </w:rPr>
              <w:t xml:space="preserve"> (</w:t>
            </w:r>
            <w:r>
              <w:rPr>
                <w:szCs w:val="18"/>
                <w:lang w:eastAsia="zh-CN"/>
              </w:rPr>
              <w:t>Retrieve</w:t>
            </w:r>
            <w:r w:rsidRPr="00E40398">
              <w:rPr>
                <w:szCs w:val="18"/>
                <w:lang w:eastAsia="zh-CN"/>
              </w:rPr>
              <w:t>)</w:t>
            </w:r>
          </w:p>
          <w:p w14:paraId="299BF9CA"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/{AE}/</w:t>
            </w:r>
            <w:r>
              <w:t>{accessControlPolicyName</w:t>
            </w:r>
            <w:r>
              <w:rPr>
                <w:szCs w:val="18"/>
                <w:lang w:eastAsia="zh-CN"/>
              </w:rPr>
              <w:t>}</w:t>
            </w:r>
          </w:p>
          <w:p w14:paraId="5FCA7D24"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AE-ID</w:t>
            </w:r>
          </w:p>
          <w:p w14:paraId="762FC83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22209C4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Pr>
                <w:szCs w:val="18"/>
                <w:lang w:eastAsia="zh-CN"/>
              </w:rPr>
              <w:t>empty</w:t>
            </w:r>
          </w:p>
        </w:tc>
      </w:tr>
      <w:tr w:rsidR="00B420D4" w:rsidRPr="00E40398" w14:paraId="0BF7F11F" w14:textId="77777777" w:rsidTr="00DD5665">
        <w:trPr>
          <w:jc w:val="center"/>
        </w:trPr>
        <w:tc>
          <w:tcPr>
            <w:tcW w:w="527" w:type="dxa"/>
            <w:tcBorders>
              <w:left w:val="single" w:sz="4" w:space="0" w:color="auto"/>
            </w:tcBorders>
            <w:vAlign w:val="center"/>
          </w:tcPr>
          <w:p w14:paraId="587A0274" w14:textId="77777777" w:rsidR="00B420D4" w:rsidRPr="00E40398" w:rsidRDefault="00B420D4" w:rsidP="00DD5665">
            <w:pPr>
              <w:pStyle w:val="TAL"/>
              <w:keepNext w:val="0"/>
              <w:jc w:val="center"/>
            </w:pPr>
            <w:r>
              <w:t>3</w:t>
            </w:r>
          </w:p>
        </w:tc>
        <w:tc>
          <w:tcPr>
            <w:tcW w:w="647" w:type="dxa"/>
            <w:vAlign w:val="center"/>
          </w:tcPr>
          <w:p w14:paraId="5BBCF47B" w14:textId="77777777" w:rsidR="00B420D4" w:rsidRPr="00E40398" w:rsidRDefault="00B420D4" w:rsidP="00DD5665">
            <w:pPr>
              <w:pStyle w:val="TAL"/>
              <w:jc w:val="center"/>
            </w:pPr>
          </w:p>
          <w:p w14:paraId="7AFBF270" w14:textId="77777777" w:rsidR="00B420D4" w:rsidRPr="00E40398" w:rsidRDefault="00B420D4" w:rsidP="00DD5665">
            <w:pPr>
              <w:pStyle w:val="TAL"/>
              <w:jc w:val="center"/>
            </w:pPr>
            <w:r w:rsidRPr="00E40398">
              <w:t>Mca</w:t>
            </w:r>
          </w:p>
        </w:tc>
        <w:tc>
          <w:tcPr>
            <w:tcW w:w="1337" w:type="dxa"/>
            <w:vAlign w:val="center"/>
          </w:tcPr>
          <w:p w14:paraId="2E90B823"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00F4DD87" w14:textId="77777777" w:rsidR="00B420D4" w:rsidRDefault="00B420D4" w:rsidP="00DD5665">
            <w:pPr>
              <w:pStyle w:val="TAL"/>
              <w:rPr>
                <w:szCs w:val="18"/>
                <w:lang w:eastAsia="zh-CN"/>
              </w:rPr>
            </w:pPr>
            <w:r w:rsidRPr="00AA019E">
              <w:rPr>
                <w:szCs w:val="18"/>
                <w:lang w:eastAsia="zh-CN"/>
              </w:rPr>
              <w:t>Registrar CSE sends response containing:</w:t>
            </w:r>
          </w:p>
          <w:p w14:paraId="4CE32A1B"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0</w:t>
            </w:r>
            <w:r w:rsidRPr="00E40398">
              <w:rPr>
                <w:szCs w:val="18"/>
                <w:lang w:eastAsia="zh-CN"/>
              </w:rPr>
              <w:t xml:space="preserve"> (</w:t>
            </w:r>
            <w:r>
              <w:rPr>
                <w:szCs w:val="18"/>
                <w:lang w:eastAsia="zh-CN"/>
              </w:rPr>
              <w:t>OK</w:t>
            </w:r>
            <w:r w:rsidRPr="00E40398">
              <w:rPr>
                <w:szCs w:val="18"/>
                <w:lang w:eastAsia="zh-CN"/>
              </w:rPr>
              <w:t>)</w:t>
            </w:r>
          </w:p>
          <w:p w14:paraId="41D33224"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5E375655"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accessControlPolicy</w:t>
            </w:r>
            <w:r w:rsidRPr="00E40398">
              <w:rPr>
                <w:szCs w:val="18"/>
                <w:lang w:eastAsia="zh-CN"/>
              </w:rPr>
              <w:t>&gt; resource</w:t>
            </w:r>
          </w:p>
        </w:tc>
      </w:tr>
      <w:tr w:rsidR="00B420D4" w:rsidRPr="00E40398" w14:paraId="6E7810E3" w14:textId="77777777" w:rsidTr="00DD5665">
        <w:trPr>
          <w:jc w:val="center"/>
        </w:trPr>
        <w:tc>
          <w:tcPr>
            <w:tcW w:w="527" w:type="dxa"/>
            <w:tcBorders>
              <w:left w:val="single" w:sz="4" w:space="0" w:color="auto"/>
            </w:tcBorders>
            <w:vAlign w:val="center"/>
          </w:tcPr>
          <w:p w14:paraId="41E9D780" w14:textId="77777777" w:rsidR="00B420D4" w:rsidRPr="00E40398" w:rsidRDefault="00B420D4" w:rsidP="00DD5665">
            <w:pPr>
              <w:pStyle w:val="TAL"/>
              <w:keepNext w:val="0"/>
              <w:jc w:val="center"/>
            </w:pPr>
            <w:r>
              <w:t>4</w:t>
            </w:r>
          </w:p>
        </w:tc>
        <w:tc>
          <w:tcPr>
            <w:tcW w:w="647" w:type="dxa"/>
          </w:tcPr>
          <w:p w14:paraId="42FD2DE7" w14:textId="77777777" w:rsidR="00B420D4" w:rsidRPr="00E40398" w:rsidRDefault="00B420D4" w:rsidP="00DD5665">
            <w:pPr>
              <w:pStyle w:val="TAL"/>
              <w:jc w:val="center"/>
            </w:pPr>
          </w:p>
        </w:tc>
        <w:tc>
          <w:tcPr>
            <w:tcW w:w="1337" w:type="dxa"/>
            <w:shd w:val="clear" w:color="auto" w:fill="E7E6E6"/>
            <w:vAlign w:val="center"/>
          </w:tcPr>
          <w:p w14:paraId="05D6E00C"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1F5DD9C5" w14:textId="77777777" w:rsidR="00B420D4" w:rsidRPr="00E40398" w:rsidRDefault="00B420D4" w:rsidP="00DD5665">
            <w:pPr>
              <w:pStyle w:val="TAL"/>
            </w:pPr>
            <w:r>
              <w:t>AE</w:t>
            </w:r>
            <w:r w:rsidRPr="00E40398">
              <w:t xml:space="preserve"> </w:t>
            </w:r>
            <w:r w:rsidRPr="00554F35">
              <w:rPr>
                <w:rFonts w:eastAsia="MS Mincho"/>
              </w:rPr>
              <w:t>indicates successful operation</w:t>
            </w:r>
          </w:p>
        </w:tc>
      </w:tr>
      <w:tr w:rsidR="00B420D4" w:rsidRPr="00E40398" w14:paraId="5DE30185"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0F2CC8C2"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41E6A5B" w14:textId="77777777" w:rsidR="00B420D4" w:rsidRPr="00E40398" w:rsidRDefault="00B420D4" w:rsidP="00DD5665">
            <w:pPr>
              <w:pStyle w:val="TAL"/>
            </w:pPr>
          </w:p>
        </w:tc>
      </w:tr>
      <w:tr w:rsidR="00B420D4" w:rsidRPr="00E40398" w14:paraId="55C0DD30"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8BE2AB3"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78F7A2" w14:textId="77777777" w:rsidR="00B420D4" w:rsidRPr="00E40398" w:rsidRDefault="00B420D4" w:rsidP="00DD5665">
            <w:pPr>
              <w:pStyle w:val="TAL"/>
            </w:pPr>
          </w:p>
        </w:tc>
      </w:tr>
    </w:tbl>
    <w:p w14:paraId="62F26462" w14:textId="77777777" w:rsidR="00B420D4" w:rsidRDefault="00B420D4" w:rsidP="00B420D4"/>
    <w:p w14:paraId="0801FDAA" w14:textId="6E32894C" w:rsidR="00B420D4" w:rsidRDefault="00FD1863" w:rsidP="00B420D4">
      <w:pPr>
        <w:pStyle w:val="Heading4"/>
        <w:ind w:left="540" w:firstLine="0"/>
      </w:pPr>
      <w:bookmarkStart w:id="735" w:name="_Toc415654892"/>
      <w:bookmarkStart w:id="736" w:name="_Toc415663322"/>
      <w:bookmarkStart w:id="737" w:name="_Toc415663433"/>
      <w:bookmarkStart w:id="738" w:name="_Toc415663543"/>
      <w:bookmarkStart w:id="739" w:name="_Toc415663877"/>
      <w:bookmarkStart w:id="740" w:name="_Toc446424177"/>
      <w:bookmarkStart w:id="741" w:name="_Toc476040791"/>
      <w:bookmarkStart w:id="742" w:name="_Toc476042895"/>
      <w:bookmarkEnd w:id="735"/>
      <w:bookmarkEnd w:id="736"/>
      <w:bookmarkEnd w:id="737"/>
      <w:bookmarkEnd w:id="738"/>
      <w:bookmarkEnd w:id="739"/>
      <w:r>
        <w:t>9.</w:t>
      </w:r>
      <w:r w:rsidR="00B420D4">
        <w:t>1.8.3</w:t>
      </w:r>
      <w:r w:rsidR="00B420D4">
        <w:tab/>
      </w:r>
      <w:r w:rsidR="00B420D4" w:rsidRPr="00AF75CF">
        <w:t>accessControlPolicy</w:t>
      </w:r>
      <w:r w:rsidR="00B420D4">
        <w:t xml:space="preserve"> </w:t>
      </w:r>
      <w:r w:rsidR="00B420D4" w:rsidRPr="008832FD">
        <w:t>Update</w:t>
      </w:r>
      <w:bookmarkEnd w:id="740"/>
      <w:bookmarkEnd w:id="741"/>
      <w:bookmarkEnd w:id="742"/>
    </w:p>
    <w:tbl>
      <w:tblPr>
        <w:tblW w:w="972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3"/>
        <w:gridCol w:w="483"/>
        <w:gridCol w:w="567"/>
        <w:gridCol w:w="1441"/>
        <w:gridCol w:w="7063"/>
        <w:gridCol w:w="86"/>
      </w:tblGrid>
      <w:tr w:rsidR="00B420D4" w:rsidRPr="00E40398" w14:paraId="265CB495" w14:textId="77777777" w:rsidTr="00DD5665">
        <w:trPr>
          <w:gridBefore w:val="1"/>
          <w:wBefore w:w="83" w:type="dxa"/>
          <w:tblHeader/>
        </w:trPr>
        <w:tc>
          <w:tcPr>
            <w:tcW w:w="9640" w:type="dxa"/>
            <w:gridSpan w:val="5"/>
          </w:tcPr>
          <w:p w14:paraId="4F6D121D" w14:textId="77777777" w:rsidR="00B420D4" w:rsidRPr="00E40398" w:rsidRDefault="00B420D4" w:rsidP="00DD5665">
            <w:pPr>
              <w:pStyle w:val="TAL"/>
              <w:keepLines w:val="0"/>
              <w:ind w:right="-108"/>
              <w:jc w:val="center"/>
              <w:rPr>
                <w:b/>
              </w:rPr>
            </w:pPr>
            <w:r w:rsidRPr="00E40398">
              <w:rPr>
                <w:b/>
              </w:rPr>
              <w:t>Interoperability Test Description</w:t>
            </w:r>
          </w:p>
        </w:tc>
      </w:tr>
      <w:tr w:rsidR="00B420D4" w:rsidRPr="00E40398" w14:paraId="75475462" w14:textId="77777777" w:rsidTr="00DD5665">
        <w:tblPrEx>
          <w:jc w:val="center"/>
          <w:tblInd w:w="0" w:type="dxa"/>
        </w:tblPrEx>
        <w:trPr>
          <w:gridAfter w:val="1"/>
          <w:wAfter w:w="86" w:type="dxa"/>
          <w:jc w:val="center"/>
        </w:trPr>
        <w:tc>
          <w:tcPr>
            <w:tcW w:w="2574" w:type="dxa"/>
            <w:gridSpan w:val="4"/>
          </w:tcPr>
          <w:p w14:paraId="4D888DFF" w14:textId="77777777" w:rsidR="00B420D4" w:rsidRPr="00E40398" w:rsidRDefault="00B420D4" w:rsidP="00DD5665">
            <w:pPr>
              <w:pStyle w:val="TAL"/>
              <w:keepLines w:val="0"/>
            </w:pPr>
            <w:r w:rsidRPr="00E40398">
              <w:rPr>
                <w:b/>
              </w:rPr>
              <w:t>Identifier:</w:t>
            </w:r>
          </w:p>
        </w:tc>
        <w:tc>
          <w:tcPr>
            <w:tcW w:w="7063" w:type="dxa"/>
          </w:tcPr>
          <w:p w14:paraId="0ABC4FA0" w14:textId="77777777" w:rsidR="00B420D4" w:rsidRPr="00E40398" w:rsidRDefault="00B420D4" w:rsidP="00DD5665">
            <w:pPr>
              <w:pStyle w:val="TAL"/>
              <w:keepLines w:val="0"/>
            </w:pPr>
            <w:r w:rsidRPr="00E40398">
              <w:t>TD_M2M_N</w:t>
            </w:r>
            <w:r>
              <w:t>H_28</w:t>
            </w:r>
          </w:p>
        </w:tc>
      </w:tr>
      <w:tr w:rsidR="00B420D4" w:rsidRPr="00E40398" w14:paraId="21643D6E" w14:textId="77777777" w:rsidTr="00DD5665">
        <w:tblPrEx>
          <w:jc w:val="center"/>
          <w:tblInd w:w="0" w:type="dxa"/>
        </w:tblPrEx>
        <w:trPr>
          <w:gridAfter w:val="1"/>
          <w:wAfter w:w="86" w:type="dxa"/>
          <w:jc w:val="center"/>
        </w:trPr>
        <w:tc>
          <w:tcPr>
            <w:tcW w:w="2574" w:type="dxa"/>
            <w:gridSpan w:val="4"/>
          </w:tcPr>
          <w:p w14:paraId="4C7D3AB2" w14:textId="77777777" w:rsidR="00B420D4" w:rsidRPr="00E40398" w:rsidRDefault="00B420D4" w:rsidP="00DD5665">
            <w:pPr>
              <w:pStyle w:val="TAL"/>
              <w:keepLines w:val="0"/>
              <w:rPr>
                <w:lang w:val="en-US"/>
              </w:rPr>
            </w:pPr>
            <w:r w:rsidRPr="00E40398">
              <w:rPr>
                <w:b/>
              </w:rPr>
              <w:t>Objective:</w:t>
            </w:r>
          </w:p>
        </w:tc>
        <w:tc>
          <w:tcPr>
            <w:tcW w:w="7063" w:type="dxa"/>
          </w:tcPr>
          <w:p w14:paraId="7B41ABAE" w14:textId="77777777" w:rsidR="00B420D4" w:rsidRPr="00E40398" w:rsidRDefault="00B420D4" w:rsidP="00DD5665">
            <w:pPr>
              <w:pStyle w:val="TAL"/>
              <w:keepLines w:val="0"/>
            </w:pPr>
            <w:r>
              <w:rPr>
                <w:lang w:val="en-US"/>
              </w:rPr>
              <w:t xml:space="preserve">AE </w:t>
            </w:r>
            <w:r w:rsidRPr="00CA5A17">
              <w:rPr>
                <w:lang w:val="en-US"/>
              </w:rPr>
              <w:t>update</w:t>
            </w:r>
            <w:r>
              <w:rPr>
                <w:lang w:val="en-US"/>
              </w:rPr>
              <w:t>s</w:t>
            </w:r>
            <w:r w:rsidRPr="00CA5A17">
              <w:rPr>
                <w:lang w:val="en-US"/>
              </w:rPr>
              <w:t xml:space="preserve"> attribute in </w:t>
            </w:r>
            <w:r w:rsidRPr="005B5577">
              <w:t>accessControlPolicy</w:t>
            </w:r>
            <w:r w:rsidRPr="00CA5A17">
              <w:rPr>
                <w:lang w:val="en-US"/>
              </w:rPr>
              <w:t xml:space="preserve"> resource</w:t>
            </w:r>
          </w:p>
        </w:tc>
      </w:tr>
      <w:tr w:rsidR="00B420D4" w:rsidRPr="00E40398" w14:paraId="0B41E943" w14:textId="77777777" w:rsidTr="00DD5665">
        <w:tblPrEx>
          <w:jc w:val="center"/>
          <w:tblInd w:w="0" w:type="dxa"/>
        </w:tblPrEx>
        <w:trPr>
          <w:gridAfter w:val="1"/>
          <w:wAfter w:w="86" w:type="dxa"/>
          <w:jc w:val="center"/>
        </w:trPr>
        <w:tc>
          <w:tcPr>
            <w:tcW w:w="2574" w:type="dxa"/>
            <w:gridSpan w:val="4"/>
          </w:tcPr>
          <w:p w14:paraId="1D956B52" w14:textId="77777777" w:rsidR="00B420D4" w:rsidRPr="00E40398" w:rsidRDefault="00B420D4" w:rsidP="00DD5665">
            <w:pPr>
              <w:pStyle w:val="TAL"/>
              <w:keepLines w:val="0"/>
            </w:pPr>
            <w:r w:rsidRPr="00E40398">
              <w:rPr>
                <w:b/>
              </w:rPr>
              <w:t>Configuration:</w:t>
            </w:r>
          </w:p>
        </w:tc>
        <w:tc>
          <w:tcPr>
            <w:tcW w:w="7063" w:type="dxa"/>
          </w:tcPr>
          <w:p w14:paraId="0842F1C6" w14:textId="77777777" w:rsidR="00B420D4" w:rsidRPr="00E40398" w:rsidRDefault="00B420D4" w:rsidP="00DD5665">
            <w:pPr>
              <w:pStyle w:val="TAL"/>
              <w:keepLines w:val="0"/>
              <w:rPr>
                <w:b/>
              </w:rPr>
            </w:pPr>
            <w:r w:rsidRPr="00E40398">
              <w:t>M2M_CFG_0</w:t>
            </w:r>
            <w:r>
              <w:t>1</w:t>
            </w:r>
          </w:p>
        </w:tc>
      </w:tr>
      <w:tr w:rsidR="00B420D4" w:rsidRPr="00934EE2" w14:paraId="41E3B1FA" w14:textId="77777777" w:rsidTr="00DD5665">
        <w:tblPrEx>
          <w:jc w:val="center"/>
          <w:tblInd w:w="0" w:type="dxa"/>
        </w:tblPrEx>
        <w:trPr>
          <w:gridAfter w:val="1"/>
          <w:wAfter w:w="86" w:type="dxa"/>
          <w:jc w:val="center"/>
        </w:trPr>
        <w:tc>
          <w:tcPr>
            <w:tcW w:w="2574" w:type="dxa"/>
            <w:gridSpan w:val="4"/>
          </w:tcPr>
          <w:p w14:paraId="7A9E68E2" w14:textId="77777777" w:rsidR="00B420D4" w:rsidRPr="00E40398" w:rsidRDefault="00B420D4" w:rsidP="00DD5665">
            <w:pPr>
              <w:pStyle w:val="TAL"/>
              <w:keepLines w:val="0"/>
            </w:pPr>
            <w:r w:rsidRPr="00E40398">
              <w:rPr>
                <w:b/>
              </w:rPr>
              <w:t>References:</w:t>
            </w:r>
          </w:p>
        </w:tc>
        <w:tc>
          <w:tcPr>
            <w:tcW w:w="7063" w:type="dxa"/>
          </w:tcPr>
          <w:p w14:paraId="2A2A9320" w14:textId="0128E2B1"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10.2.21.3</w:t>
            </w:r>
          </w:p>
          <w:p w14:paraId="3E5AF131" w14:textId="188D549A"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7.3.1.2</w:t>
            </w:r>
          </w:p>
        </w:tc>
      </w:tr>
      <w:tr w:rsidR="00B420D4" w:rsidRPr="00934EE2" w14:paraId="5944681E" w14:textId="77777777" w:rsidTr="00DD5665">
        <w:tblPrEx>
          <w:jc w:val="center"/>
          <w:tblInd w:w="0" w:type="dxa"/>
        </w:tblPrEx>
        <w:trPr>
          <w:gridAfter w:val="1"/>
          <w:wAfter w:w="86" w:type="dxa"/>
          <w:jc w:val="center"/>
        </w:trPr>
        <w:tc>
          <w:tcPr>
            <w:tcW w:w="9637" w:type="dxa"/>
            <w:gridSpan w:val="5"/>
            <w:shd w:val="clear" w:color="auto" w:fill="F2F2F2"/>
          </w:tcPr>
          <w:p w14:paraId="572FA11B" w14:textId="77777777" w:rsidR="00B420D4" w:rsidRPr="00934EE2" w:rsidRDefault="00B420D4" w:rsidP="00DD5665">
            <w:pPr>
              <w:pStyle w:val="TAL"/>
              <w:keepLines w:val="0"/>
              <w:rPr>
                <w:b/>
                <w:lang w:val="fr-FR"/>
              </w:rPr>
            </w:pPr>
          </w:p>
        </w:tc>
      </w:tr>
      <w:tr w:rsidR="00B420D4" w:rsidRPr="00E40398" w14:paraId="121A44DC" w14:textId="77777777" w:rsidTr="00DD5665">
        <w:tblPrEx>
          <w:jc w:val="center"/>
          <w:tblInd w:w="0" w:type="dxa"/>
        </w:tblPrEx>
        <w:trPr>
          <w:gridAfter w:val="1"/>
          <w:wAfter w:w="86" w:type="dxa"/>
          <w:jc w:val="center"/>
        </w:trPr>
        <w:tc>
          <w:tcPr>
            <w:tcW w:w="2574" w:type="dxa"/>
            <w:gridSpan w:val="4"/>
          </w:tcPr>
          <w:p w14:paraId="305B2289" w14:textId="77777777" w:rsidR="00B420D4" w:rsidRPr="00E40398" w:rsidRDefault="00B420D4" w:rsidP="00DD5665">
            <w:pPr>
              <w:pStyle w:val="TAL"/>
              <w:keepLines w:val="0"/>
            </w:pPr>
            <w:r w:rsidRPr="00E40398">
              <w:rPr>
                <w:b/>
              </w:rPr>
              <w:t>Pre-test conditions:</w:t>
            </w:r>
          </w:p>
        </w:tc>
        <w:tc>
          <w:tcPr>
            <w:tcW w:w="7063" w:type="dxa"/>
          </w:tcPr>
          <w:p w14:paraId="3348C13B" w14:textId="77777777" w:rsidR="00B420D4" w:rsidRDefault="00B420D4" w:rsidP="00647943">
            <w:pPr>
              <w:pStyle w:val="TAL"/>
              <w:keepLines w:val="0"/>
              <w:numPr>
                <w:ilvl w:val="0"/>
                <w:numId w:val="15"/>
              </w:numPr>
              <w:ind w:left="516" w:hanging="156"/>
            </w:pPr>
            <w:r w:rsidRPr="00E40398">
              <w:t xml:space="preserve">CSEBase resource has been created in </w:t>
            </w:r>
            <w:r>
              <w:t xml:space="preserve">registrar </w:t>
            </w:r>
            <w:r w:rsidRPr="00E40398">
              <w:t>CSE with name {CSEBaseName}</w:t>
            </w:r>
          </w:p>
          <w:p w14:paraId="0929B7A6" w14:textId="77777777" w:rsidR="00B420D4" w:rsidRDefault="00B420D4" w:rsidP="00647943">
            <w:pPr>
              <w:pStyle w:val="TAL"/>
              <w:keepLines w:val="0"/>
              <w:numPr>
                <w:ilvl w:val="0"/>
                <w:numId w:val="15"/>
              </w:numPr>
              <w:ind w:left="516" w:hanging="156"/>
            </w:pPr>
            <w:r>
              <w:t xml:space="preserve">AE has created a &lt;AE&gt; resource on registrar CSE </w:t>
            </w:r>
            <w:r w:rsidRPr="006E2ABE">
              <w:t>with name {</w:t>
            </w:r>
            <w:r>
              <w:t>AE</w:t>
            </w:r>
            <w:r w:rsidRPr="006E2ABE">
              <w:t>}</w:t>
            </w:r>
          </w:p>
          <w:p w14:paraId="20770C29" w14:textId="77777777" w:rsidR="00B420D4" w:rsidRPr="00E40398" w:rsidRDefault="00B420D4" w:rsidP="00647943">
            <w:pPr>
              <w:pStyle w:val="TAL"/>
              <w:keepLines w:val="0"/>
              <w:numPr>
                <w:ilvl w:val="0"/>
                <w:numId w:val="15"/>
              </w:numPr>
              <w:ind w:left="516" w:hanging="156"/>
            </w:pPr>
            <w:r>
              <w:t>accessControlPolicy resource has been created in registrar CSE under &lt;AE&gt; resource with name {accessControlPolicyName}</w:t>
            </w:r>
          </w:p>
        </w:tc>
      </w:tr>
      <w:tr w:rsidR="00B420D4" w:rsidRPr="00E40398" w14:paraId="1775CE6A" w14:textId="77777777" w:rsidTr="00DD5665">
        <w:tblPrEx>
          <w:jc w:val="center"/>
          <w:tblInd w:w="0" w:type="dxa"/>
        </w:tblPrEx>
        <w:trPr>
          <w:gridAfter w:val="1"/>
          <w:wAfter w:w="86" w:type="dxa"/>
          <w:jc w:val="center"/>
        </w:trPr>
        <w:tc>
          <w:tcPr>
            <w:tcW w:w="9637" w:type="dxa"/>
            <w:gridSpan w:val="5"/>
            <w:shd w:val="clear" w:color="auto" w:fill="F2F2F2"/>
          </w:tcPr>
          <w:p w14:paraId="14D055BC" w14:textId="77777777" w:rsidR="00B420D4" w:rsidRPr="00E40398" w:rsidRDefault="00B420D4" w:rsidP="00DD5665">
            <w:pPr>
              <w:pStyle w:val="TAL"/>
              <w:keepLines w:val="0"/>
              <w:jc w:val="center"/>
              <w:rPr>
                <w:b/>
              </w:rPr>
            </w:pPr>
            <w:r w:rsidRPr="00E40398">
              <w:rPr>
                <w:b/>
              </w:rPr>
              <w:t>Test Sequence</w:t>
            </w:r>
          </w:p>
        </w:tc>
      </w:tr>
      <w:tr w:rsidR="00B420D4" w:rsidRPr="00E40398" w14:paraId="54386548" w14:textId="77777777" w:rsidTr="00DD5665">
        <w:tblPrEx>
          <w:jc w:val="center"/>
          <w:tblInd w:w="0" w:type="dxa"/>
        </w:tblPrEx>
        <w:trPr>
          <w:gridAfter w:val="1"/>
          <w:wAfter w:w="86" w:type="dxa"/>
          <w:jc w:val="center"/>
        </w:trPr>
        <w:tc>
          <w:tcPr>
            <w:tcW w:w="566" w:type="dxa"/>
            <w:gridSpan w:val="2"/>
            <w:shd w:val="clear" w:color="auto" w:fill="auto"/>
            <w:vAlign w:val="center"/>
          </w:tcPr>
          <w:p w14:paraId="1D7C6611" w14:textId="77777777" w:rsidR="00B420D4" w:rsidRPr="00E40398" w:rsidRDefault="00B420D4" w:rsidP="00DD5665">
            <w:pPr>
              <w:pStyle w:val="TAL"/>
              <w:keepNext w:val="0"/>
              <w:jc w:val="center"/>
              <w:rPr>
                <w:b/>
              </w:rPr>
            </w:pPr>
            <w:r w:rsidRPr="00E40398">
              <w:rPr>
                <w:b/>
              </w:rPr>
              <w:t>Step</w:t>
            </w:r>
          </w:p>
        </w:tc>
        <w:tc>
          <w:tcPr>
            <w:tcW w:w="567" w:type="dxa"/>
          </w:tcPr>
          <w:p w14:paraId="48645E6F" w14:textId="77777777" w:rsidR="00B420D4" w:rsidRPr="00E40398" w:rsidRDefault="00B420D4" w:rsidP="00DD5665">
            <w:pPr>
              <w:pStyle w:val="TAL"/>
              <w:keepNext w:val="0"/>
              <w:jc w:val="center"/>
              <w:rPr>
                <w:b/>
              </w:rPr>
            </w:pPr>
            <w:r w:rsidRPr="00E40398">
              <w:rPr>
                <w:b/>
              </w:rPr>
              <w:t>RP</w:t>
            </w:r>
          </w:p>
        </w:tc>
        <w:tc>
          <w:tcPr>
            <w:tcW w:w="1441" w:type="dxa"/>
            <w:shd w:val="clear" w:color="auto" w:fill="auto"/>
            <w:vAlign w:val="center"/>
          </w:tcPr>
          <w:p w14:paraId="4D87B45F" w14:textId="77777777" w:rsidR="00B420D4" w:rsidRPr="00E40398" w:rsidRDefault="00B420D4" w:rsidP="00DD5665">
            <w:pPr>
              <w:pStyle w:val="TAL"/>
              <w:keepNext w:val="0"/>
              <w:jc w:val="center"/>
              <w:rPr>
                <w:b/>
              </w:rPr>
            </w:pPr>
            <w:r w:rsidRPr="00E40398">
              <w:rPr>
                <w:b/>
              </w:rPr>
              <w:t>Type</w:t>
            </w:r>
          </w:p>
        </w:tc>
        <w:tc>
          <w:tcPr>
            <w:tcW w:w="7063" w:type="dxa"/>
            <w:shd w:val="clear" w:color="auto" w:fill="auto"/>
            <w:vAlign w:val="center"/>
          </w:tcPr>
          <w:p w14:paraId="6A1F7780" w14:textId="77777777" w:rsidR="00B420D4" w:rsidRPr="00E40398" w:rsidRDefault="00B420D4" w:rsidP="00DD5665">
            <w:pPr>
              <w:pStyle w:val="TAL"/>
              <w:keepNext w:val="0"/>
              <w:jc w:val="center"/>
              <w:rPr>
                <w:b/>
              </w:rPr>
            </w:pPr>
            <w:r w:rsidRPr="00E40398">
              <w:rPr>
                <w:b/>
              </w:rPr>
              <w:t>Description</w:t>
            </w:r>
          </w:p>
        </w:tc>
      </w:tr>
      <w:tr w:rsidR="00B420D4" w:rsidRPr="00E40398" w14:paraId="1FFC952B" w14:textId="77777777" w:rsidTr="00DD5665">
        <w:tblPrEx>
          <w:jc w:val="center"/>
          <w:tblInd w:w="0" w:type="dxa"/>
        </w:tblPrEx>
        <w:trPr>
          <w:gridAfter w:val="1"/>
          <w:wAfter w:w="86" w:type="dxa"/>
          <w:jc w:val="center"/>
        </w:trPr>
        <w:tc>
          <w:tcPr>
            <w:tcW w:w="566" w:type="dxa"/>
            <w:gridSpan w:val="2"/>
            <w:vAlign w:val="center"/>
          </w:tcPr>
          <w:p w14:paraId="129257B2" w14:textId="77777777" w:rsidR="00B420D4" w:rsidRPr="00E40398" w:rsidRDefault="00B420D4" w:rsidP="00DD5665">
            <w:pPr>
              <w:pStyle w:val="TAL"/>
              <w:keepNext w:val="0"/>
              <w:jc w:val="center"/>
            </w:pPr>
            <w:r w:rsidRPr="00E40398">
              <w:t>1</w:t>
            </w:r>
          </w:p>
        </w:tc>
        <w:tc>
          <w:tcPr>
            <w:tcW w:w="567" w:type="dxa"/>
          </w:tcPr>
          <w:p w14:paraId="133B07A8" w14:textId="77777777" w:rsidR="00B420D4" w:rsidRPr="00E40398" w:rsidRDefault="00B420D4" w:rsidP="00DD5665">
            <w:pPr>
              <w:pStyle w:val="TAL"/>
              <w:jc w:val="center"/>
            </w:pPr>
          </w:p>
        </w:tc>
        <w:tc>
          <w:tcPr>
            <w:tcW w:w="1441" w:type="dxa"/>
            <w:shd w:val="clear" w:color="auto" w:fill="E7E6E6"/>
          </w:tcPr>
          <w:p w14:paraId="5AA17027" w14:textId="77777777" w:rsidR="00B420D4" w:rsidRPr="00E40398" w:rsidRDefault="00B420D4" w:rsidP="00DD5665">
            <w:pPr>
              <w:pStyle w:val="TAL"/>
              <w:jc w:val="center"/>
            </w:pPr>
            <w:r w:rsidRPr="00E40398">
              <w:t>Stimulus</w:t>
            </w:r>
          </w:p>
        </w:tc>
        <w:tc>
          <w:tcPr>
            <w:tcW w:w="7063" w:type="dxa"/>
            <w:shd w:val="clear" w:color="auto" w:fill="E7E6E6"/>
          </w:tcPr>
          <w:p w14:paraId="7E5863E0" w14:textId="77777777" w:rsidR="00B420D4" w:rsidRPr="00E40398" w:rsidRDefault="00B420D4" w:rsidP="00DD5665">
            <w:pPr>
              <w:pStyle w:val="TAL"/>
              <w:rPr>
                <w:lang w:eastAsia="zh-CN"/>
              </w:rPr>
            </w:pPr>
            <w:r>
              <w:rPr>
                <w:lang w:val="en-US"/>
              </w:rPr>
              <w:t>AE</w:t>
            </w:r>
            <w:r w:rsidRPr="00E40398">
              <w:rPr>
                <w:lang w:val="en-US"/>
              </w:rPr>
              <w:t xml:space="preserve"> </w:t>
            </w:r>
            <w:r w:rsidRPr="00A34C8C">
              <w:rPr>
                <w:rFonts w:eastAsia="MS Mincho"/>
              </w:rPr>
              <w:t>is requested to send a</w:t>
            </w:r>
            <w:r>
              <w:rPr>
                <w:rFonts w:eastAsia="MS Mincho"/>
              </w:rPr>
              <w:t>n</w:t>
            </w:r>
            <w:r w:rsidRPr="00A34C8C">
              <w:rPr>
                <w:rFonts w:eastAsia="MS Mincho"/>
              </w:rPr>
              <w:t xml:space="preserve"> </w:t>
            </w:r>
            <w:r w:rsidRPr="005B5577">
              <w:t>accessControlPolicy</w:t>
            </w:r>
            <w:r w:rsidDel="00481B5E">
              <w:rPr>
                <w:rFonts w:eastAsia="MS Mincho"/>
              </w:rPr>
              <w:t xml:space="preserve"> </w:t>
            </w:r>
            <w:r>
              <w:rPr>
                <w:rFonts w:eastAsia="MS Mincho"/>
              </w:rPr>
              <w:t>update</w:t>
            </w:r>
            <w:r w:rsidRPr="00A34C8C">
              <w:rPr>
                <w:rFonts w:eastAsia="MS Mincho"/>
              </w:rPr>
              <w:t xml:space="preserve"> request </w:t>
            </w:r>
            <w:r w:rsidRPr="00E40398">
              <w:t>to Registrar CSE</w:t>
            </w:r>
          </w:p>
        </w:tc>
      </w:tr>
      <w:tr w:rsidR="00B420D4" w:rsidRPr="00E40398" w14:paraId="5577AC32" w14:textId="77777777" w:rsidTr="00DD5665">
        <w:tblPrEx>
          <w:jc w:val="center"/>
          <w:tblInd w:w="0" w:type="dxa"/>
        </w:tblPrEx>
        <w:trPr>
          <w:gridAfter w:val="1"/>
          <w:wAfter w:w="86" w:type="dxa"/>
          <w:trHeight w:val="983"/>
          <w:jc w:val="center"/>
        </w:trPr>
        <w:tc>
          <w:tcPr>
            <w:tcW w:w="566" w:type="dxa"/>
            <w:gridSpan w:val="2"/>
            <w:vAlign w:val="center"/>
          </w:tcPr>
          <w:p w14:paraId="37F351C9" w14:textId="77777777" w:rsidR="00B420D4" w:rsidRPr="00E40398" w:rsidRDefault="00B420D4" w:rsidP="00DD5665">
            <w:pPr>
              <w:pStyle w:val="TAL"/>
              <w:keepNext w:val="0"/>
              <w:jc w:val="center"/>
            </w:pPr>
            <w:r w:rsidRPr="00E40398">
              <w:t>2</w:t>
            </w:r>
          </w:p>
        </w:tc>
        <w:tc>
          <w:tcPr>
            <w:tcW w:w="567" w:type="dxa"/>
            <w:vAlign w:val="center"/>
          </w:tcPr>
          <w:p w14:paraId="0C956A95" w14:textId="77777777" w:rsidR="00B420D4" w:rsidRPr="00E40398" w:rsidRDefault="00B420D4" w:rsidP="00DD5665">
            <w:pPr>
              <w:pStyle w:val="TAL"/>
              <w:jc w:val="center"/>
            </w:pPr>
          </w:p>
          <w:p w14:paraId="5B269272" w14:textId="77777777" w:rsidR="00B420D4" w:rsidRPr="00E40398" w:rsidRDefault="00B420D4" w:rsidP="00DD5665">
            <w:pPr>
              <w:pStyle w:val="TAL"/>
              <w:jc w:val="center"/>
            </w:pPr>
            <w:r w:rsidRPr="00E40398">
              <w:t>Mca</w:t>
            </w:r>
          </w:p>
        </w:tc>
        <w:tc>
          <w:tcPr>
            <w:tcW w:w="1441" w:type="dxa"/>
            <w:vAlign w:val="center"/>
          </w:tcPr>
          <w:p w14:paraId="71CD01B8" w14:textId="77777777" w:rsidR="00B420D4" w:rsidRPr="00E40398" w:rsidRDefault="00B420D4" w:rsidP="00DD5665">
            <w:pPr>
              <w:pStyle w:val="TAL"/>
              <w:jc w:val="center"/>
              <w:rPr>
                <w:lang w:eastAsia="zh-CN"/>
              </w:rPr>
            </w:pPr>
            <w:r w:rsidRPr="00E40398">
              <w:t xml:space="preserve">PRO Check Primitive </w:t>
            </w:r>
          </w:p>
        </w:tc>
        <w:tc>
          <w:tcPr>
            <w:tcW w:w="7063" w:type="dxa"/>
            <w:shd w:val="clear" w:color="auto" w:fill="auto"/>
          </w:tcPr>
          <w:p w14:paraId="60C7D5AB" w14:textId="77777777" w:rsidR="00B420D4" w:rsidRPr="00E40398" w:rsidRDefault="00B420D4" w:rsidP="00647943">
            <w:pPr>
              <w:pStyle w:val="TAL"/>
              <w:numPr>
                <w:ilvl w:val="0"/>
                <w:numId w:val="18"/>
              </w:numPr>
              <w:ind w:hanging="542"/>
              <w:rPr>
                <w:szCs w:val="18"/>
                <w:lang w:eastAsia="zh-CN"/>
              </w:rPr>
            </w:pPr>
            <w:r>
              <w:rPr>
                <w:szCs w:val="18"/>
                <w:lang w:eastAsia="zh-CN"/>
              </w:rPr>
              <w:t>op = 3</w:t>
            </w:r>
            <w:r w:rsidRPr="00E40398">
              <w:rPr>
                <w:szCs w:val="18"/>
                <w:lang w:eastAsia="zh-CN"/>
              </w:rPr>
              <w:t xml:space="preserve"> (</w:t>
            </w:r>
            <w:r>
              <w:rPr>
                <w:szCs w:val="18"/>
                <w:lang w:eastAsia="zh-CN"/>
              </w:rPr>
              <w:t>Update</w:t>
            </w:r>
            <w:r w:rsidRPr="00E40398">
              <w:rPr>
                <w:szCs w:val="18"/>
                <w:lang w:eastAsia="zh-CN"/>
              </w:rPr>
              <w:t>)</w:t>
            </w:r>
          </w:p>
          <w:p w14:paraId="6D5CFBA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AA019E">
              <w:rPr>
                <w:szCs w:val="18"/>
                <w:lang w:eastAsia="zh-CN"/>
              </w:rPr>
              <w:t>{CSEBaseName}/</w:t>
            </w:r>
            <w:r>
              <w:rPr>
                <w:szCs w:val="18"/>
                <w:lang w:eastAsia="zh-CN"/>
              </w:rPr>
              <w:t>{AE}/</w:t>
            </w:r>
            <w:r>
              <w:t>{accessControlPolicyName</w:t>
            </w:r>
            <w:r>
              <w:rPr>
                <w:szCs w:val="18"/>
                <w:lang w:eastAsia="zh-CN"/>
              </w:rPr>
              <w:t>}</w:t>
            </w:r>
          </w:p>
          <w:p w14:paraId="232E28A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AE-ID</w:t>
            </w:r>
          </w:p>
          <w:p w14:paraId="3CDA6E80"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22CE0A8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AA019E">
              <w:rPr>
                <w:rFonts w:hint="eastAsia"/>
                <w:szCs w:val="18"/>
                <w:lang w:eastAsia="zh-CN"/>
              </w:rPr>
              <w:t>S</w:t>
            </w:r>
            <w:r w:rsidRPr="00AA019E">
              <w:rPr>
                <w:szCs w:val="18"/>
                <w:lang w:eastAsia="zh-CN"/>
              </w:rPr>
              <w:t xml:space="preserve">erialized </w:t>
            </w:r>
            <w:r w:rsidRPr="00AA019E">
              <w:rPr>
                <w:rFonts w:hint="eastAsia"/>
                <w:szCs w:val="18"/>
                <w:lang w:eastAsia="zh-CN"/>
              </w:rPr>
              <w:t>r</w:t>
            </w:r>
            <w:r w:rsidRPr="00AA019E">
              <w:rPr>
                <w:szCs w:val="18"/>
                <w:lang w:eastAsia="zh-CN"/>
              </w:rPr>
              <w:t xml:space="preserve">epresentation of </w:t>
            </w:r>
            <w:r>
              <w:rPr>
                <w:szCs w:val="18"/>
                <w:lang w:eastAsia="zh-CN"/>
              </w:rPr>
              <w:t xml:space="preserve">updated </w:t>
            </w:r>
            <w:r w:rsidRPr="00AA019E">
              <w:rPr>
                <w:szCs w:val="18"/>
                <w:lang w:eastAsia="zh-CN"/>
              </w:rPr>
              <w:t>&lt;</w:t>
            </w:r>
            <w:r>
              <w:t xml:space="preserve">accessControlPolicy </w:t>
            </w:r>
            <w:r w:rsidRPr="00AA019E">
              <w:rPr>
                <w:szCs w:val="18"/>
                <w:lang w:eastAsia="zh-CN"/>
              </w:rPr>
              <w:t>&gt; resource</w:t>
            </w:r>
          </w:p>
        </w:tc>
      </w:tr>
      <w:tr w:rsidR="00B420D4" w:rsidRPr="00E40398" w14:paraId="344751CF" w14:textId="77777777" w:rsidTr="00DD5665">
        <w:tblPrEx>
          <w:jc w:val="center"/>
          <w:tblInd w:w="0" w:type="dxa"/>
        </w:tblPrEx>
        <w:trPr>
          <w:gridAfter w:val="1"/>
          <w:wAfter w:w="86" w:type="dxa"/>
          <w:trHeight w:val="188"/>
          <w:jc w:val="center"/>
        </w:trPr>
        <w:tc>
          <w:tcPr>
            <w:tcW w:w="566" w:type="dxa"/>
            <w:gridSpan w:val="2"/>
            <w:shd w:val="clear" w:color="auto" w:fill="FFFFFF"/>
            <w:vAlign w:val="center"/>
          </w:tcPr>
          <w:p w14:paraId="6B15E65C" w14:textId="77777777" w:rsidR="00B420D4" w:rsidRPr="00E40398" w:rsidRDefault="00B420D4" w:rsidP="00DD5665">
            <w:pPr>
              <w:pStyle w:val="TAL"/>
              <w:keepNext w:val="0"/>
              <w:jc w:val="center"/>
            </w:pPr>
            <w:r>
              <w:t>3</w:t>
            </w:r>
          </w:p>
        </w:tc>
        <w:tc>
          <w:tcPr>
            <w:tcW w:w="567" w:type="dxa"/>
            <w:shd w:val="clear" w:color="auto" w:fill="FFFFFF"/>
          </w:tcPr>
          <w:p w14:paraId="42333C5A" w14:textId="77777777" w:rsidR="00B420D4" w:rsidRPr="00E40398" w:rsidRDefault="00B420D4" w:rsidP="00DD5665">
            <w:pPr>
              <w:pStyle w:val="TAL"/>
              <w:jc w:val="center"/>
            </w:pPr>
          </w:p>
        </w:tc>
        <w:tc>
          <w:tcPr>
            <w:tcW w:w="1441" w:type="dxa"/>
            <w:shd w:val="clear" w:color="auto" w:fill="D9D9D9"/>
            <w:vAlign w:val="center"/>
          </w:tcPr>
          <w:p w14:paraId="429F15F2" w14:textId="77777777" w:rsidR="00B420D4" w:rsidRPr="00E40398" w:rsidRDefault="00B420D4" w:rsidP="00DD5665">
            <w:pPr>
              <w:pStyle w:val="TAL"/>
              <w:jc w:val="center"/>
            </w:pPr>
            <w:r>
              <w:t>IOP Check</w:t>
            </w:r>
          </w:p>
        </w:tc>
        <w:tc>
          <w:tcPr>
            <w:tcW w:w="7063" w:type="dxa"/>
            <w:shd w:val="clear" w:color="auto" w:fill="D9D9D9"/>
          </w:tcPr>
          <w:p w14:paraId="6C19C92A" w14:textId="77777777" w:rsidR="00B420D4" w:rsidRPr="00E40398" w:rsidRDefault="00B420D4" w:rsidP="00DD5665">
            <w:pPr>
              <w:pStyle w:val="TAL"/>
              <w:rPr>
                <w:szCs w:val="18"/>
                <w:lang w:eastAsia="ko-KR"/>
              </w:rPr>
            </w:pPr>
            <w:r w:rsidRPr="00424701">
              <w:t xml:space="preserve">Check if possible that the </w:t>
            </w:r>
            <w:r>
              <w:t>&lt;accessControlPolicy&gt;</w:t>
            </w:r>
            <w:r w:rsidRPr="00424701">
              <w:t xml:space="preserve"> resource has been updated in registrar CSE.</w:t>
            </w:r>
          </w:p>
        </w:tc>
      </w:tr>
      <w:tr w:rsidR="00B420D4" w:rsidRPr="00E40398" w14:paraId="3E1CD485" w14:textId="77777777" w:rsidTr="00DD5665">
        <w:tblPrEx>
          <w:jc w:val="center"/>
          <w:tblInd w:w="0" w:type="dxa"/>
        </w:tblPrEx>
        <w:trPr>
          <w:gridAfter w:val="1"/>
          <w:wAfter w:w="86" w:type="dxa"/>
          <w:jc w:val="center"/>
        </w:trPr>
        <w:tc>
          <w:tcPr>
            <w:tcW w:w="566" w:type="dxa"/>
            <w:gridSpan w:val="2"/>
            <w:vAlign w:val="center"/>
          </w:tcPr>
          <w:p w14:paraId="2F1A4E4A" w14:textId="77777777" w:rsidR="00B420D4" w:rsidRPr="00E40398" w:rsidRDefault="00B420D4" w:rsidP="00DD5665">
            <w:pPr>
              <w:pStyle w:val="TAL"/>
              <w:keepNext w:val="0"/>
              <w:jc w:val="center"/>
            </w:pPr>
            <w:r>
              <w:t>4</w:t>
            </w:r>
          </w:p>
        </w:tc>
        <w:tc>
          <w:tcPr>
            <w:tcW w:w="567" w:type="dxa"/>
            <w:vAlign w:val="center"/>
          </w:tcPr>
          <w:p w14:paraId="1F3A296D" w14:textId="77777777" w:rsidR="00B420D4" w:rsidRPr="00E40398" w:rsidRDefault="00B420D4" w:rsidP="00DD5665">
            <w:pPr>
              <w:pStyle w:val="TAL"/>
              <w:jc w:val="center"/>
            </w:pPr>
          </w:p>
          <w:p w14:paraId="15540B73" w14:textId="77777777" w:rsidR="00B420D4" w:rsidRPr="00E40398" w:rsidRDefault="00B420D4" w:rsidP="00DD5665">
            <w:pPr>
              <w:pStyle w:val="TAL"/>
              <w:jc w:val="center"/>
            </w:pPr>
            <w:r w:rsidRPr="00E40398">
              <w:t>Mca</w:t>
            </w:r>
          </w:p>
        </w:tc>
        <w:tc>
          <w:tcPr>
            <w:tcW w:w="1441" w:type="dxa"/>
            <w:vAlign w:val="center"/>
          </w:tcPr>
          <w:p w14:paraId="5447EDE1" w14:textId="77777777" w:rsidR="00B420D4" w:rsidRPr="00E40398" w:rsidRDefault="00B420D4" w:rsidP="00DD5665">
            <w:pPr>
              <w:pStyle w:val="TAL"/>
              <w:jc w:val="center"/>
              <w:rPr>
                <w:lang w:eastAsia="zh-CN"/>
              </w:rPr>
            </w:pPr>
            <w:r w:rsidRPr="00E40398">
              <w:t>PRO Check Primitive</w:t>
            </w:r>
          </w:p>
        </w:tc>
        <w:tc>
          <w:tcPr>
            <w:tcW w:w="7063" w:type="dxa"/>
            <w:shd w:val="clear" w:color="auto" w:fill="auto"/>
          </w:tcPr>
          <w:p w14:paraId="667DA5EE" w14:textId="77777777" w:rsidR="00B420D4" w:rsidRDefault="00B420D4" w:rsidP="00DD5665">
            <w:pPr>
              <w:pStyle w:val="TAL"/>
              <w:rPr>
                <w:szCs w:val="18"/>
                <w:lang w:eastAsia="zh-CN"/>
              </w:rPr>
            </w:pPr>
            <w:r w:rsidRPr="00AA019E">
              <w:rPr>
                <w:szCs w:val="18"/>
                <w:lang w:eastAsia="zh-CN"/>
              </w:rPr>
              <w:t>Registrar CSE sends response containing:</w:t>
            </w:r>
          </w:p>
          <w:p w14:paraId="7D538974"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4</w:t>
            </w:r>
            <w:r w:rsidRPr="00E40398">
              <w:rPr>
                <w:szCs w:val="18"/>
                <w:lang w:eastAsia="zh-CN"/>
              </w:rPr>
              <w:t xml:space="preserve"> (</w:t>
            </w:r>
            <w:r>
              <w:rPr>
                <w:szCs w:val="18"/>
                <w:lang w:eastAsia="zh-CN"/>
              </w:rPr>
              <w:t>UPDATED</w:t>
            </w:r>
            <w:r w:rsidRPr="00E40398">
              <w:rPr>
                <w:szCs w:val="18"/>
                <w:lang w:eastAsia="zh-CN"/>
              </w:rPr>
              <w:t>)</w:t>
            </w:r>
          </w:p>
          <w:p w14:paraId="08CD19DC"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3F65C3F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t>accessControlPolicy</w:t>
            </w:r>
            <w:r w:rsidRPr="00E40398">
              <w:rPr>
                <w:szCs w:val="18"/>
                <w:lang w:eastAsia="zh-CN"/>
              </w:rPr>
              <w:t>&gt; resource</w:t>
            </w:r>
          </w:p>
        </w:tc>
      </w:tr>
      <w:tr w:rsidR="00B420D4" w:rsidRPr="00E40398" w14:paraId="59F7B99F" w14:textId="77777777" w:rsidTr="00DD5665">
        <w:tblPrEx>
          <w:jc w:val="center"/>
          <w:tblInd w:w="0" w:type="dxa"/>
        </w:tblPrEx>
        <w:trPr>
          <w:gridAfter w:val="1"/>
          <w:wAfter w:w="86" w:type="dxa"/>
          <w:jc w:val="center"/>
        </w:trPr>
        <w:tc>
          <w:tcPr>
            <w:tcW w:w="566" w:type="dxa"/>
            <w:gridSpan w:val="2"/>
            <w:vAlign w:val="center"/>
          </w:tcPr>
          <w:p w14:paraId="7311C5B5" w14:textId="77777777" w:rsidR="00B420D4" w:rsidRPr="00E40398" w:rsidRDefault="00B420D4" w:rsidP="00DD5665">
            <w:pPr>
              <w:pStyle w:val="TAL"/>
              <w:keepNext w:val="0"/>
              <w:jc w:val="center"/>
            </w:pPr>
            <w:r>
              <w:t>5</w:t>
            </w:r>
          </w:p>
        </w:tc>
        <w:tc>
          <w:tcPr>
            <w:tcW w:w="567" w:type="dxa"/>
          </w:tcPr>
          <w:p w14:paraId="0BDAB754" w14:textId="77777777" w:rsidR="00B420D4" w:rsidRPr="00E40398" w:rsidRDefault="00B420D4" w:rsidP="00DD5665">
            <w:pPr>
              <w:pStyle w:val="TAL"/>
              <w:jc w:val="center"/>
            </w:pPr>
          </w:p>
        </w:tc>
        <w:tc>
          <w:tcPr>
            <w:tcW w:w="1441" w:type="dxa"/>
            <w:shd w:val="clear" w:color="auto" w:fill="E7E6E6"/>
            <w:vAlign w:val="center"/>
          </w:tcPr>
          <w:p w14:paraId="60B7CDAE" w14:textId="77777777" w:rsidR="00B420D4" w:rsidRPr="00E40398" w:rsidRDefault="00B420D4" w:rsidP="00DD5665">
            <w:pPr>
              <w:pStyle w:val="TAL"/>
              <w:jc w:val="center"/>
              <w:rPr>
                <w:lang w:eastAsia="zh-CN"/>
              </w:rPr>
            </w:pPr>
            <w:r w:rsidRPr="00E40398">
              <w:t>IOP Check</w:t>
            </w:r>
          </w:p>
        </w:tc>
        <w:tc>
          <w:tcPr>
            <w:tcW w:w="7063" w:type="dxa"/>
            <w:shd w:val="clear" w:color="auto" w:fill="E7E6E6"/>
          </w:tcPr>
          <w:p w14:paraId="065A86F3" w14:textId="77777777" w:rsidR="00B420D4" w:rsidRPr="00E40398" w:rsidRDefault="00B420D4" w:rsidP="00DD5665">
            <w:pPr>
              <w:pStyle w:val="TAL"/>
            </w:pPr>
            <w:r>
              <w:t>AE</w:t>
            </w:r>
            <w:r w:rsidRPr="00E40398">
              <w:t xml:space="preserve"> </w:t>
            </w:r>
            <w:r w:rsidRPr="00554F35">
              <w:rPr>
                <w:rFonts w:eastAsia="MS Mincho"/>
              </w:rPr>
              <w:t>indicates successful operation</w:t>
            </w:r>
          </w:p>
        </w:tc>
      </w:tr>
      <w:tr w:rsidR="00B420D4" w:rsidRPr="00E40398" w14:paraId="0D222D4E" w14:textId="77777777" w:rsidTr="00DD5665">
        <w:tblPrEx>
          <w:jc w:val="center"/>
          <w:tblInd w:w="0" w:type="dxa"/>
        </w:tblPrEx>
        <w:trPr>
          <w:gridAfter w:val="1"/>
          <w:wAfter w:w="86" w:type="dxa"/>
          <w:jc w:val="center"/>
        </w:trPr>
        <w:tc>
          <w:tcPr>
            <w:tcW w:w="1133" w:type="dxa"/>
            <w:gridSpan w:val="3"/>
            <w:shd w:val="clear" w:color="auto" w:fill="E7E6E6"/>
            <w:vAlign w:val="center"/>
          </w:tcPr>
          <w:p w14:paraId="0F98DC16" w14:textId="77777777" w:rsidR="00B420D4" w:rsidRPr="00E40398" w:rsidRDefault="00B420D4" w:rsidP="00DD5665">
            <w:pPr>
              <w:pStyle w:val="TAL"/>
              <w:jc w:val="center"/>
            </w:pPr>
            <w:r w:rsidRPr="00E40398">
              <w:t>IOP Verdict</w:t>
            </w:r>
          </w:p>
        </w:tc>
        <w:tc>
          <w:tcPr>
            <w:tcW w:w="8504" w:type="dxa"/>
            <w:gridSpan w:val="2"/>
            <w:shd w:val="clear" w:color="auto" w:fill="E7E6E6"/>
            <w:vAlign w:val="center"/>
          </w:tcPr>
          <w:p w14:paraId="763FEADE" w14:textId="77777777" w:rsidR="00B420D4" w:rsidRPr="00E40398" w:rsidRDefault="00B420D4" w:rsidP="00DD5665">
            <w:pPr>
              <w:pStyle w:val="TAL"/>
            </w:pPr>
          </w:p>
        </w:tc>
      </w:tr>
      <w:tr w:rsidR="00B420D4" w:rsidRPr="00E40398" w14:paraId="74C6ECA5" w14:textId="77777777" w:rsidTr="00DD5665">
        <w:tblPrEx>
          <w:jc w:val="center"/>
          <w:tblInd w:w="0" w:type="dxa"/>
        </w:tblPrEx>
        <w:trPr>
          <w:gridAfter w:val="1"/>
          <w:wAfter w:w="86" w:type="dxa"/>
          <w:jc w:val="center"/>
        </w:trPr>
        <w:tc>
          <w:tcPr>
            <w:tcW w:w="1133" w:type="dxa"/>
            <w:gridSpan w:val="3"/>
            <w:shd w:val="clear" w:color="auto" w:fill="FFFFFF"/>
            <w:vAlign w:val="center"/>
          </w:tcPr>
          <w:p w14:paraId="7330B71D" w14:textId="77777777" w:rsidR="00B420D4" w:rsidRPr="00E40398" w:rsidRDefault="00B420D4" w:rsidP="00DD5665">
            <w:pPr>
              <w:pStyle w:val="TAL"/>
              <w:jc w:val="center"/>
            </w:pPr>
            <w:r w:rsidRPr="00E40398">
              <w:t>PRO Verdict</w:t>
            </w:r>
          </w:p>
        </w:tc>
        <w:tc>
          <w:tcPr>
            <w:tcW w:w="8504" w:type="dxa"/>
            <w:gridSpan w:val="2"/>
            <w:shd w:val="clear" w:color="auto" w:fill="FFFFFF"/>
            <w:vAlign w:val="center"/>
          </w:tcPr>
          <w:p w14:paraId="2EEDD311" w14:textId="77777777" w:rsidR="00B420D4" w:rsidRPr="00E40398" w:rsidRDefault="00B420D4" w:rsidP="00DD5665">
            <w:pPr>
              <w:pStyle w:val="TAL"/>
            </w:pPr>
          </w:p>
        </w:tc>
      </w:tr>
    </w:tbl>
    <w:p w14:paraId="0E715BFF" w14:textId="77777777" w:rsidR="00B420D4" w:rsidRDefault="00B420D4" w:rsidP="00B420D4"/>
    <w:p w14:paraId="2DE30866" w14:textId="190EB90B" w:rsidR="00B420D4" w:rsidRDefault="00FD1863" w:rsidP="00B420D4">
      <w:pPr>
        <w:pStyle w:val="Heading4"/>
      </w:pPr>
      <w:bookmarkStart w:id="743" w:name="_Toc446424178"/>
      <w:bookmarkStart w:id="744" w:name="_Toc476040792"/>
      <w:bookmarkStart w:id="745" w:name="_Toc476042896"/>
      <w:r>
        <w:lastRenderedPageBreak/>
        <w:t>9.</w:t>
      </w:r>
      <w:r w:rsidR="00B420D4">
        <w:t>1.8.4</w:t>
      </w:r>
      <w:r w:rsidR="00B420D4">
        <w:tab/>
      </w:r>
      <w:r w:rsidR="00B420D4" w:rsidRPr="00AF75CF">
        <w:t>accessControlPolicy</w:t>
      </w:r>
      <w:r w:rsidR="00B420D4">
        <w:t xml:space="preserve"> </w:t>
      </w:r>
      <w:r w:rsidR="00B420D4" w:rsidRPr="008832FD">
        <w:t>Delete</w:t>
      </w:r>
      <w:bookmarkEnd w:id="743"/>
      <w:bookmarkEnd w:id="744"/>
      <w:bookmarkEnd w:id="74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8"/>
        <w:gridCol w:w="612"/>
        <w:gridCol w:w="1233"/>
        <w:gridCol w:w="7443"/>
      </w:tblGrid>
      <w:tr w:rsidR="00B420D4" w:rsidRPr="00E40398" w14:paraId="3CB3EF57" w14:textId="77777777" w:rsidTr="00DD5665">
        <w:trPr>
          <w:cantSplit/>
          <w:tblHeader/>
          <w:jc w:val="center"/>
        </w:trPr>
        <w:tc>
          <w:tcPr>
            <w:tcW w:w="9816" w:type="dxa"/>
            <w:gridSpan w:val="4"/>
          </w:tcPr>
          <w:p w14:paraId="79C604D2"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55E79BA8" w14:textId="77777777" w:rsidTr="00DD5665">
        <w:trPr>
          <w:jc w:val="center"/>
        </w:trPr>
        <w:tc>
          <w:tcPr>
            <w:tcW w:w="2373" w:type="dxa"/>
            <w:gridSpan w:val="3"/>
          </w:tcPr>
          <w:p w14:paraId="5DF1AA9B" w14:textId="77777777" w:rsidR="00B420D4" w:rsidRPr="00E40398" w:rsidRDefault="00B420D4" w:rsidP="00DD5665">
            <w:pPr>
              <w:pStyle w:val="TAL"/>
              <w:keepLines w:val="0"/>
            </w:pPr>
            <w:r w:rsidRPr="00E40398">
              <w:rPr>
                <w:b/>
              </w:rPr>
              <w:t>Identifier:</w:t>
            </w:r>
          </w:p>
        </w:tc>
        <w:tc>
          <w:tcPr>
            <w:tcW w:w="7443" w:type="dxa"/>
          </w:tcPr>
          <w:p w14:paraId="1B2AD986" w14:textId="77777777" w:rsidR="00B420D4" w:rsidRPr="00E40398" w:rsidRDefault="00B420D4" w:rsidP="00DD5665">
            <w:pPr>
              <w:pStyle w:val="TAL"/>
              <w:keepLines w:val="0"/>
            </w:pPr>
            <w:r w:rsidRPr="00E40398">
              <w:t>TD_M2M_N</w:t>
            </w:r>
            <w:r>
              <w:t>H_29</w:t>
            </w:r>
          </w:p>
        </w:tc>
      </w:tr>
      <w:tr w:rsidR="00B420D4" w:rsidRPr="00E40398" w14:paraId="1C7C4954" w14:textId="77777777" w:rsidTr="00DD5665">
        <w:trPr>
          <w:jc w:val="center"/>
        </w:trPr>
        <w:tc>
          <w:tcPr>
            <w:tcW w:w="2373" w:type="dxa"/>
            <w:gridSpan w:val="3"/>
          </w:tcPr>
          <w:p w14:paraId="314B5BCA" w14:textId="77777777" w:rsidR="00B420D4" w:rsidRPr="00E40398" w:rsidRDefault="00B420D4" w:rsidP="00DD5665">
            <w:pPr>
              <w:pStyle w:val="TAL"/>
              <w:keepLines w:val="0"/>
              <w:rPr>
                <w:lang w:val="en-US"/>
              </w:rPr>
            </w:pPr>
            <w:r w:rsidRPr="00E40398">
              <w:rPr>
                <w:b/>
              </w:rPr>
              <w:t>Objective:</w:t>
            </w:r>
          </w:p>
        </w:tc>
        <w:tc>
          <w:tcPr>
            <w:tcW w:w="7443" w:type="dxa"/>
          </w:tcPr>
          <w:p w14:paraId="330D3378" w14:textId="77777777" w:rsidR="00B420D4" w:rsidRPr="00E40398" w:rsidRDefault="00B420D4" w:rsidP="00DD5665">
            <w:pPr>
              <w:pStyle w:val="TAL"/>
              <w:keepLines w:val="0"/>
            </w:pPr>
            <w:r>
              <w:rPr>
                <w:lang w:val="en-US"/>
              </w:rPr>
              <w:t xml:space="preserve">AE deletes </w:t>
            </w:r>
            <w:r w:rsidRPr="005B5577">
              <w:t>accessControlPolicy</w:t>
            </w:r>
            <w:r w:rsidRPr="00426B6C">
              <w:rPr>
                <w:lang w:val="en-US"/>
              </w:rPr>
              <w:t xml:space="preserve"> </w:t>
            </w:r>
            <w:r>
              <w:rPr>
                <w:lang w:val="en-US"/>
              </w:rPr>
              <w:t>resource</w:t>
            </w:r>
          </w:p>
        </w:tc>
      </w:tr>
      <w:tr w:rsidR="00B420D4" w:rsidRPr="00E40398" w14:paraId="274ADE11" w14:textId="77777777" w:rsidTr="00DD5665">
        <w:trPr>
          <w:jc w:val="center"/>
        </w:trPr>
        <w:tc>
          <w:tcPr>
            <w:tcW w:w="2373" w:type="dxa"/>
            <w:gridSpan w:val="3"/>
          </w:tcPr>
          <w:p w14:paraId="6715E0F9" w14:textId="77777777" w:rsidR="00B420D4" w:rsidRPr="00E40398" w:rsidRDefault="00B420D4" w:rsidP="00DD5665">
            <w:pPr>
              <w:pStyle w:val="TAL"/>
              <w:keepLines w:val="0"/>
            </w:pPr>
            <w:r w:rsidRPr="00E40398">
              <w:rPr>
                <w:b/>
              </w:rPr>
              <w:t>Configuration:</w:t>
            </w:r>
          </w:p>
        </w:tc>
        <w:tc>
          <w:tcPr>
            <w:tcW w:w="7443" w:type="dxa"/>
          </w:tcPr>
          <w:p w14:paraId="4D6498E8" w14:textId="77777777" w:rsidR="00B420D4" w:rsidRPr="00E40398" w:rsidRDefault="00B420D4" w:rsidP="00DD5665">
            <w:pPr>
              <w:pStyle w:val="TAL"/>
              <w:keepLines w:val="0"/>
              <w:rPr>
                <w:b/>
              </w:rPr>
            </w:pPr>
            <w:r w:rsidRPr="00E40398">
              <w:t>M2M_CFG_0</w:t>
            </w:r>
            <w:r>
              <w:t>1</w:t>
            </w:r>
          </w:p>
        </w:tc>
      </w:tr>
      <w:tr w:rsidR="00B420D4" w:rsidRPr="00934EE2" w14:paraId="4A8FA411" w14:textId="77777777" w:rsidTr="00DD5665">
        <w:trPr>
          <w:jc w:val="center"/>
        </w:trPr>
        <w:tc>
          <w:tcPr>
            <w:tcW w:w="2373" w:type="dxa"/>
            <w:gridSpan w:val="3"/>
          </w:tcPr>
          <w:p w14:paraId="7E35E739" w14:textId="77777777" w:rsidR="00B420D4" w:rsidRPr="00E40398" w:rsidRDefault="00B420D4" w:rsidP="00DD5665">
            <w:pPr>
              <w:pStyle w:val="TAL"/>
              <w:keepLines w:val="0"/>
            </w:pPr>
            <w:r w:rsidRPr="00E40398">
              <w:rPr>
                <w:b/>
              </w:rPr>
              <w:t>References:</w:t>
            </w:r>
          </w:p>
        </w:tc>
        <w:tc>
          <w:tcPr>
            <w:tcW w:w="7443" w:type="dxa"/>
          </w:tcPr>
          <w:p w14:paraId="74F4669F" w14:textId="00F3698C" w:rsidR="00B420D4" w:rsidRPr="00934EE2" w:rsidRDefault="000C0F9A" w:rsidP="00DD5665">
            <w:pPr>
              <w:pStyle w:val="TAL"/>
              <w:keepLines w:val="0"/>
              <w:rPr>
                <w:lang w:val="fr-FR"/>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10.2.21.4</w:t>
            </w:r>
          </w:p>
          <w:p w14:paraId="5F11D7C6" w14:textId="1524D76C"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7.3.1.2</w:t>
            </w:r>
          </w:p>
        </w:tc>
      </w:tr>
      <w:tr w:rsidR="00B420D4" w:rsidRPr="00934EE2" w14:paraId="2A606BBE" w14:textId="77777777" w:rsidTr="00DD5665">
        <w:trPr>
          <w:jc w:val="center"/>
        </w:trPr>
        <w:tc>
          <w:tcPr>
            <w:tcW w:w="9816" w:type="dxa"/>
            <w:gridSpan w:val="4"/>
            <w:shd w:val="clear" w:color="auto" w:fill="F2F2F2"/>
          </w:tcPr>
          <w:p w14:paraId="0395F18D" w14:textId="77777777" w:rsidR="00B420D4" w:rsidRPr="00934EE2" w:rsidRDefault="00B420D4" w:rsidP="00DD5665">
            <w:pPr>
              <w:pStyle w:val="TAL"/>
              <w:keepLines w:val="0"/>
              <w:rPr>
                <w:b/>
                <w:lang w:val="fr-FR"/>
              </w:rPr>
            </w:pPr>
          </w:p>
        </w:tc>
      </w:tr>
      <w:tr w:rsidR="00B420D4" w:rsidRPr="00E40398" w14:paraId="2086E12F" w14:textId="77777777" w:rsidTr="00DD5665">
        <w:trPr>
          <w:jc w:val="center"/>
        </w:trPr>
        <w:tc>
          <w:tcPr>
            <w:tcW w:w="2373" w:type="dxa"/>
            <w:gridSpan w:val="3"/>
            <w:tcBorders>
              <w:bottom w:val="single" w:sz="4" w:space="0" w:color="auto"/>
            </w:tcBorders>
          </w:tcPr>
          <w:p w14:paraId="5012105E" w14:textId="77777777" w:rsidR="00B420D4" w:rsidRPr="00E40398" w:rsidRDefault="00B420D4" w:rsidP="00DD5665">
            <w:pPr>
              <w:pStyle w:val="TAL"/>
              <w:keepLines w:val="0"/>
            </w:pPr>
            <w:r w:rsidRPr="00E40398">
              <w:rPr>
                <w:b/>
              </w:rPr>
              <w:t>Pre-test conditions:</w:t>
            </w:r>
          </w:p>
        </w:tc>
        <w:tc>
          <w:tcPr>
            <w:tcW w:w="7443" w:type="dxa"/>
            <w:tcBorders>
              <w:bottom w:val="single" w:sz="4" w:space="0" w:color="auto"/>
            </w:tcBorders>
          </w:tcPr>
          <w:p w14:paraId="600AD6C4" w14:textId="77777777" w:rsidR="00B420D4" w:rsidRDefault="00B420D4" w:rsidP="00647943">
            <w:pPr>
              <w:pStyle w:val="TAL"/>
              <w:keepLines w:val="0"/>
              <w:numPr>
                <w:ilvl w:val="0"/>
                <w:numId w:val="15"/>
              </w:numPr>
            </w:pPr>
            <w:r w:rsidRPr="00E40398">
              <w:t xml:space="preserve">CSEBase resource has been created in </w:t>
            </w:r>
            <w:r>
              <w:t xml:space="preserve">registrar </w:t>
            </w:r>
            <w:r w:rsidRPr="00E40398">
              <w:t>CSE with name {CSEBaseName}</w:t>
            </w:r>
          </w:p>
          <w:p w14:paraId="1ADDF745" w14:textId="77777777" w:rsidR="00B420D4" w:rsidRDefault="00B420D4" w:rsidP="00647943">
            <w:pPr>
              <w:pStyle w:val="TAL"/>
              <w:keepLines w:val="0"/>
              <w:numPr>
                <w:ilvl w:val="0"/>
                <w:numId w:val="15"/>
              </w:numPr>
            </w:pPr>
            <w:r>
              <w:t xml:space="preserve">AE has created a &lt;AE&gt; resource on registrar CSE </w:t>
            </w:r>
            <w:r w:rsidRPr="006E2ABE">
              <w:t>with name {</w:t>
            </w:r>
            <w:r>
              <w:t>AE</w:t>
            </w:r>
            <w:r w:rsidRPr="006E2ABE">
              <w:t>}</w:t>
            </w:r>
          </w:p>
          <w:p w14:paraId="5063D247" w14:textId="77777777" w:rsidR="00B420D4" w:rsidRPr="00E40398" w:rsidRDefault="00B420D4" w:rsidP="00647943">
            <w:pPr>
              <w:pStyle w:val="TAL"/>
              <w:keepLines w:val="0"/>
              <w:numPr>
                <w:ilvl w:val="0"/>
                <w:numId w:val="15"/>
              </w:numPr>
            </w:pPr>
            <w:r>
              <w:t>accessControlPolicy resource has been created in registrar CSE under &lt;AE&gt; resource with name {accessControlPolicyName}</w:t>
            </w:r>
          </w:p>
        </w:tc>
      </w:tr>
      <w:tr w:rsidR="00B420D4" w:rsidRPr="00E40398" w14:paraId="60B2F1C9" w14:textId="77777777" w:rsidTr="00DD5665">
        <w:trPr>
          <w:jc w:val="center"/>
        </w:trPr>
        <w:tc>
          <w:tcPr>
            <w:tcW w:w="9816" w:type="dxa"/>
            <w:gridSpan w:val="4"/>
            <w:shd w:val="clear" w:color="auto" w:fill="F2F2F2"/>
          </w:tcPr>
          <w:p w14:paraId="7179976C" w14:textId="77777777" w:rsidR="00B420D4" w:rsidRPr="00E40398" w:rsidRDefault="00B420D4" w:rsidP="00DD5665">
            <w:pPr>
              <w:pStyle w:val="TAL"/>
              <w:keepLines w:val="0"/>
              <w:jc w:val="center"/>
              <w:rPr>
                <w:b/>
              </w:rPr>
            </w:pPr>
            <w:r w:rsidRPr="00E40398">
              <w:rPr>
                <w:b/>
              </w:rPr>
              <w:t>Test Sequence</w:t>
            </w:r>
          </w:p>
        </w:tc>
      </w:tr>
      <w:tr w:rsidR="00B420D4" w:rsidRPr="00E40398" w14:paraId="68BC9135" w14:textId="77777777" w:rsidTr="00DD5665">
        <w:trPr>
          <w:jc w:val="center"/>
        </w:trPr>
        <w:tc>
          <w:tcPr>
            <w:tcW w:w="528" w:type="dxa"/>
            <w:tcBorders>
              <w:bottom w:val="single" w:sz="4" w:space="0" w:color="auto"/>
            </w:tcBorders>
            <w:shd w:val="clear" w:color="auto" w:fill="auto"/>
            <w:vAlign w:val="center"/>
          </w:tcPr>
          <w:p w14:paraId="4BF2870F" w14:textId="77777777" w:rsidR="00B420D4" w:rsidRPr="00E40398" w:rsidRDefault="00B420D4" w:rsidP="00DD5665">
            <w:pPr>
              <w:pStyle w:val="TAL"/>
              <w:keepNext w:val="0"/>
              <w:jc w:val="center"/>
              <w:rPr>
                <w:b/>
              </w:rPr>
            </w:pPr>
            <w:r w:rsidRPr="00E40398">
              <w:rPr>
                <w:b/>
              </w:rPr>
              <w:t>Step</w:t>
            </w:r>
          </w:p>
        </w:tc>
        <w:tc>
          <w:tcPr>
            <w:tcW w:w="612" w:type="dxa"/>
            <w:tcBorders>
              <w:bottom w:val="single" w:sz="4" w:space="0" w:color="auto"/>
            </w:tcBorders>
          </w:tcPr>
          <w:p w14:paraId="32341887" w14:textId="77777777" w:rsidR="00B420D4" w:rsidRPr="00E40398" w:rsidRDefault="00B420D4" w:rsidP="00DD5665">
            <w:pPr>
              <w:pStyle w:val="TAL"/>
              <w:keepNext w:val="0"/>
              <w:jc w:val="center"/>
              <w:rPr>
                <w:b/>
              </w:rPr>
            </w:pPr>
            <w:r w:rsidRPr="00E40398">
              <w:rPr>
                <w:b/>
              </w:rPr>
              <w:t>RP</w:t>
            </w:r>
          </w:p>
        </w:tc>
        <w:tc>
          <w:tcPr>
            <w:tcW w:w="1233" w:type="dxa"/>
            <w:tcBorders>
              <w:bottom w:val="single" w:sz="4" w:space="0" w:color="auto"/>
            </w:tcBorders>
            <w:shd w:val="clear" w:color="auto" w:fill="auto"/>
            <w:vAlign w:val="center"/>
          </w:tcPr>
          <w:p w14:paraId="139DB0DD" w14:textId="77777777" w:rsidR="00B420D4" w:rsidRPr="00E40398" w:rsidRDefault="00B420D4" w:rsidP="00DD5665">
            <w:pPr>
              <w:pStyle w:val="TAL"/>
              <w:keepNext w:val="0"/>
              <w:jc w:val="center"/>
              <w:rPr>
                <w:b/>
              </w:rPr>
            </w:pPr>
            <w:r w:rsidRPr="00E40398">
              <w:rPr>
                <w:b/>
              </w:rPr>
              <w:t>Type</w:t>
            </w:r>
          </w:p>
        </w:tc>
        <w:tc>
          <w:tcPr>
            <w:tcW w:w="7443" w:type="dxa"/>
            <w:tcBorders>
              <w:bottom w:val="single" w:sz="4" w:space="0" w:color="auto"/>
            </w:tcBorders>
            <w:shd w:val="clear" w:color="auto" w:fill="auto"/>
            <w:vAlign w:val="center"/>
          </w:tcPr>
          <w:p w14:paraId="2396BC25" w14:textId="77777777" w:rsidR="00B420D4" w:rsidRPr="00E40398" w:rsidRDefault="00B420D4" w:rsidP="00DD5665">
            <w:pPr>
              <w:pStyle w:val="TAL"/>
              <w:keepNext w:val="0"/>
              <w:jc w:val="center"/>
              <w:rPr>
                <w:b/>
              </w:rPr>
            </w:pPr>
            <w:r w:rsidRPr="00E40398">
              <w:rPr>
                <w:b/>
              </w:rPr>
              <w:t>Description</w:t>
            </w:r>
          </w:p>
        </w:tc>
      </w:tr>
      <w:tr w:rsidR="00B420D4" w:rsidRPr="00E40398" w14:paraId="223518B5" w14:textId="77777777" w:rsidTr="00DD5665">
        <w:trPr>
          <w:jc w:val="center"/>
        </w:trPr>
        <w:tc>
          <w:tcPr>
            <w:tcW w:w="528" w:type="dxa"/>
            <w:tcBorders>
              <w:left w:val="single" w:sz="4" w:space="0" w:color="auto"/>
            </w:tcBorders>
            <w:vAlign w:val="center"/>
          </w:tcPr>
          <w:p w14:paraId="251BA02E" w14:textId="77777777" w:rsidR="00B420D4" w:rsidRPr="00E40398" w:rsidRDefault="00B420D4" w:rsidP="00DD5665">
            <w:pPr>
              <w:pStyle w:val="TAL"/>
              <w:keepNext w:val="0"/>
              <w:jc w:val="center"/>
            </w:pPr>
            <w:r w:rsidRPr="00E40398">
              <w:t>1</w:t>
            </w:r>
          </w:p>
        </w:tc>
        <w:tc>
          <w:tcPr>
            <w:tcW w:w="612" w:type="dxa"/>
          </w:tcPr>
          <w:p w14:paraId="2FDCDD34" w14:textId="77777777" w:rsidR="00B420D4" w:rsidRPr="00E40398" w:rsidRDefault="00B420D4" w:rsidP="00DD5665">
            <w:pPr>
              <w:pStyle w:val="TAL"/>
              <w:jc w:val="center"/>
            </w:pPr>
          </w:p>
        </w:tc>
        <w:tc>
          <w:tcPr>
            <w:tcW w:w="1233" w:type="dxa"/>
            <w:shd w:val="clear" w:color="auto" w:fill="E7E6E6"/>
          </w:tcPr>
          <w:p w14:paraId="471EDB39" w14:textId="77777777" w:rsidR="00B420D4" w:rsidRPr="00E40398" w:rsidRDefault="00B420D4" w:rsidP="00DD5665">
            <w:pPr>
              <w:pStyle w:val="TAL"/>
              <w:jc w:val="center"/>
            </w:pPr>
            <w:r w:rsidRPr="00E40398">
              <w:t>Stimulus</w:t>
            </w:r>
          </w:p>
        </w:tc>
        <w:tc>
          <w:tcPr>
            <w:tcW w:w="7443" w:type="dxa"/>
            <w:shd w:val="clear" w:color="auto" w:fill="E7E6E6"/>
          </w:tcPr>
          <w:p w14:paraId="05CCF08E" w14:textId="77777777" w:rsidR="00B420D4" w:rsidRPr="00E40398" w:rsidRDefault="00B420D4" w:rsidP="00DD5665">
            <w:pPr>
              <w:pStyle w:val="TAL"/>
              <w:rPr>
                <w:lang w:eastAsia="zh-CN"/>
              </w:rPr>
            </w:pPr>
            <w:r>
              <w:rPr>
                <w:lang w:val="en-US"/>
              </w:rPr>
              <w:t xml:space="preserve">AE </w:t>
            </w:r>
            <w:r w:rsidRPr="00A34C8C">
              <w:rPr>
                <w:rFonts w:eastAsia="MS Mincho"/>
              </w:rPr>
              <w:t>is requested to send a</w:t>
            </w:r>
            <w:r>
              <w:rPr>
                <w:rFonts w:eastAsia="MS Mincho"/>
              </w:rPr>
              <w:t>n</w:t>
            </w:r>
            <w:r w:rsidRPr="00A34C8C">
              <w:rPr>
                <w:rFonts w:eastAsia="MS Mincho"/>
              </w:rPr>
              <w:t xml:space="preserve"> </w:t>
            </w:r>
            <w:r>
              <w:t xml:space="preserve">accessControlPolicy </w:t>
            </w:r>
            <w:r>
              <w:rPr>
                <w:rFonts w:eastAsia="MS Mincho"/>
              </w:rPr>
              <w:t>delete</w:t>
            </w:r>
            <w:r w:rsidRPr="00A34C8C">
              <w:rPr>
                <w:rFonts w:eastAsia="MS Mincho"/>
              </w:rPr>
              <w:t xml:space="preserve"> request </w:t>
            </w:r>
            <w:r w:rsidRPr="00E40398">
              <w:t>to Registrar CSE</w:t>
            </w:r>
          </w:p>
        </w:tc>
      </w:tr>
      <w:tr w:rsidR="00B420D4" w:rsidRPr="00E40398" w14:paraId="59ADF5E5" w14:textId="77777777" w:rsidTr="00DD5665">
        <w:trPr>
          <w:trHeight w:val="983"/>
          <w:jc w:val="center"/>
        </w:trPr>
        <w:tc>
          <w:tcPr>
            <w:tcW w:w="528" w:type="dxa"/>
            <w:vMerge w:val="restart"/>
            <w:tcBorders>
              <w:left w:val="single" w:sz="4" w:space="0" w:color="auto"/>
            </w:tcBorders>
            <w:vAlign w:val="center"/>
          </w:tcPr>
          <w:p w14:paraId="6A01962B" w14:textId="77777777" w:rsidR="00B420D4" w:rsidRPr="00E40398" w:rsidRDefault="00B420D4" w:rsidP="00DD5665">
            <w:pPr>
              <w:pStyle w:val="TAL"/>
              <w:keepNext w:val="0"/>
              <w:jc w:val="center"/>
            </w:pPr>
            <w:r w:rsidRPr="00E40398">
              <w:t>2</w:t>
            </w:r>
          </w:p>
        </w:tc>
        <w:tc>
          <w:tcPr>
            <w:tcW w:w="612" w:type="dxa"/>
            <w:vMerge w:val="restart"/>
            <w:vAlign w:val="center"/>
          </w:tcPr>
          <w:p w14:paraId="59EAD539" w14:textId="77777777" w:rsidR="00B420D4" w:rsidRPr="00E40398" w:rsidRDefault="00B420D4" w:rsidP="00DD5665">
            <w:pPr>
              <w:pStyle w:val="TAL"/>
              <w:jc w:val="center"/>
            </w:pPr>
          </w:p>
          <w:p w14:paraId="2102D13D" w14:textId="77777777" w:rsidR="00B420D4" w:rsidRPr="00E40398" w:rsidRDefault="00B420D4" w:rsidP="00DD5665">
            <w:pPr>
              <w:pStyle w:val="TAL"/>
              <w:jc w:val="center"/>
            </w:pPr>
            <w:r w:rsidRPr="00E40398">
              <w:t>Mca</w:t>
            </w:r>
          </w:p>
        </w:tc>
        <w:tc>
          <w:tcPr>
            <w:tcW w:w="1233" w:type="dxa"/>
            <w:vAlign w:val="center"/>
          </w:tcPr>
          <w:p w14:paraId="0421C95C" w14:textId="77777777" w:rsidR="00B420D4" w:rsidRPr="00E40398" w:rsidRDefault="00B420D4" w:rsidP="00DD5665">
            <w:pPr>
              <w:pStyle w:val="TAL"/>
              <w:jc w:val="center"/>
              <w:rPr>
                <w:lang w:eastAsia="zh-CN"/>
              </w:rPr>
            </w:pPr>
            <w:r w:rsidRPr="00E40398">
              <w:t xml:space="preserve">PRO Check Primitive </w:t>
            </w:r>
          </w:p>
        </w:tc>
        <w:tc>
          <w:tcPr>
            <w:tcW w:w="7443" w:type="dxa"/>
            <w:shd w:val="clear" w:color="auto" w:fill="auto"/>
          </w:tcPr>
          <w:p w14:paraId="1F368ABE" w14:textId="77777777" w:rsidR="00B420D4" w:rsidRPr="00E40398" w:rsidRDefault="00B420D4" w:rsidP="00647943">
            <w:pPr>
              <w:pStyle w:val="TAL"/>
              <w:numPr>
                <w:ilvl w:val="0"/>
                <w:numId w:val="18"/>
              </w:numPr>
              <w:ind w:hanging="542"/>
              <w:rPr>
                <w:szCs w:val="18"/>
                <w:lang w:eastAsia="zh-CN"/>
              </w:rPr>
            </w:pPr>
            <w:r>
              <w:rPr>
                <w:szCs w:val="18"/>
                <w:lang w:eastAsia="zh-CN"/>
              </w:rPr>
              <w:t>op = 4</w:t>
            </w:r>
            <w:r w:rsidRPr="00E40398">
              <w:rPr>
                <w:szCs w:val="18"/>
                <w:lang w:eastAsia="zh-CN"/>
              </w:rPr>
              <w:t xml:space="preserve"> (</w:t>
            </w:r>
            <w:r>
              <w:rPr>
                <w:szCs w:val="18"/>
                <w:lang w:eastAsia="zh-CN"/>
              </w:rPr>
              <w:t>Delete</w:t>
            </w:r>
            <w:r w:rsidRPr="00E40398">
              <w:rPr>
                <w:szCs w:val="18"/>
                <w:lang w:eastAsia="zh-CN"/>
              </w:rPr>
              <w:t>)</w:t>
            </w:r>
          </w:p>
          <w:p w14:paraId="0A7556F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AA019E">
              <w:rPr>
                <w:szCs w:val="18"/>
                <w:lang w:eastAsia="zh-CN"/>
              </w:rPr>
              <w:t>{CSEBaseName}/</w:t>
            </w:r>
            <w:r>
              <w:rPr>
                <w:szCs w:val="18"/>
                <w:lang w:eastAsia="zh-CN"/>
              </w:rPr>
              <w:t>{AE}/</w:t>
            </w:r>
            <w:r>
              <w:t>{accessControlPolicyName</w:t>
            </w:r>
            <w:r>
              <w:rPr>
                <w:szCs w:val="18"/>
                <w:lang w:eastAsia="zh-CN"/>
              </w:rPr>
              <w:t>}</w:t>
            </w:r>
          </w:p>
          <w:p w14:paraId="5296278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AE-ID</w:t>
            </w:r>
          </w:p>
          <w:p w14:paraId="65786D04"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57FB2B03"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Pr>
                <w:szCs w:val="18"/>
                <w:lang w:eastAsia="zh-CN"/>
              </w:rPr>
              <w:t>empty</w:t>
            </w:r>
          </w:p>
        </w:tc>
      </w:tr>
      <w:tr w:rsidR="00B420D4" w:rsidRPr="00E40398" w14:paraId="06F96333" w14:textId="77777777" w:rsidTr="00DD5665">
        <w:trPr>
          <w:trHeight w:val="188"/>
          <w:jc w:val="center"/>
        </w:trPr>
        <w:tc>
          <w:tcPr>
            <w:tcW w:w="528" w:type="dxa"/>
            <w:vMerge/>
            <w:tcBorders>
              <w:left w:val="single" w:sz="4" w:space="0" w:color="auto"/>
            </w:tcBorders>
            <w:shd w:val="clear" w:color="auto" w:fill="auto"/>
            <w:vAlign w:val="center"/>
          </w:tcPr>
          <w:p w14:paraId="01BF29F0" w14:textId="77777777" w:rsidR="00B420D4" w:rsidRPr="00E40398" w:rsidRDefault="00B420D4" w:rsidP="00DD5665">
            <w:pPr>
              <w:pStyle w:val="TAL"/>
              <w:keepNext w:val="0"/>
              <w:jc w:val="center"/>
            </w:pPr>
          </w:p>
        </w:tc>
        <w:tc>
          <w:tcPr>
            <w:tcW w:w="612" w:type="dxa"/>
            <w:vMerge/>
          </w:tcPr>
          <w:p w14:paraId="1DB88434" w14:textId="77777777" w:rsidR="00B420D4" w:rsidRPr="00E40398" w:rsidRDefault="00B420D4" w:rsidP="00DD5665">
            <w:pPr>
              <w:pStyle w:val="TAL"/>
              <w:jc w:val="center"/>
            </w:pPr>
          </w:p>
        </w:tc>
        <w:tc>
          <w:tcPr>
            <w:tcW w:w="1233" w:type="dxa"/>
            <w:shd w:val="clear" w:color="auto" w:fill="auto"/>
            <w:vAlign w:val="center"/>
          </w:tcPr>
          <w:p w14:paraId="4AB47238" w14:textId="77777777" w:rsidR="00B420D4" w:rsidRPr="00E40398" w:rsidRDefault="00B420D4" w:rsidP="00DD5665">
            <w:pPr>
              <w:pStyle w:val="TAL"/>
              <w:jc w:val="center"/>
            </w:pPr>
          </w:p>
        </w:tc>
        <w:tc>
          <w:tcPr>
            <w:tcW w:w="7443" w:type="dxa"/>
            <w:shd w:val="clear" w:color="auto" w:fill="auto"/>
          </w:tcPr>
          <w:p w14:paraId="078EA916" w14:textId="77777777" w:rsidR="00B420D4" w:rsidRPr="00E40398" w:rsidRDefault="00B420D4" w:rsidP="00647943">
            <w:pPr>
              <w:pStyle w:val="TAL"/>
              <w:numPr>
                <w:ilvl w:val="0"/>
                <w:numId w:val="14"/>
              </w:numPr>
              <w:ind w:left="256" w:hanging="141"/>
            </w:pPr>
          </w:p>
        </w:tc>
      </w:tr>
      <w:tr w:rsidR="00B420D4" w:rsidRPr="00E40398" w14:paraId="6ACBA6B0" w14:textId="77777777" w:rsidTr="00DD5665">
        <w:trPr>
          <w:trHeight w:val="188"/>
          <w:jc w:val="center"/>
        </w:trPr>
        <w:tc>
          <w:tcPr>
            <w:tcW w:w="528" w:type="dxa"/>
            <w:vMerge/>
            <w:tcBorders>
              <w:left w:val="single" w:sz="4" w:space="0" w:color="auto"/>
            </w:tcBorders>
            <w:shd w:val="clear" w:color="auto" w:fill="auto"/>
            <w:vAlign w:val="center"/>
          </w:tcPr>
          <w:p w14:paraId="285F4377" w14:textId="77777777" w:rsidR="00B420D4" w:rsidRPr="00E40398" w:rsidRDefault="00B420D4" w:rsidP="00DD5665">
            <w:pPr>
              <w:pStyle w:val="TAL"/>
              <w:keepNext w:val="0"/>
              <w:jc w:val="center"/>
            </w:pPr>
          </w:p>
        </w:tc>
        <w:tc>
          <w:tcPr>
            <w:tcW w:w="612" w:type="dxa"/>
            <w:vMerge/>
          </w:tcPr>
          <w:p w14:paraId="69ABFEF3" w14:textId="77777777" w:rsidR="00B420D4" w:rsidRPr="00E40398" w:rsidRDefault="00B420D4" w:rsidP="00DD5665">
            <w:pPr>
              <w:pStyle w:val="TAL"/>
              <w:jc w:val="center"/>
            </w:pPr>
          </w:p>
        </w:tc>
        <w:tc>
          <w:tcPr>
            <w:tcW w:w="1233" w:type="dxa"/>
            <w:shd w:val="clear" w:color="auto" w:fill="auto"/>
            <w:vAlign w:val="center"/>
          </w:tcPr>
          <w:p w14:paraId="06609E80" w14:textId="77777777" w:rsidR="00B420D4" w:rsidRPr="00E40398" w:rsidRDefault="00B420D4" w:rsidP="00DD5665">
            <w:pPr>
              <w:pStyle w:val="TAL"/>
              <w:jc w:val="center"/>
            </w:pPr>
          </w:p>
        </w:tc>
        <w:tc>
          <w:tcPr>
            <w:tcW w:w="7443" w:type="dxa"/>
            <w:shd w:val="clear" w:color="auto" w:fill="auto"/>
          </w:tcPr>
          <w:p w14:paraId="43AD4F65" w14:textId="77777777" w:rsidR="00B420D4" w:rsidRPr="00156472" w:rsidRDefault="00B420D4" w:rsidP="00647943">
            <w:pPr>
              <w:pStyle w:val="TAL"/>
              <w:numPr>
                <w:ilvl w:val="0"/>
                <w:numId w:val="14"/>
              </w:numPr>
              <w:ind w:left="256" w:hanging="141"/>
            </w:pPr>
          </w:p>
        </w:tc>
      </w:tr>
      <w:tr w:rsidR="00B420D4" w:rsidRPr="00E40398" w14:paraId="48227EF3" w14:textId="77777777" w:rsidTr="00DD5665">
        <w:trPr>
          <w:trHeight w:val="188"/>
          <w:jc w:val="center"/>
        </w:trPr>
        <w:tc>
          <w:tcPr>
            <w:tcW w:w="528" w:type="dxa"/>
            <w:vMerge/>
            <w:tcBorders>
              <w:left w:val="single" w:sz="4" w:space="0" w:color="auto"/>
            </w:tcBorders>
            <w:shd w:val="clear" w:color="auto" w:fill="auto"/>
            <w:vAlign w:val="center"/>
          </w:tcPr>
          <w:p w14:paraId="21C69557" w14:textId="77777777" w:rsidR="00B420D4" w:rsidRPr="00E40398" w:rsidRDefault="00B420D4" w:rsidP="00DD5665">
            <w:pPr>
              <w:pStyle w:val="TAL"/>
              <w:keepNext w:val="0"/>
              <w:jc w:val="center"/>
            </w:pPr>
          </w:p>
        </w:tc>
        <w:tc>
          <w:tcPr>
            <w:tcW w:w="612" w:type="dxa"/>
            <w:vMerge/>
          </w:tcPr>
          <w:p w14:paraId="5A5BF78E" w14:textId="77777777" w:rsidR="00B420D4" w:rsidRPr="00E40398" w:rsidRDefault="00B420D4" w:rsidP="00DD5665">
            <w:pPr>
              <w:pStyle w:val="TAL"/>
              <w:jc w:val="center"/>
            </w:pPr>
          </w:p>
        </w:tc>
        <w:tc>
          <w:tcPr>
            <w:tcW w:w="1233" w:type="dxa"/>
            <w:shd w:val="clear" w:color="auto" w:fill="auto"/>
            <w:vAlign w:val="center"/>
          </w:tcPr>
          <w:p w14:paraId="1534F155" w14:textId="77777777" w:rsidR="00B420D4" w:rsidRPr="00E40398" w:rsidRDefault="00B420D4" w:rsidP="00DD5665">
            <w:pPr>
              <w:pStyle w:val="TAL"/>
              <w:jc w:val="center"/>
            </w:pPr>
          </w:p>
        </w:tc>
        <w:tc>
          <w:tcPr>
            <w:tcW w:w="7443" w:type="dxa"/>
            <w:shd w:val="clear" w:color="auto" w:fill="auto"/>
          </w:tcPr>
          <w:p w14:paraId="2B1B0F30" w14:textId="77777777" w:rsidR="00B420D4" w:rsidRPr="00E40398" w:rsidRDefault="00B420D4" w:rsidP="00647943">
            <w:pPr>
              <w:pStyle w:val="TAL"/>
              <w:numPr>
                <w:ilvl w:val="0"/>
                <w:numId w:val="18"/>
              </w:numPr>
              <w:ind w:hanging="542"/>
              <w:rPr>
                <w:szCs w:val="18"/>
              </w:rPr>
            </w:pPr>
          </w:p>
        </w:tc>
      </w:tr>
      <w:tr w:rsidR="00B420D4" w:rsidRPr="00E40398" w14:paraId="0C20D5EF" w14:textId="77777777" w:rsidTr="00DD5665">
        <w:trPr>
          <w:jc w:val="center"/>
        </w:trPr>
        <w:tc>
          <w:tcPr>
            <w:tcW w:w="528" w:type="dxa"/>
            <w:tcBorders>
              <w:left w:val="single" w:sz="4" w:space="0" w:color="auto"/>
            </w:tcBorders>
            <w:vAlign w:val="center"/>
          </w:tcPr>
          <w:p w14:paraId="6E6D1A4C" w14:textId="77777777" w:rsidR="00B420D4" w:rsidRPr="00E40398" w:rsidRDefault="00B420D4" w:rsidP="00DD5665">
            <w:pPr>
              <w:pStyle w:val="TAL"/>
              <w:keepNext w:val="0"/>
              <w:jc w:val="center"/>
            </w:pPr>
            <w:r>
              <w:t>3</w:t>
            </w:r>
          </w:p>
        </w:tc>
        <w:tc>
          <w:tcPr>
            <w:tcW w:w="612" w:type="dxa"/>
            <w:vAlign w:val="center"/>
          </w:tcPr>
          <w:p w14:paraId="6A96D6A2" w14:textId="77777777" w:rsidR="00B420D4" w:rsidRPr="00E40398" w:rsidRDefault="00B420D4" w:rsidP="00DD5665">
            <w:pPr>
              <w:pStyle w:val="TAL"/>
              <w:jc w:val="center"/>
            </w:pPr>
          </w:p>
          <w:p w14:paraId="37B4FCF6" w14:textId="77777777" w:rsidR="00B420D4" w:rsidRPr="00E40398" w:rsidRDefault="00B420D4" w:rsidP="00DD5665">
            <w:pPr>
              <w:pStyle w:val="TAL"/>
              <w:jc w:val="center"/>
            </w:pPr>
            <w:r w:rsidRPr="00E40398">
              <w:t>Mca</w:t>
            </w:r>
          </w:p>
        </w:tc>
        <w:tc>
          <w:tcPr>
            <w:tcW w:w="1233" w:type="dxa"/>
            <w:vAlign w:val="center"/>
          </w:tcPr>
          <w:p w14:paraId="355949BA" w14:textId="77777777" w:rsidR="00B420D4" w:rsidRPr="00E40398" w:rsidRDefault="00B420D4" w:rsidP="00DD5665">
            <w:pPr>
              <w:pStyle w:val="TAL"/>
              <w:jc w:val="center"/>
              <w:rPr>
                <w:lang w:eastAsia="zh-CN"/>
              </w:rPr>
            </w:pPr>
            <w:r w:rsidRPr="00E40398">
              <w:t>PRO Check Primitive</w:t>
            </w:r>
          </w:p>
        </w:tc>
        <w:tc>
          <w:tcPr>
            <w:tcW w:w="7443" w:type="dxa"/>
            <w:shd w:val="clear" w:color="auto" w:fill="auto"/>
          </w:tcPr>
          <w:p w14:paraId="3D6E2EAD" w14:textId="77777777" w:rsidR="00B420D4" w:rsidRDefault="00B420D4" w:rsidP="00DD5665">
            <w:pPr>
              <w:pStyle w:val="TAL"/>
              <w:rPr>
                <w:szCs w:val="18"/>
                <w:lang w:eastAsia="zh-CN"/>
              </w:rPr>
            </w:pPr>
            <w:r w:rsidRPr="00AA019E">
              <w:rPr>
                <w:szCs w:val="18"/>
                <w:lang w:eastAsia="zh-CN"/>
              </w:rPr>
              <w:t>Registrar CSE sends response containing:</w:t>
            </w:r>
          </w:p>
          <w:p w14:paraId="47016EFA"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2</w:t>
            </w:r>
            <w:r w:rsidRPr="00E40398">
              <w:rPr>
                <w:szCs w:val="18"/>
                <w:lang w:eastAsia="zh-CN"/>
              </w:rPr>
              <w:t xml:space="preserve"> (</w:t>
            </w:r>
            <w:r>
              <w:rPr>
                <w:szCs w:val="18"/>
                <w:lang w:eastAsia="zh-CN"/>
              </w:rPr>
              <w:t>DELETED</w:t>
            </w:r>
            <w:r w:rsidRPr="00E40398">
              <w:rPr>
                <w:szCs w:val="18"/>
                <w:lang w:eastAsia="zh-CN"/>
              </w:rPr>
              <w:t>)</w:t>
            </w:r>
          </w:p>
          <w:p w14:paraId="1D0B3547"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5207B112"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Pr>
                <w:szCs w:val="18"/>
                <w:lang w:eastAsia="zh-CN"/>
              </w:rPr>
              <w:t>empty</w:t>
            </w:r>
          </w:p>
        </w:tc>
      </w:tr>
      <w:tr w:rsidR="00B420D4" w:rsidRPr="00E40398" w14:paraId="15F66A1D" w14:textId="77777777" w:rsidTr="00DD5665">
        <w:trPr>
          <w:jc w:val="center"/>
        </w:trPr>
        <w:tc>
          <w:tcPr>
            <w:tcW w:w="528" w:type="dxa"/>
            <w:tcBorders>
              <w:left w:val="single" w:sz="4" w:space="0" w:color="auto"/>
            </w:tcBorders>
            <w:vAlign w:val="center"/>
          </w:tcPr>
          <w:p w14:paraId="62BBF5DB" w14:textId="77777777" w:rsidR="00B420D4" w:rsidRDefault="00B420D4" w:rsidP="00DD5665">
            <w:pPr>
              <w:pStyle w:val="TAL"/>
              <w:keepNext w:val="0"/>
              <w:jc w:val="center"/>
            </w:pPr>
            <w:r>
              <w:t>4</w:t>
            </w:r>
          </w:p>
        </w:tc>
        <w:tc>
          <w:tcPr>
            <w:tcW w:w="612" w:type="dxa"/>
          </w:tcPr>
          <w:p w14:paraId="5FD3D010" w14:textId="77777777" w:rsidR="00B420D4" w:rsidRPr="00E40398" w:rsidRDefault="00B420D4" w:rsidP="00DD5665">
            <w:pPr>
              <w:pStyle w:val="TAL"/>
              <w:jc w:val="center"/>
            </w:pPr>
          </w:p>
        </w:tc>
        <w:tc>
          <w:tcPr>
            <w:tcW w:w="1233" w:type="dxa"/>
            <w:shd w:val="clear" w:color="auto" w:fill="E7E6E6"/>
            <w:vAlign w:val="center"/>
          </w:tcPr>
          <w:p w14:paraId="5BE1D92B" w14:textId="77777777" w:rsidR="00B420D4" w:rsidRPr="00E40398" w:rsidRDefault="00B420D4" w:rsidP="00DD5665">
            <w:pPr>
              <w:pStyle w:val="TAL"/>
              <w:jc w:val="center"/>
            </w:pPr>
            <w:r>
              <w:t>IOP Check</w:t>
            </w:r>
          </w:p>
        </w:tc>
        <w:tc>
          <w:tcPr>
            <w:tcW w:w="7443" w:type="dxa"/>
            <w:shd w:val="clear" w:color="auto" w:fill="E7E6E6"/>
          </w:tcPr>
          <w:p w14:paraId="02551AEB" w14:textId="77777777" w:rsidR="00B420D4" w:rsidRDefault="00B420D4" w:rsidP="00DD5665">
            <w:pPr>
              <w:pStyle w:val="TAL"/>
            </w:pPr>
            <w:r w:rsidRPr="00F21D3D">
              <w:t xml:space="preserve">Check if possible that the </w:t>
            </w:r>
            <w:r>
              <w:t>&lt;accessControlPolicy&gt;</w:t>
            </w:r>
            <w:r w:rsidRPr="00F21D3D">
              <w:t xml:space="preserve"> resource has been removed </w:t>
            </w:r>
            <w:r>
              <w:t>from</w:t>
            </w:r>
            <w:r w:rsidRPr="00F21D3D">
              <w:t xml:space="preserve"> registrar CSE.</w:t>
            </w:r>
          </w:p>
        </w:tc>
      </w:tr>
      <w:tr w:rsidR="00B420D4" w:rsidRPr="00E40398" w14:paraId="5655B696" w14:textId="77777777" w:rsidTr="00DD5665">
        <w:trPr>
          <w:jc w:val="center"/>
        </w:trPr>
        <w:tc>
          <w:tcPr>
            <w:tcW w:w="528" w:type="dxa"/>
            <w:tcBorders>
              <w:left w:val="single" w:sz="4" w:space="0" w:color="auto"/>
            </w:tcBorders>
            <w:vAlign w:val="center"/>
          </w:tcPr>
          <w:p w14:paraId="29518B9E" w14:textId="77777777" w:rsidR="00B420D4" w:rsidRPr="00E40398" w:rsidRDefault="00B420D4" w:rsidP="00DD5665">
            <w:pPr>
              <w:pStyle w:val="TAL"/>
              <w:keepNext w:val="0"/>
              <w:jc w:val="center"/>
            </w:pPr>
            <w:r>
              <w:t>5</w:t>
            </w:r>
          </w:p>
        </w:tc>
        <w:tc>
          <w:tcPr>
            <w:tcW w:w="612" w:type="dxa"/>
          </w:tcPr>
          <w:p w14:paraId="3865F5E7" w14:textId="77777777" w:rsidR="00B420D4" w:rsidRPr="00E40398" w:rsidRDefault="00B420D4" w:rsidP="00DD5665">
            <w:pPr>
              <w:pStyle w:val="TAL"/>
              <w:jc w:val="center"/>
            </w:pPr>
          </w:p>
        </w:tc>
        <w:tc>
          <w:tcPr>
            <w:tcW w:w="1233" w:type="dxa"/>
            <w:shd w:val="clear" w:color="auto" w:fill="E7E6E6"/>
            <w:vAlign w:val="center"/>
          </w:tcPr>
          <w:p w14:paraId="3A978007" w14:textId="77777777" w:rsidR="00B420D4" w:rsidRPr="00E40398" w:rsidRDefault="00B420D4" w:rsidP="00DD5665">
            <w:pPr>
              <w:pStyle w:val="TAL"/>
              <w:jc w:val="center"/>
              <w:rPr>
                <w:lang w:eastAsia="zh-CN"/>
              </w:rPr>
            </w:pPr>
            <w:r w:rsidRPr="00E40398">
              <w:t>IOP Check</w:t>
            </w:r>
          </w:p>
        </w:tc>
        <w:tc>
          <w:tcPr>
            <w:tcW w:w="7443" w:type="dxa"/>
            <w:shd w:val="clear" w:color="auto" w:fill="E7E6E6"/>
          </w:tcPr>
          <w:p w14:paraId="61174F9A" w14:textId="77777777" w:rsidR="00B420D4" w:rsidRPr="00E40398" w:rsidRDefault="00B420D4" w:rsidP="00DD5665">
            <w:pPr>
              <w:pStyle w:val="TAL"/>
            </w:pPr>
            <w:r>
              <w:t>AE</w:t>
            </w:r>
            <w:r w:rsidRPr="00E40398">
              <w:t xml:space="preserve"> </w:t>
            </w:r>
            <w:r w:rsidRPr="00554F35">
              <w:rPr>
                <w:rFonts w:eastAsia="MS Mincho"/>
              </w:rPr>
              <w:t>indicates successful operation</w:t>
            </w:r>
          </w:p>
        </w:tc>
      </w:tr>
      <w:tr w:rsidR="00B420D4" w:rsidRPr="00E40398" w14:paraId="1CE09289" w14:textId="77777777" w:rsidTr="00DD5665">
        <w:trPr>
          <w:jc w:val="center"/>
        </w:trPr>
        <w:tc>
          <w:tcPr>
            <w:tcW w:w="1140" w:type="dxa"/>
            <w:gridSpan w:val="2"/>
            <w:tcBorders>
              <w:left w:val="single" w:sz="4" w:space="0" w:color="auto"/>
              <w:right w:val="single" w:sz="4" w:space="0" w:color="auto"/>
            </w:tcBorders>
            <w:shd w:val="clear" w:color="auto" w:fill="E7E6E6"/>
            <w:vAlign w:val="center"/>
          </w:tcPr>
          <w:p w14:paraId="314A8B0F" w14:textId="77777777" w:rsidR="00B420D4" w:rsidRPr="00E40398" w:rsidRDefault="00B420D4" w:rsidP="00DD5665">
            <w:pPr>
              <w:pStyle w:val="TAL"/>
              <w:jc w:val="center"/>
            </w:pPr>
            <w:r w:rsidRPr="00E40398">
              <w:t>IOP Verdict</w:t>
            </w:r>
          </w:p>
        </w:tc>
        <w:tc>
          <w:tcPr>
            <w:tcW w:w="8676"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3C58DE0" w14:textId="77777777" w:rsidR="00B420D4" w:rsidRPr="00E40398" w:rsidRDefault="00B420D4" w:rsidP="00DD5665">
            <w:pPr>
              <w:pStyle w:val="TAL"/>
            </w:pPr>
          </w:p>
        </w:tc>
      </w:tr>
      <w:tr w:rsidR="00B420D4" w:rsidRPr="00E40398" w14:paraId="49D678E5" w14:textId="77777777" w:rsidTr="00DD5665">
        <w:trPr>
          <w:jc w:val="center"/>
        </w:trPr>
        <w:tc>
          <w:tcPr>
            <w:tcW w:w="1140" w:type="dxa"/>
            <w:gridSpan w:val="2"/>
            <w:tcBorders>
              <w:left w:val="single" w:sz="4" w:space="0" w:color="auto"/>
              <w:right w:val="single" w:sz="4" w:space="0" w:color="auto"/>
            </w:tcBorders>
            <w:shd w:val="clear" w:color="auto" w:fill="FFFFFF"/>
            <w:vAlign w:val="center"/>
          </w:tcPr>
          <w:p w14:paraId="6E62422C" w14:textId="77777777" w:rsidR="00B420D4" w:rsidRPr="00E40398" w:rsidRDefault="00B420D4" w:rsidP="00DD5665">
            <w:pPr>
              <w:pStyle w:val="TAL"/>
              <w:jc w:val="center"/>
            </w:pPr>
            <w:r w:rsidRPr="00E40398">
              <w:t>PRO Verdict</w:t>
            </w:r>
          </w:p>
        </w:tc>
        <w:tc>
          <w:tcPr>
            <w:tcW w:w="86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9178DC" w14:textId="77777777" w:rsidR="00B420D4" w:rsidRPr="00E40398" w:rsidRDefault="00B420D4" w:rsidP="00DD5665">
            <w:pPr>
              <w:pStyle w:val="TAL"/>
            </w:pPr>
          </w:p>
        </w:tc>
      </w:tr>
    </w:tbl>
    <w:p w14:paraId="43E8D563" w14:textId="77777777" w:rsidR="00B420D4" w:rsidRDefault="00B420D4" w:rsidP="00B420D4"/>
    <w:p w14:paraId="564F1BE4" w14:textId="237BA073" w:rsidR="00B420D4" w:rsidRPr="00327AE1" w:rsidRDefault="00FD1863" w:rsidP="00B420D4">
      <w:pPr>
        <w:pStyle w:val="Heading4"/>
      </w:pPr>
      <w:bookmarkStart w:id="746" w:name="_Toc446424179"/>
      <w:bookmarkStart w:id="747" w:name="_Toc476040793"/>
      <w:bookmarkStart w:id="748" w:name="_Toc476042897"/>
      <w:r>
        <w:t>9.</w:t>
      </w:r>
      <w:r w:rsidR="00B420D4">
        <w:t>1.8.5</w:t>
      </w:r>
      <w:r w:rsidR="00B420D4">
        <w:tab/>
        <w:t>Unauthorized operation (</w:t>
      </w:r>
      <w:r w:rsidR="00B420D4" w:rsidRPr="00735338">
        <w:t>Insufficient Access Rights</w:t>
      </w:r>
      <w:r w:rsidR="00B420D4">
        <w:t>, operations)</w:t>
      </w:r>
      <w:bookmarkEnd w:id="746"/>
      <w:bookmarkEnd w:id="747"/>
      <w:bookmarkEnd w:id="748"/>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14:paraId="49B80C6F"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33EDED5E" w14:textId="77777777" w:rsidR="00B420D4" w:rsidRDefault="00B420D4" w:rsidP="00DD5665">
            <w:pPr>
              <w:pStyle w:val="TAL"/>
              <w:keepLines w:val="0"/>
              <w:jc w:val="center"/>
            </w:pPr>
            <w:r>
              <w:rPr>
                <w:b/>
              </w:rPr>
              <w:t>Interoperability Test Description</w:t>
            </w:r>
          </w:p>
        </w:tc>
      </w:tr>
      <w:tr w:rsidR="00B420D4" w14:paraId="6A0879D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4C1DDA2"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C606B7E" w14:textId="77777777" w:rsidR="00B420D4" w:rsidRDefault="00B420D4" w:rsidP="00DD5665">
            <w:pPr>
              <w:pStyle w:val="TAL"/>
              <w:keepLines w:val="0"/>
            </w:pPr>
            <w:r>
              <w:t>TD_M2M_NH_30</w:t>
            </w:r>
          </w:p>
        </w:tc>
      </w:tr>
      <w:tr w:rsidR="00B420D4" w14:paraId="4B45000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2382338"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EAC18ED" w14:textId="77777777" w:rsidR="00B420D4" w:rsidRDefault="00B420D4" w:rsidP="00DD5665">
            <w:pPr>
              <w:pStyle w:val="TAL"/>
              <w:keepLines w:val="0"/>
            </w:pPr>
            <w:r>
              <w:rPr>
                <w:lang w:val="en-US"/>
              </w:rPr>
              <w:t xml:space="preserve">AE </w:t>
            </w:r>
            <w:r>
              <w:t>delete request is rejected due to accessControlPolicy (accessControlOperations)</w:t>
            </w:r>
          </w:p>
        </w:tc>
      </w:tr>
      <w:tr w:rsidR="00B420D4" w14:paraId="596EAE1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1200FA0"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6042E3D" w14:textId="77777777" w:rsidR="00B420D4" w:rsidRDefault="00B420D4" w:rsidP="00DD5665">
            <w:pPr>
              <w:pStyle w:val="TAL"/>
              <w:keepLines w:val="0"/>
            </w:pPr>
            <w:r>
              <w:t>M2M_CFG_01</w:t>
            </w:r>
          </w:p>
        </w:tc>
      </w:tr>
      <w:tr w:rsidR="00B420D4" w14:paraId="6969FF9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6191FE4" w14:textId="77777777" w:rsidR="00B420D4" w:rsidRDefault="00B420D4" w:rsidP="00DD5665">
            <w:pPr>
              <w:pStyle w:val="TAL"/>
              <w:keepLines w:val="0"/>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CE93384" w14:textId="77777777" w:rsidR="00B420D4" w:rsidRDefault="00B420D4" w:rsidP="00DD5665">
            <w:pPr>
              <w:pStyle w:val="TAL"/>
              <w:keepLines w:val="0"/>
            </w:pPr>
            <w:r>
              <w:rPr>
                <w:lang w:eastAsia="zh-CN"/>
              </w:rPr>
              <w:t>[2] ] 7.3.3.15</w:t>
            </w:r>
          </w:p>
        </w:tc>
      </w:tr>
      <w:tr w:rsidR="00B420D4" w14:paraId="7579F365"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227ECC8D" w14:textId="77777777" w:rsidR="00B420D4" w:rsidDel="00A26E79" w:rsidRDefault="00B420D4" w:rsidP="00DD5665">
            <w:pPr>
              <w:pStyle w:val="TAL"/>
              <w:keepLines w:val="0"/>
            </w:pPr>
          </w:p>
        </w:tc>
      </w:tr>
      <w:tr w:rsidR="00B420D4" w14:paraId="4578AE0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27B500B" w14:textId="77777777" w:rsidR="00B420D4" w:rsidRDefault="00B420D4" w:rsidP="00DD5665">
            <w:pPr>
              <w:pStyle w:val="TAL"/>
              <w:keepLines w:val="0"/>
              <w:rPr>
                <w:b/>
              </w:rPr>
            </w:pPr>
            <w:r w:rsidRPr="00E40398">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FBA94A2"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CSEBase resource has been created in registrar CSE with name {CSEBaseName}</w:t>
            </w:r>
          </w:p>
          <w:p w14:paraId="23E4CE24"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AE has created a &lt;AE&gt; resource on registrar CSE with name {AE}</w:t>
            </w:r>
          </w:p>
          <w:p w14:paraId="1BC4F2E7"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 xml:space="preserve">accessControlPolicy resource has been created in registrar CSE under &lt;AE&gt; resource with name {accessControlPolicyName}, </w:t>
            </w:r>
            <w:r w:rsidRPr="00CD319C">
              <w:t xml:space="preserve"> and accessContorlOperations with no delete privilege</w:t>
            </w:r>
          </w:p>
          <w:p w14:paraId="6DA747C1" w14:textId="77777777" w:rsidR="00B420D4" w:rsidDel="00A26E79" w:rsidRDefault="00B420D4" w:rsidP="00647943">
            <w:pPr>
              <w:pStyle w:val="TAL"/>
              <w:keepLines w:val="0"/>
              <w:numPr>
                <w:ilvl w:val="0"/>
                <w:numId w:val="22"/>
              </w:numPr>
              <w:tabs>
                <w:tab w:val="clear" w:pos="720"/>
                <w:tab w:val="num" w:pos="0"/>
              </w:tabs>
              <w:suppressAutoHyphens/>
              <w:autoSpaceDN/>
              <w:adjustRightInd/>
              <w:ind w:left="580" w:hanging="220"/>
            </w:pPr>
            <w:r>
              <w:t>AE has created a &lt;container&gt; resource on registrar CSE under &lt;AE&gt;, with name {containerName}</w:t>
            </w:r>
            <w:r w:rsidRPr="00CD319C">
              <w:t xml:space="preserve"> and accessControlPolicyIDs including proper identifier of accessControlPolicy resource.</w:t>
            </w:r>
          </w:p>
        </w:tc>
      </w:tr>
      <w:tr w:rsidR="00B420D4" w14:paraId="7149DDE6"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41B90036" w14:textId="77777777" w:rsidR="00B420D4" w:rsidRDefault="00B420D4" w:rsidP="00DD5665">
            <w:pPr>
              <w:pStyle w:val="TAL"/>
              <w:keepLines w:val="0"/>
              <w:jc w:val="center"/>
            </w:pPr>
            <w:r>
              <w:rPr>
                <w:b/>
              </w:rPr>
              <w:t>Test Sequence</w:t>
            </w:r>
          </w:p>
        </w:tc>
      </w:tr>
      <w:tr w:rsidR="00B420D4" w14:paraId="11B28405"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9D2A8EE"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61A78D59"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73E675D5"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4358CC" w14:textId="77777777" w:rsidR="00B420D4" w:rsidRDefault="00B420D4" w:rsidP="00DD5665">
            <w:pPr>
              <w:pStyle w:val="TAL"/>
              <w:keepNext w:val="0"/>
              <w:jc w:val="center"/>
            </w:pPr>
            <w:r>
              <w:rPr>
                <w:b/>
              </w:rPr>
              <w:t>Description</w:t>
            </w:r>
          </w:p>
        </w:tc>
      </w:tr>
      <w:tr w:rsidR="00B420D4" w14:paraId="74ABA44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87F7BAD"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1DB856BE"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43E48805"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31430F38" w14:textId="77777777" w:rsidR="00B420D4" w:rsidRDefault="00B420D4" w:rsidP="00DD5665">
            <w:pPr>
              <w:pStyle w:val="TAL"/>
            </w:pPr>
            <w:r>
              <w:t xml:space="preserve">AE </w:t>
            </w:r>
            <w:r>
              <w:rPr>
                <w:rFonts w:eastAsia="MS Mincho"/>
              </w:rPr>
              <w:t xml:space="preserve">is requested to send a </w:t>
            </w:r>
            <w:r>
              <w:t>container Delete Request for resource &lt;container&gt;</w:t>
            </w:r>
          </w:p>
        </w:tc>
      </w:tr>
      <w:tr w:rsidR="00B420D4" w14:paraId="7381419B"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77CABFFD"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383438BC" w14:textId="77777777" w:rsidR="00B420D4" w:rsidRDefault="00B420D4" w:rsidP="00DD5665">
            <w:pPr>
              <w:pStyle w:val="TAL"/>
              <w:snapToGrid w:val="0"/>
              <w:jc w:val="center"/>
            </w:pPr>
          </w:p>
          <w:p w14:paraId="46714675"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2A8DF42" w14:textId="77777777" w:rsidR="00B420D4" w:rsidRDefault="00B420D4" w:rsidP="00DD5665">
            <w:pPr>
              <w:pStyle w:val="TAL"/>
              <w:jc w:val="center"/>
              <w:rPr>
                <w:szCs w:val="18"/>
                <w:lang w:eastAsia="zh-CN"/>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38997E8"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op = 4 (Delete)</w:t>
            </w:r>
          </w:p>
          <w:p w14:paraId="70956A36"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to = {CSEBaseName}/{AE}/</w:t>
            </w:r>
            <w:r w:rsidRPr="000310D7">
              <w:rPr>
                <w:szCs w:val="18"/>
                <w:lang w:eastAsia="zh-CN"/>
              </w:rPr>
              <w:t>{containerName</w:t>
            </w:r>
            <w:r>
              <w:rPr>
                <w:szCs w:val="18"/>
                <w:lang w:eastAsia="zh-CN"/>
              </w:rPr>
              <w:t>}</w:t>
            </w:r>
          </w:p>
          <w:p w14:paraId="2F187CAC"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fr = AE-ID</w:t>
            </w:r>
          </w:p>
          <w:p w14:paraId="5973B16B"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w:t>
            </w:r>
          </w:p>
          <w:p w14:paraId="466A3508" w14:textId="77777777" w:rsidR="00B420D4" w:rsidRDefault="00B420D4" w:rsidP="00647943">
            <w:pPr>
              <w:pStyle w:val="TAL"/>
              <w:numPr>
                <w:ilvl w:val="0"/>
                <w:numId w:val="23"/>
              </w:numPr>
              <w:suppressAutoHyphens/>
              <w:autoSpaceDN/>
              <w:adjustRightInd/>
              <w:ind w:left="256" w:hanging="141"/>
            </w:pPr>
            <w:r>
              <w:rPr>
                <w:szCs w:val="18"/>
                <w:lang w:eastAsia="zh-CN"/>
              </w:rPr>
              <w:t>pc = empty</w:t>
            </w:r>
          </w:p>
        </w:tc>
      </w:tr>
      <w:tr w:rsidR="00B420D4" w14:paraId="6794D3B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0BEBF02"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vAlign w:val="center"/>
          </w:tcPr>
          <w:p w14:paraId="70B2988C" w14:textId="77777777" w:rsidR="00B420D4" w:rsidRDefault="00B420D4" w:rsidP="00DD5665">
            <w:pPr>
              <w:pStyle w:val="TAL"/>
              <w:snapToGrid w:val="0"/>
              <w:jc w:val="center"/>
            </w:pPr>
          </w:p>
          <w:p w14:paraId="0E93377C"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40C45701" w14:textId="77777777" w:rsidR="00B420D4" w:rsidRDefault="00B420D4" w:rsidP="00DD5665">
            <w:pPr>
              <w:pStyle w:val="TAL"/>
              <w:jc w:val="center"/>
              <w:rPr>
                <w:szCs w:val="18"/>
                <w:lang w:eastAsia="zh-CN"/>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474A9BBA" w14:textId="77777777" w:rsidR="00B420D4" w:rsidRDefault="00B420D4" w:rsidP="00DD5665">
            <w:pPr>
              <w:pStyle w:val="TAL"/>
              <w:rPr>
                <w:szCs w:val="18"/>
                <w:lang w:eastAsia="zh-CN"/>
              </w:rPr>
            </w:pPr>
            <w:r>
              <w:rPr>
                <w:szCs w:val="18"/>
                <w:lang w:eastAsia="zh-CN"/>
              </w:rPr>
              <w:t>Registrar CSE sends response containing:</w:t>
            </w:r>
          </w:p>
          <w:p w14:paraId="14450AA9"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rsc = 4103 (</w:t>
            </w:r>
            <w:r>
              <w:rPr>
                <w:szCs w:val="18"/>
                <w:lang w:eastAsia="ko-KR"/>
              </w:rPr>
              <w:t>ACCESS_DENIED)</w:t>
            </w:r>
          </w:p>
          <w:p w14:paraId="37B6B1F0"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 same as received in request message</w:t>
            </w:r>
          </w:p>
          <w:p w14:paraId="76D51508" w14:textId="77777777" w:rsidR="00B420D4" w:rsidRDefault="00B420D4" w:rsidP="00DD5665">
            <w:pPr>
              <w:pStyle w:val="TAL"/>
              <w:ind w:left="256"/>
            </w:pPr>
            <w:r>
              <w:rPr>
                <w:szCs w:val="18"/>
                <w:lang w:eastAsia="zh-CN"/>
              </w:rPr>
              <w:t>pc = empty</w:t>
            </w:r>
          </w:p>
        </w:tc>
      </w:tr>
      <w:tr w:rsidR="00B420D4" w14:paraId="7833432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38BA8A4"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tcPr>
          <w:p w14:paraId="2FD17126"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10EE82EB"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2921291F" w14:textId="77777777" w:rsidR="00B420D4" w:rsidRDefault="00B420D4" w:rsidP="00DD5665">
            <w:pPr>
              <w:pStyle w:val="TAL"/>
            </w:pPr>
            <w:r>
              <w:t>Check if possible that the &lt;container&gt; resource has not been removed in registrar CSE.</w:t>
            </w:r>
          </w:p>
        </w:tc>
      </w:tr>
      <w:tr w:rsidR="00B420D4" w14:paraId="1CF45AA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1A34405"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4F75578C"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63AC66A1"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67EA2758" w14:textId="77777777" w:rsidR="00B420D4" w:rsidRDefault="00B420D4" w:rsidP="00DD5665">
            <w:pPr>
              <w:pStyle w:val="TAL"/>
            </w:pPr>
            <w:r>
              <w:t xml:space="preserve">AE </w:t>
            </w:r>
            <w:r>
              <w:rPr>
                <w:rFonts w:eastAsia="MS Mincho"/>
              </w:rPr>
              <w:t>indicates unsuccessful operation (</w:t>
            </w:r>
            <w:r>
              <w:rPr>
                <w:rFonts w:cs="Arial"/>
                <w:lang w:eastAsia="ko-KR"/>
              </w:rPr>
              <w:t>Delete error – no privilege)</w:t>
            </w:r>
          </w:p>
        </w:tc>
      </w:tr>
      <w:tr w:rsidR="00B420D4" w14:paraId="6C5B320A"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6546598F" w14:textId="77777777" w:rsidR="00B420D4" w:rsidRDefault="00B420D4" w:rsidP="00DD5665">
            <w:pPr>
              <w:pStyle w:val="TAL"/>
              <w:jc w:val="center"/>
            </w:pPr>
            <w:r>
              <w:lastRenderedPageBreak/>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56E6B92F" w14:textId="77777777" w:rsidR="00B420D4" w:rsidRDefault="00B420D4" w:rsidP="00DD5665">
            <w:pPr>
              <w:pStyle w:val="TAL"/>
              <w:snapToGrid w:val="0"/>
            </w:pPr>
          </w:p>
        </w:tc>
      </w:tr>
      <w:tr w:rsidR="00B420D4" w14:paraId="1A0E6E77"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019B8E0A"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7A4D865" w14:textId="77777777" w:rsidR="00B420D4" w:rsidRDefault="00B420D4" w:rsidP="00DD5665">
            <w:pPr>
              <w:pStyle w:val="TAL"/>
              <w:snapToGrid w:val="0"/>
            </w:pPr>
          </w:p>
        </w:tc>
      </w:tr>
    </w:tbl>
    <w:p w14:paraId="36B08D05" w14:textId="77777777" w:rsidR="00B420D4" w:rsidRDefault="00B420D4" w:rsidP="00B420D4"/>
    <w:p w14:paraId="2E1EBEBA" w14:textId="69B4CA5C" w:rsidR="00B420D4" w:rsidRPr="00327AE1" w:rsidRDefault="00FD1863" w:rsidP="00B420D4">
      <w:pPr>
        <w:pStyle w:val="Heading4"/>
      </w:pPr>
      <w:bookmarkStart w:id="749" w:name="_Toc476040794"/>
      <w:bookmarkStart w:id="750" w:name="_Toc476042898"/>
      <w:r>
        <w:t>9.</w:t>
      </w:r>
      <w:r w:rsidR="00B420D4">
        <w:t>1.8.6</w:t>
      </w:r>
      <w:r w:rsidR="00B420D4">
        <w:tab/>
        <w:t>Unauthorized operation (</w:t>
      </w:r>
      <w:r w:rsidR="00B420D4" w:rsidRPr="00735338">
        <w:t>Insufficient Access Rights</w:t>
      </w:r>
      <w:r w:rsidR="00B420D4">
        <w:t>, originators)</w:t>
      </w:r>
      <w:bookmarkEnd w:id="749"/>
      <w:bookmarkEnd w:id="750"/>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14:paraId="2BBBF3DE"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6C87AB1A" w14:textId="77777777" w:rsidR="00B420D4" w:rsidRDefault="00B420D4" w:rsidP="00DD5665">
            <w:pPr>
              <w:pStyle w:val="TAL"/>
              <w:keepLines w:val="0"/>
              <w:jc w:val="center"/>
            </w:pPr>
            <w:r>
              <w:rPr>
                <w:b/>
              </w:rPr>
              <w:t>Interoperability Test Description</w:t>
            </w:r>
          </w:p>
        </w:tc>
      </w:tr>
      <w:tr w:rsidR="00B420D4" w14:paraId="3CCD3F50"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4874305"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422F993" w14:textId="77777777" w:rsidR="00B420D4" w:rsidRDefault="00B420D4" w:rsidP="00DD5665">
            <w:pPr>
              <w:pStyle w:val="TAL"/>
              <w:keepLines w:val="0"/>
            </w:pPr>
            <w:r>
              <w:t>TD_M2M_NH_73</w:t>
            </w:r>
          </w:p>
        </w:tc>
      </w:tr>
      <w:tr w:rsidR="00B420D4" w14:paraId="7D727CC3"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902C1C5"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9D07702" w14:textId="77777777" w:rsidR="00B420D4" w:rsidRDefault="00B420D4" w:rsidP="00DD5665">
            <w:pPr>
              <w:pStyle w:val="TAL"/>
              <w:keepLines w:val="0"/>
            </w:pPr>
            <w:r>
              <w:rPr>
                <w:lang w:val="en-US"/>
              </w:rPr>
              <w:t xml:space="preserve">AE </w:t>
            </w:r>
            <w:r>
              <w:t>delete request is rejected due to accessControlPolicy (accessControlOriginators)</w:t>
            </w:r>
          </w:p>
        </w:tc>
      </w:tr>
      <w:tr w:rsidR="00B420D4" w14:paraId="095E04E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C293A67"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4B25B1B" w14:textId="77777777" w:rsidR="00B420D4" w:rsidRDefault="00B420D4" w:rsidP="00DD5665">
            <w:pPr>
              <w:pStyle w:val="TAL"/>
              <w:keepLines w:val="0"/>
            </w:pPr>
            <w:r>
              <w:t>M2M_CFG_01</w:t>
            </w:r>
          </w:p>
        </w:tc>
      </w:tr>
      <w:tr w:rsidR="00B420D4" w14:paraId="24A6AEF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6EF19E9" w14:textId="77777777" w:rsidR="00B420D4" w:rsidRDefault="00B420D4" w:rsidP="00DD5665">
            <w:pPr>
              <w:pStyle w:val="TAL"/>
              <w:keepLines w:val="0"/>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DC1F37C" w14:textId="77777777" w:rsidR="00B420D4" w:rsidRDefault="00B420D4" w:rsidP="00DD5665">
            <w:pPr>
              <w:pStyle w:val="TAL"/>
              <w:keepLines w:val="0"/>
            </w:pPr>
            <w:r>
              <w:rPr>
                <w:lang w:eastAsia="zh-CN"/>
              </w:rPr>
              <w:t>[2] 7.3.3.15</w:t>
            </w:r>
          </w:p>
        </w:tc>
      </w:tr>
      <w:tr w:rsidR="00B420D4" w14:paraId="3310E52A"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29942309" w14:textId="77777777" w:rsidR="00B420D4" w:rsidDel="00A26E79" w:rsidRDefault="00B420D4" w:rsidP="00DD5665">
            <w:pPr>
              <w:pStyle w:val="TAL"/>
              <w:keepLines w:val="0"/>
            </w:pPr>
          </w:p>
        </w:tc>
      </w:tr>
      <w:tr w:rsidR="00B420D4" w14:paraId="1BE5FAA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A344E62" w14:textId="77777777" w:rsidR="00B420D4" w:rsidRDefault="00B420D4" w:rsidP="00DD5665">
            <w:pPr>
              <w:pStyle w:val="TAL"/>
              <w:keepLines w:val="0"/>
              <w:rPr>
                <w:b/>
              </w:rPr>
            </w:pPr>
            <w:r w:rsidRPr="00E40398">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3AFBC13"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CSEBase resource has been created in registrar CSE with name {CSEBaseName}</w:t>
            </w:r>
          </w:p>
          <w:p w14:paraId="77CF00C3"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AE has created a &lt;AE&gt; resource on registrar CSE with name {AE}</w:t>
            </w:r>
          </w:p>
          <w:p w14:paraId="5B5D2D34"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accessControlPolicy resource has been created in registrar CSE under &lt;AE&gt; resource with name {accessControlPolicyName},  and accessContro</w:t>
            </w:r>
            <w:r w:rsidRPr="00CD319C">
              <w:t>l</w:t>
            </w:r>
            <w:r>
              <w:t>Originators with no</w:t>
            </w:r>
            <w:r w:rsidRPr="00CD319C">
              <w:t xml:space="preserve"> privilege</w:t>
            </w:r>
            <w:r>
              <w:t xml:space="preserve"> for AE.</w:t>
            </w:r>
          </w:p>
          <w:p w14:paraId="209C012E" w14:textId="77777777" w:rsidR="00B420D4" w:rsidDel="00A26E79" w:rsidRDefault="00B420D4" w:rsidP="00647943">
            <w:pPr>
              <w:pStyle w:val="TAL"/>
              <w:keepLines w:val="0"/>
              <w:numPr>
                <w:ilvl w:val="0"/>
                <w:numId w:val="22"/>
              </w:numPr>
              <w:tabs>
                <w:tab w:val="clear" w:pos="720"/>
                <w:tab w:val="num" w:pos="0"/>
              </w:tabs>
              <w:suppressAutoHyphens/>
              <w:autoSpaceDN/>
              <w:adjustRightInd/>
              <w:ind w:left="580" w:hanging="220"/>
            </w:pPr>
            <w:r>
              <w:t>AE has created a &lt;container&gt; resource on registrar CSE under &lt;AE&gt;, with name {containerName}</w:t>
            </w:r>
            <w:r w:rsidRPr="00CD319C">
              <w:t xml:space="preserve"> and accessControlPolicyIDs including proper identifier of accessControlPolicy resource.</w:t>
            </w:r>
          </w:p>
        </w:tc>
      </w:tr>
      <w:tr w:rsidR="00B420D4" w14:paraId="544AB194"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60CDDAAB" w14:textId="77777777" w:rsidR="00B420D4" w:rsidRDefault="00B420D4" w:rsidP="00DD5665">
            <w:pPr>
              <w:pStyle w:val="TAL"/>
              <w:keepLines w:val="0"/>
              <w:jc w:val="center"/>
            </w:pPr>
            <w:r>
              <w:rPr>
                <w:b/>
              </w:rPr>
              <w:t>Test Sequence</w:t>
            </w:r>
          </w:p>
        </w:tc>
      </w:tr>
      <w:tr w:rsidR="00B420D4" w14:paraId="49EF69B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08B6457"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0E9534D3"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0D18469E"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9C535" w14:textId="77777777" w:rsidR="00B420D4" w:rsidRDefault="00B420D4" w:rsidP="00DD5665">
            <w:pPr>
              <w:pStyle w:val="TAL"/>
              <w:keepNext w:val="0"/>
              <w:jc w:val="center"/>
            </w:pPr>
            <w:r>
              <w:rPr>
                <w:b/>
              </w:rPr>
              <w:t>Description</w:t>
            </w:r>
          </w:p>
        </w:tc>
      </w:tr>
      <w:tr w:rsidR="00B420D4" w14:paraId="48F37BB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0B7FEEF"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2DBBBBB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161C36DE"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53719F27" w14:textId="77777777" w:rsidR="00B420D4" w:rsidRDefault="00B420D4" w:rsidP="00DD5665">
            <w:pPr>
              <w:pStyle w:val="TAL"/>
            </w:pPr>
            <w:r>
              <w:t xml:space="preserve">AE </w:t>
            </w:r>
            <w:r>
              <w:rPr>
                <w:rFonts w:eastAsia="MS Mincho"/>
              </w:rPr>
              <w:t xml:space="preserve">is requested to send a </w:t>
            </w:r>
            <w:r>
              <w:t>container Delete Request for resource &lt;container&gt;</w:t>
            </w:r>
          </w:p>
        </w:tc>
      </w:tr>
      <w:tr w:rsidR="00B420D4" w14:paraId="4E20B2F2"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3FDDE3DD"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3E7B5A98" w14:textId="77777777" w:rsidR="00B420D4" w:rsidRDefault="00B420D4" w:rsidP="00DD5665">
            <w:pPr>
              <w:pStyle w:val="TAL"/>
              <w:snapToGrid w:val="0"/>
              <w:jc w:val="center"/>
            </w:pPr>
          </w:p>
          <w:p w14:paraId="1D4F53BC"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74C16F6" w14:textId="77777777" w:rsidR="00B420D4" w:rsidRDefault="00B420D4" w:rsidP="00DD5665">
            <w:pPr>
              <w:pStyle w:val="TAL"/>
              <w:jc w:val="center"/>
              <w:rPr>
                <w:szCs w:val="18"/>
                <w:lang w:eastAsia="zh-CN"/>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0D198FAC"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op = 4 (Delete)</w:t>
            </w:r>
          </w:p>
          <w:p w14:paraId="28A964B8"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to = {CSEBaseName}/{AE}/</w:t>
            </w:r>
            <w:r w:rsidRPr="000310D7">
              <w:rPr>
                <w:szCs w:val="18"/>
                <w:lang w:eastAsia="zh-CN"/>
              </w:rPr>
              <w:t>{containerName</w:t>
            </w:r>
            <w:r>
              <w:rPr>
                <w:szCs w:val="18"/>
                <w:lang w:eastAsia="zh-CN"/>
              </w:rPr>
              <w:t>}</w:t>
            </w:r>
          </w:p>
          <w:p w14:paraId="0589B945"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fr = AE-ID</w:t>
            </w:r>
          </w:p>
          <w:p w14:paraId="0F95380D"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w:t>
            </w:r>
          </w:p>
          <w:p w14:paraId="6A941619" w14:textId="77777777" w:rsidR="00B420D4" w:rsidRDefault="00B420D4" w:rsidP="00647943">
            <w:pPr>
              <w:pStyle w:val="TAL"/>
              <w:numPr>
                <w:ilvl w:val="0"/>
                <w:numId w:val="23"/>
              </w:numPr>
              <w:suppressAutoHyphens/>
              <w:autoSpaceDN/>
              <w:adjustRightInd/>
              <w:ind w:left="256" w:hanging="141"/>
            </w:pPr>
            <w:r>
              <w:rPr>
                <w:szCs w:val="18"/>
                <w:lang w:eastAsia="zh-CN"/>
              </w:rPr>
              <w:t>pc = empty</w:t>
            </w:r>
          </w:p>
        </w:tc>
      </w:tr>
      <w:tr w:rsidR="00B420D4" w14:paraId="49E4DFB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77DBD0A"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vAlign w:val="center"/>
          </w:tcPr>
          <w:p w14:paraId="0DC9FB48" w14:textId="77777777" w:rsidR="00B420D4" w:rsidRDefault="00B420D4" w:rsidP="00DD5665">
            <w:pPr>
              <w:pStyle w:val="TAL"/>
              <w:snapToGrid w:val="0"/>
              <w:jc w:val="center"/>
            </w:pPr>
          </w:p>
          <w:p w14:paraId="18B9BA0C"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28231D60" w14:textId="77777777" w:rsidR="00B420D4" w:rsidRDefault="00B420D4" w:rsidP="00DD5665">
            <w:pPr>
              <w:pStyle w:val="TAL"/>
              <w:jc w:val="center"/>
              <w:rPr>
                <w:szCs w:val="18"/>
                <w:lang w:eastAsia="zh-CN"/>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662ABC7F" w14:textId="77777777" w:rsidR="00B420D4" w:rsidRDefault="00B420D4" w:rsidP="00DD5665">
            <w:pPr>
              <w:pStyle w:val="TAL"/>
              <w:rPr>
                <w:szCs w:val="18"/>
                <w:lang w:eastAsia="zh-CN"/>
              </w:rPr>
            </w:pPr>
            <w:r>
              <w:rPr>
                <w:szCs w:val="18"/>
                <w:lang w:eastAsia="zh-CN"/>
              </w:rPr>
              <w:t>Registrar CSE sends response containing:</w:t>
            </w:r>
          </w:p>
          <w:p w14:paraId="108E3F10"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rsc = 4103 (</w:t>
            </w:r>
            <w:r>
              <w:rPr>
                <w:szCs w:val="18"/>
                <w:lang w:eastAsia="ko-KR"/>
              </w:rPr>
              <w:t>ACCESS_DENIED)</w:t>
            </w:r>
          </w:p>
          <w:p w14:paraId="3C160402"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 same as received in request message</w:t>
            </w:r>
          </w:p>
          <w:p w14:paraId="33A4873C" w14:textId="77777777" w:rsidR="00B420D4" w:rsidRDefault="00B420D4" w:rsidP="00DD5665">
            <w:pPr>
              <w:pStyle w:val="TAL"/>
              <w:ind w:left="256"/>
            </w:pPr>
            <w:r>
              <w:rPr>
                <w:szCs w:val="18"/>
                <w:lang w:eastAsia="zh-CN"/>
              </w:rPr>
              <w:t>pc = empty</w:t>
            </w:r>
          </w:p>
        </w:tc>
      </w:tr>
      <w:tr w:rsidR="00B420D4" w14:paraId="1F741C5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C673DEE"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tcPr>
          <w:p w14:paraId="4FBFB41E"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86DC908"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76C5DB1F" w14:textId="77777777" w:rsidR="00B420D4" w:rsidRDefault="00B420D4" w:rsidP="00DD5665">
            <w:pPr>
              <w:pStyle w:val="TAL"/>
            </w:pPr>
            <w:r>
              <w:t>Check if possible that the &lt;container&gt; resource has not been removed in registrar CSE.</w:t>
            </w:r>
          </w:p>
        </w:tc>
      </w:tr>
      <w:tr w:rsidR="00B420D4" w14:paraId="285A9AA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46FF49F"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16084863"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56CDC286"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2EAC703D" w14:textId="77777777" w:rsidR="00B420D4" w:rsidRDefault="00B420D4" w:rsidP="00DD5665">
            <w:pPr>
              <w:pStyle w:val="TAL"/>
            </w:pPr>
            <w:r>
              <w:t xml:space="preserve">AE </w:t>
            </w:r>
            <w:r>
              <w:rPr>
                <w:rFonts w:eastAsia="MS Mincho"/>
              </w:rPr>
              <w:t>indicates unsuccessful operation (</w:t>
            </w:r>
            <w:r>
              <w:rPr>
                <w:rFonts w:cs="Arial"/>
                <w:lang w:eastAsia="ko-KR"/>
              </w:rPr>
              <w:t>Delete error – no privilege)</w:t>
            </w:r>
          </w:p>
        </w:tc>
      </w:tr>
      <w:tr w:rsidR="00B420D4" w14:paraId="0EF9CD4A"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36EC690A"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26867316" w14:textId="77777777" w:rsidR="00B420D4" w:rsidRDefault="00B420D4" w:rsidP="00DD5665">
            <w:pPr>
              <w:pStyle w:val="TAL"/>
              <w:snapToGrid w:val="0"/>
            </w:pPr>
          </w:p>
        </w:tc>
      </w:tr>
      <w:tr w:rsidR="00B420D4" w14:paraId="25245E66"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20454F80"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E079D25" w14:textId="77777777" w:rsidR="00B420D4" w:rsidRDefault="00B420D4" w:rsidP="00DD5665">
            <w:pPr>
              <w:pStyle w:val="TAL"/>
              <w:snapToGrid w:val="0"/>
            </w:pPr>
          </w:p>
        </w:tc>
      </w:tr>
    </w:tbl>
    <w:p w14:paraId="7F462D3E" w14:textId="77777777" w:rsidR="00B420D4" w:rsidRDefault="00B420D4" w:rsidP="00B420D4"/>
    <w:p w14:paraId="42429A96" w14:textId="16B44562" w:rsidR="00B420D4" w:rsidRPr="00327AE1" w:rsidRDefault="00FD1863" w:rsidP="00B420D4">
      <w:pPr>
        <w:pStyle w:val="Heading4"/>
      </w:pPr>
      <w:bookmarkStart w:id="751" w:name="_Toc476040795"/>
      <w:bookmarkStart w:id="752" w:name="_Toc476042899"/>
      <w:r>
        <w:t>9.</w:t>
      </w:r>
      <w:r w:rsidR="00B420D4">
        <w:t>1.8.7</w:t>
      </w:r>
      <w:r w:rsidR="00B420D4">
        <w:tab/>
        <w:t>Authorized operation</w:t>
      </w:r>
      <w:bookmarkEnd w:id="751"/>
      <w:bookmarkEnd w:id="752"/>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14:paraId="4B41D51F"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10313819" w14:textId="77777777" w:rsidR="00B420D4" w:rsidRDefault="00B420D4" w:rsidP="00DD5665">
            <w:pPr>
              <w:pStyle w:val="TAL"/>
              <w:keepLines w:val="0"/>
              <w:jc w:val="center"/>
            </w:pPr>
            <w:r>
              <w:rPr>
                <w:b/>
              </w:rPr>
              <w:t>Interoperability Test Description</w:t>
            </w:r>
          </w:p>
        </w:tc>
      </w:tr>
      <w:tr w:rsidR="00B420D4" w14:paraId="2D9B14F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799EF63"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7817CBD" w14:textId="77777777" w:rsidR="00B420D4" w:rsidRDefault="00B420D4" w:rsidP="00DD5665">
            <w:pPr>
              <w:pStyle w:val="TAL"/>
              <w:keepLines w:val="0"/>
            </w:pPr>
            <w:r>
              <w:t>TD_M2M_NH_74</w:t>
            </w:r>
          </w:p>
        </w:tc>
      </w:tr>
      <w:tr w:rsidR="00B420D4" w14:paraId="748CD5F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180D579"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68A5933" w14:textId="77777777" w:rsidR="00B420D4" w:rsidRDefault="00B420D4" w:rsidP="00DD5665">
            <w:pPr>
              <w:pStyle w:val="TAL"/>
              <w:keepLines w:val="0"/>
            </w:pPr>
            <w:r>
              <w:rPr>
                <w:lang w:val="en-US"/>
              </w:rPr>
              <w:t xml:space="preserve">AE </w:t>
            </w:r>
            <w:r>
              <w:t>delete request is allowed due to accessControlPolicy</w:t>
            </w:r>
          </w:p>
        </w:tc>
      </w:tr>
      <w:tr w:rsidR="00B420D4" w14:paraId="33FAA36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9FA2A4B"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D3561ED" w14:textId="77777777" w:rsidR="00B420D4" w:rsidRDefault="00B420D4" w:rsidP="00DD5665">
            <w:pPr>
              <w:pStyle w:val="TAL"/>
              <w:keepLines w:val="0"/>
            </w:pPr>
            <w:r>
              <w:t>M2M_CFG_01</w:t>
            </w:r>
          </w:p>
        </w:tc>
      </w:tr>
      <w:tr w:rsidR="00B420D4" w14:paraId="0B9D293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15B8C3F" w14:textId="77777777" w:rsidR="00B420D4" w:rsidRDefault="00B420D4" w:rsidP="00DD5665">
            <w:pPr>
              <w:pStyle w:val="TAL"/>
              <w:keepLines w:val="0"/>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02020F5" w14:textId="77777777" w:rsidR="00B420D4" w:rsidRDefault="00B420D4" w:rsidP="00DD5665">
            <w:pPr>
              <w:pStyle w:val="TAL"/>
              <w:keepLines w:val="0"/>
            </w:pPr>
            <w:r>
              <w:rPr>
                <w:lang w:eastAsia="zh-CN"/>
              </w:rPr>
              <w:t>[2] ] 7.3.3.15</w:t>
            </w:r>
          </w:p>
        </w:tc>
      </w:tr>
      <w:tr w:rsidR="00B420D4" w14:paraId="3A692D9F"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27426D55" w14:textId="77777777" w:rsidR="00B420D4" w:rsidDel="00A26E79" w:rsidRDefault="00B420D4" w:rsidP="00DD5665">
            <w:pPr>
              <w:pStyle w:val="TAL"/>
              <w:keepLines w:val="0"/>
            </w:pPr>
          </w:p>
        </w:tc>
      </w:tr>
      <w:tr w:rsidR="00B420D4" w14:paraId="3CC3E6F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007FB22" w14:textId="77777777" w:rsidR="00B420D4" w:rsidRDefault="00B420D4" w:rsidP="00DD5665">
            <w:pPr>
              <w:pStyle w:val="TAL"/>
              <w:keepLines w:val="0"/>
              <w:rPr>
                <w:b/>
              </w:rPr>
            </w:pPr>
            <w:r w:rsidRPr="00E40398">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D3A4767"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CSEBase resource has been created in registrar CSE with name {CSEBaseName}</w:t>
            </w:r>
          </w:p>
          <w:p w14:paraId="3FD22497"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AE has created a &lt;AE&gt; resource on registrar CSE with name {AE}</w:t>
            </w:r>
          </w:p>
          <w:p w14:paraId="7BD29D87"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accessControlPolicy resource has been created in registrar CSE under &lt;AE&gt; resource with name {accessControlPolicyName},  and accessContro</w:t>
            </w:r>
            <w:r w:rsidRPr="00CD319C">
              <w:t>lOperations with delete privilege</w:t>
            </w:r>
            <w:r>
              <w:t xml:space="preserve"> and accessControlOriginators with privilege for AE.</w:t>
            </w:r>
          </w:p>
          <w:p w14:paraId="59F23ABA" w14:textId="77777777" w:rsidR="00B420D4" w:rsidDel="00A26E79" w:rsidRDefault="00B420D4" w:rsidP="00647943">
            <w:pPr>
              <w:pStyle w:val="TAL"/>
              <w:keepLines w:val="0"/>
              <w:numPr>
                <w:ilvl w:val="0"/>
                <w:numId w:val="22"/>
              </w:numPr>
              <w:tabs>
                <w:tab w:val="clear" w:pos="720"/>
                <w:tab w:val="num" w:pos="0"/>
              </w:tabs>
              <w:suppressAutoHyphens/>
              <w:autoSpaceDN/>
              <w:adjustRightInd/>
              <w:ind w:left="580" w:hanging="220"/>
            </w:pPr>
            <w:r>
              <w:t>AE has created a &lt;container&gt; resource on registrar CSE under &lt;AE&gt;, with name {containerName}</w:t>
            </w:r>
            <w:r w:rsidRPr="00CD319C">
              <w:t xml:space="preserve"> and accessControlPolicyIDs including proper identifier of accessControlPolicy resource.</w:t>
            </w:r>
          </w:p>
        </w:tc>
      </w:tr>
      <w:tr w:rsidR="00B420D4" w14:paraId="6E4AFF14"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42811D3A" w14:textId="77777777" w:rsidR="00B420D4" w:rsidRDefault="00B420D4" w:rsidP="00DD5665">
            <w:pPr>
              <w:pStyle w:val="TAL"/>
              <w:keepLines w:val="0"/>
              <w:jc w:val="center"/>
            </w:pPr>
            <w:r>
              <w:rPr>
                <w:b/>
              </w:rPr>
              <w:t>Test Sequence</w:t>
            </w:r>
          </w:p>
        </w:tc>
      </w:tr>
      <w:tr w:rsidR="00B420D4" w14:paraId="2DCDD7B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E288745"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03DA3637"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655E8EC8"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986E56" w14:textId="77777777" w:rsidR="00B420D4" w:rsidRDefault="00B420D4" w:rsidP="00DD5665">
            <w:pPr>
              <w:pStyle w:val="TAL"/>
              <w:keepNext w:val="0"/>
              <w:jc w:val="center"/>
            </w:pPr>
            <w:r>
              <w:rPr>
                <w:b/>
              </w:rPr>
              <w:t>Description</w:t>
            </w:r>
          </w:p>
        </w:tc>
      </w:tr>
      <w:tr w:rsidR="00B420D4" w14:paraId="2CE9F8B2"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CD99F0F"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53B7EDE5"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522E562A"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56AC5948" w14:textId="77777777" w:rsidR="00B420D4" w:rsidRDefault="00B420D4" w:rsidP="00DD5665">
            <w:pPr>
              <w:pStyle w:val="TAL"/>
            </w:pPr>
            <w:r>
              <w:t xml:space="preserve">AE </w:t>
            </w:r>
            <w:r>
              <w:rPr>
                <w:rFonts w:eastAsia="MS Mincho"/>
              </w:rPr>
              <w:t xml:space="preserve">is requested to send a </w:t>
            </w:r>
            <w:r>
              <w:t>container Delete Request for resource &lt;container&gt;</w:t>
            </w:r>
          </w:p>
        </w:tc>
      </w:tr>
      <w:tr w:rsidR="00B420D4" w14:paraId="638F1466"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26F6A0D4"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5E84A886" w14:textId="77777777" w:rsidR="00B420D4" w:rsidRDefault="00B420D4" w:rsidP="00DD5665">
            <w:pPr>
              <w:pStyle w:val="TAL"/>
              <w:snapToGrid w:val="0"/>
              <w:jc w:val="center"/>
            </w:pPr>
          </w:p>
          <w:p w14:paraId="22420FC6"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5B63D267" w14:textId="77777777" w:rsidR="00B420D4" w:rsidRDefault="00B420D4" w:rsidP="00DD5665">
            <w:pPr>
              <w:pStyle w:val="TAL"/>
              <w:jc w:val="center"/>
              <w:rPr>
                <w:szCs w:val="18"/>
                <w:lang w:eastAsia="zh-CN"/>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1F8BB175"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op = 4 (Delete)</w:t>
            </w:r>
          </w:p>
          <w:p w14:paraId="4D238888"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to = {CSEBaseName}/{AE}/</w:t>
            </w:r>
            <w:r w:rsidRPr="000310D7">
              <w:rPr>
                <w:szCs w:val="18"/>
                <w:lang w:eastAsia="zh-CN"/>
              </w:rPr>
              <w:t>{containerName</w:t>
            </w:r>
            <w:r>
              <w:rPr>
                <w:szCs w:val="18"/>
                <w:lang w:eastAsia="zh-CN"/>
              </w:rPr>
              <w:t>}</w:t>
            </w:r>
          </w:p>
          <w:p w14:paraId="673997A1"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fr = AE-ID</w:t>
            </w:r>
          </w:p>
          <w:p w14:paraId="277AED9B"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w:t>
            </w:r>
          </w:p>
          <w:p w14:paraId="31FA1F49" w14:textId="77777777" w:rsidR="00B420D4" w:rsidRDefault="00B420D4" w:rsidP="00647943">
            <w:pPr>
              <w:pStyle w:val="TAL"/>
              <w:numPr>
                <w:ilvl w:val="0"/>
                <w:numId w:val="23"/>
              </w:numPr>
              <w:suppressAutoHyphens/>
              <w:autoSpaceDN/>
              <w:adjustRightInd/>
              <w:ind w:left="256" w:hanging="141"/>
            </w:pPr>
            <w:r>
              <w:rPr>
                <w:szCs w:val="18"/>
                <w:lang w:eastAsia="zh-CN"/>
              </w:rPr>
              <w:t>pc = empty</w:t>
            </w:r>
          </w:p>
        </w:tc>
      </w:tr>
      <w:tr w:rsidR="00B420D4" w14:paraId="4C31CB9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30E87F1"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vAlign w:val="center"/>
          </w:tcPr>
          <w:p w14:paraId="5F81D7D4" w14:textId="77777777" w:rsidR="00B420D4" w:rsidRDefault="00B420D4" w:rsidP="00DD5665">
            <w:pPr>
              <w:pStyle w:val="TAL"/>
              <w:snapToGrid w:val="0"/>
              <w:jc w:val="center"/>
            </w:pPr>
          </w:p>
          <w:p w14:paraId="1341D176"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5F0D667F" w14:textId="77777777" w:rsidR="00B420D4" w:rsidRDefault="00B420D4" w:rsidP="00DD5665">
            <w:pPr>
              <w:pStyle w:val="TAL"/>
              <w:jc w:val="center"/>
              <w:rPr>
                <w:szCs w:val="18"/>
                <w:lang w:eastAsia="zh-CN"/>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021ECAE" w14:textId="77777777" w:rsidR="00B420D4" w:rsidRDefault="00B420D4" w:rsidP="00DD5665">
            <w:pPr>
              <w:pStyle w:val="TAL"/>
              <w:rPr>
                <w:szCs w:val="18"/>
                <w:lang w:eastAsia="zh-CN"/>
              </w:rPr>
            </w:pPr>
            <w:r>
              <w:rPr>
                <w:szCs w:val="18"/>
                <w:lang w:eastAsia="zh-CN"/>
              </w:rPr>
              <w:t>Registrar CSE sends response containing:</w:t>
            </w:r>
          </w:p>
          <w:p w14:paraId="5081A12F"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rsc = 2002 (</w:t>
            </w:r>
            <w:r>
              <w:rPr>
                <w:szCs w:val="18"/>
                <w:lang w:eastAsia="ko-KR"/>
              </w:rPr>
              <w:t>DELETED)</w:t>
            </w:r>
          </w:p>
          <w:p w14:paraId="181156FA"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 same as received in request message</w:t>
            </w:r>
          </w:p>
          <w:p w14:paraId="6C42728F" w14:textId="77777777" w:rsidR="00B420D4" w:rsidRDefault="00B420D4" w:rsidP="00DD5665">
            <w:pPr>
              <w:pStyle w:val="TAL"/>
              <w:ind w:left="256"/>
            </w:pPr>
            <w:r>
              <w:rPr>
                <w:szCs w:val="18"/>
                <w:lang w:eastAsia="zh-CN"/>
              </w:rPr>
              <w:t>pc = empty</w:t>
            </w:r>
          </w:p>
        </w:tc>
      </w:tr>
      <w:tr w:rsidR="00B420D4" w14:paraId="5744A432"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D5B37A5" w14:textId="77777777" w:rsidR="00B420D4" w:rsidRDefault="00B420D4" w:rsidP="00DD5665">
            <w:pPr>
              <w:pStyle w:val="TAL"/>
              <w:keepNext w:val="0"/>
              <w:jc w:val="center"/>
            </w:pPr>
            <w:r>
              <w:lastRenderedPageBreak/>
              <w:t>4</w:t>
            </w:r>
          </w:p>
        </w:tc>
        <w:tc>
          <w:tcPr>
            <w:tcW w:w="647" w:type="dxa"/>
            <w:tcBorders>
              <w:top w:val="single" w:sz="4" w:space="0" w:color="000000"/>
              <w:left w:val="single" w:sz="4" w:space="0" w:color="000000"/>
              <w:bottom w:val="single" w:sz="4" w:space="0" w:color="000000"/>
            </w:tcBorders>
            <w:shd w:val="clear" w:color="auto" w:fill="auto"/>
          </w:tcPr>
          <w:p w14:paraId="1F7270BD"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45BB431"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4D1C71C0" w14:textId="77777777" w:rsidR="00B420D4" w:rsidRDefault="00B420D4" w:rsidP="00DD5665">
            <w:pPr>
              <w:pStyle w:val="TAL"/>
            </w:pPr>
            <w:r>
              <w:t>Check if possible that the &lt;container&gt; resource has been removed in registrar CSE.</w:t>
            </w:r>
          </w:p>
        </w:tc>
      </w:tr>
      <w:tr w:rsidR="00B420D4" w14:paraId="7DD9C52A"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F5BFD02"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070636AF"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146C7BEB"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20DA9D85" w14:textId="77777777" w:rsidR="00B420D4" w:rsidRDefault="00B420D4" w:rsidP="00DD5665">
            <w:pPr>
              <w:pStyle w:val="TAL"/>
            </w:pPr>
            <w:r>
              <w:t xml:space="preserve">AE </w:t>
            </w:r>
            <w:r>
              <w:rPr>
                <w:rFonts w:eastAsia="MS Mincho"/>
              </w:rPr>
              <w:t>indicates successful operation.</w:t>
            </w:r>
          </w:p>
        </w:tc>
      </w:tr>
      <w:tr w:rsidR="00B420D4" w14:paraId="2B2130AF"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266DD1E6"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5E1A1EEC" w14:textId="77777777" w:rsidR="00B420D4" w:rsidRDefault="00B420D4" w:rsidP="00DD5665">
            <w:pPr>
              <w:pStyle w:val="TAL"/>
              <w:snapToGrid w:val="0"/>
            </w:pPr>
          </w:p>
        </w:tc>
      </w:tr>
      <w:tr w:rsidR="00B420D4" w14:paraId="1A1A8B2E"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33556119"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D7AC669" w14:textId="77777777" w:rsidR="00B420D4" w:rsidRDefault="00B420D4" w:rsidP="00DD5665">
            <w:pPr>
              <w:pStyle w:val="TAL"/>
              <w:snapToGrid w:val="0"/>
            </w:pPr>
          </w:p>
        </w:tc>
      </w:tr>
    </w:tbl>
    <w:p w14:paraId="075A1FE2" w14:textId="77777777" w:rsidR="00B420D4" w:rsidRDefault="00B420D4" w:rsidP="00B420D4"/>
    <w:p w14:paraId="2785CF1C" w14:textId="77777777" w:rsidR="00B420D4" w:rsidRDefault="00B420D4" w:rsidP="00B420D4"/>
    <w:p w14:paraId="53672CE1" w14:textId="6DED29DF" w:rsidR="00B420D4" w:rsidRDefault="00FD1863" w:rsidP="00B420D4">
      <w:pPr>
        <w:pStyle w:val="Heading3"/>
      </w:pPr>
      <w:bookmarkStart w:id="753" w:name="_Toc446424180"/>
      <w:bookmarkStart w:id="754" w:name="_Toc476040796"/>
      <w:bookmarkStart w:id="755" w:name="_Toc476042900"/>
      <w:r>
        <w:t>9.</w:t>
      </w:r>
      <w:r w:rsidR="00B420D4">
        <w:t>1.9</w:t>
      </w:r>
      <w:r w:rsidR="00B420D4">
        <w:tab/>
        <w:t>Group Management</w:t>
      </w:r>
      <w:bookmarkEnd w:id="753"/>
      <w:bookmarkEnd w:id="754"/>
      <w:bookmarkEnd w:id="755"/>
    </w:p>
    <w:p w14:paraId="3831870F" w14:textId="57CD73A9" w:rsidR="00B420D4" w:rsidRDefault="00FD1863" w:rsidP="00B420D4">
      <w:pPr>
        <w:pStyle w:val="Heading4"/>
      </w:pPr>
      <w:bookmarkStart w:id="756" w:name="_Toc446424181"/>
      <w:bookmarkStart w:id="757" w:name="_Toc476040797"/>
      <w:bookmarkStart w:id="758" w:name="_Toc476042901"/>
      <w:r>
        <w:t>9.</w:t>
      </w:r>
      <w:r w:rsidR="00B420D4">
        <w:t>1.9.1</w:t>
      </w:r>
      <w:r w:rsidR="00B420D4">
        <w:tab/>
      </w:r>
      <w:r w:rsidR="00B420D4">
        <w:rPr>
          <w:lang w:val="en-US"/>
        </w:rPr>
        <w:t>Group Retrieve</w:t>
      </w:r>
      <w:bookmarkEnd w:id="756"/>
      <w:bookmarkEnd w:id="757"/>
      <w:bookmarkEnd w:id="758"/>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B40C72" w14:paraId="15C0FD98" w14:textId="77777777" w:rsidTr="00DD5665">
        <w:trPr>
          <w:cantSplit/>
          <w:tblHeader/>
          <w:jc w:val="center"/>
        </w:trPr>
        <w:tc>
          <w:tcPr>
            <w:tcW w:w="9816" w:type="dxa"/>
            <w:gridSpan w:val="4"/>
          </w:tcPr>
          <w:p w14:paraId="5F1723B0"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7B0BFA28" w14:textId="77777777" w:rsidTr="00DD5665">
        <w:trPr>
          <w:jc w:val="center"/>
        </w:trPr>
        <w:tc>
          <w:tcPr>
            <w:tcW w:w="2511" w:type="dxa"/>
            <w:gridSpan w:val="3"/>
          </w:tcPr>
          <w:p w14:paraId="27CD5DDA" w14:textId="77777777" w:rsidR="00B420D4" w:rsidRPr="00B40C72" w:rsidRDefault="00B420D4" w:rsidP="00DD5665">
            <w:pPr>
              <w:pStyle w:val="TAL"/>
              <w:keepLines w:val="0"/>
            </w:pPr>
            <w:r w:rsidRPr="00B40C72">
              <w:rPr>
                <w:b/>
              </w:rPr>
              <w:t>Identifier:</w:t>
            </w:r>
          </w:p>
        </w:tc>
        <w:tc>
          <w:tcPr>
            <w:tcW w:w="7305" w:type="dxa"/>
          </w:tcPr>
          <w:p w14:paraId="0C963F6D" w14:textId="77777777" w:rsidR="00B420D4" w:rsidRPr="00B40C72" w:rsidRDefault="00B420D4" w:rsidP="00DD5665">
            <w:pPr>
              <w:pStyle w:val="TAL"/>
              <w:keepLines w:val="0"/>
            </w:pPr>
            <w:r>
              <w:t>TD_M2M_NH_32</w:t>
            </w:r>
          </w:p>
        </w:tc>
      </w:tr>
      <w:tr w:rsidR="00B420D4" w:rsidRPr="00B40C72" w14:paraId="719155D4" w14:textId="77777777" w:rsidTr="00DD5665">
        <w:trPr>
          <w:jc w:val="center"/>
        </w:trPr>
        <w:tc>
          <w:tcPr>
            <w:tcW w:w="2511" w:type="dxa"/>
            <w:gridSpan w:val="3"/>
          </w:tcPr>
          <w:p w14:paraId="1588CE44" w14:textId="77777777" w:rsidR="00B420D4" w:rsidRPr="00B40C72" w:rsidRDefault="00B420D4" w:rsidP="00DD5665">
            <w:pPr>
              <w:pStyle w:val="TAL"/>
              <w:keepLines w:val="0"/>
              <w:rPr>
                <w:lang w:val="en-US"/>
              </w:rPr>
            </w:pPr>
            <w:r w:rsidRPr="00B40C72">
              <w:rPr>
                <w:b/>
              </w:rPr>
              <w:t>Objective:</w:t>
            </w:r>
          </w:p>
        </w:tc>
        <w:tc>
          <w:tcPr>
            <w:tcW w:w="7305" w:type="dxa"/>
          </w:tcPr>
          <w:p w14:paraId="3C5DB263" w14:textId="77777777" w:rsidR="00B420D4" w:rsidRPr="00B40C72" w:rsidRDefault="00B420D4" w:rsidP="00DD5665">
            <w:pPr>
              <w:pStyle w:val="TAL"/>
              <w:keepLines w:val="0"/>
            </w:pPr>
            <w:r w:rsidRPr="00B40C72">
              <w:rPr>
                <w:lang w:val="en-US"/>
              </w:rPr>
              <w:t xml:space="preserve">AE </w:t>
            </w:r>
            <w:r w:rsidRPr="00B40C72">
              <w:t xml:space="preserve">retrieves group resource </w:t>
            </w:r>
          </w:p>
        </w:tc>
      </w:tr>
      <w:tr w:rsidR="00B420D4" w:rsidRPr="00B40C72" w14:paraId="1A2D31D3" w14:textId="77777777" w:rsidTr="00DD5665">
        <w:trPr>
          <w:jc w:val="center"/>
        </w:trPr>
        <w:tc>
          <w:tcPr>
            <w:tcW w:w="2511" w:type="dxa"/>
            <w:gridSpan w:val="3"/>
          </w:tcPr>
          <w:p w14:paraId="6F96AC5C" w14:textId="77777777" w:rsidR="00B420D4" w:rsidRPr="00B40C72" w:rsidRDefault="00B420D4" w:rsidP="00DD5665">
            <w:pPr>
              <w:pStyle w:val="TAL"/>
              <w:keepLines w:val="0"/>
            </w:pPr>
            <w:r w:rsidRPr="00B40C72">
              <w:rPr>
                <w:b/>
              </w:rPr>
              <w:t>Configuration:</w:t>
            </w:r>
          </w:p>
        </w:tc>
        <w:tc>
          <w:tcPr>
            <w:tcW w:w="7305" w:type="dxa"/>
          </w:tcPr>
          <w:p w14:paraId="025F397D" w14:textId="77777777" w:rsidR="00B420D4" w:rsidRPr="00B40C72" w:rsidRDefault="00B420D4" w:rsidP="00DD5665">
            <w:pPr>
              <w:pStyle w:val="TAL"/>
              <w:keepLines w:val="0"/>
              <w:rPr>
                <w:b/>
              </w:rPr>
            </w:pPr>
            <w:r w:rsidRPr="00B40C72">
              <w:t>M2M_CFG_01</w:t>
            </w:r>
          </w:p>
        </w:tc>
      </w:tr>
      <w:tr w:rsidR="00B420D4" w:rsidRPr="00934EE2" w14:paraId="6DCC6716" w14:textId="77777777" w:rsidTr="00DD5665">
        <w:trPr>
          <w:jc w:val="center"/>
        </w:trPr>
        <w:tc>
          <w:tcPr>
            <w:tcW w:w="2511" w:type="dxa"/>
            <w:gridSpan w:val="3"/>
          </w:tcPr>
          <w:p w14:paraId="52DD3515" w14:textId="77777777" w:rsidR="00B420D4" w:rsidRPr="00B40C72" w:rsidRDefault="00B420D4" w:rsidP="00DD5665">
            <w:pPr>
              <w:pStyle w:val="TAL"/>
              <w:keepLines w:val="0"/>
            </w:pPr>
            <w:r w:rsidRPr="00B40C72">
              <w:rPr>
                <w:b/>
              </w:rPr>
              <w:t>References:</w:t>
            </w:r>
          </w:p>
        </w:tc>
        <w:tc>
          <w:tcPr>
            <w:tcW w:w="7305" w:type="dxa"/>
          </w:tcPr>
          <w:p w14:paraId="0B4A57C6" w14:textId="416904DE"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10.2.7.3</w:t>
            </w:r>
          </w:p>
          <w:p w14:paraId="3E16050C" w14:textId="74EC8FF0"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7.4.14.2.2</w:t>
            </w:r>
          </w:p>
        </w:tc>
      </w:tr>
      <w:tr w:rsidR="00B420D4" w:rsidRPr="00934EE2" w14:paraId="5048DC80" w14:textId="77777777" w:rsidTr="00DD5665">
        <w:trPr>
          <w:jc w:val="center"/>
        </w:trPr>
        <w:tc>
          <w:tcPr>
            <w:tcW w:w="9816" w:type="dxa"/>
            <w:gridSpan w:val="4"/>
            <w:shd w:val="clear" w:color="auto" w:fill="F2F2F2"/>
          </w:tcPr>
          <w:p w14:paraId="559BAD01" w14:textId="77777777" w:rsidR="00B420D4" w:rsidRPr="00934EE2" w:rsidRDefault="00B420D4" w:rsidP="00DD5665">
            <w:pPr>
              <w:pStyle w:val="TAL"/>
              <w:keepLines w:val="0"/>
              <w:rPr>
                <w:b/>
                <w:lang w:val="fr-FR"/>
              </w:rPr>
            </w:pPr>
          </w:p>
        </w:tc>
      </w:tr>
      <w:tr w:rsidR="00B420D4" w:rsidRPr="00B40C72" w14:paraId="5843E289" w14:textId="77777777" w:rsidTr="00DD5665">
        <w:trPr>
          <w:jc w:val="center"/>
        </w:trPr>
        <w:tc>
          <w:tcPr>
            <w:tcW w:w="2511" w:type="dxa"/>
            <w:gridSpan w:val="3"/>
            <w:tcBorders>
              <w:bottom w:val="single" w:sz="4" w:space="0" w:color="auto"/>
            </w:tcBorders>
          </w:tcPr>
          <w:p w14:paraId="163FEBE0" w14:textId="77777777" w:rsidR="00B420D4" w:rsidRPr="00B40C72" w:rsidRDefault="00B420D4" w:rsidP="00DD5665">
            <w:pPr>
              <w:pStyle w:val="TAL"/>
              <w:keepLines w:val="0"/>
            </w:pPr>
            <w:r w:rsidRPr="00B40C72">
              <w:rPr>
                <w:b/>
              </w:rPr>
              <w:t>Pre-test conditions:</w:t>
            </w:r>
          </w:p>
        </w:tc>
        <w:tc>
          <w:tcPr>
            <w:tcW w:w="7305" w:type="dxa"/>
            <w:tcBorders>
              <w:bottom w:val="single" w:sz="4" w:space="0" w:color="auto"/>
            </w:tcBorders>
          </w:tcPr>
          <w:p w14:paraId="2D48ADE5" w14:textId="77777777" w:rsidR="00B420D4" w:rsidRPr="00B40C72" w:rsidRDefault="00B420D4" w:rsidP="00647943">
            <w:pPr>
              <w:pStyle w:val="TAL"/>
              <w:keepLines w:val="0"/>
              <w:numPr>
                <w:ilvl w:val="0"/>
                <w:numId w:val="15"/>
              </w:numPr>
            </w:pPr>
            <w:r w:rsidRPr="00B40C72">
              <w:t>AE has created a &lt;group&gt;</w:t>
            </w:r>
            <w:r>
              <w:rPr>
                <w:rFonts w:hint="eastAsia"/>
                <w:lang w:eastAsia="zh-CN"/>
              </w:rPr>
              <w:t xml:space="preserve"> resource</w:t>
            </w:r>
            <w:r w:rsidRPr="00B40C72">
              <w:t xml:space="preserve"> on Registrar CSE</w:t>
            </w:r>
          </w:p>
        </w:tc>
      </w:tr>
      <w:tr w:rsidR="00B420D4" w:rsidRPr="00B40C72" w14:paraId="773ABA07" w14:textId="77777777" w:rsidTr="00DD5665">
        <w:trPr>
          <w:jc w:val="center"/>
        </w:trPr>
        <w:tc>
          <w:tcPr>
            <w:tcW w:w="9816" w:type="dxa"/>
            <w:gridSpan w:val="4"/>
            <w:shd w:val="clear" w:color="auto" w:fill="F2F2F2"/>
          </w:tcPr>
          <w:p w14:paraId="3F569263" w14:textId="77777777" w:rsidR="00B420D4" w:rsidRPr="00B40C72" w:rsidRDefault="00B420D4" w:rsidP="00DD5665">
            <w:pPr>
              <w:pStyle w:val="TAL"/>
              <w:keepLines w:val="0"/>
              <w:jc w:val="center"/>
              <w:rPr>
                <w:b/>
              </w:rPr>
            </w:pPr>
            <w:r w:rsidRPr="00B40C72">
              <w:rPr>
                <w:b/>
              </w:rPr>
              <w:t>Test Sequence</w:t>
            </w:r>
          </w:p>
        </w:tc>
      </w:tr>
      <w:tr w:rsidR="00B420D4" w:rsidRPr="00B40C72" w14:paraId="53B059A3" w14:textId="77777777" w:rsidTr="00DD5665">
        <w:trPr>
          <w:jc w:val="center"/>
        </w:trPr>
        <w:tc>
          <w:tcPr>
            <w:tcW w:w="527" w:type="dxa"/>
            <w:tcBorders>
              <w:bottom w:val="single" w:sz="4" w:space="0" w:color="auto"/>
            </w:tcBorders>
            <w:vAlign w:val="center"/>
          </w:tcPr>
          <w:p w14:paraId="22FF851F" w14:textId="77777777" w:rsidR="00B420D4" w:rsidRPr="00B40C72" w:rsidRDefault="00B420D4" w:rsidP="00DD5665">
            <w:pPr>
              <w:pStyle w:val="TAL"/>
              <w:keepNext w:val="0"/>
              <w:jc w:val="center"/>
              <w:rPr>
                <w:b/>
              </w:rPr>
            </w:pPr>
            <w:r w:rsidRPr="00B40C72">
              <w:rPr>
                <w:b/>
              </w:rPr>
              <w:t>Step</w:t>
            </w:r>
          </w:p>
        </w:tc>
        <w:tc>
          <w:tcPr>
            <w:tcW w:w="647" w:type="dxa"/>
            <w:tcBorders>
              <w:bottom w:val="single" w:sz="4" w:space="0" w:color="auto"/>
            </w:tcBorders>
          </w:tcPr>
          <w:p w14:paraId="3FA2C35D" w14:textId="77777777" w:rsidR="00B420D4" w:rsidRPr="00B40C72" w:rsidRDefault="00B420D4" w:rsidP="00DD5665">
            <w:pPr>
              <w:pStyle w:val="TAL"/>
              <w:keepNext w:val="0"/>
              <w:jc w:val="center"/>
              <w:rPr>
                <w:b/>
              </w:rPr>
            </w:pPr>
            <w:r w:rsidRPr="00B40C72">
              <w:rPr>
                <w:b/>
              </w:rPr>
              <w:t>RP</w:t>
            </w:r>
          </w:p>
        </w:tc>
        <w:tc>
          <w:tcPr>
            <w:tcW w:w="1337" w:type="dxa"/>
            <w:tcBorders>
              <w:bottom w:val="single" w:sz="4" w:space="0" w:color="auto"/>
            </w:tcBorders>
            <w:vAlign w:val="center"/>
          </w:tcPr>
          <w:p w14:paraId="622D9D1A" w14:textId="77777777" w:rsidR="00B420D4" w:rsidRPr="00B40C72" w:rsidRDefault="00B420D4" w:rsidP="00DD5665">
            <w:pPr>
              <w:pStyle w:val="TAL"/>
              <w:keepNext w:val="0"/>
              <w:jc w:val="center"/>
              <w:rPr>
                <w:b/>
              </w:rPr>
            </w:pPr>
            <w:r w:rsidRPr="00B40C72">
              <w:rPr>
                <w:b/>
              </w:rPr>
              <w:t>Type</w:t>
            </w:r>
          </w:p>
        </w:tc>
        <w:tc>
          <w:tcPr>
            <w:tcW w:w="7305" w:type="dxa"/>
            <w:tcBorders>
              <w:bottom w:val="single" w:sz="4" w:space="0" w:color="auto"/>
            </w:tcBorders>
            <w:shd w:val="clear" w:color="auto" w:fill="FFFFFF"/>
            <w:vAlign w:val="center"/>
          </w:tcPr>
          <w:p w14:paraId="0AF0D1E1" w14:textId="77777777" w:rsidR="00B420D4" w:rsidRPr="00B40C72" w:rsidRDefault="00B420D4" w:rsidP="00DD5665">
            <w:pPr>
              <w:pStyle w:val="TAL"/>
              <w:keepNext w:val="0"/>
              <w:jc w:val="center"/>
              <w:rPr>
                <w:b/>
              </w:rPr>
            </w:pPr>
            <w:r w:rsidRPr="00B40C72">
              <w:rPr>
                <w:b/>
              </w:rPr>
              <w:t>Description</w:t>
            </w:r>
          </w:p>
        </w:tc>
      </w:tr>
      <w:tr w:rsidR="00B420D4" w:rsidRPr="00B40C72" w14:paraId="245EFB26" w14:textId="77777777" w:rsidTr="00DD5665">
        <w:trPr>
          <w:jc w:val="center"/>
        </w:trPr>
        <w:tc>
          <w:tcPr>
            <w:tcW w:w="527" w:type="dxa"/>
            <w:tcBorders>
              <w:left w:val="single" w:sz="4" w:space="0" w:color="auto"/>
            </w:tcBorders>
            <w:vAlign w:val="center"/>
          </w:tcPr>
          <w:p w14:paraId="2F6BA532" w14:textId="77777777" w:rsidR="00B420D4" w:rsidRPr="00B40C72" w:rsidRDefault="00B420D4" w:rsidP="00DD5665">
            <w:pPr>
              <w:pStyle w:val="TAL"/>
              <w:keepNext w:val="0"/>
              <w:jc w:val="center"/>
            </w:pPr>
            <w:r w:rsidRPr="00B40C72">
              <w:t>1</w:t>
            </w:r>
          </w:p>
        </w:tc>
        <w:tc>
          <w:tcPr>
            <w:tcW w:w="647" w:type="dxa"/>
          </w:tcPr>
          <w:p w14:paraId="4FAD46FB" w14:textId="77777777" w:rsidR="00B420D4" w:rsidRPr="00B40C72" w:rsidRDefault="00B420D4" w:rsidP="00DD5665">
            <w:pPr>
              <w:pStyle w:val="TAL"/>
              <w:jc w:val="center"/>
            </w:pPr>
          </w:p>
        </w:tc>
        <w:tc>
          <w:tcPr>
            <w:tcW w:w="1337" w:type="dxa"/>
            <w:shd w:val="clear" w:color="auto" w:fill="E7E6E6"/>
          </w:tcPr>
          <w:p w14:paraId="4588E087" w14:textId="77777777" w:rsidR="00B420D4" w:rsidRPr="00B40C72" w:rsidRDefault="00B420D4" w:rsidP="00DD5665">
            <w:pPr>
              <w:pStyle w:val="TAL"/>
              <w:jc w:val="center"/>
            </w:pPr>
            <w:r w:rsidRPr="00B40C72">
              <w:t>Stimulus</w:t>
            </w:r>
          </w:p>
        </w:tc>
        <w:tc>
          <w:tcPr>
            <w:tcW w:w="7305" w:type="dxa"/>
            <w:shd w:val="clear" w:color="auto" w:fill="E7E6E6"/>
          </w:tcPr>
          <w:p w14:paraId="2F1A709D" w14:textId="77777777" w:rsidR="00B420D4" w:rsidRPr="00B40C72" w:rsidRDefault="00B420D4" w:rsidP="00DD5665">
            <w:pPr>
              <w:pStyle w:val="TAL"/>
              <w:rPr>
                <w:lang w:eastAsia="zh-CN"/>
              </w:rPr>
            </w:pPr>
            <w:r w:rsidRPr="00B40C72">
              <w:t xml:space="preserve">AE </w:t>
            </w:r>
            <w:r w:rsidRPr="00DC0063">
              <w:rPr>
                <w:rFonts w:eastAsia="MS Mincho"/>
              </w:rPr>
              <w:t xml:space="preserve">is requested to send a </w:t>
            </w:r>
            <w:r w:rsidRPr="00B40C72">
              <w:t>group Retrieve Request</w:t>
            </w:r>
          </w:p>
        </w:tc>
      </w:tr>
      <w:tr w:rsidR="00B420D4" w:rsidRPr="00B40C72" w14:paraId="0D875F14" w14:textId="77777777" w:rsidTr="00DD5665">
        <w:trPr>
          <w:trHeight w:val="983"/>
          <w:jc w:val="center"/>
        </w:trPr>
        <w:tc>
          <w:tcPr>
            <w:tcW w:w="527" w:type="dxa"/>
            <w:tcBorders>
              <w:left w:val="single" w:sz="4" w:space="0" w:color="auto"/>
            </w:tcBorders>
            <w:shd w:val="clear" w:color="auto" w:fill="FFFFFF"/>
            <w:vAlign w:val="center"/>
          </w:tcPr>
          <w:p w14:paraId="6AD5988D" w14:textId="77777777" w:rsidR="00B420D4" w:rsidRPr="00B40C72" w:rsidRDefault="00B420D4" w:rsidP="00DD5665">
            <w:pPr>
              <w:pStyle w:val="TAL"/>
              <w:keepNext w:val="0"/>
              <w:jc w:val="center"/>
            </w:pPr>
            <w:r w:rsidRPr="00B40C72">
              <w:t>2</w:t>
            </w:r>
          </w:p>
        </w:tc>
        <w:tc>
          <w:tcPr>
            <w:tcW w:w="647" w:type="dxa"/>
            <w:shd w:val="clear" w:color="auto" w:fill="FFFFFF"/>
            <w:vAlign w:val="center"/>
          </w:tcPr>
          <w:p w14:paraId="1F4A3875" w14:textId="77777777" w:rsidR="00B420D4" w:rsidRPr="00B40C72" w:rsidRDefault="00B420D4" w:rsidP="00DD5665">
            <w:pPr>
              <w:pStyle w:val="TAL"/>
              <w:jc w:val="center"/>
            </w:pPr>
          </w:p>
          <w:p w14:paraId="7D64B53F" w14:textId="77777777" w:rsidR="00B420D4" w:rsidRPr="00B40C72" w:rsidRDefault="00B420D4" w:rsidP="00DD5665">
            <w:pPr>
              <w:pStyle w:val="TAL"/>
              <w:jc w:val="center"/>
            </w:pPr>
            <w:r w:rsidRPr="00B40C72">
              <w:t>Mca</w:t>
            </w:r>
          </w:p>
        </w:tc>
        <w:tc>
          <w:tcPr>
            <w:tcW w:w="1337" w:type="dxa"/>
            <w:shd w:val="clear" w:color="auto" w:fill="FFFFFF"/>
            <w:vAlign w:val="center"/>
          </w:tcPr>
          <w:p w14:paraId="1B8A1C70" w14:textId="77777777" w:rsidR="00B420D4" w:rsidRPr="00B40C72" w:rsidRDefault="00B420D4" w:rsidP="00DD5665">
            <w:pPr>
              <w:pStyle w:val="TAL"/>
              <w:jc w:val="center"/>
              <w:rPr>
                <w:lang w:eastAsia="zh-CN"/>
              </w:rPr>
            </w:pPr>
            <w:r w:rsidRPr="00B40C72">
              <w:t xml:space="preserve">PRO Check Primitive </w:t>
            </w:r>
          </w:p>
        </w:tc>
        <w:tc>
          <w:tcPr>
            <w:tcW w:w="7305" w:type="dxa"/>
            <w:shd w:val="clear" w:color="auto" w:fill="FFFFFF"/>
          </w:tcPr>
          <w:p w14:paraId="1C71B38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rFonts w:hint="eastAsia"/>
                <w:szCs w:val="18"/>
                <w:lang w:eastAsia="zh-CN"/>
              </w:rPr>
              <w:t>2</w:t>
            </w:r>
            <w:r w:rsidRPr="00E40398">
              <w:rPr>
                <w:szCs w:val="18"/>
                <w:lang w:eastAsia="zh-CN"/>
              </w:rPr>
              <w:t xml:space="preserve"> (</w:t>
            </w:r>
            <w:r>
              <w:rPr>
                <w:rFonts w:hint="eastAsia"/>
                <w:szCs w:val="18"/>
                <w:lang w:eastAsia="zh-CN"/>
              </w:rPr>
              <w:t>RETRIEVE</w:t>
            </w:r>
            <w:r w:rsidRPr="00E40398">
              <w:rPr>
                <w:szCs w:val="18"/>
                <w:lang w:eastAsia="zh-CN"/>
              </w:rPr>
              <w:t>)</w:t>
            </w:r>
          </w:p>
          <w:p w14:paraId="5102114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 {CSEBaseName}</w:t>
            </w:r>
            <w:r>
              <w:rPr>
                <w:rFonts w:hint="eastAsia"/>
                <w:szCs w:val="18"/>
                <w:lang w:eastAsia="zh-CN"/>
              </w:rPr>
              <w:t>/{group}</w:t>
            </w:r>
          </w:p>
          <w:p w14:paraId="575D773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37B3F33E" w14:textId="77777777" w:rsidR="00B420D4" w:rsidRPr="00F27CB9" w:rsidRDefault="00B420D4" w:rsidP="00647943">
            <w:pPr>
              <w:pStyle w:val="TAL"/>
              <w:numPr>
                <w:ilvl w:val="0"/>
                <w:numId w:val="18"/>
              </w:numPr>
              <w:ind w:hanging="542"/>
              <w:rPr>
                <w:szCs w:val="18"/>
                <w:lang w:eastAsia="zh-CN"/>
              </w:rPr>
            </w:pPr>
            <w:r w:rsidRPr="00E40398">
              <w:rPr>
                <w:szCs w:val="18"/>
                <w:lang w:eastAsia="zh-CN"/>
              </w:rPr>
              <w:t>rqi = (token-string)</w:t>
            </w:r>
          </w:p>
        </w:tc>
      </w:tr>
      <w:tr w:rsidR="00B420D4" w:rsidRPr="00B40C72" w14:paraId="2D9D8B12" w14:textId="77777777" w:rsidTr="00DD5665">
        <w:trPr>
          <w:jc w:val="center"/>
        </w:trPr>
        <w:tc>
          <w:tcPr>
            <w:tcW w:w="527" w:type="dxa"/>
            <w:tcBorders>
              <w:left w:val="single" w:sz="4" w:space="0" w:color="auto"/>
            </w:tcBorders>
            <w:shd w:val="clear" w:color="auto" w:fill="FFFFFF"/>
            <w:vAlign w:val="center"/>
          </w:tcPr>
          <w:p w14:paraId="1D5735AB" w14:textId="77777777" w:rsidR="00B420D4" w:rsidRPr="00B40C72" w:rsidRDefault="00B420D4" w:rsidP="00DD5665">
            <w:pPr>
              <w:pStyle w:val="TAL"/>
              <w:keepNext w:val="0"/>
              <w:jc w:val="center"/>
            </w:pPr>
            <w:r w:rsidRPr="00B40C72">
              <w:t>3</w:t>
            </w:r>
          </w:p>
        </w:tc>
        <w:tc>
          <w:tcPr>
            <w:tcW w:w="647" w:type="dxa"/>
            <w:shd w:val="clear" w:color="auto" w:fill="FFFFFF"/>
            <w:vAlign w:val="center"/>
          </w:tcPr>
          <w:p w14:paraId="35B2ABD3" w14:textId="77777777" w:rsidR="00B420D4" w:rsidRPr="00B40C72" w:rsidRDefault="00B420D4" w:rsidP="00DD5665">
            <w:pPr>
              <w:pStyle w:val="TAL"/>
              <w:jc w:val="center"/>
            </w:pPr>
          </w:p>
          <w:p w14:paraId="22769B2A" w14:textId="77777777" w:rsidR="00B420D4" w:rsidRPr="00B40C72" w:rsidRDefault="00B420D4" w:rsidP="00DD5665">
            <w:pPr>
              <w:pStyle w:val="TAL"/>
              <w:jc w:val="center"/>
            </w:pPr>
            <w:r w:rsidRPr="00B40C72">
              <w:t>Mca</w:t>
            </w:r>
          </w:p>
        </w:tc>
        <w:tc>
          <w:tcPr>
            <w:tcW w:w="1337" w:type="dxa"/>
            <w:shd w:val="clear" w:color="auto" w:fill="FFFFFF"/>
            <w:vAlign w:val="center"/>
          </w:tcPr>
          <w:p w14:paraId="3B2B681C" w14:textId="77777777" w:rsidR="00B420D4" w:rsidRPr="00B40C72" w:rsidRDefault="00B420D4" w:rsidP="00DD5665">
            <w:pPr>
              <w:pStyle w:val="TAL"/>
              <w:jc w:val="center"/>
              <w:rPr>
                <w:lang w:eastAsia="zh-CN"/>
              </w:rPr>
            </w:pPr>
            <w:r w:rsidRPr="00B40C72">
              <w:t>PRO Check Primitive</w:t>
            </w:r>
          </w:p>
        </w:tc>
        <w:tc>
          <w:tcPr>
            <w:tcW w:w="7305" w:type="dxa"/>
            <w:shd w:val="clear" w:color="auto" w:fill="FFFFFF"/>
          </w:tcPr>
          <w:p w14:paraId="0B45C973"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0</w:t>
            </w:r>
            <w:r w:rsidRPr="00E40398">
              <w:rPr>
                <w:szCs w:val="18"/>
                <w:lang w:eastAsia="zh-CN"/>
              </w:rPr>
              <w:t xml:space="preserve"> (</w:t>
            </w:r>
            <w:r>
              <w:rPr>
                <w:rFonts w:hint="eastAsia"/>
                <w:szCs w:val="18"/>
                <w:lang w:eastAsia="zh-CN"/>
              </w:rPr>
              <w:t>OK</w:t>
            </w:r>
            <w:r w:rsidRPr="00E40398">
              <w:rPr>
                <w:szCs w:val="18"/>
                <w:lang w:eastAsia="zh-CN"/>
              </w:rPr>
              <w:t>)</w:t>
            </w:r>
          </w:p>
          <w:p w14:paraId="0F4DFB00"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3DA2E7A5"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rFonts w:hint="eastAsia"/>
                <w:szCs w:val="18"/>
                <w:lang w:eastAsia="zh-CN"/>
              </w:rPr>
              <w:t>group</w:t>
            </w:r>
            <w:r w:rsidRPr="00E40398">
              <w:rPr>
                <w:szCs w:val="18"/>
                <w:lang w:eastAsia="zh-CN"/>
              </w:rPr>
              <w:t>&gt; resource</w:t>
            </w:r>
          </w:p>
        </w:tc>
      </w:tr>
      <w:tr w:rsidR="00B420D4" w:rsidRPr="00B40C72" w14:paraId="16B810D2" w14:textId="77777777" w:rsidTr="00DD5665">
        <w:trPr>
          <w:jc w:val="center"/>
        </w:trPr>
        <w:tc>
          <w:tcPr>
            <w:tcW w:w="527" w:type="dxa"/>
            <w:tcBorders>
              <w:left w:val="single" w:sz="4" w:space="0" w:color="auto"/>
            </w:tcBorders>
            <w:vAlign w:val="center"/>
          </w:tcPr>
          <w:p w14:paraId="0FECFB1F" w14:textId="77777777" w:rsidR="00B420D4" w:rsidRPr="00B40C72" w:rsidRDefault="00B420D4" w:rsidP="00DD5665">
            <w:pPr>
              <w:pStyle w:val="TAL"/>
              <w:keepNext w:val="0"/>
              <w:jc w:val="center"/>
            </w:pPr>
            <w:r w:rsidRPr="00B40C72">
              <w:t>4</w:t>
            </w:r>
          </w:p>
        </w:tc>
        <w:tc>
          <w:tcPr>
            <w:tcW w:w="647" w:type="dxa"/>
          </w:tcPr>
          <w:p w14:paraId="116A95FA" w14:textId="77777777" w:rsidR="00B420D4" w:rsidRPr="00B40C72" w:rsidRDefault="00B420D4" w:rsidP="00DD5665">
            <w:pPr>
              <w:pStyle w:val="TAL"/>
              <w:jc w:val="center"/>
            </w:pPr>
          </w:p>
        </w:tc>
        <w:tc>
          <w:tcPr>
            <w:tcW w:w="1337" w:type="dxa"/>
            <w:shd w:val="clear" w:color="auto" w:fill="E7E6E6"/>
            <w:vAlign w:val="center"/>
          </w:tcPr>
          <w:p w14:paraId="410856C3" w14:textId="77777777" w:rsidR="00B420D4" w:rsidRPr="00B40C72" w:rsidRDefault="00B420D4" w:rsidP="00DD5665">
            <w:pPr>
              <w:pStyle w:val="TAL"/>
              <w:jc w:val="center"/>
              <w:rPr>
                <w:lang w:eastAsia="zh-CN"/>
              </w:rPr>
            </w:pPr>
            <w:r w:rsidRPr="00B40C72">
              <w:t>IOP Check</w:t>
            </w:r>
          </w:p>
        </w:tc>
        <w:tc>
          <w:tcPr>
            <w:tcW w:w="7305" w:type="dxa"/>
            <w:shd w:val="clear" w:color="auto" w:fill="E7E6E6"/>
          </w:tcPr>
          <w:p w14:paraId="77F5407E" w14:textId="77777777" w:rsidR="00B420D4" w:rsidRPr="00B40C72" w:rsidRDefault="00B420D4" w:rsidP="00DD5665">
            <w:pPr>
              <w:pStyle w:val="TAL"/>
            </w:pPr>
            <w:r w:rsidRPr="00B40C72">
              <w:t xml:space="preserve">AE </w:t>
            </w:r>
            <w:r>
              <w:rPr>
                <w:rFonts w:eastAsia="MS Mincho"/>
              </w:rPr>
              <w:t>indicates successful operation</w:t>
            </w:r>
          </w:p>
        </w:tc>
      </w:tr>
      <w:tr w:rsidR="00B420D4" w:rsidRPr="00B40C72" w14:paraId="44A84AD5"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2E6A0342" w14:textId="77777777" w:rsidR="00B420D4" w:rsidRPr="00B40C72" w:rsidRDefault="00B420D4" w:rsidP="00DD5665">
            <w:pPr>
              <w:pStyle w:val="TAL"/>
              <w:jc w:val="center"/>
            </w:pPr>
            <w:r w:rsidRPr="00B40C7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40BD2F2" w14:textId="77777777" w:rsidR="00B420D4" w:rsidRPr="00B40C72" w:rsidRDefault="00B420D4" w:rsidP="00DD5665">
            <w:pPr>
              <w:pStyle w:val="TAL"/>
            </w:pPr>
          </w:p>
        </w:tc>
      </w:tr>
      <w:tr w:rsidR="00B420D4" w:rsidRPr="00B40C72" w14:paraId="55881C1A"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74B9AB5" w14:textId="77777777" w:rsidR="00B420D4" w:rsidRPr="00B40C72" w:rsidRDefault="00B420D4" w:rsidP="00DD5665">
            <w:pPr>
              <w:pStyle w:val="TAL"/>
              <w:jc w:val="center"/>
            </w:pPr>
            <w:r w:rsidRPr="00B40C7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AD69C" w14:textId="77777777" w:rsidR="00B420D4" w:rsidRPr="00B40C72" w:rsidRDefault="00B420D4" w:rsidP="00DD5665">
            <w:pPr>
              <w:pStyle w:val="TAL"/>
            </w:pPr>
          </w:p>
        </w:tc>
      </w:tr>
    </w:tbl>
    <w:p w14:paraId="61AAEDFB" w14:textId="77777777" w:rsidR="00B420D4" w:rsidRPr="00E73D4F" w:rsidRDefault="00B420D4" w:rsidP="00B420D4"/>
    <w:p w14:paraId="75789C88" w14:textId="104DF726" w:rsidR="00B420D4" w:rsidRDefault="00FD1863" w:rsidP="00B420D4">
      <w:pPr>
        <w:pStyle w:val="Heading4"/>
      </w:pPr>
      <w:bookmarkStart w:id="759" w:name="_Toc446424182"/>
      <w:bookmarkStart w:id="760" w:name="_Toc476040798"/>
      <w:bookmarkStart w:id="761" w:name="_Toc476042902"/>
      <w:r>
        <w:t>9.</w:t>
      </w:r>
      <w:r w:rsidR="00B420D4">
        <w:t>1.9.2</w:t>
      </w:r>
      <w:r w:rsidR="00B420D4">
        <w:tab/>
      </w:r>
      <w:r w:rsidR="00B420D4" w:rsidRPr="008832FD">
        <w:t xml:space="preserve">Group </w:t>
      </w:r>
      <w:r w:rsidR="00B420D4">
        <w:t>C</w:t>
      </w:r>
      <w:r w:rsidR="00B420D4" w:rsidRPr="008832FD">
        <w:t>reat</w:t>
      </w:r>
      <w:r w:rsidR="00B420D4">
        <w:t>e</w:t>
      </w:r>
      <w:bookmarkEnd w:id="759"/>
      <w:bookmarkEnd w:id="760"/>
      <w:bookmarkEnd w:id="761"/>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96"/>
        <w:gridCol w:w="697"/>
        <w:gridCol w:w="1318"/>
        <w:gridCol w:w="7105"/>
      </w:tblGrid>
      <w:tr w:rsidR="00B420D4" w:rsidRPr="00B40C72" w14:paraId="163B2367" w14:textId="77777777" w:rsidTr="00DD5665">
        <w:trPr>
          <w:tblHeader/>
        </w:trPr>
        <w:tc>
          <w:tcPr>
            <w:tcW w:w="9816" w:type="dxa"/>
            <w:gridSpan w:val="4"/>
          </w:tcPr>
          <w:p w14:paraId="2F1A1241"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4FD3A836" w14:textId="77777777" w:rsidTr="00DD5665">
        <w:tc>
          <w:tcPr>
            <w:tcW w:w="2711" w:type="dxa"/>
            <w:gridSpan w:val="3"/>
          </w:tcPr>
          <w:p w14:paraId="75C9ED72" w14:textId="77777777" w:rsidR="00B420D4" w:rsidRPr="00B40C72" w:rsidRDefault="00B420D4" w:rsidP="00DD5665">
            <w:pPr>
              <w:pStyle w:val="TAL"/>
              <w:keepLines w:val="0"/>
            </w:pPr>
            <w:r w:rsidRPr="00B40C72">
              <w:rPr>
                <w:b/>
              </w:rPr>
              <w:t>Identifier:</w:t>
            </w:r>
          </w:p>
        </w:tc>
        <w:tc>
          <w:tcPr>
            <w:tcW w:w="7105" w:type="dxa"/>
          </w:tcPr>
          <w:p w14:paraId="5EA7361C" w14:textId="77777777" w:rsidR="00B420D4" w:rsidRPr="00B40C72" w:rsidRDefault="00B420D4" w:rsidP="00DD5665">
            <w:pPr>
              <w:pStyle w:val="TAL"/>
              <w:keepLines w:val="0"/>
            </w:pPr>
            <w:r>
              <w:t>TD_M2M_NH_31</w:t>
            </w:r>
          </w:p>
        </w:tc>
      </w:tr>
      <w:tr w:rsidR="00B420D4" w:rsidRPr="00B40C72" w14:paraId="377360CB" w14:textId="77777777" w:rsidTr="00DD5665">
        <w:tc>
          <w:tcPr>
            <w:tcW w:w="2711" w:type="dxa"/>
            <w:gridSpan w:val="3"/>
          </w:tcPr>
          <w:p w14:paraId="05E909DF" w14:textId="77777777" w:rsidR="00B420D4" w:rsidRPr="00B40C72" w:rsidRDefault="00B420D4" w:rsidP="00DD5665">
            <w:pPr>
              <w:pStyle w:val="TAL"/>
              <w:keepLines w:val="0"/>
              <w:rPr>
                <w:lang w:val="en-US"/>
              </w:rPr>
            </w:pPr>
            <w:r w:rsidRPr="00B40C72">
              <w:rPr>
                <w:b/>
              </w:rPr>
              <w:t>Objective:</w:t>
            </w:r>
          </w:p>
        </w:tc>
        <w:tc>
          <w:tcPr>
            <w:tcW w:w="7105" w:type="dxa"/>
          </w:tcPr>
          <w:p w14:paraId="582C52DA" w14:textId="77777777" w:rsidR="00B420D4" w:rsidRPr="00B40C72" w:rsidRDefault="00B420D4" w:rsidP="00DD5665">
            <w:pPr>
              <w:pStyle w:val="TAL"/>
              <w:keepLines w:val="0"/>
            </w:pPr>
            <w:r w:rsidRPr="00B40C72">
              <w:rPr>
                <w:lang w:val="en-US"/>
              </w:rPr>
              <w:t xml:space="preserve">AE </w:t>
            </w:r>
            <w:r w:rsidRPr="00B40C72">
              <w:t xml:space="preserve">creates a group resource </w:t>
            </w:r>
          </w:p>
        </w:tc>
      </w:tr>
      <w:tr w:rsidR="00B420D4" w:rsidRPr="00B40C72" w14:paraId="1F3E0ED5" w14:textId="77777777" w:rsidTr="00DD5665">
        <w:tc>
          <w:tcPr>
            <w:tcW w:w="2711" w:type="dxa"/>
            <w:gridSpan w:val="3"/>
          </w:tcPr>
          <w:p w14:paraId="60551F4A" w14:textId="77777777" w:rsidR="00B420D4" w:rsidRPr="00B40C72" w:rsidRDefault="00B420D4" w:rsidP="00DD5665">
            <w:pPr>
              <w:pStyle w:val="TAL"/>
              <w:keepLines w:val="0"/>
            </w:pPr>
            <w:r w:rsidRPr="00B40C72">
              <w:rPr>
                <w:b/>
              </w:rPr>
              <w:t>Configuration:</w:t>
            </w:r>
          </w:p>
        </w:tc>
        <w:tc>
          <w:tcPr>
            <w:tcW w:w="7105" w:type="dxa"/>
          </w:tcPr>
          <w:p w14:paraId="3C9E4807" w14:textId="77777777" w:rsidR="00B420D4" w:rsidRPr="00B40C72" w:rsidRDefault="00B420D4" w:rsidP="00DD5665">
            <w:pPr>
              <w:pStyle w:val="TAL"/>
              <w:keepLines w:val="0"/>
              <w:rPr>
                <w:b/>
              </w:rPr>
            </w:pPr>
            <w:r w:rsidRPr="00B40C72">
              <w:t>M2M_CFG_01</w:t>
            </w:r>
          </w:p>
        </w:tc>
      </w:tr>
      <w:tr w:rsidR="00B420D4" w:rsidRPr="00934EE2" w14:paraId="6ECC86EB" w14:textId="77777777" w:rsidTr="00DD5665">
        <w:tc>
          <w:tcPr>
            <w:tcW w:w="2711" w:type="dxa"/>
            <w:gridSpan w:val="3"/>
          </w:tcPr>
          <w:p w14:paraId="2ACBD680" w14:textId="77777777" w:rsidR="00B420D4" w:rsidRPr="00B40C72" w:rsidRDefault="00B420D4" w:rsidP="00DD5665">
            <w:pPr>
              <w:pStyle w:val="TAL"/>
              <w:keepLines w:val="0"/>
            </w:pPr>
            <w:r w:rsidRPr="00B40C72">
              <w:rPr>
                <w:b/>
              </w:rPr>
              <w:t>References:</w:t>
            </w:r>
          </w:p>
        </w:tc>
        <w:tc>
          <w:tcPr>
            <w:tcW w:w="7105" w:type="dxa"/>
          </w:tcPr>
          <w:p w14:paraId="68F0AD29" w14:textId="325ADB7B"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10.2.7.2</w:t>
            </w:r>
          </w:p>
          <w:p w14:paraId="742FF4BA" w14:textId="62A2C9BC"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7.4.14.2.2</w:t>
            </w:r>
          </w:p>
        </w:tc>
      </w:tr>
      <w:tr w:rsidR="00B420D4" w:rsidRPr="00934EE2" w14:paraId="17FB70B1" w14:textId="77777777" w:rsidTr="00DD5665">
        <w:tc>
          <w:tcPr>
            <w:tcW w:w="9816" w:type="dxa"/>
            <w:gridSpan w:val="4"/>
            <w:shd w:val="clear" w:color="auto" w:fill="F2F2F2"/>
          </w:tcPr>
          <w:p w14:paraId="3760CF3F" w14:textId="77777777" w:rsidR="00B420D4" w:rsidRPr="00934EE2" w:rsidRDefault="00B420D4" w:rsidP="00DD5665">
            <w:pPr>
              <w:pStyle w:val="TAL"/>
              <w:keepLines w:val="0"/>
              <w:rPr>
                <w:b/>
                <w:lang w:val="fr-FR"/>
              </w:rPr>
            </w:pPr>
          </w:p>
        </w:tc>
      </w:tr>
      <w:tr w:rsidR="00B420D4" w:rsidRPr="00B40C72" w14:paraId="62BF7CF3" w14:textId="77777777" w:rsidTr="00DD5665">
        <w:tc>
          <w:tcPr>
            <w:tcW w:w="2711" w:type="dxa"/>
            <w:gridSpan w:val="3"/>
            <w:tcBorders>
              <w:bottom w:val="single" w:sz="4" w:space="0" w:color="auto"/>
            </w:tcBorders>
          </w:tcPr>
          <w:p w14:paraId="241EF0BF" w14:textId="77777777" w:rsidR="00B420D4" w:rsidRPr="00B40C72" w:rsidRDefault="00B420D4" w:rsidP="00DD5665">
            <w:pPr>
              <w:pStyle w:val="TAL"/>
              <w:keepLines w:val="0"/>
            </w:pPr>
            <w:r w:rsidRPr="00B40C72">
              <w:rPr>
                <w:b/>
              </w:rPr>
              <w:t>Pre-test conditions:</w:t>
            </w:r>
          </w:p>
        </w:tc>
        <w:tc>
          <w:tcPr>
            <w:tcW w:w="7105" w:type="dxa"/>
            <w:tcBorders>
              <w:bottom w:val="single" w:sz="4" w:space="0" w:color="auto"/>
            </w:tcBorders>
          </w:tcPr>
          <w:p w14:paraId="52069CF0" w14:textId="77777777" w:rsidR="00B420D4" w:rsidRPr="00B40C72" w:rsidRDefault="00B420D4" w:rsidP="00647943">
            <w:pPr>
              <w:pStyle w:val="TAL"/>
              <w:keepLines w:val="0"/>
              <w:numPr>
                <w:ilvl w:val="0"/>
                <w:numId w:val="15"/>
              </w:numPr>
            </w:pPr>
            <w:r w:rsidRPr="00B40C72">
              <w:rPr>
                <w:rFonts w:hint="eastAsia"/>
                <w:lang w:eastAsia="ko-KR"/>
              </w:rPr>
              <w:t>void</w:t>
            </w:r>
          </w:p>
        </w:tc>
      </w:tr>
      <w:tr w:rsidR="00B420D4" w:rsidRPr="00B40C72" w14:paraId="3A6E787B" w14:textId="77777777" w:rsidTr="00DD5665">
        <w:tc>
          <w:tcPr>
            <w:tcW w:w="9816" w:type="dxa"/>
            <w:gridSpan w:val="4"/>
            <w:shd w:val="clear" w:color="auto" w:fill="F2F2F2"/>
          </w:tcPr>
          <w:p w14:paraId="67296758" w14:textId="77777777" w:rsidR="00B420D4" w:rsidRPr="00B40C72" w:rsidRDefault="00B420D4" w:rsidP="00DD5665">
            <w:pPr>
              <w:pStyle w:val="TAL"/>
              <w:keepLines w:val="0"/>
              <w:jc w:val="center"/>
              <w:rPr>
                <w:b/>
              </w:rPr>
            </w:pPr>
            <w:r w:rsidRPr="00B40C72">
              <w:rPr>
                <w:b/>
              </w:rPr>
              <w:t>Test Sequence</w:t>
            </w:r>
          </w:p>
        </w:tc>
      </w:tr>
      <w:tr w:rsidR="00B420D4" w:rsidRPr="00B40C72" w14:paraId="62AAEB0E" w14:textId="77777777" w:rsidTr="00DD5665">
        <w:tc>
          <w:tcPr>
            <w:tcW w:w="696" w:type="dxa"/>
            <w:tcBorders>
              <w:bottom w:val="single" w:sz="4" w:space="0" w:color="auto"/>
            </w:tcBorders>
            <w:shd w:val="clear" w:color="auto" w:fill="auto"/>
            <w:vAlign w:val="center"/>
          </w:tcPr>
          <w:p w14:paraId="3B10D489" w14:textId="77777777" w:rsidR="00B420D4" w:rsidRPr="00B40C72" w:rsidRDefault="00B420D4" w:rsidP="00DD5665">
            <w:pPr>
              <w:pStyle w:val="TAL"/>
              <w:keepNext w:val="0"/>
              <w:jc w:val="center"/>
              <w:rPr>
                <w:b/>
              </w:rPr>
            </w:pPr>
            <w:r w:rsidRPr="00B40C72">
              <w:rPr>
                <w:b/>
              </w:rPr>
              <w:t>Step</w:t>
            </w:r>
          </w:p>
        </w:tc>
        <w:tc>
          <w:tcPr>
            <w:tcW w:w="697" w:type="dxa"/>
            <w:tcBorders>
              <w:bottom w:val="single" w:sz="4" w:space="0" w:color="auto"/>
            </w:tcBorders>
          </w:tcPr>
          <w:p w14:paraId="0FB65B0C" w14:textId="77777777" w:rsidR="00B420D4" w:rsidRPr="00B40C72" w:rsidRDefault="00B420D4" w:rsidP="00DD5665">
            <w:pPr>
              <w:pStyle w:val="TAL"/>
              <w:keepNext w:val="0"/>
              <w:jc w:val="center"/>
              <w:rPr>
                <w:b/>
              </w:rPr>
            </w:pPr>
            <w:r w:rsidRPr="00B40C72">
              <w:rPr>
                <w:b/>
              </w:rPr>
              <w:t>RP</w:t>
            </w:r>
          </w:p>
        </w:tc>
        <w:tc>
          <w:tcPr>
            <w:tcW w:w="1318" w:type="dxa"/>
            <w:tcBorders>
              <w:bottom w:val="single" w:sz="4" w:space="0" w:color="auto"/>
            </w:tcBorders>
            <w:shd w:val="clear" w:color="auto" w:fill="auto"/>
            <w:vAlign w:val="center"/>
          </w:tcPr>
          <w:p w14:paraId="61CF9594" w14:textId="77777777" w:rsidR="00B420D4" w:rsidRPr="00B40C72" w:rsidRDefault="00B420D4" w:rsidP="00DD5665">
            <w:pPr>
              <w:pStyle w:val="TAL"/>
              <w:keepNext w:val="0"/>
              <w:jc w:val="center"/>
              <w:rPr>
                <w:b/>
              </w:rPr>
            </w:pPr>
            <w:r w:rsidRPr="00B40C72">
              <w:rPr>
                <w:b/>
              </w:rPr>
              <w:t>Type</w:t>
            </w:r>
          </w:p>
        </w:tc>
        <w:tc>
          <w:tcPr>
            <w:tcW w:w="7105" w:type="dxa"/>
            <w:tcBorders>
              <w:bottom w:val="single" w:sz="4" w:space="0" w:color="auto"/>
            </w:tcBorders>
            <w:shd w:val="clear" w:color="auto" w:fill="auto"/>
            <w:vAlign w:val="center"/>
          </w:tcPr>
          <w:p w14:paraId="73AA2DC6" w14:textId="77777777" w:rsidR="00B420D4" w:rsidRPr="00B40C72" w:rsidRDefault="00B420D4" w:rsidP="00DD5665">
            <w:pPr>
              <w:pStyle w:val="TAL"/>
              <w:keepNext w:val="0"/>
              <w:jc w:val="center"/>
              <w:rPr>
                <w:b/>
              </w:rPr>
            </w:pPr>
            <w:r w:rsidRPr="00B40C72">
              <w:rPr>
                <w:b/>
              </w:rPr>
              <w:t>Description</w:t>
            </w:r>
          </w:p>
        </w:tc>
      </w:tr>
      <w:tr w:rsidR="00B420D4" w:rsidRPr="00B40C72" w14:paraId="082E916A" w14:textId="77777777" w:rsidTr="00DD5665">
        <w:tc>
          <w:tcPr>
            <w:tcW w:w="696" w:type="dxa"/>
            <w:tcBorders>
              <w:left w:val="single" w:sz="4" w:space="0" w:color="auto"/>
            </w:tcBorders>
            <w:vAlign w:val="center"/>
          </w:tcPr>
          <w:p w14:paraId="5208681A" w14:textId="77777777" w:rsidR="00B420D4" w:rsidRPr="00B40C72" w:rsidRDefault="00B420D4" w:rsidP="00DD5665">
            <w:pPr>
              <w:pStyle w:val="TAL"/>
              <w:keepNext w:val="0"/>
              <w:jc w:val="center"/>
            </w:pPr>
            <w:r w:rsidRPr="00B40C72">
              <w:t>1</w:t>
            </w:r>
          </w:p>
        </w:tc>
        <w:tc>
          <w:tcPr>
            <w:tcW w:w="697" w:type="dxa"/>
          </w:tcPr>
          <w:p w14:paraId="278E9C7E" w14:textId="77777777" w:rsidR="00B420D4" w:rsidRPr="00B40C72" w:rsidRDefault="00B420D4" w:rsidP="00DD5665">
            <w:pPr>
              <w:pStyle w:val="TAL"/>
              <w:jc w:val="center"/>
            </w:pPr>
          </w:p>
        </w:tc>
        <w:tc>
          <w:tcPr>
            <w:tcW w:w="1318" w:type="dxa"/>
            <w:shd w:val="clear" w:color="auto" w:fill="E7E6E6"/>
          </w:tcPr>
          <w:p w14:paraId="25164898" w14:textId="77777777" w:rsidR="00B420D4" w:rsidRPr="00B40C72" w:rsidRDefault="00B420D4" w:rsidP="00DD5665">
            <w:pPr>
              <w:pStyle w:val="TAL"/>
              <w:jc w:val="center"/>
            </w:pPr>
            <w:r w:rsidRPr="00B40C72">
              <w:t>Stimulus</w:t>
            </w:r>
          </w:p>
        </w:tc>
        <w:tc>
          <w:tcPr>
            <w:tcW w:w="7105" w:type="dxa"/>
            <w:shd w:val="clear" w:color="auto" w:fill="E7E6E6"/>
          </w:tcPr>
          <w:p w14:paraId="62EBB93F" w14:textId="77777777" w:rsidR="00B420D4" w:rsidRPr="00B40C72" w:rsidRDefault="00B420D4" w:rsidP="00DD5665">
            <w:pPr>
              <w:pStyle w:val="TAL"/>
              <w:rPr>
                <w:lang w:eastAsia="zh-CN"/>
              </w:rPr>
            </w:pPr>
            <w:r w:rsidRPr="00B40C72">
              <w:rPr>
                <w:lang w:val="en-US"/>
              </w:rPr>
              <w:t xml:space="preserve">AE </w:t>
            </w:r>
            <w:r w:rsidRPr="00DC0063">
              <w:rPr>
                <w:rFonts w:eastAsia="MS Mincho"/>
              </w:rPr>
              <w:t xml:space="preserve">is requested to send a </w:t>
            </w:r>
            <w:r w:rsidRPr="00B40C72">
              <w:t>group Create Request</w:t>
            </w:r>
          </w:p>
        </w:tc>
      </w:tr>
      <w:tr w:rsidR="00B420D4" w:rsidRPr="00B40C72" w14:paraId="59A833C7" w14:textId="77777777" w:rsidTr="00DD5665">
        <w:trPr>
          <w:trHeight w:val="983"/>
        </w:trPr>
        <w:tc>
          <w:tcPr>
            <w:tcW w:w="696" w:type="dxa"/>
            <w:tcBorders>
              <w:left w:val="single" w:sz="4" w:space="0" w:color="auto"/>
            </w:tcBorders>
            <w:vAlign w:val="center"/>
          </w:tcPr>
          <w:p w14:paraId="7D8D35B8" w14:textId="77777777" w:rsidR="00B420D4" w:rsidRPr="00B40C72" w:rsidRDefault="00B420D4" w:rsidP="00DD5665">
            <w:pPr>
              <w:pStyle w:val="TAL"/>
              <w:keepNext w:val="0"/>
              <w:jc w:val="center"/>
            </w:pPr>
            <w:r w:rsidRPr="00B40C72">
              <w:t>2</w:t>
            </w:r>
          </w:p>
        </w:tc>
        <w:tc>
          <w:tcPr>
            <w:tcW w:w="697" w:type="dxa"/>
            <w:vAlign w:val="center"/>
          </w:tcPr>
          <w:p w14:paraId="2D52C61C" w14:textId="77777777" w:rsidR="00B420D4" w:rsidRPr="00B40C72" w:rsidRDefault="00B420D4" w:rsidP="00DD5665">
            <w:pPr>
              <w:pStyle w:val="TAL"/>
              <w:jc w:val="center"/>
            </w:pPr>
          </w:p>
          <w:p w14:paraId="5B86FA29" w14:textId="77777777" w:rsidR="00B420D4" w:rsidRPr="00B40C72" w:rsidRDefault="00B420D4" w:rsidP="00DD5665">
            <w:pPr>
              <w:pStyle w:val="TAL"/>
              <w:jc w:val="center"/>
            </w:pPr>
            <w:r w:rsidRPr="00B40C72">
              <w:t>Mca</w:t>
            </w:r>
          </w:p>
        </w:tc>
        <w:tc>
          <w:tcPr>
            <w:tcW w:w="1318" w:type="dxa"/>
            <w:vAlign w:val="center"/>
          </w:tcPr>
          <w:p w14:paraId="6437D680" w14:textId="77777777" w:rsidR="00B420D4" w:rsidRPr="00B40C72" w:rsidRDefault="00B420D4" w:rsidP="00DD5665">
            <w:pPr>
              <w:pStyle w:val="TAL"/>
              <w:jc w:val="center"/>
              <w:rPr>
                <w:lang w:eastAsia="zh-CN"/>
              </w:rPr>
            </w:pPr>
            <w:r w:rsidRPr="00B40C72">
              <w:t xml:space="preserve">PRO Check Primitive </w:t>
            </w:r>
          </w:p>
        </w:tc>
        <w:tc>
          <w:tcPr>
            <w:tcW w:w="7105" w:type="dxa"/>
            <w:shd w:val="clear" w:color="auto" w:fill="FFFFFF"/>
          </w:tcPr>
          <w:p w14:paraId="4D2CE403"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4E34161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p>
          <w:p w14:paraId="3F3F4EE3"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7AC2239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04DC62DA" w14:textId="77777777" w:rsidR="00B420D4" w:rsidRDefault="00B420D4" w:rsidP="00647943">
            <w:pPr>
              <w:pStyle w:val="TAL"/>
              <w:numPr>
                <w:ilvl w:val="0"/>
                <w:numId w:val="18"/>
              </w:numPr>
              <w:ind w:hanging="542"/>
              <w:rPr>
                <w:szCs w:val="18"/>
                <w:lang w:eastAsia="zh-CN"/>
              </w:rPr>
            </w:pPr>
            <w:r w:rsidRPr="00E40398">
              <w:rPr>
                <w:szCs w:val="18"/>
                <w:lang w:eastAsia="zh-CN"/>
              </w:rPr>
              <w:t xml:space="preserve">ty = </w:t>
            </w:r>
            <w:r>
              <w:rPr>
                <w:rFonts w:hint="eastAsia"/>
                <w:szCs w:val="18"/>
                <w:lang w:eastAsia="zh-CN"/>
              </w:rPr>
              <w:t>9</w:t>
            </w:r>
            <w:r w:rsidRPr="00E40398">
              <w:rPr>
                <w:szCs w:val="18"/>
                <w:lang w:eastAsia="zh-CN"/>
              </w:rPr>
              <w:t xml:space="preserve"> (</w:t>
            </w:r>
            <w:r>
              <w:rPr>
                <w:rFonts w:hint="eastAsia"/>
                <w:szCs w:val="18"/>
                <w:lang w:eastAsia="zh-CN"/>
              </w:rPr>
              <w:t>group</w:t>
            </w:r>
            <w:r w:rsidRPr="00E40398">
              <w:rPr>
                <w:szCs w:val="18"/>
                <w:lang w:eastAsia="zh-CN"/>
              </w:rPr>
              <w:t>)</w:t>
            </w:r>
          </w:p>
          <w:p w14:paraId="15C8F693" w14:textId="77777777" w:rsidR="00B420D4" w:rsidRPr="00B40C72" w:rsidRDefault="00B420D4" w:rsidP="00647943">
            <w:pPr>
              <w:pStyle w:val="TAL"/>
              <w:numPr>
                <w:ilvl w:val="0"/>
                <w:numId w:val="18"/>
              </w:numPr>
              <w:ind w:hanging="542"/>
              <w:rPr>
                <w:szCs w:val="18"/>
                <w:lang w:eastAsia="zh-CN"/>
              </w:rPr>
            </w:pPr>
            <w:bookmarkStart w:id="762" w:name="OLE_LINK8"/>
            <w:r w:rsidRPr="00E40398">
              <w:rPr>
                <w:szCs w:val="18"/>
                <w:lang w:eastAsia="zh-CN"/>
              </w:rPr>
              <w:t xml:space="preserve">pc = </w:t>
            </w:r>
            <w:r w:rsidRPr="00E40398">
              <w:rPr>
                <w:rFonts w:hint="eastAsia"/>
                <w:szCs w:val="18"/>
                <w:lang w:eastAsia="zh-CN"/>
              </w:rPr>
              <w:t>S</w:t>
            </w:r>
            <w:r w:rsidRPr="004B25C9">
              <w:rPr>
                <w:szCs w:val="18"/>
                <w:lang w:eastAsia="zh-CN"/>
              </w:rPr>
              <w:t xml:space="preserve">erialized </w:t>
            </w:r>
            <w:r w:rsidRPr="004B25C9">
              <w:rPr>
                <w:rFonts w:hint="eastAsia"/>
                <w:szCs w:val="18"/>
                <w:lang w:eastAsia="zh-CN"/>
              </w:rPr>
              <w:t>r</w:t>
            </w:r>
            <w:r w:rsidRPr="004B25C9">
              <w:rPr>
                <w:szCs w:val="18"/>
                <w:lang w:eastAsia="zh-CN"/>
              </w:rPr>
              <w:t xml:space="preserve">epresentation </w:t>
            </w:r>
            <w:r w:rsidRPr="00E40398">
              <w:rPr>
                <w:szCs w:val="18"/>
                <w:lang w:eastAsia="zh-CN"/>
              </w:rPr>
              <w:t>of &lt;</w:t>
            </w:r>
            <w:r>
              <w:rPr>
                <w:rFonts w:hint="eastAsia"/>
                <w:szCs w:val="18"/>
                <w:lang w:eastAsia="zh-CN"/>
              </w:rPr>
              <w:t>group</w:t>
            </w:r>
            <w:r w:rsidRPr="00E40398">
              <w:rPr>
                <w:szCs w:val="18"/>
                <w:lang w:eastAsia="zh-CN"/>
              </w:rPr>
              <w:t>&gt; resource</w:t>
            </w:r>
            <w:bookmarkEnd w:id="762"/>
          </w:p>
        </w:tc>
      </w:tr>
      <w:tr w:rsidR="00B420D4" w:rsidRPr="00B40C72" w14:paraId="6198EC96" w14:textId="77777777" w:rsidTr="00DD5665">
        <w:tc>
          <w:tcPr>
            <w:tcW w:w="696" w:type="dxa"/>
            <w:tcBorders>
              <w:left w:val="single" w:sz="4" w:space="0" w:color="auto"/>
            </w:tcBorders>
            <w:vAlign w:val="center"/>
          </w:tcPr>
          <w:p w14:paraId="24D732FC" w14:textId="77777777" w:rsidR="00B420D4" w:rsidRPr="00B40C72" w:rsidRDefault="00B420D4" w:rsidP="00DD5665">
            <w:pPr>
              <w:pStyle w:val="TAL"/>
              <w:keepNext w:val="0"/>
              <w:jc w:val="center"/>
            </w:pPr>
            <w:r w:rsidRPr="00B40C72">
              <w:t>3</w:t>
            </w:r>
          </w:p>
        </w:tc>
        <w:tc>
          <w:tcPr>
            <w:tcW w:w="697" w:type="dxa"/>
            <w:vAlign w:val="center"/>
          </w:tcPr>
          <w:p w14:paraId="6ECBB148" w14:textId="77777777" w:rsidR="00B420D4" w:rsidRPr="00B40C72" w:rsidRDefault="00B420D4" w:rsidP="00DD5665">
            <w:pPr>
              <w:pStyle w:val="TAL"/>
              <w:jc w:val="center"/>
            </w:pPr>
          </w:p>
        </w:tc>
        <w:tc>
          <w:tcPr>
            <w:tcW w:w="1318" w:type="dxa"/>
            <w:shd w:val="clear" w:color="auto" w:fill="E7E6E6"/>
            <w:vAlign w:val="center"/>
          </w:tcPr>
          <w:p w14:paraId="175CF8CA" w14:textId="77777777" w:rsidR="00B420D4" w:rsidRPr="00B40C72" w:rsidRDefault="00B420D4" w:rsidP="00DD5665">
            <w:pPr>
              <w:pStyle w:val="TAL"/>
              <w:jc w:val="center"/>
            </w:pPr>
            <w:r w:rsidRPr="00B40C72">
              <w:t>IOP Check</w:t>
            </w:r>
          </w:p>
        </w:tc>
        <w:tc>
          <w:tcPr>
            <w:tcW w:w="7105" w:type="dxa"/>
            <w:shd w:val="clear" w:color="auto" w:fill="E7E6E6"/>
          </w:tcPr>
          <w:p w14:paraId="64C12AEF" w14:textId="77777777" w:rsidR="00B420D4" w:rsidRPr="00B40C72" w:rsidRDefault="00B420D4" w:rsidP="00DD5665">
            <w:pPr>
              <w:pStyle w:val="TAL"/>
              <w:rPr>
                <w:szCs w:val="18"/>
                <w:lang w:eastAsia="zh-CN"/>
              </w:rPr>
            </w:pPr>
            <w:r w:rsidRPr="00B40C72">
              <w:t>Check if possible that the &lt;</w:t>
            </w:r>
            <w:r w:rsidRPr="00B40C72">
              <w:rPr>
                <w:szCs w:val="18"/>
                <w:lang w:val="en-US" w:eastAsia="zh-CN"/>
              </w:rPr>
              <w:t>group</w:t>
            </w:r>
            <w:r w:rsidRPr="00B40C72">
              <w:t>&gt; resource is created in Registrar CSE.</w:t>
            </w:r>
          </w:p>
        </w:tc>
      </w:tr>
      <w:tr w:rsidR="00B420D4" w:rsidRPr="00B40C72" w14:paraId="1BA4258B" w14:textId="77777777" w:rsidTr="00DD5665">
        <w:tc>
          <w:tcPr>
            <w:tcW w:w="696" w:type="dxa"/>
            <w:tcBorders>
              <w:left w:val="single" w:sz="4" w:space="0" w:color="auto"/>
            </w:tcBorders>
            <w:vAlign w:val="center"/>
          </w:tcPr>
          <w:p w14:paraId="42B9278F" w14:textId="77777777" w:rsidR="00B420D4" w:rsidRPr="00B40C72" w:rsidRDefault="00B420D4" w:rsidP="00DD5665">
            <w:pPr>
              <w:pStyle w:val="TAL"/>
              <w:keepNext w:val="0"/>
              <w:jc w:val="center"/>
            </w:pPr>
            <w:r w:rsidRPr="00B40C72">
              <w:t>4</w:t>
            </w:r>
          </w:p>
        </w:tc>
        <w:tc>
          <w:tcPr>
            <w:tcW w:w="697" w:type="dxa"/>
            <w:vAlign w:val="center"/>
          </w:tcPr>
          <w:p w14:paraId="542F7675" w14:textId="77777777" w:rsidR="00B420D4" w:rsidRPr="00B40C72" w:rsidRDefault="00B420D4" w:rsidP="00DD5665">
            <w:pPr>
              <w:pStyle w:val="TAL"/>
              <w:jc w:val="center"/>
            </w:pPr>
          </w:p>
          <w:p w14:paraId="3BE05AB8" w14:textId="77777777" w:rsidR="00B420D4" w:rsidRPr="00B40C72" w:rsidRDefault="00B420D4" w:rsidP="00DD5665">
            <w:pPr>
              <w:pStyle w:val="TAL"/>
              <w:jc w:val="center"/>
            </w:pPr>
            <w:r w:rsidRPr="00B40C72">
              <w:t>Mca</w:t>
            </w:r>
          </w:p>
        </w:tc>
        <w:tc>
          <w:tcPr>
            <w:tcW w:w="1318" w:type="dxa"/>
            <w:vAlign w:val="center"/>
          </w:tcPr>
          <w:p w14:paraId="2905141F" w14:textId="77777777" w:rsidR="00B420D4" w:rsidRPr="00B40C72" w:rsidRDefault="00B420D4" w:rsidP="00DD5665">
            <w:pPr>
              <w:pStyle w:val="TAL"/>
              <w:jc w:val="center"/>
              <w:rPr>
                <w:lang w:eastAsia="zh-CN"/>
              </w:rPr>
            </w:pPr>
            <w:r w:rsidRPr="00B40C72">
              <w:t>PRO Check Primitive</w:t>
            </w:r>
          </w:p>
        </w:tc>
        <w:tc>
          <w:tcPr>
            <w:tcW w:w="7105" w:type="dxa"/>
            <w:shd w:val="clear" w:color="auto" w:fill="FFFFFF"/>
          </w:tcPr>
          <w:p w14:paraId="42E1A37B" w14:textId="77777777" w:rsidR="00B420D4" w:rsidRPr="00E40398" w:rsidRDefault="00B420D4" w:rsidP="00647943">
            <w:pPr>
              <w:pStyle w:val="TAL"/>
              <w:numPr>
                <w:ilvl w:val="0"/>
                <w:numId w:val="14"/>
              </w:numPr>
              <w:ind w:left="256" w:hanging="141"/>
              <w:rPr>
                <w:szCs w:val="18"/>
                <w:lang w:eastAsia="zh-CN"/>
              </w:rPr>
            </w:pPr>
            <w:bookmarkStart w:id="763" w:name="OLE_LINK6"/>
            <w:bookmarkStart w:id="764" w:name="OLE_LINK7"/>
            <w:r w:rsidRPr="00E40398">
              <w:rPr>
                <w:szCs w:val="18"/>
                <w:lang w:eastAsia="zh-CN"/>
              </w:rPr>
              <w:t>rsc = 2001 (CREATED)</w:t>
            </w:r>
          </w:p>
          <w:p w14:paraId="654984B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5074606D"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rFonts w:hint="eastAsia"/>
                <w:szCs w:val="18"/>
                <w:lang w:eastAsia="zh-CN"/>
              </w:rPr>
              <w:t>group</w:t>
            </w:r>
            <w:r w:rsidRPr="00E40398">
              <w:rPr>
                <w:szCs w:val="18"/>
                <w:lang w:eastAsia="zh-CN"/>
              </w:rPr>
              <w:t>&gt; resource</w:t>
            </w:r>
            <w:bookmarkEnd w:id="763"/>
            <w:bookmarkEnd w:id="764"/>
          </w:p>
        </w:tc>
      </w:tr>
      <w:tr w:rsidR="00B420D4" w:rsidRPr="00B40C72" w14:paraId="4EFE1163" w14:textId="77777777" w:rsidTr="00DD5665">
        <w:tc>
          <w:tcPr>
            <w:tcW w:w="696" w:type="dxa"/>
            <w:tcBorders>
              <w:left w:val="single" w:sz="4" w:space="0" w:color="auto"/>
            </w:tcBorders>
            <w:vAlign w:val="center"/>
          </w:tcPr>
          <w:p w14:paraId="03410736" w14:textId="77777777" w:rsidR="00B420D4" w:rsidRPr="00B40C72" w:rsidRDefault="00B420D4" w:rsidP="00DD5665">
            <w:pPr>
              <w:pStyle w:val="TAL"/>
              <w:keepNext w:val="0"/>
              <w:jc w:val="center"/>
            </w:pPr>
            <w:r w:rsidRPr="00B40C72">
              <w:t>5</w:t>
            </w:r>
          </w:p>
        </w:tc>
        <w:tc>
          <w:tcPr>
            <w:tcW w:w="697" w:type="dxa"/>
          </w:tcPr>
          <w:p w14:paraId="70BE618E" w14:textId="77777777" w:rsidR="00B420D4" w:rsidRPr="00B40C72" w:rsidRDefault="00B420D4" w:rsidP="00DD5665">
            <w:pPr>
              <w:pStyle w:val="TAL"/>
              <w:jc w:val="center"/>
            </w:pPr>
          </w:p>
        </w:tc>
        <w:tc>
          <w:tcPr>
            <w:tcW w:w="1318" w:type="dxa"/>
            <w:shd w:val="clear" w:color="auto" w:fill="E7E6E6"/>
            <w:vAlign w:val="center"/>
          </w:tcPr>
          <w:p w14:paraId="52B1749B" w14:textId="77777777" w:rsidR="00B420D4" w:rsidRPr="00B40C72" w:rsidRDefault="00B420D4" w:rsidP="00DD5665">
            <w:pPr>
              <w:pStyle w:val="TAL"/>
              <w:jc w:val="center"/>
              <w:rPr>
                <w:lang w:eastAsia="zh-CN"/>
              </w:rPr>
            </w:pPr>
            <w:r w:rsidRPr="00B40C72">
              <w:t>IOP Check</w:t>
            </w:r>
          </w:p>
        </w:tc>
        <w:tc>
          <w:tcPr>
            <w:tcW w:w="7105" w:type="dxa"/>
            <w:shd w:val="clear" w:color="auto" w:fill="E7E6E6"/>
          </w:tcPr>
          <w:p w14:paraId="7CD33DFD" w14:textId="77777777" w:rsidR="00B420D4" w:rsidRPr="00B40C72" w:rsidRDefault="00B420D4" w:rsidP="00DD5665">
            <w:pPr>
              <w:pStyle w:val="TAL"/>
            </w:pPr>
            <w:r w:rsidRPr="00B40C72">
              <w:t>AE</w:t>
            </w:r>
            <w:r>
              <w:t xml:space="preserve"> </w:t>
            </w:r>
            <w:r>
              <w:rPr>
                <w:rFonts w:eastAsia="MS Mincho"/>
              </w:rPr>
              <w:t>indicates successful operation</w:t>
            </w:r>
          </w:p>
        </w:tc>
      </w:tr>
      <w:tr w:rsidR="00B420D4" w:rsidRPr="00B40C72" w14:paraId="311E0E81" w14:textId="77777777" w:rsidTr="00DD5665">
        <w:tc>
          <w:tcPr>
            <w:tcW w:w="1393" w:type="dxa"/>
            <w:gridSpan w:val="2"/>
            <w:tcBorders>
              <w:left w:val="single" w:sz="4" w:space="0" w:color="auto"/>
            </w:tcBorders>
            <w:vAlign w:val="center"/>
          </w:tcPr>
          <w:p w14:paraId="03EDF42F" w14:textId="77777777" w:rsidR="00B420D4" w:rsidRPr="00B40C72" w:rsidRDefault="00B420D4" w:rsidP="00DD5665">
            <w:pPr>
              <w:pStyle w:val="TAL"/>
              <w:jc w:val="center"/>
            </w:pPr>
            <w:r w:rsidRPr="00B40C72">
              <w:t>IOP Verdict</w:t>
            </w:r>
          </w:p>
        </w:tc>
        <w:tc>
          <w:tcPr>
            <w:tcW w:w="8423" w:type="dxa"/>
            <w:gridSpan w:val="2"/>
            <w:shd w:val="clear" w:color="auto" w:fill="E7E6E6"/>
            <w:vAlign w:val="center"/>
          </w:tcPr>
          <w:p w14:paraId="5ABD7428" w14:textId="77777777" w:rsidR="00B420D4" w:rsidRPr="00B40C72" w:rsidRDefault="00B420D4" w:rsidP="00DD5665">
            <w:pPr>
              <w:pStyle w:val="TAL"/>
            </w:pPr>
          </w:p>
        </w:tc>
      </w:tr>
      <w:tr w:rsidR="00B420D4" w:rsidRPr="00B40C72" w14:paraId="4D5E3286" w14:textId="77777777" w:rsidTr="00DD5665">
        <w:tc>
          <w:tcPr>
            <w:tcW w:w="1393" w:type="dxa"/>
            <w:gridSpan w:val="2"/>
            <w:tcBorders>
              <w:left w:val="single" w:sz="4" w:space="0" w:color="auto"/>
            </w:tcBorders>
            <w:vAlign w:val="center"/>
          </w:tcPr>
          <w:p w14:paraId="691F3AE2" w14:textId="77777777" w:rsidR="00B420D4" w:rsidRPr="00B40C72" w:rsidRDefault="00B420D4" w:rsidP="00DD5665">
            <w:pPr>
              <w:pStyle w:val="TAL"/>
              <w:jc w:val="center"/>
            </w:pPr>
            <w:r w:rsidRPr="00B40C72">
              <w:t>PRO Verdict</w:t>
            </w:r>
          </w:p>
        </w:tc>
        <w:tc>
          <w:tcPr>
            <w:tcW w:w="8423" w:type="dxa"/>
            <w:gridSpan w:val="2"/>
            <w:shd w:val="clear" w:color="auto" w:fill="E7E6E6"/>
            <w:vAlign w:val="center"/>
          </w:tcPr>
          <w:p w14:paraId="6E22F000" w14:textId="77777777" w:rsidR="00B420D4" w:rsidRPr="00B40C72" w:rsidRDefault="00B420D4" w:rsidP="00DD5665">
            <w:pPr>
              <w:pStyle w:val="TAL"/>
            </w:pPr>
          </w:p>
        </w:tc>
      </w:tr>
    </w:tbl>
    <w:p w14:paraId="31C528B4" w14:textId="77777777" w:rsidR="00B420D4" w:rsidRDefault="00B420D4" w:rsidP="00B420D4"/>
    <w:p w14:paraId="73B75C0D" w14:textId="54025D0C" w:rsidR="00B420D4" w:rsidRDefault="00FD1863" w:rsidP="00B420D4">
      <w:pPr>
        <w:pStyle w:val="Heading4"/>
      </w:pPr>
      <w:bookmarkStart w:id="765" w:name="_Toc422243042"/>
      <w:bookmarkStart w:id="766" w:name="_Toc422243043"/>
      <w:bookmarkStart w:id="767" w:name="_Toc436256162"/>
      <w:bookmarkStart w:id="768" w:name="_Toc436256926"/>
      <w:bookmarkStart w:id="769" w:name="_Toc436256178"/>
      <w:bookmarkStart w:id="770" w:name="_Toc436256942"/>
      <w:bookmarkStart w:id="771" w:name="_Toc436256204"/>
      <w:bookmarkStart w:id="772" w:name="_Toc436256968"/>
      <w:bookmarkStart w:id="773" w:name="_Toc436256216"/>
      <w:bookmarkStart w:id="774" w:name="_Toc436256980"/>
      <w:bookmarkStart w:id="775" w:name="_Toc436256227"/>
      <w:bookmarkStart w:id="776" w:name="_Toc436256991"/>
      <w:bookmarkStart w:id="777" w:name="_Toc436256246"/>
      <w:bookmarkStart w:id="778" w:name="_Toc436257010"/>
      <w:bookmarkStart w:id="779" w:name="_Toc436256256"/>
      <w:bookmarkStart w:id="780" w:name="_Toc436257020"/>
      <w:bookmarkStart w:id="781" w:name="_Toc436256265"/>
      <w:bookmarkStart w:id="782" w:name="_Toc436257029"/>
      <w:bookmarkStart w:id="783" w:name="_Toc436256288"/>
      <w:bookmarkStart w:id="784" w:name="_Toc436257052"/>
      <w:bookmarkStart w:id="785" w:name="_Toc446424183"/>
      <w:bookmarkStart w:id="786" w:name="_Toc476040799"/>
      <w:bookmarkStart w:id="787" w:name="_Toc476042903"/>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lastRenderedPageBreak/>
        <w:t>9.</w:t>
      </w:r>
      <w:r w:rsidR="00B420D4">
        <w:t>1.9.3</w:t>
      </w:r>
      <w:r w:rsidR="00B420D4">
        <w:tab/>
      </w:r>
      <w:r w:rsidR="00B420D4" w:rsidRPr="008832FD">
        <w:t>Group Update</w:t>
      </w:r>
      <w:bookmarkEnd w:id="785"/>
      <w:bookmarkEnd w:id="786"/>
      <w:bookmarkEnd w:id="78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B40C72" w14:paraId="04314A13" w14:textId="77777777" w:rsidTr="00DD5665">
        <w:trPr>
          <w:cantSplit/>
          <w:tblHeader/>
          <w:jc w:val="center"/>
        </w:trPr>
        <w:tc>
          <w:tcPr>
            <w:tcW w:w="9816" w:type="dxa"/>
            <w:gridSpan w:val="4"/>
          </w:tcPr>
          <w:p w14:paraId="5C5356AE"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41E5EEE0" w14:textId="77777777" w:rsidTr="00DD5665">
        <w:trPr>
          <w:jc w:val="center"/>
        </w:trPr>
        <w:tc>
          <w:tcPr>
            <w:tcW w:w="2511" w:type="dxa"/>
            <w:gridSpan w:val="3"/>
          </w:tcPr>
          <w:p w14:paraId="71F36DDA" w14:textId="77777777" w:rsidR="00B420D4" w:rsidRPr="00B40C72" w:rsidRDefault="00B420D4" w:rsidP="00DD5665">
            <w:pPr>
              <w:pStyle w:val="TAL"/>
              <w:keepLines w:val="0"/>
            </w:pPr>
            <w:r w:rsidRPr="00B40C72">
              <w:rPr>
                <w:b/>
              </w:rPr>
              <w:t>Identifier:</w:t>
            </w:r>
          </w:p>
        </w:tc>
        <w:tc>
          <w:tcPr>
            <w:tcW w:w="7305" w:type="dxa"/>
          </w:tcPr>
          <w:p w14:paraId="22CA31D1" w14:textId="77777777" w:rsidR="00B420D4" w:rsidRPr="00B40C72" w:rsidRDefault="00B420D4" w:rsidP="00DD5665">
            <w:pPr>
              <w:pStyle w:val="TAL"/>
              <w:keepLines w:val="0"/>
            </w:pPr>
            <w:r>
              <w:t>TD_M2M_NH_33</w:t>
            </w:r>
          </w:p>
        </w:tc>
      </w:tr>
      <w:tr w:rsidR="00B420D4" w:rsidRPr="00B40C72" w14:paraId="5036DCAA" w14:textId="77777777" w:rsidTr="00DD5665">
        <w:trPr>
          <w:jc w:val="center"/>
        </w:trPr>
        <w:tc>
          <w:tcPr>
            <w:tcW w:w="2511" w:type="dxa"/>
            <w:gridSpan w:val="3"/>
          </w:tcPr>
          <w:p w14:paraId="2D09D9F3" w14:textId="77777777" w:rsidR="00B420D4" w:rsidRPr="00B40C72" w:rsidRDefault="00B420D4" w:rsidP="00DD5665">
            <w:pPr>
              <w:pStyle w:val="TAL"/>
              <w:keepLines w:val="0"/>
              <w:rPr>
                <w:lang w:val="en-US"/>
              </w:rPr>
            </w:pPr>
            <w:r w:rsidRPr="00B40C72">
              <w:rPr>
                <w:b/>
              </w:rPr>
              <w:t>Objective:</w:t>
            </w:r>
          </w:p>
        </w:tc>
        <w:tc>
          <w:tcPr>
            <w:tcW w:w="7305" w:type="dxa"/>
          </w:tcPr>
          <w:p w14:paraId="6DFAF932" w14:textId="77777777" w:rsidR="00B420D4" w:rsidRPr="00B40C72" w:rsidRDefault="00B420D4" w:rsidP="00DD5665">
            <w:pPr>
              <w:pStyle w:val="TAL"/>
              <w:keepLines w:val="0"/>
            </w:pPr>
            <w:r w:rsidRPr="00B40C72">
              <w:rPr>
                <w:lang w:val="en-US"/>
              </w:rPr>
              <w:t>AE updates attribute in group resource</w:t>
            </w:r>
          </w:p>
        </w:tc>
      </w:tr>
      <w:tr w:rsidR="00B420D4" w:rsidRPr="00B40C72" w14:paraId="6C887EFF" w14:textId="77777777" w:rsidTr="00DD5665">
        <w:trPr>
          <w:jc w:val="center"/>
        </w:trPr>
        <w:tc>
          <w:tcPr>
            <w:tcW w:w="2511" w:type="dxa"/>
            <w:gridSpan w:val="3"/>
          </w:tcPr>
          <w:p w14:paraId="63BC3601" w14:textId="77777777" w:rsidR="00B420D4" w:rsidRPr="00B40C72" w:rsidRDefault="00B420D4" w:rsidP="00DD5665">
            <w:pPr>
              <w:pStyle w:val="TAL"/>
              <w:keepLines w:val="0"/>
            </w:pPr>
            <w:r w:rsidRPr="00B40C72">
              <w:rPr>
                <w:b/>
              </w:rPr>
              <w:t>Configuration:</w:t>
            </w:r>
          </w:p>
        </w:tc>
        <w:tc>
          <w:tcPr>
            <w:tcW w:w="7305" w:type="dxa"/>
          </w:tcPr>
          <w:p w14:paraId="4670B2CF" w14:textId="77777777" w:rsidR="00B420D4" w:rsidRPr="00B40C72" w:rsidRDefault="00B420D4" w:rsidP="00DD5665">
            <w:pPr>
              <w:pStyle w:val="TAL"/>
              <w:keepLines w:val="0"/>
              <w:rPr>
                <w:b/>
              </w:rPr>
            </w:pPr>
            <w:r w:rsidRPr="00B40C72">
              <w:t>M2M_CFG_01</w:t>
            </w:r>
          </w:p>
        </w:tc>
      </w:tr>
      <w:tr w:rsidR="00B420D4" w:rsidRPr="00934EE2" w14:paraId="48FE7A6B" w14:textId="77777777" w:rsidTr="00DD5665">
        <w:trPr>
          <w:jc w:val="center"/>
        </w:trPr>
        <w:tc>
          <w:tcPr>
            <w:tcW w:w="2511" w:type="dxa"/>
            <w:gridSpan w:val="3"/>
          </w:tcPr>
          <w:p w14:paraId="4B7CE7A2" w14:textId="77777777" w:rsidR="00B420D4" w:rsidRPr="00B40C72" w:rsidRDefault="00B420D4" w:rsidP="00DD5665">
            <w:pPr>
              <w:pStyle w:val="TAL"/>
              <w:keepLines w:val="0"/>
            </w:pPr>
            <w:r w:rsidRPr="00B40C72">
              <w:rPr>
                <w:b/>
              </w:rPr>
              <w:t>References:</w:t>
            </w:r>
          </w:p>
        </w:tc>
        <w:tc>
          <w:tcPr>
            <w:tcW w:w="7305" w:type="dxa"/>
          </w:tcPr>
          <w:p w14:paraId="11CF1A61" w14:textId="1A221926"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10.2.7.4</w:t>
            </w:r>
          </w:p>
          <w:p w14:paraId="5133BDA0" w14:textId="292B9734"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7.4.14.2.4</w:t>
            </w:r>
          </w:p>
        </w:tc>
      </w:tr>
      <w:tr w:rsidR="00B420D4" w:rsidRPr="00934EE2" w14:paraId="71D5F586" w14:textId="77777777" w:rsidTr="00DD5665">
        <w:trPr>
          <w:jc w:val="center"/>
        </w:trPr>
        <w:tc>
          <w:tcPr>
            <w:tcW w:w="9816" w:type="dxa"/>
            <w:gridSpan w:val="4"/>
            <w:shd w:val="clear" w:color="auto" w:fill="F2F2F2"/>
          </w:tcPr>
          <w:p w14:paraId="65AB25CC" w14:textId="77777777" w:rsidR="00B420D4" w:rsidRPr="00934EE2" w:rsidRDefault="00B420D4" w:rsidP="00DD5665">
            <w:pPr>
              <w:pStyle w:val="TAL"/>
              <w:keepLines w:val="0"/>
              <w:rPr>
                <w:b/>
                <w:lang w:val="fr-FR"/>
              </w:rPr>
            </w:pPr>
          </w:p>
        </w:tc>
      </w:tr>
      <w:tr w:rsidR="00B420D4" w:rsidRPr="00B40C72" w14:paraId="5E0DE698" w14:textId="77777777" w:rsidTr="00DD5665">
        <w:trPr>
          <w:jc w:val="center"/>
        </w:trPr>
        <w:tc>
          <w:tcPr>
            <w:tcW w:w="2511" w:type="dxa"/>
            <w:gridSpan w:val="3"/>
            <w:tcBorders>
              <w:bottom w:val="single" w:sz="4" w:space="0" w:color="auto"/>
            </w:tcBorders>
          </w:tcPr>
          <w:p w14:paraId="3838FD88" w14:textId="77777777" w:rsidR="00B420D4" w:rsidRPr="00B40C72" w:rsidRDefault="00B420D4" w:rsidP="00DD5665">
            <w:pPr>
              <w:pStyle w:val="TAL"/>
              <w:keepLines w:val="0"/>
            </w:pPr>
            <w:r w:rsidRPr="00B40C72">
              <w:rPr>
                <w:b/>
              </w:rPr>
              <w:t>Pre-test conditions:</w:t>
            </w:r>
          </w:p>
        </w:tc>
        <w:tc>
          <w:tcPr>
            <w:tcW w:w="7305" w:type="dxa"/>
            <w:tcBorders>
              <w:bottom w:val="single" w:sz="4" w:space="0" w:color="auto"/>
            </w:tcBorders>
          </w:tcPr>
          <w:p w14:paraId="7D631AF3" w14:textId="77777777" w:rsidR="00B420D4" w:rsidRPr="00B40C72" w:rsidRDefault="00B420D4" w:rsidP="00647943">
            <w:pPr>
              <w:pStyle w:val="TAL"/>
              <w:keepLines w:val="0"/>
              <w:numPr>
                <w:ilvl w:val="0"/>
                <w:numId w:val="15"/>
              </w:numPr>
            </w:pPr>
            <w:r w:rsidRPr="00B40C72">
              <w:t xml:space="preserve">AE has created a </w:t>
            </w:r>
            <w:r>
              <w:rPr>
                <w:rFonts w:hint="eastAsia"/>
                <w:lang w:eastAsia="zh-CN"/>
              </w:rPr>
              <w:t>&lt;</w:t>
            </w:r>
            <w:r w:rsidRPr="00B40C72">
              <w:t>group</w:t>
            </w:r>
            <w:r>
              <w:rPr>
                <w:rFonts w:hint="eastAsia"/>
                <w:lang w:eastAsia="zh-CN"/>
              </w:rPr>
              <w:t>&gt;</w:t>
            </w:r>
            <w:r w:rsidRPr="00B40C72">
              <w:t xml:space="preserve"> resource on Registrar CSE</w:t>
            </w:r>
          </w:p>
        </w:tc>
      </w:tr>
      <w:tr w:rsidR="00B420D4" w:rsidRPr="00B40C72" w14:paraId="786A0F6D" w14:textId="77777777" w:rsidTr="00DD5665">
        <w:trPr>
          <w:jc w:val="center"/>
        </w:trPr>
        <w:tc>
          <w:tcPr>
            <w:tcW w:w="9816" w:type="dxa"/>
            <w:gridSpan w:val="4"/>
            <w:shd w:val="clear" w:color="auto" w:fill="F2F2F2"/>
          </w:tcPr>
          <w:p w14:paraId="56543B0C" w14:textId="77777777" w:rsidR="00B420D4" w:rsidRPr="00B40C72" w:rsidRDefault="00B420D4" w:rsidP="00DD5665">
            <w:pPr>
              <w:pStyle w:val="TAL"/>
              <w:keepLines w:val="0"/>
              <w:jc w:val="center"/>
              <w:rPr>
                <w:b/>
              </w:rPr>
            </w:pPr>
            <w:r w:rsidRPr="00B40C72">
              <w:rPr>
                <w:b/>
              </w:rPr>
              <w:t>Test Sequence</w:t>
            </w:r>
          </w:p>
        </w:tc>
      </w:tr>
      <w:tr w:rsidR="00B420D4" w:rsidRPr="00B40C72" w14:paraId="575739B3" w14:textId="77777777" w:rsidTr="00DD5665">
        <w:trPr>
          <w:jc w:val="center"/>
        </w:trPr>
        <w:tc>
          <w:tcPr>
            <w:tcW w:w="527" w:type="dxa"/>
            <w:tcBorders>
              <w:bottom w:val="single" w:sz="4" w:space="0" w:color="auto"/>
            </w:tcBorders>
            <w:vAlign w:val="center"/>
          </w:tcPr>
          <w:p w14:paraId="17DEC129" w14:textId="77777777" w:rsidR="00B420D4" w:rsidRPr="00B40C72" w:rsidRDefault="00B420D4" w:rsidP="00DD5665">
            <w:pPr>
              <w:pStyle w:val="TAL"/>
              <w:keepNext w:val="0"/>
              <w:jc w:val="center"/>
              <w:rPr>
                <w:b/>
              </w:rPr>
            </w:pPr>
            <w:r w:rsidRPr="00B40C72">
              <w:rPr>
                <w:b/>
              </w:rPr>
              <w:t>Step</w:t>
            </w:r>
          </w:p>
        </w:tc>
        <w:tc>
          <w:tcPr>
            <w:tcW w:w="647" w:type="dxa"/>
            <w:tcBorders>
              <w:bottom w:val="single" w:sz="4" w:space="0" w:color="auto"/>
            </w:tcBorders>
          </w:tcPr>
          <w:p w14:paraId="57A4FF69" w14:textId="77777777" w:rsidR="00B420D4" w:rsidRPr="00B40C72" w:rsidRDefault="00B420D4" w:rsidP="00DD5665">
            <w:pPr>
              <w:pStyle w:val="TAL"/>
              <w:keepNext w:val="0"/>
              <w:jc w:val="center"/>
              <w:rPr>
                <w:b/>
              </w:rPr>
            </w:pPr>
            <w:r w:rsidRPr="00B40C72">
              <w:rPr>
                <w:b/>
              </w:rPr>
              <w:t>RP</w:t>
            </w:r>
          </w:p>
        </w:tc>
        <w:tc>
          <w:tcPr>
            <w:tcW w:w="1337" w:type="dxa"/>
            <w:tcBorders>
              <w:bottom w:val="single" w:sz="4" w:space="0" w:color="auto"/>
            </w:tcBorders>
            <w:shd w:val="clear" w:color="auto" w:fill="FFFFFF"/>
            <w:vAlign w:val="center"/>
          </w:tcPr>
          <w:p w14:paraId="6FE73DDA" w14:textId="77777777" w:rsidR="00B420D4" w:rsidRPr="00B40C72" w:rsidRDefault="00B420D4" w:rsidP="00DD5665">
            <w:pPr>
              <w:pStyle w:val="TAL"/>
              <w:keepNext w:val="0"/>
              <w:jc w:val="center"/>
              <w:rPr>
                <w:b/>
              </w:rPr>
            </w:pPr>
            <w:r w:rsidRPr="00B40C72">
              <w:rPr>
                <w:b/>
              </w:rPr>
              <w:t>Type</w:t>
            </w:r>
          </w:p>
        </w:tc>
        <w:tc>
          <w:tcPr>
            <w:tcW w:w="7305" w:type="dxa"/>
            <w:tcBorders>
              <w:bottom w:val="single" w:sz="4" w:space="0" w:color="auto"/>
            </w:tcBorders>
            <w:shd w:val="clear" w:color="auto" w:fill="FFFFFF"/>
            <w:vAlign w:val="center"/>
          </w:tcPr>
          <w:p w14:paraId="153CC4D1" w14:textId="77777777" w:rsidR="00B420D4" w:rsidRPr="00B40C72" w:rsidRDefault="00B420D4" w:rsidP="00DD5665">
            <w:pPr>
              <w:pStyle w:val="TAL"/>
              <w:keepNext w:val="0"/>
              <w:jc w:val="center"/>
              <w:rPr>
                <w:b/>
              </w:rPr>
            </w:pPr>
            <w:r w:rsidRPr="00B40C72">
              <w:rPr>
                <w:b/>
              </w:rPr>
              <w:t>Description</w:t>
            </w:r>
          </w:p>
        </w:tc>
      </w:tr>
      <w:tr w:rsidR="00B420D4" w:rsidRPr="00B40C72" w14:paraId="13DEC8FD" w14:textId="77777777" w:rsidTr="00DD5665">
        <w:trPr>
          <w:jc w:val="center"/>
        </w:trPr>
        <w:tc>
          <w:tcPr>
            <w:tcW w:w="527" w:type="dxa"/>
            <w:tcBorders>
              <w:left w:val="single" w:sz="4" w:space="0" w:color="auto"/>
            </w:tcBorders>
            <w:vAlign w:val="center"/>
          </w:tcPr>
          <w:p w14:paraId="484D7593" w14:textId="77777777" w:rsidR="00B420D4" w:rsidRPr="00B40C72" w:rsidRDefault="00B420D4" w:rsidP="00DD5665">
            <w:pPr>
              <w:pStyle w:val="TAL"/>
              <w:keepNext w:val="0"/>
              <w:jc w:val="center"/>
            </w:pPr>
            <w:r w:rsidRPr="00B40C72">
              <w:t>1</w:t>
            </w:r>
          </w:p>
        </w:tc>
        <w:tc>
          <w:tcPr>
            <w:tcW w:w="647" w:type="dxa"/>
          </w:tcPr>
          <w:p w14:paraId="5EA4514E" w14:textId="77777777" w:rsidR="00B420D4" w:rsidRPr="00B40C72" w:rsidRDefault="00B420D4" w:rsidP="00DD5665">
            <w:pPr>
              <w:pStyle w:val="TAL"/>
              <w:jc w:val="center"/>
            </w:pPr>
          </w:p>
        </w:tc>
        <w:tc>
          <w:tcPr>
            <w:tcW w:w="1337" w:type="dxa"/>
            <w:shd w:val="clear" w:color="auto" w:fill="E7E6E6"/>
          </w:tcPr>
          <w:p w14:paraId="60D0136C" w14:textId="77777777" w:rsidR="00B420D4" w:rsidRPr="00B40C72" w:rsidRDefault="00B420D4" w:rsidP="00DD5665">
            <w:pPr>
              <w:pStyle w:val="TAL"/>
              <w:jc w:val="center"/>
            </w:pPr>
            <w:r w:rsidRPr="00B40C72">
              <w:t>Stimulus</w:t>
            </w:r>
          </w:p>
        </w:tc>
        <w:tc>
          <w:tcPr>
            <w:tcW w:w="7305" w:type="dxa"/>
            <w:shd w:val="clear" w:color="auto" w:fill="E7E6E6"/>
          </w:tcPr>
          <w:p w14:paraId="2985FA44" w14:textId="77777777" w:rsidR="00B420D4" w:rsidRPr="00B40C72" w:rsidRDefault="00B420D4" w:rsidP="00DD5665">
            <w:pPr>
              <w:pStyle w:val="TAL"/>
              <w:rPr>
                <w:lang w:eastAsia="zh-CN"/>
              </w:rPr>
            </w:pPr>
            <w:r w:rsidRPr="00B40C72">
              <w:t xml:space="preserve">AE </w:t>
            </w:r>
            <w:r w:rsidRPr="00DC0063">
              <w:rPr>
                <w:rFonts w:eastAsia="MS Mincho"/>
              </w:rPr>
              <w:t xml:space="preserve">is requested to send a </w:t>
            </w:r>
            <w:r w:rsidRPr="00B40C72">
              <w:t>group Update Request</w:t>
            </w:r>
          </w:p>
        </w:tc>
      </w:tr>
      <w:tr w:rsidR="00B420D4" w:rsidRPr="00B40C72" w14:paraId="6691F23E" w14:textId="77777777" w:rsidTr="00DD5665">
        <w:trPr>
          <w:trHeight w:val="983"/>
          <w:jc w:val="center"/>
        </w:trPr>
        <w:tc>
          <w:tcPr>
            <w:tcW w:w="527" w:type="dxa"/>
            <w:tcBorders>
              <w:left w:val="single" w:sz="4" w:space="0" w:color="auto"/>
            </w:tcBorders>
            <w:vAlign w:val="center"/>
          </w:tcPr>
          <w:p w14:paraId="64D153EC" w14:textId="77777777" w:rsidR="00B420D4" w:rsidRPr="00B40C72" w:rsidRDefault="00B420D4" w:rsidP="00DD5665">
            <w:pPr>
              <w:pStyle w:val="TAL"/>
              <w:keepNext w:val="0"/>
              <w:jc w:val="center"/>
            </w:pPr>
            <w:r w:rsidRPr="00B40C72">
              <w:t>2</w:t>
            </w:r>
          </w:p>
        </w:tc>
        <w:tc>
          <w:tcPr>
            <w:tcW w:w="647" w:type="dxa"/>
            <w:vAlign w:val="center"/>
          </w:tcPr>
          <w:p w14:paraId="4D8D5F8C" w14:textId="77777777" w:rsidR="00B420D4" w:rsidRPr="00B40C72" w:rsidRDefault="00B420D4" w:rsidP="00DD5665">
            <w:pPr>
              <w:pStyle w:val="TAL"/>
              <w:jc w:val="center"/>
            </w:pPr>
          </w:p>
          <w:p w14:paraId="43975D65" w14:textId="77777777" w:rsidR="00B420D4" w:rsidRPr="00B40C72" w:rsidRDefault="00B420D4" w:rsidP="00DD5665">
            <w:pPr>
              <w:pStyle w:val="TAL"/>
              <w:jc w:val="center"/>
            </w:pPr>
            <w:r w:rsidRPr="00B40C72">
              <w:t>Mca</w:t>
            </w:r>
          </w:p>
        </w:tc>
        <w:tc>
          <w:tcPr>
            <w:tcW w:w="1337" w:type="dxa"/>
            <w:shd w:val="clear" w:color="auto" w:fill="FFFFFF"/>
            <w:vAlign w:val="center"/>
          </w:tcPr>
          <w:p w14:paraId="20E6B5DF" w14:textId="77777777" w:rsidR="00B420D4" w:rsidRPr="00B40C72" w:rsidRDefault="00B420D4" w:rsidP="00DD5665">
            <w:pPr>
              <w:pStyle w:val="TAL"/>
              <w:jc w:val="center"/>
              <w:rPr>
                <w:lang w:eastAsia="zh-CN"/>
              </w:rPr>
            </w:pPr>
            <w:r w:rsidRPr="00B40C72">
              <w:t xml:space="preserve">PRO Check Primitive </w:t>
            </w:r>
          </w:p>
        </w:tc>
        <w:tc>
          <w:tcPr>
            <w:tcW w:w="7305" w:type="dxa"/>
            <w:shd w:val="clear" w:color="auto" w:fill="FFFFFF"/>
          </w:tcPr>
          <w:p w14:paraId="4DDBFF1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rFonts w:hint="eastAsia"/>
                <w:szCs w:val="18"/>
                <w:lang w:eastAsia="zh-CN"/>
              </w:rPr>
              <w:t>3</w:t>
            </w:r>
            <w:r w:rsidRPr="00E40398">
              <w:rPr>
                <w:szCs w:val="18"/>
                <w:lang w:eastAsia="zh-CN"/>
              </w:rPr>
              <w:t xml:space="preserve"> (</w:t>
            </w:r>
            <w:r>
              <w:rPr>
                <w:rFonts w:hint="eastAsia"/>
                <w:szCs w:val="18"/>
                <w:lang w:eastAsia="zh-CN"/>
              </w:rPr>
              <w:t>Update</w:t>
            </w:r>
            <w:r w:rsidRPr="00E40398">
              <w:rPr>
                <w:szCs w:val="18"/>
                <w:lang w:eastAsia="zh-CN"/>
              </w:rPr>
              <w:t>)</w:t>
            </w:r>
          </w:p>
          <w:p w14:paraId="0BD69983"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 {CSEBaseName}</w:t>
            </w:r>
            <w:r>
              <w:rPr>
                <w:rFonts w:hint="eastAsia"/>
                <w:szCs w:val="18"/>
                <w:lang w:eastAsia="zh-CN"/>
              </w:rPr>
              <w:t>/{group}</w:t>
            </w:r>
          </w:p>
          <w:p w14:paraId="42CBDCE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21E5769C"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7B041476" w14:textId="77777777" w:rsidR="00B420D4" w:rsidRPr="00B40C72"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4B25C9">
              <w:rPr>
                <w:szCs w:val="18"/>
                <w:lang w:eastAsia="zh-CN"/>
              </w:rPr>
              <w:t xml:space="preserve">erialized </w:t>
            </w:r>
            <w:r w:rsidRPr="004B25C9">
              <w:rPr>
                <w:rFonts w:hint="eastAsia"/>
                <w:szCs w:val="18"/>
                <w:lang w:eastAsia="zh-CN"/>
              </w:rPr>
              <w:t>r</w:t>
            </w:r>
            <w:r w:rsidRPr="004B25C9">
              <w:rPr>
                <w:szCs w:val="18"/>
                <w:lang w:eastAsia="zh-CN"/>
              </w:rPr>
              <w:t xml:space="preserve">epresentation </w:t>
            </w:r>
            <w:r w:rsidRPr="00E40398">
              <w:rPr>
                <w:szCs w:val="18"/>
                <w:lang w:eastAsia="zh-CN"/>
              </w:rPr>
              <w:t>of &lt;</w:t>
            </w:r>
            <w:r>
              <w:rPr>
                <w:rFonts w:hint="eastAsia"/>
                <w:szCs w:val="18"/>
                <w:lang w:eastAsia="zh-CN"/>
              </w:rPr>
              <w:t>group</w:t>
            </w:r>
            <w:r w:rsidRPr="00E40398">
              <w:rPr>
                <w:szCs w:val="18"/>
                <w:lang w:eastAsia="zh-CN"/>
              </w:rPr>
              <w:t>&gt; resource</w:t>
            </w:r>
          </w:p>
        </w:tc>
      </w:tr>
      <w:tr w:rsidR="00B420D4" w:rsidRPr="00B40C72" w14:paraId="2CD254B3" w14:textId="77777777" w:rsidTr="00DD5665">
        <w:trPr>
          <w:trHeight w:val="188"/>
          <w:jc w:val="center"/>
        </w:trPr>
        <w:tc>
          <w:tcPr>
            <w:tcW w:w="527" w:type="dxa"/>
            <w:tcBorders>
              <w:left w:val="single" w:sz="4" w:space="0" w:color="auto"/>
            </w:tcBorders>
            <w:vAlign w:val="center"/>
          </w:tcPr>
          <w:p w14:paraId="08072CA3" w14:textId="77777777" w:rsidR="00B420D4" w:rsidRPr="00B40C72" w:rsidRDefault="00B420D4" w:rsidP="00DD5665">
            <w:pPr>
              <w:pStyle w:val="TAL"/>
              <w:keepNext w:val="0"/>
              <w:jc w:val="center"/>
            </w:pPr>
            <w:r w:rsidRPr="00B40C72">
              <w:t>3</w:t>
            </w:r>
          </w:p>
        </w:tc>
        <w:tc>
          <w:tcPr>
            <w:tcW w:w="647" w:type="dxa"/>
          </w:tcPr>
          <w:p w14:paraId="16482336" w14:textId="77777777" w:rsidR="00B420D4" w:rsidRPr="00B40C72" w:rsidRDefault="00B420D4" w:rsidP="00DD5665">
            <w:pPr>
              <w:pStyle w:val="TAL"/>
              <w:jc w:val="center"/>
            </w:pPr>
          </w:p>
        </w:tc>
        <w:tc>
          <w:tcPr>
            <w:tcW w:w="1337" w:type="dxa"/>
            <w:shd w:val="clear" w:color="auto" w:fill="E7E6E6"/>
            <w:vAlign w:val="center"/>
          </w:tcPr>
          <w:p w14:paraId="687B98B8" w14:textId="77777777" w:rsidR="00B420D4" w:rsidRPr="00B40C72" w:rsidRDefault="00B420D4" w:rsidP="00DD5665">
            <w:pPr>
              <w:pStyle w:val="TAL"/>
              <w:jc w:val="center"/>
            </w:pPr>
            <w:r w:rsidRPr="00B40C72">
              <w:t>IOP Check</w:t>
            </w:r>
          </w:p>
        </w:tc>
        <w:tc>
          <w:tcPr>
            <w:tcW w:w="7305" w:type="dxa"/>
            <w:shd w:val="clear" w:color="auto" w:fill="E7E6E6"/>
          </w:tcPr>
          <w:p w14:paraId="689EBD55" w14:textId="77777777" w:rsidR="00B420D4" w:rsidRPr="00B40C72" w:rsidRDefault="00B420D4" w:rsidP="00DD5665">
            <w:pPr>
              <w:pStyle w:val="TAL"/>
              <w:rPr>
                <w:szCs w:val="18"/>
              </w:rPr>
            </w:pPr>
            <w:r w:rsidRPr="00B40C72">
              <w:t>Check if possible that the &lt;</w:t>
            </w:r>
            <w:r w:rsidRPr="00B40C72">
              <w:rPr>
                <w:szCs w:val="18"/>
                <w:lang w:val="en-US" w:eastAsia="zh-CN"/>
              </w:rPr>
              <w:t>group</w:t>
            </w:r>
            <w:r w:rsidRPr="00B40C72">
              <w:t>&gt; resource is updated in Registrar CSE..</w:t>
            </w:r>
          </w:p>
        </w:tc>
      </w:tr>
      <w:tr w:rsidR="00B420D4" w:rsidRPr="00B40C72" w14:paraId="189E4E69" w14:textId="77777777" w:rsidTr="00DD5665">
        <w:trPr>
          <w:jc w:val="center"/>
        </w:trPr>
        <w:tc>
          <w:tcPr>
            <w:tcW w:w="527" w:type="dxa"/>
            <w:tcBorders>
              <w:left w:val="single" w:sz="4" w:space="0" w:color="auto"/>
            </w:tcBorders>
            <w:shd w:val="clear" w:color="auto" w:fill="FFFFFF"/>
            <w:vAlign w:val="center"/>
          </w:tcPr>
          <w:p w14:paraId="1C08234F" w14:textId="77777777" w:rsidR="00B420D4" w:rsidRPr="00B40C72" w:rsidRDefault="00B420D4" w:rsidP="00DD5665">
            <w:pPr>
              <w:pStyle w:val="TAL"/>
              <w:keepNext w:val="0"/>
              <w:jc w:val="center"/>
            </w:pPr>
            <w:r w:rsidRPr="00B40C72">
              <w:t>4</w:t>
            </w:r>
          </w:p>
        </w:tc>
        <w:tc>
          <w:tcPr>
            <w:tcW w:w="647" w:type="dxa"/>
            <w:shd w:val="clear" w:color="auto" w:fill="FFFFFF"/>
            <w:vAlign w:val="center"/>
          </w:tcPr>
          <w:p w14:paraId="7F3F3DBA" w14:textId="77777777" w:rsidR="00B420D4" w:rsidRPr="00B40C72" w:rsidRDefault="00B420D4" w:rsidP="00DD5665">
            <w:pPr>
              <w:pStyle w:val="TAL"/>
              <w:jc w:val="center"/>
            </w:pPr>
          </w:p>
          <w:p w14:paraId="382FF2F8" w14:textId="77777777" w:rsidR="00B420D4" w:rsidRPr="00B40C72" w:rsidRDefault="00B420D4" w:rsidP="00DD5665">
            <w:pPr>
              <w:pStyle w:val="TAL"/>
              <w:jc w:val="center"/>
            </w:pPr>
            <w:r w:rsidRPr="00B40C72">
              <w:t>Mca</w:t>
            </w:r>
          </w:p>
        </w:tc>
        <w:tc>
          <w:tcPr>
            <w:tcW w:w="1337" w:type="dxa"/>
            <w:shd w:val="clear" w:color="auto" w:fill="FFFFFF"/>
            <w:vAlign w:val="center"/>
          </w:tcPr>
          <w:p w14:paraId="2288EB3D" w14:textId="77777777" w:rsidR="00B420D4" w:rsidRPr="00B40C72" w:rsidRDefault="00B420D4" w:rsidP="00DD5665">
            <w:pPr>
              <w:pStyle w:val="TAL"/>
              <w:jc w:val="center"/>
              <w:rPr>
                <w:lang w:eastAsia="zh-CN"/>
              </w:rPr>
            </w:pPr>
            <w:r w:rsidRPr="00B40C72">
              <w:t>PRO Check Primitive</w:t>
            </w:r>
          </w:p>
        </w:tc>
        <w:tc>
          <w:tcPr>
            <w:tcW w:w="7305" w:type="dxa"/>
            <w:shd w:val="clear" w:color="auto" w:fill="FFFFFF"/>
          </w:tcPr>
          <w:p w14:paraId="79B5402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4</w:t>
            </w:r>
            <w:r w:rsidRPr="00E40398">
              <w:rPr>
                <w:szCs w:val="18"/>
                <w:lang w:eastAsia="zh-CN"/>
              </w:rPr>
              <w:t xml:space="preserve"> (</w:t>
            </w:r>
            <w:r>
              <w:rPr>
                <w:rFonts w:hint="eastAsia"/>
                <w:szCs w:val="18"/>
                <w:lang w:eastAsia="zh-CN"/>
              </w:rPr>
              <w:t>CHANGED</w:t>
            </w:r>
            <w:r w:rsidRPr="00E40398">
              <w:rPr>
                <w:szCs w:val="18"/>
                <w:lang w:eastAsia="zh-CN"/>
              </w:rPr>
              <w:t>)</w:t>
            </w:r>
          </w:p>
          <w:p w14:paraId="396AEC77"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55FE520B"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rFonts w:hint="eastAsia"/>
                <w:szCs w:val="18"/>
                <w:lang w:eastAsia="zh-CN"/>
              </w:rPr>
              <w:t>group</w:t>
            </w:r>
            <w:r w:rsidRPr="00E40398">
              <w:rPr>
                <w:szCs w:val="18"/>
                <w:lang w:eastAsia="zh-CN"/>
              </w:rPr>
              <w:t>&gt; resource</w:t>
            </w:r>
          </w:p>
        </w:tc>
      </w:tr>
      <w:tr w:rsidR="00B420D4" w:rsidRPr="00B40C72" w14:paraId="2BF1696B" w14:textId="77777777" w:rsidTr="00DD5665">
        <w:trPr>
          <w:jc w:val="center"/>
        </w:trPr>
        <w:tc>
          <w:tcPr>
            <w:tcW w:w="527" w:type="dxa"/>
            <w:tcBorders>
              <w:left w:val="single" w:sz="4" w:space="0" w:color="auto"/>
            </w:tcBorders>
            <w:vAlign w:val="center"/>
          </w:tcPr>
          <w:p w14:paraId="0C32C087" w14:textId="77777777" w:rsidR="00B420D4" w:rsidRPr="00B40C72" w:rsidRDefault="00B420D4" w:rsidP="00DD5665">
            <w:pPr>
              <w:pStyle w:val="TAL"/>
              <w:keepNext w:val="0"/>
              <w:jc w:val="center"/>
            </w:pPr>
            <w:r w:rsidRPr="00B40C72">
              <w:t>5</w:t>
            </w:r>
          </w:p>
        </w:tc>
        <w:tc>
          <w:tcPr>
            <w:tcW w:w="647" w:type="dxa"/>
          </w:tcPr>
          <w:p w14:paraId="1210BF3B" w14:textId="77777777" w:rsidR="00B420D4" w:rsidRPr="00B40C72" w:rsidRDefault="00B420D4" w:rsidP="00DD5665">
            <w:pPr>
              <w:pStyle w:val="TAL"/>
              <w:jc w:val="center"/>
            </w:pPr>
          </w:p>
        </w:tc>
        <w:tc>
          <w:tcPr>
            <w:tcW w:w="1337" w:type="dxa"/>
            <w:shd w:val="clear" w:color="auto" w:fill="E7E6E6"/>
            <w:vAlign w:val="center"/>
          </w:tcPr>
          <w:p w14:paraId="2784F927" w14:textId="77777777" w:rsidR="00B420D4" w:rsidRPr="00B40C72" w:rsidRDefault="00B420D4" w:rsidP="00DD5665">
            <w:pPr>
              <w:pStyle w:val="TAL"/>
              <w:jc w:val="center"/>
              <w:rPr>
                <w:lang w:eastAsia="zh-CN"/>
              </w:rPr>
            </w:pPr>
            <w:r w:rsidRPr="00B40C72">
              <w:t>IOP Check</w:t>
            </w:r>
          </w:p>
        </w:tc>
        <w:tc>
          <w:tcPr>
            <w:tcW w:w="7305" w:type="dxa"/>
            <w:shd w:val="clear" w:color="auto" w:fill="E7E6E6"/>
          </w:tcPr>
          <w:p w14:paraId="335701EB" w14:textId="77777777" w:rsidR="00B420D4" w:rsidRPr="00B40C72" w:rsidRDefault="00B420D4" w:rsidP="00DD5665">
            <w:pPr>
              <w:pStyle w:val="TAL"/>
            </w:pPr>
            <w:r w:rsidRPr="00B40C72">
              <w:t xml:space="preserve">AE </w:t>
            </w:r>
            <w:r>
              <w:rPr>
                <w:rFonts w:eastAsia="MS Mincho"/>
              </w:rPr>
              <w:t>indicates successful operation</w:t>
            </w:r>
          </w:p>
        </w:tc>
      </w:tr>
      <w:tr w:rsidR="00B420D4" w:rsidRPr="00B40C72" w14:paraId="5B6C85AD"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765E790" w14:textId="77777777" w:rsidR="00B420D4" w:rsidRPr="00B40C72" w:rsidRDefault="00B420D4" w:rsidP="00DD5665">
            <w:pPr>
              <w:pStyle w:val="TAL"/>
              <w:jc w:val="center"/>
            </w:pPr>
            <w:r w:rsidRPr="00B40C7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B717A45" w14:textId="77777777" w:rsidR="00B420D4" w:rsidRPr="00B40C72" w:rsidRDefault="00B420D4" w:rsidP="00DD5665">
            <w:pPr>
              <w:pStyle w:val="TAL"/>
            </w:pPr>
          </w:p>
        </w:tc>
      </w:tr>
      <w:tr w:rsidR="00B420D4" w:rsidRPr="00B40C72" w14:paraId="24D0A1C9"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D512B2A" w14:textId="77777777" w:rsidR="00B420D4" w:rsidRPr="00B40C72" w:rsidRDefault="00B420D4" w:rsidP="00DD5665">
            <w:pPr>
              <w:pStyle w:val="TAL"/>
              <w:jc w:val="center"/>
            </w:pPr>
            <w:r w:rsidRPr="00B40C7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F1EAFC" w14:textId="77777777" w:rsidR="00B420D4" w:rsidRPr="00B40C72" w:rsidRDefault="00B420D4" w:rsidP="00DD5665">
            <w:pPr>
              <w:pStyle w:val="TAL"/>
            </w:pPr>
          </w:p>
        </w:tc>
      </w:tr>
    </w:tbl>
    <w:p w14:paraId="72DB667F" w14:textId="77777777" w:rsidR="00B420D4" w:rsidRDefault="00B420D4" w:rsidP="00B420D4"/>
    <w:p w14:paraId="65F8051B" w14:textId="35FBAD44" w:rsidR="00B420D4" w:rsidRDefault="00FD1863" w:rsidP="00B420D4">
      <w:pPr>
        <w:pStyle w:val="Heading4"/>
      </w:pPr>
      <w:bookmarkStart w:id="788" w:name="_Toc446424184"/>
      <w:bookmarkStart w:id="789" w:name="_Toc476040800"/>
      <w:bookmarkStart w:id="790" w:name="_Toc476042904"/>
      <w:r>
        <w:t>9.</w:t>
      </w:r>
      <w:r w:rsidR="00B420D4">
        <w:t>1.9.4</w:t>
      </w:r>
      <w:r w:rsidR="00B420D4">
        <w:tab/>
      </w:r>
      <w:r w:rsidR="00B420D4" w:rsidRPr="008832FD">
        <w:t>Group Delete</w:t>
      </w:r>
      <w:bookmarkEnd w:id="788"/>
      <w:bookmarkEnd w:id="789"/>
      <w:bookmarkEnd w:id="790"/>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B40C72" w14:paraId="58C50F33" w14:textId="77777777" w:rsidTr="00DD5665">
        <w:trPr>
          <w:cantSplit/>
          <w:tblHeader/>
          <w:jc w:val="center"/>
        </w:trPr>
        <w:tc>
          <w:tcPr>
            <w:tcW w:w="9816" w:type="dxa"/>
            <w:gridSpan w:val="4"/>
          </w:tcPr>
          <w:p w14:paraId="76E8B718"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35534270" w14:textId="77777777" w:rsidTr="00DD5665">
        <w:trPr>
          <w:jc w:val="center"/>
        </w:trPr>
        <w:tc>
          <w:tcPr>
            <w:tcW w:w="2511" w:type="dxa"/>
            <w:gridSpan w:val="3"/>
          </w:tcPr>
          <w:p w14:paraId="1AE4FE8E" w14:textId="77777777" w:rsidR="00B420D4" w:rsidRPr="00B40C72" w:rsidRDefault="00B420D4" w:rsidP="00DD5665">
            <w:pPr>
              <w:pStyle w:val="TAL"/>
              <w:keepLines w:val="0"/>
            </w:pPr>
            <w:r w:rsidRPr="00B40C72">
              <w:rPr>
                <w:b/>
              </w:rPr>
              <w:t>Identifier:</w:t>
            </w:r>
          </w:p>
        </w:tc>
        <w:tc>
          <w:tcPr>
            <w:tcW w:w="7305" w:type="dxa"/>
          </w:tcPr>
          <w:p w14:paraId="5E065E0F" w14:textId="77777777" w:rsidR="00B420D4" w:rsidRPr="00B40C72" w:rsidRDefault="00B420D4" w:rsidP="00DD5665">
            <w:pPr>
              <w:pStyle w:val="TAL"/>
              <w:keepLines w:val="0"/>
            </w:pPr>
            <w:r>
              <w:t>TD_M2M_NH_34</w:t>
            </w:r>
          </w:p>
        </w:tc>
      </w:tr>
      <w:tr w:rsidR="00B420D4" w:rsidRPr="00B40C72" w14:paraId="16C27091" w14:textId="77777777" w:rsidTr="00DD5665">
        <w:trPr>
          <w:jc w:val="center"/>
        </w:trPr>
        <w:tc>
          <w:tcPr>
            <w:tcW w:w="2511" w:type="dxa"/>
            <w:gridSpan w:val="3"/>
          </w:tcPr>
          <w:p w14:paraId="5628861F" w14:textId="77777777" w:rsidR="00B420D4" w:rsidRPr="00B40C72" w:rsidRDefault="00B420D4" w:rsidP="00DD5665">
            <w:pPr>
              <w:pStyle w:val="TAL"/>
              <w:keepLines w:val="0"/>
              <w:rPr>
                <w:lang w:val="en-US"/>
              </w:rPr>
            </w:pPr>
            <w:r w:rsidRPr="00B40C72">
              <w:rPr>
                <w:b/>
              </w:rPr>
              <w:t>Objective:</w:t>
            </w:r>
          </w:p>
        </w:tc>
        <w:tc>
          <w:tcPr>
            <w:tcW w:w="7305" w:type="dxa"/>
          </w:tcPr>
          <w:p w14:paraId="6BAE3F62" w14:textId="77777777" w:rsidR="00B420D4" w:rsidRPr="00B40C72" w:rsidRDefault="00B420D4" w:rsidP="00DD5665">
            <w:pPr>
              <w:pStyle w:val="TAL"/>
              <w:keepLines w:val="0"/>
            </w:pPr>
            <w:r w:rsidRPr="00B40C72">
              <w:rPr>
                <w:lang w:val="en-US"/>
              </w:rPr>
              <w:t>AE deletes group resource</w:t>
            </w:r>
          </w:p>
        </w:tc>
      </w:tr>
      <w:tr w:rsidR="00B420D4" w:rsidRPr="00B40C72" w14:paraId="6BC6B0BD" w14:textId="77777777" w:rsidTr="00DD5665">
        <w:trPr>
          <w:jc w:val="center"/>
        </w:trPr>
        <w:tc>
          <w:tcPr>
            <w:tcW w:w="2511" w:type="dxa"/>
            <w:gridSpan w:val="3"/>
          </w:tcPr>
          <w:p w14:paraId="3C6515C3" w14:textId="77777777" w:rsidR="00B420D4" w:rsidRPr="00B40C72" w:rsidRDefault="00B420D4" w:rsidP="00DD5665">
            <w:pPr>
              <w:pStyle w:val="TAL"/>
              <w:keepLines w:val="0"/>
            </w:pPr>
            <w:r w:rsidRPr="00B40C72">
              <w:rPr>
                <w:b/>
              </w:rPr>
              <w:t>Configuration:</w:t>
            </w:r>
          </w:p>
        </w:tc>
        <w:tc>
          <w:tcPr>
            <w:tcW w:w="7305" w:type="dxa"/>
          </w:tcPr>
          <w:p w14:paraId="0D009E54" w14:textId="77777777" w:rsidR="00B420D4" w:rsidRPr="00B40C72" w:rsidRDefault="00B420D4" w:rsidP="00DD5665">
            <w:pPr>
              <w:pStyle w:val="TAL"/>
              <w:keepLines w:val="0"/>
              <w:rPr>
                <w:b/>
              </w:rPr>
            </w:pPr>
            <w:r w:rsidRPr="00B40C72">
              <w:t>M2M_CFG_01</w:t>
            </w:r>
          </w:p>
        </w:tc>
      </w:tr>
      <w:tr w:rsidR="00B420D4" w:rsidRPr="00934EE2" w14:paraId="1F6198C2" w14:textId="77777777" w:rsidTr="00DD5665">
        <w:trPr>
          <w:jc w:val="center"/>
        </w:trPr>
        <w:tc>
          <w:tcPr>
            <w:tcW w:w="2511" w:type="dxa"/>
            <w:gridSpan w:val="3"/>
          </w:tcPr>
          <w:p w14:paraId="407733A7" w14:textId="77777777" w:rsidR="00B420D4" w:rsidRPr="00B40C72" w:rsidRDefault="00B420D4" w:rsidP="00DD5665">
            <w:pPr>
              <w:pStyle w:val="TAL"/>
              <w:keepLines w:val="0"/>
            </w:pPr>
            <w:r w:rsidRPr="00B40C72">
              <w:rPr>
                <w:b/>
              </w:rPr>
              <w:t>References:</w:t>
            </w:r>
          </w:p>
        </w:tc>
        <w:tc>
          <w:tcPr>
            <w:tcW w:w="7305" w:type="dxa"/>
          </w:tcPr>
          <w:p w14:paraId="38056436" w14:textId="08547BE9"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10.2.7.5</w:t>
            </w:r>
          </w:p>
          <w:p w14:paraId="41E23D97" w14:textId="2C226134"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7.4.14.2.5</w:t>
            </w:r>
          </w:p>
        </w:tc>
      </w:tr>
      <w:tr w:rsidR="00B420D4" w:rsidRPr="00934EE2" w14:paraId="46FE1998" w14:textId="77777777" w:rsidTr="00DD5665">
        <w:trPr>
          <w:jc w:val="center"/>
        </w:trPr>
        <w:tc>
          <w:tcPr>
            <w:tcW w:w="9816" w:type="dxa"/>
            <w:gridSpan w:val="4"/>
            <w:shd w:val="clear" w:color="auto" w:fill="F2F2F2"/>
          </w:tcPr>
          <w:p w14:paraId="7E2E0837" w14:textId="77777777" w:rsidR="00B420D4" w:rsidRPr="00934EE2" w:rsidRDefault="00B420D4" w:rsidP="00DD5665">
            <w:pPr>
              <w:pStyle w:val="TAL"/>
              <w:keepLines w:val="0"/>
              <w:rPr>
                <w:b/>
                <w:lang w:val="fr-FR"/>
              </w:rPr>
            </w:pPr>
          </w:p>
        </w:tc>
      </w:tr>
      <w:tr w:rsidR="00B420D4" w:rsidRPr="00B40C72" w14:paraId="37E77A58" w14:textId="77777777" w:rsidTr="00DD5665">
        <w:trPr>
          <w:jc w:val="center"/>
        </w:trPr>
        <w:tc>
          <w:tcPr>
            <w:tcW w:w="2511" w:type="dxa"/>
            <w:gridSpan w:val="3"/>
            <w:tcBorders>
              <w:bottom w:val="single" w:sz="4" w:space="0" w:color="auto"/>
            </w:tcBorders>
          </w:tcPr>
          <w:p w14:paraId="1D28C08D" w14:textId="77777777" w:rsidR="00B420D4" w:rsidRPr="00B40C72" w:rsidRDefault="00B420D4" w:rsidP="00DD5665">
            <w:pPr>
              <w:pStyle w:val="TAL"/>
              <w:keepLines w:val="0"/>
            </w:pPr>
            <w:r w:rsidRPr="00B40C72">
              <w:rPr>
                <w:b/>
              </w:rPr>
              <w:t>Pre-test conditions:</w:t>
            </w:r>
          </w:p>
        </w:tc>
        <w:tc>
          <w:tcPr>
            <w:tcW w:w="7305" w:type="dxa"/>
            <w:tcBorders>
              <w:bottom w:val="single" w:sz="4" w:space="0" w:color="auto"/>
            </w:tcBorders>
          </w:tcPr>
          <w:p w14:paraId="3F6F9D04" w14:textId="77777777" w:rsidR="00B420D4" w:rsidRPr="00B40C72" w:rsidRDefault="00B420D4" w:rsidP="00647943">
            <w:pPr>
              <w:pStyle w:val="TAL"/>
              <w:keepLines w:val="0"/>
              <w:numPr>
                <w:ilvl w:val="0"/>
                <w:numId w:val="15"/>
              </w:numPr>
            </w:pPr>
            <w:r w:rsidRPr="00B40C72">
              <w:t xml:space="preserve">AE has created a </w:t>
            </w:r>
            <w:r>
              <w:rPr>
                <w:rFonts w:hint="eastAsia"/>
                <w:lang w:eastAsia="zh-CN"/>
              </w:rPr>
              <w:t>&lt;</w:t>
            </w:r>
            <w:r w:rsidRPr="00B40C72">
              <w:t>group</w:t>
            </w:r>
            <w:r>
              <w:rPr>
                <w:rFonts w:hint="eastAsia"/>
                <w:lang w:eastAsia="zh-CN"/>
              </w:rPr>
              <w:t>&gt;</w:t>
            </w:r>
            <w:r w:rsidRPr="00B40C72">
              <w:t xml:space="preserve"> resource on Registrar CSE</w:t>
            </w:r>
          </w:p>
        </w:tc>
      </w:tr>
      <w:tr w:rsidR="00B420D4" w:rsidRPr="00B40C72" w14:paraId="2126C19B" w14:textId="77777777" w:rsidTr="00DD5665">
        <w:trPr>
          <w:jc w:val="center"/>
        </w:trPr>
        <w:tc>
          <w:tcPr>
            <w:tcW w:w="9816" w:type="dxa"/>
            <w:gridSpan w:val="4"/>
            <w:shd w:val="clear" w:color="auto" w:fill="F2F2F2"/>
          </w:tcPr>
          <w:p w14:paraId="464D5E48" w14:textId="77777777" w:rsidR="00B420D4" w:rsidRPr="00B40C72" w:rsidRDefault="00B420D4" w:rsidP="00DD5665">
            <w:pPr>
              <w:pStyle w:val="TAL"/>
              <w:keepLines w:val="0"/>
              <w:jc w:val="center"/>
              <w:rPr>
                <w:b/>
              </w:rPr>
            </w:pPr>
            <w:r w:rsidRPr="00B40C72">
              <w:rPr>
                <w:b/>
              </w:rPr>
              <w:t>Test Sequence</w:t>
            </w:r>
          </w:p>
        </w:tc>
      </w:tr>
      <w:tr w:rsidR="00B420D4" w:rsidRPr="00B40C72" w14:paraId="6830F48E" w14:textId="77777777" w:rsidTr="00DD5665">
        <w:trPr>
          <w:jc w:val="center"/>
        </w:trPr>
        <w:tc>
          <w:tcPr>
            <w:tcW w:w="527" w:type="dxa"/>
            <w:tcBorders>
              <w:bottom w:val="single" w:sz="4" w:space="0" w:color="auto"/>
            </w:tcBorders>
            <w:shd w:val="clear" w:color="auto" w:fill="auto"/>
            <w:vAlign w:val="center"/>
          </w:tcPr>
          <w:p w14:paraId="66DE1BCA" w14:textId="77777777" w:rsidR="00B420D4" w:rsidRPr="00B40C72" w:rsidRDefault="00B420D4" w:rsidP="00DD5665">
            <w:pPr>
              <w:pStyle w:val="TAL"/>
              <w:keepNext w:val="0"/>
              <w:jc w:val="center"/>
              <w:rPr>
                <w:b/>
              </w:rPr>
            </w:pPr>
            <w:r w:rsidRPr="00B40C72">
              <w:rPr>
                <w:b/>
              </w:rPr>
              <w:t>Step</w:t>
            </w:r>
          </w:p>
        </w:tc>
        <w:tc>
          <w:tcPr>
            <w:tcW w:w="647" w:type="dxa"/>
            <w:tcBorders>
              <w:bottom w:val="single" w:sz="4" w:space="0" w:color="auto"/>
            </w:tcBorders>
          </w:tcPr>
          <w:p w14:paraId="71DD1555" w14:textId="77777777" w:rsidR="00B420D4" w:rsidRPr="00B40C72" w:rsidRDefault="00B420D4" w:rsidP="00DD5665">
            <w:pPr>
              <w:pStyle w:val="TAL"/>
              <w:keepNext w:val="0"/>
              <w:jc w:val="center"/>
              <w:rPr>
                <w:b/>
              </w:rPr>
            </w:pPr>
            <w:r w:rsidRPr="00B40C72">
              <w:rPr>
                <w:b/>
              </w:rPr>
              <w:t>RP</w:t>
            </w:r>
          </w:p>
        </w:tc>
        <w:tc>
          <w:tcPr>
            <w:tcW w:w="1337" w:type="dxa"/>
            <w:tcBorders>
              <w:bottom w:val="single" w:sz="4" w:space="0" w:color="auto"/>
            </w:tcBorders>
            <w:shd w:val="clear" w:color="auto" w:fill="auto"/>
            <w:vAlign w:val="center"/>
          </w:tcPr>
          <w:p w14:paraId="49884EDF" w14:textId="77777777" w:rsidR="00B420D4" w:rsidRPr="00B40C72" w:rsidRDefault="00B420D4" w:rsidP="00DD5665">
            <w:pPr>
              <w:pStyle w:val="TAL"/>
              <w:keepNext w:val="0"/>
              <w:jc w:val="center"/>
              <w:rPr>
                <w:b/>
              </w:rPr>
            </w:pPr>
            <w:r w:rsidRPr="00B40C72">
              <w:rPr>
                <w:b/>
              </w:rPr>
              <w:t>Type</w:t>
            </w:r>
          </w:p>
        </w:tc>
        <w:tc>
          <w:tcPr>
            <w:tcW w:w="7305" w:type="dxa"/>
            <w:tcBorders>
              <w:bottom w:val="single" w:sz="4" w:space="0" w:color="auto"/>
            </w:tcBorders>
            <w:shd w:val="clear" w:color="auto" w:fill="auto"/>
            <w:vAlign w:val="center"/>
          </w:tcPr>
          <w:p w14:paraId="0D46978F" w14:textId="77777777" w:rsidR="00B420D4" w:rsidRPr="00B40C72" w:rsidRDefault="00B420D4" w:rsidP="00DD5665">
            <w:pPr>
              <w:pStyle w:val="TAL"/>
              <w:keepNext w:val="0"/>
              <w:jc w:val="center"/>
              <w:rPr>
                <w:b/>
              </w:rPr>
            </w:pPr>
            <w:r w:rsidRPr="00B40C72">
              <w:rPr>
                <w:b/>
              </w:rPr>
              <w:t>Description</w:t>
            </w:r>
          </w:p>
        </w:tc>
      </w:tr>
      <w:tr w:rsidR="00B420D4" w:rsidRPr="00B40C72" w14:paraId="593A40E3" w14:textId="77777777" w:rsidTr="00DD5665">
        <w:trPr>
          <w:jc w:val="center"/>
        </w:trPr>
        <w:tc>
          <w:tcPr>
            <w:tcW w:w="527" w:type="dxa"/>
            <w:tcBorders>
              <w:left w:val="single" w:sz="4" w:space="0" w:color="auto"/>
            </w:tcBorders>
            <w:vAlign w:val="center"/>
          </w:tcPr>
          <w:p w14:paraId="3922E0D9" w14:textId="77777777" w:rsidR="00B420D4" w:rsidRPr="00B40C72" w:rsidRDefault="00B420D4" w:rsidP="00DD5665">
            <w:pPr>
              <w:pStyle w:val="TAL"/>
              <w:keepNext w:val="0"/>
              <w:jc w:val="center"/>
            </w:pPr>
            <w:r w:rsidRPr="00B40C72">
              <w:t>1</w:t>
            </w:r>
          </w:p>
        </w:tc>
        <w:tc>
          <w:tcPr>
            <w:tcW w:w="647" w:type="dxa"/>
          </w:tcPr>
          <w:p w14:paraId="0A18C8F1" w14:textId="77777777" w:rsidR="00B420D4" w:rsidRPr="00B40C72" w:rsidRDefault="00B420D4" w:rsidP="00DD5665">
            <w:pPr>
              <w:pStyle w:val="TAL"/>
              <w:jc w:val="center"/>
            </w:pPr>
          </w:p>
        </w:tc>
        <w:tc>
          <w:tcPr>
            <w:tcW w:w="1337" w:type="dxa"/>
            <w:shd w:val="clear" w:color="auto" w:fill="E7E6E6"/>
          </w:tcPr>
          <w:p w14:paraId="73E16C70" w14:textId="77777777" w:rsidR="00B420D4" w:rsidRPr="00B40C72" w:rsidRDefault="00B420D4" w:rsidP="00DD5665">
            <w:pPr>
              <w:pStyle w:val="TAL"/>
              <w:jc w:val="center"/>
            </w:pPr>
            <w:r w:rsidRPr="00B40C72">
              <w:t>Stimulus</w:t>
            </w:r>
          </w:p>
        </w:tc>
        <w:tc>
          <w:tcPr>
            <w:tcW w:w="7305" w:type="dxa"/>
            <w:shd w:val="clear" w:color="auto" w:fill="E7E6E6"/>
          </w:tcPr>
          <w:p w14:paraId="2A09E8F1" w14:textId="77777777" w:rsidR="00B420D4" w:rsidRPr="00B40C72" w:rsidRDefault="00B420D4" w:rsidP="00DD5665">
            <w:pPr>
              <w:pStyle w:val="TAL"/>
              <w:rPr>
                <w:lang w:eastAsia="zh-CN"/>
              </w:rPr>
            </w:pPr>
            <w:r w:rsidRPr="00B40C72">
              <w:t xml:space="preserve">AE </w:t>
            </w:r>
            <w:r w:rsidRPr="00C75E81">
              <w:rPr>
                <w:rFonts w:eastAsia="MS Mincho"/>
              </w:rPr>
              <w:t xml:space="preserve">is requested to send a </w:t>
            </w:r>
            <w:r w:rsidRPr="00B40C72">
              <w:rPr>
                <w:lang w:val="en-US"/>
              </w:rPr>
              <w:t>group Delete Request</w:t>
            </w:r>
          </w:p>
        </w:tc>
      </w:tr>
      <w:tr w:rsidR="00B420D4" w:rsidRPr="00B40C72" w14:paraId="31490229" w14:textId="77777777" w:rsidTr="00DD5665">
        <w:trPr>
          <w:trHeight w:val="983"/>
          <w:jc w:val="center"/>
        </w:trPr>
        <w:tc>
          <w:tcPr>
            <w:tcW w:w="527" w:type="dxa"/>
            <w:tcBorders>
              <w:left w:val="single" w:sz="4" w:space="0" w:color="auto"/>
            </w:tcBorders>
            <w:vAlign w:val="center"/>
          </w:tcPr>
          <w:p w14:paraId="2AD82E6A" w14:textId="77777777" w:rsidR="00B420D4" w:rsidRPr="00B40C72" w:rsidRDefault="00B420D4" w:rsidP="00DD5665">
            <w:pPr>
              <w:pStyle w:val="TAL"/>
              <w:keepNext w:val="0"/>
              <w:jc w:val="center"/>
            </w:pPr>
            <w:r w:rsidRPr="00B40C72">
              <w:t>2</w:t>
            </w:r>
          </w:p>
        </w:tc>
        <w:tc>
          <w:tcPr>
            <w:tcW w:w="647" w:type="dxa"/>
            <w:vAlign w:val="center"/>
          </w:tcPr>
          <w:p w14:paraId="42796C34" w14:textId="77777777" w:rsidR="00B420D4" w:rsidRPr="00B40C72" w:rsidRDefault="00B420D4" w:rsidP="00DD5665">
            <w:pPr>
              <w:pStyle w:val="TAL"/>
              <w:jc w:val="center"/>
            </w:pPr>
          </w:p>
          <w:p w14:paraId="4738DC9C" w14:textId="77777777" w:rsidR="00B420D4" w:rsidRPr="00B40C72" w:rsidRDefault="00B420D4" w:rsidP="00DD5665">
            <w:pPr>
              <w:pStyle w:val="TAL"/>
              <w:jc w:val="center"/>
            </w:pPr>
            <w:r w:rsidRPr="00B40C72">
              <w:t>Mca</w:t>
            </w:r>
          </w:p>
        </w:tc>
        <w:tc>
          <w:tcPr>
            <w:tcW w:w="1337" w:type="dxa"/>
            <w:vAlign w:val="center"/>
          </w:tcPr>
          <w:p w14:paraId="6B741EB7" w14:textId="77777777" w:rsidR="00B420D4" w:rsidRPr="00B40C72" w:rsidRDefault="00B420D4" w:rsidP="00DD5665">
            <w:pPr>
              <w:pStyle w:val="TAL"/>
              <w:jc w:val="center"/>
              <w:rPr>
                <w:lang w:eastAsia="zh-CN"/>
              </w:rPr>
            </w:pPr>
            <w:r w:rsidRPr="00B40C72">
              <w:t xml:space="preserve">PRO Check Primitive </w:t>
            </w:r>
          </w:p>
        </w:tc>
        <w:tc>
          <w:tcPr>
            <w:tcW w:w="7305" w:type="dxa"/>
            <w:shd w:val="clear" w:color="auto" w:fill="FFFFFF"/>
          </w:tcPr>
          <w:p w14:paraId="60CB4EB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op = </w:t>
            </w:r>
            <w:r>
              <w:rPr>
                <w:rFonts w:hint="eastAsia"/>
                <w:szCs w:val="18"/>
                <w:lang w:eastAsia="zh-CN"/>
              </w:rPr>
              <w:t>4</w:t>
            </w:r>
            <w:r w:rsidRPr="00E40398">
              <w:rPr>
                <w:szCs w:val="18"/>
                <w:lang w:eastAsia="zh-CN"/>
              </w:rPr>
              <w:t xml:space="preserve"> (</w:t>
            </w:r>
            <w:r>
              <w:rPr>
                <w:rFonts w:hint="eastAsia"/>
                <w:szCs w:val="18"/>
                <w:lang w:eastAsia="zh-CN"/>
              </w:rPr>
              <w:t>DELETE</w:t>
            </w:r>
            <w:r w:rsidRPr="00E40398">
              <w:rPr>
                <w:szCs w:val="18"/>
                <w:lang w:eastAsia="zh-CN"/>
              </w:rPr>
              <w:t>)</w:t>
            </w:r>
          </w:p>
          <w:p w14:paraId="72977C3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to = {CSEBaseName}</w:t>
            </w:r>
            <w:r>
              <w:rPr>
                <w:rFonts w:hint="eastAsia"/>
                <w:szCs w:val="18"/>
                <w:lang w:eastAsia="zh-CN"/>
              </w:rPr>
              <w:t>/{group}</w:t>
            </w:r>
          </w:p>
          <w:p w14:paraId="38867ED0"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fr = </w:t>
            </w:r>
            <w:r w:rsidRPr="00E40398">
              <w:rPr>
                <w:rFonts w:hint="eastAsia"/>
                <w:szCs w:val="18"/>
                <w:lang w:eastAsia="zh-CN"/>
              </w:rPr>
              <w:t>AE-ID</w:t>
            </w:r>
          </w:p>
          <w:p w14:paraId="1ABBCA35"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rqi = (token-string)</w:t>
            </w:r>
          </w:p>
        </w:tc>
      </w:tr>
      <w:tr w:rsidR="00B420D4" w:rsidRPr="00B40C72" w14:paraId="5BC53B6F" w14:textId="77777777" w:rsidTr="00DD5665">
        <w:trPr>
          <w:jc w:val="center"/>
        </w:trPr>
        <w:tc>
          <w:tcPr>
            <w:tcW w:w="527" w:type="dxa"/>
            <w:tcBorders>
              <w:left w:val="single" w:sz="4" w:space="0" w:color="auto"/>
            </w:tcBorders>
            <w:shd w:val="clear" w:color="auto" w:fill="FFFFFF"/>
            <w:vAlign w:val="center"/>
          </w:tcPr>
          <w:p w14:paraId="58E4AD7E" w14:textId="77777777" w:rsidR="00B420D4" w:rsidRPr="00B40C72" w:rsidRDefault="00B420D4" w:rsidP="00DD5665">
            <w:pPr>
              <w:pStyle w:val="TAL"/>
              <w:keepNext w:val="0"/>
              <w:jc w:val="center"/>
            </w:pPr>
            <w:r w:rsidRPr="00B40C72">
              <w:t>3</w:t>
            </w:r>
          </w:p>
        </w:tc>
        <w:tc>
          <w:tcPr>
            <w:tcW w:w="647" w:type="dxa"/>
            <w:shd w:val="clear" w:color="auto" w:fill="FFFFFF"/>
            <w:vAlign w:val="center"/>
          </w:tcPr>
          <w:p w14:paraId="57E0A95E" w14:textId="77777777" w:rsidR="00B420D4" w:rsidRPr="00B40C72" w:rsidRDefault="00B420D4" w:rsidP="00DD5665">
            <w:pPr>
              <w:pStyle w:val="TAL"/>
              <w:jc w:val="center"/>
            </w:pPr>
          </w:p>
          <w:p w14:paraId="60CE58E2" w14:textId="77777777" w:rsidR="00B420D4" w:rsidRPr="00B40C72" w:rsidRDefault="00B420D4" w:rsidP="00DD5665">
            <w:pPr>
              <w:pStyle w:val="TAL"/>
              <w:jc w:val="center"/>
            </w:pPr>
            <w:r w:rsidRPr="00B40C72">
              <w:t>Mca</w:t>
            </w:r>
          </w:p>
        </w:tc>
        <w:tc>
          <w:tcPr>
            <w:tcW w:w="1337" w:type="dxa"/>
            <w:shd w:val="clear" w:color="auto" w:fill="FFFFFF"/>
            <w:vAlign w:val="center"/>
          </w:tcPr>
          <w:p w14:paraId="6734B8DB" w14:textId="77777777" w:rsidR="00B420D4" w:rsidRPr="00B40C72" w:rsidRDefault="00B420D4" w:rsidP="00DD5665">
            <w:pPr>
              <w:pStyle w:val="TAL"/>
              <w:jc w:val="center"/>
              <w:rPr>
                <w:lang w:eastAsia="zh-CN"/>
              </w:rPr>
            </w:pPr>
            <w:r w:rsidRPr="00B40C72">
              <w:t>PRO Check Primitive</w:t>
            </w:r>
          </w:p>
        </w:tc>
        <w:tc>
          <w:tcPr>
            <w:tcW w:w="7305" w:type="dxa"/>
            <w:shd w:val="clear" w:color="auto" w:fill="FFFFFF"/>
          </w:tcPr>
          <w:p w14:paraId="6CA492D5"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2</w:t>
            </w:r>
            <w:r w:rsidRPr="00E40398">
              <w:rPr>
                <w:szCs w:val="18"/>
                <w:lang w:eastAsia="zh-CN"/>
              </w:rPr>
              <w:t xml:space="preserve"> (</w:t>
            </w:r>
            <w:r>
              <w:rPr>
                <w:rFonts w:hint="eastAsia"/>
                <w:szCs w:val="18"/>
                <w:lang w:eastAsia="zh-CN"/>
              </w:rPr>
              <w:t>DELETED</w:t>
            </w:r>
            <w:r w:rsidRPr="00E40398">
              <w:rPr>
                <w:szCs w:val="18"/>
                <w:lang w:eastAsia="zh-CN"/>
              </w:rPr>
              <w:t>)</w:t>
            </w:r>
          </w:p>
          <w:p w14:paraId="00A1D717" w14:textId="77777777" w:rsidR="00B420D4" w:rsidRPr="0085721A"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tc>
      </w:tr>
      <w:tr w:rsidR="00B420D4" w:rsidRPr="00B40C72" w14:paraId="703483F4" w14:textId="77777777" w:rsidTr="00DD5665">
        <w:trPr>
          <w:jc w:val="center"/>
        </w:trPr>
        <w:tc>
          <w:tcPr>
            <w:tcW w:w="527" w:type="dxa"/>
            <w:tcBorders>
              <w:left w:val="single" w:sz="4" w:space="0" w:color="auto"/>
            </w:tcBorders>
            <w:vAlign w:val="center"/>
          </w:tcPr>
          <w:p w14:paraId="3886065D" w14:textId="77777777" w:rsidR="00B420D4" w:rsidRPr="00B40C72" w:rsidRDefault="00B420D4" w:rsidP="00DD5665">
            <w:pPr>
              <w:pStyle w:val="TAL"/>
              <w:keepNext w:val="0"/>
              <w:jc w:val="center"/>
            </w:pPr>
            <w:r w:rsidRPr="00B40C72">
              <w:t>4</w:t>
            </w:r>
          </w:p>
        </w:tc>
        <w:tc>
          <w:tcPr>
            <w:tcW w:w="647" w:type="dxa"/>
          </w:tcPr>
          <w:p w14:paraId="08AEF874" w14:textId="77777777" w:rsidR="00B420D4" w:rsidRPr="00B40C72" w:rsidRDefault="00B420D4" w:rsidP="00DD5665">
            <w:pPr>
              <w:pStyle w:val="TAL"/>
              <w:jc w:val="center"/>
            </w:pPr>
          </w:p>
        </w:tc>
        <w:tc>
          <w:tcPr>
            <w:tcW w:w="1337" w:type="dxa"/>
            <w:shd w:val="clear" w:color="auto" w:fill="E7E6E6"/>
            <w:vAlign w:val="center"/>
          </w:tcPr>
          <w:p w14:paraId="3B7E2560" w14:textId="77777777" w:rsidR="00B420D4" w:rsidRPr="00B40C72" w:rsidRDefault="00B420D4" w:rsidP="00DD5665">
            <w:pPr>
              <w:pStyle w:val="TAL"/>
              <w:jc w:val="center"/>
              <w:rPr>
                <w:lang w:eastAsia="zh-CN"/>
              </w:rPr>
            </w:pPr>
            <w:r w:rsidRPr="00B40C72">
              <w:t>IOP Check</w:t>
            </w:r>
          </w:p>
        </w:tc>
        <w:tc>
          <w:tcPr>
            <w:tcW w:w="7305" w:type="dxa"/>
            <w:shd w:val="clear" w:color="auto" w:fill="E7E6E6"/>
          </w:tcPr>
          <w:p w14:paraId="716CA64B" w14:textId="77777777" w:rsidR="00B420D4" w:rsidRPr="00B40C72" w:rsidRDefault="00B420D4" w:rsidP="00DD5665">
            <w:pPr>
              <w:pStyle w:val="TAL"/>
            </w:pPr>
            <w:r w:rsidRPr="00B40C72">
              <w:t>Check if possible that the &lt;</w:t>
            </w:r>
            <w:r w:rsidRPr="00B40C72">
              <w:rPr>
                <w:szCs w:val="18"/>
                <w:lang w:val="en-US" w:eastAsia="zh-CN"/>
              </w:rPr>
              <w:t>group</w:t>
            </w:r>
            <w:r w:rsidRPr="00B40C72">
              <w:t>&gt; resource is deleted in Registrar CSE.</w:t>
            </w:r>
          </w:p>
        </w:tc>
      </w:tr>
      <w:tr w:rsidR="00B420D4" w:rsidRPr="00B40C72" w14:paraId="11944724" w14:textId="77777777" w:rsidTr="00DD5665">
        <w:trPr>
          <w:jc w:val="center"/>
        </w:trPr>
        <w:tc>
          <w:tcPr>
            <w:tcW w:w="527" w:type="dxa"/>
            <w:tcBorders>
              <w:left w:val="single" w:sz="4" w:space="0" w:color="auto"/>
            </w:tcBorders>
            <w:vAlign w:val="center"/>
          </w:tcPr>
          <w:p w14:paraId="29B71975" w14:textId="77777777" w:rsidR="00B420D4" w:rsidRPr="00B40C72" w:rsidRDefault="00B420D4" w:rsidP="00DD5665">
            <w:pPr>
              <w:pStyle w:val="TAL"/>
              <w:keepNext w:val="0"/>
              <w:jc w:val="center"/>
            </w:pPr>
            <w:r w:rsidRPr="00B40C72">
              <w:t>5</w:t>
            </w:r>
          </w:p>
        </w:tc>
        <w:tc>
          <w:tcPr>
            <w:tcW w:w="647" w:type="dxa"/>
          </w:tcPr>
          <w:p w14:paraId="7058740B" w14:textId="77777777" w:rsidR="00B420D4" w:rsidRPr="00B40C72" w:rsidRDefault="00B420D4" w:rsidP="00DD5665">
            <w:pPr>
              <w:pStyle w:val="TAL"/>
              <w:jc w:val="center"/>
            </w:pPr>
          </w:p>
        </w:tc>
        <w:tc>
          <w:tcPr>
            <w:tcW w:w="1337" w:type="dxa"/>
            <w:shd w:val="clear" w:color="auto" w:fill="E7E6E6"/>
            <w:vAlign w:val="center"/>
          </w:tcPr>
          <w:p w14:paraId="0C68C256" w14:textId="77777777" w:rsidR="00B420D4" w:rsidRPr="00B40C72" w:rsidRDefault="00B420D4" w:rsidP="00DD5665">
            <w:pPr>
              <w:pStyle w:val="TAL"/>
              <w:jc w:val="center"/>
            </w:pPr>
            <w:r w:rsidRPr="00B40C72">
              <w:t>IOP Check</w:t>
            </w:r>
          </w:p>
        </w:tc>
        <w:tc>
          <w:tcPr>
            <w:tcW w:w="7305" w:type="dxa"/>
            <w:shd w:val="clear" w:color="auto" w:fill="E7E6E6"/>
          </w:tcPr>
          <w:p w14:paraId="29F405EE" w14:textId="77777777" w:rsidR="00B420D4" w:rsidRPr="00B40C72" w:rsidRDefault="00B420D4" w:rsidP="00DD5665">
            <w:pPr>
              <w:pStyle w:val="TAL"/>
            </w:pPr>
            <w:r w:rsidRPr="00B40C72">
              <w:t xml:space="preserve">AE </w:t>
            </w:r>
            <w:r w:rsidRPr="00C75E81">
              <w:rPr>
                <w:rFonts w:eastAsia="MS Mincho"/>
              </w:rPr>
              <w:t>indicates successful operation</w:t>
            </w:r>
            <w:r>
              <w:rPr>
                <w:rFonts w:eastAsia="MS Mincho"/>
              </w:rPr>
              <w:t>.</w:t>
            </w:r>
          </w:p>
        </w:tc>
      </w:tr>
      <w:tr w:rsidR="00B420D4" w:rsidRPr="00B40C72" w14:paraId="0BD6D7C9"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0079F517" w14:textId="77777777" w:rsidR="00B420D4" w:rsidRPr="00B40C72" w:rsidRDefault="00B420D4" w:rsidP="00DD5665">
            <w:pPr>
              <w:pStyle w:val="TAL"/>
              <w:jc w:val="center"/>
            </w:pPr>
            <w:r w:rsidRPr="00B40C7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1BC31FE" w14:textId="77777777" w:rsidR="00B420D4" w:rsidRPr="00B40C72" w:rsidRDefault="00B420D4" w:rsidP="00DD5665">
            <w:pPr>
              <w:pStyle w:val="TAL"/>
            </w:pPr>
          </w:p>
        </w:tc>
      </w:tr>
      <w:tr w:rsidR="00B420D4" w:rsidRPr="00B40C72" w14:paraId="1F6258D9"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4C20F849" w14:textId="77777777" w:rsidR="00B420D4" w:rsidRPr="00B40C72" w:rsidRDefault="00B420D4" w:rsidP="00DD5665">
            <w:pPr>
              <w:pStyle w:val="TAL"/>
              <w:jc w:val="center"/>
            </w:pPr>
            <w:r w:rsidRPr="00B40C7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E1E030" w14:textId="77777777" w:rsidR="00B420D4" w:rsidRPr="00B40C72" w:rsidRDefault="00B420D4" w:rsidP="00DD5665">
            <w:pPr>
              <w:pStyle w:val="TAL"/>
            </w:pPr>
          </w:p>
        </w:tc>
      </w:tr>
    </w:tbl>
    <w:p w14:paraId="1AF73448" w14:textId="77777777" w:rsidR="00B420D4" w:rsidRDefault="00B420D4" w:rsidP="00B420D4"/>
    <w:p w14:paraId="189D7185" w14:textId="2119AB23" w:rsidR="00B420D4" w:rsidRDefault="00FD1863" w:rsidP="00B420D4">
      <w:pPr>
        <w:pStyle w:val="Heading3"/>
      </w:pPr>
      <w:bookmarkStart w:id="791" w:name="_Toc446424185"/>
      <w:bookmarkStart w:id="792" w:name="_Toc476040801"/>
      <w:bookmarkStart w:id="793" w:name="_Toc476042905"/>
      <w:r>
        <w:t>9.</w:t>
      </w:r>
      <w:r w:rsidR="00B420D4">
        <w:t>1.10</w:t>
      </w:r>
      <w:r w:rsidR="00B420D4">
        <w:tab/>
        <w:t>Node Management</w:t>
      </w:r>
      <w:bookmarkEnd w:id="791"/>
      <w:bookmarkEnd w:id="792"/>
      <w:bookmarkEnd w:id="793"/>
    </w:p>
    <w:p w14:paraId="6B18BA1B" w14:textId="234F6F6B" w:rsidR="00B420D4" w:rsidRDefault="00FD1863" w:rsidP="00B420D4">
      <w:pPr>
        <w:pStyle w:val="Heading4"/>
      </w:pPr>
      <w:bookmarkStart w:id="794" w:name="_Toc446424186"/>
      <w:bookmarkStart w:id="795" w:name="_Toc476040802"/>
      <w:bookmarkStart w:id="796" w:name="_Toc476042906"/>
      <w:r>
        <w:t>9.</w:t>
      </w:r>
      <w:r w:rsidR="00B420D4">
        <w:t>1.10.1</w:t>
      </w:r>
      <w:r w:rsidR="00B420D4">
        <w:tab/>
      </w:r>
      <w:r w:rsidR="00B420D4" w:rsidRPr="00364347">
        <w:t>Node</w:t>
      </w:r>
      <w:r w:rsidR="00B420D4">
        <w:t xml:space="preserve"> Create</w:t>
      </w:r>
      <w:bookmarkEnd w:id="794"/>
      <w:bookmarkEnd w:id="795"/>
      <w:bookmarkEnd w:id="796"/>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96"/>
        <w:gridCol w:w="697"/>
        <w:gridCol w:w="1318"/>
        <w:gridCol w:w="7105"/>
      </w:tblGrid>
      <w:tr w:rsidR="00B420D4" w:rsidRPr="00B40C72" w14:paraId="113F1ED4" w14:textId="77777777" w:rsidTr="00DD5665">
        <w:trPr>
          <w:tblHeader/>
        </w:trPr>
        <w:tc>
          <w:tcPr>
            <w:tcW w:w="9816" w:type="dxa"/>
            <w:gridSpan w:val="4"/>
          </w:tcPr>
          <w:p w14:paraId="2EA87FE4"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342AA204" w14:textId="77777777" w:rsidTr="00DD5665">
        <w:tc>
          <w:tcPr>
            <w:tcW w:w="2711" w:type="dxa"/>
            <w:gridSpan w:val="3"/>
          </w:tcPr>
          <w:p w14:paraId="3D8E6C0E" w14:textId="77777777" w:rsidR="00B420D4" w:rsidRPr="00B40C72" w:rsidRDefault="00B420D4" w:rsidP="00DD5665">
            <w:pPr>
              <w:pStyle w:val="TAL"/>
              <w:keepLines w:val="0"/>
            </w:pPr>
            <w:r w:rsidRPr="00B40C72">
              <w:rPr>
                <w:b/>
              </w:rPr>
              <w:t>Identifier:</w:t>
            </w:r>
          </w:p>
        </w:tc>
        <w:tc>
          <w:tcPr>
            <w:tcW w:w="7105" w:type="dxa"/>
          </w:tcPr>
          <w:p w14:paraId="1BD4220A" w14:textId="77777777" w:rsidR="00B420D4" w:rsidRPr="00B40C72" w:rsidRDefault="00B420D4" w:rsidP="00DD5665">
            <w:pPr>
              <w:pStyle w:val="TAL"/>
              <w:keepLines w:val="0"/>
            </w:pPr>
            <w:r>
              <w:t>TD_M2M_NH_35</w:t>
            </w:r>
          </w:p>
        </w:tc>
      </w:tr>
      <w:tr w:rsidR="00B420D4" w:rsidRPr="00B40C72" w14:paraId="4F7F45B8" w14:textId="77777777" w:rsidTr="00DD5665">
        <w:tc>
          <w:tcPr>
            <w:tcW w:w="2711" w:type="dxa"/>
            <w:gridSpan w:val="3"/>
          </w:tcPr>
          <w:p w14:paraId="629638C3" w14:textId="77777777" w:rsidR="00B420D4" w:rsidRPr="00B40C72" w:rsidRDefault="00B420D4" w:rsidP="00DD5665">
            <w:pPr>
              <w:pStyle w:val="TAL"/>
              <w:keepLines w:val="0"/>
              <w:rPr>
                <w:lang w:val="en-US"/>
              </w:rPr>
            </w:pPr>
            <w:r w:rsidRPr="00B40C72">
              <w:rPr>
                <w:b/>
              </w:rPr>
              <w:t>Objective:</w:t>
            </w:r>
          </w:p>
        </w:tc>
        <w:tc>
          <w:tcPr>
            <w:tcW w:w="7105" w:type="dxa"/>
          </w:tcPr>
          <w:p w14:paraId="380C6B5B" w14:textId="77777777" w:rsidR="00B420D4" w:rsidRPr="00B40C72" w:rsidRDefault="00B420D4" w:rsidP="00DD5665">
            <w:pPr>
              <w:pStyle w:val="TAL"/>
              <w:keepLines w:val="0"/>
            </w:pPr>
            <w:r w:rsidRPr="00B40C72">
              <w:rPr>
                <w:lang w:val="en-US"/>
              </w:rPr>
              <w:t xml:space="preserve">AE </w:t>
            </w:r>
            <w:r w:rsidRPr="00B40C72">
              <w:t xml:space="preserve">creates a </w:t>
            </w:r>
            <w:r>
              <w:t>node</w:t>
            </w:r>
            <w:r w:rsidRPr="00B40C72">
              <w:t xml:space="preserve"> resource </w:t>
            </w:r>
          </w:p>
        </w:tc>
      </w:tr>
      <w:tr w:rsidR="00B420D4" w:rsidRPr="00B40C72" w14:paraId="19CAFB13" w14:textId="77777777" w:rsidTr="00DD5665">
        <w:tc>
          <w:tcPr>
            <w:tcW w:w="2711" w:type="dxa"/>
            <w:gridSpan w:val="3"/>
          </w:tcPr>
          <w:p w14:paraId="60A27E81" w14:textId="77777777" w:rsidR="00B420D4" w:rsidRPr="00B40C72" w:rsidRDefault="00B420D4" w:rsidP="00DD5665">
            <w:pPr>
              <w:pStyle w:val="TAL"/>
              <w:keepLines w:val="0"/>
            </w:pPr>
            <w:r w:rsidRPr="00B40C72">
              <w:rPr>
                <w:b/>
              </w:rPr>
              <w:t>Configuration:</w:t>
            </w:r>
          </w:p>
        </w:tc>
        <w:tc>
          <w:tcPr>
            <w:tcW w:w="7105" w:type="dxa"/>
          </w:tcPr>
          <w:p w14:paraId="54DC12D3" w14:textId="77777777" w:rsidR="00B420D4" w:rsidRPr="00B40C72" w:rsidRDefault="00B420D4" w:rsidP="00DD5665">
            <w:pPr>
              <w:pStyle w:val="TAL"/>
              <w:keepLines w:val="0"/>
              <w:rPr>
                <w:b/>
              </w:rPr>
            </w:pPr>
            <w:r w:rsidRPr="00B40C72">
              <w:t>M2M_CFG_01</w:t>
            </w:r>
          </w:p>
        </w:tc>
      </w:tr>
      <w:tr w:rsidR="00B420D4" w:rsidRPr="00934EE2" w14:paraId="2B9EC009" w14:textId="77777777" w:rsidTr="00DD5665">
        <w:tc>
          <w:tcPr>
            <w:tcW w:w="2711" w:type="dxa"/>
            <w:gridSpan w:val="3"/>
          </w:tcPr>
          <w:p w14:paraId="1B0EDA40" w14:textId="77777777" w:rsidR="00B420D4" w:rsidRPr="00B40C72" w:rsidRDefault="00B420D4" w:rsidP="00DD5665">
            <w:pPr>
              <w:pStyle w:val="TAL"/>
              <w:keepLines w:val="0"/>
            </w:pPr>
            <w:r w:rsidRPr="00B40C72">
              <w:rPr>
                <w:b/>
              </w:rPr>
              <w:t>References:</w:t>
            </w:r>
          </w:p>
        </w:tc>
        <w:tc>
          <w:tcPr>
            <w:tcW w:w="7105" w:type="dxa"/>
          </w:tcPr>
          <w:p w14:paraId="23D794A1" w14:textId="7EE029B4" w:rsidR="00B420D4" w:rsidRPr="00934EE2" w:rsidRDefault="000C0F9A" w:rsidP="00DD5665">
            <w:pPr>
              <w:pStyle w:val="TAL"/>
              <w:keepLines w:val="0"/>
              <w:rPr>
                <w:lang w:val="fr-FR" w:eastAsia="zh-CN"/>
              </w:rPr>
            </w:pPr>
            <w:r w:rsidRPr="00934EE2">
              <w:rPr>
                <w:lang w:val="fr-FR"/>
              </w:rPr>
              <w:t>[</w:t>
            </w:r>
            <w:r w:rsidR="00647D1D" w:rsidRPr="00934EE2">
              <w:rPr>
                <w:lang w:val="fr-FR"/>
              </w:rPr>
              <w:t xml:space="preserve">ITU-T </w:t>
            </w:r>
            <w:r w:rsidRPr="00934EE2">
              <w:rPr>
                <w:lang w:val="fr-FR"/>
              </w:rPr>
              <w:t>Y.ONEM2M.ARC],</w:t>
            </w:r>
            <w:r w:rsidR="00B420D4" w:rsidRPr="00934EE2">
              <w:rPr>
                <w:lang w:val="fr-FR"/>
              </w:rPr>
              <w:t>clause 10.2.</w:t>
            </w:r>
            <w:r w:rsidR="00B420D4" w:rsidRPr="00934EE2">
              <w:rPr>
                <w:rFonts w:hint="eastAsia"/>
                <w:lang w:val="fr-FR" w:eastAsia="zh-CN"/>
              </w:rPr>
              <w:t>14</w:t>
            </w:r>
            <w:r w:rsidR="00B420D4" w:rsidRPr="00934EE2">
              <w:rPr>
                <w:lang w:val="fr-FR"/>
              </w:rPr>
              <w:t>.</w:t>
            </w:r>
            <w:r w:rsidR="00B420D4" w:rsidRPr="00934EE2">
              <w:rPr>
                <w:rFonts w:hint="eastAsia"/>
                <w:lang w:val="fr-FR" w:eastAsia="zh-CN"/>
              </w:rPr>
              <w:t>1</w:t>
            </w:r>
          </w:p>
          <w:p w14:paraId="206DB3FD" w14:textId="78ACC989" w:rsidR="00B420D4" w:rsidRPr="00934EE2" w:rsidRDefault="000C0F9A" w:rsidP="00DD5665">
            <w:pPr>
              <w:pStyle w:val="TAL"/>
              <w:keepLines w:val="0"/>
              <w:rPr>
                <w:lang w:val="fr-FR" w:eastAsia="zh-CN"/>
              </w:rPr>
            </w:pPr>
            <w:r w:rsidRPr="00934EE2">
              <w:rPr>
                <w:lang w:val="fr-FR" w:eastAsia="zh-CN"/>
              </w:rPr>
              <w:t>[</w:t>
            </w:r>
            <w:r w:rsidR="00647D1D" w:rsidRPr="00934EE2">
              <w:rPr>
                <w:lang w:val="fr-FR"/>
              </w:rPr>
              <w:t xml:space="preserve">ITU-T </w:t>
            </w:r>
            <w:r w:rsidRPr="00934EE2">
              <w:rPr>
                <w:lang w:val="fr-FR" w:eastAsia="zh-CN"/>
              </w:rPr>
              <w:t>Y.ONEM2M.SLCP],</w:t>
            </w:r>
            <w:r w:rsidR="00B420D4" w:rsidRPr="00934EE2">
              <w:rPr>
                <w:lang w:val="fr-FR" w:eastAsia="zh-CN"/>
              </w:rPr>
              <w:t>clause 7.3.18.2.1</w:t>
            </w:r>
          </w:p>
        </w:tc>
      </w:tr>
      <w:tr w:rsidR="00B420D4" w:rsidRPr="00934EE2" w14:paraId="3D1C5742" w14:textId="77777777" w:rsidTr="00DD5665">
        <w:tc>
          <w:tcPr>
            <w:tcW w:w="9816" w:type="dxa"/>
            <w:gridSpan w:val="4"/>
            <w:shd w:val="clear" w:color="auto" w:fill="F2F2F2"/>
          </w:tcPr>
          <w:p w14:paraId="0439EBEB" w14:textId="77777777" w:rsidR="00B420D4" w:rsidRPr="00934EE2" w:rsidRDefault="00B420D4" w:rsidP="00DD5665">
            <w:pPr>
              <w:pStyle w:val="TAL"/>
              <w:keepLines w:val="0"/>
              <w:rPr>
                <w:b/>
                <w:lang w:val="fr-FR"/>
              </w:rPr>
            </w:pPr>
          </w:p>
        </w:tc>
      </w:tr>
      <w:tr w:rsidR="00B420D4" w:rsidRPr="00B40C72" w14:paraId="79A34922" w14:textId="77777777" w:rsidTr="00DD5665">
        <w:tc>
          <w:tcPr>
            <w:tcW w:w="2711" w:type="dxa"/>
            <w:gridSpan w:val="3"/>
            <w:tcBorders>
              <w:bottom w:val="single" w:sz="4" w:space="0" w:color="auto"/>
            </w:tcBorders>
          </w:tcPr>
          <w:p w14:paraId="034C645C" w14:textId="77777777" w:rsidR="00B420D4" w:rsidRPr="00B40C72" w:rsidRDefault="00B420D4" w:rsidP="00DD5665">
            <w:pPr>
              <w:pStyle w:val="TAL"/>
              <w:keepLines w:val="0"/>
            </w:pPr>
            <w:r w:rsidRPr="00B40C72">
              <w:rPr>
                <w:b/>
              </w:rPr>
              <w:t>Pre-test conditions:</w:t>
            </w:r>
          </w:p>
        </w:tc>
        <w:tc>
          <w:tcPr>
            <w:tcW w:w="7105" w:type="dxa"/>
            <w:tcBorders>
              <w:bottom w:val="single" w:sz="4" w:space="0" w:color="auto"/>
            </w:tcBorders>
          </w:tcPr>
          <w:p w14:paraId="24B2C7AF" w14:textId="77777777" w:rsidR="00B420D4" w:rsidRPr="00B40C72" w:rsidRDefault="00B420D4" w:rsidP="00647943">
            <w:pPr>
              <w:pStyle w:val="TAL"/>
              <w:keepLines w:val="0"/>
              <w:numPr>
                <w:ilvl w:val="0"/>
                <w:numId w:val="15"/>
              </w:numPr>
            </w:pPr>
            <w:r w:rsidRPr="00B40C72">
              <w:rPr>
                <w:rFonts w:hint="eastAsia"/>
                <w:lang w:eastAsia="ko-KR"/>
              </w:rPr>
              <w:t>void</w:t>
            </w:r>
          </w:p>
        </w:tc>
      </w:tr>
      <w:tr w:rsidR="00B420D4" w:rsidRPr="00B40C72" w14:paraId="2438EF87" w14:textId="77777777" w:rsidTr="00DD5665">
        <w:tc>
          <w:tcPr>
            <w:tcW w:w="9816" w:type="dxa"/>
            <w:gridSpan w:val="4"/>
            <w:shd w:val="clear" w:color="auto" w:fill="F2F2F2"/>
          </w:tcPr>
          <w:p w14:paraId="083995EA" w14:textId="77777777" w:rsidR="00B420D4" w:rsidRPr="00B40C72" w:rsidRDefault="00B420D4" w:rsidP="00DD5665">
            <w:pPr>
              <w:pStyle w:val="TAL"/>
              <w:keepLines w:val="0"/>
              <w:jc w:val="center"/>
              <w:rPr>
                <w:b/>
              </w:rPr>
            </w:pPr>
            <w:r w:rsidRPr="00B40C72">
              <w:rPr>
                <w:b/>
              </w:rPr>
              <w:t>Test Sequence</w:t>
            </w:r>
          </w:p>
        </w:tc>
      </w:tr>
      <w:tr w:rsidR="00B420D4" w:rsidRPr="00B40C72" w14:paraId="0A5E7E45" w14:textId="77777777" w:rsidTr="00DD5665">
        <w:tc>
          <w:tcPr>
            <w:tcW w:w="696" w:type="dxa"/>
            <w:tcBorders>
              <w:bottom w:val="single" w:sz="4" w:space="0" w:color="auto"/>
            </w:tcBorders>
            <w:shd w:val="clear" w:color="auto" w:fill="auto"/>
            <w:vAlign w:val="center"/>
          </w:tcPr>
          <w:p w14:paraId="3749C664" w14:textId="77777777" w:rsidR="00B420D4" w:rsidRPr="00B40C72" w:rsidRDefault="00B420D4" w:rsidP="00DD5665">
            <w:pPr>
              <w:pStyle w:val="TAL"/>
              <w:keepNext w:val="0"/>
              <w:jc w:val="center"/>
              <w:rPr>
                <w:b/>
              </w:rPr>
            </w:pPr>
            <w:r w:rsidRPr="00B40C72">
              <w:rPr>
                <w:b/>
              </w:rPr>
              <w:t>Step</w:t>
            </w:r>
          </w:p>
        </w:tc>
        <w:tc>
          <w:tcPr>
            <w:tcW w:w="697" w:type="dxa"/>
            <w:tcBorders>
              <w:bottom w:val="single" w:sz="4" w:space="0" w:color="auto"/>
            </w:tcBorders>
          </w:tcPr>
          <w:p w14:paraId="244CB496" w14:textId="77777777" w:rsidR="00B420D4" w:rsidRPr="00B40C72" w:rsidRDefault="00B420D4" w:rsidP="00DD5665">
            <w:pPr>
              <w:pStyle w:val="TAL"/>
              <w:keepNext w:val="0"/>
              <w:jc w:val="center"/>
              <w:rPr>
                <w:b/>
              </w:rPr>
            </w:pPr>
            <w:r w:rsidRPr="00B40C72">
              <w:rPr>
                <w:b/>
              </w:rPr>
              <w:t>RP</w:t>
            </w:r>
          </w:p>
        </w:tc>
        <w:tc>
          <w:tcPr>
            <w:tcW w:w="1318" w:type="dxa"/>
            <w:tcBorders>
              <w:bottom w:val="single" w:sz="4" w:space="0" w:color="auto"/>
            </w:tcBorders>
            <w:shd w:val="clear" w:color="auto" w:fill="auto"/>
            <w:vAlign w:val="center"/>
          </w:tcPr>
          <w:p w14:paraId="2DB89232" w14:textId="77777777" w:rsidR="00B420D4" w:rsidRPr="00B40C72" w:rsidRDefault="00B420D4" w:rsidP="00DD5665">
            <w:pPr>
              <w:pStyle w:val="TAL"/>
              <w:keepNext w:val="0"/>
              <w:jc w:val="center"/>
              <w:rPr>
                <w:b/>
              </w:rPr>
            </w:pPr>
            <w:r w:rsidRPr="00B40C72">
              <w:rPr>
                <w:b/>
              </w:rPr>
              <w:t>Type</w:t>
            </w:r>
          </w:p>
        </w:tc>
        <w:tc>
          <w:tcPr>
            <w:tcW w:w="7105" w:type="dxa"/>
            <w:tcBorders>
              <w:bottom w:val="single" w:sz="4" w:space="0" w:color="auto"/>
            </w:tcBorders>
            <w:shd w:val="clear" w:color="auto" w:fill="auto"/>
            <w:vAlign w:val="center"/>
          </w:tcPr>
          <w:p w14:paraId="1CCD4861" w14:textId="77777777" w:rsidR="00B420D4" w:rsidRPr="00B40C72" w:rsidRDefault="00B420D4" w:rsidP="00DD5665">
            <w:pPr>
              <w:pStyle w:val="TAL"/>
              <w:keepNext w:val="0"/>
              <w:jc w:val="center"/>
              <w:rPr>
                <w:b/>
              </w:rPr>
            </w:pPr>
            <w:r w:rsidRPr="00B40C72">
              <w:rPr>
                <w:b/>
              </w:rPr>
              <w:t>Description</w:t>
            </w:r>
          </w:p>
        </w:tc>
      </w:tr>
      <w:tr w:rsidR="00B420D4" w:rsidRPr="00B40C72" w14:paraId="244EB585" w14:textId="77777777" w:rsidTr="00DD5665">
        <w:tc>
          <w:tcPr>
            <w:tcW w:w="696" w:type="dxa"/>
            <w:tcBorders>
              <w:left w:val="single" w:sz="4" w:space="0" w:color="auto"/>
            </w:tcBorders>
            <w:vAlign w:val="center"/>
          </w:tcPr>
          <w:p w14:paraId="661EC60D" w14:textId="77777777" w:rsidR="00B420D4" w:rsidRPr="00B40C72" w:rsidRDefault="00B420D4" w:rsidP="00DD5665">
            <w:pPr>
              <w:pStyle w:val="TAL"/>
              <w:keepNext w:val="0"/>
              <w:jc w:val="center"/>
            </w:pPr>
            <w:r w:rsidRPr="00B40C72">
              <w:t>1</w:t>
            </w:r>
          </w:p>
        </w:tc>
        <w:tc>
          <w:tcPr>
            <w:tcW w:w="697" w:type="dxa"/>
          </w:tcPr>
          <w:p w14:paraId="45A0C846" w14:textId="77777777" w:rsidR="00B420D4" w:rsidRPr="00B40C72" w:rsidRDefault="00B420D4" w:rsidP="00DD5665">
            <w:pPr>
              <w:pStyle w:val="TAL"/>
              <w:jc w:val="center"/>
            </w:pPr>
          </w:p>
        </w:tc>
        <w:tc>
          <w:tcPr>
            <w:tcW w:w="1318" w:type="dxa"/>
            <w:shd w:val="clear" w:color="auto" w:fill="E7E6E6"/>
          </w:tcPr>
          <w:p w14:paraId="44300051" w14:textId="77777777" w:rsidR="00B420D4" w:rsidRPr="00B40C72" w:rsidRDefault="00B420D4" w:rsidP="00DD5665">
            <w:pPr>
              <w:pStyle w:val="TAL"/>
              <w:jc w:val="center"/>
            </w:pPr>
            <w:r w:rsidRPr="00B40C72">
              <w:t>Stimulus</w:t>
            </w:r>
          </w:p>
        </w:tc>
        <w:tc>
          <w:tcPr>
            <w:tcW w:w="7105" w:type="dxa"/>
            <w:shd w:val="clear" w:color="auto" w:fill="E7E6E6"/>
          </w:tcPr>
          <w:p w14:paraId="008909EF" w14:textId="77777777" w:rsidR="00B420D4" w:rsidRPr="00B40C72" w:rsidRDefault="00B420D4" w:rsidP="00DD5665">
            <w:pPr>
              <w:pStyle w:val="TAL"/>
              <w:rPr>
                <w:lang w:eastAsia="zh-CN"/>
              </w:rPr>
            </w:pPr>
            <w:r w:rsidRPr="00B40C72">
              <w:rPr>
                <w:lang w:val="en-US"/>
              </w:rPr>
              <w:t xml:space="preserve">AE </w:t>
            </w:r>
            <w:r w:rsidRPr="00DC0063">
              <w:rPr>
                <w:rFonts w:eastAsia="MS Mincho"/>
              </w:rPr>
              <w:t xml:space="preserve">is requested to send a </w:t>
            </w:r>
            <w:r>
              <w:t>node</w:t>
            </w:r>
            <w:r w:rsidRPr="00B40C72">
              <w:t xml:space="preserve"> Create Request</w:t>
            </w:r>
          </w:p>
        </w:tc>
      </w:tr>
      <w:tr w:rsidR="00B420D4" w:rsidRPr="00B40C72" w14:paraId="46193EE3" w14:textId="77777777" w:rsidTr="00DD5665">
        <w:trPr>
          <w:trHeight w:val="983"/>
        </w:trPr>
        <w:tc>
          <w:tcPr>
            <w:tcW w:w="696" w:type="dxa"/>
            <w:tcBorders>
              <w:left w:val="single" w:sz="4" w:space="0" w:color="auto"/>
            </w:tcBorders>
            <w:vAlign w:val="center"/>
          </w:tcPr>
          <w:p w14:paraId="7A9682C9" w14:textId="77777777" w:rsidR="00B420D4" w:rsidRPr="00B40C72" w:rsidRDefault="00B420D4" w:rsidP="00DD5665">
            <w:pPr>
              <w:pStyle w:val="TAL"/>
              <w:keepNext w:val="0"/>
              <w:jc w:val="center"/>
            </w:pPr>
            <w:r w:rsidRPr="00B40C72">
              <w:lastRenderedPageBreak/>
              <w:t>2</w:t>
            </w:r>
          </w:p>
        </w:tc>
        <w:tc>
          <w:tcPr>
            <w:tcW w:w="697" w:type="dxa"/>
            <w:vAlign w:val="center"/>
          </w:tcPr>
          <w:p w14:paraId="7B244BB2" w14:textId="77777777" w:rsidR="00B420D4" w:rsidRPr="00B40C72" w:rsidRDefault="00B420D4" w:rsidP="00DD5665">
            <w:pPr>
              <w:pStyle w:val="TAL"/>
              <w:jc w:val="center"/>
            </w:pPr>
          </w:p>
          <w:p w14:paraId="3A78D8D6" w14:textId="77777777" w:rsidR="00B420D4" w:rsidRPr="00B40C72" w:rsidRDefault="00B420D4" w:rsidP="00DD5665">
            <w:pPr>
              <w:pStyle w:val="TAL"/>
              <w:jc w:val="center"/>
            </w:pPr>
            <w:r w:rsidRPr="00B40C72">
              <w:t>Mca</w:t>
            </w:r>
          </w:p>
        </w:tc>
        <w:tc>
          <w:tcPr>
            <w:tcW w:w="1318" w:type="dxa"/>
            <w:vAlign w:val="center"/>
          </w:tcPr>
          <w:p w14:paraId="4923563E" w14:textId="77777777" w:rsidR="00B420D4" w:rsidRPr="00B40C72" w:rsidRDefault="00B420D4" w:rsidP="00DD5665">
            <w:pPr>
              <w:pStyle w:val="TAL"/>
              <w:jc w:val="center"/>
              <w:rPr>
                <w:lang w:eastAsia="zh-CN"/>
              </w:rPr>
            </w:pPr>
            <w:r w:rsidRPr="00B40C72">
              <w:t xml:space="preserve">PRO Check Primitive </w:t>
            </w:r>
          </w:p>
        </w:tc>
        <w:tc>
          <w:tcPr>
            <w:tcW w:w="7105" w:type="dxa"/>
            <w:shd w:val="clear" w:color="auto" w:fill="FFFFFF"/>
          </w:tcPr>
          <w:p w14:paraId="6BB073D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6B581D5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p>
          <w:p w14:paraId="2E69D17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2C96AE9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2BB5565D" w14:textId="77777777" w:rsidR="00B420D4" w:rsidRDefault="00B420D4" w:rsidP="00647943">
            <w:pPr>
              <w:pStyle w:val="TAL"/>
              <w:numPr>
                <w:ilvl w:val="0"/>
                <w:numId w:val="18"/>
              </w:numPr>
              <w:ind w:hanging="542"/>
              <w:rPr>
                <w:szCs w:val="18"/>
                <w:lang w:eastAsia="zh-CN"/>
              </w:rPr>
            </w:pPr>
            <w:r w:rsidRPr="00E40398">
              <w:rPr>
                <w:szCs w:val="18"/>
                <w:lang w:eastAsia="zh-CN"/>
              </w:rPr>
              <w:t xml:space="preserve">ty = </w:t>
            </w:r>
            <w:r>
              <w:rPr>
                <w:rFonts w:hint="eastAsia"/>
                <w:szCs w:val="18"/>
                <w:lang w:eastAsia="zh-CN"/>
              </w:rPr>
              <w:t>14</w:t>
            </w:r>
            <w:r w:rsidRPr="00E40398">
              <w:rPr>
                <w:szCs w:val="18"/>
                <w:lang w:eastAsia="zh-CN"/>
              </w:rPr>
              <w:t xml:space="preserve"> (</w:t>
            </w:r>
            <w:r>
              <w:rPr>
                <w:rFonts w:hint="eastAsia"/>
                <w:szCs w:val="18"/>
                <w:lang w:eastAsia="zh-CN"/>
              </w:rPr>
              <w:t>node</w:t>
            </w:r>
            <w:r w:rsidRPr="00E40398">
              <w:rPr>
                <w:szCs w:val="18"/>
                <w:lang w:eastAsia="zh-CN"/>
              </w:rPr>
              <w:t>)</w:t>
            </w:r>
          </w:p>
          <w:p w14:paraId="66BEF065" w14:textId="77777777" w:rsidR="00B420D4" w:rsidRPr="00B40C72"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4B25C9">
              <w:rPr>
                <w:szCs w:val="18"/>
                <w:lang w:eastAsia="zh-CN"/>
              </w:rPr>
              <w:t xml:space="preserve">erialized </w:t>
            </w:r>
            <w:r w:rsidRPr="004B25C9">
              <w:rPr>
                <w:rFonts w:hint="eastAsia"/>
                <w:szCs w:val="18"/>
                <w:lang w:eastAsia="zh-CN"/>
              </w:rPr>
              <w:t>r</w:t>
            </w:r>
            <w:r w:rsidRPr="004B25C9">
              <w:rPr>
                <w:szCs w:val="18"/>
                <w:lang w:eastAsia="zh-CN"/>
              </w:rPr>
              <w:t xml:space="preserve">epresentation </w:t>
            </w:r>
            <w:r w:rsidRPr="00E40398">
              <w:rPr>
                <w:szCs w:val="18"/>
                <w:lang w:eastAsia="zh-CN"/>
              </w:rPr>
              <w:t>of &lt;</w:t>
            </w:r>
            <w:r>
              <w:rPr>
                <w:rFonts w:hint="eastAsia"/>
                <w:szCs w:val="18"/>
                <w:lang w:eastAsia="zh-CN"/>
              </w:rPr>
              <w:t>node</w:t>
            </w:r>
            <w:r w:rsidRPr="00E40398">
              <w:rPr>
                <w:szCs w:val="18"/>
                <w:lang w:eastAsia="zh-CN"/>
              </w:rPr>
              <w:t>&gt; resource</w:t>
            </w:r>
          </w:p>
        </w:tc>
      </w:tr>
      <w:tr w:rsidR="00B420D4" w:rsidRPr="00B40C72" w14:paraId="55AC16FD" w14:textId="77777777" w:rsidTr="00DD5665">
        <w:tc>
          <w:tcPr>
            <w:tcW w:w="696" w:type="dxa"/>
            <w:tcBorders>
              <w:left w:val="single" w:sz="4" w:space="0" w:color="auto"/>
            </w:tcBorders>
            <w:vAlign w:val="center"/>
          </w:tcPr>
          <w:p w14:paraId="518E6F64" w14:textId="77777777" w:rsidR="00B420D4" w:rsidRPr="00B40C72" w:rsidRDefault="00B420D4" w:rsidP="00DD5665">
            <w:pPr>
              <w:pStyle w:val="TAL"/>
              <w:keepNext w:val="0"/>
              <w:jc w:val="center"/>
            </w:pPr>
            <w:r w:rsidRPr="00B40C72">
              <w:t>3</w:t>
            </w:r>
          </w:p>
        </w:tc>
        <w:tc>
          <w:tcPr>
            <w:tcW w:w="697" w:type="dxa"/>
            <w:vAlign w:val="center"/>
          </w:tcPr>
          <w:p w14:paraId="605442DE" w14:textId="77777777" w:rsidR="00B420D4" w:rsidRPr="00B40C72" w:rsidRDefault="00B420D4" w:rsidP="00DD5665">
            <w:pPr>
              <w:pStyle w:val="TAL"/>
              <w:jc w:val="center"/>
            </w:pPr>
          </w:p>
        </w:tc>
        <w:tc>
          <w:tcPr>
            <w:tcW w:w="1318" w:type="dxa"/>
            <w:shd w:val="clear" w:color="auto" w:fill="E7E6E6"/>
            <w:vAlign w:val="center"/>
          </w:tcPr>
          <w:p w14:paraId="1B961BF0" w14:textId="77777777" w:rsidR="00B420D4" w:rsidRPr="00B40C72" w:rsidRDefault="00B420D4" w:rsidP="00DD5665">
            <w:pPr>
              <w:pStyle w:val="TAL"/>
              <w:jc w:val="center"/>
            </w:pPr>
            <w:r w:rsidRPr="00B40C72">
              <w:t>IOP Check</w:t>
            </w:r>
          </w:p>
        </w:tc>
        <w:tc>
          <w:tcPr>
            <w:tcW w:w="7105" w:type="dxa"/>
            <w:shd w:val="clear" w:color="auto" w:fill="E7E6E6"/>
          </w:tcPr>
          <w:p w14:paraId="68BA7F21" w14:textId="77777777" w:rsidR="00B420D4" w:rsidRPr="00B40C72" w:rsidRDefault="00B420D4" w:rsidP="00DD5665">
            <w:pPr>
              <w:pStyle w:val="TAL"/>
              <w:rPr>
                <w:szCs w:val="18"/>
                <w:lang w:eastAsia="zh-CN"/>
              </w:rPr>
            </w:pPr>
            <w:r w:rsidRPr="00B40C72">
              <w:t>Check if possible that the &lt;</w:t>
            </w:r>
            <w:r>
              <w:rPr>
                <w:szCs w:val="18"/>
                <w:lang w:val="en-US" w:eastAsia="zh-CN"/>
              </w:rPr>
              <w:t>node</w:t>
            </w:r>
            <w:r w:rsidRPr="00B40C72">
              <w:t>&gt; resource is created in Registrar CSE.</w:t>
            </w:r>
          </w:p>
        </w:tc>
      </w:tr>
      <w:tr w:rsidR="00B420D4" w:rsidRPr="00B40C72" w14:paraId="16E3FB64" w14:textId="77777777" w:rsidTr="00DD5665">
        <w:tc>
          <w:tcPr>
            <w:tcW w:w="696" w:type="dxa"/>
            <w:tcBorders>
              <w:left w:val="single" w:sz="4" w:space="0" w:color="auto"/>
            </w:tcBorders>
            <w:vAlign w:val="center"/>
          </w:tcPr>
          <w:p w14:paraId="45FAC75E" w14:textId="77777777" w:rsidR="00B420D4" w:rsidRPr="00B40C72" w:rsidRDefault="00B420D4" w:rsidP="00DD5665">
            <w:pPr>
              <w:pStyle w:val="TAL"/>
              <w:keepNext w:val="0"/>
              <w:jc w:val="center"/>
            </w:pPr>
            <w:r w:rsidRPr="00B40C72">
              <w:t>4</w:t>
            </w:r>
          </w:p>
        </w:tc>
        <w:tc>
          <w:tcPr>
            <w:tcW w:w="697" w:type="dxa"/>
            <w:vAlign w:val="center"/>
          </w:tcPr>
          <w:p w14:paraId="40BF4AB9" w14:textId="77777777" w:rsidR="00B420D4" w:rsidRPr="00B40C72" w:rsidRDefault="00B420D4" w:rsidP="00DD5665">
            <w:pPr>
              <w:pStyle w:val="TAL"/>
              <w:jc w:val="center"/>
            </w:pPr>
          </w:p>
          <w:p w14:paraId="05A2726D" w14:textId="77777777" w:rsidR="00B420D4" w:rsidRPr="00B40C72" w:rsidRDefault="00B420D4" w:rsidP="00DD5665">
            <w:pPr>
              <w:pStyle w:val="TAL"/>
              <w:jc w:val="center"/>
            </w:pPr>
            <w:r w:rsidRPr="00B40C72">
              <w:t>Mca</w:t>
            </w:r>
          </w:p>
        </w:tc>
        <w:tc>
          <w:tcPr>
            <w:tcW w:w="1318" w:type="dxa"/>
            <w:vAlign w:val="center"/>
          </w:tcPr>
          <w:p w14:paraId="440C838F" w14:textId="77777777" w:rsidR="00B420D4" w:rsidRPr="00B40C72" w:rsidRDefault="00B420D4" w:rsidP="00DD5665">
            <w:pPr>
              <w:pStyle w:val="TAL"/>
              <w:jc w:val="center"/>
              <w:rPr>
                <w:lang w:eastAsia="zh-CN"/>
              </w:rPr>
            </w:pPr>
            <w:r w:rsidRPr="00B40C72">
              <w:t>PRO Check Primitive</w:t>
            </w:r>
          </w:p>
        </w:tc>
        <w:tc>
          <w:tcPr>
            <w:tcW w:w="7105" w:type="dxa"/>
            <w:shd w:val="clear" w:color="auto" w:fill="FFFFFF"/>
          </w:tcPr>
          <w:p w14:paraId="2F1FD520"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733FEDBC"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76903F94"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rFonts w:hint="eastAsia"/>
                <w:szCs w:val="18"/>
                <w:lang w:eastAsia="zh-CN"/>
              </w:rPr>
              <w:t>node</w:t>
            </w:r>
            <w:r w:rsidRPr="00E40398">
              <w:rPr>
                <w:szCs w:val="18"/>
                <w:lang w:eastAsia="zh-CN"/>
              </w:rPr>
              <w:t>&gt; resource</w:t>
            </w:r>
          </w:p>
        </w:tc>
      </w:tr>
      <w:tr w:rsidR="00B420D4" w:rsidRPr="00B40C72" w14:paraId="1F1B5CEA" w14:textId="77777777" w:rsidTr="00DD5665">
        <w:tc>
          <w:tcPr>
            <w:tcW w:w="696" w:type="dxa"/>
            <w:tcBorders>
              <w:left w:val="single" w:sz="4" w:space="0" w:color="auto"/>
            </w:tcBorders>
            <w:vAlign w:val="center"/>
          </w:tcPr>
          <w:p w14:paraId="432FF116" w14:textId="77777777" w:rsidR="00B420D4" w:rsidRPr="00B40C72" w:rsidRDefault="00B420D4" w:rsidP="00DD5665">
            <w:pPr>
              <w:pStyle w:val="TAL"/>
              <w:keepNext w:val="0"/>
              <w:jc w:val="center"/>
            </w:pPr>
            <w:r w:rsidRPr="00B40C72">
              <w:t>5</w:t>
            </w:r>
          </w:p>
        </w:tc>
        <w:tc>
          <w:tcPr>
            <w:tcW w:w="697" w:type="dxa"/>
          </w:tcPr>
          <w:p w14:paraId="2140B6F4" w14:textId="77777777" w:rsidR="00B420D4" w:rsidRPr="00B40C72" w:rsidRDefault="00B420D4" w:rsidP="00DD5665">
            <w:pPr>
              <w:pStyle w:val="TAL"/>
              <w:jc w:val="center"/>
            </w:pPr>
          </w:p>
        </w:tc>
        <w:tc>
          <w:tcPr>
            <w:tcW w:w="1318" w:type="dxa"/>
            <w:shd w:val="clear" w:color="auto" w:fill="E7E6E6"/>
            <w:vAlign w:val="center"/>
          </w:tcPr>
          <w:p w14:paraId="4AB77FF0" w14:textId="77777777" w:rsidR="00B420D4" w:rsidRPr="00B40C72" w:rsidRDefault="00B420D4" w:rsidP="00DD5665">
            <w:pPr>
              <w:pStyle w:val="TAL"/>
              <w:jc w:val="center"/>
              <w:rPr>
                <w:lang w:eastAsia="zh-CN"/>
              </w:rPr>
            </w:pPr>
            <w:r w:rsidRPr="00B40C72">
              <w:t>IOP Check</w:t>
            </w:r>
          </w:p>
        </w:tc>
        <w:tc>
          <w:tcPr>
            <w:tcW w:w="7105" w:type="dxa"/>
            <w:shd w:val="clear" w:color="auto" w:fill="E7E6E6"/>
          </w:tcPr>
          <w:p w14:paraId="7CB3F718" w14:textId="77777777" w:rsidR="00B420D4" w:rsidRPr="00B40C72" w:rsidRDefault="00B420D4" w:rsidP="00DD5665">
            <w:pPr>
              <w:pStyle w:val="TAL"/>
            </w:pPr>
            <w:r w:rsidRPr="00B40C72">
              <w:t>AE</w:t>
            </w:r>
            <w:r>
              <w:t xml:space="preserve"> </w:t>
            </w:r>
            <w:r>
              <w:rPr>
                <w:rFonts w:eastAsia="MS Mincho"/>
              </w:rPr>
              <w:t>indicates successful operation</w:t>
            </w:r>
          </w:p>
        </w:tc>
      </w:tr>
      <w:tr w:rsidR="00B420D4" w:rsidRPr="00B40C72" w14:paraId="00D64196" w14:textId="77777777" w:rsidTr="00DD5665">
        <w:tc>
          <w:tcPr>
            <w:tcW w:w="1393" w:type="dxa"/>
            <w:gridSpan w:val="2"/>
            <w:tcBorders>
              <w:left w:val="single" w:sz="4" w:space="0" w:color="auto"/>
            </w:tcBorders>
            <w:vAlign w:val="center"/>
          </w:tcPr>
          <w:p w14:paraId="77C846F5" w14:textId="77777777" w:rsidR="00B420D4" w:rsidRPr="00B40C72" w:rsidRDefault="00B420D4" w:rsidP="00DD5665">
            <w:pPr>
              <w:pStyle w:val="TAL"/>
              <w:jc w:val="center"/>
            </w:pPr>
            <w:r w:rsidRPr="00B40C72">
              <w:t>IOP Verdict</w:t>
            </w:r>
          </w:p>
        </w:tc>
        <w:tc>
          <w:tcPr>
            <w:tcW w:w="8423" w:type="dxa"/>
            <w:gridSpan w:val="2"/>
            <w:shd w:val="clear" w:color="auto" w:fill="E7E6E6"/>
            <w:vAlign w:val="center"/>
          </w:tcPr>
          <w:p w14:paraId="59572FEB" w14:textId="77777777" w:rsidR="00B420D4" w:rsidRPr="00B40C72" w:rsidRDefault="00B420D4" w:rsidP="00DD5665">
            <w:pPr>
              <w:pStyle w:val="TAL"/>
            </w:pPr>
          </w:p>
        </w:tc>
      </w:tr>
      <w:tr w:rsidR="00B420D4" w:rsidRPr="00B40C72" w14:paraId="1402FB9B" w14:textId="77777777" w:rsidTr="00DD5665">
        <w:tc>
          <w:tcPr>
            <w:tcW w:w="1393" w:type="dxa"/>
            <w:gridSpan w:val="2"/>
            <w:tcBorders>
              <w:left w:val="single" w:sz="4" w:space="0" w:color="auto"/>
            </w:tcBorders>
            <w:vAlign w:val="center"/>
          </w:tcPr>
          <w:p w14:paraId="369ECA98" w14:textId="77777777" w:rsidR="00B420D4" w:rsidRPr="00B40C72" w:rsidRDefault="00B420D4" w:rsidP="00DD5665">
            <w:pPr>
              <w:pStyle w:val="TAL"/>
              <w:jc w:val="center"/>
            </w:pPr>
            <w:r w:rsidRPr="00B40C72">
              <w:t>PRO Verdict</w:t>
            </w:r>
          </w:p>
        </w:tc>
        <w:tc>
          <w:tcPr>
            <w:tcW w:w="8423" w:type="dxa"/>
            <w:gridSpan w:val="2"/>
            <w:shd w:val="clear" w:color="auto" w:fill="E7E6E6"/>
            <w:vAlign w:val="center"/>
          </w:tcPr>
          <w:p w14:paraId="04CEFE6B" w14:textId="77777777" w:rsidR="00B420D4" w:rsidRPr="00B40C72" w:rsidRDefault="00B420D4" w:rsidP="00DD5665">
            <w:pPr>
              <w:pStyle w:val="TAL"/>
            </w:pPr>
          </w:p>
        </w:tc>
      </w:tr>
    </w:tbl>
    <w:p w14:paraId="517B2DA4" w14:textId="77777777" w:rsidR="00B420D4" w:rsidRPr="00364347" w:rsidRDefault="00B420D4" w:rsidP="00B420D4">
      <w:pPr>
        <w:ind w:left="540"/>
      </w:pPr>
    </w:p>
    <w:p w14:paraId="7D92DF97" w14:textId="6AE876CA" w:rsidR="00B420D4" w:rsidRDefault="00FD1863" w:rsidP="00B420D4">
      <w:pPr>
        <w:pStyle w:val="Heading4"/>
      </w:pPr>
      <w:bookmarkStart w:id="797" w:name="_Toc446424187"/>
      <w:bookmarkStart w:id="798" w:name="_Toc476040803"/>
      <w:bookmarkStart w:id="799" w:name="_Toc476042907"/>
      <w:r>
        <w:t>9.</w:t>
      </w:r>
      <w:r w:rsidR="00B420D4">
        <w:t>1.10.2</w:t>
      </w:r>
      <w:r w:rsidR="00B420D4">
        <w:tab/>
        <w:t>Node Retrieve</w:t>
      </w:r>
      <w:bookmarkEnd w:id="797"/>
      <w:bookmarkEnd w:id="798"/>
      <w:bookmarkEnd w:id="79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B40C72" w14:paraId="27CF514D" w14:textId="77777777" w:rsidTr="00DD5665">
        <w:trPr>
          <w:cantSplit/>
          <w:tblHeader/>
          <w:jc w:val="center"/>
        </w:trPr>
        <w:tc>
          <w:tcPr>
            <w:tcW w:w="9816" w:type="dxa"/>
            <w:gridSpan w:val="4"/>
          </w:tcPr>
          <w:p w14:paraId="06989D18"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7C7EAB08" w14:textId="77777777" w:rsidTr="00DD5665">
        <w:trPr>
          <w:jc w:val="center"/>
        </w:trPr>
        <w:tc>
          <w:tcPr>
            <w:tcW w:w="2511" w:type="dxa"/>
            <w:gridSpan w:val="3"/>
          </w:tcPr>
          <w:p w14:paraId="576EB78F" w14:textId="77777777" w:rsidR="00B420D4" w:rsidRPr="00B40C72" w:rsidRDefault="00B420D4" w:rsidP="00DD5665">
            <w:pPr>
              <w:pStyle w:val="TAL"/>
              <w:keepLines w:val="0"/>
            </w:pPr>
            <w:r w:rsidRPr="00B40C72">
              <w:rPr>
                <w:b/>
              </w:rPr>
              <w:t>Identifier:</w:t>
            </w:r>
          </w:p>
        </w:tc>
        <w:tc>
          <w:tcPr>
            <w:tcW w:w="7305" w:type="dxa"/>
          </w:tcPr>
          <w:p w14:paraId="4D84D8D1" w14:textId="77777777" w:rsidR="00B420D4" w:rsidRPr="00B40C72" w:rsidRDefault="00B420D4" w:rsidP="00DD5665">
            <w:pPr>
              <w:pStyle w:val="TAL"/>
              <w:keepLines w:val="0"/>
            </w:pPr>
            <w:r>
              <w:t>TD_M2M_NH_36</w:t>
            </w:r>
          </w:p>
        </w:tc>
      </w:tr>
      <w:tr w:rsidR="00B420D4" w:rsidRPr="00B40C72" w14:paraId="1F10D1F8" w14:textId="77777777" w:rsidTr="00DD5665">
        <w:trPr>
          <w:jc w:val="center"/>
        </w:trPr>
        <w:tc>
          <w:tcPr>
            <w:tcW w:w="2511" w:type="dxa"/>
            <w:gridSpan w:val="3"/>
          </w:tcPr>
          <w:p w14:paraId="22743B55" w14:textId="77777777" w:rsidR="00B420D4" w:rsidRPr="00B40C72" w:rsidRDefault="00B420D4" w:rsidP="00DD5665">
            <w:pPr>
              <w:pStyle w:val="TAL"/>
              <w:keepLines w:val="0"/>
              <w:rPr>
                <w:lang w:val="en-US"/>
              </w:rPr>
            </w:pPr>
            <w:r w:rsidRPr="00B40C72">
              <w:rPr>
                <w:b/>
              </w:rPr>
              <w:t>Objective:</w:t>
            </w:r>
          </w:p>
        </w:tc>
        <w:tc>
          <w:tcPr>
            <w:tcW w:w="7305" w:type="dxa"/>
          </w:tcPr>
          <w:p w14:paraId="6014F53B" w14:textId="77777777" w:rsidR="00B420D4" w:rsidRPr="00B40C72" w:rsidRDefault="00B420D4" w:rsidP="00DD5665">
            <w:pPr>
              <w:pStyle w:val="TAL"/>
              <w:keepLines w:val="0"/>
            </w:pPr>
            <w:r w:rsidRPr="00B40C72">
              <w:rPr>
                <w:lang w:val="en-US"/>
              </w:rPr>
              <w:t xml:space="preserve">AE </w:t>
            </w:r>
            <w:r w:rsidRPr="00B40C72">
              <w:t xml:space="preserve">retrieves </w:t>
            </w:r>
            <w:r>
              <w:t>node</w:t>
            </w:r>
            <w:r w:rsidRPr="00B40C72">
              <w:t xml:space="preserve"> resource </w:t>
            </w:r>
          </w:p>
        </w:tc>
      </w:tr>
      <w:tr w:rsidR="00B420D4" w:rsidRPr="00B40C72" w14:paraId="2791ECBD" w14:textId="77777777" w:rsidTr="00DD5665">
        <w:trPr>
          <w:jc w:val="center"/>
        </w:trPr>
        <w:tc>
          <w:tcPr>
            <w:tcW w:w="2511" w:type="dxa"/>
            <w:gridSpan w:val="3"/>
          </w:tcPr>
          <w:p w14:paraId="6353E265" w14:textId="77777777" w:rsidR="00B420D4" w:rsidRPr="00B40C72" w:rsidRDefault="00B420D4" w:rsidP="00DD5665">
            <w:pPr>
              <w:pStyle w:val="TAL"/>
              <w:keepLines w:val="0"/>
            </w:pPr>
            <w:r w:rsidRPr="00B40C72">
              <w:rPr>
                <w:b/>
              </w:rPr>
              <w:t>Configuration:</w:t>
            </w:r>
          </w:p>
        </w:tc>
        <w:tc>
          <w:tcPr>
            <w:tcW w:w="7305" w:type="dxa"/>
          </w:tcPr>
          <w:p w14:paraId="24212B96" w14:textId="77777777" w:rsidR="00B420D4" w:rsidRPr="00B40C72" w:rsidRDefault="00B420D4" w:rsidP="00DD5665">
            <w:pPr>
              <w:pStyle w:val="TAL"/>
              <w:keepLines w:val="0"/>
              <w:rPr>
                <w:b/>
              </w:rPr>
            </w:pPr>
            <w:r w:rsidRPr="00B40C72">
              <w:t>M2M_CFG_01</w:t>
            </w:r>
          </w:p>
        </w:tc>
      </w:tr>
      <w:tr w:rsidR="00B420D4" w:rsidRPr="007F12E3" w14:paraId="6D39219E" w14:textId="77777777" w:rsidTr="00DD5665">
        <w:trPr>
          <w:jc w:val="center"/>
        </w:trPr>
        <w:tc>
          <w:tcPr>
            <w:tcW w:w="2511" w:type="dxa"/>
            <w:gridSpan w:val="3"/>
          </w:tcPr>
          <w:p w14:paraId="2433E0EF" w14:textId="77777777" w:rsidR="00B420D4" w:rsidRPr="00B40C72" w:rsidRDefault="00B420D4" w:rsidP="00DD5665">
            <w:pPr>
              <w:pStyle w:val="TAL"/>
              <w:keepLines w:val="0"/>
            </w:pPr>
            <w:r w:rsidRPr="00B40C72">
              <w:rPr>
                <w:b/>
              </w:rPr>
              <w:t>References:</w:t>
            </w:r>
          </w:p>
        </w:tc>
        <w:tc>
          <w:tcPr>
            <w:tcW w:w="7305" w:type="dxa"/>
          </w:tcPr>
          <w:p w14:paraId="7548F53B" w14:textId="17BC8EC6"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w:t>
            </w:r>
            <w:r w:rsidR="00B420D4" w:rsidRPr="007F12E3">
              <w:rPr>
                <w:rFonts w:hint="eastAsia"/>
                <w:lang w:val="fr-FR" w:eastAsia="zh-CN"/>
              </w:rPr>
              <w:t>14</w:t>
            </w:r>
            <w:r w:rsidR="00B420D4" w:rsidRPr="007F12E3">
              <w:rPr>
                <w:lang w:val="fr-FR"/>
              </w:rPr>
              <w:t>.</w:t>
            </w:r>
            <w:r w:rsidR="00B420D4" w:rsidRPr="007F12E3">
              <w:rPr>
                <w:rFonts w:hint="eastAsia"/>
                <w:lang w:val="fr-FR" w:eastAsia="zh-CN"/>
              </w:rPr>
              <w:t>2</w:t>
            </w:r>
          </w:p>
          <w:p w14:paraId="0AF4D26C" w14:textId="37BDFB1A" w:rsidR="00B420D4" w:rsidRPr="007F12E3" w:rsidRDefault="000C0F9A" w:rsidP="00DD5665">
            <w:pPr>
              <w:pStyle w:val="TAL"/>
              <w:keepLines w:val="0"/>
              <w:rPr>
                <w:lang w:val="fr-FR" w:eastAsia="zh-CN"/>
              </w:rPr>
            </w:pPr>
            <w:r w:rsidRPr="007F12E3">
              <w:rPr>
                <w:lang w:val="fr-FR" w:eastAsia="zh-CN"/>
              </w:rPr>
              <w:t>[</w:t>
            </w:r>
            <w:r w:rsidR="00647D1D" w:rsidRPr="007F12E3">
              <w:rPr>
                <w:lang w:val="fr-FR"/>
              </w:rPr>
              <w:t xml:space="preserve">ITU-T </w:t>
            </w:r>
            <w:r w:rsidRPr="007F12E3">
              <w:rPr>
                <w:lang w:val="fr-FR" w:eastAsia="zh-CN"/>
              </w:rPr>
              <w:t>Y.ONEM2M.SLCP],</w:t>
            </w:r>
            <w:r w:rsidR="00B420D4" w:rsidRPr="007F12E3">
              <w:rPr>
                <w:lang w:val="fr-FR" w:eastAsia="zh-CN"/>
              </w:rPr>
              <w:t>clause 7.3.18.2.2</w:t>
            </w:r>
          </w:p>
        </w:tc>
      </w:tr>
      <w:tr w:rsidR="00B420D4" w:rsidRPr="007F12E3" w14:paraId="76CFCE1A" w14:textId="77777777" w:rsidTr="00DD5665">
        <w:trPr>
          <w:jc w:val="center"/>
        </w:trPr>
        <w:tc>
          <w:tcPr>
            <w:tcW w:w="9816" w:type="dxa"/>
            <w:gridSpan w:val="4"/>
            <w:shd w:val="clear" w:color="auto" w:fill="F2F2F2"/>
          </w:tcPr>
          <w:p w14:paraId="43CBA6EE" w14:textId="77777777" w:rsidR="00B420D4" w:rsidRPr="007F12E3" w:rsidRDefault="00B420D4" w:rsidP="00DD5665">
            <w:pPr>
              <w:pStyle w:val="TAL"/>
              <w:keepLines w:val="0"/>
              <w:rPr>
                <w:b/>
                <w:lang w:val="fr-FR"/>
              </w:rPr>
            </w:pPr>
          </w:p>
        </w:tc>
      </w:tr>
      <w:tr w:rsidR="00B420D4" w:rsidRPr="00B40C72" w14:paraId="3D53B37E" w14:textId="77777777" w:rsidTr="00DD5665">
        <w:trPr>
          <w:jc w:val="center"/>
        </w:trPr>
        <w:tc>
          <w:tcPr>
            <w:tcW w:w="2511" w:type="dxa"/>
            <w:gridSpan w:val="3"/>
            <w:tcBorders>
              <w:bottom w:val="single" w:sz="4" w:space="0" w:color="auto"/>
            </w:tcBorders>
          </w:tcPr>
          <w:p w14:paraId="1D22ACE4" w14:textId="77777777" w:rsidR="00B420D4" w:rsidRPr="00B40C72" w:rsidRDefault="00B420D4" w:rsidP="00DD5665">
            <w:pPr>
              <w:pStyle w:val="TAL"/>
              <w:keepLines w:val="0"/>
            </w:pPr>
            <w:r w:rsidRPr="00B40C72">
              <w:rPr>
                <w:b/>
              </w:rPr>
              <w:t>Pre-test conditions:</w:t>
            </w:r>
          </w:p>
        </w:tc>
        <w:tc>
          <w:tcPr>
            <w:tcW w:w="7305" w:type="dxa"/>
            <w:tcBorders>
              <w:bottom w:val="single" w:sz="4" w:space="0" w:color="auto"/>
            </w:tcBorders>
          </w:tcPr>
          <w:p w14:paraId="564F5A9A" w14:textId="77777777" w:rsidR="00B420D4" w:rsidRPr="00B40C72" w:rsidRDefault="00B420D4" w:rsidP="00647943">
            <w:pPr>
              <w:pStyle w:val="TAL"/>
              <w:keepLines w:val="0"/>
              <w:numPr>
                <w:ilvl w:val="0"/>
                <w:numId w:val="15"/>
              </w:numPr>
            </w:pPr>
            <w:r w:rsidRPr="00B40C72">
              <w:t>AE has created a &lt;</w:t>
            </w:r>
            <w:r>
              <w:t>node</w:t>
            </w:r>
            <w:r w:rsidRPr="00B40C72">
              <w:t>&gt;</w:t>
            </w:r>
            <w:r>
              <w:rPr>
                <w:rFonts w:hint="eastAsia"/>
                <w:lang w:eastAsia="zh-CN"/>
              </w:rPr>
              <w:t xml:space="preserve"> resource</w:t>
            </w:r>
            <w:r w:rsidRPr="00B40C72">
              <w:t xml:space="preserve"> on Registrar CSE</w:t>
            </w:r>
          </w:p>
        </w:tc>
      </w:tr>
      <w:tr w:rsidR="00B420D4" w:rsidRPr="00B40C72" w14:paraId="27C22FF0" w14:textId="77777777" w:rsidTr="00DD5665">
        <w:trPr>
          <w:jc w:val="center"/>
        </w:trPr>
        <w:tc>
          <w:tcPr>
            <w:tcW w:w="9816" w:type="dxa"/>
            <w:gridSpan w:val="4"/>
            <w:shd w:val="clear" w:color="auto" w:fill="F2F2F2"/>
          </w:tcPr>
          <w:p w14:paraId="4F19B1AE" w14:textId="77777777" w:rsidR="00B420D4" w:rsidRPr="00B40C72" w:rsidRDefault="00B420D4" w:rsidP="00DD5665">
            <w:pPr>
              <w:pStyle w:val="TAL"/>
              <w:keepLines w:val="0"/>
              <w:jc w:val="center"/>
              <w:rPr>
                <w:b/>
              </w:rPr>
            </w:pPr>
            <w:r w:rsidRPr="00B40C72">
              <w:rPr>
                <w:b/>
              </w:rPr>
              <w:t>Test Sequence</w:t>
            </w:r>
          </w:p>
        </w:tc>
      </w:tr>
      <w:tr w:rsidR="00B420D4" w:rsidRPr="00B40C72" w14:paraId="62B5F6AB" w14:textId="77777777" w:rsidTr="00DD5665">
        <w:trPr>
          <w:jc w:val="center"/>
        </w:trPr>
        <w:tc>
          <w:tcPr>
            <w:tcW w:w="527" w:type="dxa"/>
            <w:tcBorders>
              <w:bottom w:val="single" w:sz="4" w:space="0" w:color="auto"/>
            </w:tcBorders>
            <w:vAlign w:val="center"/>
          </w:tcPr>
          <w:p w14:paraId="5FB5C7DA" w14:textId="77777777" w:rsidR="00B420D4" w:rsidRPr="00B40C72" w:rsidRDefault="00B420D4" w:rsidP="00DD5665">
            <w:pPr>
              <w:pStyle w:val="TAL"/>
              <w:keepNext w:val="0"/>
              <w:jc w:val="center"/>
              <w:rPr>
                <w:b/>
              </w:rPr>
            </w:pPr>
            <w:r w:rsidRPr="00B40C72">
              <w:rPr>
                <w:b/>
              </w:rPr>
              <w:t>Step</w:t>
            </w:r>
          </w:p>
        </w:tc>
        <w:tc>
          <w:tcPr>
            <w:tcW w:w="647" w:type="dxa"/>
            <w:tcBorders>
              <w:bottom w:val="single" w:sz="4" w:space="0" w:color="auto"/>
            </w:tcBorders>
          </w:tcPr>
          <w:p w14:paraId="5BC0E2D7" w14:textId="77777777" w:rsidR="00B420D4" w:rsidRPr="00B40C72" w:rsidRDefault="00B420D4" w:rsidP="00DD5665">
            <w:pPr>
              <w:pStyle w:val="TAL"/>
              <w:keepNext w:val="0"/>
              <w:jc w:val="center"/>
              <w:rPr>
                <w:b/>
              </w:rPr>
            </w:pPr>
            <w:r w:rsidRPr="00B40C72">
              <w:rPr>
                <w:b/>
              </w:rPr>
              <w:t>RP</w:t>
            </w:r>
          </w:p>
        </w:tc>
        <w:tc>
          <w:tcPr>
            <w:tcW w:w="1337" w:type="dxa"/>
            <w:tcBorders>
              <w:bottom w:val="single" w:sz="4" w:space="0" w:color="auto"/>
            </w:tcBorders>
            <w:vAlign w:val="center"/>
          </w:tcPr>
          <w:p w14:paraId="11CB3A7C" w14:textId="77777777" w:rsidR="00B420D4" w:rsidRPr="00B40C72" w:rsidRDefault="00B420D4" w:rsidP="00DD5665">
            <w:pPr>
              <w:pStyle w:val="TAL"/>
              <w:keepNext w:val="0"/>
              <w:jc w:val="center"/>
              <w:rPr>
                <w:b/>
              </w:rPr>
            </w:pPr>
            <w:r w:rsidRPr="00B40C72">
              <w:rPr>
                <w:b/>
              </w:rPr>
              <w:t>Type</w:t>
            </w:r>
          </w:p>
        </w:tc>
        <w:tc>
          <w:tcPr>
            <w:tcW w:w="7305" w:type="dxa"/>
            <w:tcBorders>
              <w:bottom w:val="single" w:sz="4" w:space="0" w:color="auto"/>
            </w:tcBorders>
            <w:shd w:val="clear" w:color="auto" w:fill="FFFFFF"/>
            <w:vAlign w:val="center"/>
          </w:tcPr>
          <w:p w14:paraId="3C8F5B7F" w14:textId="77777777" w:rsidR="00B420D4" w:rsidRPr="00B40C72" w:rsidRDefault="00B420D4" w:rsidP="00DD5665">
            <w:pPr>
              <w:pStyle w:val="TAL"/>
              <w:keepNext w:val="0"/>
              <w:jc w:val="center"/>
              <w:rPr>
                <w:b/>
              </w:rPr>
            </w:pPr>
            <w:r w:rsidRPr="00B40C72">
              <w:rPr>
                <w:b/>
              </w:rPr>
              <w:t>Description</w:t>
            </w:r>
          </w:p>
        </w:tc>
      </w:tr>
      <w:tr w:rsidR="00B420D4" w:rsidRPr="00B40C72" w14:paraId="0D51EB3C" w14:textId="77777777" w:rsidTr="00DD5665">
        <w:trPr>
          <w:jc w:val="center"/>
        </w:trPr>
        <w:tc>
          <w:tcPr>
            <w:tcW w:w="527" w:type="dxa"/>
            <w:tcBorders>
              <w:left w:val="single" w:sz="4" w:space="0" w:color="auto"/>
            </w:tcBorders>
            <w:vAlign w:val="center"/>
          </w:tcPr>
          <w:p w14:paraId="79C4EEA9" w14:textId="77777777" w:rsidR="00B420D4" w:rsidRPr="00B40C72" w:rsidRDefault="00B420D4" w:rsidP="00DD5665">
            <w:pPr>
              <w:pStyle w:val="TAL"/>
              <w:keepNext w:val="0"/>
              <w:jc w:val="center"/>
            </w:pPr>
            <w:r w:rsidRPr="00B40C72">
              <w:t>1</w:t>
            </w:r>
          </w:p>
        </w:tc>
        <w:tc>
          <w:tcPr>
            <w:tcW w:w="647" w:type="dxa"/>
          </w:tcPr>
          <w:p w14:paraId="1304C2DB" w14:textId="77777777" w:rsidR="00B420D4" w:rsidRPr="00B40C72" w:rsidRDefault="00B420D4" w:rsidP="00DD5665">
            <w:pPr>
              <w:pStyle w:val="TAL"/>
              <w:jc w:val="center"/>
            </w:pPr>
          </w:p>
        </w:tc>
        <w:tc>
          <w:tcPr>
            <w:tcW w:w="1337" w:type="dxa"/>
            <w:shd w:val="clear" w:color="auto" w:fill="E7E6E6"/>
          </w:tcPr>
          <w:p w14:paraId="38B40FF8" w14:textId="77777777" w:rsidR="00B420D4" w:rsidRPr="00B40C72" w:rsidRDefault="00B420D4" w:rsidP="00DD5665">
            <w:pPr>
              <w:pStyle w:val="TAL"/>
              <w:jc w:val="center"/>
            </w:pPr>
            <w:r w:rsidRPr="00B40C72">
              <w:t>Stimulus</w:t>
            </w:r>
          </w:p>
        </w:tc>
        <w:tc>
          <w:tcPr>
            <w:tcW w:w="7305" w:type="dxa"/>
            <w:shd w:val="clear" w:color="auto" w:fill="E7E6E6"/>
          </w:tcPr>
          <w:p w14:paraId="6ED570B6" w14:textId="77777777" w:rsidR="00B420D4" w:rsidRPr="00B40C72" w:rsidRDefault="00B420D4" w:rsidP="00DD5665">
            <w:pPr>
              <w:pStyle w:val="TAL"/>
              <w:rPr>
                <w:lang w:eastAsia="zh-CN"/>
              </w:rPr>
            </w:pPr>
            <w:r w:rsidRPr="00B40C72">
              <w:t xml:space="preserve">AE </w:t>
            </w:r>
            <w:r w:rsidRPr="00DC0063">
              <w:rPr>
                <w:rFonts w:eastAsia="MS Mincho"/>
              </w:rPr>
              <w:t xml:space="preserve">is requested to send a </w:t>
            </w:r>
            <w:r>
              <w:t>node</w:t>
            </w:r>
            <w:r w:rsidRPr="00B40C72">
              <w:t xml:space="preserve"> Retrieve Request</w:t>
            </w:r>
          </w:p>
        </w:tc>
      </w:tr>
      <w:tr w:rsidR="00B420D4" w:rsidRPr="00B40C72" w14:paraId="1420FCCE" w14:textId="77777777" w:rsidTr="00DD5665">
        <w:trPr>
          <w:trHeight w:val="983"/>
          <w:jc w:val="center"/>
        </w:trPr>
        <w:tc>
          <w:tcPr>
            <w:tcW w:w="527" w:type="dxa"/>
            <w:tcBorders>
              <w:left w:val="single" w:sz="4" w:space="0" w:color="auto"/>
            </w:tcBorders>
            <w:shd w:val="clear" w:color="auto" w:fill="FFFFFF"/>
            <w:vAlign w:val="center"/>
          </w:tcPr>
          <w:p w14:paraId="1ABA0CAE" w14:textId="77777777" w:rsidR="00B420D4" w:rsidRPr="00B40C72" w:rsidRDefault="00B420D4" w:rsidP="00DD5665">
            <w:pPr>
              <w:pStyle w:val="TAL"/>
              <w:keepNext w:val="0"/>
              <w:jc w:val="center"/>
            </w:pPr>
            <w:r w:rsidRPr="00B40C72">
              <w:t>2</w:t>
            </w:r>
          </w:p>
        </w:tc>
        <w:tc>
          <w:tcPr>
            <w:tcW w:w="647" w:type="dxa"/>
            <w:shd w:val="clear" w:color="auto" w:fill="FFFFFF"/>
            <w:vAlign w:val="center"/>
          </w:tcPr>
          <w:p w14:paraId="6E85254F" w14:textId="77777777" w:rsidR="00B420D4" w:rsidRPr="00B40C72" w:rsidRDefault="00B420D4" w:rsidP="00DD5665">
            <w:pPr>
              <w:pStyle w:val="TAL"/>
              <w:jc w:val="center"/>
            </w:pPr>
          </w:p>
          <w:p w14:paraId="04F52716" w14:textId="77777777" w:rsidR="00B420D4" w:rsidRPr="00B40C72" w:rsidRDefault="00B420D4" w:rsidP="00DD5665">
            <w:pPr>
              <w:pStyle w:val="TAL"/>
              <w:jc w:val="center"/>
            </w:pPr>
            <w:r w:rsidRPr="00B40C72">
              <w:t>Mca</w:t>
            </w:r>
          </w:p>
        </w:tc>
        <w:tc>
          <w:tcPr>
            <w:tcW w:w="1337" w:type="dxa"/>
            <w:shd w:val="clear" w:color="auto" w:fill="FFFFFF"/>
            <w:vAlign w:val="center"/>
          </w:tcPr>
          <w:p w14:paraId="4BE9334F" w14:textId="77777777" w:rsidR="00B420D4" w:rsidRPr="00B40C72" w:rsidRDefault="00B420D4" w:rsidP="00DD5665">
            <w:pPr>
              <w:pStyle w:val="TAL"/>
              <w:jc w:val="center"/>
              <w:rPr>
                <w:lang w:eastAsia="zh-CN"/>
              </w:rPr>
            </w:pPr>
            <w:r w:rsidRPr="00B40C72">
              <w:t xml:space="preserve">PRO Check Primitive </w:t>
            </w:r>
          </w:p>
        </w:tc>
        <w:tc>
          <w:tcPr>
            <w:tcW w:w="7305" w:type="dxa"/>
            <w:shd w:val="clear" w:color="auto" w:fill="FFFFFF"/>
          </w:tcPr>
          <w:p w14:paraId="4C62400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rFonts w:hint="eastAsia"/>
                <w:szCs w:val="18"/>
                <w:lang w:eastAsia="zh-CN"/>
              </w:rPr>
              <w:t>2</w:t>
            </w:r>
            <w:r w:rsidRPr="00E40398">
              <w:rPr>
                <w:szCs w:val="18"/>
                <w:lang w:eastAsia="zh-CN"/>
              </w:rPr>
              <w:t xml:space="preserve"> (</w:t>
            </w:r>
            <w:r>
              <w:rPr>
                <w:rFonts w:hint="eastAsia"/>
                <w:szCs w:val="18"/>
                <w:lang w:eastAsia="zh-CN"/>
              </w:rPr>
              <w:t>RETRIEVE</w:t>
            </w:r>
            <w:r w:rsidRPr="00E40398">
              <w:rPr>
                <w:szCs w:val="18"/>
                <w:lang w:eastAsia="zh-CN"/>
              </w:rPr>
              <w:t>)</w:t>
            </w:r>
          </w:p>
          <w:p w14:paraId="703E4C3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 {CSEBaseName}</w:t>
            </w:r>
            <w:r>
              <w:rPr>
                <w:rFonts w:hint="eastAsia"/>
                <w:szCs w:val="18"/>
                <w:lang w:eastAsia="zh-CN"/>
              </w:rPr>
              <w:t>/{node}</w:t>
            </w:r>
          </w:p>
          <w:p w14:paraId="20FDC7D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42E9885C" w14:textId="77777777" w:rsidR="00B420D4" w:rsidRPr="00F27CB9" w:rsidRDefault="00B420D4" w:rsidP="00647943">
            <w:pPr>
              <w:pStyle w:val="TAL"/>
              <w:numPr>
                <w:ilvl w:val="0"/>
                <w:numId w:val="18"/>
              </w:numPr>
              <w:ind w:hanging="542"/>
              <w:rPr>
                <w:szCs w:val="18"/>
                <w:lang w:eastAsia="zh-CN"/>
              </w:rPr>
            </w:pPr>
            <w:r w:rsidRPr="00E40398">
              <w:rPr>
                <w:szCs w:val="18"/>
                <w:lang w:eastAsia="zh-CN"/>
              </w:rPr>
              <w:t>rqi = (token-string)</w:t>
            </w:r>
          </w:p>
        </w:tc>
      </w:tr>
      <w:tr w:rsidR="00B420D4" w:rsidRPr="00B40C72" w14:paraId="282DC310" w14:textId="77777777" w:rsidTr="00DD5665">
        <w:trPr>
          <w:jc w:val="center"/>
        </w:trPr>
        <w:tc>
          <w:tcPr>
            <w:tcW w:w="527" w:type="dxa"/>
            <w:tcBorders>
              <w:left w:val="single" w:sz="4" w:space="0" w:color="auto"/>
            </w:tcBorders>
            <w:shd w:val="clear" w:color="auto" w:fill="FFFFFF"/>
            <w:vAlign w:val="center"/>
          </w:tcPr>
          <w:p w14:paraId="508F13F9" w14:textId="77777777" w:rsidR="00B420D4" w:rsidRPr="00B40C72" w:rsidRDefault="00B420D4" w:rsidP="00DD5665">
            <w:pPr>
              <w:pStyle w:val="TAL"/>
              <w:keepNext w:val="0"/>
              <w:jc w:val="center"/>
            </w:pPr>
            <w:r w:rsidRPr="00B40C72">
              <w:t>3</w:t>
            </w:r>
          </w:p>
        </w:tc>
        <w:tc>
          <w:tcPr>
            <w:tcW w:w="647" w:type="dxa"/>
            <w:shd w:val="clear" w:color="auto" w:fill="FFFFFF"/>
            <w:vAlign w:val="center"/>
          </w:tcPr>
          <w:p w14:paraId="1BFE0695" w14:textId="77777777" w:rsidR="00B420D4" w:rsidRPr="00B40C72" w:rsidRDefault="00B420D4" w:rsidP="00DD5665">
            <w:pPr>
              <w:pStyle w:val="TAL"/>
              <w:jc w:val="center"/>
            </w:pPr>
          </w:p>
          <w:p w14:paraId="7B4F54C6" w14:textId="77777777" w:rsidR="00B420D4" w:rsidRPr="00B40C72" w:rsidRDefault="00B420D4" w:rsidP="00DD5665">
            <w:pPr>
              <w:pStyle w:val="TAL"/>
              <w:jc w:val="center"/>
            </w:pPr>
            <w:r w:rsidRPr="00B40C72">
              <w:t>Mca</w:t>
            </w:r>
          </w:p>
        </w:tc>
        <w:tc>
          <w:tcPr>
            <w:tcW w:w="1337" w:type="dxa"/>
            <w:shd w:val="clear" w:color="auto" w:fill="FFFFFF"/>
            <w:vAlign w:val="center"/>
          </w:tcPr>
          <w:p w14:paraId="2D74172F" w14:textId="77777777" w:rsidR="00B420D4" w:rsidRPr="00B40C72" w:rsidRDefault="00B420D4" w:rsidP="00DD5665">
            <w:pPr>
              <w:pStyle w:val="TAL"/>
              <w:jc w:val="center"/>
              <w:rPr>
                <w:lang w:eastAsia="zh-CN"/>
              </w:rPr>
            </w:pPr>
            <w:r w:rsidRPr="00B40C72">
              <w:t>PRO Check Primitive</w:t>
            </w:r>
          </w:p>
        </w:tc>
        <w:tc>
          <w:tcPr>
            <w:tcW w:w="7305" w:type="dxa"/>
            <w:shd w:val="clear" w:color="auto" w:fill="FFFFFF"/>
          </w:tcPr>
          <w:p w14:paraId="59AA253D"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0</w:t>
            </w:r>
            <w:r w:rsidRPr="00E40398">
              <w:rPr>
                <w:szCs w:val="18"/>
                <w:lang w:eastAsia="zh-CN"/>
              </w:rPr>
              <w:t xml:space="preserve"> (</w:t>
            </w:r>
            <w:r>
              <w:rPr>
                <w:rFonts w:hint="eastAsia"/>
                <w:szCs w:val="18"/>
                <w:lang w:eastAsia="zh-CN"/>
              </w:rPr>
              <w:t>OK</w:t>
            </w:r>
            <w:r w:rsidRPr="00E40398">
              <w:rPr>
                <w:szCs w:val="18"/>
                <w:lang w:eastAsia="zh-CN"/>
              </w:rPr>
              <w:t>)</w:t>
            </w:r>
          </w:p>
          <w:p w14:paraId="6F6373B8"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555B3C86"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rFonts w:hint="eastAsia"/>
                <w:szCs w:val="18"/>
                <w:lang w:eastAsia="zh-CN"/>
              </w:rPr>
              <w:t>node</w:t>
            </w:r>
            <w:r w:rsidRPr="00E40398">
              <w:rPr>
                <w:szCs w:val="18"/>
                <w:lang w:eastAsia="zh-CN"/>
              </w:rPr>
              <w:t>&gt; resource</w:t>
            </w:r>
          </w:p>
        </w:tc>
      </w:tr>
      <w:tr w:rsidR="00B420D4" w:rsidRPr="00B40C72" w14:paraId="5BE19A5C" w14:textId="77777777" w:rsidTr="00DD5665">
        <w:trPr>
          <w:jc w:val="center"/>
        </w:trPr>
        <w:tc>
          <w:tcPr>
            <w:tcW w:w="527" w:type="dxa"/>
            <w:tcBorders>
              <w:left w:val="single" w:sz="4" w:space="0" w:color="auto"/>
            </w:tcBorders>
            <w:vAlign w:val="center"/>
          </w:tcPr>
          <w:p w14:paraId="7EA1033E" w14:textId="77777777" w:rsidR="00B420D4" w:rsidRPr="00B40C72" w:rsidRDefault="00B420D4" w:rsidP="00DD5665">
            <w:pPr>
              <w:pStyle w:val="TAL"/>
              <w:keepNext w:val="0"/>
              <w:jc w:val="center"/>
            </w:pPr>
            <w:r w:rsidRPr="00B40C72">
              <w:t>4</w:t>
            </w:r>
          </w:p>
        </w:tc>
        <w:tc>
          <w:tcPr>
            <w:tcW w:w="647" w:type="dxa"/>
          </w:tcPr>
          <w:p w14:paraId="020657D7" w14:textId="77777777" w:rsidR="00B420D4" w:rsidRPr="00B40C72" w:rsidRDefault="00B420D4" w:rsidP="00DD5665">
            <w:pPr>
              <w:pStyle w:val="TAL"/>
              <w:jc w:val="center"/>
            </w:pPr>
          </w:p>
        </w:tc>
        <w:tc>
          <w:tcPr>
            <w:tcW w:w="1337" w:type="dxa"/>
            <w:shd w:val="clear" w:color="auto" w:fill="E7E6E6"/>
            <w:vAlign w:val="center"/>
          </w:tcPr>
          <w:p w14:paraId="48647F63" w14:textId="77777777" w:rsidR="00B420D4" w:rsidRPr="00B40C72" w:rsidRDefault="00B420D4" w:rsidP="00DD5665">
            <w:pPr>
              <w:pStyle w:val="TAL"/>
              <w:jc w:val="center"/>
              <w:rPr>
                <w:lang w:eastAsia="zh-CN"/>
              </w:rPr>
            </w:pPr>
            <w:r w:rsidRPr="00B40C72">
              <w:t>IOP Check</w:t>
            </w:r>
          </w:p>
        </w:tc>
        <w:tc>
          <w:tcPr>
            <w:tcW w:w="7305" w:type="dxa"/>
            <w:shd w:val="clear" w:color="auto" w:fill="E7E6E6"/>
          </w:tcPr>
          <w:p w14:paraId="5277E038" w14:textId="77777777" w:rsidR="00B420D4" w:rsidRPr="00B40C72" w:rsidRDefault="00B420D4" w:rsidP="00DD5665">
            <w:pPr>
              <w:pStyle w:val="TAL"/>
            </w:pPr>
            <w:r w:rsidRPr="00B40C72">
              <w:t xml:space="preserve">AE </w:t>
            </w:r>
            <w:r>
              <w:rPr>
                <w:rFonts w:eastAsia="MS Mincho"/>
              </w:rPr>
              <w:t>indicates successful operation</w:t>
            </w:r>
          </w:p>
        </w:tc>
      </w:tr>
      <w:tr w:rsidR="00B420D4" w:rsidRPr="00B40C72" w14:paraId="51B31053"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78EBA957" w14:textId="77777777" w:rsidR="00B420D4" w:rsidRPr="00B40C72" w:rsidRDefault="00B420D4" w:rsidP="00DD5665">
            <w:pPr>
              <w:pStyle w:val="TAL"/>
              <w:jc w:val="center"/>
            </w:pPr>
            <w:r w:rsidRPr="00B40C7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3CC5A5B" w14:textId="77777777" w:rsidR="00B420D4" w:rsidRPr="00B40C72" w:rsidRDefault="00B420D4" w:rsidP="00DD5665">
            <w:pPr>
              <w:pStyle w:val="TAL"/>
            </w:pPr>
          </w:p>
        </w:tc>
      </w:tr>
      <w:tr w:rsidR="00B420D4" w:rsidRPr="00B40C72" w14:paraId="1943035E"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D8633FD" w14:textId="77777777" w:rsidR="00B420D4" w:rsidRPr="00B40C72" w:rsidRDefault="00B420D4" w:rsidP="00DD5665">
            <w:pPr>
              <w:pStyle w:val="TAL"/>
              <w:jc w:val="center"/>
            </w:pPr>
            <w:r w:rsidRPr="00B40C7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856A13" w14:textId="77777777" w:rsidR="00B420D4" w:rsidRPr="00B40C72" w:rsidRDefault="00B420D4" w:rsidP="00DD5665">
            <w:pPr>
              <w:pStyle w:val="TAL"/>
            </w:pPr>
          </w:p>
        </w:tc>
      </w:tr>
    </w:tbl>
    <w:p w14:paraId="3AE4E3EC" w14:textId="77777777" w:rsidR="00B420D4" w:rsidRPr="00C205A0" w:rsidRDefault="00B420D4" w:rsidP="00B420D4">
      <w:pPr>
        <w:ind w:left="1620"/>
      </w:pPr>
    </w:p>
    <w:p w14:paraId="7A08B19B" w14:textId="7F37C92F" w:rsidR="00B420D4" w:rsidRDefault="00FD1863" w:rsidP="00B420D4">
      <w:pPr>
        <w:pStyle w:val="Heading3"/>
      </w:pPr>
      <w:bookmarkStart w:id="800" w:name="_Toc446424188"/>
      <w:bookmarkStart w:id="801" w:name="_Toc476040804"/>
      <w:bookmarkStart w:id="802" w:name="_Toc476042908"/>
      <w:r>
        <w:t>9.</w:t>
      </w:r>
      <w:r w:rsidR="00B420D4">
        <w:t>1.10</w:t>
      </w:r>
      <w:r w:rsidR="00B420D4">
        <w:tab/>
        <w:t>Node Update</w:t>
      </w:r>
      <w:bookmarkEnd w:id="800"/>
      <w:bookmarkEnd w:id="801"/>
      <w:bookmarkEnd w:id="802"/>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B40C72" w14:paraId="205775EE" w14:textId="77777777" w:rsidTr="00DD5665">
        <w:trPr>
          <w:cantSplit/>
          <w:tblHeader/>
          <w:jc w:val="center"/>
        </w:trPr>
        <w:tc>
          <w:tcPr>
            <w:tcW w:w="9816" w:type="dxa"/>
            <w:gridSpan w:val="4"/>
          </w:tcPr>
          <w:p w14:paraId="3A9279CD"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2360B11F" w14:textId="77777777" w:rsidTr="00DD5665">
        <w:trPr>
          <w:jc w:val="center"/>
        </w:trPr>
        <w:tc>
          <w:tcPr>
            <w:tcW w:w="2511" w:type="dxa"/>
            <w:gridSpan w:val="3"/>
          </w:tcPr>
          <w:p w14:paraId="5653F7BD" w14:textId="77777777" w:rsidR="00B420D4" w:rsidRPr="00B40C72" w:rsidRDefault="00B420D4" w:rsidP="00DD5665">
            <w:pPr>
              <w:pStyle w:val="TAL"/>
              <w:keepLines w:val="0"/>
            </w:pPr>
            <w:r w:rsidRPr="00B40C72">
              <w:rPr>
                <w:b/>
              </w:rPr>
              <w:t>Identifier:</w:t>
            </w:r>
          </w:p>
        </w:tc>
        <w:tc>
          <w:tcPr>
            <w:tcW w:w="7305" w:type="dxa"/>
          </w:tcPr>
          <w:p w14:paraId="6E53E40D" w14:textId="77777777" w:rsidR="00B420D4" w:rsidRPr="00B40C72" w:rsidRDefault="00B420D4" w:rsidP="00DD5665">
            <w:pPr>
              <w:pStyle w:val="TAL"/>
              <w:keepLines w:val="0"/>
            </w:pPr>
            <w:r>
              <w:t>TD_M2M_NH_37</w:t>
            </w:r>
          </w:p>
        </w:tc>
      </w:tr>
      <w:tr w:rsidR="00B420D4" w:rsidRPr="00B40C72" w14:paraId="74121B39" w14:textId="77777777" w:rsidTr="00DD5665">
        <w:trPr>
          <w:jc w:val="center"/>
        </w:trPr>
        <w:tc>
          <w:tcPr>
            <w:tcW w:w="2511" w:type="dxa"/>
            <w:gridSpan w:val="3"/>
          </w:tcPr>
          <w:p w14:paraId="4F77C967" w14:textId="77777777" w:rsidR="00B420D4" w:rsidRPr="00B40C72" w:rsidRDefault="00B420D4" w:rsidP="00DD5665">
            <w:pPr>
              <w:pStyle w:val="TAL"/>
              <w:keepLines w:val="0"/>
              <w:rPr>
                <w:lang w:val="en-US"/>
              </w:rPr>
            </w:pPr>
            <w:r w:rsidRPr="00B40C72">
              <w:rPr>
                <w:b/>
              </w:rPr>
              <w:t>Objective:</w:t>
            </w:r>
          </w:p>
        </w:tc>
        <w:tc>
          <w:tcPr>
            <w:tcW w:w="7305" w:type="dxa"/>
          </w:tcPr>
          <w:p w14:paraId="417657C6" w14:textId="77777777" w:rsidR="00B420D4" w:rsidRPr="00B40C72" w:rsidRDefault="00B420D4" w:rsidP="00DD5665">
            <w:pPr>
              <w:pStyle w:val="TAL"/>
              <w:keepLines w:val="0"/>
            </w:pPr>
            <w:r w:rsidRPr="00B40C72">
              <w:rPr>
                <w:lang w:val="en-US"/>
              </w:rPr>
              <w:t xml:space="preserve">AE updates attribute in </w:t>
            </w:r>
            <w:r>
              <w:rPr>
                <w:lang w:val="en-US"/>
              </w:rPr>
              <w:t>node</w:t>
            </w:r>
            <w:r w:rsidRPr="00B40C72">
              <w:rPr>
                <w:lang w:val="en-US"/>
              </w:rPr>
              <w:t xml:space="preserve"> resource</w:t>
            </w:r>
          </w:p>
        </w:tc>
      </w:tr>
      <w:tr w:rsidR="00B420D4" w:rsidRPr="00B40C72" w14:paraId="0E719885" w14:textId="77777777" w:rsidTr="00DD5665">
        <w:trPr>
          <w:jc w:val="center"/>
        </w:trPr>
        <w:tc>
          <w:tcPr>
            <w:tcW w:w="2511" w:type="dxa"/>
            <w:gridSpan w:val="3"/>
          </w:tcPr>
          <w:p w14:paraId="75AB40CE" w14:textId="77777777" w:rsidR="00B420D4" w:rsidRPr="00B40C72" w:rsidRDefault="00B420D4" w:rsidP="00DD5665">
            <w:pPr>
              <w:pStyle w:val="TAL"/>
              <w:keepLines w:val="0"/>
            </w:pPr>
            <w:r w:rsidRPr="00B40C72">
              <w:rPr>
                <w:b/>
              </w:rPr>
              <w:t>Configuration:</w:t>
            </w:r>
          </w:p>
        </w:tc>
        <w:tc>
          <w:tcPr>
            <w:tcW w:w="7305" w:type="dxa"/>
          </w:tcPr>
          <w:p w14:paraId="45E21CA4" w14:textId="77777777" w:rsidR="00B420D4" w:rsidRPr="00B40C72" w:rsidRDefault="00B420D4" w:rsidP="00DD5665">
            <w:pPr>
              <w:pStyle w:val="TAL"/>
              <w:keepLines w:val="0"/>
              <w:rPr>
                <w:b/>
              </w:rPr>
            </w:pPr>
            <w:r w:rsidRPr="00B40C72">
              <w:t>M2M_CFG_01</w:t>
            </w:r>
          </w:p>
        </w:tc>
      </w:tr>
      <w:tr w:rsidR="00B420D4" w:rsidRPr="007F12E3" w14:paraId="3B2283A0" w14:textId="77777777" w:rsidTr="00DD5665">
        <w:trPr>
          <w:jc w:val="center"/>
        </w:trPr>
        <w:tc>
          <w:tcPr>
            <w:tcW w:w="2511" w:type="dxa"/>
            <w:gridSpan w:val="3"/>
          </w:tcPr>
          <w:p w14:paraId="36F4F119" w14:textId="77777777" w:rsidR="00B420D4" w:rsidRPr="00B40C72" w:rsidRDefault="00B420D4" w:rsidP="00DD5665">
            <w:pPr>
              <w:pStyle w:val="TAL"/>
              <w:keepLines w:val="0"/>
            </w:pPr>
            <w:r w:rsidRPr="00B40C72">
              <w:rPr>
                <w:b/>
              </w:rPr>
              <w:t>References:</w:t>
            </w:r>
          </w:p>
        </w:tc>
        <w:tc>
          <w:tcPr>
            <w:tcW w:w="7305" w:type="dxa"/>
          </w:tcPr>
          <w:p w14:paraId="6DD20A32" w14:textId="0E56DEA1"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w:t>
            </w:r>
            <w:r w:rsidR="00B420D4" w:rsidRPr="007F12E3">
              <w:rPr>
                <w:rFonts w:hint="eastAsia"/>
                <w:lang w:val="fr-FR" w:eastAsia="zh-CN"/>
              </w:rPr>
              <w:t>14</w:t>
            </w:r>
            <w:r w:rsidR="00B420D4" w:rsidRPr="007F12E3">
              <w:rPr>
                <w:lang w:val="fr-FR"/>
              </w:rPr>
              <w:t>.</w:t>
            </w:r>
            <w:r w:rsidR="00B420D4" w:rsidRPr="007F12E3">
              <w:rPr>
                <w:rFonts w:hint="eastAsia"/>
                <w:lang w:val="fr-FR" w:eastAsia="zh-CN"/>
              </w:rPr>
              <w:t>3</w:t>
            </w:r>
          </w:p>
          <w:p w14:paraId="2DDE1042" w14:textId="35A77339" w:rsidR="00B420D4" w:rsidRPr="007F12E3" w:rsidRDefault="000C0F9A" w:rsidP="00DD5665">
            <w:pPr>
              <w:pStyle w:val="TAL"/>
              <w:keepLines w:val="0"/>
              <w:rPr>
                <w:lang w:val="fr-FR" w:eastAsia="zh-CN"/>
              </w:rPr>
            </w:pPr>
            <w:r w:rsidRPr="007F12E3">
              <w:rPr>
                <w:lang w:val="fr-FR" w:eastAsia="zh-CN"/>
              </w:rPr>
              <w:t>[</w:t>
            </w:r>
            <w:r w:rsidR="00647D1D" w:rsidRPr="007F12E3">
              <w:rPr>
                <w:lang w:val="fr-FR"/>
              </w:rPr>
              <w:t xml:space="preserve">ITU-T </w:t>
            </w:r>
            <w:r w:rsidRPr="007F12E3">
              <w:rPr>
                <w:lang w:val="fr-FR" w:eastAsia="zh-CN"/>
              </w:rPr>
              <w:t>Y.ONEM2M.SLCP],</w:t>
            </w:r>
            <w:r w:rsidR="00B420D4" w:rsidRPr="007F12E3">
              <w:rPr>
                <w:lang w:val="fr-FR" w:eastAsia="zh-CN"/>
              </w:rPr>
              <w:t>clause 7.3.18.2.3</w:t>
            </w:r>
          </w:p>
        </w:tc>
      </w:tr>
      <w:tr w:rsidR="00B420D4" w:rsidRPr="007F12E3" w14:paraId="152FF1D8" w14:textId="77777777" w:rsidTr="00DD5665">
        <w:trPr>
          <w:jc w:val="center"/>
        </w:trPr>
        <w:tc>
          <w:tcPr>
            <w:tcW w:w="9816" w:type="dxa"/>
            <w:gridSpan w:val="4"/>
            <w:shd w:val="clear" w:color="auto" w:fill="F2F2F2"/>
          </w:tcPr>
          <w:p w14:paraId="36206E30" w14:textId="77777777" w:rsidR="00B420D4" w:rsidRPr="007F12E3" w:rsidRDefault="00B420D4" w:rsidP="00DD5665">
            <w:pPr>
              <w:pStyle w:val="TAL"/>
              <w:keepLines w:val="0"/>
              <w:rPr>
                <w:b/>
                <w:lang w:val="fr-FR"/>
              </w:rPr>
            </w:pPr>
          </w:p>
        </w:tc>
      </w:tr>
      <w:tr w:rsidR="00B420D4" w:rsidRPr="00B40C72" w14:paraId="7B39304A" w14:textId="77777777" w:rsidTr="00DD5665">
        <w:trPr>
          <w:jc w:val="center"/>
        </w:trPr>
        <w:tc>
          <w:tcPr>
            <w:tcW w:w="2511" w:type="dxa"/>
            <w:gridSpan w:val="3"/>
            <w:tcBorders>
              <w:bottom w:val="single" w:sz="4" w:space="0" w:color="auto"/>
            </w:tcBorders>
          </w:tcPr>
          <w:p w14:paraId="6B5DAD1B" w14:textId="77777777" w:rsidR="00B420D4" w:rsidRPr="00B40C72" w:rsidRDefault="00B420D4" w:rsidP="00DD5665">
            <w:pPr>
              <w:pStyle w:val="TAL"/>
              <w:keepLines w:val="0"/>
            </w:pPr>
            <w:r w:rsidRPr="00B40C72">
              <w:rPr>
                <w:b/>
              </w:rPr>
              <w:t>Pre-test conditions:</w:t>
            </w:r>
          </w:p>
        </w:tc>
        <w:tc>
          <w:tcPr>
            <w:tcW w:w="7305" w:type="dxa"/>
            <w:tcBorders>
              <w:bottom w:val="single" w:sz="4" w:space="0" w:color="auto"/>
            </w:tcBorders>
          </w:tcPr>
          <w:p w14:paraId="03C6C326" w14:textId="77777777" w:rsidR="00B420D4" w:rsidRPr="00B40C72" w:rsidRDefault="00B420D4" w:rsidP="00647943">
            <w:pPr>
              <w:pStyle w:val="TAL"/>
              <w:keepLines w:val="0"/>
              <w:numPr>
                <w:ilvl w:val="0"/>
                <w:numId w:val="15"/>
              </w:numPr>
            </w:pPr>
            <w:r w:rsidRPr="00B40C72">
              <w:t xml:space="preserve">AE has created a </w:t>
            </w:r>
            <w:r>
              <w:rPr>
                <w:rFonts w:hint="eastAsia"/>
                <w:lang w:eastAsia="zh-CN"/>
              </w:rPr>
              <w:t>&lt;</w:t>
            </w:r>
            <w:r>
              <w:t>node</w:t>
            </w:r>
            <w:r>
              <w:rPr>
                <w:rFonts w:hint="eastAsia"/>
                <w:lang w:eastAsia="zh-CN"/>
              </w:rPr>
              <w:t>&gt;</w:t>
            </w:r>
            <w:r w:rsidRPr="00B40C72">
              <w:t xml:space="preserve"> resource on Registrar CSE</w:t>
            </w:r>
          </w:p>
        </w:tc>
      </w:tr>
      <w:tr w:rsidR="00B420D4" w:rsidRPr="00B40C72" w14:paraId="4CFBDB0C" w14:textId="77777777" w:rsidTr="00DD5665">
        <w:trPr>
          <w:jc w:val="center"/>
        </w:trPr>
        <w:tc>
          <w:tcPr>
            <w:tcW w:w="9816" w:type="dxa"/>
            <w:gridSpan w:val="4"/>
            <w:shd w:val="clear" w:color="auto" w:fill="F2F2F2"/>
          </w:tcPr>
          <w:p w14:paraId="5BFE7C85" w14:textId="77777777" w:rsidR="00B420D4" w:rsidRPr="00B40C72" w:rsidRDefault="00B420D4" w:rsidP="00DD5665">
            <w:pPr>
              <w:pStyle w:val="TAL"/>
              <w:keepLines w:val="0"/>
              <w:jc w:val="center"/>
              <w:rPr>
                <w:b/>
              </w:rPr>
            </w:pPr>
            <w:r w:rsidRPr="00B40C72">
              <w:rPr>
                <w:b/>
              </w:rPr>
              <w:t>Test Sequence</w:t>
            </w:r>
          </w:p>
        </w:tc>
      </w:tr>
      <w:tr w:rsidR="00B420D4" w:rsidRPr="00B40C72" w14:paraId="60833352" w14:textId="77777777" w:rsidTr="00DD5665">
        <w:trPr>
          <w:jc w:val="center"/>
        </w:trPr>
        <w:tc>
          <w:tcPr>
            <w:tcW w:w="527" w:type="dxa"/>
            <w:tcBorders>
              <w:bottom w:val="single" w:sz="4" w:space="0" w:color="auto"/>
            </w:tcBorders>
            <w:vAlign w:val="center"/>
          </w:tcPr>
          <w:p w14:paraId="750F484D" w14:textId="77777777" w:rsidR="00B420D4" w:rsidRPr="00B40C72" w:rsidRDefault="00B420D4" w:rsidP="00DD5665">
            <w:pPr>
              <w:pStyle w:val="TAL"/>
              <w:keepNext w:val="0"/>
              <w:jc w:val="center"/>
              <w:rPr>
                <w:b/>
              </w:rPr>
            </w:pPr>
            <w:r w:rsidRPr="00B40C72">
              <w:rPr>
                <w:b/>
              </w:rPr>
              <w:t>Step</w:t>
            </w:r>
          </w:p>
        </w:tc>
        <w:tc>
          <w:tcPr>
            <w:tcW w:w="647" w:type="dxa"/>
            <w:tcBorders>
              <w:bottom w:val="single" w:sz="4" w:space="0" w:color="auto"/>
            </w:tcBorders>
          </w:tcPr>
          <w:p w14:paraId="6655B638" w14:textId="77777777" w:rsidR="00B420D4" w:rsidRPr="00B40C72" w:rsidRDefault="00B420D4" w:rsidP="00DD5665">
            <w:pPr>
              <w:pStyle w:val="TAL"/>
              <w:keepNext w:val="0"/>
              <w:jc w:val="center"/>
              <w:rPr>
                <w:b/>
              </w:rPr>
            </w:pPr>
            <w:r w:rsidRPr="00B40C72">
              <w:rPr>
                <w:b/>
              </w:rPr>
              <w:t>RP</w:t>
            </w:r>
          </w:p>
        </w:tc>
        <w:tc>
          <w:tcPr>
            <w:tcW w:w="1337" w:type="dxa"/>
            <w:tcBorders>
              <w:bottom w:val="single" w:sz="4" w:space="0" w:color="auto"/>
            </w:tcBorders>
            <w:shd w:val="clear" w:color="auto" w:fill="FFFFFF"/>
            <w:vAlign w:val="center"/>
          </w:tcPr>
          <w:p w14:paraId="013C731D" w14:textId="77777777" w:rsidR="00B420D4" w:rsidRPr="00B40C72" w:rsidRDefault="00B420D4" w:rsidP="00DD5665">
            <w:pPr>
              <w:pStyle w:val="TAL"/>
              <w:keepNext w:val="0"/>
              <w:jc w:val="center"/>
              <w:rPr>
                <w:b/>
              </w:rPr>
            </w:pPr>
            <w:r w:rsidRPr="00B40C72">
              <w:rPr>
                <w:b/>
              </w:rPr>
              <w:t>Type</w:t>
            </w:r>
          </w:p>
        </w:tc>
        <w:tc>
          <w:tcPr>
            <w:tcW w:w="7305" w:type="dxa"/>
            <w:tcBorders>
              <w:bottom w:val="single" w:sz="4" w:space="0" w:color="auto"/>
            </w:tcBorders>
            <w:shd w:val="clear" w:color="auto" w:fill="FFFFFF"/>
            <w:vAlign w:val="center"/>
          </w:tcPr>
          <w:p w14:paraId="0718E12D" w14:textId="77777777" w:rsidR="00B420D4" w:rsidRPr="00B40C72" w:rsidRDefault="00B420D4" w:rsidP="00DD5665">
            <w:pPr>
              <w:pStyle w:val="TAL"/>
              <w:keepNext w:val="0"/>
              <w:jc w:val="center"/>
              <w:rPr>
                <w:b/>
              </w:rPr>
            </w:pPr>
            <w:r w:rsidRPr="00B40C72">
              <w:rPr>
                <w:b/>
              </w:rPr>
              <w:t>Description</w:t>
            </w:r>
          </w:p>
        </w:tc>
      </w:tr>
      <w:tr w:rsidR="00B420D4" w:rsidRPr="00B40C72" w14:paraId="235DEBC6" w14:textId="77777777" w:rsidTr="00DD5665">
        <w:trPr>
          <w:jc w:val="center"/>
        </w:trPr>
        <w:tc>
          <w:tcPr>
            <w:tcW w:w="527" w:type="dxa"/>
            <w:tcBorders>
              <w:left w:val="single" w:sz="4" w:space="0" w:color="auto"/>
            </w:tcBorders>
            <w:vAlign w:val="center"/>
          </w:tcPr>
          <w:p w14:paraId="2454AA11" w14:textId="77777777" w:rsidR="00B420D4" w:rsidRPr="00B40C72" w:rsidRDefault="00B420D4" w:rsidP="00DD5665">
            <w:pPr>
              <w:pStyle w:val="TAL"/>
              <w:keepNext w:val="0"/>
              <w:jc w:val="center"/>
            </w:pPr>
            <w:r w:rsidRPr="00B40C72">
              <w:t>1</w:t>
            </w:r>
          </w:p>
        </w:tc>
        <w:tc>
          <w:tcPr>
            <w:tcW w:w="647" w:type="dxa"/>
          </w:tcPr>
          <w:p w14:paraId="5F0D2517" w14:textId="77777777" w:rsidR="00B420D4" w:rsidRPr="00B40C72" w:rsidRDefault="00B420D4" w:rsidP="00DD5665">
            <w:pPr>
              <w:pStyle w:val="TAL"/>
              <w:jc w:val="center"/>
            </w:pPr>
          </w:p>
        </w:tc>
        <w:tc>
          <w:tcPr>
            <w:tcW w:w="1337" w:type="dxa"/>
            <w:shd w:val="clear" w:color="auto" w:fill="E7E6E6"/>
          </w:tcPr>
          <w:p w14:paraId="1654D82C" w14:textId="77777777" w:rsidR="00B420D4" w:rsidRPr="00B40C72" w:rsidRDefault="00B420D4" w:rsidP="00DD5665">
            <w:pPr>
              <w:pStyle w:val="TAL"/>
              <w:jc w:val="center"/>
            </w:pPr>
            <w:r w:rsidRPr="00B40C72">
              <w:t>Stimulus</w:t>
            </w:r>
          </w:p>
        </w:tc>
        <w:tc>
          <w:tcPr>
            <w:tcW w:w="7305" w:type="dxa"/>
            <w:shd w:val="clear" w:color="auto" w:fill="E7E6E6"/>
          </w:tcPr>
          <w:p w14:paraId="4FF5CA47" w14:textId="77777777" w:rsidR="00B420D4" w:rsidRPr="00B40C72" w:rsidRDefault="00B420D4" w:rsidP="00DD5665">
            <w:pPr>
              <w:pStyle w:val="TAL"/>
              <w:rPr>
                <w:lang w:eastAsia="zh-CN"/>
              </w:rPr>
            </w:pPr>
            <w:r w:rsidRPr="00B40C72">
              <w:t xml:space="preserve">AE </w:t>
            </w:r>
            <w:r w:rsidRPr="00DC0063">
              <w:rPr>
                <w:rFonts w:eastAsia="MS Mincho"/>
              </w:rPr>
              <w:t xml:space="preserve">is requested to send a </w:t>
            </w:r>
            <w:r>
              <w:t>node</w:t>
            </w:r>
            <w:r w:rsidRPr="00B40C72">
              <w:t xml:space="preserve"> Update Request</w:t>
            </w:r>
          </w:p>
        </w:tc>
      </w:tr>
      <w:tr w:rsidR="00B420D4" w:rsidRPr="00B40C72" w14:paraId="616B2D38" w14:textId="77777777" w:rsidTr="00DD5665">
        <w:trPr>
          <w:trHeight w:val="983"/>
          <w:jc w:val="center"/>
        </w:trPr>
        <w:tc>
          <w:tcPr>
            <w:tcW w:w="527" w:type="dxa"/>
            <w:tcBorders>
              <w:left w:val="single" w:sz="4" w:space="0" w:color="auto"/>
            </w:tcBorders>
            <w:vAlign w:val="center"/>
          </w:tcPr>
          <w:p w14:paraId="652AC692" w14:textId="77777777" w:rsidR="00B420D4" w:rsidRPr="00B40C72" w:rsidRDefault="00B420D4" w:rsidP="00DD5665">
            <w:pPr>
              <w:pStyle w:val="TAL"/>
              <w:keepNext w:val="0"/>
              <w:jc w:val="center"/>
            </w:pPr>
            <w:r w:rsidRPr="00B40C72">
              <w:t>2</w:t>
            </w:r>
          </w:p>
        </w:tc>
        <w:tc>
          <w:tcPr>
            <w:tcW w:w="647" w:type="dxa"/>
            <w:vAlign w:val="center"/>
          </w:tcPr>
          <w:p w14:paraId="3510BF5C" w14:textId="77777777" w:rsidR="00B420D4" w:rsidRPr="00B40C72" w:rsidRDefault="00B420D4" w:rsidP="00DD5665">
            <w:pPr>
              <w:pStyle w:val="TAL"/>
              <w:jc w:val="center"/>
            </w:pPr>
          </w:p>
          <w:p w14:paraId="5E89EA9C" w14:textId="77777777" w:rsidR="00B420D4" w:rsidRPr="00B40C72" w:rsidRDefault="00B420D4" w:rsidP="00DD5665">
            <w:pPr>
              <w:pStyle w:val="TAL"/>
              <w:jc w:val="center"/>
            </w:pPr>
            <w:r w:rsidRPr="00B40C72">
              <w:t>Mca</w:t>
            </w:r>
          </w:p>
        </w:tc>
        <w:tc>
          <w:tcPr>
            <w:tcW w:w="1337" w:type="dxa"/>
            <w:shd w:val="clear" w:color="auto" w:fill="FFFFFF"/>
            <w:vAlign w:val="center"/>
          </w:tcPr>
          <w:p w14:paraId="6BFA59BB" w14:textId="77777777" w:rsidR="00B420D4" w:rsidRPr="00B40C72" w:rsidRDefault="00B420D4" w:rsidP="00DD5665">
            <w:pPr>
              <w:pStyle w:val="TAL"/>
              <w:jc w:val="center"/>
              <w:rPr>
                <w:lang w:eastAsia="zh-CN"/>
              </w:rPr>
            </w:pPr>
            <w:r w:rsidRPr="00B40C72">
              <w:t xml:space="preserve">PRO Check Primitive </w:t>
            </w:r>
          </w:p>
        </w:tc>
        <w:tc>
          <w:tcPr>
            <w:tcW w:w="7305" w:type="dxa"/>
            <w:shd w:val="clear" w:color="auto" w:fill="FFFFFF"/>
          </w:tcPr>
          <w:p w14:paraId="7E514CD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rFonts w:hint="eastAsia"/>
                <w:szCs w:val="18"/>
                <w:lang w:eastAsia="zh-CN"/>
              </w:rPr>
              <w:t>3</w:t>
            </w:r>
            <w:r w:rsidRPr="00E40398">
              <w:rPr>
                <w:szCs w:val="18"/>
                <w:lang w:eastAsia="zh-CN"/>
              </w:rPr>
              <w:t xml:space="preserve"> (</w:t>
            </w:r>
            <w:r>
              <w:rPr>
                <w:rFonts w:hint="eastAsia"/>
                <w:szCs w:val="18"/>
                <w:lang w:eastAsia="zh-CN"/>
              </w:rPr>
              <w:t>Update</w:t>
            </w:r>
            <w:r w:rsidRPr="00E40398">
              <w:rPr>
                <w:szCs w:val="18"/>
                <w:lang w:eastAsia="zh-CN"/>
              </w:rPr>
              <w:t>)</w:t>
            </w:r>
          </w:p>
          <w:p w14:paraId="0FFD181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 {CSEBaseName}</w:t>
            </w:r>
            <w:r>
              <w:rPr>
                <w:rFonts w:hint="eastAsia"/>
                <w:szCs w:val="18"/>
                <w:lang w:eastAsia="zh-CN"/>
              </w:rPr>
              <w:t>/{node}</w:t>
            </w:r>
          </w:p>
          <w:p w14:paraId="7B91F14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28E3646E"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369085D6" w14:textId="77777777" w:rsidR="00B420D4" w:rsidRPr="00B40C72"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4B25C9">
              <w:rPr>
                <w:szCs w:val="18"/>
                <w:lang w:eastAsia="zh-CN"/>
              </w:rPr>
              <w:t xml:space="preserve">erialized </w:t>
            </w:r>
            <w:r w:rsidRPr="004B25C9">
              <w:rPr>
                <w:rFonts w:hint="eastAsia"/>
                <w:szCs w:val="18"/>
                <w:lang w:eastAsia="zh-CN"/>
              </w:rPr>
              <w:t>r</w:t>
            </w:r>
            <w:r w:rsidRPr="004B25C9">
              <w:rPr>
                <w:szCs w:val="18"/>
                <w:lang w:eastAsia="zh-CN"/>
              </w:rPr>
              <w:t xml:space="preserve">epresentation </w:t>
            </w:r>
            <w:r w:rsidRPr="00E40398">
              <w:rPr>
                <w:szCs w:val="18"/>
                <w:lang w:eastAsia="zh-CN"/>
              </w:rPr>
              <w:t>of &lt;</w:t>
            </w:r>
            <w:r>
              <w:rPr>
                <w:rFonts w:hint="eastAsia"/>
                <w:szCs w:val="18"/>
                <w:lang w:eastAsia="zh-CN"/>
              </w:rPr>
              <w:t>node</w:t>
            </w:r>
            <w:r w:rsidRPr="00E40398">
              <w:rPr>
                <w:szCs w:val="18"/>
                <w:lang w:eastAsia="zh-CN"/>
              </w:rPr>
              <w:t>&gt; resource</w:t>
            </w:r>
          </w:p>
        </w:tc>
      </w:tr>
      <w:tr w:rsidR="00B420D4" w:rsidRPr="00B40C72" w14:paraId="5682E320" w14:textId="77777777" w:rsidTr="00DD5665">
        <w:trPr>
          <w:trHeight w:val="188"/>
          <w:jc w:val="center"/>
        </w:trPr>
        <w:tc>
          <w:tcPr>
            <w:tcW w:w="527" w:type="dxa"/>
            <w:tcBorders>
              <w:left w:val="single" w:sz="4" w:space="0" w:color="auto"/>
            </w:tcBorders>
            <w:vAlign w:val="center"/>
          </w:tcPr>
          <w:p w14:paraId="67B2AC4F" w14:textId="77777777" w:rsidR="00B420D4" w:rsidRPr="00B40C72" w:rsidRDefault="00B420D4" w:rsidP="00DD5665">
            <w:pPr>
              <w:pStyle w:val="TAL"/>
              <w:keepNext w:val="0"/>
              <w:jc w:val="center"/>
            </w:pPr>
            <w:r w:rsidRPr="00B40C72">
              <w:t>3</w:t>
            </w:r>
          </w:p>
        </w:tc>
        <w:tc>
          <w:tcPr>
            <w:tcW w:w="647" w:type="dxa"/>
          </w:tcPr>
          <w:p w14:paraId="4C895347" w14:textId="77777777" w:rsidR="00B420D4" w:rsidRPr="00B40C72" w:rsidRDefault="00B420D4" w:rsidP="00DD5665">
            <w:pPr>
              <w:pStyle w:val="TAL"/>
              <w:jc w:val="center"/>
            </w:pPr>
          </w:p>
        </w:tc>
        <w:tc>
          <w:tcPr>
            <w:tcW w:w="1337" w:type="dxa"/>
            <w:shd w:val="clear" w:color="auto" w:fill="E7E6E6"/>
            <w:vAlign w:val="center"/>
          </w:tcPr>
          <w:p w14:paraId="4B4C98F1" w14:textId="77777777" w:rsidR="00B420D4" w:rsidRPr="00B40C72" w:rsidRDefault="00B420D4" w:rsidP="00DD5665">
            <w:pPr>
              <w:pStyle w:val="TAL"/>
              <w:jc w:val="center"/>
            </w:pPr>
            <w:r w:rsidRPr="00B40C72">
              <w:t>IOP Check</w:t>
            </w:r>
          </w:p>
        </w:tc>
        <w:tc>
          <w:tcPr>
            <w:tcW w:w="7305" w:type="dxa"/>
            <w:shd w:val="clear" w:color="auto" w:fill="E7E6E6"/>
          </w:tcPr>
          <w:p w14:paraId="549440B3" w14:textId="77777777" w:rsidR="00B420D4" w:rsidRPr="00B40C72" w:rsidRDefault="00B420D4" w:rsidP="00DD5665">
            <w:pPr>
              <w:pStyle w:val="TAL"/>
              <w:rPr>
                <w:szCs w:val="18"/>
              </w:rPr>
            </w:pPr>
            <w:r w:rsidRPr="00B40C72">
              <w:t>Check if possible that the &lt;</w:t>
            </w:r>
            <w:r>
              <w:rPr>
                <w:szCs w:val="18"/>
                <w:lang w:val="en-US" w:eastAsia="zh-CN"/>
              </w:rPr>
              <w:t>node</w:t>
            </w:r>
            <w:r w:rsidRPr="00B40C72">
              <w:t>&gt; resource is updated in Registrar CSE..</w:t>
            </w:r>
          </w:p>
        </w:tc>
      </w:tr>
      <w:tr w:rsidR="00B420D4" w:rsidRPr="00B40C72" w14:paraId="55D24861" w14:textId="77777777" w:rsidTr="00DD5665">
        <w:trPr>
          <w:jc w:val="center"/>
        </w:trPr>
        <w:tc>
          <w:tcPr>
            <w:tcW w:w="527" w:type="dxa"/>
            <w:tcBorders>
              <w:left w:val="single" w:sz="4" w:space="0" w:color="auto"/>
            </w:tcBorders>
            <w:shd w:val="clear" w:color="auto" w:fill="FFFFFF"/>
            <w:vAlign w:val="center"/>
          </w:tcPr>
          <w:p w14:paraId="76502321" w14:textId="77777777" w:rsidR="00B420D4" w:rsidRPr="00B40C72" w:rsidRDefault="00B420D4" w:rsidP="00DD5665">
            <w:pPr>
              <w:pStyle w:val="TAL"/>
              <w:keepNext w:val="0"/>
              <w:jc w:val="center"/>
            </w:pPr>
            <w:r w:rsidRPr="00B40C72">
              <w:t>4</w:t>
            </w:r>
          </w:p>
        </w:tc>
        <w:tc>
          <w:tcPr>
            <w:tcW w:w="647" w:type="dxa"/>
            <w:shd w:val="clear" w:color="auto" w:fill="FFFFFF"/>
            <w:vAlign w:val="center"/>
          </w:tcPr>
          <w:p w14:paraId="7B60A764" w14:textId="77777777" w:rsidR="00B420D4" w:rsidRPr="00B40C72" w:rsidRDefault="00B420D4" w:rsidP="00DD5665">
            <w:pPr>
              <w:pStyle w:val="TAL"/>
              <w:jc w:val="center"/>
            </w:pPr>
          </w:p>
          <w:p w14:paraId="460291A7" w14:textId="77777777" w:rsidR="00B420D4" w:rsidRPr="00B40C72" w:rsidRDefault="00B420D4" w:rsidP="00DD5665">
            <w:pPr>
              <w:pStyle w:val="TAL"/>
              <w:jc w:val="center"/>
            </w:pPr>
            <w:r w:rsidRPr="00B40C72">
              <w:t>Mca</w:t>
            </w:r>
          </w:p>
        </w:tc>
        <w:tc>
          <w:tcPr>
            <w:tcW w:w="1337" w:type="dxa"/>
            <w:shd w:val="clear" w:color="auto" w:fill="FFFFFF"/>
            <w:vAlign w:val="center"/>
          </w:tcPr>
          <w:p w14:paraId="6B9A83EA" w14:textId="77777777" w:rsidR="00B420D4" w:rsidRPr="00B40C72" w:rsidRDefault="00B420D4" w:rsidP="00DD5665">
            <w:pPr>
              <w:pStyle w:val="TAL"/>
              <w:jc w:val="center"/>
              <w:rPr>
                <w:lang w:eastAsia="zh-CN"/>
              </w:rPr>
            </w:pPr>
            <w:r w:rsidRPr="00B40C72">
              <w:t>PRO Check Primitive</w:t>
            </w:r>
          </w:p>
        </w:tc>
        <w:tc>
          <w:tcPr>
            <w:tcW w:w="7305" w:type="dxa"/>
            <w:shd w:val="clear" w:color="auto" w:fill="FFFFFF"/>
          </w:tcPr>
          <w:p w14:paraId="21C39674"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4</w:t>
            </w:r>
            <w:r w:rsidRPr="00E40398">
              <w:rPr>
                <w:szCs w:val="18"/>
                <w:lang w:eastAsia="zh-CN"/>
              </w:rPr>
              <w:t xml:space="preserve"> (</w:t>
            </w:r>
            <w:r>
              <w:rPr>
                <w:rFonts w:hint="eastAsia"/>
                <w:szCs w:val="18"/>
                <w:lang w:eastAsia="zh-CN"/>
              </w:rPr>
              <w:t>CHANGED</w:t>
            </w:r>
            <w:r w:rsidRPr="00E40398">
              <w:rPr>
                <w:szCs w:val="18"/>
                <w:lang w:eastAsia="zh-CN"/>
              </w:rPr>
              <w:t>)</w:t>
            </w:r>
          </w:p>
          <w:p w14:paraId="676FB01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42C334ED"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rFonts w:hint="eastAsia"/>
                <w:szCs w:val="18"/>
                <w:lang w:eastAsia="zh-CN"/>
              </w:rPr>
              <w:t>node</w:t>
            </w:r>
            <w:r w:rsidRPr="00E40398">
              <w:rPr>
                <w:szCs w:val="18"/>
                <w:lang w:eastAsia="zh-CN"/>
              </w:rPr>
              <w:t>&gt; resource</w:t>
            </w:r>
          </w:p>
        </w:tc>
      </w:tr>
      <w:tr w:rsidR="00B420D4" w:rsidRPr="00B40C72" w14:paraId="3B302430" w14:textId="77777777" w:rsidTr="00DD5665">
        <w:trPr>
          <w:jc w:val="center"/>
        </w:trPr>
        <w:tc>
          <w:tcPr>
            <w:tcW w:w="527" w:type="dxa"/>
            <w:tcBorders>
              <w:left w:val="single" w:sz="4" w:space="0" w:color="auto"/>
            </w:tcBorders>
            <w:vAlign w:val="center"/>
          </w:tcPr>
          <w:p w14:paraId="7F2F9ABC" w14:textId="77777777" w:rsidR="00B420D4" w:rsidRPr="00B40C72" w:rsidRDefault="00B420D4" w:rsidP="00DD5665">
            <w:pPr>
              <w:pStyle w:val="TAL"/>
              <w:keepNext w:val="0"/>
              <w:jc w:val="center"/>
            </w:pPr>
            <w:r w:rsidRPr="00B40C72">
              <w:t>5</w:t>
            </w:r>
          </w:p>
        </w:tc>
        <w:tc>
          <w:tcPr>
            <w:tcW w:w="647" w:type="dxa"/>
          </w:tcPr>
          <w:p w14:paraId="605014E8" w14:textId="77777777" w:rsidR="00B420D4" w:rsidRPr="00B40C72" w:rsidRDefault="00B420D4" w:rsidP="00DD5665">
            <w:pPr>
              <w:pStyle w:val="TAL"/>
              <w:jc w:val="center"/>
            </w:pPr>
          </w:p>
        </w:tc>
        <w:tc>
          <w:tcPr>
            <w:tcW w:w="1337" w:type="dxa"/>
            <w:shd w:val="clear" w:color="auto" w:fill="E7E6E6"/>
            <w:vAlign w:val="center"/>
          </w:tcPr>
          <w:p w14:paraId="7B3EF6CC" w14:textId="77777777" w:rsidR="00B420D4" w:rsidRPr="00B40C72" w:rsidRDefault="00B420D4" w:rsidP="00DD5665">
            <w:pPr>
              <w:pStyle w:val="TAL"/>
              <w:jc w:val="center"/>
              <w:rPr>
                <w:lang w:eastAsia="zh-CN"/>
              </w:rPr>
            </w:pPr>
            <w:r w:rsidRPr="00B40C72">
              <w:t>IOP Check</w:t>
            </w:r>
          </w:p>
        </w:tc>
        <w:tc>
          <w:tcPr>
            <w:tcW w:w="7305" w:type="dxa"/>
            <w:shd w:val="clear" w:color="auto" w:fill="E7E6E6"/>
          </w:tcPr>
          <w:p w14:paraId="398EED3E" w14:textId="77777777" w:rsidR="00B420D4" w:rsidRPr="00B40C72" w:rsidRDefault="00B420D4" w:rsidP="00DD5665">
            <w:pPr>
              <w:pStyle w:val="TAL"/>
            </w:pPr>
            <w:r w:rsidRPr="00B40C72">
              <w:t xml:space="preserve">AE </w:t>
            </w:r>
            <w:r>
              <w:rPr>
                <w:rFonts w:eastAsia="MS Mincho"/>
              </w:rPr>
              <w:t>indicates successful operation</w:t>
            </w:r>
          </w:p>
        </w:tc>
      </w:tr>
      <w:tr w:rsidR="00B420D4" w:rsidRPr="00B40C72" w14:paraId="498CD249"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40E915E9" w14:textId="77777777" w:rsidR="00B420D4" w:rsidRPr="00B40C72" w:rsidRDefault="00B420D4" w:rsidP="00DD5665">
            <w:pPr>
              <w:pStyle w:val="TAL"/>
              <w:jc w:val="center"/>
            </w:pPr>
            <w:r w:rsidRPr="00B40C72">
              <w:lastRenderedPageBreak/>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8FA68A1" w14:textId="77777777" w:rsidR="00B420D4" w:rsidRPr="00B40C72" w:rsidRDefault="00B420D4" w:rsidP="00DD5665">
            <w:pPr>
              <w:pStyle w:val="TAL"/>
            </w:pPr>
          </w:p>
        </w:tc>
      </w:tr>
      <w:tr w:rsidR="00B420D4" w:rsidRPr="00B40C72" w14:paraId="1779626F"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3A6C26A4" w14:textId="77777777" w:rsidR="00B420D4" w:rsidRPr="00B40C72" w:rsidRDefault="00B420D4" w:rsidP="00DD5665">
            <w:pPr>
              <w:pStyle w:val="TAL"/>
              <w:jc w:val="center"/>
            </w:pPr>
            <w:r w:rsidRPr="00B40C7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133F89" w14:textId="77777777" w:rsidR="00B420D4" w:rsidRPr="00B40C72" w:rsidRDefault="00B420D4" w:rsidP="00DD5665">
            <w:pPr>
              <w:pStyle w:val="TAL"/>
            </w:pPr>
          </w:p>
        </w:tc>
      </w:tr>
    </w:tbl>
    <w:p w14:paraId="26C1F2E0" w14:textId="77777777" w:rsidR="00B420D4" w:rsidRPr="00C205A0" w:rsidRDefault="00B420D4" w:rsidP="00B420D4">
      <w:pPr>
        <w:ind w:left="1620"/>
      </w:pPr>
    </w:p>
    <w:p w14:paraId="798F37D7" w14:textId="74D9FE09" w:rsidR="00B420D4" w:rsidRDefault="00FD1863" w:rsidP="00B420D4">
      <w:pPr>
        <w:pStyle w:val="Heading4"/>
      </w:pPr>
      <w:bookmarkStart w:id="803" w:name="_Toc446424189"/>
      <w:bookmarkStart w:id="804" w:name="_Toc476040805"/>
      <w:bookmarkStart w:id="805" w:name="_Toc476042909"/>
      <w:r>
        <w:t>9.</w:t>
      </w:r>
      <w:r w:rsidR="00B420D4">
        <w:t>1.10.4</w:t>
      </w:r>
      <w:r w:rsidR="00B420D4">
        <w:tab/>
        <w:t>Node Delete</w:t>
      </w:r>
      <w:bookmarkEnd w:id="803"/>
      <w:bookmarkEnd w:id="804"/>
      <w:bookmarkEnd w:id="80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B40C72" w14:paraId="647EEB11" w14:textId="77777777" w:rsidTr="00DD5665">
        <w:trPr>
          <w:cantSplit/>
          <w:tblHeader/>
          <w:jc w:val="center"/>
        </w:trPr>
        <w:tc>
          <w:tcPr>
            <w:tcW w:w="9816" w:type="dxa"/>
            <w:gridSpan w:val="4"/>
          </w:tcPr>
          <w:p w14:paraId="065E235A"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36066A14" w14:textId="77777777" w:rsidTr="00DD5665">
        <w:trPr>
          <w:jc w:val="center"/>
        </w:trPr>
        <w:tc>
          <w:tcPr>
            <w:tcW w:w="2511" w:type="dxa"/>
            <w:gridSpan w:val="3"/>
          </w:tcPr>
          <w:p w14:paraId="740CCDEE" w14:textId="77777777" w:rsidR="00B420D4" w:rsidRPr="00B40C72" w:rsidRDefault="00B420D4" w:rsidP="00DD5665">
            <w:pPr>
              <w:pStyle w:val="TAL"/>
              <w:keepLines w:val="0"/>
            </w:pPr>
            <w:r w:rsidRPr="00B40C72">
              <w:rPr>
                <w:b/>
              </w:rPr>
              <w:t>Identifier:</w:t>
            </w:r>
          </w:p>
        </w:tc>
        <w:tc>
          <w:tcPr>
            <w:tcW w:w="7305" w:type="dxa"/>
          </w:tcPr>
          <w:p w14:paraId="2A450CBD" w14:textId="77777777" w:rsidR="00B420D4" w:rsidRPr="00B40C72" w:rsidRDefault="00B420D4" w:rsidP="00DD5665">
            <w:pPr>
              <w:pStyle w:val="TAL"/>
              <w:keepLines w:val="0"/>
            </w:pPr>
            <w:r>
              <w:t>TD_M2M_NH_38</w:t>
            </w:r>
          </w:p>
        </w:tc>
      </w:tr>
      <w:tr w:rsidR="00B420D4" w:rsidRPr="00B40C72" w14:paraId="456AB3C7" w14:textId="77777777" w:rsidTr="00DD5665">
        <w:trPr>
          <w:jc w:val="center"/>
        </w:trPr>
        <w:tc>
          <w:tcPr>
            <w:tcW w:w="2511" w:type="dxa"/>
            <w:gridSpan w:val="3"/>
          </w:tcPr>
          <w:p w14:paraId="2F205CAE" w14:textId="77777777" w:rsidR="00B420D4" w:rsidRPr="00B40C72" w:rsidRDefault="00B420D4" w:rsidP="00DD5665">
            <w:pPr>
              <w:pStyle w:val="TAL"/>
              <w:keepLines w:val="0"/>
              <w:rPr>
                <w:lang w:val="en-US"/>
              </w:rPr>
            </w:pPr>
            <w:r w:rsidRPr="00B40C72">
              <w:rPr>
                <w:b/>
              </w:rPr>
              <w:t>Objective:</w:t>
            </w:r>
          </w:p>
        </w:tc>
        <w:tc>
          <w:tcPr>
            <w:tcW w:w="7305" w:type="dxa"/>
          </w:tcPr>
          <w:p w14:paraId="079049C5" w14:textId="77777777" w:rsidR="00B420D4" w:rsidRPr="00B40C72" w:rsidRDefault="00B420D4" w:rsidP="00DD5665">
            <w:pPr>
              <w:pStyle w:val="TAL"/>
              <w:keepLines w:val="0"/>
            </w:pPr>
            <w:r w:rsidRPr="00B40C72">
              <w:rPr>
                <w:lang w:val="en-US"/>
              </w:rPr>
              <w:t xml:space="preserve">AE deletes </w:t>
            </w:r>
            <w:r>
              <w:rPr>
                <w:lang w:val="en-US"/>
              </w:rPr>
              <w:t>node</w:t>
            </w:r>
            <w:r w:rsidRPr="00B40C72">
              <w:rPr>
                <w:lang w:val="en-US"/>
              </w:rPr>
              <w:t xml:space="preserve"> resource</w:t>
            </w:r>
          </w:p>
        </w:tc>
      </w:tr>
      <w:tr w:rsidR="00B420D4" w:rsidRPr="00B40C72" w14:paraId="78F59E08" w14:textId="77777777" w:rsidTr="00DD5665">
        <w:trPr>
          <w:jc w:val="center"/>
        </w:trPr>
        <w:tc>
          <w:tcPr>
            <w:tcW w:w="2511" w:type="dxa"/>
            <w:gridSpan w:val="3"/>
          </w:tcPr>
          <w:p w14:paraId="297FAF63" w14:textId="77777777" w:rsidR="00B420D4" w:rsidRPr="00B40C72" w:rsidRDefault="00B420D4" w:rsidP="00DD5665">
            <w:pPr>
              <w:pStyle w:val="TAL"/>
              <w:keepLines w:val="0"/>
            </w:pPr>
            <w:r w:rsidRPr="00B40C72">
              <w:rPr>
                <w:b/>
              </w:rPr>
              <w:t>Configuration:</w:t>
            </w:r>
          </w:p>
        </w:tc>
        <w:tc>
          <w:tcPr>
            <w:tcW w:w="7305" w:type="dxa"/>
          </w:tcPr>
          <w:p w14:paraId="2278377E" w14:textId="77777777" w:rsidR="00B420D4" w:rsidRPr="00B40C72" w:rsidRDefault="00B420D4" w:rsidP="00DD5665">
            <w:pPr>
              <w:pStyle w:val="TAL"/>
              <w:keepLines w:val="0"/>
              <w:rPr>
                <w:b/>
              </w:rPr>
            </w:pPr>
            <w:r w:rsidRPr="00B40C72">
              <w:t>M2M_CFG_01</w:t>
            </w:r>
          </w:p>
        </w:tc>
      </w:tr>
      <w:tr w:rsidR="00B420D4" w:rsidRPr="007F12E3" w14:paraId="760089A0" w14:textId="77777777" w:rsidTr="00DD5665">
        <w:trPr>
          <w:jc w:val="center"/>
        </w:trPr>
        <w:tc>
          <w:tcPr>
            <w:tcW w:w="2511" w:type="dxa"/>
            <w:gridSpan w:val="3"/>
          </w:tcPr>
          <w:p w14:paraId="01BCA121" w14:textId="77777777" w:rsidR="00B420D4" w:rsidRPr="00B40C72" w:rsidRDefault="00B420D4" w:rsidP="00DD5665">
            <w:pPr>
              <w:pStyle w:val="TAL"/>
              <w:keepLines w:val="0"/>
            </w:pPr>
            <w:r w:rsidRPr="00B40C72">
              <w:rPr>
                <w:b/>
              </w:rPr>
              <w:t>References:</w:t>
            </w:r>
          </w:p>
        </w:tc>
        <w:tc>
          <w:tcPr>
            <w:tcW w:w="7305" w:type="dxa"/>
          </w:tcPr>
          <w:p w14:paraId="3C7E2B28" w14:textId="73FC160A"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w:t>
            </w:r>
            <w:r w:rsidR="00B420D4" w:rsidRPr="007F12E3">
              <w:rPr>
                <w:rFonts w:hint="eastAsia"/>
                <w:lang w:val="fr-FR" w:eastAsia="zh-CN"/>
              </w:rPr>
              <w:t>14</w:t>
            </w:r>
            <w:r w:rsidR="00B420D4" w:rsidRPr="007F12E3">
              <w:rPr>
                <w:lang w:val="fr-FR"/>
              </w:rPr>
              <w:t>.</w:t>
            </w:r>
            <w:r w:rsidR="00B420D4" w:rsidRPr="007F12E3">
              <w:rPr>
                <w:rFonts w:hint="eastAsia"/>
                <w:lang w:val="fr-FR" w:eastAsia="zh-CN"/>
              </w:rPr>
              <w:t>4</w:t>
            </w:r>
          </w:p>
          <w:p w14:paraId="4F4A71E7" w14:textId="28E670A6" w:rsidR="00B420D4" w:rsidRPr="007F12E3" w:rsidRDefault="000C0F9A" w:rsidP="00DD5665">
            <w:pPr>
              <w:pStyle w:val="TAL"/>
              <w:keepLines w:val="0"/>
              <w:rPr>
                <w:lang w:val="fr-FR" w:eastAsia="zh-CN"/>
              </w:rPr>
            </w:pPr>
            <w:r w:rsidRPr="007F12E3">
              <w:rPr>
                <w:lang w:val="fr-FR" w:eastAsia="zh-CN"/>
              </w:rPr>
              <w:t>[</w:t>
            </w:r>
            <w:r w:rsidR="00647D1D" w:rsidRPr="007F12E3">
              <w:rPr>
                <w:lang w:val="fr-FR"/>
              </w:rPr>
              <w:t xml:space="preserve">ITU-T </w:t>
            </w:r>
            <w:r w:rsidRPr="007F12E3">
              <w:rPr>
                <w:lang w:val="fr-FR" w:eastAsia="zh-CN"/>
              </w:rPr>
              <w:t>Y.ONEM2M.SLCP],</w:t>
            </w:r>
            <w:r w:rsidR="00B420D4" w:rsidRPr="007F12E3">
              <w:rPr>
                <w:lang w:val="fr-FR" w:eastAsia="zh-CN"/>
              </w:rPr>
              <w:t>clause 7.3.18.2.4</w:t>
            </w:r>
          </w:p>
        </w:tc>
      </w:tr>
      <w:tr w:rsidR="00B420D4" w:rsidRPr="007F12E3" w14:paraId="34DEE62A" w14:textId="77777777" w:rsidTr="00DD5665">
        <w:trPr>
          <w:jc w:val="center"/>
        </w:trPr>
        <w:tc>
          <w:tcPr>
            <w:tcW w:w="9816" w:type="dxa"/>
            <w:gridSpan w:val="4"/>
            <w:shd w:val="clear" w:color="auto" w:fill="F2F2F2"/>
          </w:tcPr>
          <w:p w14:paraId="0DACAFBF" w14:textId="77777777" w:rsidR="00B420D4" w:rsidRPr="007F12E3" w:rsidRDefault="00B420D4" w:rsidP="00DD5665">
            <w:pPr>
              <w:pStyle w:val="TAL"/>
              <w:keepLines w:val="0"/>
              <w:rPr>
                <w:b/>
                <w:lang w:val="fr-FR"/>
              </w:rPr>
            </w:pPr>
          </w:p>
        </w:tc>
      </w:tr>
      <w:tr w:rsidR="00B420D4" w:rsidRPr="00B40C72" w14:paraId="6074A1BA" w14:textId="77777777" w:rsidTr="00DD5665">
        <w:trPr>
          <w:jc w:val="center"/>
        </w:trPr>
        <w:tc>
          <w:tcPr>
            <w:tcW w:w="2511" w:type="dxa"/>
            <w:gridSpan w:val="3"/>
            <w:tcBorders>
              <w:bottom w:val="single" w:sz="4" w:space="0" w:color="auto"/>
            </w:tcBorders>
          </w:tcPr>
          <w:p w14:paraId="6630A070" w14:textId="77777777" w:rsidR="00B420D4" w:rsidRPr="00B40C72" w:rsidRDefault="00B420D4" w:rsidP="00DD5665">
            <w:pPr>
              <w:pStyle w:val="TAL"/>
              <w:keepLines w:val="0"/>
            </w:pPr>
            <w:r w:rsidRPr="00B40C72">
              <w:rPr>
                <w:b/>
              </w:rPr>
              <w:t>Pre-test conditions:</w:t>
            </w:r>
          </w:p>
        </w:tc>
        <w:tc>
          <w:tcPr>
            <w:tcW w:w="7305" w:type="dxa"/>
            <w:tcBorders>
              <w:bottom w:val="single" w:sz="4" w:space="0" w:color="auto"/>
            </w:tcBorders>
          </w:tcPr>
          <w:p w14:paraId="7287D7F4" w14:textId="77777777" w:rsidR="00B420D4" w:rsidRPr="00B40C72" w:rsidRDefault="00B420D4" w:rsidP="00647943">
            <w:pPr>
              <w:pStyle w:val="TAL"/>
              <w:keepLines w:val="0"/>
              <w:numPr>
                <w:ilvl w:val="0"/>
                <w:numId w:val="15"/>
              </w:numPr>
            </w:pPr>
            <w:r w:rsidRPr="00B40C72">
              <w:t xml:space="preserve">AE has created a </w:t>
            </w:r>
            <w:r>
              <w:rPr>
                <w:rFonts w:hint="eastAsia"/>
                <w:lang w:eastAsia="zh-CN"/>
              </w:rPr>
              <w:t>&lt;</w:t>
            </w:r>
            <w:r>
              <w:t>node</w:t>
            </w:r>
            <w:r>
              <w:rPr>
                <w:rFonts w:hint="eastAsia"/>
                <w:lang w:eastAsia="zh-CN"/>
              </w:rPr>
              <w:t>&gt;</w:t>
            </w:r>
            <w:r w:rsidRPr="00B40C72">
              <w:t xml:space="preserve"> resource on Registrar CSE</w:t>
            </w:r>
          </w:p>
        </w:tc>
      </w:tr>
      <w:tr w:rsidR="00B420D4" w:rsidRPr="00B40C72" w14:paraId="7B541A3A" w14:textId="77777777" w:rsidTr="00DD5665">
        <w:trPr>
          <w:jc w:val="center"/>
        </w:trPr>
        <w:tc>
          <w:tcPr>
            <w:tcW w:w="9816" w:type="dxa"/>
            <w:gridSpan w:val="4"/>
            <w:shd w:val="clear" w:color="auto" w:fill="F2F2F2"/>
          </w:tcPr>
          <w:p w14:paraId="756D4099" w14:textId="77777777" w:rsidR="00B420D4" w:rsidRPr="00B40C72" w:rsidRDefault="00B420D4" w:rsidP="00DD5665">
            <w:pPr>
              <w:pStyle w:val="TAL"/>
              <w:keepLines w:val="0"/>
              <w:jc w:val="center"/>
              <w:rPr>
                <w:b/>
              </w:rPr>
            </w:pPr>
            <w:r w:rsidRPr="00B40C72">
              <w:rPr>
                <w:b/>
              </w:rPr>
              <w:t>Test Sequence</w:t>
            </w:r>
          </w:p>
        </w:tc>
      </w:tr>
      <w:tr w:rsidR="00B420D4" w:rsidRPr="00B40C72" w14:paraId="43D97C30" w14:textId="77777777" w:rsidTr="00DD5665">
        <w:trPr>
          <w:jc w:val="center"/>
        </w:trPr>
        <w:tc>
          <w:tcPr>
            <w:tcW w:w="527" w:type="dxa"/>
            <w:tcBorders>
              <w:bottom w:val="single" w:sz="4" w:space="0" w:color="auto"/>
            </w:tcBorders>
            <w:shd w:val="clear" w:color="auto" w:fill="auto"/>
            <w:vAlign w:val="center"/>
          </w:tcPr>
          <w:p w14:paraId="647F0B98" w14:textId="77777777" w:rsidR="00B420D4" w:rsidRPr="00B40C72" w:rsidRDefault="00B420D4" w:rsidP="00DD5665">
            <w:pPr>
              <w:pStyle w:val="TAL"/>
              <w:keepNext w:val="0"/>
              <w:jc w:val="center"/>
              <w:rPr>
                <w:b/>
              </w:rPr>
            </w:pPr>
            <w:r w:rsidRPr="00B40C72">
              <w:rPr>
                <w:b/>
              </w:rPr>
              <w:t>Step</w:t>
            </w:r>
          </w:p>
        </w:tc>
        <w:tc>
          <w:tcPr>
            <w:tcW w:w="647" w:type="dxa"/>
            <w:tcBorders>
              <w:bottom w:val="single" w:sz="4" w:space="0" w:color="auto"/>
            </w:tcBorders>
          </w:tcPr>
          <w:p w14:paraId="78ECAF0A" w14:textId="77777777" w:rsidR="00B420D4" w:rsidRPr="00B40C72" w:rsidRDefault="00B420D4" w:rsidP="00DD5665">
            <w:pPr>
              <w:pStyle w:val="TAL"/>
              <w:keepNext w:val="0"/>
              <w:jc w:val="center"/>
              <w:rPr>
                <w:b/>
              </w:rPr>
            </w:pPr>
            <w:r w:rsidRPr="00B40C72">
              <w:rPr>
                <w:b/>
              </w:rPr>
              <w:t>RP</w:t>
            </w:r>
          </w:p>
        </w:tc>
        <w:tc>
          <w:tcPr>
            <w:tcW w:w="1337" w:type="dxa"/>
            <w:tcBorders>
              <w:bottom w:val="single" w:sz="4" w:space="0" w:color="auto"/>
            </w:tcBorders>
            <w:shd w:val="clear" w:color="auto" w:fill="auto"/>
            <w:vAlign w:val="center"/>
          </w:tcPr>
          <w:p w14:paraId="2B041742" w14:textId="77777777" w:rsidR="00B420D4" w:rsidRPr="00B40C72" w:rsidRDefault="00B420D4" w:rsidP="00DD5665">
            <w:pPr>
              <w:pStyle w:val="TAL"/>
              <w:keepNext w:val="0"/>
              <w:jc w:val="center"/>
              <w:rPr>
                <w:b/>
              </w:rPr>
            </w:pPr>
            <w:r w:rsidRPr="00B40C72">
              <w:rPr>
                <w:b/>
              </w:rPr>
              <w:t>Type</w:t>
            </w:r>
          </w:p>
        </w:tc>
        <w:tc>
          <w:tcPr>
            <w:tcW w:w="7305" w:type="dxa"/>
            <w:tcBorders>
              <w:bottom w:val="single" w:sz="4" w:space="0" w:color="auto"/>
            </w:tcBorders>
            <w:shd w:val="clear" w:color="auto" w:fill="auto"/>
            <w:vAlign w:val="center"/>
          </w:tcPr>
          <w:p w14:paraId="56FD05EF" w14:textId="77777777" w:rsidR="00B420D4" w:rsidRPr="00B40C72" w:rsidRDefault="00B420D4" w:rsidP="00DD5665">
            <w:pPr>
              <w:pStyle w:val="TAL"/>
              <w:keepNext w:val="0"/>
              <w:jc w:val="center"/>
              <w:rPr>
                <w:b/>
              </w:rPr>
            </w:pPr>
            <w:r w:rsidRPr="00B40C72">
              <w:rPr>
                <w:b/>
              </w:rPr>
              <w:t>Description</w:t>
            </w:r>
          </w:p>
        </w:tc>
      </w:tr>
      <w:tr w:rsidR="00B420D4" w:rsidRPr="00B40C72" w14:paraId="16DC1DBC" w14:textId="77777777" w:rsidTr="00DD5665">
        <w:trPr>
          <w:jc w:val="center"/>
        </w:trPr>
        <w:tc>
          <w:tcPr>
            <w:tcW w:w="527" w:type="dxa"/>
            <w:tcBorders>
              <w:left w:val="single" w:sz="4" w:space="0" w:color="auto"/>
            </w:tcBorders>
            <w:vAlign w:val="center"/>
          </w:tcPr>
          <w:p w14:paraId="097E1987" w14:textId="77777777" w:rsidR="00B420D4" w:rsidRPr="00B40C72" w:rsidRDefault="00B420D4" w:rsidP="00DD5665">
            <w:pPr>
              <w:pStyle w:val="TAL"/>
              <w:keepNext w:val="0"/>
              <w:jc w:val="center"/>
            </w:pPr>
            <w:r w:rsidRPr="00B40C72">
              <w:t>1</w:t>
            </w:r>
          </w:p>
        </w:tc>
        <w:tc>
          <w:tcPr>
            <w:tcW w:w="647" w:type="dxa"/>
          </w:tcPr>
          <w:p w14:paraId="45A60C96" w14:textId="77777777" w:rsidR="00B420D4" w:rsidRPr="00B40C72" w:rsidRDefault="00B420D4" w:rsidP="00DD5665">
            <w:pPr>
              <w:pStyle w:val="TAL"/>
              <w:jc w:val="center"/>
            </w:pPr>
          </w:p>
        </w:tc>
        <w:tc>
          <w:tcPr>
            <w:tcW w:w="1337" w:type="dxa"/>
            <w:shd w:val="clear" w:color="auto" w:fill="E7E6E6"/>
          </w:tcPr>
          <w:p w14:paraId="0E3DA758" w14:textId="77777777" w:rsidR="00B420D4" w:rsidRPr="00B40C72" w:rsidRDefault="00B420D4" w:rsidP="00DD5665">
            <w:pPr>
              <w:pStyle w:val="TAL"/>
              <w:jc w:val="center"/>
            </w:pPr>
            <w:r w:rsidRPr="00B40C72">
              <w:t>Stimulus</w:t>
            </w:r>
          </w:p>
        </w:tc>
        <w:tc>
          <w:tcPr>
            <w:tcW w:w="7305" w:type="dxa"/>
            <w:shd w:val="clear" w:color="auto" w:fill="E7E6E6"/>
          </w:tcPr>
          <w:p w14:paraId="6E498E11" w14:textId="77777777" w:rsidR="00B420D4" w:rsidRPr="00B40C72" w:rsidRDefault="00B420D4" w:rsidP="00DD5665">
            <w:pPr>
              <w:pStyle w:val="TAL"/>
              <w:rPr>
                <w:lang w:eastAsia="zh-CN"/>
              </w:rPr>
            </w:pPr>
            <w:r w:rsidRPr="00B40C72">
              <w:t xml:space="preserve">AE </w:t>
            </w:r>
            <w:r w:rsidRPr="00C75E81">
              <w:rPr>
                <w:rFonts w:eastAsia="MS Mincho"/>
              </w:rPr>
              <w:t xml:space="preserve">is requested to send a </w:t>
            </w:r>
            <w:r>
              <w:rPr>
                <w:lang w:val="en-US"/>
              </w:rPr>
              <w:t>node</w:t>
            </w:r>
            <w:r w:rsidRPr="00B40C72">
              <w:rPr>
                <w:lang w:val="en-US"/>
              </w:rPr>
              <w:t xml:space="preserve"> Delete Request</w:t>
            </w:r>
          </w:p>
        </w:tc>
      </w:tr>
      <w:tr w:rsidR="00B420D4" w:rsidRPr="00B40C72" w14:paraId="5111165C" w14:textId="77777777" w:rsidTr="00DD5665">
        <w:trPr>
          <w:trHeight w:val="983"/>
          <w:jc w:val="center"/>
        </w:trPr>
        <w:tc>
          <w:tcPr>
            <w:tcW w:w="527" w:type="dxa"/>
            <w:tcBorders>
              <w:left w:val="single" w:sz="4" w:space="0" w:color="auto"/>
            </w:tcBorders>
            <w:vAlign w:val="center"/>
          </w:tcPr>
          <w:p w14:paraId="156D7D02" w14:textId="77777777" w:rsidR="00B420D4" w:rsidRPr="00B40C72" w:rsidRDefault="00B420D4" w:rsidP="00DD5665">
            <w:pPr>
              <w:pStyle w:val="TAL"/>
              <w:keepNext w:val="0"/>
              <w:jc w:val="center"/>
            </w:pPr>
            <w:r w:rsidRPr="00B40C72">
              <w:t>2</w:t>
            </w:r>
          </w:p>
        </w:tc>
        <w:tc>
          <w:tcPr>
            <w:tcW w:w="647" w:type="dxa"/>
            <w:vAlign w:val="center"/>
          </w:tcPr>
          <w:p w14:paraId="246162B0" w14:textId="77777777" w:rsidR="00B420D4" w:rsidRPr="00B40C72" w:rsidRDefault="00B420D4" w:rsidP="00DD5665">
            <w:pPr>
              <w:pStyle w:val="TAL"/>
              <w:jc w:val="center"/>
            </w:pPr>
          </w:p>
          <w:p w14:paraId="4713ACD0" w14:textId="77777777" w:rsidR="00B420D4" w:rsidRPr="00B40C72" w:rsidRDefault="00B420D4" w:rsidP="00DD5665">
            <w:pPr>
              <w:pStyle w:val="TAL"/>
              <w:jc w:val="center"/>
            </w:pPr>
            <w:r w:rsidRPr="00B40C72">
              <w:t>Mca</w:t>
            </w:r>
          </w:p>
        </w:tc>
        <w:tc>
          <w:tcPr>
            <w:tcW w:w="1337" w:type="dxa"/>
            <w:vAlign w:val="center"/>
          </w:tcPr>
          <w:p w14:paraId="58D98E37" w14:textId="77777777" w:rsidR="00B420D4" w:rsidRPr="00B40C72" w:rsidRDefault="00B420D4" w:rsidP="00DD5665">
            <w:pPr>
              <w:pStyle w:val="TAL"/>
              <w:jc w:val="center"/>
              <w:rPr>
                <w:lang w:eastAsia="zh-CN"/>
              </w:rPr>
            </w:pPr>
            <w:r w:rsidRPr="00B40C72">
              <w:t xml:space="preserve">PRO Check Primitive </w:t>
            </w:r>
          </w:p>
        </w:tc>
        <w:tc>
          <w:tcPr>
            <w:tcW w:w="7305" w:type="dxa"/>
            <w:shd w:val="clear" w:color="auto" w:fill="FFFFFF"/>
          </w:tcPr>
          <w:p w14:paraId="2D31A7FA"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op = </w:t>
            </w:r>
            <w:r>
              <w:rPr>
                <w:rFonts w:hint="eastAsia"/>
                <w:szCs w:val="18"/>
                <w:lang w:eastAsia="zh-CN"/>
              </w:rPr>
              <w:t>4</w:t>
            </w:r>
            <w:r w:rsidRPr="00E40398">
              <w:rPr>
                <w:szCs w:val="18"/>
                <w:lang w:eastAsia="zh-CN"/>
              </w:rPr>
              <w:t xml:space="preserve"> (</w:t>
            </w:r>
            <w:r>
              <w:rPr>
                <w:rFonts w:hint="eastAsia"/>
                <w:szCs w:val="18"/>
                <w:lang w:eastAsia="zh-CN"/>
              </w:rPr>
              <w:t>DELETE</w:t>
            </w:r>
            <w:r w:rsidRPr="00E40398">
              <w:rPr>
                <w:szCs w:val="18"/>
                <w:lang w:eastAsia="zh-CN"/>
              </w:rPr>
              <w:t>)</w:t>
            </w:r>
          </w:p>
          <w:p w14:paraId="6505ED0C"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to = {CSEBaseName}</w:t>
            </w:r>
            <w:r>
              <w:rPr>
                <w:rFonts w:hint="eastAsia"/>
                <w:szCs w:val="18"/>
                <w:lang w:eastAsia="zh-CN"/>
              </w:rPr>
              <w:t>/{node}</w:t>
            </w:r>
          </w:p>
          <w:p w14:paraId="2F63CD49"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fr = </w:t>
            </w:r>
            <w:r w:rsidRPr="00E40398">
              <w:rPr>
                <w:rFonts w:hint="eastAsia"/>
                <w:szCs w:val="18"/>
                <w:lang w:eastAsia="zh-CN"/>
              </w:rPr>
              <w:t>AE-ID</w:t>
            </w:r>
          </w:p>
          <w:p w14:paraId="22C740E3"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rqi = (token-string)</w:t>
            </w:r>
          </w:p>
        </w:tc>
      </w:tr>
      <w:tr w:rsidR="00B420D4" w:rsidRPr="00B40C72" w14:paraId="593421F4" w14:textId="77777777" w:rsidTr="00DD5665">
        <w:trPr>
          <w:jc w:val="center"/>
        </w:trPr>
        <w:tc>
          <w:tcPr>
            <w:tcW w:w="527" w:type="dxa"/>
            <w:tcBorders>
              <w:left w:val="single" w:sz="4" w:space="0" w:color="auto"/>
            </w:tcBorders>
            <w:shd w:val="clear" w:color="auto" w:fill="FFFFFF"/>
            <w:vAlign w:val="center"/>
          </w:tcPr>
          <w:p w14:paraId="1793B5B8" w14:textId="77777777" w:rsidR="00B420D4" w:rsidRPr="00B40C72" w:rsidRDefault="00B420D4" w:rsidP="00DD5665">
            <w:pPr>
              <w:pStyle w:val="TAL"/>
              <w:keepNext w:val="0"/>
              <w:jc w:val="center"/>
            </w:pPr>
            <w:r w:rsidRPr="00B40C72">
              <w:t>3</w:t>
            </w:r>
          </w:p>
        </w:tc>
        <w:tc>
          <w:tcPr>
            <w:tcW w:w="647" w:type="dxa"/>
            <w:shd w:val="clear" w:color="auto" w:fill="FFFFFF"/>
            <w:vAlign w:val="center"/>
          </w:tcPr>
          <w:p w14:paraId="18AF15B5" w14:textId="77777777" w:rsidR="00B420D4" w:rsidRPr="00B40C72" w:rsidRDefault="00B420D4" w:rsidP="00DD5665">
            <w:pPr>
              <w:pStyle w:val="TAL"/>
              <w:jc w:val="center"/>
            </w:pPr>
          </w:p>
          <w:p w14:paraId="0FE08DA2" w14:textId="77777777" w:rsidR="00B420D4" w:rsidRPr="00B40C72" w:rsidRDefault="00B420D4" w:rsidP="00DD5665">
            <w:pPr>
              <w:pStyle w:val="TAL"/>
              <w:jc w:val="center"/>
            </w:pPr>
            <w:r w:rsidRPr="00B40C72">
              <w:t>Mca</w:t>
            </w:r>
          </w:p>
        </w:tc>
        <w:tc>
          <w:tcPr>
            <w:tcW w:w="1337" w:type="dxa"/>
            <w:shd w:val="clear" w:color="auto" w:fill="FFFFFF"/>
            <w:vAlign w:val="center"/>
          </w:tcPr>
          <w:p w14:paraId="34A64144" w14:textId="77777777" w:rsidR="00B420D4" w:rsidRPr="00B40C72" w:rsidRDefault="00B420D4" w:rsidP="00DD5665">
            <w:pPr>
              <w:pStyle w:val="TAL"/>
              <w:jc w:val="center"/>
              <w:rPr>
                <w:lang w:eastAsia="zh-CN"/>
              </w:rPr>
            </w:pPr>
            <w:r w:rsidRPr="00B40C72">
              <w:t>PRO Check Primitive</w:t>
            </w:r>
          </w:p>
        </w:tc>
        <w:tc>
          <w:tcPr>
            <w:tcW w:w="7305" w:type="dxa"/>
            <w:shd w:val="clear" w:color="auto" w:fill="FFFFFF"/>
          </w:tcPr>
          <w:p w14:paraId="6922972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2</w:t>
            </w:r>
            <w:r w:rsidRPr="00E40398">
              <w:rPr>
                <w:szCs w:val="18"/>
                <w:lang w:eastAsia="zh-CN"/>
              </w:rPr>
              <w:t xml:space="preserve"> (</w:t>
            </w:r>
            <w:r>
              <w:rPr>
                <w:rFonts w:hint="eastAsia"/>
                <w:szCs w:val="18"/>
                <w:lang w:eastAsia="zh-CN"/>
              </w:rPr>
              <w:t>DELETED</w:t>
            </w:r>
            <w:r w:rsidRPr="00E40398">
              <w:rPr>
                <w:szCs w:val="18"/>
                <w:lang w:eastAsia="zh-CN"/>
              </w:rPr>
              <w:t>)</w:t>
            </w:r>
          </w:p>
          <w:p w14:paraId="6F0CCD7D" w14:textId="77777777" w:rsidR="00B420D4" w:rsidRPr="0085721A"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tc>
      </w:tr>
      <w:tr w:rsidR="00B420D4" w:rsidRPr="00B40C72" w14:paraId="0AD77143" w14:textId="77777777" w:rsidTr="00DD5665">
        <w:trPr>
          <w:jc w:val="center"/>
        </w:trPr>
        <w:tc>
          <w:tcPr>
            <w:tcW w:w="527" w:type="dxa"/>
            <w:tcBorders>
              <w:left w:val="single" w:sz="4" w:space="0" w:color="auto"/>
            </w:tcBorders>
            <w:vAlign w:val="center"/>
          </w:tcPr>
          <w:p w14:paraId="40077D0F" w14:textId="77777777" w:rsidR="00B420D4" w:rsidRPr="00B40C72" w:rsidRDefault="00B420D4" w:rsidP="00DD5665">
            <w:pPr>
              <w:pStyle w:val="TAL"/>
              <w:keepNext w:val="0"/>
              <w:jc w:val="center"/>
            </w:pPr>
            <w:r w:rsidRPr="00B40C72">
              <w:t>4</w:t>
            </w:r>
          </w:p>
        </w:tc>
        <w:tc>
          <w:tcPr>
            <w:tcW w:w="647" w:type="dxa"/>
          </w:tcPr>
          <w:p w14:paraId="7A55861B" w14:textId="77777777" w:rsidR="00B420D4" w:rsidRPr="00B40C72" w:rsidRDefault="00B420D4" w:rsidP="00DD5665">
            <w:pPr>
              <w:pStyle w:val="TAL"/>
              <w:jc w:val="center"/>
            </w:pPr>
          </w:p>
        </w:tc>
        <w:tc>
          <w:tcPr>
            <w:tcW w:w="1337" w:type="dxa"/>
            <w:shd w:val="clear" w:color="auto" w:fill="E7E6E6"/>
            <w:vAlign w:val="center"/>
          </w:tcPr>
          <w:p w14:paraId="3E06BBF6" w14:textId="77777777" w:rsidR="00B420D4" w:rsidRPr="00B40C72" w:rsidRDefault="00B420D4" w:rsidP="00DD5665">
            <w:pPr>
              <w:pStyle w:val="TAL"/>
              <w:jc w:val="center"/>
              <w:rPr>
                <w:lang w:eastAsia="zh-CN"/>
              </w:rPr>
            </w:pPr>
            <w:r w:rsidRPr="00B40C72">
              <w:t>IOP Check</w:t>
            </w:r>
          </w:p>
        </w:tc>
        <w:tc>
          <w:tcPr>
            <w:tcW w:w="7305" w:type="dxa"/>
            <w:shd w:val="clear" w:color="auto" w:fill="E7E6E6"/>
          </w:tcPr>
          <w:p w14:paraId="2365937A" w14:textId="77777777" w:rsidR="00B420D4" w:rsidRPr="00B40C72" w:rsidRDefault="00B420D4" w:rsidP="00DD5665">
            <w:pPr>
              <w:pStyle w:val="TAL"/>
            </w:pPr>
            <w:r w:rsidRPr="00B40C72">
              <w:t>Check if possible that the &lt;</w:t>
            </w:r>
            <w:r>
              <w:rPr>
                <w:szCs w:val="18"/>
                <w:lang w:val="en-US" w:eastAsia="zh-CN"/>
              </w:rPr>
              <w:t>node</w:t>
            </w:r>
            <w:r w:rsidRPr="00B40C72">
              <w:t>&gt; resource is deleted in Registrar CSE.</w:t>
            </w:r>
          </w:p>
        </w:tc>
      </w:tr>
      <w:tr w:rsidR="00B420D4" w:rsidRPr="00B40C72" w14:paraId="1B10ACCF" w14:textId="77777777" w:rsidTr="00DD5665">
        <w:trPr>
          <w:jc w:val="center"/>
        </w:trPr>
        <w:tc>
          <w:tcPr>
            <w:tcW w:w="527" w:type="dxa"/>
            <w:tcBorders>
              <w:left w:val="single" w:sz="4" w:space="0" w:color="auto"/>
            </w:tcBorders>
            <w:vAlign w:val="center"/>
          </w:tcPr>
          <w:p w14:paraId="0620C4D3" w14:textId="77777777" w:rsidR="00B420D4" w:rsidRPr="00B40C72" w:rsidRDefault="00B420D4" w:rsidP="00DD5665">
            <w:pPr>
              <w:pStyle w:val="TAL"/>
              <w:keepNext w:val="0"/>
              <w:jc w:val="center"/>
            </w:pPr>
            <w:r w:rsidRPr="00B40C72">
              <w:t>5</w:t>
            </w:r>
          </w:p>
        </w:tc>
        <w:tc>
          <w:tcPr>
            <w:tcW w:w="647" w:type="dxa"/>
          </w:tcPr>
          <w:p w14:paraId="322B8FF2" w14:textId="77777777" w:rsidR="00B420D4" w:rsidRPr="00B40C72" w:rsidRDefault="00B420D4" w:rsidP="00DD5665">
            <w:pPr>
              <w:pStyle w:val="TAL"/>
              <w:jc w:val="center"/>
            </w:pPr>
          </w:p>
        </w:tc>
        <w:tc>
          <w:tcPr>
            <w:tcW w:w="1337" w:type="dxa"/>
            <w:shd w:val="clear" w:color="auto" w:fill="E7E6E6"/>
            <w:vAlign w:val="center"/>
          </w:tcPr>
          <w:p w14:paraId="4C3E00B8" w14:textId="77777777" w:rsidR="00B420D4" w:rsidRPr="00B40C72" w:rsidRDefault="00B420D4" w:rsidP="00DD5665">
            <w:pPr>
              <w:pStyle w:val="TAL"/>
              <w:jc w:val="center"/>
            </w:pPr>
            <w:r w:rsidRPr="00B40C72">
              <w:t>IOP Check</w:t>
            </w:r>
          </w:p>
        </w:tc>
        <w:tc>
          <w:tcPr>
            <w:tcW w:w="7305" w:type="dxa"/>
            <w:shd w:val="clear" w:color="auto" w:fill="E7E6E6"/>
          </w:tcPr>
          <w:p w14:paraId="01AE6977" w14:textId="77777777" w:rsidR="00B420D4" w:rsidRPr="00B40C72" w:rsidRDefault="00B420D4" w:rsidP="00DD5665">
            <w:pPr>
              <w:pStyle w:val="TAL"/>
            </w:pPr>
            <w:r w:rsidRPr="00B40C72">
              <w:t xml:space="preserve">AE </w:t>
            </w:r>
            <w:r w:rsidRPr="00C75E81">
              <w:rPr>
                <w:rFonts w:eastAsia="MS Mincho"/>
              </w:rPr>
              <w:t>indicates successful operation</w:t>
            </w:r>
          </w:p>
        </w:tc>
      </w:tr>
      <w:tr w:rsidR="00B420D4" w:rsidRPr="00B40C72" w14:paraId="6943BDFF"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9C24BFA" w14:textId="77777777" w:rsidR="00B420D4" w:rsidRPr="00B40C72" w:rsidRDefault="00B420D4" w:rsidP="00DD5665">
            <w:pPr>
              <w:pStyle w:val="TAL"/>
              <w:jc w:val="center"/>
            </w:pPr>
            <w:r w:rsidRPr="00B40C7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DE9B14D" w14:textId="77777777" w:rsidR="00B420D4" w:rsidRPr="00B40C72" w:rsidRDefault="00B420D4" w:rsidP="00DD5665">
            <w:pPr>
              <w:pStyle w:val="TAL"/>
            </w:pPr>
          </w:p>
        </w:tc>
      </w:tr>
      <w:tr w:rsidR="00B420D4" w:rsidRPr="00B40C72" w14:paraId="0689535A"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6DCD679" w14:textId="77777777" w:rsidR="00B420D4" w:rsidRPr="00B40C72" w:rsidRDefault="00B420D4" w:rsidP="00DD5665">
            <w:pPr>
              <w:pStyle w:val="TAL"/>
              <w:jc w:val="center"/>
            </w:pPr>
            <w:r w:rsidRPr="00B40C7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CBCF1" w14:textId="77777777" w:rsidR="00B420D4" w:rsidRPr="00B40C72" w:rsidRDefault="00B420D4" w:rsidP="00DD5665">
            <w:pPr>
              <w:pStyle w:val="TAL"/>
            </w:pPr>
          </w:p>
        </w:tc>
      </w:tr>
    </w:tbl>
    <w:p w14:paraId="5D4F6974" w14:textId="77777777" w:rsidR="00B420D4" w:rsidRPr="00364347" w:rsidRDefault="00B420D4" w:rsidP="00B420D4"/>
    <w:p w14:paraId="4A8D651A" w14:textId="41E09AA3" w:rsidR="00B420D4" w:rsidRPr="0054017B" w:rsidRDefault="00FD1863" w:rsidP="00B420D4">
      <w:pPr>
        <w:pStyle w:val="Heading3"/>
        <w:ind w:left="360" w:firstLine="0"/>
      </w:pPr>
      <w:bookmarkStart w:id="806" w:name="_Toc446424190"/>
      <w:bookmarkStart w:id="807" w:name="_Toc476040806"/>
      <w:bookmarkStart w:id="808" w:name="_Toc476042910"/>
      <w:r>
        <w:t>9.</w:t>
      </w:r>
      <w:r w:rsidR="00B420D4">
        <w:t>1.11</w:t>
      </w:r>
      <w:r w:rsidR="00B420D4">
        <w:tab/>
        <w:t>PollingChannel Management</w:t>
      </w:r>
      <w:bookmarkEnd w:id="806"/>
      <w:bookmarkEnd w:id="807"/>
      <w:bookmarkEnd w:id="808"/>
    </w:p>
    <w:p w14:paraId="2D6C67BE" w14:textId="73032AAD" w:rsidR="00B420D4" w:rsidRPr="0054017B" w:rsidRDefault="00FD1863" w:rsidP="00B420D4">
      <w:pPr>
        <w:pStyle w:val="Heading4"/>
        <w:ind w:left="540" w:firstLine="0"/>
      </w:pPr>
      <w:bookmarkStart w:id="809" w:name="_Toc446424191"/>
      <w:bookmarkStart w:id="810" w:name="_Toc476040807"/>
      <w:bookmarkStart w:id="811" w:name="_Toc476042911"/>
      <w:bookmarkStart w:id="812" w:name="_Toc415664333"/>
      <w:r>
        <w:t>9.</w:t>
      </w:r>
      <w:r w:rsidR="00B420D4">
        <w:t>1.11.1</w:t>
      </w:r>
      <w:r w:rsidR="00B420D4">
        <w:tab/>
        <w:t xml:space="preserve">PollingChannel </w:t>
      </w:r>
      <w:r w:rsidR="00B420D4" w:rsidRPr="00364347">
        <w:rPr>
          <w:lang w:val="en-US"/>
        </w:rPr>
        <w:t>Create</w:t>
      </w:r>
      <w:bookmarkEnd w:id="809"/>
      <w:bookmarkEnd w:id="810"/>
      <w:bookmarkEnd w:id="81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26FA73A8" w14:textId="77777777" w:rsidTr="00DD5665">
        <w:trPr>
          <w:cantSplit/>
          <w:tblHeader/>
          <w:jc w:val="center"/>
        </w:trPr>
        <w:tc>
          <w:tcPr>
            <w:tcW w:w="9816" w:type="dxa"/>
            <w:gridSpan w:val="4"/>
          </w:tcPr>
          <w:p w14:paraId="32D4C0F0"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2A49B954" w14:textId="77777777" w:rsidTr="00DD5665">
        <w:trPr>
          <w:jc w:val="center"/>
        </w:trPr>
        <w:tc>
          <w:tcPr>
            <w:tcW w:w="2511" w:type="dxa"/>
            <w:gridSpan w:val="3"/>
          </w:tcPr>
          <w:p w14:paraId="7133BDE8" w14:textId="77777777" w:rsidR="00B420D4" w:rsidRPr="00E40398" w:rsidRDefault="00B420D4" w:rsidP="00DD5665">
            <w:pPr>
              <w:pStyle w:val="TAL"/>
              <w:keepLines w:val="0"/>
            </w:pPr>
            <w:r w:rsidRPr="00E40398">
              <w:rPr>
                <w:b/>
              </w:rPr>
              <w:t>Identifier:</w:t>
            </w:r>
          </w:p>
        </w:tc>
        <w:tc>
          <w:tcPr>
            <w:tcW w:w="7305" w:type="dxa"/>
          </w:tcPr>
          <w:p w14:paraId="6909713A" w14:textId="77777777" w:rsidR="00B420D4" w:rsidRPr="00E40398" w:rsidRDefault="00B420D4" w:rsidP="00DD5665">
            <w:pPr>
              <w:pStyle w:val="TAL"/>
              <w:keepLines w:val="0"/>
            </w:pPr>
            <w:r w:rsidRPr="00E40398">
              <w:t>TD_M2M_NH_</w:t>
            </w:r>
            <w:r>
              <w:t>39</w:t>
            </w:r>
          </w:p>
        </w:tc>
      </w:tr>
      <w:tr w:rsidR="00B420D4" w:rsidRPr="00E40398" w14:paraId="0849F597" w14:textId="77777777" w:rsidTr="00DD5665">
        <w:trPr>
          <w:jc w:val="center"/>
        </w:trPr>
        <w:tc>
          <w:tcPr>
            <w:tcW w:w="2511" w:type="dxa"/>
            <w:gridSpan w:val="3"/>
          </w:tcPr>
          <w:p w14:paraId="69579DA3" w14:textId="77777777" w:rsidR="00B420D4" w:rsidRPr="00E40398" w:rsidRDefault="00B420D4" w:rsidP="00DD5665">
            <w:pPr>
              <w:pStyle w:val="TAL"/>
              <w:keepLines w:val="0"/>
              <w:rPr>
                <w:lang w:val="en-US"/>
              </w:rPr>
            </w:pPr>
            <w:r w:rsidRPr="00E40398">
              <w:rPr>
                <w:b/>
              </w:rPr>
              <w:t>Objective:</w:t>
            </w:r>
          </w:p>
        </w:tc>
        <w:tc>
          <w:tcPr>
            <w:tcW w:w="7305" w:type="dxa"/>
          </w:tcPr>
          <w:p w14:paraId="6147530D" w14:textId="77777777" w:rsidR="00B420D4" w:rsidRPr="00DC0063" w:rsidRDefault="00B420D4" w:rsidP="00DD5665">
            <w:pPr>
              <w:pStyle w:val="TAL"/>
              <w:keepLines w:val="0"/>
            </w:pPr>
            <w:r w:rsidRPr="0054017B">
              <w:rPr>
                <w:lang w:val="en-US"/>
              </w:rPr>
              <w:t xml:space="preserve">AE </w:t>
            </w:r>
            <w:r>
              <w:t>creates</w:t>
            </w:r>
            <w:r w:rsidRPr="0054017B">
              <w:t xml:space="preserve"> </w:t>
            </w:r>
            <w:r>
              <w:t>a</w:t>
            </w:r>
            <w:r w:rsidRPr="0054017B">
              <w:t xml:space="preserve"> </w:t>
            </w:r>
            <w:r>
              <w:t xml:space="preserve">&lt;pollingChannel&gt; </w:t>
            </w:r>
            <w:r w:rsidRPr="0054017B">
              <w:t xml:space="preserve">resource </w:t>
            </w:r>
            <w:r>
              <w:t>in registrar CSE via a Create Request</w:t>
            </w:r>
          </w:p>
        </w:tc>
      </w:tr>
      <w:tr w:rsidR="00B420D4" w:rsidRPr="00E40398" w14:paraId="1EA3F2E4" w14:textId="77777777" w:rsidTr="00DD5665">
        <w:trPr>
          <w:jc w:val="center"/>
        </w:trPr>
        <w:tc>
          <w:tcPr>
            <w:tcW w:w="2511" w:type="dxa"/>
            <w:gridSpan w:val="3"/>
          </w:tcPr>
          <w:p w14:paraId="185F497F" w14:textId="77777777" w:rsidR="00B420D4" w:rsidRPr="00E40398" w:rsidRDefault="00B420D4" w:rsidP="00DD5665">
            <w:pPr>
              <w:pStyle w:val="TAL"/>
              <w:keepLines w:val="0"/>
            </w:pPr>
            <w:r w:rsidRPr="00E40398">
              <w:rPr>
                <w:b/>
              </w:rPr>
              <w:t>Configuration:</w:t>
            </w:r>
          </w:p>
        </w:tc>
        <w:tc>
          <w:tcPr>
            <w:tcW w:w="7305" w:type="dxa"/>
          </w:tcPr>
          <w:p w14:paraId="1A9343FD" w14:textId="77777777" w:rsidR="00B420D4" w:rsidRPr="00DC0063" w:rsidRDefault="00B420D4" w:rsidP="00DD5665">
            <w:pPr>
              <w:pStyle w:val="TAL"/>
              <w:keepLines w:val="0"/>
              <w:rPr>
                <w:b/>
              </w:rPr>
            </w:pPr>
            <w:r>
              <w:t>M2M_CFG_01</w:t>
            </w:r>
          </w:p>
        </w:tc>
      </w:tr>
      <w:tr w:rsidR="00B420D4" w:rsidRPr="007F12E3" w14:paraId="1CD1D525" w14:textId="77777777" w:rsidTr="00DD5665">
        <w:trPr>
          <w:jc w:val="center"/>
        </w:trPr>
        <w:tc>
          <w:tcPr>
            <w:tcW w:w="2511" w:type="dxa"/>
            <w:gridSpan w:val="3"/>
          </w:tcPr>
          <w:p w14:paraId="12A9CE3A" w14:textId="77777777" w:rsidR="00B420D4" w:rsidRPr="00E40398" w:rsidRDefault="00B420D4" w:rsidP="00DD5665">
            <w:pPr>
              <w:pStyle w:val="TAL"/>
              <w:keepLines w:val="0"/>
            </w:pPr>
            <w:r w:rsidRPr="00E40398">
              <w:rPr>
                <w:b/>
              </w:rPr>
              <w:t>References:</w:t>
            </w:r>
          </w:p>
        </w:tc>
        <w:tc>
          <w:tcPr>
            <w:tcW w:w="7305" w:type="dxa"/>
          </w:tcPr>
          <w:p w14:paraId="17593FCB" w14:textId="2B7C6340"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10.2.13.2</w:t>
            </w:r>
          </w:p>
          <w:p w14:paraId="55F1157A" w14:textId="5DF86B02" w:rsidR="00B420D4" w:rsidRPr="007F12E3" w:rsidRDefault="000C0F9A" w:rsidP="00DD5665">
            <w:pPr>
              <w:pStyle w:val="TAL"/>
              <w:keepLines w:val="0"/>
              <w:rPr>
                <w:lang w:val="fr-FR" w:eastAsia="zh-CN"/>
              </w:rPr>
            </w:pPr>
            <w:r w:rsidRPr="007F12E3">
              <w:rPr>
                <w:lang w:val="fr-FR" w:eastAsia="zh-CN"/>
              </w:rPr>
              <w:t>[</w:t>
            </w:r>
            <w:r w:rsidR="00647D1D" w:rsidRPr="007F12E3">
              <w:rPr>
                <w:lang w:val="fr-FR"/>
              </w:rPr>
              <w:t xml:space="preserve">ITU-T </w:t>
            </w:r>
            <w:r w:rsidRPr="007F12E3">
              <w:rPr>
                <w:lang w:val="fr-FR" w:eastAsia="zh-CN"/>
              </w:rPr>
              <w:t>Y.ONEM2M.SLCP],</w:t>
            </w:r>
            <w:r w:rsidR="00B420D4" w:rsidRPr="007F12E3">
              <w:rPr>
                <w:lang w:val="fr-FR" w:eastAsia="zh-CN"/>
              </w:rPr>
              <w:t>clause 7.3.21.2.1</w:t>
            </w:r>
          </w:p>
        </w:tc>
      </w:tr>
      <w:tr w:rsidR="00B420D4" w:rsidRPr="007F12E3" w14:paraId="1E3652D4" w14:textId="77777777" w:rsidTr="00DD5665">
        <w:trPr>
          <w:jc w:val="center"/>
        </w:trPr>
        <w:tc>
          <w:tcPr>
            <w:tcW w:w="9816" w:type="dxa"/>
            <w:gridSpan w:val="4"/>
            <w:shd w:val="clear" w:color="auto" w:fill="F2F2F2"/>
          </w:tcPr>
          <w:p w14:paraId="38EAAE87" w14:textId="77777777" w:rsidR="00B420D4" w:rsidRPr="007F12E3" w:rsidRDefault="00B420D4" w:rsidP="00DD5665">
            <w:pPr>
              <w:pStyle w:val="TAL"/>
              <w:keepLines w:val="0"/>
              <w:rPr>
                <w:b/>
                <w:lang w:val="fr-FR"/>
              </w:rPr>
            </w:pPr>
          </w:p>
        </w:tc>
      </w:tr>
      <w:tr w:rsidR="00B420D4" w:rsidRPr="00E40398" w14:paraId="059C7783" w14:textId="77777777" w:rsidTr="00DD5665">
        <w:trPr>
          <w:jc w:val="center"/>
        </w:trPr>
        <w:tc>
          <w:tcPr>
            <w:tcW w:w="2511" w:type="dxa"/>
            <w:gridSpan w:val="3"/>
            <w:tcBorders>
              <w:bottom w:val="single" w:sz="4" w:space="0" w:color="auto"/>
            </w:tcBorders>
          </w:tcPr>
          <w:p w14:paraId="25144411"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15840ABB" w14:textId="77777777" w:rsidR="00B420D4" w:rsidRPr="00436396" w:rsidRDefault="00B420D4" w:rsidP="00647943">
            <w:pPr>
              <w:pStyle w:val="TAL"/>
              <w:numPr>
                <w:ilvl w:val="0"/>
                <w:numId w:val="18"/>
              </w:numPr>
              <w:ind w:hanging="542"/>
              <w:rPr>
                <w:szCs w:val="18"/>
                <w:lang w:eastAsia="zh-CN"/>
              </w:rPr>
            </w:pPr>
            <w:r w:rsidRPr="00A35373">
              <w:rPr>
                <w:szCs w:val="18"/>
                <w:lang w:eastAsia="zh-CN"/>
              </w:rPr>
              <w:t>AE has created an application resource &lt;AE&gt; on registrar CSE</w:t>
            </w:r>
          </w:p>
        </w:tc>
      </w:tr>
      <w:tr w:rsidR="00B420D4" w:rsidRPr="00E40398" w14:paraId="7690F450" w14:textId="77777777" w:rsidTr="00DD5665">
        <w:trPr>
          <w:jc w:val="center"/>
        </w:trPr>
        <w:tc>
          <w:tcPr>
            <w:tcW w:w="9816" w:type="dxa"/>
            <w:gridSpan w:val="4"/>
            <w:shd w:val="clear" w:color="auto" w:fill="F2F2F2"/>
          </w:tcPr>
          <w:p w14:paraId="5EA18C51" w14:textId="77777777" w:rsidR="00B420D4" w:rsidRPr="00E40398" w:rsidRDefault="00B420D4" w:rsidP="00DD5665">
            <w:pPr>
              <w:pStyle w:val="TAL"/>
              <w:keepLines w:val="0"/>
              <w:jc w:val="center"/>
              <w:rPr>
                <w:b/>
              </w:rPr>
            </w:pPr>
            <w:r w:rsidRPr="00E40398">
              <w:rPr>
                <w:b/>
              </w:rPr>
              <w:t>Test Sequence</w:t>
            </w:r>
          </w:p>
        </w:tc>
      </w:tr>
      <w:tr w:rsidR="00B420D4" w:rsidRPr="00E40398" w14:paraId="0CBBB264" w14:textId="77777777" w:rsidTr="00DD5665">
        <w:trPr>
          <w:jc w:val="center"/>
        </w:trPr>
        <w:tc>
          <w:tcPr>
            <w:tcW w:w="527" w:type="dxa"/>
            <w:tcBorders>
              <w:bottom w:val="single" w:sz="4" w:space="0" w:color="auto"/>
            </w:tcBorders>
            <w:shd w:val="clear" w:color="auto" w:fill="auto"/>
            <w:vAlign w:val="center"/>
          </w:tcPr>
          <w:p w14:paraId="31F988B1"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4CFDA9DE"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3A6A9300"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25962950" w14:textId="77777777" w:rsidR="00B420D4" w:rsidRPr="00E40398" w:rsidRDefault="00B420D4" w:rsidP="00DD5665">
            <w:pPr>
              <w:pStyle w:val="TAL"/>
              <w:keepNext w:val="0"/>
              <w:jc w:val="center"/>
              <w:rPr>
                <w:b/>
              </w:rPr>
            </w:pPr>
            <w:r w:rsidRPr="00E40398">
              <w:rPr>
                <w:b/>
              </w:rPr>
              <w:t>Description</w:t>
            </w:r>
          </w:p>
        </w:tc>
      </w:tr>
      <w:tr w:rsidR="00B420D4" w:rsidRPr="00E40398" w14:paraId="78703C9C" w14:textId="77777777" w:rsidTr="00DD5665">
        <w:trPr>
          <w:jc w:val="center"/>
        </w:trPr>
        <w:tc>
          <w:tcPr>
            <w:tcW w:w="527" w:type="dxa"/>
            <w:tcBorders>
              <w:left w:val="single" w:sz="4" w:space="0" w:color="auto"/>
            </w:tcBorders>
            <w:vAlign w:val="center"/>
          </w:tcPr>
          <w:p w14:paraId="17B74F04" w14:textId="77777777" w:rsidR="00B420D4" w:rsidRPr="00E40398" w:rsidRDefault="00B420D4" w:rsidP="00DD5665">
            <w:pPr>
              <w:pStyle w:val="TAL"/>
              <w:keepNext w:val="0"/>
              <w:jc w:val="center"/>
            </w:pPr>
            <w:r w:rsidRPr="00E40398">
              <w:t>1</w:t>
            </w:r>
          </w:p>
        </w:tc>
        <w:tc>
          <w:tcPr>
            <w:tcW w:w="647" w:type="dxa"/>
          </w:tcPr>
          <w:p w14:paraId="6E5F1821" w14:textId="77777777" w:rsidR="00B420D4" w:rsidRPr="00E40398" w:rsidRDefault="00B420D4" w:rsidP="00DD5665">
            <w:pPr>
              <w:pStyle w:val="TAL"/>
              <w:jc w:val="center"/>
            </w:pPr>
          </w:p>
        </w:tc>
        <w:tc>
          <w:tcPr>
            <w:tcW w:w="1337" w:type="dxa"/>
            <w:shd w:val="clear" w:color="auto" w:fill="E7E6E6"/>
          </w:tcPr>
          <w:p w14:paraId="512D955C" w14:textId="77777777" w:rsidR="00B420D4" w:rsidRPr="00E40398" w:rsidRDefault="00B420D4" w:rsidP="00DD5665">
            <w:pPr>
              <w:pStyle w:val="TAL"/>
              <w:jc w:val="center"/>
            </w:pPr>
            <w:r w:rsidRPr="00E40398">
              <w:t>Stimulus</w:t>
            </w:r>
          </w:p>
        </w:tc>
        <w:tc>
          <w:tcPr>
            <w:tcW w:w="7305" w:type="dxa"/>
            <w:shd w:val="clear" w:color="auto" w:fill="E7E6E6"/>
          </w:tcPr>
          <w:p w14:paraId="5CC7CF80" w14:textId="77777777" w:rsidR="00B420D4" w:rsidRPr="00E40398" w:rsidRDefault="00B420D4" w:rsidP="00DD5665">
            <w:pPr>
              <w:pStyle w:val="TAL"/>
              <w:rPr>
                <w:lang w:eastAsia="zh-CN"/>
              </w:rPr>
            </w:pPr>
            <w:r w:rsidRPr="00E40398">
              <w:rPr>
                <w:lang w:val="en-US"/>
              </w:rPr>
              <w:t>AE</w:t>
            </w:r>
            <w:r>
              <w:rPr>
                <w:lang w:val="en-US"/>
              </w:rPr>
              <w:t xml:space="preserve"> </w:t>
            </w:r>
            <w:r w:rsidRPr="00A34C8C">
              <w:rPr>
                <w:rFonts w:eastAsia="MS Mincho"/>
              </w:rPr>
              <w:t>send</w:t>
            </w:r>
            <w:r>
              <w:rPr>
                <w:rFonts w:eastAsia="MS Mincho"/>
              </w:rPr>
              <w:t>s</w:t>
            </w:r>
            <w:r w:rsidRPr="00A34C8C">
              <w:rPr>
                <w:rFonts w:eastAsia="MS Mincho"/>
              </w:rPr>
              <w:t xml:space="preserve"> a request </w:t>
            </w:r>
            <w:r w:rsidRPr="00E40398">
              <w:t xml:space="preserve">to </w:t>
            </w:r>
            <w:r>
              <w:t>create a &lt; pollingChannel</w:t>
            </w:r>
            <w:r w:rsidDel="005772F1">
              <w:t xml:space="preserve"> </w:t>
            </w:r>
            <w:r>
              <w:t>&gt;</w:t>
            </w:r>
          </w:p>
        </w:tc>
      </w:tr>
      <w:tr w:rsidR="00B420D4" w:rsidRPr="00E40398" w14:paraId="7A0E7F32" w14:textId="77777777" w:rsidTr="00DD5665">
        <w:trPr>
          <w:trHeight w:val="983"/>
          <w:jc w:val="center"/>
        </w:trPr>
        <w:tc>
          <w:tcPr>
            <w:tcW w:w="527" w:type="dxa"/>
            <w:tcBorders>
              <w:left w:val="single" w:sz="4" w:space="0" w:color="auto"/>
            </w:tcBorders>
            <w:vAlign w:val="center"/>
          </w:tcPr>
          <w:p w14:paraId="04D22815" w14:textId="77777777" w:rsidR="00B420D4" w:rsidRPr="00E40398" w:rsidRDefault="00B420D4" w:rsidP="00DD5665">
            <w:pPr>
              <w:pStyle w:val="TAL"/>
              <w:keepNext w:val="0"/>
              <w:jc w:val="center"/>
            </w:pPr>
            <w:r w:rsidRPr="00E40398">
              <w:t>2</w:t>
            </w:r>
          </w:p>
        </w:tc>
        <w:tc>
          <w:tcPr>
            <w:tcW w:w="647" w:type="dxa"/>
            <w:vAlign w:val="center"/>
          </w:tcPr>
          <w:p w14:paraId="0D586767" w14:textId="77777777" w:rsidR="00B420D4" w:rsidRPr="00E40398" w:rsidRDefault="00B420D4" w:rsidP="00DD5665">
            <w:pPr>
              <w:pStyle w:val="TAL"/>
              <w:jc w:val="center"/>
            </w:pPr>
          </w:p>
          <w:p w14:paraId="13838F9F" w14:textId="77777777" w:rsidR="00B420D4" w:rsidRPr="00E40398" w:rsidRDefault="00B420D4" w:rsidP="00DD5665">
            <w:pPr>
              <w:pStyle w:val="TAL"/>
              <w:jc w:val="center"/>
            </w:pPr>
            <w:r w:rsidRPr="00E40398">
              <w:t>Mca</w:t>
            </w:r>
          </w:p>
        </w:tc>
        <w:tc>
          <w:tcPr>
            <w:tcW w:w="1337" w:type="dxa"/>
            <w:vAlign w:val="center"/>
          </w:tcPr>
          <w:p w14:paraId="392978E4"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070F8A2A"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7A341DB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Pr>
                <w:lang w:eastAsia="zh-CN"/>
              </w:rPr>
              <w:t>URI of &lt;AE</w:t>
            </w:r>
            <w:r w:rsidRPr="007437BD">
              <w:rPr>
                <w:lang w:eastAsia="zh-CN"/>
              </w:rPr>
              <w:t>&gt; resource</w:t>
            </w:r>
          </w:p>
          <w:p w14:paraId="3C65A324"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2230810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39D1F6E7" w14:textId="77777777" w:rsidR="00B420D4" w:rsidRDefault="00B420D4" w:rsidP="00647943">
            <w:pPr>
              <w:pStyle w:val="TAL"/>
              <w:numPr>
                <w:ilvl w:val="0"/>
                <w:numId w:val="18"/>
              </w:numPr>
              <w:ind w:hanging="542"/>
              <w:rPr>
                <w:szCs w:val="18"/>
                <w:lang w:eastAsia="zh-CN"/>
              </w:rPr>
            </w:pPr>
            <w:r w:rsidRPr="00E40398">
              <w:rPr>
                <w:szCs w:val="18"/>
                <w:lang w:eastAsia="zh-CN"/>
              </w:rPr>
              <w:t xml:space="preserve">ty = </w:t>
            </w:r>
            <w:r>
              <w:rPr>
                <w:szCs w:val="18"/>
                <w:lang w:eastAsia="zh-CN"/>
              </w:rPr>
              <w:t>15</w:t>
            </w:r>
            <w:r w:rsidRPr="00E40398">
              <w:rPr>
                <w:szCs w:val="18"/>
                <w:lang w:eastAsia="zh-CN"/>
              </w:rPr>
              <w:t xml:space="preserve"> (</w:t>
            </w:r>
            <w:r>
              <w:t>pollingChannel</w:t>
            </w:r>
            <w:r w:rsidRPr="00E40398">
              <w:rPr>
                <w:szCs w:val="18"/>
                <w:lang w:eastAsia="zh-CN"/>
              </w:rPr>
              <w:t>)</w:t>
            </w:r>
          </w:p>
          <w:p w14:paraId="46F9D934"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t xml:space="preserve"> pollingChannel</w:t>
            </w:r>
            <w:r w:rsidDel="005772F1">
              <w:rPr>
                <w:szCs w:val="18"/>
                <w:lang w:eastAsia="zh-CN"/>
              </w:rPr>
              <w:t xml:space="preserve"> </w:t>
            </w:r>
            <w:r w:rsidRPr="00E40398">
              <w:rPr>
                <w:szCs w:val="18"/>
                <w:lang w:eastAsia="zh-CN"/>
              </w:rPr>
              <w:t>&gt; resource</w:t>
            </w:r>
          </w:p>
        </w:tc>
      </w:tr>
      <w:tr w:rsidR="00B420D4" w:rsidRPr="00E40398" w14:paraId="5EB75F7F" w14:textId="77777777" w:rsidTr="00DD5665">
        <w:trPr>
          <w:jc w:val="center"/>
        </w:trPr>
        <w:tc>
          <w:tcPr>
            <w:tcW w:w="527" w:type="dxa"/>
            <w:tcBorders>
              <w:left w:val="single" w:sz="4" w:space="0" w:color="auto"/>
            </w:tcBorders>
            <w:vAlign w:val="center"/>
          </w:tcPr>
          <w:p w14:paraId="1932A32B" w14:textId="77777777" w:rsidR="00B420D4" w:rsidRPr="00E40398" w:rsidRDefault="00B420D4" w:rsidP="00DD5665">
            <w:pPr>
              <w:pStyle w:val="TAL"/>
              <w:keepNext w:val="0"/>
              <w:jc w:val="center"/>
            </w:pPr>
            <w:r w:rsidRPr="00E40398">
              <w:t>3</w:t>
            </w:r>
          </w:p>
        </w:tc>
        <w:tc>
          <w:tcPr>
            <w:tcW w:w="647" w:type="dxa"/>
            <w:vAlign w:val="center"/>
          </w:tcPr>
          <w:p w14:paraId="46AA61CB" w14:textId="77777777" w:rsidR="00B420D4" w:rsidRPr="00E40398" w:rsidRDefault="00B420D4" w:rsidP="00DD5665">
            <w:pPr>
              <w:pStyle w:val="TAL"/>
              <w:jc w:val="center"/>
            </w:pPr>
          </w:p>
        </w:tc>
        <w:tc>
          <w:tcPr>
            <w:tcW w:w="1337" w:type="dxa"/>
            <w:shd w:val="clear" w:color="auto" w:fill="E7E6E6"/>
            <w:vAlign w:val="center"/>
          </w:tcPr>
          <w:p w14:paraId="117672EE" w14:textId="77777777" w:rsidR="00B420D4" w:rsidRPr="00E40398" w:rsidRDefault="00B420D4" w:rsidP="00DD5665">
            <w:pPr>
              <w:pStyle w:val="TAL"/>
              <w:jc w:val="center"/>
            </w:pPr>
            <w:r w:rsidRPr="00E40398">
              <w:t>IOP Check</w:t>
            </w:r>
          </w:p>
        </w:tc>
        <w:tc>
          <w:tcPr>
            <w:tcW w:w="7305" w:type="dxa"/>
            <w:shd w:val="clear" w:color="auto" w:fill="E7E6E6"/>
          </w:tcPr>
          <w:p w14:paraId="0823C132" w14:textId="77777777" w:rsidR="00B420D4" w:rsidRPr="00E40398" w:rsidRDefault="00B420D4" w:rsidP="00DD5665">
            <w:pPr>
              <w:pStyle w:val="TAL"/>
              <w:rPr>
                <w:szCs w:val="18"/>
                <w:lang w:eastAsia="zh-CN"/>
              </w:rPr>
            </w:pPr>
            <w:r w:rsidRPr="00E40398">
              <w:rPr>
                <w:lang w:val="en-US"/>
              </w:rPr>
              <w:t>Check if possible that the &lt;</w:t>
            </w:r>
            <w:r>
              <w:t xml:space="preserve"> pollingChannel</w:t>
            </w:r>
            <w:r w:rsidDel="005772F1">
              <w:rPr>
                <w:szCs w:val="18"/>
                <w:lang w:eastAsia="zh-CN"/>
              </w:rPr>
              <w:t xml:space="preserve"> </w:t>
            </w:r>
            <w:r w:rsidRPr="00E40398">
              <w:rPr>
                <w:lang w:val="en-US"/>
              </w:rPr>
              <w:t>&gt; resource is created in registrar CSE.</w:t>
            </w:r>
          </w:p>
        </w:tc>
      </w:tr>
      <w:tr w:rsidR="00B420D4" w:rsidRPr="00E40398" w14:paraId="46579214" w14:textId="77777777" w:rsidTr="00DD5665">
        <w:trPr>
          <w:jc w:val="center"/>
        </w:trPr>
        <w:tc>
          <w:tcPr>
            <w:tcW w:w="527" w:type="dxa"/>
            <w:tcBorders>
              <w:left w:val="single" w:sz="4" w:space="0" w:color="auto"/>
            </w:tcBorders>
            <w:vAlign w:val="center"/>
          </w:tcPr>
          <w:p w14:paraId="3BD77E27" w14:textId="77777777" w:rsidR="00B420D4" w:rsidRPr="00E40398" w:rsidRDefault="00B420D4" w:rsidP="00DD5665">
            <w:pPr>
              <w:pStyle w:val="TAL"/>
              <w:keepNext w:val="0"/>
              <w:jc w:val="center"/>
            </w:pPr>
            <w:r w:rsidRPr="00E40398">
              <w:t>4</w:t>
            </w:r>
          </w:p>
        </w:tc>
        <w:tc>
          <w:tcPr>
            <w:tcW w:w="647" w:type="dxa"/>
            <w:vAlign w:val="center"/>
          </w:tcPr>
          <w:p w14:paraId="550F710A" w14:textId="77777777" w:rsidR="00B420D4" w:rsidRPr="00E40398" w:rsidRDefault="00B420D4" w:rsidP="00DD5665">
            <w:pPr>
              <w:pStyle w:val="TAL"/>
              <w:jc w:val="center"/>
            </w:pPr>
          </w:p>
          <w:p w14:paraId="4C70626D" w14:textId="77777777" w:rsidR="00B420D4" w:rsidRPr="00E40398" w:rsidRDefault="00B420D4" w:rsidP="00DD5665">
            <w:pPr>
              <w:pStyle w:val="TAL"/>
              <w:jc w:val="center"/>
            </w:pPr>
            <w:r w:rsidRPr="00E40398">
              <w:t>Mca</w:t>
            </w:r>
          </w:p>
        </w:tc>
        <w:tc>
          <w:tcPr>
            <w:tcW w:w="1337" w:type="dxa"/>
            <w:vAlign w:val="center"/>
          </w:tcPr>
          <w:p w14:paraId="0E7CC89E"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642900C8"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140FD904"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3F05388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t xml:space="preserve"> pollingChannel</w:t>
            </w:r>
            <w:r w:rsidDel="005772F1">
              <w:rPr>
                <w:szCs w:val="18"/>
                <w:lang w:eastAsia="zh-CN"/>
              </w:rPr>
              <w:t xml:space="preserve"> </w:t>
            </w:r>
            <w:r w:rsidRPr="00E40398">
              <w:rPr>
                <w:szCs w:val="18"/>
                <w:lang w:eastAsia="zh-CN"/>
              </w:rPr>
              <w:t>&gt; resource</w:t>
            </w:r>
          </w:p>
        </w:tc>
      </w:tr>
      <w:tr w:rsidR="00B420D4" w:rsidRPr="00E40398" w14:paraId="7A056721" w14:textId="77777777" w:rsidTr="00DD5665">
        <w:trPr>
          <w:jc w:val="center"/>
        </w:trPr>
        <w:tc>
          <w:tcPr>
            <w:tcW w:w="527" w:type="dxa"/>
            <w:tcBorders>
              <w:left w:val="single" w:sz="4" w:space="0" w:color="auto"/>
            </w:tcBorders>
            <w:vAlign w:val="center"/>
          </w:tcPr>
          <w:p w14:paraId="288BD1B9" w14:textId="77777777" w:rsidR="00B420D4" w:rsidRPr="00E40398" w:rsidRDefault="00B420D4" w:rsidP="00DD5665">
            <w:pPr>
              <w:pStyle w:val="TAL"/>
              <w:keepNext w:val="0"/>
              <w:jc w:val="center"/>
            </w:pPr>
            <w:r w:rsidRPr="00E40398">
              <w:t>5</w:t>
            </w:r>
          </w:p>
        </w:tc>
        <w:tc>
          <w:tcPr>
            <w:tcW w:w="647" w:type="dxa"/>
          </w:tcPr>
          <w:p w14:paraId="16F9727D" w14:textId="77777777" w:rsidR="00B420D4" w:rsidRPr="00E40398" w:rsidRDefault="00B420D4" w:rsidP="00DD5665">
            <w:pPr>
              <w:pStyle w:val="TAL"/>
              <w:jc w:val="center"/>
            </w:pPr>
          </w:p>
        </w:tc>
        <w:tc>
          <w:tcPr>
            <w:tcW w:w="1337" w:type="dxa"/>
            <w:shd w:val="clear" w:color="auto" w:fill="E7E6E6"/>
            <w:vAlign w:val="center"/>
          </w:tcPr>
          <w:p w14:paraId="7AA9D570"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606E1416" w14:textId="77777777" w:rsidR="00B420D4" w:rsidRPr="00E40398" w:rsidRDefault="00B420D4" w:rsidP="00DD5665">
            <w:pPr>
              <w:pStyle w:val="TAL"/>
            </w:pPr>
            <w:r w:rsidRPr="00E40398">
              <w:t xml:space="preserve">AE </w:t>
            </w:r>
            <w:r w:rsidRPr="00554F35">
              <w:rPr>
                <w:rFonts w:eastAsia="MS Mincho"/>
              </w:rPr>
              <w:t>indicates successful operation</w:t>
            </w:r>
          </w:p>
        </w:tc>
      </w:tr>
      <w:tr w:rsidR="00B420D4" w:rsidRPr="00E40398" w14:paraId="32D02D34"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3C5266B5"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03B0233" w14:textId="77777777" w:rsidR="00B420D4" w:rsidRPr="00E40398" w:rsidRDefault="00B420D4" w:rsidP="00DD5665">
            <w:pPr>
              <w:pStyle w:val="TAL"/>
            </w:pPr>
          </w:p>
        </w:tc>
      </w:tr>
      <w:tr w:rsidR="00B420D4" w:rsidRPr="00E40398" w14:paraId="72571739"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7762F316"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1492F9" w14:textId="77777777" w:rsidR="00B420D4" w:rsidRPr="00E40398" w:rsidRDefault="00B420D4" w:rsidP="00DD5665">
            <w:pPr>
              <w:pStyle w:val="TAL"/>
            </w:pPr>
          </w:p>
        </w:tc>
      </w:tr>
    </w:tbl>
    <w:p w14:paraId="1222CB76" w14:textId="77777777" w:rsidR="00B420D4" w:rsidRPr="00EA147C" w:rsidRDefault="00B420D4" w:rsidP="00B420D4"/>
    <w:p w14:paraId="5BE43B1E" w14:textId="35DF59ED" w:rsidR="00B420D4" w:rsidRPr="0054017B" w:rsidRDefault="00FD1863" w:rsidP="00B420D4">
      <w:pPr>
        <w:pStyle w:val="Heading4"/>
      </w:pPr>
      <w:bookmarkStart w:id="813" w:name="_Toc446424192"/>
      <w:bookmarkStart w:id="814" w:name="_Toc476040808"/>
      <w:bookmarkStart w:id="815" w:name="_Toc476042912"/>
      <w:r>
        <w:rPr>
          <w:lang w:val="fr-FR"/>
        </w:rPr>
        <w:lastRenderedPageBreak/>
        <w:t>9.</w:t>
      </w:r>
      <w:r w:rsidR="00B420D4">
        <w:rPr>
          <w:lang w:val="fr-FR"/>
        </w:rPr>
        <w:t>1.11.2</w:t>
      </w:r>
      <w:r w:rsidR="00B420D4">
        <w:rPr>
          <w:lang w:val="fr-FR"/>
        </w:rPr>
        <w:tab/>
        <w:t>PollingChannel</w:t>
      </w:r>
      <w:r w:rsidR="00B420D4" w:rsidRPr="0054017B">
        <w:t xml:space="preserve"> Retrieve</w:t>
      </w:r>
      <w:bookmarkEnd w:id="812"/>
      <w:bookmarkEnd w:id="813"/>
      <w:bookmarkEnd w:id="814"/>
      <w:bookmarkEnd w:id="81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2FD6FD5B" w14:textId="77777777" w:rsidTr="00DD5665">
        <w:trPr>
          <w:cantSplit/>
          <w:tblHeader/>
          <w:jc w:val="center"/>
        </w:trPr>
        <w:tc>
          <w:tcPr>
            <w:tcW w:w="9816" w:type="dxa"/>
            <w:gridSpan w:val="4"/>
          </w:tcPr>
          <w:p w14:paraId="5DBCD227"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43455B4A" w14:textId="77777777" w:rsidTr="00DD5665">
        <w:trPr>
          <w:jc w:val="center"/>
        </w:trPr>
        <w:tc>
          <w:tcPr>
            <w:tcW w:w="2511" w:type="dxa"/>
            <w:gridSpan w:val="3"/>
          </w:tcPr>
          <w:p w14:paraId="65C26812" w14:textId="77777777" w:rsidR="00B420D4" w:rsidRDefault="00B420D4" w:rsidP="00DD5665">
            <w:pPr>
              <w:pStyle w:val="TAL"/>
              <w:keepLines w:val="0"/>
            </w:pPr>
            <w:r w:rsidRPr="00DC0063">
              <w:rPr>
                <w:b/>
              </w:rPr>
              <w:t>Identifier:</w:t>
            </w:r>
          </w:p>
        </w:tc>
        <w:tc>
          <w:tcPr>
            <w:tcW w:w="7305" w:type="dxa"/>
          </w:tcPr>
          <w:p w14:paraId="6E1F5679" w14:textId="77777777" w:rsidR="00B420D4" w:rsidRPr="00DC0063" w:rsidRDefault="00B420D4" w:rsidP="00DD5665">
            <w:pPr>
              <w:pStyle w:val="TAL"/>
              <w:keepLines w:val="0"/>
            </w:pPr>
            <w:r>
              <w:t>TD_M2M_NH_40</w:t>
            </w:r>
          </w:p>
        </w:tc>
      </w:tr>
      <w:tr w:rsidR="00B420D4" w:rsidRPr="00DC0063" w14:paraId="0D9F9B01" w14:textId="77777777" w:rsidTr="00DD5665">
        <w:trPr>
          <w:jc w:val="center"/>
        </w:trPr>
        <w:tc>
          <w:tcPr>
            <w:tcW w:w="2511" w:type="dxa"/>
            <w:gridSpan w:val="3"/>
          </w:tcPr>
          <w:p w14:paraId="56CBFF1F" w14:textId="77777777" w:rsidR="00B420D4" w:rsidRDefault="00B420D4" w:rsidP="00DD5665">
            <w:pPr>
              <w:pStyle w:val="TAL"/>
              <w:keepLines w:val="0"/>
              <w:rPr>
                <w:lang w:val="en-US"/>
              </w:rPr>
            </w:pPr>
            <w:r w:rsidRPr="00DC0063">
              <w:rPr>
                <w:b/>
              </w:rPr>
              <w:t>Objective:</w:t>
            </w:r>
          </w:p>
        </w:tc>
        <w:tc>
          <w:tcPr>
            <w:tcW w:w="7305" w:type="dxa"/>
          </w:tcPr>
          <w:p w14:paraId="6B072EE9" w14:textId="77777777" w:rsidR="00B420D4" w:rsidRPr="00DC0063" w:rsidRDefault="00B420D4" w:rsidP="00DD5665">
            <w:pPr>
              <w:pStyle w:val="TAL"/>
              <w:keepLines w:val="0"/>
            </w:pPr>
            <w:r>
              <w:rPr>
                <w:lang w:val="en-US"/>
              </w:rPr>
              <w:t xml:space="preserve">AE </w:t>
            </w:r>
            <w:r>
              <w:t>retrieves information of a pollingChannel resource via a Retrieve Request</w:t>
            </w:r>
          </w:p>
        </w:tc>
      </w:tr>
      <w:tr w:rsidR="00B420D4" w:rsidRPr="00DC0063" w14:paraId="7BD5E1E9" w14:textId="77777777" w:rsidTr="00DD5665">
        <w:trPr>
          <w:jc w:val="center"/>
        </w:trPr>
        <w:tc>
          <w:tcPr>
            <w:tcW w:w="2511" w:type="dxa"/>
            <w:gridSpan w:val="3"/>
          </w:tcPr>
          <w:p w14:paraId="3F0A40AB" w14:textId="77777777" w:rsidR="00B420D4" w:rsidRDefault="00B420D4" w:rsidP="00DD5665">
            <w:pPr>
              <w:pStyle w:val="TAL"/>
              <w:keepLines w:val="0"/>
            </w:pPr>
            <w:r w:rsidRPr="00DC0063">
              <w:rPr>
                <w:b/>
              </w:rPr>
              <w:t>Configuration:</w:t>
            </w:r>
          </w:p>
        </w:tc>
        <w:tc>
          <w:tcPr>
            <w:tcW w:w="7305" w:type="dxa"/>
          </w:tcPr>
          <w:p w14:paraId="075FA8A8" w14:textId="77777777" w:rsidR="00B420D4" w:rsidRPr="00DC0063" w:rsidRDefault="00B420D4" w:rsidP="00DD5665">
            <w:pPr>
              <w:pStyle w:val="TAL"/>
              <w:keepLines w:val="0"/>
              <w:rPr>
                <w:b/>
              </w:rPr>
            </w:pPr>
            <w:r>
              <w:t>M2M_CFG_01</w:t>
            </w:r>
          </w:p>
        </w:tc>
      </w:tr>
      <w:tr w:rsidR="00B420D4" w:rsidRPr="007F12E3" w14:paraId="61063A23" w14:textId="77777777" w:rsidTr="00DD5665">
        <w:trPr>
          <w:jc w:val="center"/>
        </w:trPr>
        <w:tc>
          <w:tcPr>
            <w:tcW w:w="2511" w:type="dxa"/>
            <w:gridSpan w:val="3"/>
          </w:tcPr>
          <w:p w14:paraId="5748A047" w14:textId="77777777" w:rsidR="00B420D4" w:rsidRDefault="00B420D4" w:rsidP="00DD5665">
            <w:pPr>
              <w:pStyle w:val="TAL"/>
              <w:keepLines w:val="0"/>
            </w:pPr>
            <w:r w:rsidRPr="00DC0063">
              <w:rPr>
                <w:b/>
              </w:rPr>
              <w:t>References:</w:t>
            </w:r>
          </w:p>
        </w:tc>
        <w:tc>
          <w:tcPr>
            <w:tcW w:w="7305" w:type="dxa"/>
          </w:tcPr>
          <w:p w14:paraId="1839AEB8" w14:textId="1E2E26FC"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10.2.13.3</w:t>
            </w:r>
          </w:p>
          <w:p w14:paraId="77F08409" w14:textId="6B9A63AA" w:rsidR="00B420D4" w:rsidRPr="007F12E3" w:rsidRDefault="000C0F9A" w:rsidP="00DD5665">
            <w:pPr>
              <w:pStyle w:val="TAL"/>
              <w:keepLines w:val="0"/>
              <w:rPr>
                <w:lang w:val="fr-FR" w:eastAsia="zh-CN"/>
              </w:rPr>
            </w:pPr>
            <w:r w:rsidRPr="007F12E3">
              <w:rPr>
                <w:lang w:val="fr-FR" w:eastAsia="zh-CN"/>
              </w:rPr>
              <w:t>[</w:t>
            </w:r>
            <w:r w:rsidR="00647D1D" w:rsidRPr="007F12E3">
              <w:rPr>
                <w:lang w:val="fr-FR"/>
              </w:rPr>
              <w:t xml:space="preserve">ITU-T </w:t>
            </w:r>
            <w:r w:rsidRPr="007F12E3">
              <w:rPr>
                <w:lang w:val="fr-FR" w:eastAsia="zh-CN"/>
              </w:rPr>
              <w:t>Y.ONEM2M.SLCP],</w:t>
            </w:r>
            <w:r w:rsidR="00B420D4" w:rsidRPr="007F12E3">
              <w:rPr>
                <w:lang w:val="fr-FR" w:eastAsia="zh-CN"/>
              </w:rPr>
              <w:t>clause 7.3.21.2.2</w:t>
            </w:r>
          </w:p>
        </w:tc>
      </w:tr>
      <w:tr w:rsidR="00B420D4" w:rsidRPr="007F12E3" w14:paraId="324CDDF5" w14:textId="77777777" w:rsidTr="00DD5665">
        <w:trPr>
          <w:jc w:val="center"/>
        </w:trPr>
        <w:tc>
          <w:tcPr>
            <w:tcW w:w="9816" w:type="dxa"/>
            <w:gridSpan w:val="4"/>
            <w:shd w:val="clear" w:color="auto" w:fill="F2F2F2"/>
          </w:tcPr>
          <w:p w14:paraId="46F14E12" w14:textId="77777777" w:rsidR="00B420D4" w:rsidRPr="007F12E3" w:rsidRDefault="00B420D4" w:rsidP="00DD5665">
            <w:pPr>
              <w:pStyle w:val="TAL"/>
              <w:keepLines w:val="0"/>
              <w:rPr>
                <w:b/>
                <w:lang w:val="fr-FR"/>
              </w:rPr>
            </w:pPr>
          </w:p>
        </w:tc>
      </w:tr>
      <w:tr w:rsidR="00B420D4" w:rsidRPr="00DC0063" w14:paraId="2DBC8432" w14:textId="77777777" w:rsidTr="00DD5665">
        <w:trPr>
          <w:jc w:val="center"/>
        </w:trPr>
        <w:tc>
          <w:tcPr>
            <w:tcW w:w="2511" w:type="dxa"/>
            <w:gridSpan w:val="3"/>
            <w:tcBorders>
              <w:bottom w:val="single" w:sz="4" w:space="0" w:color="auto"/>
            </w:tcBorders>
          </w:tcPr>
          <w:p w14:paraId="49EBDC8A"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7878807B"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41E5F388" w14:textId="77777777" w:rsidR="00B420D4" w:rsidRPr="00DC0063" w:rsidRDefault="00B420D4" w:rsidP="00647943">
            <w:pPr>
              <w:pStyle w:val="TAL"/>
              <w:numPr>
                <w:ilvl w:val="0"/>
                <w:numId w:val="18"/>
              </w:numPr>
              <w:ind w:hanging="542"/>
            </w:pPr>
            <w:r w:rsidRPr="00B1377A">
              <w:t>AE has created a container resource &lt;</w:t>
            </w:r>
            <w:r>
              <w:t xml:space="preserve"> pollingChannel</w:t>
            </w:r>
            <w:r w:rsidRPr="00B1377A" w:rsidDel="005772F1">
              <w:t xml:space="preserve"> </w:t>
            </w:r>
            <w:r w:rsidRPr="00B1377A">
              <w:t>&gt; on Registrar CSE</w:t>
            </w:r>
          </w:p>
        </w:tc>
      </w:tr>
      <w:tr w:rsidR="00B420D4" w:rsidRPr="00DC0063" w14:paraId="06271480" w14:textId="77777777" w:rsidTr="00DD5665">
        <w:trPr>
          <w:jc w:val="center"/>
        </w:trPr>
        <w:tc>
          <w:tcPr>
            <w:tcW w:w="9816" w:type="dxa"/>
            <w:gridSpan w:val="4"/>
            <w:shd w:val="clear" w:color="auto" w:fill="F2F2F2"/>
          </w:tcPr>
          <w:p w14:paraId="34283932" w14:textId="77777777" w:rsidR="00B420D4" w:rsidRPr="00DC0063" w:rsidRDefault="00B420D4" w:rsidP="00DD5665">
            <w:pPr>
              <w:pStyle w:val="TAL"/>
              <w:keepLines w:val="0"/>
              <w:jc w:val="center"/>
              <w:rPr>
                <w:b/>
              </w:rPr>
            </w:pPr>
            <w:r w:rsidRPr="00DC0063">
              <w:rPr>
                <w:b/>
              </w:rPr>
              <w:t>Test Sequence</w:t>
            </w:r>
          </w:p>
        </w:tc>
      </w:tr>
      <w:tr w:rsidR="00B420D4" w:rsidRPr="00DC0063" w14:paraId="1CAFDD94" w14:textId="77777777" w:rsidTr="00DD5665">
        <w:trPr>
          <w:jc w:val="center"/>
        </w:trPr>
        <w:tc>
          <w:tcPr>
            <w:tcW w:w="527" w:type="dxa"/>
            <w:tcBorders>
              <w:bottom w:val="single" w:sz="4" w:space="0" w:color="auto"/>
            </w:tcBorders>
            <w:shd w:val="clear" w:color="auto" w:fill="auto"/>
            <w:vAlign w:val="center"/>
          </w:tcPr>
          <w:p w14:paraId="244A241B"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4B57DCBA"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04BB98E6"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2BE5746A" w14:textId="77777777" w:rsidR="00B420D4" w:rsidRPr="00DC0063" w:rsidRDefault="00B420D4" w:rsidP="00DD5665">
            <w:pPr>
              <w:pStyle w:val="TAL"/>
              <w:keepNext w:val="0"/>
              <w:jc w:val="center"/>
              <w:rPr>
                <w:b/>
              </w:rPr>
            </w:pPr>
            <w:r w:rsidRPr="00DC0063">
              <w:rPr>
                <w:b/>
              </w:rPr>
              <w:t>Description</w:t>
            </w:r>
          </w:p>
        </w:tc>
      </w:tr>
      <w:tr w:rsidR="00B420D4" w:rsidRPr="00C80FD1" w14:paraId="33A657DD" w14:textId="77777777" w:rsidTr="00DD5665">
        <w:trPr>
          <w:jc w:val="center"/>
        </w:trPr>
        <w:tc>
          <w:tcPr>
            <w:tcW w:w="527" w:type="dxa"/>
            <w:tcBorders>
              <w:left w:val="single" w:sz="4" w:space="0" w:color="auto"/>
            </w:tcBorders>
            <w:vAlign w:val="center"/>
          </w:tcPr>
          <w:p w14:paraId="21D42CCB" w14:textId="77777777" w:rsidR="00B420D4" w:rsidRPr="00DC0063" w:rsidRDefault="00B420D4" w:rsidP="00DD5665">
            <w:pPr>
              <w:pStyle w:val="TAL"/>
              <w:keepNext w:val="0"/>
              <w:jc w:val="center"/>
            </w:pPr>
            <w:r w:rsidRPr="00DC0063">
              <w:t>1</w:t>
            </w:r>
          </w:p>
        </w:tc>
        <w:tc>
          <w:tcPr>
            <w:tcW w:w="647" w:type="dxa"/>
          </w:tcPr>
          <w:p w14:paraId="63C719CC" w14:textId="77777777" w:rsidR="00B420D4" w:rsidRPr="00DC0063" w:rsidRDefault="00B420D4" w:rsidP="00DD5665">
            <w:pPr>
              <w:pStyle w:val="TAL"/>
              <w:jc w:val="center"/>
            </w:pPr>
          </w:p>
        </w:tc>
        <w:tc>
          <w:tcPr>
            <w:tcW w:w="1337" w:type="dxa"/>
            <w:shd w:val="clear" w:color="auto" w:fill="F2F2F2"/>
          </w:tcPr>
          <w:p w14:paraId="68358DD5" w14:textId="77777777" w:rsidR="00B420D4" w:rsidRPr="00DC0063" w:rsidRDefault="00B420D4" w:rsidP="00DD5665">
            <w:pPr>
              <w:pStyle w:val="TAL"/>
              <w:jc w:val="center"/>
            </w:pPr>
            <w:r w:rsidRPr="00DC0063">
              <w:t>Stimulus</w:t>
            </w:r>
          </w:p>
        </w:tc>
        <w:tc>
          <w:tcPr>
            <w:tcW w:w="7305" w:type="dxa"/>
            <w:shd w:val="clear" w:color="auto" w:fill="F2F2F2"/>
          </w:tcPr>
          <w:p w14:paraId="698F25B4" w14:textId="77777777" w:rsidR="00B420D4" w:rsidRPr="00C80FD1" w:rsidRDefault="00B420D4" w:rsidP="00DD5665">
            <w:pPr>
              <w:pStyle w:val="TAL"/>
              <w:rPr>
                <w:lang w:eastAsia="zh-CN"/>
              </w:rPr>
            </w:pPr>
            <w:r>
              <w:t>AE</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t xml:space="preserve"> pollingChannel</w:t>
            </w:r>
            <w:r w:rsidRPr="00787AEB" w:rsidDel="005772F1">
              <w:rPr>
                <w:szCs w:val="18"/>
                <w:lang w:val="en-US" w:eastAsia="zh-CN"/>
              </w:rPr>
              <w:t xml:space="preserve"> </w:t>
            </w:r>
            <w:r w:rsidRPr="001C6CB8">
              <w:rPr>
                <w:lang w:val="en-US"/>
              </w:rPr>
              <w:t>&gt;</w:t>
            </w:r>
          </w:p>
        </w:tc>
      </w:tr>
      <w:tr w:rsidR="00B420D4" w14:paraId="2D2E5FA5" w14:textId="77777777" w:rsidTr="00DD5665">
        <w:trPr>
          <w:trHeight w:val="983"/>
          <w:jc w:val="center"/>
        </w:trPr>
        <w:tc>
          <w:tcPr>
            <w:tcW w:w="527" w:type="dxa"/>
            <w:tcBorders>
              <w:left w:val="single" w:sz="4" w:space="0" w:color="auto"/>
            </w:tcBorders>
            <w:vAlign w:val="center"/>
          </w:tcPr>
          <w:p w14:paraId="0F857B3A" w14:textId="77777777" w:rsidR="00B420D4" w:rsidRPr="00DC0063" w:rsidRDefault="00B420D4" w:rsidP="00DD5665">
            <w:pPr>
              <w:pStyle w:val="TAL"/>
              <w:keepNext w:val="0"/>
              <w:jc w:val="center"/>
            </w:pPr>
            <w:r w:rsidRPr="00DC0063">
              <w:t>2</w:t>
            </w:r>
          </w:p>
        </w:tc>
        <w:tc>
          <w:tcPr>
            <w:tcW w:w="647" w:type="dxa"/>
            <w:vAlign w:val="center"/>
          </w:tcPr>
          <w:p w14:paraId="0ED50D8E" w14:textId="77777777" w:rsidR="00B420D4" w:rsidRDefault="00B420D4" w:rsidP="00DD5665">
            <w:pPr>
              <w:pStyle w:val="TAL"/>
              <w:jc w:val="center"/>
            </w:pPr>
          </w:p>
          <w:p w14:paraId="1E75BDE1" w14:textId="77777777" w:rsidR="00B420D4" w:rsidRDefault="00B420D4" w:rsidP="00DD5665">
            <w:pPr>
              <w:pStyle w:val="TAL"/>
              <w:jc w:val="center"/>
            </w:pPr>
            <w:r>
              <w:t>Mca</w:t>
            </w:r>
          </w:p>
        </w:tc>
        <w:tc>
          <w:tcPr>
            <w:tcW w:w="1337" w:type="dxa"/>
            <w:vAlign w:val="center"/>
          </w:tcPr>
          <w:p w14:paraId="26022A8B"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3C26ED1D"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3C634A7A"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sidRPr="007B789B">
              <w:rPr>
                <w:szCs w:val="18"/>
                <w:lang w:eastAsia="zh-CN"/>
              </w:rPr>
              <w:t>URI of &lt;</w:t>
            </w:r>
            <w:r>
              <w:t xml:space="preserve"> pollingChannel</w:t>
            </w:r>
            <w:r w:rsidDel="005772F1">
              <w:rPr>
                <w:szCs w:val="18"/>
                <w:lang w:eastAsia="zh-CN"/>
              </w:rPr>
              <w:t xml:space="preserve"> </w:t>
            </w:r>
            <w:r w:rsidRPr="007B789B">
              <w:rPr>
                <w:szCs w:val="18"/>
                <w:lang w:eastAsia="zh-CN"/>
              </w:rPr>
              <w:t>&gt; resource</w:t>
            </w:r>
          </w:p>
          <w:p w14:paraId="482CF519"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7FC3A48F"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0F8CF20C"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48E01FC8" w14:textId="77777777" w:rsidTr="00DD5665">
        <w:trPr>
          <w:jc w:val="center"/>
        </w:trPr>
        <w:tc>
          <w:tcPr>
            <w:tcW w:w="527" w:type="dxa"/>
            <w:tcBorders>
              <w:left w:val="single" w:sz="4" w:space="0" w:color="auto"/>
            </w:tcBorders>
            <w:vAlign w:val="center"/>
          </w:tcPr>
          <w:p w14:paraId="67181A00" w14:textId="77777777" w:rsidR="00B420D4" w:rsidRPr="00DC0063" w:rsidRDefault="00B420D4" w:rsidP="00DD5665">
            <w:pPr>
              <w:pStyle w:val="TAL"/>
              <w:keepNext w:val="0"/>
              <w:jc w:val="center"/>
            </w:pPr>
            <w:r>
              <w:t>3</w:t>
            </w:r>
          </w:p>
        </w:tc>
        <w:tc>
          <w:tcPr>
            <w:tcW w:w="647" w:type="dxa"/>
            <w:vAlign w:val="center"/>
          </w:tcPr>
          <w:p w14:paraId="22AA62C5" w14:textId="77777777" w:rsidR="00B420D4" w:rsidRDefault="00B420D4" w:rsidP="00DD5665">
            <w:pPr>
              <w:pStyle w:val="TAL"/>
              <w:jc w:val="center"/>
            </w:pPr>
          </w:p>
          <w:p w14:paraId="7D9BE133" w14:textId="77777777" w:rsidR="00B420D4" w:rsidRDefault="00B420D4" w:rsidP="00DD5665">
            <w:pPr>
              <w:pStyle w:val="TAL"/>
              <w:jc w:val="center"/>
            </w:pPr>
            <w:r>
              <w:t>Mca</w:t>
            </w:r>
          </w:p>
        </w:tc>
        <w:tc>
          <w:tcPr>
            <w:tcW w:w="1337" w:type="dxa"/>
            <w:vAlign w:val="center"/>
          </w:tcPr>
          <w:p w14:paraId="601B6639"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162D8CEC"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fr-FR" w:eastAsia="zh-CN"/>
              </w:rPr>
            </w:pPr>
            <w:r w:rsidRPr="00E40398">
              <w:rPr>
                <w:szCs w:val="18"/>
                <w:lang w:eastAsia="zh-CN"/>
              </w:rPr>
              <w:t>rsc =</w:t>
            </w:r>
            <w:r w:rsidRPr="007437BD">
              <w:rPr>
                <w:rFonts w:ascii="Arial" w:hAnsi="Arial"/>
                <w:sz w:val="18"/>
                <w:szCs w:val="18"/>
                <w:lang w:val="fr-FR" w:eastAsia="zh-CN"/>
              </w:rPr>
              <w:t>2000 (OK)</w:t>
            </w:r>
          </w:p>
          <w:p w14:paraId="6C840902"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E40398">
              <w:rPr>
                <w:szCs w:val="18"/>
                <w:lang w:eastAsia="zh-CN"/>
              </w:rPr>
              <w:t xml:space="preserve">rqi </w:t>
            </w:r>
            <w:r w:rsidRPr="007437BD">
              <w:rPr>
                <w:rFonts w:ascii="Arial" w:hAnsi="Arial"/>
                <w:sz w:val="18"/>
                <w:szCs w:val="18"/>
                <w:lang w:eastAsia="zh-CN"/>
              </w:rPr>
              <w:t xml:space="preserve">= </w:t>
            </w:r>
            <w:r w:rsidRPr="00E40398">
              <w:rPr>
                <w:szCs w:val="18"/>
                <w:lang w:eastAsia="zh-CN"/>
              </w:rPr>
              <w:t>(token-string) same as received in request message</w:t>
            </w:r>
          </w:p>
          <w:p w14:paraId="205A7250" w14:textId="77777777" w:rsidR="00B420D4" w:rsidRDefault="00B420D4" w:rsidP="00647943">
            <w:pPr>
              <w:pStyle w:val="TAL"/>
              <w:numPr>
                <w:ilvl w:val="0"/>
                <w:numId w:val="14"/>
              </w:numPr>
              <w:ind w:left="256" w:hanging="141"/>
              <w:rPr>
                <w:szCs w:val="18"/>
                <w:lang w:eastAsia="zh-CN"/>
              </w:rPr>
            </w:pPr>
            <w:r w:rsidRPr="00E40398">
              <w:rPr>
                <w:szCs w:val="18"/>
                <w:lang w:eastAsia="zh-CN"/>
              </w:rPr>
              <w:t xml:space="preserve">pc </w:t>
            </w:r>
            <w:r w:rsidRPr="007437BD">
              <w:rPr>
                <w:szCs w:val="18"/>
                <w:lang w:eastAsia="zh-CN"/>
              </w:rPr>
              <w:t xml:space="preserve">= </w:t>
            </w:r>
            <w:r>
              <w:rPr>
                <w:szCs w:val="18"/>
                <w:lang w:eastAsia="zh-CN"/>
              </w:rPr>
              <w:t>Serialized representation of &lt;</w:t>
            </w:r>
            <w:r>
              <w:t xml:space="preserve"> pollingChannel</w:t>
            </w:r>
            <w:r w:rsidDel="005772F1">
              <w:rPr>
                <w:szCs w:val="18"/>
                <w:lang w:eastAsia="zh-CN"/>
              </w:rPr>
              <w:t xml:space="preserve"> </w:t>
            </w:r>
            <w:r w:rsidRPr="007437BD">
              <w:rPr>
                <w:szCs w:val="18"/>
                <w:lang w:eastAsia="zh-CN"/>
              </w:rPr>
              <w:t>&gt; resource</w:t>
            </w:r>
          </w:p>
        </w:tc>
      </w:tr>
      <w:tr w:rsidR="00B420D4" w:rsidRPr="00DC0063" w14:paraId="48142A37" w14:textId="77777777" w:rsidTr="00DD5665">
        <w:trPr>
          <w:jc w:val="center"/>
        </w:trPr>
        <w:tc>
          <w:tcPr>
            <w:tcW w:w="527" w:type="dxa"/>
            <w:tcBorders>
              <w:left w:val="single" w:sz="4" w:space="0" w:color="auto"/>
            </w:tcBorders>
            <w:shd w:val="clear" w:color="auto" w:fill="FFFFFF"/>
            <w:vAlign w:val="center"/>
          </w:tcPr>
          <w:p w14:paraId="593028C0" w14:textId="77777777" w:rsidR="00B420D4" w:rsidRPr="00DC0063" w:rsidRDefault="00B420D4" w:rsidP="00DD5665">
            <w:pPr>
              <w:pStyle w:val="TAL"/>
              <w:keepNext w:val="0"/>
              <w:jc w:val="center"/>
            </w:pPr>
            <w:r>
              <w:t>4</w:t>
            </w:r>
          </w:p>
        </w:tc>
        <w:tc>
          <w:tcPr>
            <w:tcW w:w="647" w:type="dxa"/>
            <w:shd w:val="clear" w:color="auto" w:fill="FFFFFF"/>
          </w:tcPr>
          <w:p w14:paraId="27983993" w14:textId="77777777" w:rsidR="00B420D4" w:rsidRDefault="00B420D4" w:rsidP="00DD5665">
            <w:pPr>
              <w:pStyle w:val="TAL"/>
              <w:jc w:val="center"/>
            </w:pPr>
          </w:p>
        </w:tc>
        <w:tc>
          <w:tcPr>
            <w:tcW w:w="1337" w:type="dxa"/>
            <w:shd w:val="clear" w:color="auto" w:fill="D9D9D9"/>
            <w:vAlign w:val="center"/>
          </w:tcPr>
          <w:p w14:paraId="15E57E7E" w14:textId="77777777" w:rsidR="00B420D4" w:rsidRPr="00DC0063" w:rsidRDefault="00B420D4" w:rsidP="00DD5665">
            <w:pPr>
              <w:pStyle w:val="TAL"/>
              <w:jc w:val="center"/>
              <w:rPr>
                <w:lang w:eastAsia="zh-CN"/>
              </w:rPr>
            </w:pPr>
            <w:r>
              <w:t>IOP Check</w:t>
            </w:r>
          </w:p>
        </w:tc>
        <w:tc>
          <w:tcPr>
            <w:tcW w:w="7305" w:type="dxa"/>
            <w:shd w:val="clear" w:color="auto" w:fill="D9D9D9"/>
          </w:tcPr>
          <w:p w14:paraId="20326332" w14:textId="77777777" w:rsidR="00B420D4" w:rsidRPr="00DC0063" w:rsidRDefault="00B420D4" w:rsidP="00DD5665">
            <w:pPr>
              <w:pStyle w:val="TAL"/>
            </w:pPr>
            <w:r>
              <w:t xml:space="preserve">AE </w:t>
            </w:r>
            <w:r>
              <w:rPr>
                <w:rFonts w:eastAsia="MS Mincho"/>
              </w:rPr>
              <w:t>indicates successful operation</w:t>
            </w:r>
          </w:p>
        </w:tc>
      </w:tr>
      <w:tr w:rsidR="00B420D4" w:rsidRPr="00745620" w14:paraId="72C0BB0F"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48A44A89"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61CC3957" w14:textId="77777777" w:rsidR="00B420D4" w:rsidRPr="00745620" w:rsidRDefault="00B420D4" w:rsidP="00DD5665">
            <w:pPr>
              <w:pStyle w:val="TAL"/>
            </w:pPr>
          </w:p>
        </w:tc>
      </w:tr>
      <w:tr w:rsidR="00B420D4" w:rsidRPr="00745620" w14:paraId="7CB80380"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6D52356"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B981DF" w14:textId="77777777" w:rsidR="00B420D4" w:rsidRPr="00745620" w:rsidRDefault="00B420D4" w:rsidP="00DD5665">
            <w:pPr>
              <w:pStyle w:val="TAL"/>
            </w:pPr>
          </w:p>
        </w:tc>
      </w:tr>
    </w:tbl>
    <w:p w14:paraId="3A6B4E3F" w14:textId="77777777" w:rsidR="00B420D4" w:rsidRDefault="00B420D4" w:rsidP="00B420D4">
      <w:pPr>
        <w:rPr>
          <w:rFonts w:eastAsia="Arial Unicode MS"/>
        </w:rPr>
      </w:pPr>
    </w:p>
    <w:p w14:paraId="41A58D65" w14:textId="3FBCA8B7" w:rsidR="00B420D4" w:rsidRPr="0054017B" w:rsidRDefault="00FD1863" w:rsidP="00B420D4">
      <w:pPr>
        <w:pStyle w:val="Heading4"/>
      </w:pPr>
      <w:bookmarkStart w:id="816" w:name="_Toc446424193"/>
      <w:bookmarkStart w:id="817" w:name="_Toc476040809"/>
      <w:bookmarkStart w:id="818" w:name="_Toc476042913"/>
      <w:r>
        <w:t>9.</w:t>
      </w:r>
      <w:r w:rsidR="00B420D4">
        <w:t>1.11.3</w:t>
      </w:r>
      <w:r w:rsidR="00B420D4">
        <w:tab/>
        <w:t xml:space="preserve">pollingChannel </w:t>
      </w:r>
      <w:r w:rsidR="00B420D4">
        <w:rPr>
          <w:lang w:val="fr-FR"/>
        </w:rPr>
        <w:t>Update</w:t>
      </w:r>
      <w:bookmarkEnd w:id="816"/>
      <w:bookmarkEnd w:id="817"/>
      <w:bookmarkEnd w:id="818"/>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12585920" w14:textId="77777777" w:rsidTr="00DD5665">
        <w:trPr>
          <w:cantSplit/>
          <w:tblHeader/>
          <w:jc w:val="center"/>
        </w:trPr>
        <w:tc>
          <w:tcPr>
            <w:tcW w:w="9816" w:type="dxa"/>
            <w:gridSpan w:val="4"/>
          </w:tcPr>
          <w:p w14:paraId="072E329D"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4716EB57" w14:textId="77777777" w:rsidTr="00DD5665">
        <w:trPr>
          <w:jc w:val="center"/>
        </w:trPr>
        <w:tc>
          <w:tcPr>
            <w:tcW w:w="2511" w:type="dxa"/>
            <w:gridSpan w:val="3"/>
          </w:tcPr>
          <w:p w14:paraId="625FDAEB" w14:textId="77777777" w:rsidR="00B420D4" w:rsidRDefault="00B420D4" w:rsidP="00DD5665">
            <w:pPr>
              <w:pStyle w:val="TAL"/>
              <w:keepLines w:val="0"/>
            </w:pPr>
            <w:r w:rsidRPr="00DC0063">
              <w:rPr>
                <w:b/>
              </w:rPr>
              <w:t>Identifier:</w:t>
            </w:r>
          </w:p>
        </w:tc>
        <w:tc>
          <w:tcPr>
            <w:tcW w:w="7305" w:type="dxa"/>
          </w:tcPr>
          <w:p w14:paraId="125E4F5A" w14:textId="77777777" w:rsidR="00B420D4" w:rsidRPr="00DC0063" w:rsidRDefault="00B420D4" w:rsidP="00DD5665">
            <w:pPr>
              <w:pStyle w:val="TAL"/>
              <w:keepLines w:val="0"/>
            </w:pPr>
            <w:r>
              <w:t>TD_M2M_NH</w:t>
            </w:r>
            <w:r w:rsidRPr="00DC0063">
              <w:t>_</w:t>
            </w:r>
            <w:r>
              <w:t>41</w:t>
            </w:r>
          </w:p>
        </w:tc>
      </w:tr>
      <w:tr w:rsidR="00B420D4" w:rsidRPr="00DC0063" w14:paraId="4FDC318F" w14:textId="77777777" w:rsidTr="00DD5665">
        <w:trPr>
          <w:jc w:val="center"/>
        </w:trPr>
        <w:tc>
          <w:tcPr>
            <w:tcW w:w="2511" w:type="dxa"/>
            <w:gridSpan w:val="3"/>
          </w:tcPr>
          <w:p w14:paraId="554F328F" w14:textId="77777777" w:rsidR="00B420D4" w:rsidRDefault="00B420D4" w:rsidP="00DD5665">
            <w:pPr>
              <w:pStyle w:val="TAL"/>
              <w:keepLines w:val="0"/>
              <w:rPr>
                <w:lang w:val="en-US"/>
              </w:rPr>
            </w:pPr>
            <w:r w:rsidRPr="00DC0063">
              <w:rPr>
                <w:b/>
              </w:rPr>
              <w:t>Objective:</w:t>
            </w:r>
          </w:p>
        </w:tc>
        <w:tc>
          <w:tcPr>
            <w:tcW w:w="7305" w:type="dxa"/>
          </w:tcPr>
          <w:p w14:paraId="5A537C80" w14:textId="77777777" w:rsidR="00B420D4" w:rsidRPr="00DC0063" w:rsidRDefault="00B420D4" w:rsidP="00DD5665">
            <w:pPr>
              <w:pStyle w:val="TAL"/>
              <w:keepLines w:val="0"/>
            </w:pPr>
            <w:r>
              <w:rPr>
                <w:lang w:val="en-US"/>
              </w:rPr>
              <w:t xml:space="preserve">AE </w:t>
            </w:r>
            <w:r w:rsidRPr="00CA5A17">
              <w:rPr>
                <w:lang w:val="en-US"/>
              </w:rPr>
              <w:t>update</w:t>
            </w:r>
            <w:r>
              <w:rPr>
                <w:lang w:val="en-US"/>
              </w:rPr>
              <w:t>s</w:t>
            </w:r>
            <w:r w:rsidRPr="00CA5A17">
              <w:rPr>
                <w:lang w:val="en-US"/>
              </w:rPr>
              <w:t xml:space="preserve"> attribute in </w:t>
            </w:r>
            <w:r>
              <w:t xml:space="preserve">pollingChannel </w:t>
            </w:r>
            <w:r w:rsidRPr="00CA5A17">
              <w:rPr>
                <w:lang w:val="en-US"/>
              </w:rPr>
              <w:t>resource via a</w:t>
            </w:r>
            <w:r>
              <w:rPr>
                <w:lang w:val="en-US"/>
              </w:rPr>
              <w:t xml:space="preserve"> </w:t>
            </w:r>
            <w:r w:rsidRPr="00CA5A17">
              <w:rPr>
                <w:lang w:val="en-US"/>
              </w:rPr>
              <w:t>Update</w:t>
            </w:r>
            <w:r>
              <w:rPr>
                <w:lang w:val="en-US"/>
              </w:rPr>
              <w:t xml:space="preserve"> </w:t>
            </w:r>
            <w:r w:rsidRPr="00CA5A17">
              <w:rPr>
                <w:lang w:val="en-US"/>
              </w:rPr>
              <w:t>Request</w:t>
            </w:r>
          </w:p>
        </w:tc>
      </w:tr>
      <w:tr w:rsidR="00B420D4" w:rsidRPr="00DC0063" w14:paraId="3354C861" w14:textId="77777777" w:rsidTr="00DD5665">
        <w:trPr>
          <w:jc w:val="center"/>
        </w:trPr>
        <w:tc>
          <w:tcPr>
            <w:tcW w:w="2511" w:type="dxa"/>
            <w:gridSpan w:val="3"/>
          </w:tcPr>
          <w:p w14:paraId="4D662CD7" w14:textId="77777777" w:rsidR="00B420D4" w:rsidRDefault="00B420D4" w:rsidP="00DD5665">
            <w:pPr>
              <w:pStyle w:val="TAL"/>
              <w:keepLines w:val="0"/>
            </w:pPr>
            <w:r w:rsidRPr="00DC0063">
              <w:rPr>
                <w:b/>
              </w:rPr>
              <w:t>Configuration:</w:t>
            </w:r>
          </w:p>
        </w:tc>
        <w:tc>
          <w:tcPr>
            <w:tcW w:w="7305" w:type="dxa"/>
          </w:tcPr>
          <w:p w14:paraId="63D3118A" w14:textId="77777777" w:rsidR="00B420D4" w:rsidRPr="00DC0063" w:rsidRDefault="00B420D4" w:rsidP="00DD5665">
            <w:pPr>
              <w:pStyle w:val="TAL"/>
              <w:keepLines w:val="0"/>
              <w:rPr>
                <w:b/>
              </w:rPr>
            </w:pPr>
            <w:r>
              <w:t>M2M_CFG_01</w:t>
            </w:r>
          </w:p>
        </w:tc>
      </w:tr>
      <w:tr w:rsidR="00B420D4" w:rsidRPr="007F12E3" w14:paraId="45A6218E" w14:textId="77777777" w:rsidTr="00DD5665">
        <w:trPr>
          <w:jc w:val="center"/>
        </w:trPr>
        <w:tc>
          <w:tcPr>
            <w:tcW w:w="2511" w:type="dxa"/>
            <w:gridSpan w:val="3"/>
          </w:tcPr>
          <w:p w14:paraId="569804A2" w14:textId="77777777" w:rsidR="00B420D4" w:rsidRDefault="00B420D4" w:rsidP="00DD5665">
            <w:pPr>
              <w:pStyle w:val="TAL"/>
              <w:keepLines w:val="0"/>
            </w:pPr>
            <w:r w:rsidRPr="00DC0063">
              <w:rPr>
                <w:b/>
              </w:rPr>
              <w:t>References:</w:t>
            </w:r>
          </w:p>
        </w:tc>
        <w:tc>
          <w:tcPr>
            <w:tcW w:w="7305" w:type="dxa"/>
          </w:tcPr>
          <w:p w14:paraId="20F69B10" w14:textId="1CEE73F6"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10.2.13.4</w:t>
            </w:r>
          </w:p>
          <w:p w14:paraId="2FA770FB" w14:textId="02E359F2" w:rsidR="00B420D4" w:rsidRPr="007F12E3" w:rsidRDefault="000C0F9A" w:rsidP="00DD5665">
            <w:pPr>
              <w:pStyle w:val="TAL"/>
              <w:keepLines w:val="0"/>
              <w:rPr>
                <w:lang w:val="fr-FR" w:eastAsia="zh-CN"/>
              </w:rPr>
            </w:pPr>
            <w:r w:rsidRPr="007F12E3">
              <w:rPr>
                <w:lang w:val="fr-FR" w:eastAsia="zh-CN"/>
              </w:rPr>
              <w:t>[</w:t>
            </w:r>
            <w:r w:rsidR="00647D1D" w:rsidRPr="007F12E3">
              <w:rPr>
                <w:lang w:val="fr-FR"/>
              </w:rPr>
              <w:t xml:space="preserve">ITU-T </w:t>
            </w:r>
            <w:r w:rsidRPr="007F12E3">
              <w:rPr>
                <w:lang w:val="fr-FR" w:eastAsia="zh-CN"/>
              </w:rPr>
              <w:t>Y.ONEM2M.SLCP],</w:t>
            </w:r>
            <w:r w:rsidR="00B420D4" w:rsidRPr="007F12E3">
              <w:rPr>
                <w:lang w:val="fr-FR" w:eastAsia="zh-CN"/>
              </w:rPr>
              <w:t>clause 7.3.21.2.3</w:t>
            </w:r>
          </w:p>
        </w:tc>
      </w:tr>
      <w:tr w:rsidR="00B420D4" w:rsidRPr="007F12E3" w14:paraId="797E6C90" w14:textId="77777777" w:rsidTr="00DD5665">
        <w:trPr>
          <w:jc w:val="center"/>
        </w:trPr>
        <w:tc>
          <w:tcPr>
            <w:tcW w:w="9816" w:type="dxa"/>
            <w:gridSpan w:val="4"/>
            <w:shd w:val="clear" w:color="auto" w:fill="F2F2F2"/>
          </w:tcPr>
          <w:p w14:paraId="11620C4C" w14:textId="77777777" w:rsidR="00B420D4" w:rsidRPr="007F12E3" w:rsidRDefault="00B420D4" w:rsidP="00DD5665">
            <w:pPr>
              <w:pStyle w:val="TAL"/>
              <w:keepLines w:val="0"/>
              <w:rPr>
                <w:b/>
                <w:lang w:val="fr-FR"/>
              </w:rPr>
            </w:pPr>
          </w:p>
        </w:tc>
      </w:tr>
      <w:tr w:rsidR="00B420D4" w:rsidRPr="00DC0063" w14:paraId="6EE2B402" w14:textId="77777777" w:rsidTr="00DD5665">
        <w:trPr>
          <w:jc w:val="center"/>
        </w:trPr>
        <w:tc>
          <w:tcPr>
            <w:tcW w:w="2511" w:type="dxa"/>
            <w:gridSpan w:val="3"/>
            <w:tcBorders>
              <w:bottom w:val="single" w:sz="4" w:space="0" w:color="auto"/>
            </w:tcBorders>
          </w:tcPr>
          <w:p w14:paraId="0217CFEB"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66902ABC" w14:textId="77777777" w:rsidR="00B420D4" w:rsidRDefault="00B420D4" w:rsidP="00647943">
            <w:pPr>
              <w:pStyle w:val="TAL"/>
              <w:numPr>
                <w:ilvl w:val="0"/>
                <w:numId w:val="14"/>
              </w:numPr>
              <w:ind w:left="256" w:hanging="141"/>
              <w:rPr>
                <w:lang w:eastAsia="zh-CN"/>
              </w:rPr>
            </w:pPr>
            <w:r>
              <w:rPr>
                <w:lang w:eastAsia="zh-CN"/>
              </w:rPr>
              <w:t>AE has created an Application Entity resource &lt;AE&gt; on Registrar CSE</w:t>
            </w:r>
          </w:p>
          <w:p w14:paraId="43C44943" w14:textId="77777777" w:rsidR="00B420D4" w:rsidRDefault="00B420D4" w:rsidP="00647943">
            <w:pPr>
              <w:pStyle w:val="TAL"/>
              <w:numPr>
                <w:ilvl w:val="0"/>
                <w:numId w:val="14"/>
              </w:numPr>
              <w:ind w:left="256" w:hanging="141"/>
              <w:rPr>
                <w:lang w:eastAsia="zh-CN"/>
              </w:rPr>
            </w:pPr>
            <w:r>
              <w:rPr>
                <w:lang w:eastAsia="zh-CN"/>
              </w:rPr>
              <w:t>AE has created a container resource &lt;container&gt; on Registrar CSE</w:t>
            </w:r>
          </w:p>
          <w:p w14:paraId="5C3B6D73" w14:textId="77777777" w:rsidR="00B420D4" w:rsidRPr="00DC0063" w:rsidRDefault="00B420D4" w:rsidP="00DD5665">
            <w:pPr>
              <w:pStyle w:val="TAL"/>
              <w:ind w:left="256"/>
            </w:pPr>
          </w:p>
        </w:tc>
      </w:tr>
      <w:tr w:rsidR="00B420D4" w:rsidRPr="00DC0063" w14:paraId="226A1535" w14:textId="77777777" w:rsidTr="00DD5665">
        <w:trPr>
          <w:jc w:val="center"/>
        </w:trPr>
        <w:tc>
          <w:tcPr>
            <w:tcW w:w="9816" w:type="dxa"/>
            <w:gridSpan w:val="4"/>
            <w:shd w:val="clear" w:color="auto" w:fill="F2F2F2"/>
          </w:tcPr>
          <w:p w14:paraId="0A20ABC3" w14:textId="77777777" w:rsidR="00B420D4" w:rsidRPr="00DC0063" w:rsidRDefault="00B420D4" w:rsidP="00DD5665">
            <w:pPr>
              <w:pStyle w:val="TAL"/>
              <w:keepLines w:val="0"/>
              <w:jc w:val="center"/>
              <w:rPr>
                <w:b/>
              </w:rPr>
            </w:pPr>
            <w:r w:rsidRPr="00DC0063">
              <w:rPr>
                <w:b/>
              </w:rPr>
              <w:t>Test Sequence</w:t>
            </w:r>
          </w:p>
        </w:tc>
      </w:tr>
      <w:tr w:rsidR="00B420D4" w:rsidRPr="00DC0063" w14:paraId="30A06AA5" w14:textId="77777777" w:rsidTr="00DD5665">
        <w:trPr>
          <w:jc w:val="center"/>
        </w:trPr>
        <w:tc>
          <w:tcPr>
            <w:tcW w:w="527" w:type="dxa"/>
            <w:tcBorders>
              <w:bottom w:val="single" w:sz="4" w:space="0" w:color="auto"/>
            </w:tcBorders>
            <w:shd w:val="clear" w:color="auto" w:fill="auto"/>
            <w:vAlign w:val="center"/>
          </w:tcPr>
          <w:p w14:paraId="5ABC6306"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082FD60B"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2E3316F3"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79042F88" w14:textId="77777777" w:rsidR="00B420D4" w:rsidRPr="00DC0063" w:rsidRDefault="00B420D4" w:rsidP="00DD5665">
            <w:pPr>
              <w:pStyle w:val="TAL"/>
              <w:keepNext w:val="0"/>
              <w:jc w:val="center"/>
              <w:rPr>
                <w:b/>
              </w:rPr>
            </w:pPr>
            <w:r w:rsidRPr="00DC0063">
              <w:rPr>
                <w:b/>
              </w:rPr>
              <w:t>Description</w:t>
            </w:r>
          </w:p>
        </w:tc>
      </w:tr>
      <w:tr w:rsidR="00B420D4" w:rsidRPr="00C80FD1" w14:paraId="05B3659D" w14:textId="77777777" w:rsidTr="00DD5665">
        <w:trPr>
          <w:jc w:val="center"/>
        </w:trPr>
        <w:tc>
          <w:tcPr>
            <w:tcW w:w="527" w:type="dxa"/>
            <w:tcBorders>
              <w:left w:val="single" w:sz="4" w:space="0" w:color="auto"/>
            </w:tcBorders>
            <w:vAlign w:val="center"/>
          </w:tcPr>
          <w:p w14:paraId="152807B2" w14:textId="77777777" w:rsidR="00B420D4" w:rsidRPr="00DC0063" w:rsidRDefault="00B420D4" w:rsidP="00DD5665">
            <w:pPr>
              <w:pStyle w:val="TAL"/>
              <w:keepNext w:val="0"/>
              <w:jc w:val="center"/>
            </w:pPr>
            <w:r w:rsidRPr="00DC0063">
              <w:t>1</w:t>
            </w:r>
          </w:p>
        </w:tc>
        <w:tc>
          <w:tcPr>
            <w:tcW w:w="647" w:type="dxa"/>
          </w:tcPr>
          <w:p w14:paraId="3BBC03A4" w14:textId="77777777" w:rsidR="00B420D4" w:rsidRPr="00DC0063" w:rsidRDefault="00B420D4" w:rsidP="00DD5665">
            <w:pPr>
              <w:pStyle w:val="TAL"/>
              <w:jc w:val="center"/>
            </w:pPr>
          </w:p>
        </w:tc>
        <w:tc>
          <w:tcPr>
            <w:tcW w:w="1337" w:type="dxa"/>
            <w:shd w:val="clear" w:color="auto" w:fill="E7E6E6"/>
          </w:tcPr>
          <w:p w14:paraId="36E48B76" w14:textId="77777777" w:rsidR="00B420D4" w:rsidRPr="00DC0063" w:rsidRDefault="00B420D4" w:rsidP="00DD5665">
            <w:pPr>
              <w:pStyle w:val="TAL"/>
              <w:jc w:val="center"/>
            </w:pPr>
            <w:r w:rsidRPr="00DC0063">
              <w:t>Stimulus</w:t>
            </w:r>
          </w:p>
        </w:tc>
        <w:tc>
          <w:tcPr>
            <w:tcW w:w="7305" w:type="dxa"/>
            <w:shd w:val="clear" w:color="auto" w:fill="E7E6E6"/>
          </w:tcPr>
          <w:p w14:paraId="78C70262" w14:textId="77777777" w:rsidR="00B420D4" w:rsidRPr="00C80FD1" w:rsidRDefault="00B420D4" w:rsidP="00DD5665">
            <w:pPr>
              <w:pStyle w:val="TAL"/>
              <w:rPr>
                <w:lang w:eastAsia="zh-CN"/>
              </w:rPr>
            </w:pPr>
            <w:r>
              <w:t>AE</w:t>
            </w:r>
            <w:r w:rsidRPr="00E94E60">
              <w:t xml:space="preserve"> </w:t>
            </w:r>
            <w:r w:rsidRPr="00E94E60">
              <w:rPr>
                <w:rFonts w:eastAsia="MS Mincho"/>
              </w:rPr>
              <w:t xml:space="preserve">is requested to send a </w:t>
            </w:r>
            <w:r>
              <w:t>pollingChannel</w:t>
            </w:r>
            <w:r w:rsidRPr="00E94E60" w:rsidDel="005772F1">
              <w:rPr>
                <w:lang w:val="en-US"/>
              </w:rPr>
              <w:t xml:space="preserve"> </w:t>
            </w:r>
            <w:r>
              <w:rPr>
                <w:lang w:val="en-US"/>
              </w:rPr>
              <w:t xml:space="preserve">Update </w:t>
            </w:r>
            <w:r w:rsidRPr="00E94E60">
              <w:rPr>
                <w:lang w:val="en-US"/>
              </w:rPr>
              <w:t>Request</w:t>
            </w:r>
            <w:r>
              <w:t xml:space="preserve"> </w:t>
            </w:r>
            <w:r w:rsidRPr="00E94E60">
              <w:t xml:space="preserve">to update the </w:t>
            </w:r>
            <w:r w:rsidRPr="00EA147C">
              <w:t>lifetime</w:t>
            </w:r>
            <w:r w:rsidRPr="00E94E60">
              <w:t xml:space="preserve"> of the resource.</w:t>
            </w:r>
          </w:p>
        </w:tc>
      </w:tr>
      <w:tr w:rsidR="00B420D4" w14:paraId="08C6399D" w14:textId="77777777" w:rsidTr="00DD5665">
        <w:trPr>
          <w:trHeight w:val="983"/>
          <w:jc w:val="center"/>
        </w:trPr>
        <w:tc>
          <w:tcPr>
            <w:tcW w:w="527" w:type="dxa"/>
            <w:tcBorders>
              <w:left w:val="single" w:sz="4" w:space="0" w:color="auto"/>
            </w:tcBorders>
            <w:vAlign w:val="center"/>
          </w:tcPr>
          <w:p w14:paraId="4E4DDCD3" w14:textId="77777777" w:rsidR="00B420D4" w:rsidRPr="00DC0063" w:rsidRDefault="00B420D4" w:rsidP="00DD5665">
            <w:pPr>
              <w:pStyle w:val="TAL"/>
              <w:keepNext w:val="0"/>
              <w:jc w:val="center"/>
            </w:pPr>
            <w:r w:rsidRPr="00DC0063">
              <w:t>2</w:t>
            </w:r>
          </w:p>
        </w:tc>
        <w:tc>
          <w:tcPr>
            <w:tcW w:w="647" w:type="dxa"/>
            <w:vAlign w:val="center"/>
          </w:tcPr>
          <w:p w14:paraId="1C1D6B9D" w14:textId="77777777" w:rsidR="00B420D4" w:rsidRDefault="00B420D4" w:rsidP="00DD5665">
            <w:pPr>
              <w:pStyle w:val="TAL"/>
              <w:jc w:val="center"/>
            </w:pPr>
          </w:p>
          <w:p w14:paraId="2FB61B29" w14:textId="77777777" w:rsidR="00B420D4" w:rsidRDefault="00B420D4" w:rsidP="00DD5665">
            <w:pPr>
              <w:pStyle w:val="TAL"/>
              <w:jc w:val="center"/>
            </w:pPr>
            <w:r>
              <w:t>Mca</w:t>
            </w:r>
          </w:p>
        </w:tc>
        <w:tc>
          <w:tcPr>
            <w:tcW w:w="1337" w:type="dxa"/>
            <w:vAlign w:val="center"/>
          </w:tcPr>
          <w:p w14:paraId="783CC56A"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4E6E6553"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3 (Update)</w:t>
            </w:r>
          </w:p>
          <w:p w14:paraId="7C31F7B1"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t xml:space="preserve"> pollingChannel</w:t>
            </w:r>
            <w:r w:rsidDel="005772F1">
              <w:rPr>
                <w:szCs w:val="18"/>
                <w:lang w:eastAsia="zh-CN"/>
              </w:rPr>
              <w:t xml:space="preserve"> </w:t>
            </w:r>
            <w:r w:rsidRPr="007B789B">
              <w:rPr>
                <w:szCs w:val="18"/>
                <w:lang w:eastAsia="zh-CN"/>
              </w:rPr>
              <w:t>&gt; resource</w:t>
            </w:r>
          </w:p>
          <w:p w14:paraId="23F839A3" w14:textId="77777777" w:rsidR="00B420D4" w:rsidRPr="005B11EB" w:rsidRDefault="00B420D4" w:rsidP="00647943">
            <w:pPr>
              <w:pStyle w:val="TAL"/>
              <w:numPr>
                <w:ilvl w:val="0"/>
                <w:numId w:val="14"/>
              </w:numPr>
              <w:ind w:left="256" w:hanging="141"/>
              <w:rPr>
                <w:lang w:eastAsia="zh-CN"/>
              </w:rPr>
            </w:pPr>
            <w:r>
              <w:rPr>
                <w:lang w:eastAsia="zh-CN"/>
              </w:rPr>
              <w:t>fr = AE-ID</w:t>
            </w:r>
          </w:p>
          <w:p w14:paraId="04C7F145" w14:textId="77777777" w:rsidR="00B420D4" w:rsidRPr="005B11EB" w:rsidRDefault="00B420D4" w:rsidP="00647943">
            <w:pPr>
              <w:pStyle w:val="TAL"/>
              <w:numPr>
                <w:ilvl w:val="0"/>
                <w:numId w:val="14"/>
              </w:numPr>
              <w:ind w:left="256" w:hanging="141"/>
              <w:rPr>
                <w:lang w:eastAsia="zh-CN"/>
              </w:rPr>
            </w:pPr>
            <w:r>
              <w:rPr>
                <w:lang w:eastAsia="zh-CN"/>
              </w:rPr>
              <w:t>rqi</w:t>
            </w:r>
            <w:r w:rsidRPr="005B11EB">
              <w:rPr>
                <w:lang w:eastAsia="zh-CN"/>
              </w:rPr>
              <w:t xml:space="preserve"> = (token-string)</w:t>
            </w:r>
          </w:p>
          <w:p w14:paraId="057F8962" w14:textId="77777777" w:rsidR="00B420D4" w:rsidRDefault="00B420D4" w:rsidP="00647943">
            <w:pPr>
              <w:pStyle w:val="TAL"/>
              <w:numPr>
                <w:ilvl w:val="0"/>
                <w:numId w:val="14"/>
              </w:numPr>
              <w:ind w:left="256" w:hanging="141"/>
              <w:rPr>
                <w:szCs w:val="18"/>
                <w:lang w:eastAsia="zh-CN"/>
              </w:rPr>
            </w:pPr>
            <w:r>
              <w:rPr>
                <w:lang w:eastAsia="zh-CN"/>
              </w:rPr>
              <w:t>pc</w:t>
            </w:r>
            <w:r w:rsidRPr="005B11EB">
              <w:rPr>
                <w:lang w:eastAsia="zh-CN"/>
              </w:rPr>
              <w:t xml:space="preserve"> = Serialized representation of </w:t>
            </w:r>
            <w:r>
              <w:rPr>
                <w:lang w:eastAsia="zh-CN"/>
              </w:rPr>
              <w:t>updated</w:t>
            </w:r>
            <w:r w:rsidRPr="005B11EB">
              <w:rPr>
                <w:lang w:eastAsia="zh-CN"/>
              </w:rPr>
              <w:t xml:space="preserve"> &lt;</w:t>
            </w:r>
            <w:r>
              <w:t xml:space="preserve"> pollingChannel</w:t>
            </w:r>
            <w:r w:rsidDel="005772F1">
              <w:rPr>
                <w:szCs w:val="18"/>
                <w:lang w:eastAsia="zh-CN"/>
              </w:rPr>
              <w:t xml:space="preserve"> </w:t>
            </w:r>
            <w:r w:rsidRPr="005B11EB">
              <w:rPr>
                <w:lang w:eastAsia="zh-CN"/>
              </w:rPr>
              <w:t>&gt; resource</w:t>
            </w:r>
          </w:p>
        </w:tc>
      </w:tr>
      <w:tr w:rsidR="00B420D4" w:rsidRPr="00235C71" w14:paraId="014EE7A2" w14:textId="77777777" w:rsidTr="00DD5665">
        <w:trPr>
          <w:trHeight w:val="188"/>
          <w:jc w:val="center"/>
        </w:trPr>
        <w:tc>
          <w:tcPr>
            <w:tcW w:w="527" w:type="dxa"/>
            <w:tcBorders>
              <w:left w:val="single" w:sz="4" w:space="0" w:color="auto"/>
            </w:tcBorders>
            <w:vAlign w:val="center"/>
          </w:tcPr>
          <w:p w14:paraId="379CFAAD" w14:textId="77777777" w:rsidR="00B420D4" w:rsidRPr="00DC0063" w:rsidRDefault="00B420D4" w:rsidP="00DD5665">
            <w:pPr>
              <w:pStyle w:val="TAL"/>
              <w:keepNext w:val="0"/>
              <w:jc w:val="center"/>
            </w:pPr>
            <w:r>
              <w:t>3</w:t>
            </w:r>
          </w:p>
        </w:tc>
        <w:tc>
          <w:tcPr>
            <w:tcW w:w="647" w:type="dxa"/>
          </w:tcPr>
          <w:p w14:paraId="1C4992FF" w14:textId="77777777" w:rsidR="00B420D4" w:rsidRDefault="00B420D4" w:rsidP="00DD5665">
            <w:pPr>
              <w:pStyle w:val="TAL"/>
              <w:jc w:val="center"/>
            </w:pPr>
          </w:p>
        </w:tc>
        <w:tc>
          <w:tcPr>
            <w:tcW w:w="1337" w:type="dxa"/>
            <w:shd w:val="clear" w:color="auto" w:fill="E7E6E6"/>
            <w:vAlign w:val="center"/>
          </w:tcPr>
          <w:p w14:paraId="4D98F370" w14:textId="77777777" w:rsidR="00B420D4" w:rsidRDefault="00B420D4" w:rsidP="00DD5665">
            <w:pPr>
              <w:pStyle w:val="TAL"/>
              <w:jc w:val="center"/>
            </w:pPr>
            <w:r>
              <w:t>IOP Check</w:t>
            </w:r>
          </w:p>
        </w:tc>
        <w:tc>
          <w:tcPr>
            <w:tcW w:w="7305" w:type="dxa"/>
            <w:shd w:val="clear" w:color="auto" w:fill="E7E6E6"/>
          </w:tcPr>
          <w:p w14:paraId="7FBFEF5E" w14:textId="77777777" w:rsidR="00B420D4" w:rsidRPr="00235C71" w:rsidRDefault="00B420D4" w:rsidP="00DD5665">
            <w:pPr>
              <w:pStyle w:val="TAL"/>
              <w:rPr>
                <w:szCs w:val="18"/>
              </w:rPr>
            </w:pPr>
            <w:r w:rsidRPr="00A34C8C">
              <w:t xml:space="preserve">Check if possible that the </w:t>
            </w:r>
            <w:r>
              <w:t>&lt;</w:t>
            </w:r>
            <w:r>
              <w:rPr>
                <w:szCs w:val="18"/>
                <w:lang w:eastAsia="zh-CN"/>
              </w:rPr>
              <w:t xml:space="preserve"> </w:t>
            </w:r>
            <w:r>
              <w:t>pollingChannel</w:t>
            </w:r>
            <w:r w:rsidDel="005772F1">
              <w:rPr>
                <w:szCs w:val="18"/>
                <w:lang w:eastAsia="zh-CN"/>
              </w:rPr>
              <w:t xml:space="preserve"> </w:t>
            </w:r>
            <w:r>
              <w:t>&gt;</w:t>
            </w:r>
            <w:r w:rsidRPr="00A34C8C">
              <w:t xml:space="preserve"> resource is </w:t>
            </w:r>
            <w:r>
              <w:t>updated</w:t>
            </w:r>
            <w:r w:rsidRPr="00A34C8C">
              <w:t xml:space="preserve"> in </w:t>
            </w:r>
            <w:r>
              <w:t>R</w:t>
            </w:r>
            <w:r w:rsidRPr="00A34C8C">
              <w:t>egistrar CSE.</w:t>
            </w:r>
          </w:p>
        </w:tc>
      </w:tr>
      <w:tr w:rsidR="00B420D4" w14:paraId="709ECD5C" w14:textId="77777777" w:rsidTr="00DD5665">
        <w:trPr>
          <w:jc w:val="center"/>
        </w:trPr>
        <w:tc>
          <w:tcPr>
            <w:tcW w:w="527" w:type="dxa"/>
            <w:tcBorders>
              <w:left w:val="single" w:sz="4" w:space="0" w:color="auto"/>
            </w:tcBorders>
            <w:vAlign w:val="center"/>
          </w:tcPr>
          <w:p w14:paraId="4B18D657" w14:textId="77777777" w:rsidR="00B420D4" w:rsidRPr="00DC0063" w:rsidRDefault="00B420D4" w:rsidP="00DD5665">
            <w:pPr>
              <w:pStyle w:val="TAL"/>
              <w:keepNext w:val="0"/>
              <w:jc w:val="center"/>
            </w:pPr>
            <w:r>
              <w:t>4</w:t>
            </w:r>
          </w:p>
        </w:tc>
        <w:tc>
          <w:tcPr>
            <w:tcW w:w="647" w:type="dxa"/>
            <w:vAlign w:val="center"/>
          </w:tcPr>
          <w:p w14:paraId="12E3B30F" w14:textId="77777777" w:rsidR="00B420D4" w:rsidRDefault="00B420D4" w:rsidP="00DD5665">
            <w:pPr>
              <w:pStyle w:val="TAL"/>
              <w:jc w:val="center"/>
            </w:pPr>
          </w:p>
          <w:p w14:paraId="4458F129" w14:textId="77777777" w:rsidR="00B420D4" w:rsidRDefault="00B420D4" w:rsidP="00DD5665">
            <w:pPr>
              <w:pStyle w:val="TAL"/>
              <w:jc w:val="center"/>
            </w:pPr>
            <w:r>
              <w:t>Mca</w:t>
            </w:r>
          </w:p>
        </w:tc>
        <w:tc>
          <w:tcPr>
            <w:tcW w:w="1337" w:type="dxa"/>
            <w:vAlign w:val="center"/>
          </w:tcPr>
          <w:p w14:paraId="232879E7"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2D95BBF"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rsc</w:t>
            </w:r>
            <w:r w:rsidRPr="007437BD">
              <w:rPr>
                <w:rFonts w:ascii="Arial" w:hAnsi="Arial"/>
                <w:sz w:val="18"/>
                <w:szCs w:val="18"/>
                <w:lang w:eastAsia="zh-CN"/>
              </w:rPr>
              <w:t xml:space="preserve"> = 2004</w:t>
            </w:r>
            <w:r>
              <w:rPr>
                <w:rFonts w:ascii="Arial" w:hAnsi="Arial"/>
                <w:sz w:val="18"/>
                <w:szCs w:val="18"/>
                <w:lang w:eastAsia="zh-CN"/>
              </w:rPr>
              <w:t xml:space="preserve"> </w:t>
            </w:r>
            <w:r w:rsidRPr="00E40398">
              <w:rPr>
                <w:szCs w:val="18"/>
                <w:lang w:eastAsia="zh-CN"/>
              </w:rPr>
              <w:t>(</w:t>
            </w:r>
            <w:r>
              <w:rPr>
                <w:szCs w:val="18"/>
                <w:lang w:eastAsia="zh-CN"/>
              </w:rPr>
              <w:t>Updated</w:t>
            </w:r>
            <w:r w:rsidRPr="00E40398">
              <w:rPr>
                <w:szCs w:val="18"/>
                <w:lang w:eastAsia="zh-CN"/>
              </w:rPr>
              <w:t>)</w:t>
            </w:r>
          </w:p>
          <w:p w14:paraId="47A19D81"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w:t>
            </w:r>
            <w:r w:rsidRPr="00635600">
              <w:rPr>
                <w:rFonts w:ascii="Arial" w:hAnsi="Arial" w:cs="Arial"/>
                <w:sz w:val="18"/>
                <w:szCs w:val="18"/>
                <w:lang w:eastAsia="zh-CN"/>
              </w:rPr>
              <w:t>qi = (token-string) same as received in request message</w:t>
            </w:r>
          </w:p>
          <w:p w14:paraId="1E244604" w14:textId="77777777" w:rsidR="00B420D4" w:rsidRDefault="00B420D4" w:rsidP="00647943">
            <w:pPr>
              <w:pStyle w:val="TAL"/>
              <w:numPr>
                <w:ilvl w:val="0"/>
                <w:numId w:val="14"/>
              </w:numPr>
              <w:ind w:left="256" w:hanging="141"/>
              <w:rPr>
                <w:szCs w:val="18"/>
                <w:lang w:eastAsia="zh-CN"/>
              </w:rPr>
            </w:pPr>
            <w:r>
              <w:rPr>
                <w:szCs w:val="18"/>
                <w:lang w:eastAsia="zh-CN"/>
              </w:rPr>
              <w:t>pc</w:t>
            </w:r>
            <w:r w:rsidRPr="007437BD">
              <w:rPr>
                <w:szCs w:val="18"/>
                <w:lang w:eastAsia="zh-CN"/>
              </w:rPr>
              <w:t xml:space="preserve"> = Serialize</w:t>
            </w:r>
            <w:r>
              <w:rPr>
                <w:szCs w:val="18"/>
                <w:lang w:eastAsia="zh-CN"/>
              </w:rPr>
              <w:t>d representation of &lt;</w:t>
            </w:r>
            <w:r>
              <w:t xml:space="preserve"> pollingChannel</w:t>
            </w:r>
            <w:r w:rsidDel="005772F1">
              <w:rPr>
                <w:szCs w:val="18"/>
                <w:lang w:eastAsia="zh-CN"/>
              </w:rPr>
              <w:t xml:space="preserve"> </w:t>
            </w:r>
            <w:r w:rsidRPr="007437BD">
              <w:rPr>
                <w:szCs w:val="18"/>
                <w:lang w:eastAsia="zh-CN"/>
              </w:rPr>
              <w:t>&gt; resource</w:t>
            </w:r>
          </w:p>
        </w:tc>
      </w:tr>
      <w:tr w:rsidR="00B420D4" w:rsidRPr="00DC0063" w14:paraId="3F9E1666" w14:textId="77777777" w:rsidTr="00DD5665">
        <w:trPr>
          <w:jc w:val="center"/>
        </w:trPr>
        <w:tc>
          <w:tcPr>
            <w:tcW w:w="527" w:type="dxa"/>
            <w:tcBorders>
              <w:left w:val="single" w:sz="4" w:space="0" w:color="auto"/>
            </w:tcBorders>
            <w:shd w:val="clear" w:color="auto" w:fill="FFFFFF"/>
            <w:vAlign w:val="center"/>
          </w:tcPr>
          <w:p w14:paraId="17392E52" w14:textId="77777777" w:rsidR="00B420D4" w:rsidRPr="00DC0063" w:rsidRDefault="00B420D4" w:rsidP="00DD5665">
            <w:pPr>
              <w:pStyle w:val="TAL"/>
              <w:keepNext w:val="0"/>
              <w:jc w:val="center"/>
            </w:pPr>
            <w:r>
              <w:t>5</w:t>
            </w:r>
          </w:p>
        </w:tc>
        <w:tc>
          <w:tcPr>
            <w:tcW w:w="647" w:type="dxa"/>
            <w:shd w:val="clear" w:color="auto" w:fill="FFFFFF"/>
          </w:tcPr>
          <w:p w14:paraId="07B2C8D9" w14:textId="77777777" w:rsidR="00B420D4" w:rsidRDefault="00B420D4" w:rsidP="00DD5665">
            <w:pPr>
              <w:pStyle w:val="TAL"/>
              <w:jc w:val="center"/>
            </w:pPr>
          </w:p>
        </w:tc>
        <w:tc>
          <w:tcPr>
            <w:tcW w:w="1337" w:type="dxa"/>
            <w:shd w:val="clear" w:color="auto" w:fill="D9D9D9"/>
            <w:vAlign w:val="center"/>
          </w:tcPr>
          <w:p w14:paraId="70CFE420" w14:textId="77777777" w:rsidR="00B420D4" w:rsidRPr="00DC0063" w:rsidRDefault="00B420D4" w:rsidP="00DD5665">
            <w:pPr>
              <w:pStyle w:val="TAL"/>
              <w:jc w:val="center"/>
              <w:rPr>
                <w:lang w:eastAsia="zh-CN"/>
              </w:rPr>
            </w:pPr>
            <w:r>
              <w:t>IOP Check</w:t>
            </w:r>
          </w:p>
        </w:tc>
        <w:tc>
          <w:tcPr>
            <w:tcW w:w="7305" w:type="dxa"/>
            <w:shd w:val="clear" w:color="auto" w:fill="D9D9D9"/>
          </w:tcPr>
          <w:p w14:paraId="726FA1C6" w14:textId="77777777" w:rsidR="00B420D4" w:rsidRPr="00DC0063" w:rsidRDefault="00B420D4" w:rsidP="00DD5665">
            <w:pPr>
              <w:pStyle w:val="TAL"/>
            </w:pPr>
            <w:r>
              <w:t xml:space="preserve">AE </w:t>
            </w:r>
            <w:r>
              <w:rPr>
                <w:rFonts w:eastAsia="MS Mincho"/>
              </w:rPr>
              <w:t>indicates successful operation</w:t>
            </w:r>
          </w:p>
        </w:tc>
      </w:tr>
      <w:tr w:rsidR="00B420D4" w:rsidRPr="00745620" w14:paraId="592CB076"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2ECE2F6E"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6FE69C6" w14:textId="77777777" w:rsidR="00B420D4" w:rsidRPr="00745620" w:rsidRDefault="00B420D4" w:rsidP="00DD5665">
            <w:pPr>
              <w:pStyle w:val="TAL"/>
            </w:pPr>
          </w:p>
        </w:tc>
      </w:tr>
      <w:tr w:rsidR="00B420D4" w:rsidRPr="00745620" w14:paraId="707D48DB"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27A8F69"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DC823D" w14:textId="77777777" w:rsidR="00B420D4" w:rsidRPr="00745620" w:rsidRDefault="00B420D4" w:rsidP="00DD5665">
            <w:pPr>
              <w:pStyle w:val="TAL"/>
            </w:pPr>
          </w:p>
        </w:tc>
      </w:tr>
    </w:tbl>
    <w:p w14:paraId="1160EC94" w14:textId="77777777" w:rsidR="00B420D4" w:rsidRDefault="00B420D4" w:rsidP="00B420D4">
      <w:pPr>
        <w:rPr>
          <w:rFonts w:eastAsia="Arial Unicode MS"/>
        </w:rPr>
      </w:pPr>
    </w:p>
    <w:p w14:paraId="4E609659" w14:textId="1F184806" w:rsidR="00B420D4" w:rsidRPr="0054017B" w:rsidRDefault="00FD1863" w:rsidP="00B420D4">
      <w:pPr>
        <w:pStyle w:val="Heading4"/>
      </w:pPr>
      <w:bookmarkStart w:id="819" w:name="_Toc446424194"/>
      <w:bookmarkStart w:id="820" w:name="_Toc476040810"/>
      <w:bookmarkStart w:id="821" w:name="_Toc476042914"/>
      <w:r>
        <w:lastRenderedPageBreak/>
        <w:t>9.</w:t>
      </w:r>
      <w:r w:rsidR="00B420D4">
        <w:t>1.11.4</w:t>
      </w:r>
      <w:r w:rsidR="00B420D4">
        <w:tab/>
        <w:t xml:space="preserve">pollingChannel </w:t>
      </w:r>
      <w:r w:rsidR="00B420D4">
        <w:rPr>
          <w:lang w:val="fr-FR"/>
        </w:rPr>
        <w:t>Delete</w:t>
      </w:r>
      <w:bookmarkEnd w:id="819"/>
      <w:bookmarkEnd w:id="820"/>
      <w:bookmarkEnd w:id="82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19BABA9D" w14:textId="77777777" w:rsidTr="00DD5665">
        <w:trPr>
          <w:cantSplit/>
          <w:tblHeader/>
          <w:jc w:val="center"/>
        </w:trPr>
        <w:tc>
          <w:tcPr>
            <w:tcW w:w="9816" w:type="dxa"/>
            <w:gridSpan w:val="4"/>
          </w:tcPr>
          <w:p w14:paraId="6A74B117"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79AB0402" w14:textId="77777777" w:rsidTr="00DD5665">
        <w:trPr>
          <w:jc w:val="center"/>
        </w:trPr>
        <w:tc>
          <w:tcPr>
            <w:tcW w:w="2511" w:type="dxa"/>
            <w:gridSpan w:val="3"/>
          </w:tcPr>
          <w:p w14:paraId="2B95EB28" w14:textId="77777777" w:rsidR="00B420D4" w:rsidRDefault="00B420D4" w:rsidP="00DD5665">
            <w:pPr>
              <w:pStyle w:val="TAL"/>
              <w:keepLines w:val="0"/>
            </w:pPr>
            <w:r w:rsidRPr="00DC0063">
              <w:rPr>
                <w:b/>
              </w:rPr>
              <w:t>Identifier:</w:t>
            </w:r>
          </w:p>
        </w:tc>
        <w:tc>
          <w:tcPr>
            <w:tcW w:w="7305" w:type="dxa"/>
          </w:tcPr>
          <w:p w14:paraId="316B3A5E" w14:textId="77777777" w:rsidR="00B420D4" w:rsidRPr="00DC0063" w:rsidRDefault="00B420D4" w:rsidP="00DD5665">
            <w:pPr>
              <w:pStyle w:val="TAL"/>
              <w:keepLines w:val="0"/>
            </w:pPr>
            <w:r>
              <w:t>TD_M2M_NH_42</w:t>
            </w:r>
          </w:p>
        </w:tc>
      </w:tr>
      <w:tr w:rsidR="00B420D4" w:rsidRPr="00DC0063" w14:paraId="28A842E3" w14:textId="77777777" w:rsidTr="00DD5665">
        <w:trPr>
          <w:jc w:val="center"/>
        </w:trPr>
        <w:tc>
          <w:tcPr>
            <w:tcW w:w="2511" w:type="dxa"/>
            <w:gridSpan w:val="3"/>
          </w:tcPr>
          <w:p w14:paraId="30C5B517" w14:textId="77777777" w:rsidR="00B420D4" w:rsidRDefault="00B420D4" w:rsidP="00DD5665">
            <w:pPr>
              <w:pStyle w:val="TAL"/>
              <w:keepLines w:val="0"/>
              <w:rPr>
                <w:lang w:val="en-US"/>
              </w:rPr>
            </w:pPr>
            <w:r w:rsidRPr="00DC0063">
              <w:rPr>
                <w:b/>
              </w:rPr>
              <w:t>Objective:</w:t>
            </w:r>
          </w:p>
        </w:tc>
        <w:tc>
          <w:tcPr>
            <w:tcW w:w="7305" w:type="dxa"/>
          </w:tcPr>
          <w:p w14:paraId="2BC110A5" w14:textId="77777777" w:rsidR="00B420D4" w:rsidRPr="00DC0063" w:rsidRDefault="00B420D4" w:rsidP="00DD5665">
            <w:pPr>
              <w:pStyle w:val="TAL"/>
              <w:keepLines w:val="0"/>
            </w:pPr>
            <w:r>
              <w:rPr>
                <w:lang w:val="en-US"/>
              </w:rPr>
              <w:t xml:space="preserve">AE deletes a </w:t>
            </w:r>
            <w:r>
              <w:t xml:space="preserve">pollingChannel </w:t>
            </w:r>
            <w:r>
              <w:rPr>
                <w:lang w:val="en-US"/>
              </w:rPr>
              <w:t xml:space="preserve">resource via a </w:t>
            </w:r>
            <w:r w:rsidRPr="007B6080">
              <w:rPr>
                <w:lang w:val="en-US"/>
              </w:rPr>
              <w:t>Delete</w:t>
            </w:r>
            <w:r>
              <w:rPr>
                <w:lang w:val="en-US"/>
              </w:rPr>
              <w:t xml:space="preserve"> Request </w:t>
            </w:r>
          </w:p>
        </w:tc>
      </w:tr>
      <w:tr w:rsidR="00B420D4" w:rsidRPr="00DC0063" w14:paraId="2565E57E" w14:textId="77777777" w:rsidTr="00DD5665">
        <w:trPr>
          <w:jc w:val="center"/>
        </w:trPr>
        <w:tc>
          <w:tcPr>
            <w:tcW w:w="2511" w:type="dxa"/>
            <w:gridSpan w:val="3"/>
          </w:tcPr>
          <w:p w14:paraId="5A1ADA1A" w14:textId="77777777" w:rsidR="00B420D4" w:rsidRDefault="00B420D4" w:rsidP="00DD5665">
            <w:pPr>
              <w:pStyle w:val="TAL"/>
              <w:keepLines w:val="0"/>
            </w:pPr>
            <w:r w:rsidRPr="00DC0063">
              <w:rPr>
                <w:b/>
              </w:rPr>
              <w:t>Configuration:</w:t>
            </w:r>
          </w:p>
        </w:tc>
        <w:tc>
          <w:tcPr>
            <w:tcW w:w="7305" w:type="dxa"/>
          </w:tcPr>
          <w:p w14:paraId="532DF6E7" w14:textId="77777777" w:rsidR="00B420D4" w:rsidRPr="00DC0063" w:rsidRDefault="00B420D4" w:rsidP="00DD5665">
            <w:pPr>
              <w:pStyle w:val="TAL"/>
              <w:keepLines w:val="0"/>
              <w:rPr>
                <w:b/>
              </w:rPr>
            </w:pPr>
            <w:r>
              <w:t>M2M_CFG_01</w:t>
            </w:r>
          </w:p>
        </w:tc>
      </w:tr>
      <w:tr w:rsidR="00B420D4" w:rsidRPr="007F12E3" w14:paraId="5AA98B92" w14:textId="77777777" w:rsidTr="00DD5665">
        <w:trPr>
          <w:jc w:val="center"/>
        </w:trPr>
        <w:tc>
          <w:tcPr>
            <w:tcW w:w="2511" w:type="dxa"/>
            <w:gridSpan w:val="3"/>
          </w:tcPr>
          <w:p w14:paraId="5121E9FD" w14:textId="77777777" w:rsidR="00B420D4" w:rsidRDefault="00B420D4" w:rsidP="00DD5665">
            <w:pPr>
              <w:pStyle w:val="TAL"/>
              <w:keepLines w:val="0"/>
            </w:pPr>
            <w:r w:rsidRPr="00DC0063">
              <w:rPr>
                <w:b/>
              </w:rPr>
              <w:t>References:</w:t>
            </w:r>
          </w:p>
        </w:tc>
        <w:tc>
          <w:tcPr>
            <w:tcW w:w="7305" w:type="dxa"/>
          </w:tcPr>
          <w:p w14:paraId="1D1A793C" w14:textId="66FE4784"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10.2.13.5</w:t>
            </w:r>
          </w:p>
          <w:p w14:paraId="1BA9C2F9" w14:textId="440A9269" w:rsidR="00B420D4" w:rsidRPr="007F12E3" w:rsidRDefault="000C0F9A" w:rsidP="00DD5665">
            <w:pPr>
              <w:pStyle w:val="TAL"/>
              <w:keepLines w:val="0"/>
              <w:rPr>
                <w:lang w:val="fr-FR" w:eastAsia="zh-CN"/>
              </w:rPr>
            </w:pPr>
            <w:r w:rsidRPr="007F12E3">
              <w:rPr>
                <w:lang w:val="fr-FR" w:eastAsia="zh-CN"/>
              </w:rPr>
              <w:t>[</w:t>
            </w:r>
            <w:r w:rsidR="00647D1D" w:rsidRPr="007F12E3">
              <w:rPr>
                <w:lang w:val="fr-FR"/>
              </w:rPr>
              <w:t xml:space="preserve">ITU-T </w:t>
            </w:r>
            <w:r w:rsidRPr="007F12E3">
              <w:rPr>
                <w:lang w:val="fr-FR" w:eastAsia="zh-CN"/>
              </w:rPr>
              <w:t>Y.ONEM2M.SLCP],</w:t>
            </w:r>
            <w:r w:rsidR="00B420D4" w:rsidRPr="007F12E3">
              <w:rPr>
                <w:lang w:val="fr-FR" w:eastAsia="zh-CN"/>
              </w:rPr>
              <w:t>clause 7.3.21.2.4</w:t>
            </w:r>
          </w:p>
        </w:tc>
      </w:tr>
      <w:tr w:rsidR="00B420D4" w:rsidRPr="007F12E3" w14:paraId="2D4228A1" w14:textId="77777777" w:rsidTr="00DD5665">
        <w:trPr>
          <w:jc w:val="center"/>
        </w:trPr>
        <w:tc>
          <w:tcPr>
            <w:tcW w:w="9816" w:type="dxa"/>
            <w:gridSpan w:val="4"/>
            <w:shd w:val="clear" w:color="auto" w:fill="F2F2F2"/>
          </w:tcPr>
          <w:p w14:paraId="355C33F6" w14:textId="77777777" w:rsidR="00B420D4" w:rsidRPr="007F12E3" w:rsidRDefault="00B420D4" w:rsidP="00DD5665">
            <w:pPr>
              <w:pStyle w:val="TAL"/>
              <w:keepLines w:val="0"/>
              <w:rPr>
                <w:b/>
                <w:lang w:val="fr-FR"/>
              </w:rPr>
            </w:pPr>
          </w:p>
        </w:tc>
      </w:tr>
      <w:tr w:rsidR="00B420D4" w:rsidRPr="00DC0063" w14:paraId="1E9E20B3" w14:textId="77777777" w:rsidTr="00DD5665">
        <w:trPr>
          <w:jc w:val="center"/>
        </w:trPr>
        <w:tc>
          <w:tcPr>
            <w:tcW w:w="2511" w:type="dxa"/>
            <w:gridSpan w:val="3"/>
            <w:tcBorders>
              <w:bottom w:val="single" w:sz="4" w:space="0" w:color="auto"/>
            </w:tcBorders>
          </w:tcPr>
          <w:p w14:paraId="5E1D6E2C"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A1864FA" w14:textId="77777777" w:rsidR="00B420D4" w:rsidRDefault="00B420D4" w:rsidP="00647943">
            <w:pPr>
              <w:pStyle w:val="TAL"/>
              <w:numPr>
                <w:ilvl w:val="0"/>
                <w:numId w:val="14"/>
              </w:numPr>
              <w:ind w:left="256" w:hanging="141"/>
              <w:rPr>
                <w:lang w:eastAsia="zh-CN"/>
              </w:rPr>
            </w:pPr>
            <w:r>
              <w:rPr>
                <w:lang w:eastAsia="zh-CN"/>
              </w:rPr>
              <w:t>AE has created an Application Entity resource &lt;AE&gt; on Registrar CSE</w:t>
            </w:r>
          </w:p>
          <w:p w14:paraId="04E6A03E" w14:textId="77777777" w:rsidR="00B420D4" w:rsidRPr="00DC0063" w:rsidRDefault="00B420D4" w:rsidP="00647943">
            <w:pPr>
              <w:pStyle w:val="TAL"/>
              <w:numPr>
                <w:ilvl w:val="0"/>
                <w:numId w:val="14"/>
              </w:numPr>
              <w:ind w:left="256" w:hanging="141"/>
            </w:pPr>
            <w:r>
              <w:rPr>
                <w:lang w:eastAsia="zh-CN"/>
              </w:rPr>
              <w:t>AE has created a container resource &lt;container&gt; on Registrar CSE</w:t>
            </w:r>
          </w:p>
        </w:tc>
      </w:tr>
      <w:tr w:rsidR="00B420D4" w:rsidRPr="00DC0063" w14:paraId="0006FEF1" w14:textId="77777777" w:rsidTr="00DD5665">
        <w:trPr>
          <w:jc w:val="center"/>
        </w:trPr>
        <w:tc>
          <w:tcPr>
            <w:tcW w:w="9816" w:type="dxa"/>
            <w:gridSpan w:val="4"/>
            <w:shd w:val="clear" w:color="auto" w:fill="F2F2F2"/>
          </w:tcPr>
          <w:p w14:paraId="33593304" w14:textId="77777777" w:rsidR="00B420D4" w:rsidRPr="00DC0063" w:rsidRDefault="00B420D4" w:rsidP="00DD5665">
            <w:pPr>
              <w:pStyle w:val="TAL"/>
              <w:keepLines w:val="0"/>
              <w:jc w:val="center"/>
              <w:rPr>
                <w:b/>
              </w:rPr>
            </w:pPr>
            <w:r w:rsidRPr="00DC0063">
              <w:rPr>
                <w:b/>
              </w:rPr>
              <w:t>Test Sequence</w:t>
            </w:r>
          </w:p>
        </w:tc>
      </w:tr>
      <w:tr w:rsidR="00B420D4" w:rsidRPr="00DC0063" w14:paraId="1C6E3CBE" w14:textId="77777777" w:rsidTr="00DD5665">
        <w:trPr>
          <w:jc w:val="center"/>
        </w:trPr>
        <w:tc>
          <w:tcPr>
            <w:tcW w:w="527" w:type="dxa"/>
            <w:tcBorders>
              <w:bottom w:val="single" w:sz="4" w:space="0" w:color="auto"/>
            </w:tcBorders>
            <w:shd w:val="clear" w:color="auto" w:fill="auto"/>
            <w:vAlign w:val="center"/>
          </w:tcPr>
          <w:p w14:paraId="276F18E7"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6C1B15FB"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66273145"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089A2446" w14:textId="77777777" w:rsidR="00B420D4" w:rsidRPr="00DC0063" w:rsidRDefault="00B420D4" w:rsidP="00DD5665">
            <w:pPr>
              <w:pStyle w:val="TAL"/>
              <w:keepNext w:val="0"/>
              <w:jc w:val="center"/>
              <w:rPr>
                <w:b/>
              </w:rPr>
            </w:pPr>
            <w:r w:rsidRPr="00DC0063">
              <w:rPr>
                <w:b/>
              </w:rPr>
              <w:t>Description</w:t>
            </w:r>
          </w:p>
        </w:tc>
      </w:tr>
      <w:tr w:rsidR="00B420D4" w:rsidRPr="00C80FD1" w14:paraId="1431A2FD" w14:textId="77777777" w:rsidTr="00DD5665">
        <w:trPr>
          <w:jc w:val="center"/>
        </w:trPr>
        <w:tc>
          <w:tcPr>
            <w:tcW w:w="527" w:type="dxa"/>
            <w:tcBorders>
              <w:left w:val="single" w:sz="4" w:space="0" w:color="auto"/>
            </w:tcBorders>
            <w:vAlign w:val="center"/>
          </w:tcPr>
          <w:p w14:paraId="4C1CF80D" w14:textId="77777777" w:rsidR="00B420D4" w:rsidRPr="00DC0063" w:rsidRDefault="00B420D4" w:rsidP="00DD5665">
            <w:pPr>
              <w:pStyle w:val="TAL"/>
              <w:keepNext w:val="0"/>
              <w:jc w:val="center"/>
            </w:pPr>
            <w:r w:rsidRPr="00DC0063">
              <w:t>1</w:t>
            </w:r>
          </w:p>
        </w:tc>
        <w:tc>
          <w:tcPr>
            <w:tcW w:w="647" w:type="dxa"/>
          </w:tcPr>
          <w:p w14:paraId="0E64D8F3" w14:textId="77777777" w:rsidR="00B420D4" w:rsidRPr="00DC0063" w:rsidRDefault="00B420D4" w:rsidP="00DD5665">
            <w:pPr>
              <w:pStyle w:val="TAL"/>
              <w:jc w:val="center"/>
            </w:pPr>
          </w:p>
        </w:tc>
        <w:tc>
          <w:tcPr>
            <w:tcW w:w="1337" w:type="dxa"/>
            <w:shd w:val="clear" w:color="auto" w:fill="E7E6E6"/>
          </w:tcPr>
          <w:p w14:paraId="4DE3AE08" w14:textId="77777777" w:rsidR="00B420D4" w:rsidRPr="00DC0063" w:rsidRDefault="00B420D4" w:rsidP="00DD5665">
            <w:pPr>
              <w:pStyle w:val="TAL"/>
              <w:jc w:val="center"/>
            </w:pPr>
            <w:r w:rsidRPr="00DC0063">
              <w:t>Stimulus</w:t>
            </w:r>
          </w:p>
        </w:tc>
        <w:tc>
          <w:tcPr>
            <w:tcW w:w="7305" w:type="dxa"/>
            <w:shd w:val="clear" w:color="auto" w:fill="E7E6E6"/>
          </w:tcPr>
          <w:p w14:paraId="329834E2" w14:textId="77777777" w:rsidR="00B420D4" w:rsidRPr="00C80FD1" w:rsidRDefault="00B420D4" w:rsidP="00DD5665">
            <w:pPr>
              <w:pStyle w:val="TAL"/>
              <w:rPr>
                <w:lang w:eastAsia="zh-CN"/>
              </w:rPr>
            </w:pPr>
            <w:r>
              <w:t xml:space="preserve">AE </w:t>
            </w:r>
            <w:r w:rsidRPr="00DC0063">
              <w:rPr>
                <w:rFonts w:eastAsia="MS Mincho"/>
              </w:rPr>
              <w:t xml:space="preserve">is requested to send a </w:t>
            </w:r>
            <w:r>
              <w:rPr>
                <w:lang w:val="en-US"/>
              </w:rPr>
              <w:t>subscription</w:t>
            </w:r>
            <w:r w:rsidRPr="00426B6C">
              <w:rPr>
                <w:lang w:val="en-US"/>
              </w:rPr>
              <w:t xml:space="preserve"> Delete</w:t>
            </w:r>
            <w:r>
              <w:rPr>
                <w:lang w:val="en-US"/>
              </w:rPr>
              <w:t xml:space="preserve"> </w:t>
            </w:r>
            <w:r w:rsidRPr="00426B6C">
              <w:rPr>
                <w:lang w:val="en-US"/>
              </w:rPr>
              <w:t>Request</w:t>
            </w:r>
          </w:p>
        </w:tc>
      </w:tr>
      <w:tr w:rsidR="00B420D4" w14:paraId="7EF79221" w14:textId="77777777" w:rsidTr="00DD5665">
        <w:trPr>
          <w:trHeight w:val="983"/>
          <w:jc w:val="center"/>
        </w:trPr>
        <w:tc>
          <w:tcPr>
            <w:tcW w:w="527" w:type="dxa"/>
            <w:tcBorders>
              <w:left w:val="single" w:sz="4" w:space="0" w:color="auto"/>
            </w:tcBorders>
            <w:vAlign w:val="center"/>
          </w:tcPr>
          <w:p w14:paraId="4F467211" w14:textId="77777777" w:rsidR="00B420D4" w:rsidRPr="00DC0063" w:rsidRDefault="00B420D4" w:rsidP="00DD5665">
            <w:pPr>
              <w:pStyle w:val="TAL"/>
              <w:keepNext w:val="0"/>
              <w:jc w:val="center"/>
            </w:pPr>
            <w:r w:rsidRPr="00DC0063">
              <w:t>2</w:t>
            </w:r>
          </w:p>
        </w:tc>
        <w:tc>
          <w:tcPr>
            <w:tcW w:w="647" w:type="dxa"/>
            <w:vAlign w:val="center"/>
          </w:tcPr>
          <w:p w14:paraId="5C92CBD1" w14:textId="77777777" w:rsidR="00B420D4" w:rsidRDefault="00B420D4" w:rsidP="00DD5665">
            <w:pPr>
              <w:pStyle w:val="TAL"/>
              <w:jc w:val="center"/>
            </w:pPr>
          </w:p>
          <w:p w14:paraId="06A2025F" w14:textId="77777777" w:rsidR="00B420D4" w:rsidRDefault="00B420D4" w:rsidP="00DD5665">
            <w:pPr>
              <w:pStyle w:val="TAL"/>
              <w:jc w:val="center"/>
            </w:pPr>
            <w:r>
              <w:t>Mca</w:t>
            </w:r>
          </w:p>
        </w:tc>
        <w:tc>
          <w:tcPr>
            <w:tcW w:w="1337" w:type="dxa"/>
            <w:vAlign w:val="center"/>
          </w:tcPr>
          <w:p w14:paraId="1041AA24"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4228E053"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4 (Delete)</w:t>
            </w:r>
          </w:p>
          <w:p w14:paraId="3532A14D"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t xml:space="preserve"> pollingChannel</w:t>
            </w:r>
            <w:r w:rsidDel="005772F1">
              <w:rPr>
                <w:szCs w:val="18"/>
                <w:lang w:eastAsia="zh-CN"/>
              </w:rPr>
              <w:t xml:space="preserve"> </w:t>
            </w:r>
            <w:r w:rsidRPr="007B789B">
              <w:rPr>
                <w:szCs w:val="18"/>
                <w:lang w:eastAsia="zh-CN"/>
              </w:rPr>
              <w:t>&gt; resource</w:t>
            </w:r>
          </w:p>
          <w:p w14:paraId="7262D5F2" w14:textId="77777777" w:rsidR="00B420D4" w:rsidRPr="005B11EB" w:rsidRDefault="00B420D4" w:rsidP="00647943">
            <w:pPr>
              <w:pStyle w:val="TAL"/>
              <w:numPr>
                <w:ilvl w:val="0"/>
                <w:numId w:val="14"/>
              </w:numPr>
              <w:ind w:left="256" w:hanging="141"/>
              <w:rPr>
                <w:lang w:eastAsia="zh-CN"/>
              </w:rPr>
            </w:pPr>
            <w:r>
              <w:rPr>
                <w:lang w:eastAsia="zh-CN"/>
              </w:rPr>
              <w:t>fr</w:t>
            </w:r>
            <w:r w:rsidRPr="005B11EB">
              <w:rPr>
                <w:lang w:eastAsia="zh-CN"/>
              </w:rPr>
              <w:t xml:space="preserve"> = AE-ID</w:t>
            </w:r>
          </w:p>
          <w:p w14:paraId="54B68FFC" w14:textId="77777777" w:rsidR="00B420D4" w:rsidRPr="00CB3A4B"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(token-string)</w:t>
            </w:r>
          </w:p>
          <w:p w14:paraId="7ABEA61D" w14:textId="77777777" w:rsidR="00B420D4" w:rsidRDefault="00B420D4" w:rsidP="00647943">
            <w:pPr>
              <w:pStyle w:val="TAL"/>
              <w:numPr>
                <w:ilvl w:val="0"/>
                <w:numId w:val="14"/>
              </w:numPr>
              <w:ind w:left="256" w:hanging="141"/>
              <w:rPr>
                <w:szCs w:val="18"/>
                <w:lang w:eastAsia="zh-CN"/>
              </w:rPr>
            </w:pPr>
            <w:r>
              <w:rPr>
                <w:lang w:eastAsia="zh-CN"/>
              </w:rPr>
              <w:t>pc = empty</w:t>
            </w:r>
          </w:p>
        </w:tc>
      </w:tr>
      <w:tr w:rsidR="00B420D4" w14:paraId="4445D8AC" w14:textId="77777777" w:rsidTr="00DD5665">
        <w:trPr>
          <w:jc w:val="center"/>
        </w:trPr>
        <w:tc>
          <w:tcPr>
            <w:tcW w:w="527" w:type="dxa"/>
            <w:tcBorders>
              <w:left w:val="single" w:sz="4" w:space="0" w:color="auto"/>
            </w:tcBorders>
            <w:vAlign w:val="center"/>
          </w:tcPr>
          <w:p w14:paraId="7AADF5E5" w14:textId="77777777" w:rsidR="00B420D4" w:rsidRDefault="00B420D4" w:rsidP="00DD5665">
            <w:pPr>
              <w:pStyle w:val="TAL"/>
              <w:keepNext w:val="0"/>
              <w:jc w:val="center"/>
            </w:pPr>
            <w:r w:rsidRPr="00E40398">
              <w:t>3</w:t>
            </w:r>
          </w:p>
        </w:tc>
        <w:tc>
          <w:tcPr>
            <w:tcW w:w="647" w:type="dxa"/>
            <w:vAlign w:val="center"/>
          </w:tcPr>
          <w:p w14:paraId="7EBF4068" w14:textId="77777777" w:rsidR="00B420D4" w:rsidRDefault="00B420D4" w:rsidP="00DD5665">
            <w:pPr>
              <w:pStyle w:val="TAL"/>
              <w:jc w:val="center"/>
            </w:pPr>
          </w:p>
        </w:tc>
        <w:tc>
          <w:tcPr>
            <w:tcW w:w="1337" w:type="dxa"/>
            <w:shd w:val="clear" w:color="auto" w:fill="D9D9D9"/>
            <w:vAlign w:val="center"/>
          </w:tcPr>
          <w:p w14:paraId="0A16DD7B" w14:textId="77777777" w:rsidR="00B420D4" w:rsidRDefault="00B420D4" w:rsidP="00DD5665">
            <w:pPr>
              <w:pStyle w:val="TAL"/>
              <w:jc w:val="center"/>
            </w:pPr>
            <w:r w:rsidRPr="00E40398">
              <w:t>IOP Check</w:t>
            </w:r>
          </w:p>
        </w:tc>
        <w:tc>
          <w:tcPr>
            <w:tcW w:w="7305" w:type="dxa"/>
            <w:shd w:val="clear" w:color="auto" w:fill="D9D9D9"/>
          </w:tcPr>
          <w:p w14:paraId="2A3B695D" w14:textId="77777777" w:rsidR="00B420D4" w:rsidRDefault="00B420D4" w:rsidP="00DD5665">
            <w:pPr>
              <w:pStyle w:val="TAL"/>
              <w:rPr>
                <w:lang w:eastAsia="zh-CN"/>
              </w:rPr>
            </w:pPr>
            <w:r w:rsidRPr="00E40398">
              <w:rPr>
                <w:lang w:val="en-US"/>
              </w:rPr>
              <w:t>Check if possible that the &lt;</w:t>
            </w:r>
            <w:r>
              <w:t xml:space="preserve"> pollingChannel</w:t>
            </w:r>
            <w:r w:rsidDel="005772F1">
              <w:rPr>
                <w:szCs w:val="18"/>
                <w:lang w:eastAsia="zh-CN"/>
              </w:rPr>
              <w:t xml:space="preserve"> </w:t>
            </w:r>
            <w:r w:rsidRPr="00E40398">
              <w:rPr>
                <w:lang w:val="en-US"/>
              </w:rPr>
              <w:t xml:space="preserve">&gt; resource is </w:t>
            </w:r>
            <w:r>
              <w:rPr>
                <w:lang w:val="en-US"/>
              </w:rPr>
              <w:t>deleted</w:t>
            </w:r>
            <w:r w:rsidRPr="00E40398">
              <w:rPr>
                <w:lang w:val="en-US"/>
              </w:rPr>
              <w:t xml:space="preserve"> in registrar CSE.</w:t>
            </w:r>
          </w:p>
        </w:tc>
      </w:tr>
      <w:tr w:rsidR="00B420D4" w14:paraId="52A9D449" w14:textId="77777777" w:rsidTr="00DD5665">
        <w:trPr>
          <w:jc w:val="center"/>
        </w:trPr>
        <w:tc>
          <w:tcPr>
            <w:tcW w:w="527" w:type="dxa"/>
            <w:vMerge w:val="restart"/>
            <w:tcBorders>
              <w:left w:val="single" w:sz="4" w:space="0" w:color="auto"/>
            </w:tcBorders>
            <w:vAlign w:val="center"/>
          </w:tcPr>
          <w:p w14:paraId="469607B0" w14:textId="77777777" w:rsidR="00B420D4" w:rsidRPr="00DC0063" w:rsidRDefault="00B420D4" w:rsidP="00DD5665">
            <w:pPr>
              <w:pStyle w:val="TAL"/>
              <w:keepNext w:val="0"/>
              <w:jc w:val="center"/>
            </w:pPr>
            <w:r>
              <w:t>4</w:t>
            </w:r>
          </w:p>
        </w:tc>
        <w:tc>
          <w:tcPr>
            <w:tcW w:w="647" w:type="dxa"/>
            <w:vMerge w:val="restart"/>
            <w:vAlign w:val="center"/>
          </w:tcPr>
          <w:p w14:paraId="04B1D68A" w14:textId="77777777" w:rsidR="00B420D4" w:rsidRDefault="00B420D4" w:rsidP="00DD5665">
            <w:pPr>
              <w:pStyle w:val="TAL"/>
              <w:jc w:val="center"/>
            </w:pPr>
          </w:p>
          <w:p w14:paraId="35801951" w14:textId="77777777" w:rsidR="00B420D4" w:rsidRDefault="00B420D4" w:rsidP="00DD5665">
            <w:pPr>
              <w:pStyle w:val="TAL"/>
              <w:jc w:val="center"/>
            </w:pPr>
            <w:r>
              <w:t>Mca</w:t>
            </w:r>
          </w:p>
        </w:tc>
        <w:tc>
          <w:tcPr>
            <w:tcW w:w="1337" w:type="dxa"/>
            <w:vAlign w:val="center"/>
          </w:tcPr>
          <w:p w14:paraId="0E580036"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10CCB8A" w14:textId="77777777" w:rsidR="00B420D4" w:rsidRPr="005B11EB" w:rsidRDefault="00B420D4" w:rsidP="00647943">
            <w:pPr>
              <w:pStyle w:val="TAL"/>
              <w:numPr>
                <w:ilvl w:val="0"/>
                <w:numId w:val="14"/>
              </w:numPr>
              <w:ind w:left="256" w:hanging="141"/>
              <w:rPr>
                <w:lang w:eastAsia="zh-CN"/>
              </w:rPr>
            </w:pPr>
            <w:r>
              <w:rPr>
                <w:lang w:eastAsia="zh-CN"/>
              </w:rPr>
              <w:t>rsc</w:t>
            </w:r>
            <w:r w:rsidRPr="005B11EB">
              <w:rPr>
                <w:lang w:eastAsia="zh-CN"/>
              </w:rPr>
              <w:t xml:space="preserve"> = 2002 (DELETED)</w:t>
            </w:r>
          </w:p>
          <w:p w14:paraId="42E9689D" w14:textId="77777777" w:rsidR="00B420D4"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w:t>
            </w:r>
            <w:r w:rsidRPr="00E40398">
              <w:rPr>
                <w:szCs w:val="18"/>
                <w:lang w:eastAsia="zh-CN"/>
              </w:rPr>
              <w:t>(token-string) same as received in request message</w:t>
            </w:r>
          </w:p>
          <w:p w14:paraId="0F5F3611" w14:textId="77777777" w:rsidR="00B420D4" w:rsidRDefault="00B420D4" w:rsidP="00647943">
            <w:pPr>
              <w:pStyle w:val="TAL"/>
              <w:numPr>
                <w:ilvl w:val="0"/>
                <w:numId w:val="14"/>
              </w:numPr>
              <w:ind w:left="256" w:hanging="141"/>
              <w:rPr>
                <w:szCs w:val="18"/>
                <w:lang w:eastAsia="zh-CN"/>
              </w:rPr>
            </w:pPr>
            <w:r>
              <w:rPr>
                <w:szCs w:val="18"/>
                <w:lang w:eastAsia="zh-CN"/>
              </w:rPr>
              <w:t>pc = empty</w:t>
            </w:r>
          </w:p>
        </w:tc>
      </w:tr>
      <w:tr w:rsidR="00B420D4" w14:paraId="57FB012D" w14:textId="77777777" w:rsidTr="00DD5665">
        <w:trPr>
          <w:jc w:val="center"/>
        </w:trPr>
        <w:tc>
          <w:tcPr>
            <w:tcW w:w="527" w:type="dxa"/>
            <w:vMerge/>
            <w:tcBorders>
              <w:left w:val="single" w:sz="4" w:space="0" w:color="auto"/>
            </w:tcBorders>
            <w:vAlign w:val="center"/>
          </w:tcPr>
          <w:p w14:paraId="5841D181" w14:textId="77777777" w:rsidR="00B420D4" w:rsidRDefault="00B420D4" w:rsidP="00DD5665">
            <w:pPr>
              <w:pStyle w:val="TAL"/>
              <w:keepNext w:val="0"/>
              <w:jc w:val="center"/>
            </w:pPr>
          </w:p>
        </w:tc>
        <w:tc>
          <w:tcPr>
            <w:tcW w:w="647" w:type="dxa"/>
            <w:vMerge/>
          </w:tcPr>
          <w:p w14:paraId="700F2BA9" w14:textId="77777777" w:rsidR="00B420D4" w:rsidRDefault="00B420D4" w:rsidP="00DD5665">
            <w:pPr>
              <w:pStyle w:val="TAL"/>
              <w:jc w:val="center"/>
            </w:pPr>
          </w:p>
        </w:tc>
        <w:tc>
          <w:tcPr>
            <w:tcW w:w="1337" w:type="dxa"/>
            <w:vAlign w:val="center"/>
          </w:tcPr>
          <w:p w14:paraId="110ADE85" w14:textId="77777777" w:rsidR="00B420D4" w:rsidRDefault="00B420D4" w:rsidP="00DD5665">
            <w:pPr>
              <w:pStyle w:val="TAL"/>
              <w:jc w:val="center"/>
            </w:pPr>
          </w:p>
        </w:tc>
        <w:tc>
          <w:tcPr>
            <w:tcW w:w="7305" w:type="dxa"/>
            <w:shd w:val="clear" w:color="auto" w:fill="FFFFFF"/>
          </w:tcPr>
          <w:p w14:paraId="69074BFC" w14:textId="77777777" w:rsidR="00B420D4" w:rsidRDefault="00B420D4" w:rsidP="00647943">
            <w:pPr>
              <w:pStyle w:val="TAL"/>
              <w:numPr>
                <w:ilvl w:val="0"/>
                <w:numId w:val="14"/>
              </w:numPr>
              <w:ind w:left="256" w:hanging="141"/>
            </w:pPr>
          </w:p>
        </w:tc>
      </w:tr>
      <w:tr w:rsidR="00B420D4" w14:paraId="54E1E397" w14:textId="77777777" w:rsidTr="00DD5665">
        <w:trPr>
          <w:jc w:val="center"/>
        </w:trPr>
        <w:tc>
          <w:tcPr>
            <w:tcW w:w="527" w:type="dxa"/>
            <w:vMerge/>
            <w:tcBorders>
              <w:left w:val="single" w:sz="4" w:space="0" w:color="auto"/>
            </w:tcBorders>
            <w:vAlign w:val="center"/>
          </w:tcPr>
          <w:p w14:paraId="5368F423" w14:textId="77777777" w:rsidR="00B420D4" w:rsidRDefault="00B420D4" w:rsidP="00DD5665">
            <w:pPr>
              <w:pStyle w:val="TAL"/>
              <w:keepNext w:val="0"/>
              <w:jc w:val="center"/>
            </w:pPr>
          </w:p>
        </w:tc>
        <w:tc>
          <w:tcPr>
            <w:tcW w:w="647" w:type="dxa"/>
            <w:vMerge/>
          </w:tcPr>
          <w:p w14:paraId="7C6AC5EB" w14:textId="77777777" w:rsidR="00B420D4" w:rsidRDefault="00B420D4" w:rsidP="00DD5665">
            <w:pPr>
              <w:pStyle w:val="TAL"/>
              <w:jc w:val="center"/>
            </w:pPr>
          </w:p>
        </w:tc>
        <w:tc>
          <w:tcPr>
            <w:tcW w:w="1337" w:type="dxa"/>
            <w:vAlign w:val="center"/>
          </w:tcPr>
          <w:p w14:paraId="2737B518" w14:textId="77777777" w:rsidR="00B420D4" w:rsidRDefault="00B420D4" w:rsidP="00DD5665">
            <w:pPr>
              <w:pStyle w:val="TAL"/>
              <w:jc w:val="center"/>
            </w:pPr>
          </w:p>
        </w:tc>
        <w:tc>
          <w:tcPr>
            <w:tcW w:w="7305" w:type="dxa"/>
            <w:shd w:val="clear" w:color="auto" w:fill="FFFFFF"/>
          </w:tcPr>
          <w:p w14:paraId="1F2B22C7" w14:textId="77777777" w:rsidR="00B420D4" w:rsidRDefault="00B420D4" w:rsidP="00647943">
            <w:pPr>
              <w:pStyle w:val="TAL"/>
              <w:numPr>
                <w:ilvl w:val="0"/>
                <w:numId w:val="14"/>
              </w:numPr>
              <w:ind w:left="256" w:hanging="141"/>
            </w:pPr>
          </w:p>
        </w:tc>
      </w:tr>
      <w:tr w:rsidR="00B420D4" w:rsidRPr="00235C71" w14:paraId="5C12359D" w14:textId="77777777" w:rsidTr="00DD5665">
        <w:trPr>
          <w:jc w:val="center"/>
        </w:trPr>
        <w:tc>
          <w:tcPr>
            <w:tcW w:w="527" w:type="dxa"/>
            <w:vMerge/>
            <w:tcBorders>
              <w:left w:val="single" w:sz="4" w:space="0" w:color="auto"/>
            </w:tcBorders>
            <w:shd w:val="clear" w:color="auto" w:fill="auto"/>
            <w:vAlign w:val="center"/>
          </w:tcPr>
          <w:p w14:paraId="78E4F3A4" w14:textId="77777777" w:rsidR="00B420D4" w:rsidRDefault="00B420D4" w:rsidP="00DD5665">
            <w:pPr>
              <w:pStyle w:val="TAL"/>
              <w:keepNext w:val="0"/>
              <w:jc w:val="center"/>
            </w:pPr>
          </w:p>
        </w:tc>
        <w:tc>
          <w:tcPr>
            <w:tcW w:w="647" w:type="dxa"/>
            <w:vMerge/>
          </w:tcPr>
          <w:p w14:paraId="0263C7FA" w14:textId="77777777" w:rsidR="00B420D4" w:rsidRDefault="00B420D4" w:rsidP="00DD5665">
            <w:pPr>
              <w:pStyle w:val="TAL"/>
              <w:jc w:val="center"/>
            </w:pPr>
          </w:p>
        </w:tc>
        <w:tc>
          <w:tcPr>
            <w:tcW w:w="1337" w:type="dxa"/>
            <w:shd w:val="clear" w:color="auto" w:fill="auto"/>
            <w:vAlign w:val="center"/>
          </w:tcPr>
          <w:p w14:paraId="48FB7CCA" w14:textId="77777777" w:rsidR="00B420D4" w:rsidRDefault="00B420D4" w:rsidP="00DD5665">
            <w:pPr>
              <w:pStyle w:val="TAL"/>
              <w:jc w:val="center"/>
            </w:pPr>
          </w:p>
        </w:tc>
        <w:tc>
          <w:tcPr>
            <w:tcW w:w="7305" w:type="dxa"/>
            <w:shd w:val="clear" w:color="auto" w:fill="auto"/>
          </w:tcPr>
          <w:p w14:paraId="72EF2959" w14:textId="77777777" w:rsidR="00B420D4" w:rsidRPr="00CB3A4B" w:rsidRDefault="00B420D4" w:rsidP="00647943">
            <w:pPr>
              <w:pStyle w:val="TAL"/>
              <w:numPr>
                <w:ilvl w:val="0"/>
                <w:numId w:val="14"/>
              </w:numPr>
              <w:ind w:left="256" w:hanging="141"/>
              <w:rPr>
                <w:szCs w:val="18"/>
                <w:lang w:eastAsia="ko-KR"/>
              </w:rPr>
            </w:pPr>
          </w:p>
        </w:tc>
      </w:tr>
      <w:tr w:rsidR="00B420D4" w:rsidRPr="00DC0063" w14:paraId="6685093A" w14:textId="77777777" w:rsidTr="00DD5665">
        <w:trPr>
          <w:jc w:val="center"/>
        </w:trPr>
        <w:tc>
          <w:tcPr>
            <w:tcW w:w="527" w:type="dxa"/>
            <w:tcBorders>
              <w:left w:val="single" w:sz="4" w:space="0" w:color="auto"/>
            </w:tcBorders>
            <w:vAlign w:val="center"/>
          </w:tcPr>
          <w:p w14:paraId="419FB2A9" w14:textId="77777777" w:rsidR="00B420D4" w:rsidRPr="00DC0063" w:rsidRDefault="00B420D4" w:rsidP="00DD5665">
            <w:pPr>
              <w:pStyle w:val="TAL"/>
              <w:keepNext w:val="0"/>
              <w:jc w:val="center"/>
            </w:pPr>
            <w:r>
              <w:t>5</w:t>
            </w:r>
          </w:p>
        </w:tc>
        <w:tc>
          <w:tcPr>
            <w:tcW w:w="647" w:type="dxa"/>
          </w:tcPr>
          <w:p w14:paraId="2695C314" w14:textId="77777777" w:rsidR="00B420D4" w:rsidRDefault="00B420D4" w:rsidP="00DD5665">
            <w:pPr>
              <w:pStyle w:val="TAL"/>
              <w:jc w:val="center"/>
            </w:pPr>
          </w:p>
        </w:tc>
        <w:tc>
          <w:tcPr>
            <w:tcW w:w="1337" w:type="dxa"/>
            <w:shd w:val="clear" w:color="auto" w:fill="E7E6E6"/>
            <w:vAlign w:val="center"/>
          </w:tcPr>
          <w:p w14:paraId="5A69AD42" w14:textId="77777777" w:rsidR="00B420D4" w:rsidRPr="00DC0063" w:rsidRDefault="00B420D4" w:rsidP="00DD5665">
            <w:pPr>
              <w:pStyle w:val="TAL"/>
              <w:jc w:val="center"/>
              <w:rPr>
                <w:lang w:eastAsia="zh-CN"/>
              </w:rPr>
            </w:pPr>
            <w:r>
              <w:t>IOP Check</w:t>
            </w:r>
          </w:p>
        </w:tc>
        <w:tc>
          <w:tcPr>
            <w:tcW w:w="7305" w:type="dxa"/>
            <w:shd w:val="clear" w:color="auto" w:fill="E7E6E6"/>
          </w:tcPr>
          <w:p w14:paraId="23289266" w14:textId="77777777" w:rsidR="00B420D4" w:rsidRPr="00DC0063" w:rsidRDefault="00B420D4" w:rsidP="00DD5665">
            <w:pPr>
              <w:pStyle w:val="TAL"/>
            </w:pPr>
            <w:r w:rsidRPr="00706F6C">
              <w:t>Check if possible that the &lt;</w:t>
            </w:r>
            <w:r>
              <w:t xml:space="preserve"> pollingChannel</w:t>
            </w:r>
            <w:r w:rsidDel="005772F1">
              <w:rPr>
                <w:szCs w:val="18"/>
                <w:lang w:eastAsia="zh-CN"/>
              </w:rPr>
              <w:t xml:space="preserve"> </w:t>
            </w:r>
            <w:r w:rsidRPr="00706F6C">
              <w:t>&gt; resource has been removed in registrar CSE.</w:t>
            </w:r>
          </w:p>
        </w:tc>
      </w:tr>
      <w:tr w:rsidR="00B420D4" w:rsidRPr="00DC0063" w14:paraId="1E20499F" w14:textId="77777777" w:rsidTr="00DD5665">
        <w:trPr>
          <w:jc w:val="center"/>
        </w:trPr>
        <w:tc>
          <w:tcPr>
            <w:tcW w:w="527" w:type="dxa"/>
            <w:tcBorders>
              <w:left w:val="single" w:sz="4" w:space="0" w:color="auto"/>
            </w:tcBorders>
            <w:vAlign w:val="center"/>
          </w:tcPr>
          <w:p w14:paraId="18BFDC6D" w14:textId="77777777" w:rsidR="00B420D4" w:rsidRDefault="00B420D4" w:rsidP="00DD5665">
            <w:pPr>
              <w:pStyle w:val="TAL"/>
              <w:keepNext w:val="0"/>
              <w:jc w:val="center"/>
            </w:pPr>
            <w:r>
              <w:t>6</w:t>
            </w:r>
          </w:p>
        </w:tc>
        <w:tc>
          <w:tcPr>
            <w:tcW w:w="647" w:type="dxa"/>
          </w:tcPr>
          <w:p w14:paraId="1377F9B9" w14:textId="77777777" w:rsidR="00B420D4" w:rsidRDefault="00B420D4" w:rsidP="00DD5665">
            <w:pPr>
              <w:pStyle w:val="TAL"/>
              <w:jc w:val="center"/>
            </w:pPr>
          </w:p>
        </w:tc>
        <w:tc>
          <w:tcPr>
            <w:tcW w:w="1337" w:type="dxa"/>
            <w:shd w:val="clear" w:color="auto" w:fill="E7E6E6"/>
            <w:vAlign w:val="center"/>
          </w:tcPr>
          <w:p w14:paraId="7CB3E38D" w14:textId="77777777" w:rsidR="00B420D4" w:rsidRDefault="00B420D4" w:rsidP="00DD5665">
            <w:pPr>
              <w:pStyle w:val="TAL"/>
              <w:jc w:val="center"/>
            </w:pPr>
            <w:r>
              <w:t>IOP Check</w:t>
            </w:r>
          </w:p>
        </w:tc>
        <w:tc>
          <w:tcPr>
            <w:tcW w:w="7305" w:type="dxa"/>
            <w:shd w:val="clear" w:color="auto" w:fill="E7E6E6"/>
          </w:tcPr>
          <w:p w14:paraId="1C2DA504" w14:textId="77777777" w:rsidR="00B420D4" w:rsidRPr="00706F6C" w:rsidRDefault="00B420D4" w:rsidP="00DD5665">
            <w:pPr>
              <w:pStyle w:val="TAL"/>
            </w:pPr>
            <w:r w:rsidRPr="00706F6C">
              <w:t xml:space="preserve">AE </w:t>
            </w:r>
            <w:r w:rsidRPr="00706F6C">
              <w:rPr>
                <w:rFonts w:eastAsia="MS Mincho"/>
              </w:rPr>
              <w:t>indicates successful operation</w:t>
            </w:r>
          </w:p>
        </w:tc>
      </w:tr>
      <w:tr w:rsidR="00B420D4" w:rsidRPr="00745620" w14:paraId="52DB40E1"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57B510F5"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85869AF" w14:textId="77777777" w:rsidR="00B420D4" w:rsidRPr="00745620" w:rsidRDefault="00B420D4" w:rsidP="00DD5665">
            <w:pPr>
              <w:pStyle w:val="TAL"/>
            </w:pPr>
          </w:p>
        </w:tc>
      </w:tr>
      <w:tr w:rsidR="00B420D4" w:rsidRPr="00745620" w14:paraId="24958C96"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4054DD91"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C4D7C0" w14:textId="77777777" w:rsidR="00B420D4" w:rsidRPr="00745620" w:rsidRDefault="00B420D4" w:rsidP="00DD5665">
            <w:pPr>
              <w:pStyle w:val="TAL"/>
            </w:pPr>
          </w:p>
        </w:tc>
      </w:tr>
    </w:tbl>
    <w:p w14:paraId="183F13F0" w14:textId="77777777" w:rsidR="00B420D4" w:rsidRDefault="00B420D4" w:rsidP="00B420D4">
      <w:pPr>
        <w:rPr>
          <w:rFonts w:eastAsia="Arial Unicode MS"/>
        </w:rPr>
      </w:pPr>
    </w:p>
    <w:p w14:paraId="46EC8F91" w14:textId="03DCB202" w:rsidR="00B420D4" w:rsidRPr="0054017B" w:rsidRDefault="00FD1863" w:rsidP="00B420D4">
      <w:pPr>
        <w:pStyle w:val="Heading4"/>
      </w:pPr>
      <w:bookmarkStart w:id="822" w:name="_Toc446424195"/>
      <w:bookmarkStart w:id="823" w:name="_Toc476040811"/>
      <w:bookmarkStart w:id="824" w:name="_Toc476042915"/>
      <w:r>
        <w:t>9.</w:t>
      </w:r>
      <w:r w:rsidR="00B420D4">
        <w:t>1.11.5</w:t>
      </w:r>
      <w:r w:rsidR="00B420D4">
        <w:tab/>
      </w:r>
      <w:r w:rsidR="00B420D4" w:rsidRPr="000568FA">
        <w:t>Long Polling on a PollingChannel</w:t>
      </w:r>
      <w:r w:rsidR="00B420D4" w:rsidRPr="0054017B">
        <w:t xml:space="preserve"> Retrieve</w:t>
      </w:r>
      <w:bookmarkEnd w:id="822"/>
      <w:bookmarkEnd w:id="823"/>
      <w:bookmarkEnd w:id="824"/>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1D3FD86A" w14:textId="77777777" w:rsidTr="00DD5665">
        <w:trPr>
          <w:cantSplit/>
          <w:tblHeader/>
          <w:jc w:val="center"/>
        </w:trPr>
        <w:tc>
          <w:tcPr>
            <w:tcW w:w="9816" w:type="dxa"/>
            <w:gridSpan w:val="4"/>
          </w:tcPr>
          <w:p w14:paraId="7C4C7C0C"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6FFABFE5" w14:textId="77777777" w:rsidTr="00DD5665">
        <w:trPr>
          <w:jc w:val="center"/>
        </w:trPr>
        <w:tc>
          <w:tcPr>
            <w:tcW w:w="2511" w:type="dxa"/>
            <w:gridSpan w:val="3"/>
          </w:tcPr>
          <w:p w14:paraId="355E1E52" w14:textId="77777777" w:rsidR="00B420D4" w:rsidRDefault="00B420D4" w:rsidP="00DD5665">
            <w:pPr>
              <w:pStyle w:val="TAL"/>
              <w:keepLines w:val="0"/>
            </w:pPr>
            <w:r w:rsidRPr="00DC0063">
              <w:rPr>
                <w:b/>
              </w:rPr>
              <w:t>Identifier:</w:t>
            </w:r>
          </w:p>
        </w:tc>
        <w:tc>
          <w:tcPr>
            <w:tcW w:w="7305" w:type="dxa"/>
          </w:tcPr>
          <w:p w14:paraId="76BDF206" w14:textId="77777777" w:rsidR="00B420D4" w:rsidRPr="00DC0063" w:rsidRDefault="00B420D4" w:rsidP="00DD5665">
            <w:pPr>
              <w:pStyle w:val="TAL"/>
              <w:keepLines w:val="0"/>
            </w:pPr>
            <w:r w:rsidRPr="0021666D">
              <w:t>TD_M2M_NH_</w:t>
            </w:r>
            <w:r>
              <w:t>43</w:t>
            </w:r>
          </w:p>
        </w:tc>
      </w:tr>
      <w:tr w:rsidR="00B420D4" w:rsidRPr="00DC0063" w14:paraId="6A5A3AAA" w14:textId="77777777" w:rsidTr="00DD5665">
        <w:trPr>
          <w:jc w:val="center"/>
        </w:trPr>
        <w:tc>
          <w:tcPr>
            <w:tcW w:w="2511" w:type="dxa"/>
            <w:gridSpan w:val="3"/>
          </w:tcPr>
          <w:p w14:paraId="01A0ADCE" w14:textId="77777777" w:rsidR="00B420D4" w:rsidRDefault="00B420D4" w:rsidP="00DD5665">
            <w:pPr>
              <w:pStyle w:val="TAL"/>
              <w:keepLines w:val="0"/>
              <w:rPr>
                <w:lang w:val="en-US"/>
              </w:rPr>
            </w:pPr>
            <w:r w:rsidRPr="00DC0063">
              <w:rPr>
                <w:b/>
              </w:rPr>
              <w:t>Objective:</w:t>
            </w:r>
          </w:p>
        </w:tc>
        <w:tc>
          <w:tcPr>
            <w:tcW w:w="7305" w:type="dxa"/>
          </w:tcPr>
          <w:p w14:paraId="0C3863D3" w14:textId="77777777" w:rsidR="00B420D4" w:rsidRPr="00DC0063" w:rsidRDefault="00B420D4" w:rsidP="00DD5665">
            <w:pPr>
              <w:pStyle w:val="TAL"/>
              <w:keepLines w:val="0"/>
            </w:pPr>
            <w:r>
              <w:rPr>
                <w:lang w:val="en-US"/>
              </w:rPr>
              <w:t xml:space="preserve">AE </w:t>
            </w:r>
            <w:r>
              <w:t>retrieves information of a pollingChannel resource via a Retrieve Request</w:t>
            </w:r>
          </w:p>
        </w:tc>
      </w:tr>
      <w:tr w:rsidR="00B420D4" w:rsidRPr="00DC0063" w14:paraId="67F6E843" w14:textId="77777777" w:rsidTr="00DD5665">
        <w:trPr>
          <w:jc w:val="center"/>
        </w:trPr>
        <w:tc>
          <w:tcPr>
            <w:tcW w:w="2511" w:type="dxa"/>
            <w:gridSpan w:val="3"/>
          </w:tcPr>
          <w:p w14:paraId="22898D20" w14:textId="77777777" w:rsidR="00B420D4" w:rsidRDefault="00B420D4" w:rsidP="00DD5665">
            <w:pPr>
              <w:pStyle w:val="TAL"/>
              <w:keepLines w:val="0"/>
            </w:pPr>
            <w:r w:rsidRPr="00DC0063">
              <w:rPr>
                <w:b/>
              </w:rPr>
              <w:t>Configuration:</w:t>
            </w:r>
          </w:p>
        </w:tc>
        <w:tc>
          <w:tcPr>
            <w:tcW w:w="7305" w:type="dxa"/>
          </w:tcPr>
          <w:p w14:paraId="11F7BC13" w14:textId="77777777" w:rsidR="00B420D4" w:rsidRPr="00DC0063" w:rsidRDefault="00B420D4" w:rsidP="00DD5665">
            <w:pPr>
              <w:pStyle w:val="TAL"/>
              <w:keepLines w:val="0"/>
              <w:rPr>
                <w:b/>
              </w:rPr>
            </w:pPr>
            <w:r>
              <w:t>M2M_CFG_01</w:t>
            </w:r>
          </w:p>
        </w:tc>
      </w:tr>
      <w:tr w:rsidR="00B420D4" w:rsidRPr="007F12E3" w14:paraId="23BC571E" w14:textId="77777777" w:rsidTr="00DD5665">
        <w:trPr>
          <w:jc w:val="center"/>
        </w:trPr>
        <w:tc>
          <w:tcPr>
            <w:tcW w:w="2511" w:type="dxa"/>
            <w:gridSpan w:val="3"/>
          </w:tcPr>
          <w:p w14:paraId="0639377F" w14:textId="77777777" w:rsidR="00B420D4" w:rsidRDefault="00B420D4" w:rsidP="00DD5665">
            <w:pPr>
              <w:pStyle w:val="TAL"/>
              <w:keepLines w:val="0"/>
            </w:pPr>
            <w:r w:rsidRPr="00DC0063">
              <w:rPr>
                <w:b/>
              </w:rPr>
              <w:t>References:</w:t>
            </w:r>
          </w:p>
        </w:tc>
        <w:tc>
          <w:tcPr>
            <w:tcW w:w="7305" w:type="dxa"/>
          </w:tcPr>
          <w:p w14:paraId="5C12BEDA" w14:textId="649F8F7F"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10.2.13.7</w:t>
            </w:r>
          </w:p>
          <w:p w14:paraId="5630A87B" w14:textId="5850F4AB" w:rsidR="00B420D4" w:rsidRPr="007F12E3" w:rsidRDefault="000C0F9A" w:rsidP="00DD5665">
            <w:pPr>
              <w:pStyle w:val="TAL"/>
              <w:keepLines w:val="0"/>
              <w:rPr>
                <w:lang w:val="fr-FR" w:eastAsia="zh-CN"/>
              </w:rPr>
            </w:pPr>
            <w:r w:rsidRPr="007F12E3">
              <w:rPr>
                <w:lang w:val="fr-FR" w:eastAsia="zh-CN"/>
              </w:rPr>
              <w:t>[</w:t>
            </w:r>
            <w:r w:rsidR="00647D1D" w:rsidRPr="007F12E3">
              <w:rPr>
                <w:lang w:val="fr-FR"/>
              </w:rPr>
              <w:t xml:space="preserve">ITU-T </w:t>
            </w:r>
            <w:r w:rsidRPr="007F12E3">
              <w:rPr>
                <w:lang w:val="fr-FR" w:eastAsia="zh-CN"/>
              </w:rPr>
              <w:t>Y.ONEM2M.SLCP],</w:t>
            </w:r>
            <w:r w:rsidR="00B420D4" w:rsidRPr="007F12E3">
              <w:rPr>
                <w:lang w:val="fr-FR" w:eastAsia="zh-CN"/>
              </w:rPr>
              <w:t>clause 7.3.22.2.2</w:t>
            </w:r>
          </w:p>
        </w:tc>
      </w:tr>
      <w:tr w:rsidR="00B420D4" w:rsidRPr="007F12E3" w14:paraId="06511A78" w14:textId="77777777" w:rsidTr="00DD5665">
        <w:trPr>
          <w:jc w:val="center"/>
        </w:trPr>
        <w:tc>
          <w:tcPr>
            <w:tcW w:w="9816" w:type="dxa"/>
            <w:gridSpan w:val="4"/>
            <w:shd w:val="clear" w:color="auto" w:fill="F2F2F2"/>
          </w:tcPr>
          <w:p w14:paraId="0B66EAF9" w14:textId="77777777" w:rsidR="00B420D4" w:rsidRPr="007F12E3" w:rsidRDefault="00B420D4" w:rsidP="00DD5665">
            <w:pPr>
              <w:pStyle w:val="TAL"/>
              <w:keepLines w:val="0"/>
              <w:rPr>
                <w:b/>
                <w:lang w:val="fr-FR"/>
              </w:rPr>
            </w:pPr>
          </w:p>
        </w:tc>
      </w:tr>
      <w:tr w:rsidR="00B420D4" w:rsidRPr="00DC0063" w14:paraId="59E5FD85" w14:textId="77777777" w:rsidTr="00DD5665">
        <w:trPr>
          <w:jc w:val="center"/>
        </w:trPr>
        <w:tc>
          <w:tcPr>
            <w:tcW w:w="2511" w:type="dxa"/>
            <w:gridSpan w:val="3"/>
            <w:tcBorders>
              <w:bottom w:val="single" w:sz="4" w:space="0" w:color="auto"/>
            </w:tcBorders>
            <w:shd w:val="clear" w:color="auto" w:fill="FFFFFF"/>
          </w:tcPr>
          <w:p w14:paraId="7071100F" w14:textId="77777777" w:rsidR="00B420D4" w:rsidRDefault="00B420D4" w:rsidP="00DD5665">
            <w:pPr>
              <w:pStyle w:val="TAL"/>
              <w:keepLines w:val="0"/>
            </w:pPr>
            <w:r w:rsidRPr="00DC0063">
              <w:rPr>
                <w:b/>
              </w:rPr>
              <w:t>Pre-test conditions:</w:t>
            </w:r>
          </w:p>
        </w:tc>
        <w:tc>
          <w:tcPr>
            <w:tcW w:w="7305" w:type="dxa"/>
            <w:tcBorders>
              <w:bottom w:val="single" w:sz="4" w:space="0" w:color="auto"/>
            </w:tcBorders>
            <w:shd w:val="clear" w:color="auto" w:fill="FFFFFF"/>
          </w:tcPr>
          <w:p w14:paraId="3C81FE92" w14:textId="77777777" w:rsidR="00B420D4" w:rsidRPr="000568FA" w:rsidRDefault="00B420D4" w:rsidP="00647943">
            <w:pPr>
              <w:pStyle w:val="TAL"/>
              <w:numPr>
                <w:ilvl w:val="0"/>
                <w:numId w:val="14"/>
              </w:numPr>
              <w:ind w:left="256" w:hanging="141"/>
              <w:rPr>
                <w:szCs w:val="18"/>
                <w:lang w:eastAsia="zh-CN"/>
              </w:rPr>
            </w:pPr>
            <w:r w:rsidRPr="000568FA">
              <w:rPr>
                <w:szCs w:val="18"/>
                <w:lang w:eastAsia="zh-CN"/>
              </w:rPr>
              <w:t>A pollingChannel resource &lt; pollingChannel &gt; has been created in application &lt;AE&gt; on the Registrar CSE</w:t>
            </w:r>
          </w:p>
          <w:p w14:paraId="620FE8E6" w14:textId="77777777" w:rsidR="00B420D4" w:rsidRPr="000568FA" w:rsidRDefault="00B420D4" w:rsidP="00647943">
            <w:pPr>
              <w:pStyle w:val="TAL"/>
              <w:numPr>
                <w:ilvl w:val="0"/>
                <w:numId w:val="14"/>
              </w:numPr>
              <w:ind w:left="256" w:hanging="141"/>
              <w:rPr>
                <w:szCs w:val="18"/>
                <w:lang w:eastAsia="zh-CN"/>
              </w:rPr>
            </w:pPr>
            <w:r w:rsidRPr="000568FA">
              <w:rPr>
                <w:szCs w:val="18"/>
                <w:lang w:eastAsia="zh-CN"/>
              </w:rPr>
              <w:t>A subscription to a &lt;container&gt; resource has been created using the &lt;pollingChannel&gt; as a notificationURI in the subscription.</w:t>
            </w:r>
          </w:p>
          <w:p w14:paraId="1766B2CC" w14:textId="77777777" w:rsidR="00B420D4" w:rsidRPr="00DC0063" w:rsidRDefault="00B420D4" w:rsidP="00647943">
            <w:pPr>
              <w:pStyle w:val="TAL"/>
              <w:numPr>
                <w:ilvl w:val="0"/>
                <w:numId w:val="14"/>
              </w:numPr>
              <w:ind w:left="256" w:hanging="141"/>
            </w:pPr>
            <w:r w:rsidRPr="000568FA">
              <w:rPr>
                <w:szCs w:val="18"/>
                <w:lang w:eastAsia="zh-CN"/>
              </w:rPr>
              <w:t>A single &lt;contentInstance&gt; resource is created in the subscribed to resource.</w:t>
            </w:r>
          </w:p>
        </w:tc>
      </w:tr>
      <w:tr w:rsidR="00B420D4" w:rsidRPr="00DC0063" w14:paraId="7B52574F" w14:textId="77777777" w:rsidTr="00DD5665">
        <w:trPr>
          <w:jc w:val="center"/>
        </w:trPr>
        <w:tc>
          <w:tcPr>
            <w:tcW w:w="9816" w:type="dxa"/>
            <w:gridSpan w:val="4"/>
            <w:shd w:val="clear" w:color="auto" w:fill="FFFFFF"/>
          </w:tcPr>
          <w:p w14:paraId="673BC71B" w14:textId="77777777" w:rsidR="00B420D4" w:rsidRPr="00DC0063" w:rsidRDefault="00B420D4" w:rsidP="00DD5665">
            <w:pPr>
              <w:pStyle w:val="TAL"/>
              <w:keepLines w:val="0"/>
              <w:jc w:val="center"/>
              <w:rPr>
                <w:b/>
              </w:rPr>
            </w:pPr>
            <w:r w:rsidRPr="00DC0063">
              <w:rPr>
                <w:b/>
              </w:rPr>
              <w:t>Test Sequence</w:t>
            </w:r>
          </w:p>
        </w:tc>
      </w:tr>
      <w:tr w:rsidR="00B420D4" w:rsidRPr="00DC0063" w14:paraId="0FB862E4" w14:textId="77777777" w:rsidTr="00DD5665">
        <w:trPr>
          <w:jc w:val="center"/>
        </w:trPr>
        <w:tc>
          <w:tcPr>
            <w:tcW w:w="527" w:type="dxa"/>
            <w:tcBorders>
              <w:bottom w:val="single" w:sz="4" w:space="0" w:color="auto"/>
            </w:tcBorders>
            <w:shd w:val="clear" w:color="auto" w:fill="FFFFFF"/>
            <w:vAlign w:val="center"/>
          </w:tcPr>
          <w:p w14:paraId="20EC5F3F"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shd w:val="clear" w:color="auto" w:fill="FFFFFF"/>
          </w:tcPr>
          <w:p w14:paraId="270EBCF2"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FFFFFF"/>
            <w:vAlign w:val="center"/>
          </w:tcPr>
          <w:p w14:paraId="7B734735"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FFFFFF"/>
            <w:vAlign w:val="center"/>
          </w:tcPr>
          <w:p w14:paraId="107FBE68" w14:textId="77777777" w:rsidR="00B420D4" w:rsidRPr="00DC0063" w:rsidRDefault="00B420D4" w:rsidP="00DD5665">
            <w:pPr>
              <w:pStyle w:val="TAL"/>
              <w:keepNext w:val="0"/>
              <w:jc w:val="center"/>
              <w:rPr>
                <w:b/>
              </w:rPr>
            </w:pPr>
            <w:r w:rsidRPr="00DC0063">
              <w:rPr>
                <w:b/>
              </w:rPr>
              <w:t>Description</w:t>
            </w:r>
          </w:p>
        </w:tc>
      </w:tr>
      <w:tr w:rsidR="00B420D4" w:rsidRPr="00C80FD1" w14:paraId="7EB646AA" w14:textId="77777777" w:rsidTr="00DD5665">
        <w:trPr>
          <w:jc w:val="center"/>
        </w:trPr>
        <w:tc>
          <w:tcPr>
            <w:tcW w:w="527" w:type="dxa"/>
            <w:tcBorders>
              <w:left w:val="single" w:sz="4" w:space="0" w:color="auto"/>
            </w:tcBorders>
            <w:vAlign w:val="center"/>
          </w:tcPr>
          <w:p w14:paraId="2FB686C4" w14:textId="77777777" w:rsidR="00B420D4" w:rsidRPr="00DC0063" w:rsidRDefault="00B420D4" w:rsidP="00DD5665">
            <w:pPr>
              <w:pStyle w:val="TAL"/>
              <w:keepNext w:val="0"/>
              <w:jc w:val="center"/>
            </w:pPr>
            <w:r w:rsidRPr="00DC0063">
              <w:t>1</w:t>
            </w:r>
          </w:p>
        </w:tc>
        <w:tc>
          <w:tcPr>
            <w:tcW w:w="647" w:type="dxa"/>
          </w:tcPr>
          <w:p w14:paraId="085CE10D" w14:textId="77777777" w:rsidR="00B420D4" w:rsidRPr="00DC0063" w:rsidRDefault="00B420D4" w:rsidP="00DD5665">
            <w:pPr>
              <w:pStyle w:val="TAL"/>
              <w:jc w:val="center"/>
            </w:pPr>
          </w:p>
        </w:tc>
        <w:tc>
          <w:tcPr>
            <w:tcW w:w="1337" w:type="dxa"/>
            <w:shd w:val="clear" w:color="auto" w:fill="E7E6E6"/>
          </w:tcPr>
          <w:p w14:paraId="6E326D03" w14:textId="77777777" w:rsidR="00B420D4" w:rsidRPr="00DC0063" w:rsidRDefault="00B420D4" w:rsidP="00DD5665">
            <w:pPr>
              <w:pStyle w:val="TAL"/>
              <w:jc w:val="center"/>
            </w:pPr>
            <w:r w:rsidRPr="00DC0063">
              <w:t>Stimulus</w:t>
            </w:r>
          </w:p>
        </w:tc>
        <w:tc>
          <w:tcPr>
            <w:tcW w:w="7305" w:type="dxa"/>
            <w:shd w:val="clear" w:color="auto" w:fill="E7E6E6"/>
          </w:tcPr>
          <w:p w14:paraId="1F8CFC43" w14:textId="77777777" w:rsidR="00B420D4" w:rsidRPr="00C80FD1" w:rsidRDefault="00B420D4" w:rsidP="00DD5665">
            <w:pPr>
              <w:pStyle w:val="TAL"/>
              <w:rPr>
                <w:lang w:eastAsia="zh-CN"/>
              </w:rPr>
            </w:pPr>
            <w:r>
              <w:t>AE</w:t>
            </w:r>
            <w:r w:rsidRPr="001C6CB8">
              <w:t xml:space="preserve"> </w:t>
            </w:r>
            <w:r w:rsidRPr="001C6CB8">
              <w:rPr>
                <w:rFonts w:eastAsia="MS Mincho"/>
              </w:rPr>
              <w:t xml:space="preserve">is requested to send a </w:t>
            </w:r>
            <w:r>
              <w:t xml:space="preserve">pollingChannelURI </w:t>
            </w:r>
            <w:r w:rsidRPr="001C6CB8">
              <w:t>Retrieve</w:t>
            </w:r>
            <w:r>
              <w:t xml:space="preserve"> Request </w:t>
            </w:r>
            <w:r w:rsidRPr="001C6CB8">
              <w:t xml:space="preserve">for </w:t>
            </w:r>
            <w:r>
              <w:t>&lt;pollingChannelURI</w:t>
            </w:r>
            <w:r w:rsidRPr="001C6CB8">
              <w:t>&gt;</w:t>
            </w:r>
          </w:p>
        </w:tc>
      </w:tr>
      <w:tr w:rsidR="00B420D4" w14:paraId="73A48418" w14:textId="77777777" w:rsidTr="00DD5665">
        <w:trPr>
          <w:trHeight w:val="696"/>
          <w:jc w:val="center"/>
        </w:trPr>
        <w:tc>
          <w:tcPr>
            <w:tcW w:w="527" w:type="dxa"/>
            <w:tcBorders>
              <w:left w:val="single" w:sz="4" w:space="0" w:color="auto"/>
            </w:tcBorders>
            <w:shd w:val="clear" w:color="auto" w:fill="FFFFFF"/>
            <w:vAlign w:val="center"/>
          </w:tcPr>
          <w:p w14:paraId="31C1EE08" w14:textId="77777777" w:rsidR="00B420D4" w:rsidRPr="00DC0063" w:rsidRDefault="00B420D4" w:rsidP="00DD5665">
            <w:pPr>
              <w:pStyle w:val="TAL"/>
              <w:keepNext w:val="0"/>
              <w:jc w:val="center"/>
            </w:pPr>
            <w:r w:rsidRPr="00DC0063">
              <w:t>2</w:t>
            </w:r>
          </w:p>
        </w:tc>
        <w:tc>
          <w:tcPr>
            <w:tcW w:w="647" w:type="dxa"/>
            <w:shd w:val="clear" w:color="auto" w:fill="FFFFFF"/>
            <w:vAlign w:val="center"/>
          </w:tcPr>
          <w:p w14:paraId="77D56F90" w14:textId="77777777" w:rsidR="00B420D4" w:rsidRDefault="00B420D4" w:rsidP="00DD5665">
            <w:pPr>
              <w:pStyle w:val="TAL"/>
              <w:jc w:val="center"/>
            </w:pPr>
          </w:p>
          <w:p w14:paraId="5225CC2A" w14:textId="77777777" w:rsidR="00B420D4" w:rsidRDefault="00B420D4" w:rsidP="00DD5665">
            <w:pPr>
              <w:pStyle w:val="TAL"/>
              <w:jc w:val="center"/>
            </w:pPr>
            <w:r>
              <w:t>Mca</w:t>
            </w:r>
          </w:p>
        </w:tc>
        <w:tc>
          <w:tcPr>
            <w:tcW w:w="1337" w:type="dxa"/>
            <w:shd w:val="clear" w:color="auto" w:fill="FFFFFF"/>
            <w:vAlign w:val="center"/>
          </w:tcPr>
          <w:p w14:paraId="0F1653FB"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66A08D29" w14:textId="77777777" w:rsidR="00B420D4" w:rsidRDefault="00B420D4" w:rsidP="00DD5665">
            <w:pPr>
              <w:pStyle w:val="TAL"/>
            </w:pPr>
            <w:r w:rsidRPr="00DC0063">
              <w:t xml:space="preserve">Sent </w:t>
            </w:r>
            <w:r>
              <w:t xml:space="preserve">RETRIEVE </w:t>
            </w:r>
            <w:r w:rsidRPr="00DC0063">
              <w:t>request contains</w:t>
            </w:r>
          </w:p>
          <w:p w14:paraId="38545AF3" w14:textId="77777777" w:rsidR="00B420D4" w:rsidRDefault="00B420D4" w:rsidP="00647943">
            <w:pPr>
              <w:pStyle w:val="TAL"/>
              <w:numPr>
                <w:ilvl w:val="0"/>
                <w:numId w:val="14"/>
              </w:numPr>
              <w:ind w:left="256" w:hanging="141"/>
              <w:rPr>
                <w:szCs w:val="18"/>
                <w:lang w:val="en-US" w:eastAsia="zh-CN"/>
              </w:rPr>
            </w:pPr>
            <w:r w:rsidRPr="007069C5">
              <w:rPr>
                <w:i/>
                <w:szCs w:val="18"/>
                <w:lang w:val="en-US" w:eastAsia="zh-CN"/>
              </w:rPr>
              <w:t>To</w:t>
            </w:r>
            <w:r>
              <w:rPr>
                <w:szCs w:val="18"/>
                <w:lang w:val="en-US" w:eastAsia="zh-CN"/>
              </w:rPr>
              <w:t xml:space="preserve">: </w:t>
            </w:r>
            <w:r w:rsidRPr="00CA718A">
              <w:rPr>
                <w:szCs w:val="18"/>
                <w:lang w:val="en-US" w:eastAsia="zh-CN"/>
              </w:rPr>
              <w:t>&lt;CSEBase&gt;/&lt;AE&gt;</w:t>
            </w:r>
            <w:r>
              <w:rPr>
                <w:szCs w:val="18"/>
                <w:lang w:val="en-US" w:eastAsia="zh-CN"/>
              </w:rPr>
              <w:t>/&lt;pollingChannel&gt;</w:t>
            </w:r>
            <w:r>
              <w:rPr>
                <w:szCs w:val="18"/>
                <w:lang w:val="fr-FR" w:eastAsia="zh-CN"/>
              </w:rPr>
              <w:t>/</w:t>
            </w:r>
            <w:r>
              <w:t>pollingChannelURI</w:t>
            </w:r>
          </w:p>
          <w:p w14:paraId="1731FC30" w14:textId="77777777" w:rsidR="00B420D4" w:rsidRPr="00FB66DA" w:rsidRDefault="00B420D4" w:rsidP="00647943">
            <w:pPr>
              <w:pStyle w:val="TAL"/>
              <w:numPr>
                <w:ilvl w:val="0"/>
                <w:numId w:val="14"/>
              </w:numPr>
              <w:ind w:left="256" w:hanging="141"/>
              <w:rPr>
                <w:szCs w:val="18"/>
                <w:lang w:val="en-US" w:eastAsia="zh-CN"/>
              </w:rPr>
            </w:pPr>
            <w:r w:rsidRPr="00FB66DA">
              <w:rPr>
                <w:i/>
                <w:szCs w:val="18"/>
                <w:lang w:eastAsia="zh-CN"/>
              </w:rPr>
              <w:t>Fr</w:t>
            </w:r>
            <w:r w:rsidRPr="00FB66DA">
              <w:rPr>
                <w:szCs w:val="18"/>
                <w:lang w:eastAsia="zh-CN"/>
              </w:rPr>
              <w:t>: AE-ID</w:t>
            </w:r>
          </w:p>
        </w:tc>
      </w:tr>
      <w:tr w:rsidR="00B420D4" w14:paraId="174685FC" w14:textId="77777777" w:rsidTr="00DD5665">
        <w:trPr>
          <w:jc w:val="center"/>
        </w:trPr>
        <w:tc>
          <w:tcPr>
            <w:tcW w:w="527" w:type="dxa"/>
            <w:tcBorders>
              <w:left w:val="single" w:sz="4" w:space="0" w:color="auto"/>
            </w:tcBorders>
            <w:shd w:val="clear" w:color="auto" w:fill="FFFFFF"/>
            <w:vAlign w:val="center"/>
          </w:tcPr>
          <w:p w14:paraId="096C7193" w14:textId="77777777" w:rsidR="00B420D4" w:rsidRPr="00DC0063" w:rsidRDefault="00B420D4" w:rsidP="00DD5665">
            <w:pPr>
              <w:pStyle w:val="TAL"/>
              <w:keepNext w:val="0"/>
              <w:jc w:val="center"/>
            </w:pPr>
            <w:r>
              <w:t>3</w:t>
            </w:r>
          </w:p>
        </w:tc>
        <w:tc>
          <w:tcPr>
            <w:tcW w:w="647" w:type="dxa"/>
            <w:shd w:val="clear" w:color="auto" w:fill="FFFFFF"/>
            <w:vAlign w:val="center"/>
          </w:tcPr>
          <w:p w14:paraId="204DDAC3" w14:textId="77777777" w:rsidR="00B420D4" w:rsidRDefault="00B420D4" w:rsidP="00DD5665">
            <w:pPr>
              <w:pStyle w:val="TAL"/>
              <w:jc w:val="center"/>
            </w:pPr>
          </w:p>
          <w:p w14:paraId="65CE33D1" w14:textId="77777777" w:rsidR="00B420D4" w:rsidRDefault="00B420D4" w:rsidP="00DD5665">
            <w:pPr>
              <w:pStyle w:val="TAL"/>
              <w:jc w:val="center"/>
            </w:pPr>
            <w:r>
              <w:t>Mca</w:t>
            </w:r>
          </w:p>
        </w:tc>
        <w:tc>
          <w:tcPr>
            <w:tcW w:w="1337" w:type="dxa"/>
            <w:shd w:val="clear" w:color="auto" w:fill="FFFFFF"/>
            <w:vAlign w:val="center"/>
          </w:tcPr>
          <w:p w14:paraId="32A6D5FB"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456BDE18" w14:textId="77777777" w:rsidR="00B420D4" w:rsidRDefault="00B420D4" w:rsidP="00DD5665">
            <w:pPr>
              <w:pStyle w:val="TAL"/>
            </w:pPr>
            <w:r w:rsidRPr="00DC0063">
              <w:t xml:space="preserve">Sent </w:t>
            </w:r>
            <w:r>
              <w:t>RETRIEVE response</w:t>
            </w:r>
            <w:r w:rsidRPr="00DC0063">
              <w:t xml:space="preserve"> contains</w:t>
            </w:r>
          </w:p>
          <w:p w14:paraId="56340560" w14:textId="77777777" w:rsidR="00B420D4" w:rsidRDefault="00B420D4" w:rsidP="00647943">
            <w:pPr>
              <w:pStyle w:val="TAL"/>
              <w:numPr>
                <w:ilvl w:val="0"/>
                <w:numId w:val="14"/>
              </w:numPr>
              <w:ind w:left="256" w:hanging="141"/>
              <w:rPr>
                <w:szCs w:val="18"/>
                <w:lang w:eastAsia="zh-CN"/>
              </w:rPr>
            </w:pPr>
            <w:r w:rsidRPr="001D0A27">
              <w:rPr>
                <w:i/>
                <w:szCs w:val="18"/>
                <w:lang w:eastAsia="zh-CN"/>
              </w:rPr>
              <w:t>To</w:t>
            </w:r>
            <w:r>
              <w:rPr>
                <w:szCs w:val="18"/>
                <w:lang w:eastAsia="zh-CN"/>
              </w:rPr>
              <w:t>: AE-ID</w:t>
            </w:r>
          </w:p>
          <w:p w14:paraId="24BF18BB" w14:textId="77777777" w:rsidR="00B420D4" w:rsidRDefault="00B420D4" w:rsidP="00647943">
            <w:pPr>
              <w:pStyle w:val="TAL"/>
              <w:numPr>
                <w:ilvl w:val="0"/>
                <w:numId w:val="14"/>
              </w:numPr>
              <w:ind w:left="256" w:hanging="141"/>
              <w:rPr>
                <w:szCs w:val="18"/>
                <w:lang w:val="fr-FR" w:eastAsia="zh-CN"/>
              </w:rPr>
            </w:pPr>
            <w:r w:rsidRPr="001D0A27">
              <w:rPr>
                <w:i/>
                <w:szCs w:val="18"/>
                <w:lang w:val="fr-FR" w:eastAsia="zh-CN"/>
              </w:rPr>
              <w:t>Fr</w:t>
            </w:r>
            <w:r>
              <w:rPr>
                <w:szCs w:val="18"/>
                <w:lang w:val="fr-FR" w:eastAsia="zh-CN"/>
              </w:rPr>
              <w:t>: CSE-ID</w:t>
            </w:r>
          </w:p>
          <w:p w14:paraId="52248424" w14:textId="77777777" w:rsidR="00B420D4" w:rsidRDefault="00B420D4" w:rsidP="00647943">
            <w:pPr>
              <w:pStyle w:val="TAL"/>
              <w:numPr>
                <w:ilvl w:val="0"/>
                <w:numId w:val="14"/>
              </w:numPr>
              <w:ind w:left="256" w:hanging="141"/>
              <w:rPr>
                <w:szCs w:val="18"/>
                <w:lang w:val="fr-FR" w:eastAsia="zh-CN"/>
              </w:rPr>
            </w:pPr>
            <w:r>
              <w:rPr>
                <w:i/>
                <w:szCs w:val="18"/>
                <w:lang w:val="fr-FR" w:eastAsia="zh-CN"/>
              </w:rPr>
              <w:t>Response Statuse Code </w:t>
            </w:r>
            <w:r w:rsidRPr="00FB66DA">
              <w:rPr>
                <w:szCs w:val="18"/>
                <w:lang w:val="fr-FR" w:eastAsia="zh-CN"/>
              </w:rPr>
              <w:t>:</w:t>
            </w:r>
            <w:r>
              <w:rPr>
                <w:szCs w:val="18"/>
                <w:lang w:val="fr-FR" w:eastAsia="zh-CN"/>
              </w:rPr>
              <w:t xml:space="preserve"> OK</w:t>
            </w:r>
          </w:p>
          <w:p w14:paraId="5DEE3A7C" w14:textId="77777777" w:rsidR="00B420D4" w:rsidRPr="00FB66DA" w:rsidRDefault="00B420D4" w:rsidP="00647943">
            <w:pPr>
              <w:pStyle w:val="TAL"/>
              <w:numPr>
                <w:ilvl w:val="0"/>
                <w:numId w:val="14"/>
              </w:numPr>
              <w:ind w:left="256" w:hanging="141"/>
              <w:rPr>
                <w:szCs w:val="18"/>
                <w:lang w:val="fr-FR" w:eastAsia="zh-CN"/>
              </w:rPr>
            </w:pPr>
            <w:r w:rsidRPr="00FB66DA">
              <w:rPr>
                <w:szCs w:val="18"/>
                <w:lang w:eastAsia="zh-CN"/>
              </w:rPr>
              <w:t xml:space="preserve">Cn: </w:t>
            </w:r>
            <w:r>
              <w:rPr>
                <w:szCs w:val="18"/>
                <w:lang w:eastAsia="zh-CN"/>
              </w:rPr>
              <w:t>pending Notification request</w:t>
            </w:r>
          </w:p>
        </w:tc>
      </w:tr>
      <w:tr w:rsidR="00B420D4" w:rsidRPr="00DC0063" w14:paraId="28BBC0CC" w14:textId="77777777" w:rsidTr="00DD5665">
        <w:trPr>
          <w:jc w:val="center"/>
        </w:trPr>
        <w:tc>
          <w:tcPr>
            <w:tcW w:w="527" w:type="dxa"/>
            <w:tcBorders>
              <w:left w:val="single" w:sz="4" w:space="0" w:color="auto"/>
            </w:tcBorders>
            <w:vAlign w:val="center"/>
          </w:tcPr>
          <w:p w14:paraId="078ECD59" w14:textId="77777777" w:rsidR="00B420D4" w:rsidRPr="00DC0063" w:rsidRDefault="00B420D4" w:rsidP="00DD5665">
            <w:pPr>
              <w:pStyle w:val="TAL"/>
              <w:keepNext w:val="0"/>
              <w:jc w:val="center"/>
            </w:pPr>
            <w:r>
              <w:t>4</w:t>
            </w:r>
          </w:p>
        </w:tc>
        <w:tc>
          <w:tcPr>
            <w:tcW w:w="647" w:type="dxa"/>
          </w:tcPr>
          <w:p w14:paraId="0C6876AC" w14:textId="77777777" w:rsidR="00B420D4" w:rsidRDefault="00B420D4" w:rsidP="00DD5665">
            <w:pPr>
              <w:pStyle w:val="TAL"/>
              <w:jc w:val="center"/>
            </w:pPr>
          </w:p>
        </w:tc>
        <w:tc>
          <w:tcPr>
            <w:tcW w:w="1337" w:type="dxa"/>
            <w:shd w:val="clear" w:color="auto" w:fill="E7E6E6"/>
            <w:vAlign w:val="center"/>
          </w:tcPr>
          <w:p w14:paraId="1E9D65D3" w14:textId="77777777" w:rsidR="00B420D4" w:rsidRPr="00DC0063" w:rsidRDefault="00B420D4" w:rsidP="00DD5665">
            <w:pPr>
              <w:pStyle w:val="TAL"/>
              <w:jc w:val="center"/>
              <w:rPr>
                <w:lang w:eastAsia="zh-CN"/>
              </w:rPr>
            </w:pPr>
            <w:r>
              <w:t>IOP Check</w:t>
            </w:r>
          </w:p>
        </w:tc>
        <w:tc>
          <w:tcPr>
            <w:tcW w:w="7305" w:type="dxa"/>
            <w:shd w:val="clear" w:color="auto" w:fill="E7E6E6"/>
          </w:tcPr>
          <w:p w14:paraId="1758121E" w14:textId="77777777" w:rsidR="00B420D4" w:rsidRPr="00DC0063" w:rsidRDefault="00B420D4" w:rsidP="00DD5665">
            <w:pPr>
              <w:pStyle w:val="TAL"/>
            </w:pPr>
            <w:r w:rsidRPr="00507EB1">
              <w:t xml:space="preserve">AE </w:t>
            </w:r>
            <w:r w:rsidRPr="00507EB1">
              <w:rPr>
                <w:rFonts w:eastAsia="MS Mincho"/>
              </w:rPr>
              <w:t>indicates successful operation</w:t>
            </w:r>
          </w:p>
        </w:tc>
      </w:tr>
      <w:tr w:rsidR="00B420D4" w:rsidRPr="00DC0063" w14:paraId="0A51455D" w14:textId="77777777" w:rsidTr="00DD5665">
        <w:trPr>
          <w:jc w:val="center"/>
        </w:trPr>
        <w:tc>
          <w:tcPr>
            <w:tcW w:w="527" w:type="dxa"/>
            <w:tcBorders>
              <w:left w:val="single" w:sz="4" w:space="0" w:color="auto"/>
            </w:tcBorders>
            <w:vAlign w:val="center"/>
          </w:tcPr>
          <w:p w14:paraId="45E018EB" w14:textId="77777777" w:rsidR="00B420D4" w:rsidRDefault="00B420D4" w:rsidP="00DD5665">
            <w:pPr>
              <w:pStyle w:val="TAL"/>
              <w:keepNext w:val="0"/>
              <w:jc w:val="center"/>
            </w:pPr>
            <w:r>
              <w:t>5</w:t>
            </w:r>
          </w:p>
        </w:tc>
        <w:tc>
          <w:tcPr>
            <w:tcW w:w="647" w:type="dxa"/>
          </w:tcPr>
          <w:p w14:paraId="4128BBCC" w14:textId="77777777" w:rsidR="00B420D4" w:rsidRDefault="00B420D4" w:rsidP="00DD5665">
            <w:pPr>
              <w:pStyle w:val="TAL"/>
              <w:jc w:val="center"/>
            </w:pPr>
          </w:p>
        </w:tc>
        <w:tc>
          <w:tcPr>
            <w:tcW w:w="1337" w:type="dxa"/>
            <w:shd w:val="clear" w:color="auto" w:fill="E7E6E6"/>
            <w:vAlign w:val="center"/>
          </w:tcPr>
          <w:p w14:paraId="52B96570" w14:textId="77777777" w:rsidR="00B420D4" w:rsidRDefault="00B420D4" w:rsidP="00DD5665">
            <w:pPr>
              <w:pStyle w:val="TAL"/>
              <w:jc w:val="center"/>
            </w:pPr>
          </w:p>
        </w:tc>
        <w:tc>
          <w:tcPr>
            <w:tcW w:w="7305" w:type="dxa"/>
            <w:shd w:val="clear" w:color="auto" w:fill="E7E6E6"/>
          </w:tcPr>
          <w:p w14:paraId="2D755BD8" w14:textId="77777777" w:rsidR="00B420D4" w:rsidRPr="00507EB1" w:rsidRDefault="00B420D4" w:rsidP="00DD5665">
            <w:pPr>
              <w:pStyle w:val="TAL"/>
            </w:pPr>
            <w:r>
              <w:t xml:space="preserve">Repeat steps 1-2. </w:t>
            </w:r>
            <w:r>
              <w:rPr>
                <w:szCs w:val="18"/>
                <w:lang w:eastAsia="zh-CN"/>
              </w:rPr>
              <w:t>There is no pending request. When the Request Expiration Timestamp expires Registrar sends response indicating "REQUEST_TIMEOUT"</w:t>
            </w:r>
          </w:p>
        </w:tc>
      </w:tr>
      <w:tr w:rsidR="00B420D4" w:rsidRPr="00DC0063" w14:paraId="3BF24CF4" w14:textId="77777777" w:rsidTr="00DD5665">
        <w:trPr>
          <w:jc w:val="center"/>
        </w:trPr>
        <w:tc>
          <w:tcPr>
            <w:tcW w:w="527" w:type="dxa"/>
            <w:tcBorders>
              <w:left w:val="single" w:sz="4" w:space="0" w:color="auto"/>
            </w:tcBorders>
            <w:vAlign w:val="center"/>
          </w:tcPr>
          <w:p w14:paraId="6ADEB6BB" w14:textId="77777777" w:rsidR="00B420D4" w:rsidRDefault="00B420D4" w:rsidP="00DD5665">
            <w:pPr>
              <w:pStyle w:val="TAL"/>
              <w:keepNext w:val="0"/>
              <w:jc w:val="center"/>
            </w:pPr>
            <w:r>
              <w:t>6</w:t>
            </w:r>
          </w:p>
        </w:tc>
        <w:tc>
          <w:tcPr>
            <w:tcW w:w="647" w:type="dxa"/>
            <w:vAlign w:val="center"/>
          </w:tcPr>
          <w:p w14:paraId="7D151BBE" w14:textId="77777777" w:rsidR="00B420D4" w:rsidRDefault="00B420D4" w:rsidP="00DD5665">
            <w:pPr>
              <w:pStyle w:val="TAL"/>
              <w:jc w:val="center"/>
            </w:pPr>
          </w:p>
          <w:p w14:paraId="2DD632F3" w14:textId="77777777" w:rsidR="00B420D4" w:rsidRDefault="00B420D4" w:rsidP="00DD5665">
            <w:pPr>
              <w:pStyle w:val="TAL"/>
              <w:jc w:val="center"/>
            </w:pPr>
            <w:r>
              <w:t>Mca</w:t>
            </w:r>
          </w:p>
        </w:tc>
        <w:tc>
          <w:tcPr>
            <w:tcW w:w="1337" w:type="dxa"/>
            <w:vAlign w:val="center"/>
          </w:tcPr>
          <w:p w14:paraId="0D6D4F8D"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35917B56" w14:textId="77777777" w:rsidR="00B420D4" w:rsidRDefault="00B420D4" w:rsidP="00DD5665">
            <w:pPr>
              <w:pStyle w:val="TAL"/>
            </w:pPr>
            <w:r w:rsidRPr="00DC0063">
              <w:t xml:space="preserve">Sent </w:t>
            </w:r>
            <w:r>
              <w:t>RETRIEVE response</w:t>
            </w:r>
            <w:r w:rsidRPr="00DC0063">
              <w:t xml:space="preserve"> contains</w:t>
            </w:r>
          </w:p>
          <w:p w14:paraId="2935650A" w14:textId="77777777" w:rsidR="00B420D4" w:rsidRDefault="00B420D4" w:rsidP="00647943">
            <w:pPr>
              <w:pStyle w:val="TAL"/>
              <w:numPr>
                <w:ilvl w:val="0"/>
                <w:numId w:val="14"/>
              </w:numPr>
              <w:ind w:left="256" w:hanging="141"/>
              <w:rPr>
                <w:szCs w:val="18"/>
                <w:lang w:eastAsia="zh-CN"/>
              </w:rPr>
            </w:pPr>
            <w:r w:rsidRPr="001D0A27">
              <w:rPr>
                <w:i/>
                <w:szCs w:val="18"/>
                <w:lang w:eastAsia="zh-CN"/>
              </w:rPr>
              <w:t>To</w:t>
            </w:r>
            <w:r>
              <w:rPr>
                <w:szCs w:val="18"/>
                <w:lang w:eastAsia="zh-CN"/>
              </w:rPr>
              <w:t>: AE-ID</w:t>
            </w:r>
          </w:p>
          <w:p w14:paraId="0071FF76" w14:textId="77777777" w:rsidR="00B420D4" w:rsidRDefault="00B420D4" w:rsidP="00647943">
            <w:pPr>
              <w:pStyle w:val="TAL"/>
              <w:numPr>
                <w:ilvl w:val="0"/>
                <w:numId w:val="14"/>
              </w:numPr>
              <w:ind w:left="256" w:hanging="141"/>
              <w:rPr>
                <w:szCs w:val="18"/>
                <w:lang w:val="fr-FR" w:eastAsia="zh-CN"/>
              </w:rPr>
            </w:pPr>
            <w:r w:rsidRPr="001D0A27">
              <w:rPr>
                <w:i/>
                <w:szCs w:val="18"/>
                <w:lang w:val="fr-FR" w:eastAsia="zh-CN"/>
              </w:rPr>
              <w:t>Fr</w:t>
            </w:r>
            <w:r>
              <w:rPr>
                <w:szCs w:val="18"/>
                <w:lang w:val="fr-FR" w:eastAsia="zh-CN"/>
              </w:rPr>
              <w:t>: CSE-ID</w:t>
            </w:r>
          </w:p>
          <w:p w14:paraId="306208A4" w14:textId="77777777" w:rsidR="00B420D4" w:rsidRPr="00FB66DA" w:rsidRDefault="00B420D4" w:rsidP="00647943">
            <w:pPr>
              <w:pStyle w:val="TAL"/>
              <w:numPr>
                <w:ilvl w:val="0"/>
                <w:numId w:val="14"/>
              </w:numPr>
              <w:ind w:left="256" w:hanging="141"/>
              <w:rPr>
                <w:szCs w:val="18"/>
                <w:lang w:val="fr-FR" w:eastAsia="zh-CN"/>
              </w:rPr>
            </w:pPr>
            <w:r>
              <w:rPr>
                <w:i/>
                <w:szCs w:val="18"/>
                <w:lang w:val="fr-FR" w:eastAsia="zh-CN"/>
              </w:rPr>
              <w:t>Response Statuse Code </w:t>
            </w:r>
            <w:r w:rsidRPr="00FB66DA">
              <w:rPr>
                <w:szCs w:val="18"/>
                <w:lang w:val="fr-FR" w:eastAsia="zh-CN"/>
              </w:rPr>
              <w:t>:</w:t>
            </w:r>
            <w:r>
              <w:rPr>
                <w:szCs w:val="18"/>
                <w:lang w:val="fr-FR" w:eastAsia="zh-CN"/>
              </w:rPr>
              <w:t xml:space="preserve"> </w:t>
            </w:r>
            <w:r>
              <w:rPr>
                <w:szCs w:val="18"/>
                <w:lang w:eastAsia="zh-CN"/>
              </w:rPr>
              <w:t>REQUEST_TIMEOUT</w:t>
            </w:r>
          </w:p>
        </w:tc>
      </w:tr>
      <w:tr w:rsidR="00B420D4" w:rsidRPr="00745620" w14:paraId="6A6005ED"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597EF5A8" w14:textId="77777777" w:rsidR="00B420D4" w:rsidRDefault="00B420D4" w:rsidP="00DD5665">
            <w:pPr>
              <w:pStyle w:val="TAL"/>
              <w:jc w:val="center"/>
            </w:pPr>
            <w:r>
              <w:lastRenderedPageBreak/>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6A31B6C" w14:textId="77777777" w:rsidR="00B420D4" w:rsidRPr="00745620" w:rsidRDefault="00B420D4" w:rsidP="00DD5665">
            <w:pPr>
              <w:pStyle w:val="TAL"/>
            </w:pPr>
          </w:p>
        </w:tc>
      </w:tr>
      <w:tr w:rsidR="00B420D4" w:rsidRPr="00745620" w14:paraId="173A71F5"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0D05382"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203FBF" w14:textId="77777777" w:rsidR="00B420D4" w:rsidRPr="00745620" w:rsidRDefault="00B420D4" w:rsidP="00DD5665">
            <w:pPr>
              <w:pStyle w:val="TAL"/>
            </w:pPr>
          </w:p>
        </w:tc>
      </w:tr>
    </w:tbl>
    <w:p w14:paraId="383294B4" w14:textId="77777777" w:rsidR="00B420D4" w:rsidRDefault="00B420D4" w:rsidP="00B420D4">
      <w:pPr>
        <w:rPr>
          <w:rFonts w:eastAsia="Arial Unicode MS"/>
        </w:rPr>
      </w:pPr>
    </w:p>
    <w:p w14:paraId="077F88EC" w14:textId="221ACE96" w:rsidR="00B420D4" w:rsidRPr="0054017B" w:rsidRDefault="00FD1863" w:rsidP="00B420D4">
      <w:pPr>
        <w:pStyle w:val="Heading3"/>
      </w:pPr>
      <w:bookmarkStart w:id="825" w:name="_Toc446424196"/>
      <w:bookmarkStart w:id="826" w:name="_Toc476040812"/>
      <w:bookmarkStart w:id="827" w:name="_Toc476042916"/>
      <w:r>
        <w:t>9.</w:t>
      </w:r>
      <w:r w:rsidR="00B420D4">
        <w:t>1.12</w:t>
      </w:r>
      <w:r w:rsidR="00B420D4">
        <w:tab/>
        <w:t>FanoutPoint Management</w:t>
      </w:r>
      <w:bookmarkEnd w:id="825"/>
      <w:bookmarkEnd w:id="826"/>
      <w:bookmarkEnd w:id="827"/>
    </w:p>
    <w:p w14:paraId="42B47CCF" w14:textId="78243513" w:rsidR="00B420D4" w:rsidRDefault="00FD1863" w:rsidP="00B420D4">
      <w:pPr>
        <w:pStyle w:val="Heading4"/>
        <w:rPr>
          <w:lang w:val="fr-FR"/>
        </w:rPr>
      </w:pPr>
      <w:bookmarkStart w:id="828" w:name="_Toc446424197"/>
      <w:bookmarkStart w:id="829" w:name="_Toc476040813"/>
      <w:bookmarkStart w:id="830" w:name="_Toc476042917"/>
      <w:r>
        <w:t>9.</w:t>
      </w:r>
      <w:r w:rsidR="00B420D4">
        <w:t>1.12.1</w:t>
      </w:r>
      <w:r w:rsidR="00B420D4">
        <w:tab/>
        <w:t xml:space="preserve">FanoutPoint </w:t>
      </w:r>
      <w:r w:rsidR="00B420D4">
        <w:rPr>
          <w:lang w:val="fr-FR"/>
        </w:rPr>
        <w:t>Create</w:t>
      </w:r>
      <w:bookmarkEnd w:id="828"/>
      <w:bookmarkEnd w:id="829"/>
      <w:bookmarkEnd w:id="830"/>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D1BC6" w14:paraId="1D827107" w14:textId="77777777" w:rsidTr="00DD5665">
        <w:trPr>
          <w:cantSplit/>
          <w:tblHeader/>
          <w:jc w:val="center"/>
        </w:trPr>
        <w:tc>
          <w:tcPr>
            <w:tcW w:w="9816" w:type="dxa"/>
            <w:gridSpan w:val="4"/>
          </w:tcPr>
          <w:p w14:paraId="2124D815"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Interoperability Test Description</w:t>
            </w:r>
          </w:p>
        </w:tc>
      </w:tr>
      <w:tr w:rsidR="00B420D4" w:rsidRPr="00ED1BC6" w14:paraId="53545F81" w14:textId="77777777" w:rsidTr="00DD5665">
        <w:trPr>
          <w:jc w:val="center"/>
        </w:trPr>
        <w:tc>
          <w:tcPr>
            <w:tcW w:w="2511" w:type="dxa"/>
            <w:gridSpan w:val="3"/>
          </w:tcPr>
          <w:p w14:paraId="3036D364"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Identifier:</w:t>
            </w:r>
          </w:p>
        </w:tc>
        <w:tc>
          <w:tcPr>
            <w:tcW w:w="7305" w:type="dxa"/>
          </w:tcPr>
          <w:p w14:paraId="42585F7F" w14:textId="77777777" w:rsidR="00B420D4" w:rsidRPr="00ED1BC6" w:rsidRDefault="00B420D4" w:rsidP="00DD5665">
            <w:pPr>
              <w:keepNext/>
              <w:rPr>
                <w:rFonts w:ascii="Arial" w:hAnsi="Arial"/>
                <w:sz w:val="18"/>
                <w:lang w:eastAsia="x-none"/>
              </w:rPr>
            </w:pPr>
            <w:r>
              <w:rPr>
                <w:rFonts w:ascii="Arial" w:hAnsi="Arial"/>
                <w:sz w:val="18"/>
                <w:lang w:eastAsia="x-none"/>
              </w:rPr>
              <w:t>TD_M2M_NH_44</w:t>
            </w:r>
          </w:p>
        </w:tc>
      </w:tr>
      <w:tr w:rsidR="00B420D4" w:rsidRPr="00ED1BC6" w14:paraId="6701A5AE" w14:textId="77777777" w:rsidTr="00DD5665">
        <w:trPr>
          <w:jc w:val="center"/>
        </w:trPr>
        <w:tc>
          <w:tcPr>
            <w:tcW w:w="2511" w:type="dxa"/>
            <w:gridSpan w:val="3"/>
          </w:tcPr>
          <w:p w14:paraId="66E0C5EE" w14:textId="77777777" w:rsidR="00B420D4" w:rsidRPr="00ED1BC6" w:rsidRDefault="00B420D4" w:rsidP="00DD5665">
            <w:pPr>
              <w:keepNext/>
              <w:rPr>
                <w:rFonts w:ascii="Arial" w:hAnsi="Arial"/>
                <w:sz w:val="18"/>
                <w:lang w:val="en-US" w:eastAsia="x-none"/>
              </w:rPr>
            </w:pPr>
            <w:r w:rsidRPr="00ED1BC6">
              <w:rPr>
                <w:rFonts w:ascii="Arial" w:hAnsi="Arial"/>
                <w:b/>
                <w:sz w:val="18"/>
                <w:lang w:eastAsia="x-none"/>
              </w:rPr>
              <w:t>Objective:</w:t>
            </w:r>
          </w:p>
        </w:tc>
        <w:tc>
          <w:tcPr>
            <w:tcW w:w="7305" w:type="dxa"/>
          </w:tcPr>
          <w:p w14:paraId="58163525" w14:textId="77777777" w:rsidR="00B420D4" w:rsidRPr="00ED1BC6" w:rsidRDefault="00B420D4" w:rsidP="00DD5665">
            <w:pPr>
              <w:keepNext/>
              <w:rPr>
                <w:rFonts w:ascii="Arial" w:hAnsi="Arial"/>
                <w:sz w:val="18"/>
                <w:lang w:eastAsia="x-none"/>
              </w:rPr>
            </w:pPr>
            <w:r w:rsidRPr="00ED1BC6">
              <w:rPr>
                <w:rFonts w:ascii="Arial" w:hAnsi="Arial"/>
                <w:sz w:val="18"/>
                <w:lang w:val="en-US" w:eastAsia="x-none"/>
              </w:rPr>
              <w:t xml:space="preserve">AE </w:t>
            </w:r>
            <w:r w:rsidRPr="00ED1BC6">
              <w:rPr>
                <w:rFonts w:ascii="Arial" w:hAnsi="Arial"/>
                <w:sz w:val="18"/>
                <w:lang w:eastAsia="x-none"/>
              </w:rPr>
              <w:t>creates a &lt;contentInstance&gt; resource in each group member</w:t>
            </w:r>
          </w:p>
        </w:tc>
      </w:tr>
      <w:tr w:rsidR="00B420D4" w:rsidRPr="00ED1BC6" w14:paraId="76133962" w14:textId="77777777" w:rsidTr="00DD5665">
        <w:trPr>
          <w:jc w:val="center"/>
        </w:trPr>
        <w:tc>
          <w:tcPr>
            <w:tcW w:w="2511" w:type="dxa"/>
            <w:gridSpan w:val="3"/>
          </w:tcPr>
          <w:p w14:paraId="453DEADD"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Configuration:</w:t>
            </w:r>
          </w:p>
        </w:tc>
        <w:tc>
          <w:tcPr>
            <w:tcW w:w="7305" w:type="dxa"/>
          </w:tcPr>
          <w:p w14:paraId="7367F447" w14:textId="77777777" w:rsidR="00B420D4" w:rsidRPr="00ED1BC6" w:rsidRDefault="00B420D4" w:rsidP="00DD5665">
            <w:pPr>
              <w:keepNext/>
              <w:rPr>
                <w:rFonts w:ascii="Arial" w:hAnsi="Arial"/>
                <w:b/>
                <w:sz w:val="18"/>
                <w:lang w:eastAsia="x-none"/>
              </w:rPr>
            </w:pPr>
            <w:r w:rsidRPr="000310D7">
              <w:rPr>
                <w:rFonts w:ascii="Arial" w:hAnsi="Arial"/>
                <w:sz w:val="18"/>
                <w:lang w:val="en-US" w:eastAsia="x-none"/>
              </w:rPr>
              <w:t>M2M_CFG_01</w:t>
            </w:r>
          </w:p>
        </w:tc>
      </w:tr>
      <w:tr w:rsidR="00B420D4" w:rsidRPr="007F12E3" w14:paraId="112C0BF9" w14:textId="77777777" w:rsidTr="00DD5665">
        <w:trPr>
          <w:jc w:val="center"/>
        </w:trPr>
        <w:tc>
          <w:tcPr>
            <w:tcW w:w="2511" w:type="dxa"/>
            <w:gridSpan w:val="3"/>
          </w:tcPr>
          <w:p w14:paraId="5A8D4C87"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References:</w:t>
            </w:r>
          </w:p>
        </w:tc>
        <w:tc>
          <w:tcPr>
            <w:tcW w:w="7305" w:type="dxa"/>
          </w:tcPr>
          <w:p w14:paraId="79BDAE7B" w14:textId="35F435BD" w:rsidR="00B420D4" w:rsidRPr="007F12E3" w:rsidRDefault="000C0F9A" w:rsidP="00DD5665">
            <w:pPr>
              <w:keepNext/>
              <w:rPr>
                <w:rFonts w:ascii="Arial" w:eastAsia="Malgun Gothic" w:hAnsi="Arial"/>
                <w:sz w:val="18"/>
                <w:szCs w:val="20"/>
                <w:lang w:val="fr-FR" w:eastAsia="en-US"/>
              </w:rPr>
            </w:pPr>
            <w:r w:rsidRPr="007F12E3">
              <w:rPr>
                <w:rFonts w:ascii="Arial" w:eastAsia="Malgun Gothic" w:hAnsi="Arial"/>
                <w:sz w:val="18"/>
                <w:szCs w:val="20"/>
                <w:lang w:val="fr-FR" w:eastAsia="en-US"/>
              </w:rPr>
              <w:t>[</w:t>
            </w:r>
            <w:r w:rsidR="00647D1D" w:rsidRPr="007F12E3">
              <w:rPr>
                <w:rFonts w:ascii="Arial" w:eastAsia="Malgun Gothic" w:hAnsi="Arial"/>
                <w:sz w:val="18"/>
                <w:szCs w:val="20"/>
                <w:lang w:val="fr-FR" w:eastAsia="en-US"/>
              </w:rPr>
              <w:t xml:space="preserve">ITU-T </w:t>
            </w:r>
            <w:r w:rsidRPr="007F12E3">
              <w:rPr>
                <w:rFonts w:ascii="Arial" w:eastAsia="Malgun Gothic" w:hAnsi="Arial"/>
                <w:sz w:val="18"/>
                <w:szCs w:val="20"/>
                <w:lang w:val="fr-FR" w:eastAsia="en-US"/>
              </w:rPr>
              <w:t>Y.ONEM2M.ARC],</w:t>
            </w:r>
            <w:r w:rsidR="00B420D4" w:rsidRPr="007F12E3">
              <w:rPr>
                <w:rFonts w:ascii="Arial" w:eastAsia="Malgun Gothic" w:hAnsi="Arial"/>
                <w:sz w:val="18"/>
                <w:szCs w:val="20"/>
                <w:lang w:val="fr-FR" w:eastAsia="en-US"/>
              </w:rPr>
              <w:t>clause 10.2.7.6</w:t>
            </w:r>
          </w:p>
          <w:p w14:paraId="7CDBA3E9" w14:textId="74BE5A2A" w:rsidR="00B420D4" w:rsidRPr="007F12E3" w:rsidRDefault="000C0F9A" w:rsidP="00DD5665">
            <w:pPr>
              <w:keepNext/>
              <w:rPr>
                <w:rFonts w:ascii="Arial" w:eastAsia="Malgun Gothic" w:hAnsi="Arial"/>
                <w:sz w:val="18"/>
                <w:szCs w:val="20"/>
                <w:lang w:val="fr-FR" w:eastAsia="en-US"/>
              </w:rPr>
            </w:pPr>
            <w:r w:rsidRPr="007F12E3">
              <w:rPr>
                <w:rFonts w:ascii="Arial" w:eastAsia="Malgun Gothic" w:hAnsi="Arial"/>
                <w:sz w:val="18"/>
                <w:szCs w:val="20"/>
                <w:lang w:val="fr-FR" w:eastAsia="en-US"/>
              </w:rPr>
              <w:t>[</w:t>
            </w:r>
            <w:r w:rsidR="00647D1D" w:rsidRPr="007F12E3">
              <w:rPr>
                <w:rFonts w:ascii="Arial" w:eastAsia="Malgun Gothic" w:hAnsi="Arial"/>
                <w:sz w:val="18"/>
                <w:szCs w:val="20"/>
                <w:lang w:val="fr-FR" w:eastAsia="en-US"/>
              </w:rPr>
              <w:t xml:space="preserve">ITU-T </w:t>
            </w:r>
            <w:r w:rsidRPr="007F12E3">
              <w:rPr>
                <w:rFonts w:ascii="Arial" w:eastAsia="Malgun Gothic" w:hAnsi="Arial"/>
                <w:sz w:val="18"/>
                <w:szCs w:val="20"/>
                <w:lang w:val="fr-FR" w:eastAsia="en-US"/>
              </w:rPr>
              <w:t>Y.ONEM2M.SLCP],</w:t>
            </w:r>
            <w:r w:rsidR="00B420D4" w:rsidRPr="007F12E3">
              <w:rPr>
                <w:rFonts w:ascii="Arial" w:eastAsia="Malgun Gothic" w:hAnsi="Arial"/>
                <w:sz w:val="18"/>
                <w:szCs w:val="20"/>
                <w:lang w:val="fr-FR" w:eastAsia="en-US"/>
              </w:rPr>
              <w:t>clause 7.3.14.3.1</w:t>
            </w:r>
          </w:p>
        </w:tc>
      </w:tr>
      <w:tr w:rsidR="00B420D4" w:rsidRPr="007F12E3" w14:paraId="1C116D0D" w14:textId="77777777" w:rsidTr="00DD5665">
        <w:trPr>
          <w:jc w:val="center"/>
        </w:trPr>
        <w:tc>
          <w:tcPr>
            <w:tcW w:w="9816" w:type="dxa"/>
            <w:gridSpan w:val="4"/>
            <w:shd w:val="clear" w:color="auto" w:fill="F2F2F2"/>
          </w:tcPr>
          <w:p w14:paraId="61D3F957" w14:textId="77777777" w:rsidR="00B420D4" w:rsidRPr="007F12E3" w:rsidRDefault="00B420D4" w:rsidP="00DD5665">
            <w:pPr>
              <w:keepNext/>
              <w:rPr>
                <w:rFonts w:ascii="Arial" w:hAnsi="Arial"/>
                <w:b/>
                <w:sz w:val="18"/>
                <w:lang w:val="fr-FR" w:eastAsia="x-none"/>
              </w:rPr>
            </w:pPr>
          </w:p>
        </w:tc>
      </w:tr>
      <w:tr w:rsidR="00B420D4" w:rsidRPr="00ED1BC6" w14:paraId="388D2D97" w14:textId="77777777" w:rsidTr="00DD5665">
        <w:trPr>
          <w:jc w:val="center"/>
        </w:trPr>
        <w:tc>
          <w:tcPr>
            <w:tcW w:w="2511" w:type="dxa"/>
            <w:gridSpan w:val="3"/>
            <w:tcBorders>
              <w:bottom w:val="single" w:sz="4" w:space="0" w:color="auto"/>
            </w:tcBorders>
          </w:tcPr>
          <w:p w14:paraId="63915B85"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Pre-test conditions:</w:t>
            </w:r>
          </w:p>
        </w:tc>
        <w:tc>
          <w:tcPr>
            <w:tcW w:w="7305" w:type="dxa"/>
            <w:tcBorders>
              <w:bottom w:val="single" w:sz="4" w:space="0" w:color="auto"/>
            </w:tcBorders>
          </w:tcPr>
          <w:p w14:paraId="5A70E850" w14:textId="77777777" w:rsidR="00B420D4" w:rsidRPr="00ED1BC6" w:rsidRDefault="00B420D4" w:rsidP="00647943">
            <w:pPr>
              <w:pStyle w:val="TAL"/>
              <w:numPr>
                <w:ilvl w:val="0"/>
                <w:numId w:val="14"/>
              </w:numPr>
              <w:ind w:left="256" w:hanging="141"/>
              <w:rPr>
                <w:i/>
                <w:szCs w:val="18"/>
                <w:lang w:val="en-US" w:eastAsia="zh-CN"/>
              </w:rPr>
            </w:pPr>
            <w:r w:rsidRPr="000310D7">
              <w:rPr>
                <w:szCs w:val="18"/>
                <w:lang w:eastAsia="zh-CN"/>
              </w:rPr>
              <w:t>A group is created containing 2 members of type &lt;container&gt;</w:t>
            </w:r>
          </w:p>
        </w:tc>
      </w:tr>
      <w:tr w:rsidR="00B420D4" w:rsidRPr="00ED1BC6" w14:paraId="6BB46DD0" w14:textId="77777777" w:rsidTr="00DD5665">
        <w:trPr>
          <w:jc w:val="center"/>
        </w:trPr>
        <w:tc>
          <w:tcPr>
            <w:tcW w:w="9816" w:type="dxa"/>
            <w:gridSpan w:val="4"/>
            <w:shd w:val="clear" w:color="auto" w:fill="F2F2F2"/>
          </w:tcPr>
          <w:p w14:paraId="1B1ABC3F"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Test Sequence</w:t>
            </w:r>
          </w:p>
        </w:tc>
      </w:tr>
      <w:tr w:rsidR="00B420D4" w:rsidRPr="00ED1BC6" w14:paraId="748D645B" w14:textId="77777777" w:rsidTr="00DD5665">
        <w:trPr>
          <w:jc w:val="center"/>
        </w:trPr>
        <w:tc>
          <w:tcPr>
            <w:tcW w:w="527" w:type="dxa"/>
            <w:tcBorders>
              <w:bottom w:val="single" w:sz="4" w:space="0" w:color="auto"/>
            </w:tcBorders>
            <w:shd w:val="clear" w:color="auto" w:fill="auto"/>
            <w:vAlign w:val="center"/>
          </w:tcPr>
          <w:p w14:paraId="03E5B5DC"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Step</w:t>
            </w:r>
          </w:p>
        </w:tc>
        <w:tc>
          <w:tcPr>
            <w:tcW w:w="647" w:type="dxa"/>
            <w:tcBorders>
              <w:bottom w:val="single" w:sz="4" w:space="0" w:color="auto"/>
            </w:tcBorders>
          </w:tcPr>
          <w:p w14:paraId="1E7E5E9D"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RP</w:t>
            </w:r>
          </w:p>
        </w:tc>
        <w:tc>
          <w:tcPr>
            <w:tcW w:w="1337" w:type="dxa"/>
            <w:tcBorders>
              <w:bottom w:val="single" w:sz="4" w:space="0" w:color="auto"/>
            </w:tcBorders>
            <w:shd w:val="clear" w:color="auto" w:fill="auto"/>
            <w:vAlign w:val="center"/>
          </w:tcPr>
          <w:p w14:paraId="71006E85"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Type</w:t>
            </w:r>
          </w:p>
        </w:tc>
        <w:tc>
          <w:tcPr>
            <w:tcW w:w="7305" w:type="dxa"/>
            <w:tcBorders>
              <w:bottom w:val="single" w:sz="4" w:space="0" w:color="auto"/>
            </w:tcBorders>
            <w:shd w:val="clear" w:color="auto" w:fill="auto"/>
            <w:vAlign w:val="center"/>
          </w:tcPr>
          <w:p w14:paraId="389CDB14"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Description</w:t>
            </w:r>
          </w:p>
        </w:tc>
      </w:tr>
      <w:tr w:rsidR="00B420D4" w:rsidRPr="00ED1BC6" w14:paraId="04608293" w14:textId="77777777" w:rsidTr="00DD5665">
        <w:trPr>
          <w:jc w:val="center"/>
        </w:trPr>
        <w:tc>
          <w:tcPr>
            <w:tcW w:w="527" w:type="dxa"/>
            <w:tcBorders>
              <w:left w:val="single" w:sz="4" w:space="0" w:color="auto"/>
            </w:tcBorders>
            <w:shd w:val="clear" w:color="auto" w:fill="FFFFFF"/>
            <w:vAlign w:val="center"/>
          </w:tcPr>
          <w:p w14:paraId="6F4FEBF2"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1</w:t>
            </w:r>
          </w:p>
        </w:tc>
        <w:tc>
          <w:tcPr>
            <w:tcW w:w="647" w:type="dxa"/>
            <w:shd w:val="clear" w:color="auto" w:fill="FFFFFF"/>
          </w:tcPr>
          <w:p w14:paraId="681B8A8A" w14:textId="77777777" w:rsidR="00B420D4" w:rsidRPr="00ED1BC6" w:rsidRDefault="00B420D4" w:rsidP="00DD5665">
            <w:pPr>
              <w:keepNext/>
              <w:keepLines/>
              <w:jc w:val="center"/>
              <w:rPr>
                <w:rFonts w:ascii="Arial" w:hAnsi="Arial"/>
                <w:sz w:val="18"/>
                <w:lang w:eastAsia="x-none"/>
              </w:rPr>
            </w:pPr>
          </w:p>
        </w:tc>
        <w:tc>
          <w:tcPr>
            <w:tcW w:w="1337" w:type="dxa"/>
            <w:shd w:val="clear" w:color="auto" w:fill="F2F2F2"/>
          </w:tcPr>
          <w:p w14:paraId="039EB211"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Stimulus</w:t>
            </w:r>
          </w:p>
        </w:tc>
        <w:tc>
          <w:tcPr>
            <w:tcW w:w="7305" w:type="dxa"/>
            <w:shd w:val="clear" w:color="auto" w:fill="F2F2F2"/>
          </w:tcPr>
          <w:p w14:paraId="7A21F929"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AE is requested to send a Create Request to create &lt;contentInstance&gt; in each group member</w:t>
            </w:r>
          </w:p>
        </w:tc>
      </w:tr>
      <w:tr w:rsidR="00B420D4" w:rsidRPr="00ED1BC6" w14:paraId="1439FFA9" w14:textId="77777777" w:rsidTr="00DD5665">
        <w:trPr>
          <w:trHeight w:val="187"/>
          <w:jc w:val="center"/>
        </w:trPr>
        <w:tc>
          <w:tcPr>
            <w:tcW w:w="527" w:type="dxa"/>
            <w:tcBorders>
              <w:left w:val="single" w:sz="4" w:space="0" w:color="auto"/>
            </w:tcBorders>
            <w:shd w:val="clear" w:color="auto" w:fill="auto"/>
            <w:vAlign w:val="center"/>
          </w:tcPr>
          <w:p w14:paraId="057DEB71"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2</w:t>
            </w:r>
          </w:p>
        </w:tc>
        <w:tc>
          <w:tcPr>
            <w:tcW w:w="647" w:type="dxa"/>
            <w:vAlign w:val="center"/>
          </w:tcPr>
          <w:p w14:paraId="4ABDFDB4"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75BAD04F"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37" w:type="dxa"/>
            <w:shd w:val="clear" w:color="auto" w:fill="auto"/>
            <w:vAlign w:val="center"/>
          </w:tcPr>
          <w:p w14:paraId="1AD65273"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 xml:space="preserve">PRO Check Primitive </w:t>
            </w:r>
          </w:p>
        </w:tc>
        <w:tc>
          <w:tcPr>
            <w:tcW w:w="7305" w:type="dxa"/>
            <w:shd w:val="clear" w:color="auto" w:fill="auto"/>
          </w:tcPr>
          <w:p w14:paraId="2B25C10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626BB6D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rFonts w:hint="eastAsia"/>
                <w:szCs w:val="18"/>
                <w:lang w:eastAsia="zh-CN"/>
              </w:rPr>
              <w:t>/{group}/</w:t>
            </w:r>
            <w:r>
              <w:rPr>
                <w:szCs w:val="18"/>
                <w:lang w:eastAsia="zh-CN"/>
              </w:rPr>
              <w:t>fopt</w:t>
            </w:r>
          </w:p>
          <w:p w14:paraId="59520289"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3A3836F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19A13224" w14:textId="77777777" w:rsidR="00B420D4" w:rsidRDefault="00B420D4" w:rsidP="00647943">
            <w:pPr>
              <w:pStyle w:val="TAL"/>
              <w:numPr>
                <w:ilvl w:val="0"/>
                <w:numId w:val="18"/>
              </w:numPr>
              <w:ind w:hanging="542"/>
              <w:rPr>
                <w:szCs w:val="18"/>
                <w:lang w:eastAsia="zh-CN"/>
              </w:rPr>
            </w:pPr>
            <w:r w:rsidRPr="00E40398">
              <w:rPr>
                <w:szCs w:val="18"/>
                <w:lang w:eastAsia="zh-CN"/>
              </w:rPr>
              <w:t xml:space="preserve">ty = </w:t>
            </w:r>
            <w:r>
              <w:rPr>
                <w:rFonts w:hint="eastAsia"/>
                <w:szCs w:val="18"/>
                <w:lang w:eastAsia="zh-CN"/>
              </w:rPr>
              <w:t>4</w:t>
            </w:r>
            <w:r w:rsidRPr="00E40398">
              <w:rPr>
                <w:szCs w:val="18"/>
                <w:lang w:eastAsia="zh-CN"/>
              </w:rPr>
              <w:t xml:space="preserve"> (</w:t>
            </w:r>
            <w:r>
              <w:rPr>
                <w:rFonts w:hint="eastAsia"/>
                <w:szCs w:val="18"/>
                <w:lang w:eastAsia="zh-CN"/>
              </w:rPr>
              <w:t>contentInstance</w:t>
            </w:r>
            <w:r w:rsidRPr="00E40398">
              <w:rPr>
                <w:szCs w:val="18"/>
                <w:lang w:eastAsia="zh-CN"/>
              </w:rPr>
              <w:t>)</w:t>
            </w:r>
          </w:p>
          <w:p w14:paraId="580D6073" w14:textId="77777777" w:rsidR="00B420D4" w:rsidRPr="00ED1BC6" w:rsidRDefault="00B420D4" w:rsidP="00647943">
            <w:pPr>
              <w:keepNext/>
              <w:keepLines/>
              <w:numPr>
                <w:ilvl w:val="0"/>
                <w:numId w:val="18"/>
              </w:numPr>
              <w:overflowPunct w:val="0"/>
              <w:autoSpaceDE w:val="0"/>
              <w:autoSpaceDN w:val="0"/>
              <w:adjustRightInd w:val="0"/>
              <w:spacing w:before="0"/>
              <w:ind w:hanging="542"/>
              <w:textAlignment w:val="baseline"/>
              <w:rPr>
                <w:rFonts w:ascii="Arial" w:hAnsi="Arial"/>
                <w:sz w:val="18"/>
                <w:szCs w:val="18"/>
                <w:lang w:eastAsia="zh-CN"/>
              </w:rPr>
            </w:pPr>
            <w:r w:rsidRPr="000310D7">
              <w:rPr>
                <w:rFonts w:ascii="Arial" w:hAnsi="Arial"/>
                <w:sz w:val="18"/>
                <w:szCs w:val="18"/>
                <w:lang w:eastAsia="zh-CN"/>
              </w:rPr>
              <w:t xml:space="preserve">pc = </w:t>
            </w:r>
            <w:r w:rsidRPr="000310D7">
              <w:rPr>
                <w:rFonts w:ascii="Arial" w:hAnsi="Arial" w:hint="eastAsia"/>
                <w:sz w:val="18"/>
                <w:szCs w:val="18"/>
                <w:lang w:eastAsia="zh-CN"/>
              </w:rPr>
              <w:t>S</w:t>
            </w:r>
            <w:r w:rsidRPr="000310D7">
              <w:rPr>
                <w:rFonts w:ascii="Arial" w:hAnsi="Arial"/>
                <w:sz w:val="18"/>
                <w:szCs w:val="18"/>
                <w:lang w:eastAsia="zh-CN"/>
              </w:rPr>
              <w:t xml:space="preserve">erialized </w:t>
            </w:r>
            <w:r w:rsidRPr="000310D7">
              <w:rPr>
                <w:rFonts w:ascii="Arial" w:hAnsi="Arial" w:hint="eastAsia"/>
                <w:sz w:val="18"/>
                <w:szCs w:val="18"/>
                <w:lang w:eastAsia="zh-CN"/>
              </w:rPr>
              <w:t>r</w:t>
            </w:r>
            <w:r w:rsidRPr="000310D7">
              <w:rPr>
                <w:rFonts w:ascii="Arial" w:hAnsi="Arial"/>
                <w:sz w:val="18"/>
                <w:szCs w:val="18"/>
                <w:lang w:eastAsia="zh-CN"/>
              </w:rPr>
              <w:t>epresentation of &lt;</w:t>
            </w:r>
            <w:r w:rsidRPr="000310D7">
              <w:rPr>
                <w:rFonts w:ascii="Arial" w:hAnsi="Arial" w:hint="eastAsia"/>
                <w:sz w:val="18"/>
                <w:szCs w:val="18"/>
                <w:lang w:eastAsia="zh-CN"/>
              </w:rPr>
              <w:t>contentInstance</w:t>
            </w:r>
            <w:r w:rsidRPr="000310D7">
              <w:rPr>
                <w:rFonts w:ascii="Arial" w:hAnsi="Arial"/>
                <w:sz w:val="18"/>
                <w:szCs w:val="18"/>
                <w:lang w:eastAsia="zh-CN"/>
              </w:rPr>
              <w:t>&gt; resource</w:t>
            </w:r>
          </w:p>
        </w:tc>
      </w:tr>
      <w:tr w:rsidR="00B420D4" w:rsidRPr="00ED1BC6" w14:paraId="1C4F65BE" w14:textId="77777777" w:rsidTr="00DD5665">
        <w:trPr>
          <w:jc w:val="center"/>
        </w:trPr>
        <w:tc>
          <w:tcPr>
            <w:tcW w:w="527" w:type="dxa"/>
            <w:tcBorders>
              <w:left w:val="single" w:sz="4" w:space="0" w:color="auto"/>
            </w:tcBorders>
            <w:shd w:val="clear" w:color="auto" w:fill="FFFFFF"/>
            <w:vAlign w:val="center"/>
          </w:tcPr>
          <w:p w14:paraId="1011AEBE" w14:textId="77777777" w:rsidR="00B420D4" w:rsidRPr="00ED1BC6" w:rsidRDefault="00B420D4" w:rsidP="00DD5665">
            <w:pPr>
              <w:keepLines/>
              <w:jc w:val="center"/>
              <w:rPr>
                <w:rFonts w:ascii="Arial" w:hAnsi="Arial"/>
                <w:sz w:val="18"/>
                <w:lang w:eastAsia="x-none"/>
              </w:rPr>
            </w:pPr>
            <w:r>
              <w:rPr>
                <w:rFonts w:ascii="Arial" w:hAnsi="Arial"/>
                <w:sz w:val="18"/>
                <w:lang w:eastAsia="x-none"/>
              </w:rPr>
              <w:t>3</w:t>
            </w:r>
          </w:p>
        </w:tc>
        <w:tc>
          <w:tcPr>
            <w:tcW w:w="647" w:type="dxa"/>
            <w:shd w:val="clear" w:color="auto" w:fill="FFFFFF"/>
          </w:tcPr>
          <w:p w14:paraId="11697948" w14:textId="77777777" w:rsidR="00B420D4" w:rsidRPr="00ED1BC6" w:rsidRDefault="00B420D4" w:rsidP="00DD5665">
            <w:pPr>
              <w:keepNext/>
              <w:keepLines/>
              <w:jc w:val="center"/>
              <w:rPr>
                <w:rFonts w:ascii="Arial" w:hAnsi="Arial"/>
                <w:sz w:val="18"/>
                <w:lang w:eastAsia="x-none"/>
              </w:rPr>
            </w:pPr>
          </w:p>
        </w:tc>
        <w:tc>
          <w:tcPr>
            <w:tcW w:w="1337" w:type="dxa"/>
            <w:shd w:val="clear" w:color="auto" w:fill="F2F2F2"/>
            <w:vAlign w:val="center"/>
          </w:tcPr>
          <w:p w14:paraId="165E72DC"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IOP Check</w:t>
            </w:r>
          </w:p>
        </w:tc>
        <w:tc>
          <w:tcPr>
            <w:tcW w:w="7305" w:type="dxa"/>
            <w:shd w:val="clear" w:color="auto" w:fill="F2F2F2"/>
          </w:tcPr>
          <w:p w14:paraId="40692223" w14:textId="77777777" w:rsidR="00B420D4" w:rsidRPr="00ED1BC6" w:rsidRDefault="00B420D4" w:rsidP="00DD5665">
            <w:pPr>
              <w:keepNext/>
              <w:keepLines/>
              <w:rPr>
                <w:rFonts w:ascii="Arial" w:hAnsi="Arial"/>
                <w:sz w:val="18"/>
                <w:lang w:eastAsia="x-none"/>
              </w:rPr>
            </w:pPr>
            <w:r w:rsidRPr="00ED1BC6">
              <w:rPr>
                <w:rFonts w:ascii="Arial" w:hAnsi="Arial"/>
                <w:sz w:val="18"/>
              </w:rPr>
              <w:t>Check if possible that the &lt;</w:t>
            </w:r>
            <w:r w:rsidRPr="00ED1BC6">
              <w:rPr>
                <w:rFonts w:ascii="Arial" w:hAnsi="Arial"/>
                <w:sz w:val="18"/>
                <w:lang w:eastAsia="x-none"/>
              </w:rPr>
              <w:t>contentInstance</w:t>
            </w:r>
            <w:r w:rsidRPr="00ED1BC6">
              <w:rPr>
                <w:rFonts w:ascii="Arial" w:hAnsi="Arial"/>
                <w:sz w:val="18"/>
              </w:rPr>
              <w:t>&gt; resource is created in each member hosting CSE</w:t>
            </w:r>
          </w:p>
        </w:tc>
      </w:tr>
      <w:tr w:rsidR="00B420D4" w:rsidRPr="00ED1BC6" w14:paraId="03FFE01F"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2CFEF960" w14:textId="77777777" w:rsidR="00B420D4" w:rsidRPr="00ED1BC6" w:rsidRDefault="00B420D4" w:rsidP="00DD5665">
            <w:pPr>
              <w:keepLines/>
              <w:jc w:val="center"/>
              <w:rPr>
                <w:rFonts w:ascii="Arial" w:hAnsi="Arial"/>
                <w:sz w:val="18"/>
                <w:lang w:eastAsia="x-none"/>
              </w:rPr>
            </w:pPr>
            <w:r>
              <w:rPr>
                <w:rFonts w:ascii="Arial" w:hAnsi="Arial"/>
                <w:sz w:val="18"/>
                <w:lang w:eastAsia="x-none"/>
              </w:rPr>
              <w:t>4</w:t>
            </w:r>
          </w:p>
        </w:tc>
        <w:tc>
          <w:tcPr>
            <w:tcW w:w="647" w:type="dxa"/>
            <w:tcBorders>
              <w:top w:val="single" w:sz="4" w:space="0" w:color="auto"/>
              <w:left w:val="single" w:sz="4" w:space="0" w:color="auto"/>
              <w:right w:val="single" w:sz="4" w:space="0" w:color="auto"/>
            </w:tcBorders>
            <w:shd w:val="clear" w:color="auto" w:fill="FFFFFF"/>
            <w:vAlign w:val="center"/>
          </w:tcPr>
          <w:p w14:paraId="4CB19910"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5449D5B3"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2F981A88"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auto"/>
          </w:tcPr>
          <w:p w14:paraId="793E997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71923DB3"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1255E35B" w14:textId="77777777" w:rsidR="00B420D4" w:rsidRPr="00ED1BC6" w:rsidRDefault="00B420D4" w:rsidP="00647943">
            <w:pPr>
              <w:pStyle w:val="TAL"/>
              <w:numPr>
                <w:ilvl w:val="0"/>
                <w:numId w:val="14"/>
              </w:numPr>
              <w:ind w:left="256" w:hanging="141"/>
              <w:rPr>
                <w:szCs w:val="18"/>
                <w:lang w:eastAsia="zh-CN"/>
              </w:rPr>
            </w:pPr>
            <w:r w:rsidRPr="00593557">
              <w:rPr>
                <w:szCs w:val="18"/>
                <w:lang w:eastAsia="zh-CN"/>
              </w:rPr>
              <w:t xml:space="preserve">pc = </w:t>
            </w:r>
            <w:r w:rsidRPr="00012464">
              <w:rPr>
                <w:rFonts w:hint="eastAsia"/>
                <w:szCs w:val="18"/>
                <w:lang w:eastAsia="zh-CN"/>
              </w:rPr>
              <w:t>aggregated response</w:t>
            </w:r>
          </w:p>
        </w:tc>
      </w:tr>
      <w:tr w:rsidR="00B420D4" w:rsidRPr="00ED1BC6" w14:paraId="0B4CA9A3" w14:textId="77777777" w:rsidTr="00DD5665">
        <w:trPr>
          <w:jc w:val="center"/>
        </w:trPr>
        <w:tc>
          <w:tcPr>
            <w:tcW w:w="527" w:type="dxa"/>
            <w:tcBorders>
              <w:left w:val="single" w:sz="4" w:space="0" w:color="auto"/>
            </w:tcBorders>
            <w:shd w:val="clear" w:color="auto" w:fill="FFFFFF"/>
            <w:vAlign w:val="center"/>
          </w:tcPr>
          <w:p w14:paraId="0A45B25F" w14:textId="77777777" w:rsidR="00B420D4" w:rsidRPr="00ED1BC6" w:rsidRDefault="00B420D4" w:rsidP="00DD5665">
            <w:pPr>
              <w:keepLines/>
              <w:jc w:val="center"/>
              <w:rPr>
                <w:rFonts w:ascii="Arial" w:hAnsi="Arial"/>
                <w:sz w:val="18"/>
                <w:lang w:eastAsia="x-none"/>
              </w:rPr>
            </w:pPr>
            <w:r>
              <w:rPr>
                <w:rFonts w:ascii="Arial" w:hAnsi="Arial"/>
                <w:sz w:val="18"/>
                <w:lang w:eastAsia="x-none"/>
              </w:rPr>
              <w:t>5</w:t>
            </w:r>
          </w:p>
        </w:tc>
        <w:tc>
          <w:tcPr>
            <w:tcW w:w="647" w:type="dxa"/>
            <w:shd w:val="clear" w:color="auto" w:fill="FFFFFF"/>
          </w:tcPr>
          <w:p w14:paraId="2ED8A753" w14:textId="77777777" w:rsidR="00B420D4" w:rsidRPr="00ED1BC6" w:rsidRDefault="00B420D4" w:rsidP="00DD5665">
            <w:pPr>
              <w:keepNext/>
              <w:keepLines/>
              <w:jc w:val="center"/>
              <w:rPr>
                <w:rFonts w:ascii="Arial" w:hAnsi="Arial"/>
                <w:sz w:val="18"/>
                <w:lang w:eastAsia="x-none"/>
              </w:rPr>
            </w:pPr>
          </w:p>
        </w:tc>
        <w:tc>
          <w:tcPr>
            <w:tcW w:w="1337" w:type="dxa"/>
            <w:shd w:val="clear" w:color="auto" w:fill="F2F2F2"/>
            <w:vAlign w:val="center"/>
          </w:tcPr>
          <w:p w14:paraId="4897F990"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IOP Check</w:t>
            </w:r>
          </w:p>
        </w:tc>
        <w:tc>
          <w:tcPr>
            <w:tcW w:w="7305" w:type="dxa"/>
            <w:shd w:val="clear" w:color="auto" w:fill="F2F2F2"/>
          </w:tcPr>
          <w:p w14:paraId="094DDE0F"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AE</w:t>
            </w:r>
            <w:r>
              <w:rPr>
                <w:rFonts w:ascii="Arial" w:hAnsi="Arial"/>
                <w:sz w:val="18"/>
                <w:lang w:eastAsia="x-none"/>
              </w:rPr>
              <w:t xml:space="preserve"> </w:t>
            </w:r>
            <w:r w:rsidRPr="00ED1BC6">
              <w:rPr>
                <w:rFonts w:ascii="Arial" w:eastAsia="MS Mincho" w:hAnsi="Arial"/>
                <w:sz w:val="18"/>
                <w:lang w:eastAsia="x-none"/>
              </w:rPr>
              <w:t>indicates successful operation</w:t>
            </w:r>
          </w:p>
        </w:tc>
      </w:tr>
      <w:tr w:rsidR="00B420D4" w:rsidRPr="00ED1BC6" w14:paraId="6CF63D72" w14:textId="77777777" w:rsidTr="00DD5665">
        <w:trPr>
          <w:jc w:val="center"/>
        </w:trPr>
        <w:tc>
          <w:tcPr>
            <w:tcW w:w="1174" w:type="dxa"/>
            <w:gridSpan w:val="2"/>
            <w:tcBorders>
              <w:left w:val="single" w:sz="4" w:space="0" w:color="auto"/>
            </w:tcBorders>
            <w:shd w:val="clear" w:color="auto" w:fill="F2F2F2"/>
            <w:vAlign w:val="center"/>
          </w:tcPr>
          <w:p w14:paraId="171490EF"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IOP Verdict</w:t>
            </w:r>
          </w:p>
        </w:tc>
        <w:tc>
          <w:tcPr>
            <w:tcW w:w="8642" w:type="dxa"/>
            <w:gridSpan w:val="2"/>
            <w:shd w:val="clear" w:color="auto" w:fill="F2F2F2"/>
            <w:vAlign w:val="center"/>
          </w:tcPr>
          <w:p w14:paraId="0B08D594"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Verify that the aggregrate response includes responses from each member of the group</w:t>
            </w:r>
          </w:p>
        </w:tc>
      </w:tr>
      <w:tr w:rsidR="00B420D4" w:rsidRPr="00ED1BC6" w14:paraId="08C8A994" w14:textId="77777777" w:rsidTr="00DD5665">
        <w:trPr>
          <w:jc w:val="center"/>
        </w:trPr>
        <w:tc>
          <w:tcPr>
            <w:tcW w:w="1174" w:type="dxa"/>
            <w:gridSpan w:val="2"/>
            <w:tcBorders>
              <w:left w:val="single" w:sz="4" w:space="0" w:color="auto"/>
            </w:tcBorders>
            <w:shd w:val="clear" w:color="auto" w:fill="FFFFFF"/>
            <w:vAlign w:val="center"/>
          </w:tcPr>
          <w:p w14:paraId="3DA01E79"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PRO Verdict</w:t>
            </w:r>
          </w:p>
        </w:tc>
        <w:tc>
          <w:tcPr>
            <w:tcW w:w="8642" w:type="dxa"/>
            <w:gridSpan w:val="2"/>
            <w:shd w:val="clear" w:color="auto" w:fill="FFFFFF"/>
            <w:vAlign w:val="center"/>
          </w:tcPr>
          <w:p w14:paraId="42BDDCB3" w14:textId="77777777" w:rsidR="00B420D4" w:rsidRPr="00ED1BC6" w:rsidRDefault="00B420D4" w:rsidP="00DD5665">
            <w:pPr>
              <w:keepNext/>
              <w:keepLines/>
              <w:rPr>
                <w:rFonts w:ascii="Arial" w:hAnsi="Arial"/>
                <w:sz w:val="18"/>
                <w:lang w:eastAsia="x-none"/>
              </w:rPr>
            </w:pPr>
          </w:p>
        </w:tc>
      </w:tr>
    </w:tbl>
    <w:p w14:paraId="151E517C" w14:textId="77777777" w:rsidR="00B420D4" w:rsidRPr="00F96482" w:rsidRDefault="00B420D4" w:rsidP="00B420D4">
      <w:pPr>
        <w:rPr>
          <w:lang w:val="fr-FR"/>
        </w:rPr>
      </w:pPr>
    </w:p>
    <w:p w14:paraId="4728B6CC" w14:textId="6327601B" w:rsidR="00B420D4" w:rsidRPr="0054017B" w:rsidRDefault="00FD1863" w:rsidP="00B420D4">
      <w:pPr>
        <w:pStyle w:val="Heading4"/>
      </w:pPr>
      <w:bookmarkStart w:id="831" w:name="_Toc446424198"/>
      <w:bookmarkStart w:id="832" w:name="_Toc476040814"/>
      <w:bookmarkStart w:id="833" w:name="_Toc476042918"/>
      <w:r>
        <w:t>9.</w:t>
      </w:r>
      <w:r w:rsidR="00B420D4">
        <w:t>1.12.2</w:t>
      </w:r>
      <w:r w:rsidR="00B420D4">
        <w:tab/>
        <w:t xml:space="preserve">FanoutPoint </w:t>
      </w:r>
      <w:r w:rsidR="00B420D4" w:rsidRPr="0054017B">
        <w:t>Retrieve</w:t>
      </w:r>
      <w:bookmarkEnd w:id="831"/>
      <w:bookmarkEnd w:id="832"/>
      <w:bookmarkEnd w:id="833"/>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D1BC6" w14:paraId="2276093A" w14:textId="77777777" w:rsidTr="00DD5665">
        <w:trPr>
          <w:cantSplit/>
          <w:tblHeader/>
          <w:jc w:val="center"/>
        </w:trPr>
        <w:tc>
          <w:tcPr>
            <w:tcW w:w="9816" w:type="dxa"/>
            <w:gridSpan w:val="4"/>
          </w:tcPr>
          <w:p w14:paraId="7FF98526"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Interoperability Test Description</w:t>
            </w:r>
          </w:p>
        </w:tc>
      </w:tr>
      <w:tr w:rsidR="00B420D4" w:rsidRPr="00ED1BC6" w14:paraId="35C5AF40" w14:textId="77777777" w:rsidTr="00DD5665">
        <w:trPr>
          <w:jc w:val="center"/>
        </w:trPr>
        <w:tc>
          <w:tcPr>
            <w:tcW w:w="2511" w:type="dxa"/>
            <w:gridSpan w:val="3"/>
          </w:tcPr>
          <w:p w14:paraId="254CCAD1"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Identifier:</w:t>
            </w:r>
          </w:p>
        </w:tc>
        <w:tc>
          <w:tcPr>
            <w:tcW w:w="7305" w:type="dxa"/>
          </w:tcPr>
          <w:p w14:paraId="0E0D781D" w14:textId="77777777" w:rsidR="00B420D4" w:rsidRPr="00ED1BC6" w:rsidRDefault="00B420D4" w:rsidP="00DD5665">
            <w:pPr>
              <w:keepNext/>
              <w:rPr>
                <w:rFonts w:ascii="Arial" w:hAnsi="Arial"/>
                <w:sz w:val="18"/>
                <w:lang w:eastAsia="x-none"/>
              </w:rPr>
            </w:pPr>
            <w:r>
              <w:rPr>
                <w:rFonts w:ascii="Arial" w:hAnsi="Arial"/>
                <w:sz w:val="18"/>
                <w:lang w:eastAsia="x-none"/>
              </w:rPr>
              <w:t>TD_M2M_NH_45</w:t>
            </w:r>
          </w:p>
        </w:tc>
      </w:tr>
      <w:tr w:rsidR="00B420D4" w:rsidRPr="00ED1BC6" w14:paraId="0C5BC627" w14:textId="77777777" w:rsidTr="00DD5665">
        <w:trPr>
          <w:jc w:val="center"/>
        </w:trPr>
        <w:tc>
          <w:tcPr>
            <w:tcW w:w="2511" w:type="dxa"/>
            <w:gridSpan w:val="3"/>
          </w:tcPr>
          <w:p w14:paraId="7BE1055C" w14:textId="77777777" w:rsidR="00B420D4" w:rsidRPr="00ED1BC6" w:rsidRDefault="00B420D4" w:rsidP="00DD5665">
            <w:pPr>
              <w:keepNext/>
              <w:rPr>
                <w:rFonts w:ascii="Arial" w:hAnsi="Arial"/>
                <w:sz w:val="18"/>
                <w:lang w:val="en-US" w:eastAsia="x-none"/>
              </w:rPr>
            </w:pPr>
            <w:r w:rsidRPr="00ED1BC6">
              <w:rPr>
                <w:rFonts w:ascii="Arial" w:hAnsi="Arial"/>
                <w:b/>
                <w:sz w:val="18"/>
                <w:lang w:eastAsia="x-none"/>
              </w:rPr>
              <w:t>Objective:</w:t>
            </w:r>
          </w:p>
        </w:tc>
        <w:tc>
          <w:tcPr>
            <w:tcW w:w="7305" w:type="dxa"/>
          </w:tcPr>
          <w:p w14:paraId="029795D5" w14:textId="77777777" w:rsidR="00B420D4" w:rsidRPr="00ED1BC6" w:rsidRDefault="00B420D4" w:rsidP="00DD5665">
            <w:pPr>
              <w:keepNext/>
              <w:rPr>
                <w:rFonts w:ascii="Arial" w:hAnsi="Arial"/>
                <w:sz w:val="18"/>
                <w:lang w:eastAsia="x-none"/>
              </w:rPr>
            </w:pPr>
            <w:r w:rsidRPr="00ED1BC6">
              <w:rPr>
                <w:rFonts w:ascii="Arial" w:hAnsi="Arial"/>
                <w:sz w:val="18"/>
                <w:lang w:val="en-US" w:eastAsia="x-none"/>
              </w:rPr>
              <w:t xml:space="preserve">AE </w:t>
            </w:r>
            <w:r w:rsidRPr="00ED1BC6">
              <w:rPr>
                <w:rFonts w:ascii="Arial" w:hAnsi="Arial"/>
                <w:sz w:val="18"/>
                <w:lang w:eastAsia="x-none"/>
              </w:rPr>
              <w:t xml:space="preserve">retrieves the </w:t>
            </w:r>
            <w:r>
              <w:rPr>
                <w:rFonts w:ascii="Arial" w:hAnsi="Arial" w:hint="eastAsia"/>
                <w:sz w:val="18"/>
                <w:lang w:eastAsia="zh-CN"/>
              </w:rPr>
              <w:t>&lt;container&gt;</w:t>
            </w:r>
            <w:r w:rsidRPr="00ED1BC6">
              <w:rPr>
                <w:rFonts w:ascii="Arial" w:hAnsi="Arial"/>
                <w:sz w:val="18"/>
                <w:lang w:eastAsia="x-none"/>
              </w:rPr>
              <w:t xml:space="preserve"> resource from in each group member</w:t>
            </w:r>
          </w:p>
        </w:tc>
      </w:tr>
      <w:tr w:rsidR="00B420D4" w:rsidRPr="00ED1BC6" w14:paraId="3FD88032" w14:textId="77777777" w:rsidTr="00DD5665">
        <w:trPr>
          <w:jc w:val="center"/>
        </w:trPr>
        <w:tc>
          <w:tcPr>
            <w:tcW w:w="2511" w:type="dxa"/>
            <w:gridSpan w:val="3"/>
          </w:tcPr>
          <w:p w14:paraId="37CD7B5F"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Configuration:</w:t>
            </w:r>
          </w:p>
        </w:tc>
        <w:tc>
          <w:tcPr>
            <w:tcW w:w="7305" w:type="dxa"/>
          </w:tcPr>
          <w:p w14:paraId="6102B4A1" w14:textId="77777777" w:rsidR="00B420D4" w:rsidRPr="00ED1BC6" w:rsidRDefault="00B420D4" w:rsidP="00DD5665">
            <w:pPr>
              <w:keepNext/>
              <w:rPr>
                <w:rFonts w:ascii="Arial" w:hAnsi="Arial"/>
                <w:b/>
                <w:sz w:val="18"/>
                <w:lang w:eastAsia="x-none"/>
              </w:rPr>
            </w:pPr>
            <w:r w:rsidRPr="008F3BA3">
              <w:rPr>
                <w:rFonts w:ascii="Arial" w:hAnsi="Arial"/>
                <w:sz w:val="18"/>
                <w:lang w:val="en-US" w:eastAsia="x-none"/>
              </w:rPr>
              <w:t>M2M_CFG_01</w:t>
            </w:r>
          </w:p>
        </w:tc>
      </w:tr>
      <w:tr w:rsidR="00B420D4" w:rsidRPr="007F12E3" w14:paraId="566C4002" w14:textId="77777777" w:rsidTr="00DD5665">
        <w:trPr>
          <w:jc w:val="center"/>
        </w:trPr>
        <w:tc>
          <w:tcPr>
            <w:tcW w:w="2511" w:type="dxa"/>
            <w:gridSpan w:val="3"/>
          </w:tcPr>
          <w:p w14:paraId="6FBAD3BB"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References:</w:t>
            </w:r>
          </w:p>
        </w:tc>
        <w:tc>
          <w:tcPr>
            <w:tcW w:w="7305" w:type="dxa"/>
          </w:tcPr>
          <w:p w14:paraId="6D599767" w14:textId="07BF941E" w:rsidR="00B420D4" w:rsidRPr="007F12E3" w:rsidRDefault="000C0F9A" w:rsidP="00DD5665">
            <w:pPr>
              <w:keepNext/>
              <w:rPr>
                <w:rFonts w:ascii="Arial" w:hAnsi="Arial"/>
                <w:sz w:val="18"/>
                <w:lang w:val="fr-FR" w:eastAsia="zh-CN"/>
              </w:rPr>
            </w:pPr>
            <w:r w:rsidRPr="007F12E3">
              <w:rPr>
                <w:rFonts w:ascii="Arial" w:hAnsi="Arial"/>
                <w:sz w:val="18"/>
                <w:lang w:val="fr-FR" w:eastAsia="x-none"/>
              </w:rPr>
              <w:t>[</w:t>
            </w:r>
            <w:r w:rsidR="00647D1D" w:rsidRPr="007F12E3">
              <w:rPr>
                <w:rFonts w:ascii="Arial" w:hAnsi="Arial"/>
                <w:sz w:val="18"/>
                <w:lang w:val="fr-FR" w:eastAsia="x-none"/>
              </w:rPr>
              <w:t xml:space="preserve">ITU-T </w:t>
            </w:r>
            <w:r w:rsidRPr="007F12E3">
              <w:rPr>
                <w:rFonts w:ascii="Arial" w:hAnsi="Arial"/>
                <w:sz w:val="18"/>
                <w:lang w:val="fr-FR" w:eastAsia="x-none"/>
              </w:rPr>
              <w:t>Y.ONEM2M.ARC],</w:t>
            </w:r>
            <w:r w:rsidR="00B420D4" w:rsidRPr="007F12E3">
              <w:rPr>
                <w:rFonts w:ascii="Arial" w:hAnsi="Arial"/>
                <w:sz w:val="18"/>
                <w:lang w:val="fr-FR" w:eastAsia="x-none"/>
              </w:rPr>
              <w:t>clause 10.2.7.8</w:t>
            </w:r>
          </w:p>
          <w:p w14:paraId="21124EF8" w14:textId="76DD62E7" w:rsidR="00B420D4" w:rsidRPr="007F12E3" w:rsidRDefault="000C0F9A" w:rsidP="00DD5665">
            <w:pPr>
              <w:keepNext/>
              <w:rPr>
                <w:rFonts w:ascii="Arial" w:hAnsi="Arial"/>
                <w:sz w:val="18"/>
                <w:lang w:val="fr-FR" w:eastAsia="zh-CN"/>
              </w:rPr>
            </w:pPr>
            <w:r w:rsidRPr="007F12E3">
              <w:rPr>
                <w:rFonts w:ascii="Arial" w:hAnsi="Arial"/>
                <w:sz w:val="18"/>
                <w:lang w:val="fr-FR" w:eastAsia="zh-CN"/>
              </w:rPr>
              <w:t>[</w:t>
            </w:r>
            <w:r w:rsidR="00647D1D" w:rsidRPr="007F12E3">
              <w:rPr>
                <w:rFonts w:ascii="Arial" w:hAnsi="Arial"/>
                <w:sz w:val="18"/>
                <w:lang w:val="fr-FR" w:eastAsia="zh-CN"/>
              </w:rPr>
              <w:t xml:space="preserve">ITU-T </w:t>
            </w:r>
            <w:r w:rsidRPr="007F12E3">
              <w:rPr>
                <w:rFonts w:ascii="Arial" w:hAnsi="Arial"/>
                <w:sz w:val="18"/>
                <w:lang w:val="fr-FR" w:eastAsia="zh-CN"/>
              </w:rPr>
              <w:t>Y.ONEM2M.SLCP],</w:t>
            </w:r>
            <w:r w:rsidR="00B420D4" w:rsidRPr="007F12E3">
              <w:rPr>
                <w:rFonts w:ascii="Arial" w:hAnsi="Arial"/>
                <w:sz w:val="18"/>
                <w:lang w:val="fr-FR" w:eastAsia="zh-CN"/>
              </w:rPr>
              <w:t>clause 7.3.14.3.2</w:t>
            </w:r>
          </w:p>
        </w:tc>
      </w:tr>
      <w:tr w:rsidR="00B420D4" w:rsidRPr="007F12E3" w14:paraId="68727E5B" w14:textId="77777777" w:rsidTr="00DD5665">
        <w:trPr>
          <w:jc w:val="center"/>
        </w:trPr>
        <w:tc>
          <w:tcPr>
            <w:tcW w:w="9816" w:type="dxa"/>
            <w:gridSpan w:val="4"/>
            <w:shd w:val="clear" w:color="auto" w:fill="F2F2F2"/>
          </w:tcPr>
          <w:p w14:paraId="11E0643F" w14:textId="77777777" w:rsidR="00B420D4" w:rsidRPr="007F12E3" w:rsidRDefault="00B420D4" w:rsidP="00DD5665">
            <w:pPr>
              <w:keepNext/>
              <w:rPr>
                <w:rFonts w:ascii="Arial" w:hAnsi="Arial"/>
                <w:b/>
                <w:sz w:val="18"/>
                <w:lang w:val="fr-FR" w:eastAsia="x-none"/>
              </w:rPr>
            </w:pPr>
          </w:p>
        </w:tc>
      </w:tr>
      <w:tr w:rsidR="00B420D4" w:rsidRPr="00ED1BC6" w14:paraId="66F24DA3" w14:textId="77777777" w:rsidTr="00DD5665">
        <w:trPr>
          <w:jc w:val="center"/>
        </w:trPr>
        <w:tc>
          <w:tcPr>
            <w:tcW w:w="2511" w:type="dxa"/>
            <w:gridSpan w:val="3"/>
            <w:tcBorders>
              <w:bottom w:val="single" w:sz="4" w:space="0" w:color="auto"/>
            </w:tcBorders>
          </w:tcPr>
          <w:p w14:paraId="0B664F1D"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Pre-test conditions:</w:t>
            </w:r>
          </w:p>
        </w:tc>
        <w:tc>
          <w:tcPr>
            <w:tcW w:w="7305" w:type="dxa"/>
            <w:tcBorders>
              <w:bottom w:val="single" w:sz="4" w:space="0" w:color="auto"/>
            </w:tcBorders>
          </w:tcPr>
          <w:p w14:paraId="6EF5CE25" w14:textId="77777777" w:rsidR="00B420D4" w:rsidRPr="00ED1BC6" w:rsidRDefault="00B420D4" w:rsidP="00647943">
            <w:pPr>
              <w:pStyle w:val="TAL"/>
              <w:numPr>
                <w:ilvl w:val="0"/>
                <w:numId w:val="14"/>
              </w:numPr>
              <w:ind w:left="256" w:hanging="141"/>
            </w:pPr>
            <w:r w:rsidRPr="000310D7">
              <w:rPr>
                <w:szCs w:val="18"/>
                <w:lang w:eastAsia="zh-CN"/>
              </w:rPr>
              <w:t>A group is created containing 2 members of type &lt;container&gt;</w:t>
            </w:r>
          </w:p>
        </w:tc>
      </w:tr>
      <w:tr w:rsidR="00B420D4" w:rsidRPr="00ED1BC6" w14:paraId="2BE4979E" w14:textId="77777777" w:rsidTr="00DD5665">
        <w:trPr>
          <w:jc w:val="center"/>
        </w:trPr>
        <w:tc>
          <w:tcPr>
            <w:tcW w:w="9816" w:type="dxa"/>
            <w:gridSpan w:val="4"/>
            <w:shd w:val="clear" w:color="auto" w:fill="F2F2F2"/>
          </w:tcPr>
          <w:p w14:paraId="78994B24"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Test Sequence</w:t>
            </w:r>
          </w:p>
        </w:tc>
      </w:tr>
      <w:tr w:rsidR="00B420D4" w:rsidRPr="00ED1BC6" w14:paraId="77E942FD" w14:textId="77777777" w:rsidTr="00DD5665">
        <w:trPr>
          <w:jc w:val="center"/>
        </w:trPr>
        <w:tc>
          <w:tcPr>
            <w:tcW w:w="527" w:type="dxa"/>
            <w:tcBorders>
              <w:bottom w:val="single" w:sz="4" w:space="0" w:color="auto"/>
            </w:tcBorders>
            <w:shd w:val="clear" w:color="auto" w:fill="auto"/>
            <w:vAlign w:val="center"/>
          </w:tcPr>
          <w:p w14:paraId="7B9965D5"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Step</w:t>
            </w:r>
          </w:p>
        </w:tc>
        <w:tc>
          <w:tcPr>
            <w:tcW w:w="647" w:type="dxa"/>
            <w:tcBorders>
              <w:bottom w:val="single" w:sz="4" w:space="0" w:color="auto"/>
            </w:tcBorders>
          </w:tcPr>
          <w:p w14:paraId="46E489A0"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RP</w:t>
            </w:r>
          </w:p>
        </w:tc>
        <w:tc>
          <w:tcPr>
            <w:tcW w:w="1337" w:type="dxa"/>
            <w:tcBorders>
              <w:bottom w:val="single" w:sz="4" w:space="0" w:color="auto"/>
            </w:tcBorders>
            <w:shd w:val="clear" w:color="auto" w:fill="auto"/>
            <w:vAlign w:val="center"/>
          </w:tcPr>
          <w:p w14:paraId="488092AB"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Type</w:t>
            </w:r>
          </w:p>
        </w:tc>
        <w:tc>
          <w:tcPr>
            <w:tcW w:w="7305" w:type="dxa"/>
            <w:tcBorders>
              <w:bottom w:val="single" w:sz="4" w:space="0" w:color="auto"/>
            </w:tcBorders>
            <w:shd w:val="clear" w:color="auto" w:fill="auto"/>
            <w:vAlign w:val="center"/>
          </w:tcPr>
          <w:p w14:paraId="07879845"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Description</w:t>
            </w:r>
          </w:p>
        </w:tc>
      </w:tr>
      <w:tr w:rsidR="00B420D4" w:rsidRPr="00ED1BC6" w14:paraId="650C3520" w14:textId="77777777" w:rsidTr="00DD5665">
        <w:trPr>
          <w:jc w:val="center"/>
        </w:trPr>
        <w:tc>
          <w:tcPr>
            <w:tcW w:w="527" w:type="dxa"/>
            <w:tcBorders>
              <w:left w:val="single" w:sz="4" w:space="0" w:color="auto"/>
            </w:tcBorders>
            <w:shd w:val="clear" w:color="auto" w:fill="FFFFFF"/>
            <w:vAlign w:val="center"/>
          </w:tcPr>
          <w:p w14:paraId="4ABBDF64"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1</w:t>
            </w:r>
          </w:p>
        </w:tc>
        <w:tc>
          <w:tcPr>
            <w:tcW w:w="647" w:type="dxa"/>
            <w:shd w:val="clear" w:color="auto" w:fill="FFFFFF"/>
          </w:tcPr>
          <w:p w14:paraId="2475E65B" w14:textId="77777777" w:rsidR="00B420D4" w:rsidRPr="00ED1BC6" w:rsidRDefault="00B420D4" w:rsidP="00DD5665">
            <w:pPr>
              <w:keepNext/>
              <w:keepLines/>
              <w:jc w:val="center"/>
              <w:rPr>
                <w:rFonts w:ascii="Arial" w:hAnsi="Arial"/>
                <w:sz w:val="18"/>
                <w:lang w:eastAsia="x-none"/>
              </w:rPr>
            </w:pPr>
          </w:p>
        </w:tc>
        <w:tc>
          <w:tcPr>
            <w:tcW w:w="1337" w:type="dxa"/>
            <w:shd w:val="clear" w:color="auto" w:fill="F2F2F2"/>
          </w:tcPr>
          <w:p w14:paraId="5A130188"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Stimulus</w:t>
            </w:r>
          </w:p>
        </w:tc>
        <w:tc>
          <w:tcPr>
            <w:tcW w:w="7305" w:type="dxa"/>
            <w:shd w:val="clear" w:color="auto" w:fill="F2F2F2"/>
          </w:tcPr>
          <w:p w14:paraId="262E9B65"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AE is requested to send a Retrieve</w:t>
            </w:r>
            <w:r>
              <w:rPr>
                <w:rFonts w:ascii="Arial" w:hAnsi="Arial"/>
                <w:sz w:val="18"/>
                <w:lang w:eastAsia="x-none"/>
              </w:rPr>
              <w:t xml:space="preserve"> </w:t>
            </w:r>
            <w:r w:rsidRPr="00ED1BC6">
              <w:rPr>
                <w:rFonts w:ascii="Arial" w:hAnsi="Arial"/>
                <w:sz w:val="18"/>
                <w:lang w:eastAsia="x-none"/>
              </w:rPr>
              <w:t>Request to the fanoutPoint of &lt;group&gt; resource</w:t>
            </w:r>
          </w:p>
        </w:tc>
      </w:tr>
      <w:tr w:rsidR="00B420D4" w:rsidRPr="00ED1BC6" w14:paraId="657E66D7" w14:textId="77777777" w:rsidTr="00DD5665">
        <w:trPr>
          <w:trHeight w:val="187"/>
          <w:jc w:val="center"/>
        </w:trPr>
        <w:tc>
          <w:tcPr>
            <w:tcW w:w="527" w:type="dxa"/>
            <w:tcBorders>
              <w:left w:val="single" w:sz="4" w:space="0" w:color="auto"/>
            </w:tcBorders>
            <w:shd w:val="clear" w:color="auto" w:fill="auto"/>
            <w:vAlign w:val="center"/>
          </w:tcPr>
          <w:p w14:paraId="205EF8C0"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lastRenderedPageBreak/>
              <w:t>2</w:t>
            </w:r>
          </w:p>
        </w:tc>
        <w:tc>
          <w:tcPr>
            <w:tcW w:w="647" w:type="dxa"/>
            <w:vAlign w:val="center"/>
          </w:tcPr>
          <w:p w14:paraId="76799558"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316348A1"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37" w:type="dxa"/>
            <w:shd w:val="clear" w:color="auto" w:fill="auto"/>
            <w:vAlign w:val="center"/>
          </w:tcPr>
          <w:p w14:paraId="48E62579"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 xml:space="preserve">PRO Check Primitive </w:t>
            </w:r>
          </w:p>
        </w:tc>
        <w:tc>
          <w:tcPr>
            <w:tcW w:w="7305" w:type="dxa"/>
            <w:shd w:val="clear" w:color="auto" w:fill="auto"/>
          </w:tcPr>
          <w:p w14:paraId="40387CC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rFonts w:hint="eastAsia"/>
                <w:szCs w:val="18"/>
                <w:lang w:eastAsia="zh-CN"/>
              </w:rPr>
              <w:t>2</w:t>
            </w:r>
            <w:r w:rsidRPr="00E40398">
              <w:rPr>
                <w:szCs w:val="18"/>
                <w:lang w:eastAsia="zh-CN"/>
              </w:rPr>
              <w:t xml:space="preserve"> (</w:t>
            </w:r>
            <w:r>
              <w:rPr>
                <w:rFonts w:hint="eastAsia"/>
                <w:szCs w:val="18"/>
                <w:lang w:eastAsia="zh-CN"/>
              </w:rPr>
              <w:t>Retrieve</w:t>
            </w:r>
            <w:r w:rsidRPr="00E40398">
              <w:rPr>
                <w:szCs w:val="18"/>
                <w:lang w:eastAsia="zh-CN"/>
              </w:rPr>
              <w:t>)</w:t>
            </w:r>
          </w:p>
          <w:p w14:paraId="5216E43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rFonts w:hint="eastAsia"/>
                <w:szCs w:val="18"/>
                <w:lang w:eastAsia="zh-CN"/>
              </w:rPr>
              <w:t>/{group}/</w:t>
            </w:r>
            <w:r>
              <w:rPr>
                <w:szCs w:val="18"/>
                <w:lang w:val="en-US" w:eastAsia="zh-CN"/>
              </w:rPr>
              <w:t>fopt</w:t>
            </w:r>
          </w:p>
          <w:p w14:paraId="533EAFC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26E976C7" w14:textId="77777777" w:rsidR="00B420D4" w:rsidRPr="00747ACE" w:rsidRDefault="00B420D4" w:rsidP="00647943">
            <w:pPr>
              <w:pStyle w:val="TAL"/>
              <w:numPr>
                <w:ilvl w:val="0"/>
                <w:numId w:val="18"/>
              </w:numPr>
              <w:ind w:hanging="542"/>
              <w:rPr>
                <w:szCs w:val="18"/>
                <w:lang w:eastAsia="zh-CN"/>
              </w:rPr>
            </w:pPr>
            <w:r w:rsidRPr="00E40398">
              <w:rPr>
                <w:szCs w:val="18"/>
                <w:lang w:eastAsia="zh-CN"/>
              </w:rPr>
              <w:t>rqi = (token-string)</w:t>
            </w:r>
          </w:p>
        </w:tc>
      </w:tr>
      <w:tr w:rsidR="00B420D4" w:rsidRPr="00ED1BC6" w14:paraId="11E9B58D" w14:textId="77777777" w:rsidTr="00DD5665">
        <w:trPr>
          <w:jc w:val="center"/>
        </w:trPr>
        <w:tc>
          <w:tcPr>
            <w:tcW w:w="527" w:type="dxa"/>
            <w:tcBorders>
              <w:left w:val="single" w:sz="4" w:space="0" w:color="auto"/>
            </w:tcBorders>
            <w:shd w:val="clear" w:color="auto" w:fill="FFFFFF"/>
            <w:vAlign w:val="center"/>
          </w:tcPr>
          <w:p w14:paraId="3D3C28F0" w14:textId="77777777" w:rsidR="00B420D4" w:rsidRPr="00ED1BC6" w:rsidRDefault="00B420D4" w:rsidP="00DD5665">
            <w:pPr>
              <w:keepLines/>
              <w:jc w:val="center"/>
              <w:rPr>
                <w:rFonts w:ascii="Arial" w:hAnsi="Arial"/>
                <w:sz w:val="18"/>
                <w:lang w:eastAsia="x-none"/>
              </w:rPr>
            </w:pPr>
            <w:r>
              <w:rPr>
                <w:rFonts w:ascii="Arial" w:hAnsi="Arial"/>
                <w:sz w:val="18"/>
                <w:lang w:eastAsia="x-none"/>
              </w:rPr>
              <w:t>3</w:t>
            </w:r>
          </w:p>
        </w:tc>
        <w:tc>
          <w:tcPr>
            <w:tcW w:w="647" w:type="dxa"/>
            <w:shd w:val="clear" w:color="auto" w:fill="FFFFFF"/>
          </w:tcPr>
          <w:p w14:paraId="47FB4911" w14:textId="77777777" w:rsidR="00B420D4" w:rsidRPr="00ED1BC6" w:rsidRDefault="00B420D4" w:rsidP="00DD5665">
            <w:pPr>
              <w:keepNext/>
              <w:keepLines/>
              <w:jc w:val="center"/>
              <w:rPr>
                <w:rFonts w:ascii="Arial" w:hAnsi="Arial"/>
                <w:sz w:val="18"/>
                <w:lang w:eastAsia="x-none"/>
              </w:rPr>
            </w:pPr>
          </w:p>
        </w:tc>
        <w:tc>
          <w:tcPr>
            <w:tcW w:w="1337" w:type="dxa"/>
            <w:shd w:val="clear" w:color="auto" w:fill="F2F2F2"/>
            <w:vAlign w:val="center"/>
          </w:tcPr>
          <w:p w14:paraId="0E2EEEC4"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IOP Check</w:t>
            </w:r>
          </w:p>
        </w:tc>
        <w:tc>
          <w:tcPr>
            <w:tcW w:w="7305" w:type="dxa"/>
            <w:shd w:val="clear" w:color="auto" w:fill="F2F2F2"/>
          </w:tcPr>
          <w:p w14:paraId="398A83A9" w14:textId="77777777" w:rsidR="00B420D4" w:rsidRPr="00ED1BC6" w:rsidRDefault="00B420D4" w:rsidP="00DD5665">
            <w:pPr>
              <w:keepNext/>
              <w:keepLines/>
              <w:rPr>
                <w:rFonts w:ascii="Arial" w:hAnsi="Arial"/>
                <w:sz w:val="18"/>
                <w:lang w:eastAsia="x-none"/>
              </w:rPr>
            </w:pPr>
          </w:p>
        </w:tc>
      </w:tr>
      <w:tr w:rsidR="00B420D4" w:rsidRPr="00ED1BC6" w14:paraId="4715A9FF"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4DE69CD1" w14:textId="77777777" w:rsidR="00B420D4" w:rsidRPr="00ED1BC6" w:rsidRDefault="00B420D4" w:rsidP="00DD5665">
            <w:pPr>
              <w:keepLines/>
              <w:jc w:val="center"/>
              <w:rPr>
                <w:rFonts w:ascii="Arial" w:hAnsi="Arial"/>
                <w:sz w:val="18"/>
                <w:lang w:eastAsia="x-none"/>
              </w:rPr>
            </w:pPr>
            <w:r>
              <w:rPr>
                <w:rFonts w:ascii="Arial" w:hAnsi="Arial"/>
                <w:sz w:val="18"/>
                <w:lang w:eastAsia="x-none"/>
              </w:rPr>
              <w:t>4</w:t>
            </w:r>
          </w:p>
        </w:tc>
        <w:tc>
          <w:tcPr>
            <w:tcW w:w="647" w:type="dxa"/>
            <w:tcBorders>
              <w:top w:val="single" w:sz="4" w:space="0" w:color="auto"/>
              <w:left w:val="single" w:sz="4" w:space="0" w:color="auto"/>
              <w:right w:val="single" w:sz="4" w:space="0" w:color="auto"/>
            </w:tcBorders>
            <w:shd w:val="clear" w:color="auto" w:fill="FFFFFF"/>
            <w:vAlign w:val="center"/>
          </w:tcPr>
          <w:p w14:paraId="231AD96A"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58138907"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007CC35D"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auto"/>
          </w:tcPr>
          <w:p w14:paraId="4D5F76E3"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0</w:t>
            </w:r>
            <w:r w:rsidRPr="00E40398">
              <w:rPr>
                <w:szCs w:val="18"/>
                <w:lang w:eastAsia="zh-CN"/>
              </w:rPr>
              <w:t xml:space="preserve"> (</w:t>
            </w:r>
            <w:r>
              <w:rPr>
                <w:rFonts w:hint="eastAsia"/>
                <w:szCs w:val="18"/>
                <w:lang w:eastAsia="zh-CN"/>
              </w:rPr>
              <w:t>OK</w:t>
            </w:r>
            <w:r w:rsidRPr="00E40398">
              <w:rPr>
                <w:szCs w:val="18"/>
                <w:lang w:eastAsia="zh-CN"/>
              </w:rPr>
              <w:t>)</w:t>
            </w:r>
          </w:p>
          <w:p w14:paraId="6260D3D5"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37AB70DD" w14:textId="77777777" w:rsidR="00B420D4" w:rsidRPr="00ED1BC6" w:rsidRDefault="00B420D4" w:rsidP="00647943">
            <w:pPr>
              <w:pStyle w:val="TAL"/>
              <w:numPr>
                <w:ilvl w:val="0"/>
                <w:numId w:val="14"/>
              </w:numPr>
              <w:ind w:left="256" w:hanging="141"/>
              <w:rPr>
                <w:szCs w:val="18"/>
                <w:lang w:eastAsia="zh-CN"/>
              </w:rPr>
            </w:pPr>
            <w:r w:rsidRPr="000C5146">
              <w:rPr>
                <w:szCs w:val="18"/>
                <w:lang w:eastAsia="zh-CN"/>
              </w:rPr>
              <w:t xml:space="preserve">pc = </w:t>
            </w:r>
            <w:r w:rsidRPr="00593557">
              <w:rPr>
                <w:szCs w:val="18"/>
                <w:lang w:eastAsia="zh-CN"/>
              </w:rPr>
              <w:t>aggregated response</w:t>
            </w:r>
          </w:p>
        </w:tc>
      </w:tr>
      <w:tr w:rsidR="00B420D4" w:rsidRPr="00ED1BC6" w14:paraId="0B9F832A" w14:textId="77777777" w:rsidTr="00DD5665">
        <w:trPr>
          <w:jc w:val="center"/>
        </w:trPr>
        <w:tc>
          <w:tcPr>
            <w:tcW w:w="527" w:type="dxa"/>
            <w:tcBorders>
              <w:left w:val="single" w:sz="4" w:space="0" w:color="auto"/>
            </w:tcBorders>
            <w:shd w:val="clear" w:color="auto" w:fill="FFFFFF"/>
            <w:vAlign w:val="center"/>
          </w:tcPr>
          <w:p w14:paraId="25278211" w14:textId="77777777" w:rsidR="00B420D4" w:rsidRPr="00ED1BC6" w:rsidRDefault="00B420D4" w:rsidP="00DD5665">
            <w:pPr>
              <w:keepLines/>
              <w:jc w:val="center"/>
              <w:rPr>
                <w:rFonts w:ascii="Arial" w:hAnsi="Arial"/>
                <w:sz w:val="18"/>
                <w:lang w:eastAsia="x-none"/>
              </w:rPr>
            </w:pPr>
            <w:r>
              <w:rPr>
                <w:rFonts w:ascii="Arial" w:hAnsi="Arial"/>
                <w:sz w:val="18"/>
                <w:lang w:eastAsia="x-none"/>
              </w:rPr>
              <w:t>5</w:t>
            </w:r>
          </w:p>
        </w:tc>
        <w:tc>
          <w:tcPr>
            <w:tcW w:w="647" w:type="dxa"/>
            <w:shd w:val="clear" w:color="auto" w:fill="FFFFFF"/>
          </w:tcPr>
          <w:p w14:paraId="77B58543" w14:textId="77777777" w:rsidR="00B420D4" w:rsidRPr="00ED1BC6" w:rsidRDefault="00B420D4" w:rsidP="00DD5665">
            <w:pPr>
              <w:keepNext/>
              <w:keepLines/>
              <w:jc w:val="center"/>
              <w:rPr>
                <w:rFonts w:ascii="Arial" w:hAnsi="Arial"/>
                <w:sz w:val="18"/>
                <w:lang w:eastAsia="x-none"/>
              </w:rPr>
            </w:pPr>
          </w:p>
        </w:tc>
        <w:tc>
          <w:tcPr>
            <w:tcW w:w="1337" w:type="dxa"/>
            <w:shd w:val="clear" w:color="auto" w:fill="F2F2F2"/>
            <w:vAlign w:val="center"/>
          </w:tcPr>
          <w:p w14:paraId="09C6594C"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IOP Check</w:t>
            </w:r>
          </w:p>
        </w:tc>
        <w:tc>
          <w:tcPr>
            <w:tcW w:w="7305" w:type="dxa"/>
            <w:shd w:val="clear" w:color="auto" w:fill="F2F2F2"/>
          </w:tcPr>
          <w:p w14:paraId="195C7920"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AE</w:t>
            </w:r>
            <w:r>
              <w:rPr>
                <w:rFonts w:ascii="Arial" w:hAnsi="Arial"/>
                <w:sz w:val="18"/>
                <w:lang w:eastAsia="x-none"/>
              </w:rPr>
              <w:t xml:space="preserve"> </w:t>
            </w:r>
            <w:r w:rsidRPr="00ED1BC6">
              <w:rPr>
                <w:rFonts w:ascii="Arial" w:eastAsia="MS Mincho" w:hAnsi="Arial"/>
                <w:sz w:val="18"/>
                <w:lang w:eastAsia="x-none"/>
              </w:rPr>
              <w:t>indicates successful operation</w:t>
            </w:r>
          </w:p>
        </w:tc>
      </w:tr>
      <w:tr w:rsidR="00B420D4" w:rsidRPr="00ED1BC6" w14:paraId="2357C8DE" w14:textId="77777777" w:rsidTr="00DD5665">
        <w:trPr>
          <w:jc w:val="center"/>
        </w:trPr>
        <w:tc>
          <w:tcPr>
            <w:tcW w:w="1174" w:type="dxa"/>
            <w:gridSpan w:val="2"/>
            <w:tcBorders>
              <w:left w:val="single" w:sz="4" w:space="0" w:color="auto"/>
            </w:tcBorders>
            <w:shd w:val="clear" w:color="auto" w:fill="F2F2F2"/>
            <w:vAlign w:val="center"/>
          </w:tcPr>
          <w:p w14:paraId="0177A120"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IOP Verdict</w:t>
            </w:r>
          </w:p>
        </w:tc>
        <w:tc>
          <w:tcPr>
            <w:tcW w:w="8642" w:type="dxa"/>
            <w:gridSpan w:val="2"/>
            <w:shd w:val="clear" w:color="auto" w:fill="F2F2F2"/>
            <w:vAlign w:val="center"/>
          </w:tcPr>
          <w:p w14:paraId="656D0B4F"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Verify that the aggregrate response includes responses from each member of the group</w:t>
            </w:r>
          </w:p>
        </w:tc>
      </w:tr>
      <w:tr w:rsidR="00B420D4" w:rsidRPr="00ED1BC6" w14:paraId="719CA719" w14:textId="77777777" w:rsidTr="00DD5665">
        <w:trPr>
          <w:jc w:val="center"/>
        </w:trPr>
        <w:tc>
          <w:tcPr>
            <w:tcW w:w="1174" w:type="dxa"/>
            <w:gridSpan w:val="2"/>
            <w:tcBorders>
              <w:left w:val="single" w:sz="4" w:space="0" w:color="auto"/>
            </w:tcBorders>
            <w:shd w:val="clear" w:color="auto" w:fill="FFFFFF"/>
            <w:vAlign w:val="center"/>
          </w:tcPr>
          <w:p w14:paraId="79C1B28E"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PRO Verdict</w:t>
            </w:r>
          </w:p>
        </w:tc>
        <w:tc>
          <w:tcPr>
            <w:tcW w:w="8642" w:type="dxa"/>
            <w:gridSpan w:val="2"/>
            <w:shd w:val="clear" w:color="auto" w:fill="FFFFFF"/>
            <w:vAlign w:val="center"/>
          </w:tcPr>
          <w:p w14:paraId="16EBDD7C" w14:textId="77777777" w:rsidR="00B420D4" w:rsidRPr="00ED1BC6" w:rsidRDefault="00B420D4" w:rsidP="00DD5665">
            <w:pPr>
              <w:keepNext/>
              <w:keepLines/>
              <w:rPr>
                <w:rFonts w:ascii="Arial" w:hAnsi="Arial"/>
                <w:sz w:val="18"/>
                <w:lang w:eastAsia="x-none"/>
              </w:rPr>
            </w:pPr>
          </w:p>
        </w:tc>
      </w:tr>
    </w:tbl>
    <w:p w14:paraId="21C36E1C" w14:textId="77777777" w:rsidR="00B420D4" w:rsidRDefault="00B420D4" w:rsidP="00B420D4">
      <w:pPr>
        <w:rPr>
          <w:rFonts w:eastAsia="Arial Unicode MS"/>
        </w:rPr>
      </w:pPr>
    </w:p>
    <w:p w14:paraId="6163DDBE" w14:textId="035B2611" w:rsidR="00B420D4" w:rsidRPr="0054017B" w:rsidRDefault="00FD1863" w:rsidP="00B420D4">
      <w:pPr>
        <w:pStyle w:val="Heading4"/>
      </w:pPr>
      <w:bookmarkStart w:id="834" w:name="_Toc446424199"/>
      <w:bookmarkStart w:id="835" w:name="_Toc476040815"/>
      <w:bookmarkStart w:id="836" w:name="_Toc476042919"/>
      <w:r>
        <w:t>9.</w:t>
      </w:r>
      <w:r w:rsidR="00B420D4">
        <w:t>1.12.3</w:t>
      </w:r>
      <w:r w:rsidR="00B420D4">
        <w:tab/>
        <w:t xml:space="preserve">FanoutPoint </w:t>
      </w:r>
      <w:r w:rsidR="00B420D4">
        <w:rPr>
          <w:lang w:val="fr-FR"/>
        </w:rPr>
        <w:t>Update</w:t>
      </w:r>
      <w:bookmarkEnd w:id="834"/>
      <w:bookmarkEnd w:id="835"/>
      <w:bookmarkEnd w:id="836"/>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D1BC6" w14:paraId="34F32526" w14:textId="77777777" w:rsidTr="00DD5665">
        <w:trPr>
          <w:tblHeader/>
        </w:trPr>
        <w:tc>
          <w:tcPr>
            <w:tcW w:w="9816" w:type="dxa"/>
            <w:gridSpan w:val="4"/>
          </w:tcPr>
          <w:p w14:paraId="4F3EBD5B"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Interoperability Test Description</w:t>
            </w:r>
          </w:p>
        </w:tc>
      </w:tr>
      <w:tr w:rsidR="00B420D4" w:rsidRPr="00ED1BC6" w14:paraId="381F8724" w14:textId="77777777" w:rsidTr="00DD5665">
        <w:tc>
          <w:tcPr>
            <w:tcW w:w="2511" w:type="dxa"/>
            <w:gridSpan w:val="3"/>
          </w:tcPr>
          <w:p w14:paraId="6EE4FB84"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Identifier:</w:t>
            </w:r>
          </w:p>
        </w:tc>
        <w:tc>
          <w:tcPr>
            <w:tcW w:w="7305" w:type="dxa"/>
          </w:tcPr>
          <w:p w14:paraId="6191F98D" w14:textId="77777777" w:rsidR="00B420D4" w:rsidRPr="00ED1BC6" w:rsidRDefault="00B420D4" w:rsidP="00DD5665">
            <w:pPr>
              <w:keepNext/>
              <w:rPr>
                <w:rFonts w:ascii="Arial" w:hAnsi="Arial"/>
                <w:sz w:val="18"/>
                <w:lang w:eastAsia="x-none"/>
              </w:rPr>
            </w:pPr>
            <w:r>
              <w:rPr>
                <w:rFonts w:ascii="Arial" w:hAnsi="Arial"/>
                <w:sz w:val="18"/>
                <w:lang w:eastAsia="x-none"/>
              </w:rPr>
              <w:t>TD_M2M_NH_46</w:t>
            </w:r>
          </w:p>
        </w:tc>
      </w:tr>
      <w:tr w:rsidR="00B420D4" w:rsidRPr="00ED1BC6" w14:paraId="13576A5E" w14:textId="77777777" w:rsidTr="00DD5665">
        <w:tc>
          <w:tcPr>
            <w:tcW w:w="2511" w:type="dxa"/>
            <w:gridSpan w:val="3"/>
          </w:tcPr>
          <w:p w14:paraId="2C903FA7" w14:textId="77777777" w:rsidR="00B420D4" w:rsidRPr="00ED1BC6" w:rsidRDefault="00B420D4" w:rsidP="00DD5665">
            <w:pPr>
              <w:keepNext/>
              <w:rPr>
                <w:rFonts w:ascii="Arial" w:hAnsi="Arial"/>
                <w:sz w:val="18"/>
                <w:lang w:val="en-US" w:eastAsia="x-none"/>
              </w:rPr>
            </w:pPr>
            <w:r w:rsidRPr="00ED1BC6">
              <w:rPr>
                <w:rFonts w:ascii="Arial" w:hAnsi="Arial"/>
                <w:b/>
                <w:sz w:val="18"/>
                <w:lang w:eastAsia="x-none"/>
              </w:rPr>
              <w:t>Objective:</w:t>
            </w:r>
          </w:p>
        </w:tc>
        <w:tc>
          <w:tcPr>
            <w:tcW w:w="7305" w:type="dxa"/>
          </w:tcPr>
          <w:p w14:paraId="34E6BFC3" w14:textId="77777777" w:rsidR="00B420D4" w:rsidRPr="00ED1BC6" w:rsidRDefault="00B420D4" w:rsidP="00DD5665">
            <w:pPr>
              <w:keepNext/>
              <w:rPr>
                <w:rFonts w:ascii="Arial" w:hAnsi="Arial"/>
                <w:sz w:val="18"/>
                <w:lang w:eastAsia="x-none"/>
              </w:rPr>
            </w:pPr>
            <w:r w:rsidRPr="00ED1BC6">
              <w:rPr>
                <w:rFonts w:ascii="Arial" w:hAnsi="Arial"/>
                <w:sz w:val="18"/>
                <w:lang w:val="en-US" w:eastAsia="x-none"/>
              </w:rPr>
              <w:t xml:space="preserve">AE updates an </w:t>
            </w:r>
            <w:r>
              <w:rPr>
                <w:rFonts w:ascii="Arial" w:hAnsi="Arial" w:hint="eastAsia"/>
                <w:sz w:val="18"/>
                <w:lang w:val="en-US" w:eastAsia="zh-CN"/>
              </w:rPr>
              <w:t>&lt;container&gt; resource</w:t>
            </w:r>
            <w:r w:rsidRPr="00ED1BC6">
              <w:rPr>
                <w:rFonts w:ascii="Arial" w:hAnsi="Arial"/>
                <w:sz w:val="18"/>
                <w:lang w:val="en-US" w:eastAsia="x-none"/>
              </w:rPr>
              <w:t xml:space="preserve"> </w:t>
            </w:r>
            <w:r>
              <w:rPr>
                <w:rFonts w:ascii="Arial" w:hAnsi="Arial" w:hint="eastAsia"/>
                <w:sz w:val="18"/>
                <w:lang w:val="en-US" w:eastAsia="zh-CN"/>
              </w:rPr>
              <w:t>of</w:t>
            </w:r>
            <w:r w:rsidRPr="00ED1BC6">
              <w:rPr>
                <w:rFonts w:ascii="Arial" w:hAnsi="Arial"/>
                <w:sz w:val="18"/>
                <w:lang w:val="en-US" w:eastAsia="x-none"/>
              </w:rPr>
              <w:t xml:space="preserve"> </w:t>
            </w:r>
            <w:r w:rsidRPr="00ED1BC6">
              <w:rPr>
                <w:rFonts w:ascii="Arial" w:hAnsi="Arial"/>
                <w:sz w:val="18"/>
                <w:lang w:eastAsia="x-none"/>
              </w:rPr>
              <w:t>each member resource</w:t>
            </w:r>
          </w:p>
        </w:tc>
      </w:tr>
      <w:tr w:rsidR="00B420D4" w:rsidRPr="00ED1BC6" w14:paraId="3F392962" w14:textId="77777777" w:rsidTr="00DD5665">
        <w:tc>
          <w:tcPr>
            <w:tcW w:w="2511" w:type="dxa"/>
            <w:gridSpan w:val="3"/>
          </w:tcPr>
          <w:p w14:paraId="1B98596A"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Configuration:</w:t>
            </w:r>
          </w:p>
        </w:tc>
        <w:tc>
          <w:tcPr>
            <w:tcW w:w="7305" w:type="dxa"/>
          </w:tcPr>
          <w:p w14:paraId="3EAAF300" w14:textId="77777777" w:rsidR="00B420D4" w:rsidRPr="00ED1BC6" w:rsidRDefault="00B420D4" w:rsidP="00DD5665">
            <w:pPr>
              <w:keepNext/>
              <w:rPr>
                <w:rFonts w:ascii="Arial" w:hAnsi="Arial"/>
                <w:b/>
                <w:sz w:val="18"/>
                <w:lang w:eastAsia="x-none"/>
              </w:rPr>
            </w:pPr>
            <w:r w:rsidRPr="00ED1BC6">
              <w:rPr>
                <w:rFonts w:ascii="Arial" w:hAnsi="Arial"/>
                <w:sz w:val="18"/>
                <w:lang w:eastAsia="x-none"/>
              </w:rPr>
              <w:t>M2M_CFG_01</w:t>
            </w:r>
          </w:p>
        </w:tc>
      </w:tr>
      <w:tr w:rsidR="00B420D4" w:rsidRPr="007F12E3" w14:paraId="5C2E8770" w14:textId="77777777" w:rsidTr="00DD5665">
        <w:tc>
          <w:tcPr>
            <w:tcW w:w="2511" w:type="dxa"/>
            <w:gridSpan w:val="3"/>
          </w:tcPr>
          <w:p w14:paraId="0EF55B0A"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References:</w:t>
            </w:r>
          </w:p>
        </w:tc>
        <w:tc>
          <w:tcPr>
            <w:tcW w:w="7305" w:type="dxa"/>
          </w:tcPr>
          <w:p w14:paraId="75B23837" w14:textId="345F4434" w:rsidR="00B420D4" w:rsidRPr="007F12E3" w:rsidRDefault="000C0F9A" w:rsidP="00DD5665">
            <w:pPr>
              <w:keepNext/>
              <w:rPr>
                <w:rFonts w:ascii="Arial" w:hAnsi="Arial"/>
                <w:sz w:val="18"/>
                <w:lang w:val="fr-FR" w:eastAsia="zh-CN"/>
              </w:rPr>
            </w:pPr>
            <w:r w:rsidRPr="007F12E3">
              <w:rPr>
                <w:rFonts w:ascii="Arial" w:hAnsi="Arial"/>
                <w:sz w:val="18"/>
                <w:lang w:val="fr-FR" w:eastAsia="x-none"/>
              </w:rPr>
              <w:t>[</w:t>
            </w:r>
            <w:r w:rsidR="00647D1D" w:rsidRPr="007F12E3">
              <w:rPr>
                <w:rFonts w:ascii="Arial" w:hAnsi="Arial"/>
                <w:sz w:val="18"/>
                <w:lang w:val="fr-FR" w:eastAsia="x-none"/>
              </w:rPr>
              <w:t xml:space="preserve">ITU-T </w:t>
            </w:r>
            <w:r w:rsidRPr="007F12E3">
              <w:rPr>
                <w:rFonts w:ascii="Arial" w:hAnsi="Arial"/>
                <w:sz w:val="18"/>
                <w:lang w:val="fr-FR" w:eastAsia="x-none"/>
              </w:rPr>
              <w:t>Y.ONEM2M.ARC],</w:t>
            </w:r>
            <w:r w:rsidR="00B420D4" w:rsidRPr="007F12E3">
              <w:rPr>
                <w:rFonts w:ascii="Arial" w:hAnsi="Arial"/>
                <w:sz w:val="18"/>
                <w:lang w:val="fr-FR" w:eastAsia="x-none"/>
              </w:rPr>
              <w:t>clause 10.2.7.9</w:t>
            </w:r>
          </w:p>
          <w:p w14:paraId="51238EEA" w14:textId="178E4212" w:rsidR="00B420D4" w:rsidRPr="007F12E3" w:rsidRDefault="000C0F9A" w:rsidP="00DD5665">
            <w:pPr>
              <w:keepNext/>
              <w:rPr>
                <w:rFonts w:ascii="Arial" w:hAnsi="Arial"/>
                <w:sz w:val="18"/>
                <w:lang w:val="fr-FR" w:eastAsia="zh-CN"/>
              </w:rPr>
            </w:pPr>
            <w:r w:rsidRPr="007F12E3">
              <w:rPr>
                <w:rFonts w:ascii="Arial" w:hAnsi="Arial"/>
                <w:sz w:val="18"/>
                <w:lang w:val="fr-FR" w:eastAsia="zh-CN"/>
              </w:rPr>
              <w:t>[</w:t>
            </w:r>
            <w:r w:rsidR="00647D1D" w:rsidRPr="007F12E3">
              <w:rPr>
                <w:rFonts w:ascii="Arial" w:hAnsi="Arial"/>
                <w:sz w:val="18"/>
                <w:lang w:val="fr-FR" w:eastAsia="zh-CN"/>
              </w:rPr>
              <w:t xml:space="preserve">ITU-T </w:t>
            </w:r>
            <w:r w:rsidRPr="007F12E3">
              <w:rPr>
                <w:rFonts w:ascii="Arial" w:hAnsi="Arial"/>
                <w:sz w:val="18"/>
                <w:lang w:val="fr-FR" w:eastAsia="zh-CN"/>
              </w:rPr>
              <w:t>Y.ONEM2M.SLCP],</w:t>
            </w:r>
            <w:r w:rsidR="00B420D4" w:rsidRPr="007F12E3">
              <w:rPr>
                <w:rFonts w:ascii="Arial" w:hAnsi="Arial"/>
                <w:sz w:val="18"/>
                <w:lang w:val="fr-FR" w:eastAsia="zh-CN"/>
              </w:rPr>
              <w:t>clause 7.3.14.3.3</w:t>
            </w:r>
          </w:p>
        </w:tc>
      </w:tr>
      <w:tr w:rsidR="00B420D4" w:rsidRPr="007F12E3" w14:paraId="529352A1" w14:textId="77777777" w:rsidTr="00DD5665">
        <w:tc>
          <w:tcPr>
            <w:tcW w:w="9816" w:type="dxa"/>
            <w:gridSpan w:val="4"/>
            <w:shd w:val="clear" w:color="auto" w:fill="F2F2F2"/>
          </w:tcPr>
          <w:p w14:paraId="000ECB21" w14:textId="77777777" w:rsidR="00B420D4" w:rsidRPr="007F12E3" w:rsidRDefault="00B420D4" w:rsidP="00DD5665">
            <w:pPr>
              <w:keepNext/>
              <w:rPr>
                <w:rFonts w:ascii="Arial" w:hAnsi="Arial"/>
                <w:b/>
                <w:sz w:val="18"/>
                <w:lang w:val="fr-FR" w:eastAsia="x-none"/>
              </w:rPr>
            </w:pPr>
          </w:p>
        </w:tc>
      </w:tr>
      <w:tr w:rsidR="00B420D4" w:rsidRPr="00ED1BC6" w14:paraId="6CB8C233" w14:textId="77777777" w:rsidTr="00DD5665">
        <w:tc>
          <w:tcPr>
            <w:tcW w:w="2511" w:type="dxa"/>
            <w:gridSpan w:val="3"/>
            <w:tcBorders>
              <w:bottom w:val="single" w:sz="4" w:space="0" w:color="auto"/>
            </w:tcBorders>
          </w:tcPr>
          <w:p w14:paraId="78D5D9AE"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Pre-test conditions:</w:t>
            </w:r>
          </w:p>
        </w:tc>
        <w:tc>
          <w:tcPr>
            <w:tcW w:w="7305" w:type="dxa"/>
            <w:tcBorders>
              <w:bottom w:val="single" w:sz="4" w:space="0" w:color="auto"/>
            </w:tcBorders>
          </w:tcPr>
          <w:p w14:paraId="3F0CE4F8" w14:textId="77777777" w:rsidR="00B420D4" w:rsidRPr="00ED1BC6" w:rsidRDefault="00B420D4" w:rsidP="00647943">
            <w:pPr>
              <w:pStyle w:val="TAL"/>
              <w:numPr>
                <w:ilvl w:val="0"/>
                <w:numId w:val="14"/>
              </w:numPr>
              <w:ind w:left="256" w:hanging="141"/>
              <w:rPr>
                <w:i/>
                <w:szCs w:val="18"/>
                <w:lang w:val="en-US" w:eastAsia="zh-CN"/>
              </w:rPr>
            </w:pPr>
            <w:r w:rsidRPr="000310D7">
              <w:rPr>
                <w:szCs w:val="18"/>
                <w:lang w:eastAsia="zh-CN"/>
              </w:rPr>
              <w:t>A group is created containing 2 members of type &lt;container&gt;</w:t>
            </w:r>
          </w:p>
        </w:tc>
      </w:tr>
      <w:tr w:rsidR="00B420D4" w:rsidRPr="00ED1BC6" w14:paraId="04EE963D" w14:textId="77777777" w:rsidTr="00DD5665">
        <w:tc>
          <w:tcPr>
            <w:tcW w:w="9816" w:type="dxa"/>
            <w:gridSpan w:val="4"/>
            <w:shd w:val="clear" w:color="auto" w:fill="F2F2F2"/>
          </w:tcPr>
          <w:p w14:paraId="06FF2301"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Test Sequence</w:t>
            </w:r>
          </w:p>
        </w:tc>
      </w:tr>
      <w:tr w:rsidR="00B420D4" w:rsidRPr="00ED1BC6" w14:paraId="067AC151" w14:textId="77777777" w:rsidTr="00DD5665">
        <w:tc>
          <w:tcPr>
            <w:tcW w:w="527" w:type="dxa"/>
            <w:tcBorders>
              <w:bottom w:val="single" w:sz="4" w:space="0" w:color="auto"/>
            </w:tcBorders>
            <w:shd w:val="clear" w:color="auto" w:fill="auto"/>
            <w:vAlign w:val="center"/>
          </w:tcPr>
          <w:p w14:paraId="50065077"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Step</w:t>
            </w:r>
          </w:p>
        </w:tc>
        <w:tc>
          <w:tcPr>
            <w:tcW w:w="647" w:type="dxa"/>
            <w:tcBorders>
              <w:bottom w:val="single" w:sz="4" w:space="0" w:color="auto"/>
            </w:tcBorders>
          </w:tcPr>
          <w:p w14:paraId="1D49C8D0"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RP</w:t>
            </w:r>
          </w:p>
        </w:tc>
        <w:tc>
          <w:tcPr>
            <w:tcW w:w="1337" w:type="dxa"/>
            <w:tcBorders>
              <w:bottom w:val="single" w:sz="4" w:space="0" w:color="auto"/>
            </w:tcBorders>
            <w:shd w:val="clear" w:color="auto" w:fill="auto"/>
            <w:vAlign w:val="center"/>
          </w:tcPr>
          <w:p w14:paraId="32A99666"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Type</w:t>
            </w:r>
          </w:p>
        </w:tc>
        <w:tc>
          <w:tcPr>
            <w:tcW w:w="7305" w:type="dxa"/>
            <w:tcBorders>
              <w:bottom w:val="single" w:sz="4" w:space="0" w:color="auto"/>
            </w:tcBorders>
            <w:shd w:val="clear" w:color="auto" w:fill="auto"/>
            <w:vAlign w:val="center"/>
          </w:tcPr>
          <w:p w14:paraId="2EFBA1CB"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Description</w:t>
            </w:r>
          </w:p>
        </w:tc>
      </w:tr>
      <w:tr w:rsidR="00B420D4" w:rsidRPr="00ED1BC6" w14:paraId="0D11D077" w14:textId="77777777" w:rsidTr="00DD5665">
        <w:tc>
          <w:tcPr>
            <w:tcW w:w="527" w:type="dxa"/>
            <w:tcBorders>
              <w:left w:val="single" w:sz="4" w:space="0" w:color="auto"/>
            </w:tcBorders>
            <w:shd w:val="clear" w:color="auto" w:fill="FFFFFF"/>
            <w:vAlign w:val="center"/>
          </w:tcPr>
          <w:p w14:paraId="2E56E85D"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1</w:t>
            </w:r>
          </w:p>
        </w:tc>
        <w:tc>
          <w:tcPr>
            <w:tcW w:w="647" w:type="dxa"/>
            <w:shd w:val="clear" w:color="auto" w:fill="FFFFFF"/>
          </w:tcPr>
          <w:p w14:paraId="571D0A81" w14:textId="77777777" w:rsidR="00B420D4" w:rsidRPr="00ED1BC6" w:rsidRDefault="00B420D4" w:rsidP="00DD5665">
            <w:pPr>
              <w:keepNext/>
              <w:keepLines/>
              <w:jc w:val="center"/>
              <w:rPr>
                <w:rFonts w:ascii="Arial" w:hAnsi="Arial"/>
                <w:sz w:val="18"/>
                <w:lang w:eastAsia="x-none"/>
              </w:rPr>
            </w:pPr>
          </w:p>
        </w:tc>
        <w:tc>
          <w:tcPr>
            <w:tcW w:w="1337" w:type="dxa"/>
            <w:shd w:val="clear" w:color="auto" w:fill="E7E6E6"/>
          </w:tcPr>
          <w:p w14:paraId="1028E516"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Stimulus</w:t>
            </w:r>
          </w:p>
        </w:tc>
        <w:tc>
          <w:tcPr>
            <w:tcW w:w="7305" w:type="dxa"/>
            <w:shd w:val="clear" w:color="auto" w:fill="E7E6E6"/>
          </w:tcPr>
          <w:p w14:paraId="0BE937E4" w14:textId="77777777" w:rsidR="00B420D4" w:rsidRPr="00ED1BC6" w:rsidRDefault="00B420D4" w:rsidP="00DD5665">
            <w:pPr>
              <w:keepNext/>
              <w:keepLines/>
              <w:rPr>
                <w:rFonts w:ascii="Arial" w:hAnsi="Arial"/>
                <w:sz w:val="18"/>
                <w:lang w:eastAsia="zh-CN"/>
              </w:rPr>
            </w:pPr>
            <w:r w:rsidRPr="00ED1BC6">
              <w:rPr>
                <w:rFonts w:ascii="Arial" w:hAnsi="Arial"/>
                <w:sz w:val="18"/>
                <w:lang w:eastAsia="x-none"/>
              </w:rPr>
              <w:t>AE is requested to send a Update Request to the fanoutPoint of &lt;group&gt; resource to lifetime of the resource.</w:t>
            </w:r>
          </w:p>
        </w:tc>
      </w:tr>
      <w:tr w:rsidR="00B420D4" w:rsidRPr="00ED1BC6" w14:paraId="2BEF277E" w14:textId="77777777" w:rsidTr="00DD5665">
        <w:trPr>
          <w:trHeight w:val="1183"/>
        </w:trPr>
        <w:tc>
          <w:tcPr>
            <w:tcW w:w="527" w:type="dxa"/>
            <w:tcBorders>
              <w:left w:val="single" w:sz="4" w:space="0" w:color="auto"/>
            </w:tcBorders>
            <w:shd w:val="clear" w:color="auto" w:fill="auto"/>
            <w:vAlign w:val="center"/>
          </w:tcPr>
          <w:p w14:paraId="7F772644"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2</w:t>
            </w:r>
          </w:p>
        </w:tc>
        <w:tc>
          <w:tcPr>
            <w:tcW w:w="647" w:type="dxa"/>
            <w:vAlign w:val="center"/>
          </w:tcPr>
          <w:p w14:paraId="1903F205"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47687246"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37" w:type="dxa"/>
            <w:shd w:val="clear" w:color="auto" w:fill="auto"/>
            <w:vAlign w:val="center"/>
          </w:tcPr>
          <w:p w14:paraId="0CF4B3B6"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PRO Check Primitive</w:t>
            </w:r>
          </w:p>
        </w:tc>
        <w:tc>
          <w:tcPr>
            <w:tcW w:w="7305" w:type="dxa"/>
            <w:shd w:val="clear" w:color="auto" w:fill="auto"/>
          </w:tcPr>
          <w:p w14:paraId="229EFD26" w14:textId="77777777" w:rsidR="00B420D4" w:rsidRPr="00BC3C15" w:rsidRDefault="00B420D4" w:rsidP="00647943">
            <w:pPr>
              <w:pStyle w:val="TAL"/>
              <w:numPr>
                <w:ilvl w:val="0"/>
                <w:numId w:val="18"/>
              </w:numPr>
              <w:ind w:hanging="542"/>
              <w:rPr>
                <w:szCs w:val="18"/>
                <w:lang w:eastAsia="zh-CN"/>
              </w:rPr>
            </w:pPr>
            <w:r w:rsidRPr="00BC3C15">
              <w:rPr>
                <w:szCs w:val="18"/>
                <w:lang w:eastAsia="zh-CN"/>
              </w:rPr>
              <w:t xml:space="preserve">op = </w:t>
            </w:r>
            <w:r w:rsidRPr="00BC3C15">
              <w:rPr>
                <w:rFonts w:hint="eastAsia"/>
                <w:szCs w:val="18"/>
                <w:lang w:eastAsia="zh-CN"/>
              </w:rPr>
              <w:t>3</w:t>
            </w:r>
            <w:r w:rsidRPr="00BC3C15">
              <w:rPr>
                <w:szCs w:val="18"/>
                <w:lang w:eastAsia="zh-CN"/>
              </w:rPr>
              <w:t xml:space="preserve"> (</w:t>
            </w:r>
            <w:r w:rsidRPr="00BC3C15">
              <w:rPr>
                <w:rFonts w:hint="eastAsia"/>
                <w:szCs w:val="18"/>
                <w:lang w:eastAsia="zh-CN"/>
              </w:rPr>
              <w:t>Update</w:t>
            </w:r>
            <w:r w:rsidRPr="00BC3C15">
              <w:rPr>
                <w:szCs w:val="18"/>
                <w:lang w:eastAsia="zh-CN"/>
              </w:rPr>
              <w:t>)</w:t>
            </w:r>
          </w:p>
          <w:p w14:paraId="48625ED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rFonts w:hint="eastAsia"/>
                <w:szCs w:val="18"/>
                <w:lang w:eastAsia="zh-CN"/>
              </w:rPr>
              <w:t>/{group}/</w:t>
            </w:r>
            <w:r>
              <w:rPr>
                <w:szCs w:val="18"/>
                <w:lang w:val="en-US" w:eastAsia="zh-CN"/>
              </w:rPr>
              <w:t>fopt</w:t>
            </w:r>
          </w:p>
          <w:p w14:paraId="00DD354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4150953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4B7A3FD2" w14:textId="77777777" w:rsidR="00B420D4" w:rsidRPr="00427D50" w:rsidRDefault="00B420D4" w:rsidP="00647943">
            <w:pPr>
              <w:pStyle w:val="TAL"/>
              <w:numPr>
                <w:ilvl w:val="0"/>
                <w:numId w:val="18"/>
              </w:numPr>
              <w:ind w:hanging="542"/>
              <w:rPr>
                <w:szCs w:val="18"/>
                <w:lang w:eastAsia="zh-CN"/>
              </w:rPr>
            </w:pPr>
            <w:r w:rsidRPr="00747ACE">
              <w:rPr>
                <w:szCs w:val="18"/>
                <w:lang w:eastAsia="zh-CN"/>
              </w:rPr>
              <w:t xml:space="preserve">pc = </w:t>
            </w:r>
            <w:r w:rsidRPr="00747ACE">
              <w:rPr>
                <w:rFonts w:hint="eastAsia"/>
                <w:szCs w:val="18"/>
                <w:lang w:eastAsia="zh-CN"/>
              </w:rPr>
              <w:t>S</w:t>
            </w:r>
            <w:r w:rsidRPr="00747ACE">
              <w:rPr>
                <w:szCs w:val="18"/>
                <w:lang w:eastAsia="zh-CN"/>
              </w:rPr>
              <w:t xml:space="preserve">erialized </w:t>
            </w:r>
            <w:r w:rsidRPr="00747ACE">
              <w:rPr>
                <w:rFonts w:hint="eastAsia"/>
                <w:szCs w:val="18"/>
                <w:lang w:eastAsia="zh-CN"/>
              </w:rPr>
              <w:t>r</w:t>
            </w:r>
            <w:r w:rsidRPr="00747ACE">
              <w:rPr>
                <w:szCs w:val="18"/>
                <w:lang w:eastAsia="zh-CN"/>
              </w:rPr>
              <w:t>epresentation of &lt;</w:t>
            </w:r>
            <w:r>
              <w:rPr>
                <w:rFonts w:hint="eastAsia"/>
                <w:szCs w:val="18"/>
                <w:lang w:eastAsia="zh-CN"/>
              </w:rPr>
              <w:t>container</w:t>
            </w:r>
            <w:r w:rsidRPr="00747ACE">
              <w:rPr>
                <w:szCs w:val="18"/>
                <w:lang w:eastAsia="zh-CN"/>
              </w:rPr>
              <w:t>&gt; resource</w:t>
            </w:r>
          </w:p>
        </w:tc>
      </w:tr>
      <w:tr w:rsidR="00B420D4" w:rsidRPr="00ED1BC6" w14:paraId="398ECF95" w14:textId="77777777" w:rsidTr="00DD5665">
        <w:tc>
          <w:tcPr>
            <w:tcW w:w="527" w:type="dxa"/>
            <w:tcBorders>
              <w:left w:val="single" w:sz="4" w:space="0" w:color="auto"/>
            </w:tcBorders>
            <w:shd w:val="clear" w:color="auto" w:fill="auto"/>
            <w:vAlign w:val="center"/>
          </w:tcPr>
          <w:p w14:paraId="10CADC33"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3</w:t>
            </w:r>
          </w:p>
        </w:tc>
        <w:tc>
          <w:tcPr>
            <w:tcW w:w="647" w:type="dxa"/>
            <w:vAlign w:val="center"/>
          </w:tcPr>
          <w:p w14:paraId="516E58AF" w14:textId="77777777" w:rsidR="00B420D4" w:rsidRPr="00ED1BC6" w:rsidRDefault="00B420D4" w:rsidP="00DD5665">
            <w:pPr>
              <w:keepNext/>
              <w:keepLines/>
              <w:jc w:val="center"/>
              <w:rPr>
                <w:rFonts w:ascii="Arial" w:hAnsi="Arial"/>
                <w:sz w:val="18"/>
                <w:lang w:eastAsia="x-none"/>
              </w:rPr>
            </w:pPr>
          </w:p>
        </w:tc>
        <w:tc>
          <w:tcPr>
            <w:tcW w:w="1337" w:type="dxa"/>
            <w:shd w:val="clear" w:color="auto" w:fill="E7E6E6"/>
            <w:vAlign w:val="center"/>
          </w:tcPr>
          <w:p w14:paraId="114D0858"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IOP Check</w:t>
            </w:r>
          </w:p>
        </w:tc>
        <w:tc>
          <w:tcPr>
            <w:tcW w:w="7305" w:type="dxa"/>
            <w:shd w:val="clear" w:color="auto" w:fill="E7E6E6"/>
          </w:tcPr>
          <w:p w14:paraId="5345D87B" w14:textId="77777777" w:rsidR="00B420D4" w:rsidRPr="00ED1BC6" w:rsidRDefault="00B420D4" w:rsidP="00DD5665">
            <w:pPr>
              <w:keepNext/>
              <w:keepLines/>
              <w:rPr>
                <w:rFonts w:ascii="Arial" w:hAnsi="Arial"/>
                <w:sz w:val="18"/>
                <w:szCs w:val="18"/>
                <w:lang w:eastAsia="zh-CN"/>
              </w:rPr>
            </w:pPr>
            <w:r w:rsidRPr="00ED1BC6">
              <w:rPr>
                <w:rFonts w:ascii="Arial" w:hAnsi="Arial"/>
                <w:sz w:val="18"/>
              </w:rPr>
              <w:t>Check if possible that both of the &lt;</w:t>
            </w:r>
            <w:r w:rsidRPr="00ED1BC6">
              <w:rPr>
                <w:rFonts w:ascii="Arial" w:hAnsi="Arial"/>
                <w:sz w:val="18"/>
                <w:lang w:eastAsia="x-none"/>
              </w:rPr>
              <w:t>container</w:t>
            </w:r>
            <w:r w:rsidRPr="00ED1BC6">
              <w:rPr>
                <w:rFonts w:ascii="Arial" w:hAnsi="Arial"/>
                <w:sz w:val="18"/>
              </w:rPr>
              <w:t>&gt; resources have been updated in registrar CSE.</w:t>
            </w:r>
          </w:p>
        </w:tc>
      </w:tr>
      <w:tr w:rsidR="00B420D4" w:rsidRPr="00ED1BC6" w14:paraId="5CC9560F" w14:textId="77777777" w:rsidTr="00DD5665">
        <w:tc>
          <w:tcPr>
            <w:tcW w:w="527" w:type="dxa"/>
            <w:tcBorders>
              <w:left w:val="single" w:sz="4" w:space="0" w:color="auto"/>
            </w:tcBorders>
            <w:shd w:val="clear" w:color="auto" w:fill="auto"/>
            <w:vAlign w:val="center"/>
          </w:tcPr>
          <w:p w14:paraId="36BE6C5C"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4</w:t>
            </w:r>
          </w:p>
        </w:tc>
        <w:tc>
          <w:tcPr>
            <w:tcW w:w="647" w:type="dxa"/>
            <w:vAlign w:val="center"/>
          </w:tcPr>
          <w:p w14:paraId="424FC81C"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09BCA6FA"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37" w:type="dxa"/>
            <w:shd w:val="clear" w:color="auto" w:fill="auto"/>
            <w:vAlign w:val="center"/>
          </w:tcPr>
          <w:p w14:paraId="255E7F44"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PRO Check Primitive</w:t>
            </w:r>
          </w:p>
        </w:tc>
        <w:tc>
          <w:tcPr>
            <w:tcW w:w="7305" w:type="dxa"/>
            <w:shd w:val="clear" w:color="auto" w:fill="auto"/>
          </w:tcPr>
          <w:p w14:paraId="35452141" w14:textId="77777777" w:rsidR="00B420D4" w:rsidRPr="0097779F" w:rsidRDefault="00B420D4" w:rsidP="00647943">
            <w:pPr>
              <w:pStyle w:val="TAL"/>
              <w:numPr>
                <w:ilvl w:val="0"/>
                <w:numId w:val="14"/>
              </w:numPr>
              <w:ind w:left="256" w:hanging="141"/>
              <w:rPr>
                <w:szCs w:val="18"/>
                <w:lang w:eastAsia="zh-CN"/>
              </w:rPr>
            </w:pPr>
            <w:r w:rsidRPr="0097779F">
              <w:rPr>
                <w:szCs w:val="18"/>
                <w:lang w:eastAsia="zh-CN"/>
              </w:rPr>
              <w:t>rsc = 200</w:t>
            </w:r>
            <w:r w:rsidRPr="0097779F">
              <w:rPr>
                <w:rFonts w:hint="eastAsia"/>
                <w:szCs w:val="18"/>
                <w:lang w:eastAsia="zh-CN"/>
              </w:rPr>
              <w:t>4</w:t>
            </w:r>
            <w:r w:rsidRPr="0097779F">
              <w:rPr>
                <w:szCs w:val="18"/>
                <w:lang w:eastAsia="zh-CN"/>
              </w:rPr>
              <w:t xml:space="preserve"> (</w:t>
            </w:r>
            <w:r w:rsidRPr="0097779F">
              <w:rPr>
                <w:rFonts w:hint="eastAsia"/>
                <w:szCs w:val="18"/>
                <w:lang w:eastAsia="zh-CN"/>
              </w:rPr>
              <w:t>CHANGED</w:t>
            </w:r>
            <w:r w:rsidRPr="0097779F">
              <w:rPr>
                <w:szCs w:val="18"/>
                <w:lang w:eastAsia="zh-CN"/>
              </w:rPr>
              <w:t>)</w:t>
            </w:r>
          </w:p>
          <w:p w14:paraId="3819946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485E17F1" w14:textId="77777777" w:rsidR="00B420D4" w:rsidRPr="00ED1BC6"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fr-FR" w:eastAsia="zh-CN"/>
              </w:rPr>
            </w:pPr>
            <w:r w:rsidRPr="00593557">
              <w:rPr>
                <w:rFonts w:ascii="Arial" w:hAnsi="Arial"/>
                <w:sz w:val="18"/>
                <w:szCs w:val="18"/>
                <w:lang w:eastAsia="zh-CN"/>
              </w:rPr>
              <w:t xml:space="preserve">pc = </w:t>
            </w:r>
            <w:r w:rsidRPr="00012464">
              <w:rPr>
                <w:rFonts w:ascii="Arial" w:hAnsi="Arial" w:hint="eastAsia"/>
                <w:sz w:val="18"/>
                <w:szCs w:val="18"/>
                <w:lang w:eastAsia="zh-CN"/>
              </w:rPr>
              <w:t>aggregated response</w:t>
            </w:r>
          </w:p>
        </w:tc>
      </w:tr>
      <w:tr w:rsidR="00B420D4" w:rsidRPr="00ED1BC6" w14:paraId="5BC979FF" w14:textId="77777777" w:rsidTr="00DD5665">
        <w:tc>
          <w:tcPr>
            <w:tcW w:w="527" w:type="dxa"/>
            <w:tcBorders>
              <w:left w:val="single" w:sz="4" w:space="0" w:color="auto"/>
            </w:tcBorders>
            <w:shd w:val="clear" w:color="auto" w:fill="FFFFFF"/>
            <w:vAlign w:val="center"/>
          </w:tcPr>
          <w:p w14:paraId="32F771AA"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5</w:t>
            </w:r>
          </w:p>
        </w:tc>
        <w:tc>
          <w:tcPr>
            <w:tcW w:w="647" w:type="dxa"/>
            <w:shd w:val="clear" w:color="auto" w:fill="FFFFFF"/>
          </w:tcPr>
          <w:p w14:paraId="59D05608" w14:textId="77777777" w:rsidR="00B420D4" w:rsidRPr="00ED1BC6" w:rsidRDefault="00B420D4" w:rsidP="00DD5665">
            <w:pPr>
              <w:keepNext/>
              <w:keepLines/>
              <w:jc w:val="center"/>
              <w:rPr>
                <w:rFonts w:ascii="Arial" w:hAnsi="Arial"/>
                <w:sz w:val="18"/>
                <w:lang w:eastAsia="x-none"/>
              </w:rPr>
            </w:pPr>
          </w:p>
        </w:tc>
        <w:tc>
          <w:tcPr>
            <w:tcW w:w="1337" w:type="dxa"/>
            <w:shd w:val="clear" w:color="auto" w:fill="F2F2F2"/>
            <w:vAlign w:val="center"/>
          </w:tcPr>
          <w:p w14:paraId="2881517E"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IOP Check</w:t>
            </w:r>
          </w:p>
        </w:tc>
        <w:tc>
          <w:tcPr>
            <w:tcW w:w="7305" w:type="dxa"/>
            <w:shd w:val="clear" w:color="auto" w:fill="F2F2F2"/>
          </w:tcPr>
          <w:p w14:paraId="0420076C"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AE</w:t>
            </w:r>
            <w:r>
              <w:rPr>
                <w:rFonts w:ascii="Arial" w:hAnsi="Arial"/>
                <w:sz w:val="18"/>
                <w:lang w:eastAsia="x-none"/>
              </w:rPr>
              <w:t xml:space="preserve"> </w:t>
            </w:r>
            <w:r w:rsidRPr="00ED1BC6">
              <w:rPr>
                <w:rFonts w:ascii="Arial" w:eastAsia="MS Mincho" w:hAnsi="Arial"/>
                <w:sz w:val="18"/>
                <w:lang w:eastAsia="x-none"/>
              </w:rPr>
              <w:t>indicates successful operation</w:t>
            </w:r>
          </w:p>
        </w:tc>
      </w:tr>
      <w:tr w:rsidR="00B420D4" w:rsidRPr="00ED1BC6" w14:paraId="10B7F169" w14:textId="77777777" w:rsidTr="00DD5665">
        <w:tc>
          <w:tcPr>
            <w:tcW w:w="1174" w:type="dxa"/>
            <w:gridSpan w:val="2"/>
            <w:tcBorders>
              <w:left w:val="single" w:sz="4" w:space="0" w:color="auto"/>
            </w:tcBorders>
            <w:shd w:val="clear" w:color="auto" w:fill="F2F2F2"/>
            <w:vAlign w:val="center"/>
          </w:tcPr>
          <w:p w14:paraId="5B5A1B94"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IOP Verdict</w:t>
            </w:r>
          </w:p>
        </w:tc>
        <w:tc>
          <w:tcPr>
            <w:tcW w:w="8642" w:type="dxa"/>
            <w:gridSpan w:val="2"/>
            <w:shd w:val="clear" w:color="auto" w:fill="F2F2F2"/>
            <w:vAlign w:val="center"/>
          </w:tcPr>
          <w:p w14:paraId="2AE0E4D8"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Verify that the aggregrate response includes responses from each member of the group</w:t>
            </w:r>
          </w:p>
        </w:tc>
      </w:tr>
      <w:tr w:rsidR="00B420D4" w:rsidRPr="00ED1BC6" w14:paraId="2C7BB880" w14:textId="77777777" w:rsidTr="00DD5665">
        <w:tc>
          <w:tcPr>
            <w:tcW w:w="1174" w:type="dxa"/>
            <w:gridSpan w:val="2"/>
            <w:tcBorders>
              <w:left w:val="single" w:sz="4" w:space="0" w:color="auto"/>
            </w:tcBorders>
            <w:shd w:val="clear" w:color="auto" w:fill="FFFFFF"/>
            <w:vAlign w:val="center"/>
          </w:tcPr>
          <w:p w14:paraId="7BB512CC"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PRO Verdict</w:t>
            </w:r>
          </w:p>
        </w:tc>
        <w:tc>
          <w:tcPr>
            <w:tcW w:w="8642" w:type="dxa"/>
            <w:gridSpan w:val="2"/>
            <w:shd w:val="clear" w:color="auto" w:fill="FFFFFF"/>
            <w:vAlign w:val="center"/>
          </w:tcPr>
          <w:p w14:paraId="6C9F0B27" w14:textId="77777777" w:rsidR="00B420D4" w:rsidRPr="00ED1BC6" w:rsidRDefault="00B420D4" w:rsidP="00DD5665">
            <w:pPr>
              <w:keepNext/>
              <w:keepLines/>
              <w:rPr>
                <w:rFonts w:ascii="Arial" w:hAnsi="Arial"/>
                <w:sz w:val="18"/>
                <w:lang w:eastAsia="x-none"/>
              </w:rPr>
            </w:pPr>
          </w:p>
        </w:tc>
      </w:tr>
    </w:tbl>
    <w:p w14:paraId="2161DE8B" w14:textId="77777777" w:rsidR="00B420D4" w:rsidRDefault="00B420D4" w:rsidP="00B420D4">
      <w:pPr>
        <w:rPr>
          <w:rFonts w:eastAsia="Arial Unicode MS"/>
        </w:rPr>
      </w:pPr>
    </w:p>
    <w:p w14:paraId="42A33E62" w14:textId="7CED3736" w:rsidR="00B420D4" w:rsidRPr="0054017B" w:rsidRDefault="00FD1863" w:rsidP="00B420D4">
      <w:pPr>
        <w:pStyle w:val="Heading4"/>
      </w:pPr>
      <w:bookmarkStart w:id="837" w:name="_Toc446424200"/>
      <w:bookmarkStart w:id="838" w:name="_Toc476040816"/>
      <w:bookmarkStart w:id="839" w:name="_Toc476042920"/>
      <w:r>
        <w:lastRenderedPageBreak/>
        <w:t>9.</w:t>
      </w:r>
      <w:r w:rsidR="00B420D4">
        <w:t>1.12.4</w:t>
      </w:r>
      <w:r w:rsidR="00B420D4">
        <w:tab/>
        <w:t xml:space="preserve">FanoutPoint </w:t>
      </w:r>
      <w:r w:rsidR="00B420D4">
        <w:rPr>
          <w:lang w:val="fr-FR"/>
        </w:rPr>
        <w:t>Delete</w:t>
      </w:r>
      <w:bookmarkEnd w:id="837"/>
      <w:bookmarkEnd w:id="838"/>
      <w:bookmarkEnd w:id="83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97"/>
        <w:gridCol w:w="647"/>
        <w:gridCol w:w="1318"/>
        <w:gridCol w:w="7154"/>
      </w:tblGrid>
      <w:tr w:rsidR="00B420D4" w:rsidRPr="00ED1BC6" w14:paraId="20E8106F" w14:textId="77777777" w:rsidTr="00DD5665">
        <w:trPr>
          <w:cantSplit/>
          <w:tblHeader/>
          <w:jc w:val="center"/>
        </w:trPr>
        <w:tc>
          <w:tcPr>
            <w:tcW w:w="9816" w:type="dxa"/>
            <w:gridSpan w:val="4"/>
          </w:tcPr>
          <w:p w14:paraId="0B9CFECF"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Interoperability Test Description</w:t>
            </w:r>
          </w:p>
        </w:tc>
      </w:tr>
      <w:tr w:rsidR="00B420D4" w:rsidRPr="00ED1BC6" w14:paraId="4BE99D09" w14:textId="77777777" w:rsidTr="00DD5665">
        <w:trPr>
          <w:jc w:val="center"/>
        </w:trPr>
        <w:tc>
          <w:tcPr>
            <w:tcW w:w="2662" w:type="dxa"/>
            <w:gridSpan w:val="3"/>
          </w:tcPr>
          <w:p w14:paraId="01CB45E0"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Identifier:</w:t>
            </w:r>
          </w:p>
        </w:tc>
        <w:tc>
          <w:tcPr>
            <w:tcW w:w="7154" w:type="dxa"/>
          </w:tcPr>
          <w:p w14:paraId="6E4443CA" w14:textId="77777777" w:rsidR="00B420D4" w:rsidRPr="00ED1BC6" w:rsidRDefault="00B420D4" w:rsidP="00DD5665">
            <w:pPr>
              <w:keepNext/>
              <w:rPr>
                <w:rFonts w:ascii="Arial" w:hAnsi="Arial"/>
                <w:sz w:val="18"/>
                <w:lang w:eastAsia="x-none"/>
              </w:rPr>
            </w:pPr>
            <w:r w:rsidRPr="00ED1BC6">
              <w:rPr>
                <w:rFonts w:ascii="Arial" w:hAnsi="Arial"/>
                <w:sz w:val="18"/>
                <w:lang w:eastAsia="x-none"/>
              </w:rPr>
              <w:t>TD_M2M</w:t>
            </w:r>
            <w:r>
              <w:rPr>
                <w:rFonts w:ascii="Arial" w:hAnsi="Arial"/>
                <w:sz w:val="18"/>
                <w:lang w:eastAsia="x-none"/>
              </w:rPr>
              <w:t>_NH_47</w:t>
            </w:r>
          </w:p>
        </w:tc>
      </w:tr>
      <w:tr w:rsidR="00B420D4" w:rsidRPr="00ED1BC6" w14:paraId="3DEF582E" w14:textId="77777777" w:rsidTr="00DD5665">
        <w:trPr>
          <w:jc w:val="center"/>
        </w:trPr>
        <w:tc>
          <w:tcPr>
            <w:tcW w:w="2662" w:type="dxa"/>
            <w:gridSpan w:val="3"/>
          </w:tcPr>
          <w:p w14:paraId="5C3A4E64" w14:textId="77777777" w:rsidR="00B420D4" w:rsidRPr="00ED1BC6" w:rsidRDefault="00B420D4" w:rsidP="00DD5665">
            <w:pPr>
              <w:keepNext/>
              <w:rPr>
                <w:rFonts w:ascii="Arial" w:hAnsi="Arial"/>
                <w:sz w:val="18"/>
                <w:lang w:val="en-US" w:eastAsia="x-none"/>
              </w:rPr>
            </w:pPr>
            <w:r w:rsidRPr="00ED1BC6">
              <w:rPr>
                <w:rFonts w:ascii="Arial" w:hAnsi="Arial"/>
                <w:b/>
                <w:sz w:val="18"/>
                <w:lang w:eastAsia="x-none"/>
              </w:rPr>
              <w:t>Objective:</w:t>
            </w:r>
          </w:p>
        </w:tc>
        <w:tc>
          <w:tcPr>
            <w:tcW w:w="7154" w:type="dxa"/>
          </w:tcPr>
          <w:p w14:paraId="43DE304A" w14:textId="77777777" w:rsidR="00B420D4" w:rsidRPr="00ED1BC6" w:rsidRDefault="00B420D4" w:rsidP="00DD5665">
            <w:pPr>
              <w:keepNext/>
              <w:rPr>
                <w:rFonts w:ascii="Arial" w:hAnsi="Arial"/>
                <w:sz w:val="18"/>
                <w:lang w:eastAsia="x-none"/>
              </w:rPr>
            </w:pPr>
            <w:r w:rsidRPr="00ED1BC6">
              <w:rPr>
                <w:rFonts w:ascii="Arial" w:hAnsi="Arial"/>
                <w:sz w:val="18"/>
                <w:lang w:val="en-US" w:eastAsia="x-none"/>
              </w:rPr>
              <w:t xml:space="preserve">AE deletes a </w:t>
            </w:r>
            <w:r w:rsidRPr="00ED1BC6">
              <w:rPr>
                <w:rFonts w:ascii="Arial" w:hAnsi="Arial"/>
                <w:sz w:val="18"/>
                <w:lang w:eastAsia="x-none"/>
              </w:rPr>
              <w:t>&lt;</w:t>
            </w:r>
            <w:r>
              <w:rPr>
                <w:rFonts w:ascii="Arial" w:hAnsi="Arial" w:hint="eastAsia"/>
                <w:sz w:val="18"/>
                <w:lang w:eastAsia="zh-CN"/>
              </w:rPr>
              <w:t>container</w:t>
            </w:r>
            <w:r w:rsidRPr="00ED1BC6">
              <w:rPr>
                <w:rFonts w:ascii="Arial" w:hAnsi="Arial"/>
                <w:sz w:val="18"/>
                <w:lang w:eastAsia="x-none"/>
              </w:rPr>
              <w:t xml:space="preserve">&gt; </w:t>
            </w:r>
            <w:r>
              <w:rPr>
                <w:rFonts w:ascii="Arial" w:hAnsi="Arial" w:hint="eastAsia"/>
                <w:sz w:val="18"/>
                <w:lang w:eastAsia="zh-CN"/>
              </w:rPr>
              <w:t>of</w:t>
            </w:r>
            <w:r w:rsidRPr="00ED1BC6">
              <w:rPr>
                <w:rFonts w:ascii="Arial" w:hAnsi="Arial"/>
                <w:sz w:val="18"/>
                <w:lang w:eastAsia="x-none"/>
              </w:rPr>
              <w:t>each member</w:t>
            </w:r>
            <w:r w:rsidRPr="00ED1BC6">
              <w:rPr>
                <w:rFonts w:ascii="Arial" w:hAnsi="Arial"/>
                <w:sz w:val="18"/>
                <w:lang w:val="en-US" w:eastAsia="x-none"/>
              </w:rPr>
              <w:t xml:space="preserve"> </w:t>
            </w:r>
          </w:p>
        </w:tc>
      </w:tr>
      <w:tr w:rsidR="00B420D4" w:rsidRPr="00ED1BC6" w14:paraId="7BE9F018" w14:textId="77777777" w:rsidTr="00DD5665">
        <w:trPr>
          <w:jc w:val="center"/>
        </w:trPr>
        <w:tc>
          <w:tcPr>
            <w:tcW w:w="2662" w:type="dxa"/>
            <w:gridSpan w:val="3"/>
          </w:tcPr>
          <w:p w14:paraId="2216B9A0"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Configuration:</w:t>
            </w:r>
          </w:p>
        </w:tc>
        <w:tc>
          <w:tcPr>
            <w:tcW w:w="7154" w:type="dxa"/>
          </w:tcPr>
          <w:p w14:paraId="5CDBEB97" w14:textId="77777777" w:rsidR="00B420D4" w:rsidRPr="00ED1BC6" w:rsidRDefault="00B420D4" w:rsidP="00DD5665">
            <w:pPr>
              <w:keepNext/>
              <w:rPr>
                <w:rFonts w:ascii="Arial" w:hAnsi="Arial"/>
                <w:b/>
                <w:sz w:val="18"/>
                <w:lang w:eastAsia="x-none"/>
              </w:rPr>
            </w:pPr>
            <w:r w:rsidRPr="00ED1BC6">
              <w:rPr>
                <w:rFonts w:ascii="Arial" w:hAnsi="Arial"/>
                <w:sz w:val="18"/>
                <w:lang w:eastAsia="x-none"/>
              </w:rPr>
              <w:t>M2M_CFG_01</w:t>
            </w:r>
          </w:p>
        </w:tc>
      </w:tr>
      <w:tr w:rsidR="00B420D4" w:rsidRPr="007F12E3" w14:paraId="4C379C3D" w14:textId="77777777" w:rsidTr="00DD5665">
        <w:trPr>
          <w:jc w:val="center"/>
        </w:trPr>
        <w:tc>
          <w:tcPr>
            <w:tcW w:w="2662" w:type="dxa"/>
            <w:gridSpan w:val="3"/>
          </w:tcPr>
          <w:p w14:paraId="58ACCCAB"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References:</w:t>
            </w:r>
          </w:p>
        </w:tc>
        <w:tc>
          <w:tcPr>
            <w:tcW w:w="7154" w:type="dxa"/>
          </w:tcPr>
          <w:p w14:paraId="78349103" w14:textId="798E3FDA" w:rsidR="00B420D4" w:rsidRPr="007F12E3" w:rsidRDefault="000C0F9A" w:rsidP="00DD5665">
            <w:pPr>
              <w:keepNext/>
              <w:rPr>
                <w:rFonts w:ascii="Arial" w:hAnsi="Arial"/>
                <w:sz w:val="18"/>
                <w:lang w:val="fr-FR" w:eastAsia="zh-CN"/>
              </w:rPr>
            </w:pPr>
            <w:r w:rsidRPr="007F12E3">
              <w:rPr>
                <w:rFonts w:ascii="Arial" w:hAnsi="Arial"/>
                <w:sz w:val="18"/>
                <w:lang w:val="fr-FR" w:eastAsia="x-none"/>
              </w:rPr>
              <w:t>[</w:t>
            </w:r>
            <w:r w:rsidR="00647D1D" w:rsidRPr="007F12E3">
              <w:rPr>
                <w:rFonts w:ascii="Arial" w:hAnsi="Arial"/>
                <w:sz w:val="18"/>
                <w:lang w:val="fr-FR" w:eastAsia="x-none"/>
              </w:rPr>
              <w:t xml:space="preserve">ITU-T </w:t>
            </w:r>
            <w:r w:rsidRPr="007F12E3">
              <w:rPr>
                <w:rFonts w:ascii="Arial" w:hAnsi="Arial"/>
                <w:sz w:val="18"/>
                <w:lang w:val="fr-FR" w:eastAsia="x-none"/>
              </w:rPr>
              <w:t>Y.ONEM2M.ARC],</w:t>
            </w:r>
            <w:r w:rsidR="00B420D4" w:rsidRPr="007F12E3">
              <w:rPr>
                <w:rFonts w:ascii="Arial" w:hAnsi="Arial"/>
                <w:sz w:val="18"/>
                <w:lang w:val="fr-FR" w:eastAsia="x-none"/>
              </w:rPr>
              <w:t>clause 10.2.7.10</w:t>
            </w:r>
          </w:p>
          <w:p w14:paraId="13AC1894" w14:textId="7658C618" w:rsidR="00B420D4" w:rsidRPr="007F12E3" w:rsidRDefault="000C0F9A" w:rsidP="00DD5665">
            <w:pPr>
              <w:keepNext/>
              <w:rPr>
                <w:rFonts w:ascii="Arial" w:hAnsi="Arial"/>
                <w:sz w:val="18"/>
                <w:lang w:val="fr-FR" w:eastAsia="zh-CN"/>
              </w:rPr>
            </w:pPr>
            <w:r w:rsidRPr="007F12E3">
              <w:rPr>
                <w:rFonts w:ascii="Arial" w:hAnsi="Arial"/>
                <w:sz w:val="18"/>
                <w:lang w:val="fr-FR" w:eastAsia="zh-CN"/>
              </w:rPr>
              <w:t>[</w:t>
            </w:r>
            <w:r w:rsidR="00647D1D" w:rsidRPr="007F12E3">
              <w:rPr>
                <w:rFonts w:ascii="Arial" w:hAnsi="Arial"/>
                <w:sz w:val="18"/>
                <w:lang w:val="fr-FR" w:eastAsia="zh-CN"/>
              </w:rPr>
              <w:t xml:space="preserve">ITU-T </w:t>
            </w:r>
            <w:r w:rsidRPr="007F12E3">
              <w:rPr>
                <w:rFonts w:ascii="Arial" w:hAnsi="Arial"/>
                <w:sz w:val="18"/>
                <w:lang w:val="fr-FR" w:eastAsia="zh-CN"/>
              </w:rPr>
              <w:t>Y.ONEM2M.SLCP],</w:t>
            </w:r>
            <w:r w:rsidR="00B420D4" w:rsidRPr="007F12E3">
              <w:rPr>
                <w:rFonts w:ascii="Arial" w:hAnsi="Arial"/>
                <w:sz w:val="18"/>
                <w:lang w:val="fr-FR" w:eastAsia="zh-CN"/>
              </w:rPr>
              <w:t>clause 7.3.14.3.4</w:t>
            </w:r>
          </w:p>
        </w:tc>
      </w:tr>
      <w:tr w:rsidR="00B420D4" w:rsidRPr="007F12E3" w14:paraId="7FE1302D" w14:textId="77777777" w:rsidTr="00DD5665">
        <w:trPr>
          <w:jc w:val="center"/>
        </w:trPr>
        <w:tc>
          <w:tcPr>
            <w:tcW w:w="9816" w:type="dxa"/>
            <w:gridSpan w:val="4"/>
            <w:shd w:val="clear" w:color="auto" w:fill="F2F2F2"/>
          </w:tcPr>
          <w:p w14:paraId="0C71AC07" w14:textId="77777777" w:rsidR="00B420D4" w:rsidRPr="007F12E3" w:rsidRDefault="00B420D4" w:rsidP="00DD5665">
            <w:pPr>
              <w:keepNext/>
              <w:rPr>
                <w:rFonts w:ascii="Arial" w:hAnsi="Arial"/>
                <w:b/>
                <w:sz w:val="18"/>
                <w:lang w:val="fr-FR" w:eastAsia="x-none"/>
              </w:rPr>
            </w:pPr>
          </w:p>
        </w:tc>
      </w:tr>
      <w:tr w:rsidR="00B420D4" w:rsidRPr="00ED1BC6" w14:paraId="777CCFBC" w14:textId="77777777" w:rsidTr="00DD5665">
        <w:trPr>
          <w:jc w:val="center"/>
        </w:trPr>
        <w:tc>
          <w:tcPr>
            <w:tcW w:w="2662" w:type="dxa"/>
            <w:gridSpan w:val="3"/>
            <w:tcBorders>
              <w:bottom w:val="single" w:sz="4" w:space="0" w:color="auto"/>
            </w:tcBorders>
          </w:tcPr>
          <w:p w14:paraId="7D0231EB"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Pre-test conditions:</w:t>
            </w:r>
          </w:p>
        </w:tc>
        <w:tc>
          <w:tcPr>
            <w:tcW w:w="7154" w:type="dxa"/>
            <w:tcBorders>
              <w:bottom w:val="single" w:sz="4" w:space="0" w:color="auto"/>
            </w:tcBorders>
          </w:tcPr>
          <w:p w14:paraId="58420313" w14:textId="77777777" w:rsidR="00B420D4" w:rsidRPr="00D96B58" w:rsidRDefault="00B420D4" w:rsidP="00647943">
            <w:pPr>
              <w:pStyle w:val="TAL"/>
              <w:numPr>
                <w:ilvl w:val="0"/>
                <w:numId w:val="14"/>
              </w:numPr>
              <w:ind w:left="256" w:hanging="141"/>
              <w:rPr>
                <w:szCs w:val="18"/>
                <w:lang w:val="en-US" w:eastAsia="zh-CN"/>
              </w:rPr>
            </w:pPr>
            <w:r w:rsidRPr="000310D7">
              <w:rPr>
                <w:szCs w:val="18"/>
                <w:lang w:eastAsia="zh-CN"/>
              </w:rPr>
              <w:t>A group is created containing 2 members of type &lt;container&gt;</w:t>
            </w:r>
          </w:p>
        </w:tc>
      </w:tr>
      <w:tr w:rsidR="00B420D4" w:rsidRPr="00ED1BC6" w14:paraId="78835074" w14:textId="77777777" w:rsidTr="00DD5665">
        <w:trPr>
          <w:jc w:val="center"/>
        </w:trPr>
        <w:tc>
          <w:tcPr>
            <w:tcW w:w="9816" w:type="dxa"/>
            <w:gridSpan w:val="4"/>
            <w:shd w:val="clear" w:color="auto" w:fill="F2F2F2"/>
          </w:tcPr>
          <w:p w14:paraId="0A3A455A"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Test Sequence</w:t>
            </w:r>
          </w:p>
        </w:tc>
      </w:tr>
      <w:tr w:rsidR="00B420D4" w:rsidRPr="00ED1BC6" w14:paraId="02B98C10" w14:textId="77777777" w:rsidTr="00DD5665">
        <w:trPr>
          <w:jc w:val="center"/>
        </w:trPr>
        <w:tc>
          <w:tcPr>
            <w:tcW w:w="697" w:type="dxa"/>
            <w:tcBorders>
              <w:bottom w:val="single" w:sz="4" w:space="0" w:color="auto"/>
            </w:tcBorders>
            <w:shd w:val="clear" w:color="auto" w:fill="auto"/>
            <w:vAlign w:val="center"/>
          </w:tcPr>
          <w:p w14:paraId="60B26C46"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Step</w:t>
            </w:r>
          </w:p>
        </w:tc>
        <w:tc>
          <w:tcPr>
            <w:tcW w:w="647" w:type="dxa"/>
            <w:tcBorders>
              <w:bottom w:val="single" w:sz="4" w:space="0" w:color="auto"/>
            </w:tcBorders>
          </w:tcPr>
          <w:p w14:paraId="37F09644"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RP</w:t>
            </w:r>
          </w:p>
        </w:tc>
        <w:tc>
          <w:tcPr>
            <w:tcW w:w="1318" w:type="dxa"/>
            <w:tcBorders>
              <w:bottom w:val="single" w:sz="4" w:space="0" w:color="auto"/>
            </w:tcBorders>
            <w:shd w:val="clear" w:color="auto" w:fill="auto"/>
            <w:vAlign w:val="center"/>
          </w:tcPr>
          <w:p w14:paraId="23C18A91"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Type</w:t>
            </w:r>
          </w:p>
        </w:tc>
        <w:tc>
          <w:tcPr>
            <w:tcW w:w="7154" w:type="dxa"/>
            <w:tcBorders>
              <w:bottom w:val="single" w:sz="4" w:space="0" w:color="auto"/>
            </w:tcBorders>
            <w:shd w:val="clear" w:color="auto" w:fill="auto"/>
            <w:vAlign w:val="center"/>
          </w:tcPr>
          <w:p w14:paraId="52EDAAAD"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Description</w:t>
            </w:r>
          </w:p>
        </w:tc>
      </w:tr>
      <w:tr w:rsidR="00B420D4" w:rsidRPr="00ED1BC6" w14:paraId="338B7F2B" w14:textId="77777777" w:rsidTr="00DD5665">
        <w:trPr>
          <w:jc w:val="center"/>
        </w:trPr>
        <w:tc>
          <w:tcPr>
            <w:tcW w:w="697" w:type="dxa"/>
            <w:tcBorders>
              <w:left w:val="single" w:sz="4" w:space="0" w:color="auto"/>
            </w:tcBorders>
            <w:shd w:val="clear" w:color="auto" w:fill="FFFFFF"/>
            <w:vAlign w:val="center"/>
          </w:tcPr>
          <w:p w14:paraId="233EF3CB"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1</w:t>
            </w:r>
          </w:p>
        </w:tc>
        <w:tc>
          <w:tcPr>
            <w:tcW w:w="647" w:type="dxa"/>
            <w:shd w:val="clear" w:color="auto" w:fill="FFFFFF"/>
          </w:tcPr>
          <w:p w14:paraId="411B6C25" w14:textId="77777777" w:rsidR="00B420D4" w:rsidRPr="00ED1BC6" w:rsidRDefault="00B420D4" w:rsidP="00DD5665">
            <w:pPr>
              <w:keepNext/>
              <w:keepLines/>
              <w:jc w:val="center"/>
              <w:rPr>
                <w:rFonts w:ascii="Arial" w:hAnsi="Arial"/>
                <w:sz w:val="18"/>
                <w:lang w:eastAsia="x-none"/>
              </w:rPr>
            </w:pPr>
          </w:p>
        </w:tc>
        <w:tc>
          <w:tcPr>
            <w:tcW w:w="1318" w:type="dxa"/>
            <w:shd w:val="clear" w:color="auto" w:fill="E7E6E6"/>
          </w:tcPr>
          <w:p w14:paraId="5410972A"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Stimulus</w:t>
            </w:r>
          </w:p>
        </w:tc>
        <w:tc>
          <w:tcPr>
            <w:tcW w:w="7154" w:type="dxa"/>
            <w:shd w:val="clear" w:color="auto" w:fill="E7E6E6"/>
          </w:tcPr>
          <w:p w14:paraId="1B840A4A"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AE is requested to send a Delete ‘oldest’ Request to the fanoutPoint of &lt;group&gt; resource</w:t>
            </w:r>
          </w:p>
        </w:tc>
      </w:tr>
      <w:tr w:rsidR="00B420D4" w:rsidRPr="00ED1BC6" w14:paraId="6392B103" w14:textId="77777777" w:rsidTr="00DD5665">
        <w:trPr>
          <w:trHeight w:val="669"/>
          <w:jc w:val="center"/>
        </w:trPr>
        <w:tc>
          <w:tcPr>
            <w:tcW w:w="697" w:type="dxa"/>
            <w:tcBorders>
              <w:left w:val="single" w:sz="4" w:space="0" w:color="auto"/>
            </w:tcBorders>
            <w:shd w:val="clear" w:color="auto" w:fill="auto"/>
            <w:vAlign w:val="center"/>
          </w:tcPr>
          <w:p w14:paraId="099A56A3"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2</w:t>
            </w:r>
          </w:p>
        </w:tc>
        <w:tc>
          <w:tcPr>
            <w:tcW w:w="647" w:type="dxa"/>
            <w:vAlign w:val="center"/>
          </w:tcPr>
          <w:p w14:paraId="00FA5FAB"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2034DC4B"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18" w:type="dxa"/>
            <w:shd w:val="clear" w:color="auto" w:fill="auto"/>
            <w:vAlign w:val="center"/>
          </w:tcPr>
          <w:p w14:paraId="26F3F36E"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 xml:space="preserve">PRO Check Primitive </w:t>
            </w:r>
          </w:p>
        </w:tc>
        <w:tc>
          <w:tcPr>
            <w:tcW w:w="7154" w:type="dxa"/>
            <w:shd w:val="clear" w:color="auto" w:fill="auto"/>
          </w:tcPr>
          <w:p w14:paraId="77CE7B3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rFonts w:hint="eastAsia"/>
                <w:szCs w:val="18"/>
                <w:lang w:eastAsia="zh-CN"/>
              </w:rPr>
              <w:t>4</w:t>
            </w:r>
            <w:r w:rsidRPr="00E40398">
              <w:rPr>
                <w:szCs w:val="18"/>
                <w:lang w:eastAsia="zh-CN"/>
              </w:rPr>
              <w:t xml:space="preserve"> (</w:t>
            </w:r>
            <w:r>
              <w:rPr>
                <w:rFonts w:hint="eastAsia"/>
                <w:szCs w:val="18"/>
                <w:lang w:eastAsia="zh-CN"/>
              </w:rPr>
              <w:t>Delete</w:t>
            </w:r>
            <w:r w:rsidRPr="00E40398">
              <w:rPr>
                <w:szCs w:val="18"/>
                <w:lang w:eastAsia="zh-CN"/>
              </w:rPr>
              <w:t>)</w:t>
            </w:r>
          </w:p>
          <w:p w14:paraId="47590026"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rFonts w:hint="eastAsia"/>
                <w:szCs w:val="18"/>
                <w:lang w:eastAsia="zh-CN"/>
              </w:rPr>
              <w:t>/{group}/</w:t>
            </w:r>
            <w:r>
              <w:rPr>
                <w:szCs w:val="18"/>
                <w:lang w:val="en-US" w:eastAsia="zh-CN"/>
              </w:rPr>
              <w:t>fopt</w:t>
            </w:r>
          </w:p>
          <w:p w14:paraId="3C677EE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697C6099" w14:textId="77777777" w:rsidR="00B420D4" w:rsidRPr="00ED1BC6" w:rsidRDefault="00B420D4" w:rsidP="00647943">
            <w:pPr>
              <w:pStyle w:val="TAL"/>
              <w:numPr>
                <w:ilvl w:val="0"/>
                <w:numId w:val="18"/>
              </w:numPr>
              <w:ind w:hanging="542"/>
              <w:rPr>
                <w:szCs w:val="18"/>
                <w:lang w:val="en-US" w:eastAsia="zh-CN"/>
              </w:rPr>
            </w:pPr>
            <w:r w:rsidRPr="00E40398">
              <w:rPr>
                <w:szCs w:val="18"/>
                <w:lang w:eastAsia="zh-CN"/>
              </w:rPr>
              <w:t>rqi = (token-string)</w:t>
            </w:r>
          </w:p>
        </w:tc>
      </w:tr>
      <w:tr w:rsidR="00B420D4" w:rsidRPr="00ED1BC6" w14:paraId="43AFFCA3" w14:textId="77777777" w:rsidTr="00DD5665">
        <w:trPr>
          <w:jc w:val="center"/>
        </w:trPr>
        <w:tc>
          <w:tcPr>
            <w:tcW w:w="697" w:type="dxa"/>
            <w:tcBorders>
              <w:left w:val="single" w:sz="4" w:space="0" w:color="auto"/>
            </w:tcBorders>
            <w:shd w:val="clear" w:color="auto" w:fill="auto"/>
            <w:vAlign w:val="center"/>
          </w:tcPr>
          <w:p w14:paraId="0D9D9B5B"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3</w:t>
            </w:r>
          </w:p>
        </w:tc>
        <w:tc>
          <w:tcPr>
            <w:tcW w:w="647" w:type="dxa"/>
            <w:vAlign w:val="center"/>
          </w:tcPr>
          <w:p w14:paraId="725DAEAC"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0F02FAAB"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18" w:type="dxa"/>
            <w:shd w:val="clear" w:color="auto" w:fill="auto"/>
            <w:vAlign w:val="center"/>
          </w:tcPr>
          <w:p w14:paraId="0057211B"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 xml:space="preserve">PRO Check Primitive </w:t>
            </w:r>
          </w:p>
        </w:tc>
        <w:tc>
          <w:tcPr>
            <w:tcW w:w="7154" w:type="dxa"/>
            <w:shd w:val="clear" w:color="auto" w:fill="auto"/>
          </w:tcPr>
          <w:p w14:paraId="299DB804"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2</w:t>
            </w:r>
            <w:r w:rsidRPr="00E40398">
              <w:rPr>
                <w:szCs w:val="18"/>
                <w:lang w:eastAsia="zh-CN"/>
              </w:rPr>
              <w:t xml:space="preserve"> (</w:t>
            </w:r>
            <w:r>
              <w:rPr>
                <w:rFonts w:hint="eastAsia"/>
                <w:szCs w:val="18"/>
                <w:lang w:eastAsia="zh-CN"/>
              </w:rPr>
              <w:t>DELETED</w:t>
            </w:r>
            <w:r w:rsidRPr="00E40398">
              <w:rPr>
                <w:szCs w:val="18"/>
                <w:lang w:eastAsia="zh-CN"/>
              </w:rPr>
              <w:t>)</w:t>
            </w:r>
          </w:p>
          <w:p w14:paraId="22A9359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5078C1CF" w14:textId="77777777" w:rsidR="00B420D4" w:rsidRPr="00ED1BC6" w:rsidRDefault="00B420D4" w:rsidP="00647943">
            <w:pPr>
              <w:keepNext/>
              <w:keepLines/>
              <w:numPr>
                <w:ilvl w:val="0"/>
                <w:numId w:val="14"/>
              </w:numPr>
              <w:overflowPunct w:val="0"/>
              <w:autoSpaceDE w:val="0"/>
              <w:autoSpaceDN w:val="0"/>
              <w:adjustRightInd w:val="0"/>
              <w:spacing w:before="0"/>
              <w:ind w:left="256" w:hanging="141"/>
              <w:textAlignment w:val="baseline"/>
              <w:rPr>
                <w:szCs w:val="18"/>
                <w:lang w:val="fr-FR" w:eastAsia="zh-CN"/>
              </w:rPr>
            </w:pPr>
            <w:r w:rsidRPr="000C5146">
              <w:rPr>
                <w:szCs w:val="18"/>
                <w:lang w:eastAsia="zh-CN"/>
              </w:rPr>
              <w:t xml:space="preserve">pc = </w:t>
            </w:r>
            <w:r w:rsidRPr="00593557">
              <w:rPr>
                <w:rFonts w:ascii="Arial" w:hAnsi="Arial"/>
                <w:sz w:val="18"/>
                <w:szCs w:val="18"/>
                <w:lang w:eastAsia="zh-CN"/>
              </w:rPr>
              <w:t>aggregated response</w:t>
            </w:r>
          </w:p>
        </w:tc>
      </w:tr>
      <w:tr w:rsidR="00B420D4" w:rsidRPr="00ED1BC6" w14:paraId="605DB996" w14:textId="77777777" w:rsidTr="00DD5665">
        <w:trPr>
          <w:jc w:val="center"/>
        </w:trPr>
        <w:tc>
          <w:tcPr>
            <w:tcW w:w="697" w:type="dxa"/>
            <w:tcBorders>
              <w:left w:val="single" w:sz="4" w:space="0" w:color="auto"/>
            </w:tcBorders>
            <w:shd w:val="clear" w:color="auto" w:fill="FFFFFF"/>
            <w:vAlign w:val="center"/>
          </w:tcPr>
          <w:p w14:paraId="517BDC45"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4</w:t>
            </w:r>
          </w:p>
        </w:tc>
        <w:tc>
          <w:tcPr>
            <w:tcW w:w="647" w:type="dxa"/>
            <w:shd w:val="clear" w:color="auto" w:fill="FFFFFF"/>
          </w:tcPr>
          <w:p w14:paraId="17BE21DA" w14:textId="77777777" w:rsidR="00B420D4" w:rsidRPr="00ED1BC6" w:rsidRDefault="00B420D4" w:rsidP="00DD5665">
            <w:pPr>
              <w:keepNext/>
              <w:keepLines/>
              <w:jc w:val="center"/>
              <w:rPr>
                <w:rFonts w:ascii="Arial" w:hAnsi="Arial"/>
                <w:sz w:val="18"/>
                <w:lang w:eastAsia="x-none"/>
              </w:rPr>
            </w:pPr>
          </w:p>
        </w:tc>
        <w:tc>
          <w:tcPr>
            <w:tcW w:w="1318" w:type="dxa"/>
            <w:shd w:val="clear" w:color="auto" w:fill="FFFFFF"/>
            <w:vAlign w:val="center"/>
          </w:tcPr>
          <w:p w14:paraId="7425796A"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Verify</w:t>
            </w:r>
          </w:p>
        </w:tc>
        <w:tc>
          <w:tcPr>
            <w:tcW w:w="7154" w:type="dxa"/>
            <w:shd w:val="clear" w:color="auto" w:fill="FFFFFF"/>
          </w:tcPr>
          <w:p w14:paraId="5CAFD3D0" w14:textId="77777777" w:rsidR="00B420D4" w:rsidRPr="00ED1BC6" w:rsidRDefault="00B420D4" w:rsidP="00DD5665">
            <w:pPr>
              <w:keepNext/>
              <w:keepLines/>
              <w:rPr>
                <w:rFonts w:ascii="Arial" w:hAnsi="Arial"/>
                <w:sz w:val="18"/>
                <w:lang w:eastAsia="x-none"/>
              </w:rPr>
            </w:pPr>
            <w:r w:rsidRPr="00ED1BC6">
              <w:rPr>
                <w:rFonts w:ascii="Arial" w:hAnsi="Arial"/>
                <w:sz w:val="18"/>
              </w:rPr>
              <w:t xml:space="preserve">Check if possible that the </w:t>
            </w:r>
            <w:r w:rsidRPr="00ED1BC6">
              <w:rPr>
                <w:rFonts w:ascii="Arial" w:hAnsi="Arial"/>
                <w:i/>
                <w:sz w:val="18"/>
              </w:rPr>
              <w:t>oldest</w:t>
            </w:r>
            <w:r w:rsidRPr="00ED1BC6">
              <w:rPr>
                <w:rFonts w:ascii="Arial" w:hAnsi="Arial"/>
                <w:sz w:val="18"/>
              </w:rPr>
              <w:t xml:space="preserve"> &lt;</w:t>
            </w:r>
            <w:r w:rsidRPr="00ED1BC6">
              <w:rPr>
                <w:rFonts w:ascii="Arial" w:hAnsi="Arial"/>
                <w:sz w:val="18"/>
                <w:lang w:eastAsia="x-none"/>
              </w:rPr>
              <w:t>contentInstance</w:t>
            </w:r>
            <w:r w:rsidRPr="00ED1BC6">
              <w:rPr>
                <w:rFonts w:ascii="Arial" w:hAnsi="Arial"/>
                <w:sz w:val="18"/>
              </w:rPr>
              <w:t>&gt; resource has been removed in registrar CSE.</w:t>
            </w:r>
          </w:p>
        </w:tc>
      </w:tr>
      <w:tr w:rsidR="00B420D4" w:rsidRPr="00ED1BC6" w14:paraId="7A0033E4" w14:textId="77777777" w:rsidTr="00DD5665">
        <w:trPr>
          <w:jc w:val="center"/>
        </w:trPr>
        <w:tc>
          <w:tcPr>
            <w:tcW w:w="697" w:type="dxa"/>
            <w:tcBorders>
              <w:left w:val="single" w:sz="4" w:space="0" w:color="auto"/>
            </w:tcBorders>
            <w:shd w:val="clear" w:color="auto" w:fill="FFFFFF"/>
            <w:vAlign w:val="center"/>
          </w:tcPr>
          <w:p w14:paraId="06A5A655"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5</w:t>
            </w:r>
          </w:p>
        </w:tc>
        <w:tc>
          <w:tcPr>
            <w:tcW w:w="647" w:type="dxa"/>
            <w:shd w:val="clear" w:color="auto" w:fill="FFFFFF"/>
          </w:tcPr>
          <w:p w14:paraId="1BEAC181" w14:textId="77777777" w:rsidR="00B420D4" w:rsidRPr="00ED1BC6" w:rsidRDefault="00B420D4" w:rsidP="00DD5665">
            <w:pPr>
              <w:keepNext/>
              <w:keepLines/>
              <w:jc w:val="center"/>
              <w:rPr>
                <w:rFonts w:ascii="Arial" w:hAnsi="Arial"/>
                <w:sz w:val="18"/>
                <w:lang w:eastAsia="x-none"/>
              </w:rPr>
            </w:pPr>
          </w:p>
        </w:tc>
        <w:tc>
          <w:tcPr>
            <w:tcW w:w="1318" w:type="dxa"/>
            <w:shd w:val="clear" w:color="auto" w:fill="F2F2F2"/>
            <w:vAlign w:val="center"/>
          </w:tcPr>
          <w:p w14:paraId="180E354D"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Verify</w:t>
            </w:r>
          </w:p>
        </w:tc>
        <w:tc>
          <w:tcPr>
            <w:tcW w:w="7154" w:type="dxa"/>
            <w:shd w:val="clear" w:color="auto" w:fill="F2F2F2"/>
          </w:tcPr>
          <w:p w14:paraId="741F90BA"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AE</w:t>
            </w:r>
            <w:r>
              <w:rPr>
                <w:rFonts w:ascii="Arial" w:hAnsi="Arial"/>
                <w:sz w:val="18"/>
                <w:lang w:eastAsia="x-none"/>
              </w:rPr>
              <w:t xml:space="preserve"> </w:t>
            </w:r>
            <w:r w:rsidRPr="00ED1BC6">
              <w:rPr>
                <w:rFonts w:ascii="Arial" w:eastAsia="MS Mincho" w:hAnsi="Arial"/>
                <w:sz w:val="18"/>
                <w:lang w:eastAsia="x-none"/>
              </w:rPr>
              <w:t>indicates successful operation</w:t>
            </w:r>
          </w:p>
        </w:tc>
      </w:tr>
      <w:tr w:rsidR="00B420D4" w:rsidRPr="00ED1BC6" w14:paraId="17A7C959" w14:textId="77777777" w:rsidTr="00DD5665">
        <w:trPr>
          <w:jc w:val="center"/>
        </w:trPr>
        <w:tc>
          <w:tcPr>
            <w:tcW w:w="1344" w:type="dxa"/>
            <w:gridSpan w:val="2"/>
            <w:tcBorders>
              <w:left w:val="single" w:sz="4" w:space="0" w:color="auto"/>
            </w:tcBorders>
            <w:shd w:val="clear" w:color="auto" w:fill="F2F2F2"/>
            <w:vAlign w:val="center"/>
          </w:tcPr>
          <w:p w14:paraId="74D3A9A3"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IOP Verdict</w:t>
            </w:r>
          </w:p>
        </w:tc>
        <w:tc>
          <w:tcPr>
            <w:tcW w:w="8472" w:type="dxa"/>
            <w:gridSpan w:val="2"/>
            <w:shd w:val="clear" w:color="auto" w:fill="F2F2F2"/>
            <w:vAlign w:val="center"/>
          </w:tcPr>
          <w:p w14:paraId="771FBD22"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Verify that the aggregrate response includes responses from each member of the group</w:t>
            </w:r>
          </w:p>
        </w:tc>
      </w:tr>
      <w:tr w:rsidR="00B420D4" w:rsidRPr="00ED1BC6" w14:paraId="50FBF25A" w14:textId="77777777" w:rsidTr="00DD5665">
        <w:trPr>
          <w:jc w:val="center"/>
        </w:trPr>
        <w:tc>
          <w:tcPr>
            <w:tcW w:w="1344" w:type="dxa"/>
            <w:gridSpan w:val="2"/>
            <w:tcBorders>
              <w:left w:val="single" w:sz="4" w:space="0" w:color="auto"/>
            </w:tcBorders>
            <w:shd w:val="clear" w:color="auto" w:fill="FFFFFF"/>
            <w:vAlign w:val="center"/>
          </w:tcPr>
          <w:p w14:paraId="1AE428E3"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PRO Verdict</w:t>
            </w:r>
          </w:p>
        </w:tc>
        <w:tc>
          <w:tcPr>
            <w:tcW w:w="8472" w:type="dxa"/>
            <w:gridSpan w:val="2"/>
            <w:shd w:val="clear" w:color="auto" w:fill="FFFFFF"/>
            <w:vAlign w:val="center"/>
          </w:tcPr>
          <w:p w14:paraId="3E013FDE" w14:textId="77777777" w:rsidR="00B420D4" w:rsidRPr="00ED1BC6" w:rsidRDefault="00B420D4" w:rsidP="00DD5665">
            <w:pPr>
              <w:keepNext/>
              <w:keepLines/>
              <w:rPr>
                <w:rFonts w:ascii="Arial" w:hAnsi="Arial"/>
                <w:sz w:val="18"/>
                <w:lang w:eastAsia="x-none"/>
              </w:rPr>
            </w:pPr>
          </w:p>
        </w:tc>
      </w:tr>
    </w:tbl>
    <w:p w14:paraId="6C8D4434" w14:textId="77777777" w:rsidR="00B420D4" w:rsidRDefault="00B420D4" w:rsidP="00B420D4">
      <w:pPr>
        <w:rPr>
          <w:rFonts w:eastAsia="Arial Unicode MS"/>
        </w:rPr>
      </w:pPr>
    </w:p>
    <w:p w14:paraId="027E731C" w14:textId="55C440E5" w:rsidR="00B420D4" w:rsidRPr="0054017B" w:rsidRDefault="00FD1863" w:rsidP="00B420D4">
      <w:pPr>
        <w:pStyle w:val="Heading3"/>
      </w:pPr>
      <w:bookmarkStart w:id="840" w:name="_Toc446424201"/>
      <w:bookmarkStart w:id="841" w:name="_Toc476040817"/>
      <w:bookmarkStart w:id="842" w:name="_Toc476042921"/>
      <w:r>
        <w:t>9.</w:t>
      </w:r>
      <w:r w:rsidR="00B420D4">
        <w:t>1.13</w:t>
      </w:r>
      <w:r w:rsidR="00B420D4">
        <w:tab/>
        <w:t>Notifcation Management</w:t>
      </w:r>
      <w:bookmarkEnd w:id="840"/>
      <w:bookmarkEnd w:id="841"/>
      <w:bookmarkEnd w:id="842"/>
    </w:p>
    <w:p w14:paraId="4812A228" w14:textId="77787199" w:rsidR="00B420D4" w:rsidRDefault="00FD1863" w:rsidP="00B420D4">
      <w:pPr>
        <w:pStyle w:val="Heading4"/>
        <w:rPr>
          <w:lang w:val="fr-FR"/>
        </w:rPr>
      </w:pPr>
      <w:bookmarkStart w:id="843" w:name="_Toc476040818"/>
      <w:bookmarkStart w:id="844" w:name="_Toc476042922"/>
      <w:bookmarkStart w:id="845" w:name="_Toc446424202"/>
      <w:r>
        <w:t>9.</w:t>
      </w:r>
      <w:r w:rsidR="00B420D4">
        <w:t>1.13.1</w:t>
      </w:r>
      <w:r w:rsidR="00B420D4">
        <w:tab/>
        <w:t>Notification</w:t>
      </w:r>
      <w:bookmarkEnd w:id="843"/>
      <w:bookmarkEnd w:id="844"/>
      <w:r w:rsidR="00B420D4">
        <w:t xml:space="preserve"> </w:t>
      </w:r>
      <w:bookmarkEnd w:id="84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754CD784" w14:textId="77777777" w:rsidTr="00DD5665">
        <w:trPr>
          <w:cantSplit/>
          <w:tblHeader/>
          <w:jc w:val="center"/>
        </w:trPr>
        <w:tc>
          <w:tcPr>
            <w:tcW w:w="9816" w:type="dxa"/>
            <w:gridSpan w:val="4"/>
          </w:tcPr>
          <w:p w14:paraId="0DE3C016"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28DE29E8" w14:textId="77777777" w:rsidTr="00DD5665">
        <w:trPr>
          <w:jc w:val="center"/>
        </w:trPr>
        <w:tc>
          <w:tcPr>
            <w:tcW w:w="2511" w:type="dxa"/>
            <w:gridSpan w:val="3"/>
          </w:tcPr>
          <w:p w14:paraId="1FF4E6C1" w14:textId="77777777" w:rsidR="00B420D4" w:rsidRDefault="00B420D4" w:rsidP="00DD5665">
            <w:pPr>
              <w:pStyle w:val="TAL"/>
              <w:keepLines w:val="0"/>
            </w:pPr>
            <w:r w:rsidRPr="00DC0063">
              <w:rPr>
                <w:b/>
              </w:rPr>
              <w:t>Identifier:</w:t>
            </w:r>
          </w:p>
        </w:tc>
        <w:tc>
          <w:tcPr>
            <w:tcW w:w="7305" w:type="dxa"/>
          </w:tcPr>
          <w:p w14:paraId="11454113" w14:textId="77777777" w:rsidR="00B420D4" w:rsidRPr="00DC0063" w:rsidRDefault="00B420D4" w:rsidP="00DD5665">
            <w:pPr>
              <w:pStyle w:val="TAL"/>
              <w:keepLines w:val="0"/>
            </w:pPr>
            <w:r>
              <w:t>TD_M2M_NH_48</w:t>
            </w:r>
          </w:p>
        </w:tc>
      </w:tr>
      <w:tr w:rsidR="00B420D4" w:rsidRPr="00DC0063" w14:paraId="70E103E9" w14:textId="77777777" w:rsidTr="00DD5665">
        <w:trPr>
          <w:jc w:val="center"/>
        </w:trPr>
        <w:tc>
          <w:tcPr>
            <w:tcW w:w="2511" w:type="dxa"/>
            <w:gridSpan w:val="3"/>
          </w:tcPr>
          <w:p w14:paraId="6DFA5F01" w14:textId="77777777" w:rsidR="00B420D4" w:rsidRDefault="00B420D4" w:rsidP="00DD5665">
            <w:pPr>
              <w:pStyle w:val="TAL"/>
              <w:keepLines w:val="0"/>
              <w:rPr>
                <w:lang w:val="en-US"/>
              </w:rPr>
            </w:pPr>
            <w:r w:rsidRPr="00DC0063">
              <w:rPr>
                <w:b/>
              </w:rPr>
              <w:t>Objective:</w:t>
            </w:r>
          </w:p>
        </w:tc>
        <w:tc>
          <w:tcPr>
            <w:tcW w:w="7305" w:type="dxa"/>
          </w:tcPr>
          <w:p w14:paraId="391B8C45" w14:textId="77777777" w:rsidR="00B420D4" w:rsidRPr="00DC0063" w:rsidRDefault="00B420D4" w:rsidP="00DD5665">
            <w:pPr>
              <w:pStyle w:val="TAL"/>
              <w:keepLines w:val="0"/>
            </w:pPr>
            <w:r>
              <w:rPr>
                <w:lang w:val="en-US"/>
              </w:rPr>
              <w:t xml:space="preserve">AE receives a </w:t>
            </w:r>
            <w:r>
              <w:t>notification request from the HOST CSE</w:t>
            </w:r>
          </w:p>
        </w:tc>
      </w:tr>
      <w:tr w:rsidR="00B420D4" w:rsidRPr="00DC0063" w14:paraId="541FE38A" w14:textId="77777777" w:rsidTr="00DD5665">
        <w:trPr>
          <w:jc w:val="center"/>
        </w:trPr>
        <w:tc>
          <w:tcPr>
            <w:tcW w:w="2511" w:type="dxa"/>
            <w:gridSpan w:val="3"/>
          </w:tcPr>
          <w:p w14:paraId="0360017A" w14:textId="77777777" w:rsidR="00B420D4" w:rsidRDefault="00B420D4" w:rsidP="00DD5665">
            <w:pPr>
              <w:pStyle w:val="TAL"/>
              <w:keepLines w:val="0"/>
            </w:pPr>
            <w:r w:rsidRPr="00DC0063">
              <w:rPr>
                <w:b/>
              </w:rPr>
              <w:t>Configuration:</w:t>
            </w:r>
          </w:p>
        </w:tc>
        <w:tc>
          <w:tcPr>
            <w:tcW w:w="7305" w:type="dxa"/>
          </w:tcPr>
          <w:p w14:paraId="1525544E" w14:textId="77777777" w:rsidR="00B420D4" w:rsidRPr="00D8535C" w:rsidRDefault="00B420D4" w:rsidP="00DD5665">
            <w:pPr>
              <w:pStyle w:val="TAL"/>
              <w:keepLines w:val="0"/>
            </w:pPr>
            <w:r>
              <w:t>M2M_CFG_01</w:t>
            </w:r>
          </w:p>
        </w:tc>
      </w:tr>
      <w:tr w:rsidR="00B420D4" w:rsidRPr="007F12E3" w14:paraId="0CD54B7B" w14:textId="77777777" w:rsidTr="00DD5665">
        <w:trPr>
          <w:jc w:val="center"/>
        </w:trPr>
        <w:tc>
          <w:tcPr>
            <w:tcW w:w="2511" w:type="dxa"/>
            <w:gridSpan w:val="3"/>
          </w:tcPr>
          <w:p w14:paraId="66690F9B" w14:textId="77777777" w:rsidR="00B420D4" w:rsidRDefault="00B420D4" w:rsidP="00DD5665">
            <w:pPr>
              <w:pStyle w:val="TAL"/>
              <w:keepLines w:val="0"/>
            </w:pPr>
            <w:r w:rsidRPr="00DC0063">
              <w:rPr>
                <w:b/>
              </w:rPr>
              <w:t>References:</w:t>
            </w:r>
          </w:p>
        </w:tc>
        <w:tc>
          <w:tcPr>
            <w:tcW w:w="7305" w:type="dxa"/>
          </w:tcPr>
          <w:p w14:paraId="67888B6B" w14:textId="67C20C78"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10.2.12</w:t>
            </w:r>
          </w:p>
          <w:p w14:paraId="7C59671A" w14:textId="04BF1130"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7.4.1</w:t>
            </w:r>
          </w:p>
        </w:tc>
      </w:tr>
      <w:tr w:rsidR="00B420D4" w:rsidRPr="007F12E3" w14:paraId="16C0A280" w14:textId="77777777" w:rsidTr="00DD5665">
        <w:trPr>
          <w:jc w:val="center"/>
        </w:trPr>
        <w:tc>
          <w:tcPr>
            <w:tcW w:w="9816" w:type="dxa"/>
            <w:gridSpan w:val="4"/>
            <w:shd w:val="clear" w:color="auto" w:fill="F2F2F2"/>
          </w:tcPr>
          <w:p w14:paraId="6DBD6B0C" w14:textId="77777777" w:rsidR="00B420D4" w:rsidRPr="007F12E3" w:rsidRDefault="00B420D4" w:rsidP="00DD5665">
            <w:pPr>
              <w:pStyle w:val="TAL"/>
              <w:keepLines w:val="0"/>
              <w:rPr>
                <w:b/>
                <w:lang w:val="fr-FR"/>
              </w:rPr>
            </w:pPr>
          </w:p>
        </w:tc>
      </w:tr>
      <w:tr w:rsidR="00B420D4" w:rsidRPr="00DC0063" w14:paraId="0DB22393" w14:textId="77777777" w:rsidTr="00DD5665">
        <w:trPr>
          <w:jc w:val="center"/>
        </w:trPr>
        <w:tc>
          <w:tcPr>
            <w:tcW w:w="2511" w:type="dxa"/>
            <w:gridSpan w:val="3"/>
            <w:tcBorders>
              <w:bottom w:val="single" w:sz="4" w:space="0" w:color="auto"/>
            </w:tcBorders>
          </w:tcPr>
          <w:p w14:paraId="7726B4C8"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2F243E9" w14:textId="77777777" w:rsidR="00B420D4" w:rsidRPr="00A35373" w:rsidRDefault="00B420D4" w:rsidP="00647943">
            <w:pPr>
              <w:pStyle w:val="TAL"/>
              <w:numPr>
                <w:ilvl w:val="0"/>
                <w:numId w:val="14"/>
              </w:numPr>
              <w:ind w:left="527" w:hanging="283"/>
              <w:rPr>
                <w:szCs w:val="18"/>
                <w:lang w:eastAsia="zh-CN"/>
              </w:rPr>
            </w:pPr>
            <w:r w:rsidRPr="00A35373">
              <w:rPr>
                <w:szCs w:val="18"/>
                <w:lang w:eastAsia="zh-CN"/>
              </w:rPr>
              <w:t>AE</w:t>
            </w:r>
            <w:r>
              <w:rPr>
                <w:szCs w:val="18"/>
                <w:lang w:eastAsia="zh-CN"/>
              </w:rPr>
              <w:t>1</w:t>
            </w:r>
            <w:r w:rsidRPr="00A35373">
              <w:rPr>
                <w:szCs w:val="18"/>
                <w:lang w:eastAsia="zh-CN"/>
              </w:rPr>
              <w:t xml:space="preserve"> has created an application resource &lt;AE&gt; on registrar CSE</w:t>
            </w:r>
          </w:p>
          <w:p w14:paraId="432400CF" w14:textId="77777777" w:rsidR="00B420D4" w:rsidRDefault="00B420D4" w:rsidP="00647943">
            <w:pPr>
              <w:pStyle w:val="TAL"/>
              <w:numPr>
                <w:ilvl w:val="0"/>
                <w:numId w:val="14"/>
              </w:numPr>
              <w:ind w:left="527" w:hanging="283"/>
              <w:rPr>
                <w:i/>
                <w:szCs w:val="18"/>
                <w:lang w:val="en-US" w:eastAsia="zh-CN"/>
              </w:rPr>
            </w:pPr>
            <w:r w:rsidRPr="00A35373">
              <w:rPr>
                <w:szCs w:val="18"/>
                <w:lang w:eastAsia="zh-CN"/>
              </w:rPr>
              <w:t>AE</w:t>
            </w:r>
            <w:r>
              <w:rPr>
                <w:szCs w:val="18"/>
                <w:lang w:eastAsia="zh-CN"/>
              </w:rPr>
              <w:t>1</w:t>
            </w:r>
            <w:r w:rsidRPr="00A35373">
              <w:rPr>
                <w:szCs w:val="18"/>
                <w:lang w:eastAsia="zh-CN"/>
              </w:rPr>
              <w:t xml:space="preserve"> has created a container resource &lt;container&gt; on</w:t>
            </w:r>
            <w:r>
              <w:rPr>
                <w:szCs w:val="18"/>
                <w:lang w:eastAsia="zh-CN"/>
              </w:rPr>
              <w:t xml:space="preserve"> </w:t>
            </w:r>
            <w:r w:rsidRPr="00A35373">
              <w:rPr>
                <w:szCs w:val="18"/>
                <w:lang w:eastAsia="zh-CN"/>
              </w:rPr>
              <w:t>registrar CSE</w:t>
            </w:r>
            <w:r w:rsidRPr="00F4571C">
              <w:rPr>
                <w:i/>
                <w:szCs w:val="18"/>
                <w:lang w:val="en-US" w:eastAsia="zh-CN"/>
              </w:rPr>
              <w:t xml:space="preserve"> </w:t>
            </w:r>
          </w:p>
          <w:p w14:paraId="573FE3C2" w14:textId="77777777" w:rsidR="00B420D4" w:rsidRPr="005D2BBC" w:rsidRDefault="00B420D4" w:rsidP="00647943">
            <w:pPr>
              <w:pStyle w:val="TAL"/>
              <w:numPr>
                <w:ilvl w:val="0"/>
                <w:numId w:val="14"/>
              </w:numPr>
              <w:ind w:left="527" w:hanging="283"/>
              <w:rPr>
                <w:szCs w:val="18"/>
                <w:lang w:val="en-US" w:eastAsia="zh-CN"/>
              </w:rPr>
            </w:pPr>
            <w:r w:rsidRPr="005D2BBC">
              <w:rPr>
                <w:szCs w:val="18"/>
                <w:lang w:val="en-US" w:eastAsia="zh-CN"/>
              </w:rPr>
              <w:t>AE1 has created a &lt;subscription&gt; as a child resource of a &lt;container&gt;</w:t>
            </w:r>
          </w:p>
          <w:p w14:paraId="49116C28" w14:textId="77777777" w:rsidR="00B420D4" w:rsidRDefault="00B420D4" w:rsidP="00647943">
            <w:pPr>
              <w:pStyle w:val="TAL"/>
              <w:numPr>
                <w:ilvl w:val="0"/>
                <w:numId w:val="14"/>
              </w:numPr>
              <w:ind w:left="527" w:hanging="283"/>
              <w:rPr>
                <w:szCs w:val="18"/>
                <w:lang w:eastAsia="zh-CN"/>
              </w:rPr>
            </w:pPr>
            <w:r w:rsidRPr="00A35373">
              <w:rPr>
                <w:szCs w:val="18"/>
                <w:lang w:eastAsia="zh-CN"/>
              </w:rPr>
              <w:t>AE</w:t>
            </w:r>
            <w:r>
              <w:rPr>
                <w:szCs w:val="18"/>
                <w:lang w:eastAsia="zh-CN"/>
              </w:rPr>
              <w:t>2</w:t>
            </w:r>
            <w:r w:rsidRPr="00A35373">
              <w:rPr>
                <w:szCs w:val="18"/>
                <w:lang w:eastAsia="zh-CN"/>
              </w:rPr>
              <w:t xml:space="preserve"> has created an application resource &lt;AE&gt; on registrar CSE</w:t>
            </w:r>
          </w:p>
          <w:p w14:paraId="3C6F1CD6" w14:textId="77777777" w:rsidR="00B420D4" w:rsidRPr="005D2BBC" w:rsidRDefault="00B420D4" w:rsidP="00647943">
            <w:pPr>
              <w:pStyle w:val="TAL"/>
              <w:numPr>
                <w:ilvl w:val="0"/>
                <w:numId w:val="14"/>
              </w:numPr>
              <w:ind w:left="527" w:hanging="283"/>
              <w:rPr>
                <w:szCs w:val="18"/>
                <w:lang w:eastAsia="zh-CN"/>
              </w:rPr>
            </w:pPr>
            <w:r>
              <w:rPr>
                <w:szCs w:val="18"/>
                <w:lang w:eastAsia="zh-CN"/>
              </w:rPr>
              <w:t>AE2 has permisions to UPDATE the container created by AE1</w:t>
            </w:r>
          </w:p>
        </w:tc>
      </w:tr>
      <w:tr w:rsidR="00B420D4" w:rsidRPr="00DC0063" w14:paraId="7F3F405D" w14:textId="77777777" w:rsidTr="00DD5665">
        <w:trPr>
          <w:jc w:val="center"/>
        </w:trPr>
        <w:tc>
          <w:tcPr>
            <w:tcW w:w="9816" w:type="dxa"/>
            <w:gridSpan w:val="4"/>
            <w:shd w:val="clear" w:color="auto" w:fill="F2F2F2"/>
          </w:tcPr>
          <w:p w14:paraId="060B6C1D" w14:textId="77777777" w:rsidR="00B420D4" w:rsidRPr="00DC0063" w:rsidRDefault="00B420D4" w:rsidP="00DD5665">
            <w:pPr>
              <w:pStyle w:val="TAL"/>
              <w:keepLines w:val="0"/>
              <w:jc w:val="center"/>
              <w:rPr>
                <w:b/>
              </w:rPr>
            </w:pPr>
            <w:r w:rsidRPr="00DC0063">
              <w:rPr>
                <w:b/>
              </w:rPr>
              <w:t>Test Sequence</w:t>
            </w:r>
          </w:p>
        </w:tc>
      </w:tr>
      <w:tr w:rsidR="00B420D4" w:rsidRPr="00DC0063" w14:paraId="001F2B67" w14:textId="77777777" w:rsidTr="00DD5665">
        <w:trPr>
          <w:jc w:val="center"/>
        </w:trPr>
        <w:tc>
          <w:tcPr>
            <w:tcW w:w="527" w:type="dxa"/>
            <w:tcBorders>
              <w:bottom w:val="single" w:sz="4" w:space="0" w:color="auto"/>
            </w:tcBorders>
            <w:shd w:val="clear" w:color="auto" w:fill="auto"/>
            <w:vAlign w:val="center"/>
          </w:tcPr>
          <w:p w14:paraId="389539F4"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4FDD1D62"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70BD06F9"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1EC17E83" w14:textId="77777777" w:rsidR="00B420D4" w:rsidRPr="00DC0063" w:rsidRDefault="00B420D4" w:rsidP="00DD5665">
            <w:pPr>
              <w:pStyle w:val="TAL"/>
              <w:keepNext w:val="0"/>
              <w:jc w:val="center"/>
              <w:rPr>
                <w:b/>
              </w:rPr>
            </w:pPr>
            <w:r w:rsidRPr="00DC0063">
              <w:rPr>
                <w:b/>
              </w:rPr>
              <w:t>Description</w:t>
            </w:r>
          </w:p>
        </w:tc>
      </w:tr>
      <w:tr w:rsidR="00B420D4" w:rsidRPr="00C80FD1" w14:paraId="647AE45A" w14:textId="77777777" w:rsidTr="00DD5665">
        <w:trPr>
          <w:jc w:val="center"/>
        </w:trPr>
        <w:tc>
          <w:tcPr>
            <w:tcW w:w="527" w:type="dxa"/>
            <w:tcBorders>
              <w:left w:val="single" w:sz="4" w:space="0" w:color="auto"/>
            </w:tcBorders>
            <w:shd w:val="clear" w:color="auto" w:fill="FFFFFF"/>
            <w:vAlign w:val="center"/>
          </w:tcPr>
          <w:p w14:paraId="46D0D0A8" w14:textId="77777777" w:rsidR="00B420D4" w:rsidRPr="00DC0063" w:rsidRDefault="00B420D4" w:rsidP="00DD5665">
            <w:pPr>
              <w:pStyle w:val="TAL"/>
              <w:keepNext w:val="0"/>
              <w:jc w:val="center"/>
            </w:pPr>
            <w:r w:rsidRPr="00DC0063">
              <w:t>1</w:t>
            </w:r>
          </w:p>
        </w:tc>
        <w:tc>
          <w:tcPr>
            <w:tcW w:w="647" w:type="dxa"/>
            <w:shd w:val="clear" w:color="auto" w:fill="FFFFFF"/>
          </w:tcPr>
          <w:p w14:paraId="53E18663" w14:textId="77777777" w:rsidR="00B420D4" w:rsidRPr="00DC0063" w:rsidRDefault="00B420D4" w:rsidP="00DD5665">
            <w:pPr>
              <w:pStyle w:val="TAL"/>
              <w:jc w:val="center"/>
            </w:pPr>
          </w:p>
        </w:tc>
        <w:tc>
          <w:tcPr>
            <w:tcW w:w="1337" w:type="dxa"/>
            <w:shd w:val="clear" w:color="auto" w:fill="F2F2F2"/>
          </w:tcPr>
          <w:p w14:paraId="0DED6586" w14:textId="77777777" w:rsidR="00B420D4" w:rsidRPr="00DC0063" w:rsidRDefault="00B420D4" w:rsidP="00DD5665">
            <w:pPr>
              <w:pStyle w:val="TAL"/>
              <w:jc w:val="center"/>
            </w:pPr>
            <w:r w:rsidRPr="00DC0063">
              <w:t>Stimulus</w:t>
            </w:r>
          </w:p>
        </w:tc>
        <w:tc>
          <w:tcPr>
            <w:tcW w:w="7305" w:type="dxa"/>
            <w:shd w:val="clear" w:color="auto" w:fill="F2F2F2"/>
          </w:tcPr>
          <w:p w14:paraId="675C8C2F" w14:textId="77777777" w:rsidR="00B420D4" w:rsidRPr="00C80FD1" w:rsidRDefault="00B420D4" w:rsidP="00DD5665">
            <w:pPr>
              <w:pStyle w:val="TAL"/>
            </w:pPr>
            <w:r>
              <w:t>AE2 is requested to send a Update request to the &lt;container&gt; created by AE1. This triggers or causes the HOST CSE to send a notification to AE1.</w:t>
            </w:r>
          </w:p>
        </w:tc>
      </w:tr>
      <w:tr w:rsidR="00B420D4" w14:paraId="56E9FCB8" w14:textId="77777777" w:rsidTr="00DD5665">
        <w:trPr>
          <w:trHeight w:val="187"/>
          <w:jc w:val="center"/>
        </w:trPr>
        <w:tc>
          <w:tcPr>
            <w:tcW w:w="527" w:type="dxa"/>
            <w:tcBorders>
              <w:left w:val="single" w:sz="4" w:space="0" w:color="auto"/>
            </w:tcBorders>
            <w:shd w:val="clear" w:color="auto" w:fill="auto"/>
            <w:vAlign w:val="center"/>
          </w:tcPr>
          <w:p w14:paraId="59974582" w14:textId="77777777" w:rsidR="00B420D4" w:rsidRPr="00DC0063" w:rsidRDefault="00B420D4" w:rsidP="00DD5665">
            <w:pPr>
              <w:pStyle w:val="TAL"/>
              <w:keepNext w:val="0"/>
              <w:jc w:val="center"/>
            </w:pPr>
            <w:r w:rsidRPr="00DC0063">
              <w:t>2</w:t>
            </w:r>
          </w:p>
        </w:tc>
        <w:tc>
          <w:tcPr>
            <w:tcW w:w="647" w:type="dxa"/>
            <w:vAlign w:val="center"/>
          </w:tcPr>
          <w:p w14:paraId="1B526CE3" w14:textId="77777777" w:rsidR="00B420D4" w:rsidRDefault="00B420D4" w:rsidP="00DD5665">
            <w:pPr>
              <w:pStyle w:val="TAL"/>
              <w:jc w:val="center"/>
            </w:pPr>
            <w:r>
              <w:t>Check</w:t>
            </w:r>
          </w:p>
          <w:p w14:paraId="44280014" w14:textId="77777777" w:rsidR="00B420D4" w:rsidRDefault="00B420D4" w:rsidP="00DD5665">
            <w:pPr>
              <w:pStyle w:val="TAL"/>
              <w:jc w:val="center"/>
            </w:pPr>
            <w:r>
              <w:t>Mca</w:t>
            </w:r>
          </w:p>
        </w:tc>
        <w:tc>
          <w:tcPr>
            <w:tcW w:w="1337" w:type="dxa"/>
            <w:shd w:val="clear" w:color="auto" w:fill="auto"/>
            <w:vAlign w:val="center"/>
          </w:tcPr>
          <w:p w14:paraId="4D97E145" w14:textId="77777777" w:rsidR="00B420D4" w:rsidRPr="00DC0063" w:rsidRDefault="00B420D4" w:rsidP="00DD5665">
            <w:pPr>
              <w:pStyle w:val="TAL"/>
              <w:jc w:val="center"/>
              <w:rPr>
                <w:lang w:eastAsia="zh-CN"/>
              </w:rPr>
            </w:pPr>
            <w:r>
              <w:t xml:space="preserve">PRO Check Primitive </w:t>
            </w:r>
          </w:p>
        </w:tc>
        <w:tc>
          <w:tcPr>
            <w:tcW w:w="7305" w:type="dxa"/>
            <w:shd w:val="clear" w:color="auto" w:fill="auto"/>
          </w:tcPr>
          <w:p w14:paraId="56AA0462" w14:textId="77777777" w:rsidR="00B420D4" w:rsidRDefault="00B420D4" w:rsidP="00647943">
            <w:pPr>
              <w:pStyle w:val="TAL"/>
              <w:numPr>
                <w:ilvl w:val="0"/>
                <w:numId w:val="18"/>
              </w:numPr>
              <w:ind w:hanging="542"/>
              <w:rPr>
                <w:szCs w:val="18"/>
                <w:lang w:eastAsia="zh-CN"/>
              </w:rPr>
            </w:pPr>
            <w:r>
              <w:rPr>
                <w:szCs w:val="18"/>
                <w:lang w:eastAsia="zh-CN"/>
              </w:rPr>
              <w:t>op = 5 (Notify)</w:t>
            </w:r>
          </w:p>
          <w:p w14:paraId="53770828" w14:textId="77777777" w:rsidR="00B420D4" w:rsidRDefault="00B420D4" w:rsidP="00647943">
            <w:pPr>
              <w:pStyle w:val="TAL"/>
              <w:numPr>
                <w:ilvl w:val="0"/>
                <w:numId w:val="18"/>
              </w:numPr>
              <w:ind w:hanging="542"/>
              <w:rPr>
                <w:szCs w:val="18"/>
                <w:lang w:eastAsia="zh-CN"/>
              </w:rPr>
            </w:pPr>
            <w:r>
              <w:rPr>
                <w:szCs w:val="18"/>
                <w:lang w:eastAsia="zh-CN"/>
              </w:rPr>
              <w:t xml:space="preserve">to = </w:t>
            </w:r>
            <w:r>
              <w:rPr>
                <w:szCs w:val="18"/>
                <w:lang w:eastAsia="ko-KR"/>
              </w:rPr>
              <w:t>notificationURI of subscription resource</w:t>
            </w:r>
          </w:p>
          <w:p w14:paraId="1880B73B" w14:textId="77777777" w:rsidR="00B420D4" w:rsidRDefault="00B420D4" w:rsidP="00647943">
            <w:pPr>
              <w:pStyle w:val="TAL"/>
              <w:numPr>
                <w:ilvl w:val="0"/>
                <w:numId w:val="18"/>
              </w:numPr>
              <w:ind w:hanging="542"/>
              <w:rPr>
                <w:szCs w:val="18"/>
                <w:lang w:eastAsia="zh-CN"/>
              </w:rPr>
            </w:pPr>
            <w:r>
              <w:rPr>
                <w:szCs w:val="18"/>
                <w:lang w:eastAsia="zh-CN"/>
              </w:rPr>
              <w:t xml:space="preserve">from = Registrar CSE-ID </w:t>
            </w:r>
          </w:p>
          <w:p w14:paraId="1D021DF7" w14:textId="77777777" w:rsidR="00B420D4" w:rsidRDefault="00B420D4" w:rsidP="00647943">
            <w:pPr>
              <w:pStyle w:val="TAL"/>
              <w:numPr>
                <w:ilvl w:val="0"/>
                <w:numId w:val="18"/>
              </w:numPr>
              <w:ind w:hanging="542"/>
              <w:rPr>
                <w:szCs w:val="18"/>
                <w:lang w:eastAsia="zh-CN"/>
              </w:rPr>
            </w:pPr>
            <w:r>
              <w:rPr>
                <w:szCs w:val="18"/>
                <w:lang w:eastAsia="zh-CN"/>
              </w:rPr>
              <w:t>rqi = (token-string)</w:t>
            </w:r>
          </w:p>
          <w:p w14:paraId="754443CD" w14:textId="77777777" w:rsidR="00B420D4" w:rsidRDefault="00B420D4" w:rsidP="00647943">
            <w:pPr>
              <w:pStyle w:val="TAL"/>
              <w:numPr>
                <w:ilvl w:val="0"/>
                <w:numId w:val="14"/>
              </w:numPr>
              <w:ind w:left="256" w:hanging="141"/>
              <w:rPr>
                <w:szCs w:val="18"/>
                <w:lang w:eastAsia="zh-CN"/>
              </w:rPr>
            </w:pPr>
            <w:r>
              <w:rPr>
                <w:szCs w:val="18"/>
                <w:lang w:eastAsia="zh-CN"/>
              </w:rPr>
              <w:t>pc =</w:t>
            </w:r>
            <w:r w:rsidRPr="007B189B">
              <w:rPr>
                <w:szCs w:val="18"/>
                <w:lang w:eastAsia="zh-CN"/>
              </w:rPr>
              <w:t xml:space="preserve">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Pr>
                <w:szCs w:val="18"/>
                <w:lang w:eastAsia="zh-CN"/>
              </w:rPr>
              <w:t>of Notification data object</w:t>
            </w:r>
          </w:p>
        </w:tc>
      </w:tr>
      <w:tr w:rsidR="00B420D4" w:rsidRPr="00DC0063" w14:paraId="4C59F372" w14:textId="77777777" w:rsidTr="00DD5665">
        <w:trPr>
          <w:jc w:val="center"/>
        </w:trPr>
        <w:tc>
          <w:tcPr>
            <w:tcW w:w="527" w:type="dxa"/>
            <w:tcBorders>
              <w:left w:val="single" w:sz="4" w:space="0" w:color="auto"/>
            </w:tcBorders>
            <w:shd w:val="clear" w:color="auto" w:fill="FFFFFF"/>
            <w:vAlign w:val="center"/>
          </w:tcPr>
          <w:p w14:paraId="6990F263" w14:textId="77777777" w:rsidR="00B420D4" w:rsidRPr="00DC0063" w:rsidRDefault="00B420D4" w:rsidP="00DD5665">
            <w:pPr>
              <w:pStyle w:val="TAL"/>
              <w:keepNext w:val="0"/>
              <w:jc w:val="center"/>
            </w:pPr>
            <w:r>
              <w:t>3</w:t>
            </w:r>
          </w:p>
        </w:tc>
        <w:tc>
          <w:tcPr>
            <w:tcW w:w="647" w:type="dxa"/>
            <w:shd w:val="clear" w:color="auto" w:fill="FFFFFF"/>
          </w:tcPr>
          <w:p w14:paraId="78AFAE1B" w14:textId="77777777" w:rsidR="00B420D4" w:rsidRDefault="00B420D4" w:rsidP="00DD5665">
            <w:pPr>
              <w:pStyle w:val="TAL"/>
              <w:jc w:val="center"/>
            </w:pPr>
          </w:p>
        </w:tc>
        <w:tc>
          <w:tcPr>
            <w:tcW w:w="1337" w:type="dxa"/>
            <w:shd w:val="clear" w:color="auto" w:fill="F2F2F2"/>
            <w:vAlign w:val="center"/>
          </w:tcPr>
          <w:p w14:paraId="06B74277" w14:textId="77777777" w:rsidR="00B420D4" w:rsidRPr="00DC0063" w:rsidRDefault="00B420D4" w:rsidP="00DD5665">
            <w:pPr>
              <w:pStyle w:val="TAL"/>
              <w:jc w:val="center"/>
              <w:rPr>
                <w:lang w:eastAsia="zh-CN"/>
              </w:rPr>
            </w:pPr>
            <w:r>
              <w:t>IOP Check</w:t>
            </w:r>
          </w:p>
        </w:tc>
        <w:tc>
          <w:tcPr>
            <w:tcW w:w="7305" w:type="dxa"/>
            <w:shd w:val="clear" w:color="auto" w:fill="F2F2F2"/>
          </w:tcPr>
          <w:p w14:paraId="3F7D7E10" w14:textId="77777777" w:rsidR="00B420D4" w:rsidRPr="00DC0063" w:rsidRDefault="00B420D4" w:rsidP="00DD5665">
            <w:pPr>
              <w:pStyle w:val="TAL"/>
            </w:pPr>
            <w:r w:rsidRPr="00A34C8C">
              <w:t xml:space="preserve">Check if the </w:t>
            </w:r>
            <w:r>
              <w:t>notification representation</w:t>
            </w:r>
            <w:r w:rsidRPr="00A34C8C">
              <w:t xml:space="preserve"> </w:t>
            </w:r>
          </w:p>
        </w:tc>
      </w:tr>
      <w:tr w:rsidR="00B420D4" w14:paraId="774E19A7"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31DD28C4" w14:textId="77777777" w:rsidR="00B420D4" w:rsidRPr="00DC0063" w:rsidRDefault="00B420D4" w:rsidP="00DD5665">
            <w:pPr>
              <w:pStyle w:val="TAL"/>
              <w:keepNext w:val="0"/>
              <w:jc w:val="center"/>
            </w:pPr>
            <w:r>
              <w:t>4</w:t>
            </w:r>
          </w:p>
        </w:tc>
        <w:tc>
          <w:tcPr>
            <w:tcW w:w="647" w:type="dxa"/>
            <w:tcBorders>
              <w:top w:val="single" w:sz="4" w:space="0" w:color="auto"/>
              <w:left w:val="single" w:sz="4" w:space="0" w:color="auto"/>
              <w:right w:val="single" w:sz="4" w:space="0" w:color="auto"/>
            </w:tcBorders>
            <w:shd w:val="clear" w:color="auto" w:fill="FFFFFF"/>
            <w:vAlign w:val="center"/>
          </w:tcPr>
          <w:p w14:paraId="0C71C491" w14:textId="77777777" w:rsidR="00B420D4" w:rsidRDefault="00B420D4" w:rsidP="00DD5665">
            <w:pPr>
              <w:pStyle w:val="TAL"/>
              <w:jc w:val="center"/>
            </w:pPr>
            <w:r>
              <w:t>Check</w:t>
            </w:r>
          </w:p>
          <w:p w14:paraId="038EAE98" w14:textId="77777777" w:rsidR="00B420D4" w:rsidRDefault="00B420D4" w:rsidP="00DD5665">
            <w:pPr>
              <w:pStyle w:val="TAL"/>
              <w:jc w:val="center"/>
            </w:pPr>
            <w: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3CCAE60" w14:textId="77777777" w:rsidR="00B420D4" w:rsidRPr="00DC0063" w:rsidRDefault="00B420D4" w:rsidP="00DD5665">
            <w:pPr>
              <w:pStyle w:val="TAL"/>
              <w:jc w:val="center"/>
              <w:rPr>
                <w:lang w:eastAsia="zh-CN"/>
              </w:rPr>
            </w:pPr>
            <w: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auto"/>
          </w:tcPr>
          <w:p w14:paraId="2E4A5259" w14:textId="77777777" w:rsidR="00B420D4" w:rsidRDefault="00B420D4" w:rsidP="00DD5665">
            <w:pPr>
              <w:pStyle w:val="TAL"/>
            </w:pPr>
            <w:r w:rsidRPr="00DC0063">
              <w:t xml:space="preserve">Sent </w:t>
            </w:r>
            <w:r>
              <w:t>response</w:t>
            </w:r>
            <w:r w:rsidRPr="00DC0063">
              <w:t xml:space="preserve"> contains</w:t>
            </w:r>
          </w:p>
          <w:p w14:paraId="7445E005" w14:textId="77777777" w:rsidR="00B420D4" w:rsidRPr="007C66E7" w:rsidRDefault="00B420D4" w:rsidP="00647943">
            <w:pPr>
              <w:pStyle w:val="TAL"/>
              <w:numPr>
                <w:ilvl w:val="0"/>
                <w:numId w:val="14"/>
              </w:numPr>
              <w:ind w:left="256" w:hanging="141"/>
              <w:rPr>
                <w:szCs w:val="18"/>
                <w:lang w:eastAsia="zh-CN"/>
              </w:rPr>
            </w:pPr>
            <w:r w:rsidRPr="007C66E7">
              <w:rPr>
                <w:szCs w:val="18"/>
                <w:lang w:val="fr-FR" w:eastAsia="zh-CN"/>
              </w:rPr>
              <w:t>rsc = 2000 (OK)</w:t>
            </w:r>
          </w:p>
          <w:p w14:paraId="37B008CB" w14:textId="77777777" w:rsidR="00B420D4" w:rsidRPr="007C66E7" w:rsidRDefault="00B420D4" w:rsidP="00647943">
            <w:pPr>
              <w:pStyle w:val="TAL"/>
              <w:numPr>
                <w:ilvl w:val="0"/>
                <w:numId w:val="14"/>
              </w:numPr>
              <w:ind w:left="256" w:hanging="141"/>
              <w:rPr>
                <w:szCs w:val="18"/>
                <w:lang w:eastAsia="zh-CN"/>
              </w:rPr>
            </w:pPr>
            <w:r w:rsidRPr="004E757C">
              <w:rPr>
                <w:szCs w:val="18"/>
                <w:lang w:eastAsia="zh-CN"/>
              </w:rPr>
              <w:tab/>
            </w:r>
            <w:r>
              <w:rPr>
                <w:rFonts w:hint="eastAsia"/>
                <w:szCs w:val="18"/>
                <w:lang w:eastAsia="zh-CN"/>
              </w:rPr>
              <w:t xml:space="preserve">rqi = </w:t>
            </w:r>
            <w:r w:rsidRPr="00E40398">
              <w:rPr>
                <w:szCs w:val="18"/>
                <w:lang w:eastAsia="zh-CN"/>
              </w:rPr>
              <w:t>(token-string) same as received in request message</w:t>
            </w:r>
          </w:p>
        </w:tc>
      </w:tr>
      <w:tr w:rsidR="00B420D4" w:rsidRPr="00DC0063" w14:paraId="11E8CBD6" w14:textId="77777777" w:rsidTr="00DD5665">
        <w:trPr>
          <w:jc w:val="center"/>
        </w:trPr>
        <w:tc>
          <w:tcPr>
            <w:tcW w:w="527" w:type="dxa"/>
            <w:tcBorders>
              <w:left w:val="single" w:sz="4" w:space="0" w:color="auto"/>
            </w:tcBorders>
            <w:shd w:val="clear" w:color="auto" w:fill="FFFFFF"/>
            <w:vAlign w:val="center"/>
          </w:tcPr>
          <w:p w14:paraId="0A3B0791" w14:textId="77777777" w:rsidR="00B420D4" w:rsidRPr="00DC0063" w:rsidRDefault="00B420D4" w:rsidP="00DD5665">
            <w:pPr>
              <w:pStyle w:val="TAL"/>
              <w:keepNext w:val="0"/>
              <w:jc w:val="center"/>
            </w:pPr>
            <w:r>
              <w:t>5</w:t>
            </w:r>
          </w:p>
        </w:tc>
        <w:tc>
          <w:tcPr>
            <w:tcW w:w="647" w:type="dxa"/>
            <w:shd w:val="clear" w:color="auto" w:fill="FFFFFF"/>
          </w:tcPr>
          <w:p w14:paraId="159E0EBC" w14:textId="77777777" w:rsidR="00B420D4" w:rsidRDefault="00B420D4" w:rsidP="00DD5665">
            <w:pPr>
              <w:pStyle w:val="TAL"/>
              <w:jc w:val="center"/>
            </w:pPr>
          </w:p>
        </w:tc>
        <w:tc>
          <w:tcPr>
            <w:tcW w:w="1337" w:type="dxa"/>
            <w:shd w:val="clear" w:color="auto" w:fill="auto"/>
            <w:vAlign w:val="center"/>
          </w:tcPr>
          <w:p w14:paraId="6BA7F997" w14:textId="77777777" w:rsidR="00B420D4" w:rsidRPr="00DC0063" w:rsidRDefault="00B420D4" w:rsidP="00DD5665">
            <w:pPr>
              <w:pStyle w:val="TAL"/>
              <w:jc w:val="center"/>
              <w:rPr>
                <w:lang w:eastAsia="zh-CN"/>
              </w:rPr>
            </w:pPr>
            <w:r>
              <w:t>IOP Check</w:t>
            </w:r>
          </w:p>
        </w:tc>
        <w:tc>
          <w:tcPr>
            <w:tcW w:w="7305" w:type="dxa"/>
            <w:shd w:val="clear" w:color="auto" w:fill="auto"/>
          </w:tcPr>
          <w:p w14:paraId="261F1802" w14:textId="77777777" w:rsidR="00B420D4" w:rsidRPr="00DC0063" w:rsidRDefault="00B420D4" w:rsidP="00DD5665">
            <w:pPr>
              <w:pStyle w:val="TAL"/>
            </w:pPr>
            <w:r>
              <w:t>AE1 indicates notification received</w:t>
            </w:r>
          </w:p>
        </w:tc>
      </w:tr>
      <w:tr w:rsidR="00B420D4" w:rsidRPr="00DC0063" w14:paraId="229789BE" w14:textId="77777777" w:rsidTr="00DD5665">
        <w:trPr>
          <w:jc w:val="center"/>
        </w:trPr>
        <w:tc>
          <w:tcPr>
            <w:tcW w:w="1174" w:type="dxa"/>
            <w:gridSpan w:val="2"/>
            <w:tcBorders>
              <w:left w:val="single" w:sz="4" w:space="0" w:color="auto"/>
            </w:tcBorders>
            <w:shd w:val="clear" w:color="auto" w:fill="F2F2F2"/>
            <w:vAlign w:val="center"/>
          </w:tcPr>
          <w:p w14:paraId="2AE092AE" w14:textId="77777777" w:rsidR="00B420D4" w:rsidRDefault="00B420D4" w:rsidP="00DD5665">
            <w:pPr>
              <w:pStyle w:val="TAL"/>
              <w:jc w:val="center"/>
            </w:pPr>
            <w:r>
              <w:lastRenderedPageBreak/>
              <w:t>IOP Verdict</w:t>
            </w:r>
          </w:p>
        </w:tc>
        <w:tc>
          <w:tcPr>
            <w:tcW w:w="8642" w:type="dxa"/>
            <w:gridSpan w:val="2"/>
            <w:shd w:val="clear" w:color="auto" w:fill="F2F2F2"/>
            <w:vAlign w:val="center"/>
          </w:tcPr>
          <w:p w14:paraId="0467F10F" w14:textId="77777777" w:rsidR="00B420D4" w:rsidRDefault="00B420D4" w:rsidP="00DD5665">
            <w:pPr>
              <w:pStyle w:val="TAL"/>
            </w:pPr>
          </w:p>
        </w:tc>
      </w:tr>
      <w:tr w:rsidR="00B420D4" w:rsidRPr="00DC0063" w14:paraId="1B77EDCB" w14:textId="77777777" w:rsidTr="00DD5665">
        <w:trPr>
          <w:jc w:val="center"/>
        </w:trPr>
        <w:tc>
          <w:tcPr>
            <w:tcW w:w="1174" w:type="dxa"/>
            <w:gridSpan w:val="2"/>
            <w:tcBorders>
              <w:left w:val="single" w:sz="4" w:space="0" w:color="auto"/>
            </w:tcBorders>
            <w:shd w:val="clear" w:color="auto" w:fill="FFFFFF"/>
            <w:vAlign w:val="center"/>
          </w:tcPr>
          <w:p w14:paraId="2A8C07D4" w14:textId="77777777" w:rsidR="00B420D4" w:rsidRDefault="00B420D4" w:rsidP="00DD5665">
            <w:pPr>
              <w:pStyle w:val="TAL"/>
              <w:jc w:val="center"/>
            </w:pPr>
            <w:r>
              <w:t>PRO Verdict</w:t>
            </w:r>
          </w:p>
        </w:tc>
        <w:tc>
          <w:tcPr>
            <w:tcW w:w="8642" w:type="dxa"/>
            <w:gridSpan w:val="2"/>
            <w:shd w:val="clear" w:color="auto" w:fill="FFFFFF"/>
            <w:vAlign w:val="center"/>
          </w:tcPr>
          <w:p w14:paraId="591526A2" w14:textId="77777777" w:rsidR="00B420D4" w:rsidRDefault="00B420D4" w:rsidP="00DD5665">
            <w:pPr>
              <w:pStyle w:val="TAL"/>
            </w:pPr>
          </w:p>
        </w:tc>
      </w:tr>
    </w:tbl>
    <w:p w14:paraId="62EA4F86" w14:textId="77777777" w:rsidR="00B420D4" w:rsidRDefault="00B420D4" w:rsidP="00B420D4">
      <w:pPr>
        <w:rPr>
          <w:rFonts w:eastAsia="Arial Unicode MS"/>
        </w:rPr>
      </w:pPr>
    </w:p>
    <w:p w14:paraId="51F9AC28" w14:textId="77777777" w:rsidR="00B420D4" w:rsidRDefault="00B420D4" w:rsidP="00B420D4">
      <w:pPr>
        <w:rPr>
          <w:rFonts w:eastAsia="Arial Unicode MS"/>
        </w:rPr>
      </w:pPr>
    </w:p>
    <w:p w14:paraId="724E6A9F" w14:textId="77777777" w:rsidR="00B420D4" w:rsidRDefault="00B420D4" w:rsidP="00B420D4">
      <w:pPr>
        <w:rPr>
          <w:rFonts w:eastAsia="Arial Unicode MS"/>
        </w:rPr>
      </w:pPr>
    </w:p>
    <w:p w14:paraId="455D4BC6" w14:textId="54B71EF1" w:rsidR="00B420D4" w:rsidRPr="0054017B" w:rsidRDefault="00FD1863" w:rsidP="00B420D4">
      <w:pPr>
        <w:pStyle w:val="Heading3"/>
      </w:pPr>
      <w:bookmarkStart w:id="846" w:name="_Toc476040819"/>
      <w:bookmarkStart w:id="847" w:name="_Toc476042923"/>
      <w:r>
        <w:t>9.</w:t>
      </w:r>
      <w:r w:rsidR="00B420D4">
        <w:t>1.14</w:t>
      </w:r>
      <w:r w:rsidR="00B420D4">
        <w:tab/>
        <w:t>FlexContainer Management</w:t>
      </w:r>
      <w:bookmarkEnd w:id="846"/>
      <w:bookmarkEnd w:id="847"/>
    </w:p>
    <w:p w14:paraId="2730C811" w14:textId="56C13F68" w:rsidR="00B420D4" w:rsidRDefault="00FD1863" w:rsidP="00B420D4">
      <w:pPr>
        <w:pStyle w:val="Heading4"/>
      </w:pPr>
      <w:bookmarkStart w:id="848" w:name="_Toc476040820"/>
      <w:bookmarkStart w:id="849" w:name="_Toc476042924"/>
      <w:r>
        <w:t>9.</w:t>
      </w:r>
      <w:r w:rsidR="00B420D4">
        <w:t>1.14.1</w:t>
      </w:r>
      <w:r w:rsidR="00B420D4">
        <w:tab/>
        <w:t>Flex</w:t>
      </w:r>
      <w:r w:rsidR="00B420D4" w:rsidRPr="008832FD">
        <w:t>Container Create</w:t>
      </w:r>
      <w:bookmarkEnd w:id="848"/>
      <w:bookmarkEnd w:id="84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3879AFBD" w14:textId="77777777" w:rsidTr="00DD5665">
        <w:trPr>
          <w:cantSplit/>
          <w:tblHeader/>
          <w:jc w:val="center"/>
        </w:trPr>
        <w:tc>
          <w:tcPr>
            <w:tcW w:w="9816" w:type="dxa"/>
            <w:gridSpan w:val="4"/>
          </w:tcPr>
          <w:p w14:paraId="1578058D"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2A7C4B45" w14:textId="77777777" w:rsidTr="00DD5665">
        <w:trPr>
          <w:jc w:val="center"/>
        </w:trPr>
        <w:tc>
          <w:tcPr>
            <w:tcW w:w="2511" w:type="dxa"/>
            <w:gridSpan w:val="3"/>
          </w:tcPr>
          <w:p w14:paraId="2F57C45F" w14:textId="77777777" w:rsidR="00B420D4" w:rsidRPr="00E40398" w:rsidRDefault="00B420D4" w:rsidP="00DD5665">
            <w:pPr>
              <w:pStyle w:val="TAL"/>
              <w:keepLines w:val="0"/>
            </w:pPr>
            <w:r w:rsidRPr="00E40398">
              <w:rPr>
                <w:b/>
              </w:rPr>
              <w:t>Identifier:</w:t>
            </w:r>
          </w:p>
        </w:tc>
        <w:tc>
          <w:tcPr>
            <w:tcW w:w="7305" w:type="dxa"/>
          </w:tcPr>
          <w:p w14:paraId="55153AC4" w14:textId="77777777" w:rsidR="00B420D4" w:rsidRPr="00E40398" w:rsidRDefault="00B420D4" w:rsidP="00DD5665">
            <w:pPr>
              <w:pStyle w:val="TAL"/>
              <w:keepLines w:val="0"/>
            </w:pPr>
            <w:r w:rsidRPr="00E40398">
              <w:t>TD_M2M_NH</w:t>
            </w:r>
            <w:r>
              <w:t>_52</w:t>
            </w:r>
          </w:p>
        </w:tc>
      </w:tr>
      <w:tr w:rsidR="00B420D4" w:rsidRPr="00E40398" w14:paraId="2D313B6D" w14:textId="77777777" w:rsidTr="00DD5665">
        <w:trPr>
          <w:jc w:val="center"/>
        </w:trPr>
        <w:tc>
          <w:tcPr>
            <w:tcW w:w="2511" w:type="dxa"/>
            <w:gridSpan w:val="3"/>
          </w:tcPr>
          <w:p w14:paraId="7D605647" w14:textId="77777777" w:rsidR="00B420D4" w:rsidRPr="00E40398" w:rsidRDefault="00B420D4" w:rsidP="00DD5665">
            <w:pPr>
              <w:pStyle w:val="TAL"/>
              <w:keepLines w:val="0"/>
              <w:rPr>
                <w:lang w:val="en-US"/>
              </w:rPr>
            </w:pPr>
            <w:r w:rsidRPr="00E40398">
              <w:rPr>
                <w:b/>
              </w:rPr>
              <w:t>Objective:</w:t>
            </w:r>
          </w:p>
        </w:tc>
        <w:tc>
          <w:tcPr>
            <w:tcW w:w="7305" w:type="dxa"/>
          </w:tcPr>
          <w:p w14:paraId="73DAD52E" w14:textId="77777777" w:rsidR="00B420D4" w:rsidRPr="00E40398" w:rsidRDefault="00B420D4" w:rsidP="00DD5665">
            <w:pPr>
              <w:pStyle w:val="TAL"/>
              <w:keepLines w:val="0"/>
            </w:pPr>
            <w:r>
              <w:rPr>
                <w:lang w:val="en-US"/>
              </w:rPr>
              <w:t xml:space="preserve">AE </w:t>
            </w:r>
            <w:r>
              <w:t>creates a flexcontainer resource in Registrar CSE via a flexcontainer Create Request</w:t>
            </w:r>
          </w:p>
        </w:tc>
      </w:tr>
      <w:tr w:rsidR="00B420D4" w:rsidRPr="00E40398" w14:paraId="6F2AF6AC" w14:textId="77777777" w:rsidTr="00DD5665">
        <w:trPr>
          <w:jc w:val="center"/>
        </w:trPr>
        <w:tc>
          <w:tcPr>
            <w:tcW w:w="2511" w:type="dxa"/>
            <w:gridSpan w:val="3"/>
          </w:tcPr>
          <w:p w14:paraId="54C185DC" w14:textId="77777777" w:rsidR="00B420D4" w:rsidRPr="00E40398" w:rsidRDefault="00B420D4" w:rsidP="00DD5665">
            <w:pPr>
              <w:pStyle w:val="TAL"/>
              <w:keepLines w:val="0"/>
            </w:pPr>
            <w:r w:rsidRPr="00E40398">
              <w:rPr>
                <w:b/>
              </w:rPr>
              <w:t>Configuration:</w:t>
            </w:r>
          </w:p>
        </w:tc>
        <w:tc>
          <w:tcPr>
            <w:tcW w:w="7305" w:type="dxa"/>
          </w:tcPr>
          <w:p w14:paraId="1F392AC8" w14:textId="77777777" w:rsidR="00B420D4" w:rsidRPr="00E40398" w:rsidRDefault="00B420D4" w:rsidP="00DD5665">
            <w:pPr>
              <w:pStyle w:val="TAL"/>
              <w:keepLines w:val="0"/>
              <w:rPr>
                <w:b/>
              </w:rPr>
            </w:pPr>
            <w:r>
              <w:t>M2M_CFG_01</w:t>
            </w:r>
          </w:p>
        </w:tc>
      </w:tr>
      <w:tr w:rsidR="00B420D4" w:rsidRPr="007F12E3" w14:paraId="21104E86" w14:textId="77777777" w:rsidTr="00DD5665">
        <w:trPr>
          <w:jc w:val="center"/>
        </w:trPr>
        <w:tc>
          <w:tcPr>
            <w:tcW w:w="2511" w:type="dxa"/>
            <w:gridSpan w:val="3"/>
          </w:tcPr>
          <w:p w14:paraId="5E461147" w14:textId="77777777" w:rsidR="00B420D4" w:rsidRPr="00E40398" w:rsidRDefault="00B420D4" w:rsidP="00DD5665">
            <w:pPr>
              <w:pStyle w:val="TAL"/>
              <w:keepLines w:val="0"/>
            </w:pPr>
            <w:r w:rsidRPr="00E40398">
              <w:rPr>
                <w:b/>
              </w:rPr>
              <w:t>References:</w:t>
            </w:r>
          </w:p>
        </w:tc>
        <w:tc>
          <w:tcPr>
            <w:tcW w:w="7305" w:type="dxa"/>
          </w:tcPr>
          <w:p w14:paraId="4111C71B" w14:textId="402D0856"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10.2.29.1</w:t>
            </w:r>
          </w:p>
          <w:p w14:paraId="62102961" w14:textId="036AD9FB"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7.4.37.2.1</w:t>
            </w:r>
          </w:p>
        </w:tc>
      </w:tr>
      <w:tr w:rsidR="00B420D4" w:rsidRPr="007F12E3" w14:paraId="07677B2E" w14:textId="77777777" w:rsidTr="00DD5665">
        <w:trPr>
          <w:jc w:val="center"/>
        </w:trPr>
        <w:tc>
          <w:tcPr>
            <w:tcW w:w="9816" w:type="dxa"/>
            <w:gridSpan w:val="4"/>
            <w:shd w:val="clear" w:color="auto" w:fill="F2F2F2"/>
          </w:tcPr>
          <w:p w14:paraId="09A12DD2" w14:textId="77777777" w:rsidR="00B420D4" w:rsidRPr="007F12E3" w:rsidRDefault="00B420D4" w:rsidP="00DD5665">
            <w:pPr>
              <w:pStyle w:val="TAL"/>
              <w:keepLines w:val="0"/>
              <w:rPr>
                <w:b/>
                <w:lang w:val="fr-FR"/>
              </w:rPr>
            </w:pPr>
          </w:p>
        </w:tc>
      </w:tr>
      <w:tr w:rsidR="00B420D4" w:rsidRPr="00E40398" w14:paraId="524FD979" w14:textId="77777777" w:rsidTr="00DD5665">
        <w:trPr>
          <w:trHeight w:val="282"/>
          <w:jc w:val="center"/>
        </w:trPr>
        <w:tc>
          <w:tcPr>
            <w:tcW w:w="2511" w:type="dxa"/>
            <w:gridSpan w:val="3"/>
            <w:tcBorders>
              <w:bottom w:val="single" w:sz="4" w:space="0" w:color="auto"/>
            </w:tcBorders>
          </w:tcPr>
          <w:p w14:paraId="27ED356E"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52278CC2" w14:textId="77777777" w:rsidR="00B420D4" w:rsidRPr="00436396" w:rsidRDefault="00B420D4" w:rsidP="00647943">
            <w:pPr>
              <w:pStyle w:val="TAL"/>
              <w:numPr>
                <w:ilvl w:val="0"/>
                <w:numId w:val="18"/>
              </w:numPr>
              <w:ind w:hanging="542"/>
              <w:rPr>
                <w:szCs w:val="18"/>
                <w:lang w:eastAsia="zh-CN"/>
              </w:rPr>
            </w:pPr>
            <w:r w:rsidRPr="00A35373">
              <w:rPr>
                <w:szCs w:val="18"/>
                <w:lang w:eastAsia="zh-CN"/>
              </w:rPr>
              <w:t xml:space="preserve">AE has created an application resource &lt;AE&gt; on </w:t>
            </w:r>
            <w:r>
              <w:rPr>
                <w:szCs w:val="18"/>
                <w:lang w:eastAsia="zh-CN"/>
              </w:rPr>
              <w:t>R</w:t>
            </w:r>
            <w:r w:rsidRPr="00A35373">
              <w:rPr>
                <w:szCs w:val="18"/>
                <w:lang w:eastAsia="zh-CN"/>
              </w:rPr>
              <w:t>egistrar CSE</w:t>
            </w:r>
          </w:p>
        </w:tc>
      </w:tr>
      <w:tr w:rsidR="00B420D4" w:rsidRPr="00E40398" w14:paraId="25901754" w14:textId="77777777" w:rsidTr="00DD5665">
        <w:trPr>
          <w:trHeight w:val="282"/>
          <w:jc w:val="center"/>
        </w:trPr>
        <w:tc>
          <w:tcPr>
            <w:tcW w:w="2511" w:type="dxa"/>
            <w:gridSpan w:val="3"/>
            <w:tcBorders>
              <w:bottom w:val="single" w:sz="4" w:space="0" w:color="auto"/>
            </w:tcBorders>
          </w:tcPr>
          <w:p w14:paraId="5C56DF7B" w14:textId="77777777" w:rsidR="00B420D4" w:rsidRPr="00E40398" w:rsidRDefault="00B420D4" w:rsidP="00DD5665">
            <w:pPr>
              <w:pStyle w:val="TAL"/>
              <w:keepLines w:val="0"/>
              <w:rPr>
                <w:b/>
              </w:rPr>
            </w:pPr>
            <w:r>
              <w:rPr>
                <w:b/>
              </w:rPr>
              <w:t>Prerequsites:</w:t>
            </w:r>
          </w:p>
        </w:tc>
        <w:tc>
          <w:tcPr>
            <w:tcW w:w="7305" w:type="dxa"/>
            <w:tcBorders>
              <w:bottom w:val="single" w:sz="4" w:space="0" w:color="auto"/>
            </w:tcBorders>
          </w:tcPr>
          <w:p w14:paraId="0BC85A70" w14:textId="77777777" w:rsidR="00B420D4" w:rsidRDefault="00B420D4" w:rsidP="00647943">
            <w:pPr>
              <w:pStyle w:val="TAL"/>
              <w:numPr>
                <w:ilvl w:val="0"/>
                <w:numId w:val="18"/>
              </w:numPr>
              <w:ind w:hanging="542"/>
              <w:rPr>
                <w:szCs w:val="18"/>
                <w:lang w:eastAsia="zh-CN"/>
              </w:rPr>
            </w:pPr>
            <w:r>
              <w:rPr>
                <w:szCs w:val="18"/>
                <w:lang w:eastAsia="zh-CN"/>
              </w:rPr>
              <w:t xml:space="preserve">Custom XSD </w:t>
            </w:r>
            <w:r>
              <w:rPr>
                <w:i/>
                <w:szCs w:val="18"/>
                <w:lang w:eastAsia="zh-CN"/>
              </w:rPr>
              <w:t>CDT-allJoynProperty-v2_x</w:t>
            </w:r>
            <w:r>
              <w:rPr>
                <w:i/>
                <w:szCs w:val="18"/>
                <w:lang w:eastAsia="zh-CN"/>
              </w:rPr>
              <w:softHyphen/>
              <w:t xml:space="preserve">_x </w:t>
            </w:r>
            <w:r>
              <w:rPr>
                <w:szCs w:val="18"/>
                <w:lang w:eastAsia="zh-CN"/>
              </w:rPr>
              <w:t xml:space="preserve"> contains information about all custom attributes and is known to AE. </w:t>
            </w:r>
          </w:p>
          <w:p w14:paraId="20422B9E" w14:textId="77777777" w:rsidR="00B420D4" w:rsidRPr="00A35373" w:rsidRDefault="00B420D4" w:rsidP="00647943">
            <w:pPr>
              <w:pStyle w:val="TAL"/>
              <w:numPr>
                <w:ilvl w:val="0"/>
                <w:numId w:val="18"/>
              </w:numPr>
              <w:ind w:hanging="542"/>
              <w:rPr>
                <w:szCs w:val="18"/>
                <w:lang w:eastAsia="zh-CN"/>
              </w:rPr>
            </w:pPr>
            <w:r>
              <w:rPr>
                <w:szCs w:val="18"/>
                <w:lang w:eastAsia="zh-CN"/>
              </w:rPr>
              <w:t>AE sends the details of custom XSD in containerDefinition attribute with flexContainer create request.</w:t>
            </w:r>
          </w:p>
        </w:tc>
      </w:tr>
      <w:tr w:rsidR="00B420D4" w:rsidRPr="00E40398" w14:paraId="7FD24A70" w14:textId="77777777" w:rsidTr="00DD5665">
        <w:trPr>
          <w:jc w:val="center"/>
        </w:trPr>
        <w:tc>
          <w:tcPr>
            <w:tcW w:w="2511" w:type="dxa"/>
            <w:gridSpan w:val="3"/>
            <w:tcBorders>
              <w:bottom w:val="single" w:sz="4" w:space="0" w:color="auto"/>
            </w:tcBorders>
          </w:tcPr>
          <w:p w14:paraId="23DBBD92" w14:textId="77777777" w:rsidR="00B420D4" w:rsidRPr="00E40398" w:rsidRDefault="00B420D4" w:rsidP="00DD5665">
            <w:pPr>
              <w:pStyle w:val="TAL"/>
              <w:keepLines w:val="0"/>
              <w:rPr>
                <w:b/>
              </w:rPr>
            </w:pPr>
          </w:p>
        </w:tc>
        <w:tc>
          <w:tcPr>
            <w:tcW w:w="7305" w:type="dxa"/>
            <w:tcBorders>
              <w:bottom w:val="single" w:sz="4" w:space="0" w:color="auto"/>
            </w:tcBorders>
          </w:tcPr>
          <w:p w14:paraId="40044B87" w14:textId="77777777" w:rsidR="00B420D4" w:rsidRPr="00A00AA5" w:rsidRDefault="00B420D4" w:rsidP="00DD5665">
            <w:pPr>
              <w:pStyle w:val="TAL"/>
              <w:rPr>
                <w:b/>
              </w:rPr>
            </w:pPr>
          </w:p>
        </w:tc>
      </w:tr>
      <w:tr w:rsidR="00B420D4" w:rsidRPr="00E40398" w14:paraId="32DC2519" w14:textId="77777777" w:rsidTr="00DD5665">
        <w:trPr>
          <w:jc w:val="center"/>
        </w:trPr>
        <w:tc>
          <w:tcPr>
            <w:tcW w:w="9816" w:type="dxa"/>
            <w:gridSpan w:val="4"/>
            <w:shd w:val="clear" w:color="auto" w:fill="F2F2F2"/>
          </w:tcPr>
          <w:p w14:paraId="417EA712" w14:textId="77777777" w:rsidR="00B420D4" w:rsidRPr="00E40398" w:rsidRDefault="00B420D4" w:rsidP="00DD5665">
            <w:pPr>
              <w:pStyle w:val="TAL"/>
              <w:keepLines w:val="0"/>
              <w:jc w:val="center"/>
              <w:rPr>
                <w:b/>
              </w:rPr>
            </w:pPr>
            <w:r w:rsidRPr="00E40398">
              <w:rPr>
                <w:b/>
              </w:rPr>
              <w:t>Test Sequence</w:t>
            </w:r>
          </w:p>
        </w:tc>
      </w:tr>
      <w:tr w:rsidR="00B420D4" w:rsidRPr="00E40398" w14:paraId="6F5CB0B5" w14:textId="77777777" w:rsidTr="00DD5665">
        <w:trPr>
          <w:jc w:val="center"/>
        </w:trPr>
        <w:tc>
          <w:tcPr>
            <w:tcW w:w="527" w:type="dxa"/>
            <w:tcBorders>
              <w:bottom w:val="single" w:sz="4" w:space="0" w:color="auto"/>
            </w:tcBorders>
            <w:shd w:val="clear" w:color="auto" w:fill="auto"/>
            <w:vAlign w:val="center"/>
          </w:tcPr>
          <w:p w14:paraId="4287F577"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74E0B7B6"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6BF4A704"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23B845DB" w14:textId="77777777" w:rsidR="00B420D4" w:rsidRPr="00E40398" w:rsidRDefault="00B420D4" w:rsidP="00DD5665">
            <w:pPr>
              <w:pStyle w:val="TAL"/>
              <w:keepNext w:val="0"/>
              <w:jc w:val="center"/>
              <w:rPr>
                <w:b/>
              </w:rPr>
            </w:pPr>
            <w:r w:rsidRPr="00E40398">
              <w:rPr>
                <w:b/>
              </w:rPr>
              <w:t>Description</w:t>
            </w:r>
          </w:p>
        </w:tc>
      </w:tr>
      <w:tr w:rsidR="00B420D4" w:rsidRPr="00E40398" w14:paraId="6C2D226F" w14:textId="77777777" w:rsidTr="00DD5665">
        <w:trPr>
          <w:jc w:val="center"/>
        </w:trPr>
        <w:tc>
          <w:tcPr>
            <w:tcW w:w="527" w:type="dxa"/>
            <w:tcBorders>
              <w:left w:val="single" w:sz="4" w:space="0" w:color="auto"/>
            </w:tcBorders>
            <w:vAlign w:val="center"/>
          </w:tcPr>
          <w:p w14:paraId="51F3FAE7" w14:textId="77777777" w:rsidR="00B420D4" w:rsidRPr="00E40398" w:rsidRDefault="00B420D4" w:rsidP="00DD5665">
            <w:pPr>
              <w:pStyle w:val="TAL"/>
              <w:keepNext w:val="0"/>
              <w:jc w:val="center"/>
            </w:pPr>
            <w:r w:rsidRPr="00E40398">
              <w:t>1</w:t>
            </w:r>
          </w:p>
        </w:tc>
        <w:tc>
          <w:tcPr>
            <w:tcW w:w="647" w:type="dxa"/>
          </w:tcPr>
          <w:p w14:paraId="17ED402B" w14:textId="77777777" w:rsidR="00B420D4" w:rsidRPr="00E40398" w:rsidRDefault="00B420D4" w:rsidP="00DD5665">
            <w:pPr>
              <w:pStyle w:val="TAL"/>
              <w:jc w:val="center"/>
            </w:pPr>
          </w:p>
        </w:tc>
        <w:tc>
          <w:tcPr>
            <w:tcW w:w="1337" w:type="dxa"/>
            <w:shd w:val="clear" w:color="auto" w:fill="E7E6E6"/>
          </w:tcPr>
          <w:p w14:paraId="03C379B5" w14:textId="77777777" w:rsidR="00B420D4" w:rsidRPr="00E40398" w:rsidRDefault="00B420D4" w:rsidP="00DD5665">
            <w:pPr>
              <w:pStyle w:val="TAL"/>
              <w:jc w:val="center"/>
            </w:pPr>
            <w:r w:rsidRPr="00E40398">
              <w:t>Stimulus</w:t>
            </w:r>
          </w:p>
        </w:tc>
        <w:tc>
          <w:tcPr>
            <w:tcW w:w="7305" w:type="dxa"/>
            <w:shd w:val="clear" w:color="auto" w:fill="E7E6E6"/>
          </w:tcPr>
          <w:p w14:paraId="7D20BE30" w14:textId="77777777" w:rsidR="00B420D4" w:rsidRPr="00E40398" w:rsidRDefault="00B420D4" w:rsidP="00DD5665">
            <w:pPr>
              <w:pStyle w:val="TAL"/>
              <w:rPr>
                <w:lang w:eastAsia="zh-CN"/>
              </w:rPr>
            </w:pPr>
            <w:r w:rsidRPr="00E40398">
              <w:rPr>
                <w:lang w:val="en-US"/>
              </w:rPr>
              <w:t>AE</w:t>
            </w:r>
            <w:r>
              <w:rPr>
                <w:lang w:val="en-US"/>
              </w:rPr>
              <w:t xml:space="preserve"> </w:t>
            </w:r>
            <w:r w:rsidRPr="00A34C8C">
              <w:rPr>
                <w:rFonts w:eastAsia="MS Mincho"/>
              </w:rPr>
              <w:t>send</w:t>
            </w:r>
            <w:r>
              <w:rPr>
                <w:rFonts w:eastAsia="MS Mincho"/>
              </w:rPr>
              <w:t>s</w:t>
            </w:r>
            <w:r w:rsidRPr="00A34C8C">
              <w:rPr>
                <w:rFonts w:eastAsia="MS Mincho"/>
              </w:rPr>
              <w:t xml:space="preserve"> a request </w:t>
            </w:r>
            <w:r w:rsidRPr="00E40398">
              <w:t xml:space="preserve">to </w:t>
            </w:r>
            <w:r>
              <w:t>create a &lt;flexContainer&gt;</w:t>
            </w:r>
          </w:p>
        </w:tc>
      </w:tr>
      <w:tr w:rsidR="00B420D4" w:rsidRPr="00E40398" w14:paraId="42C40B54" w14:textId="77777777" w:rsidTr="00DD5665">
        <w:trPr>
          <w:trHeight w:val="983"/>
          <w:jc w:val="center"/>
        </w:trPr>
        <w:tc>
          <w:tcPr>
            <w:tcW w:w="527" w:type="dxa"/>
            <w:tcBorders>
              <w:left w:val="single" w:sz="4" w:space="0" w:color="auto"/>
            </w:tcBorders>
            <w:vAlign w:val="center"/>
          </w:tcPr>
          <w:p w14:paraId="1A8EE4DA" w14:textId="77777777" w:rsidR="00B420D4" w:rsidRPr="00E40398" w:rsidRDefault="00B420D4" w:rsidP="00DD5665">
            <w:pPr>
              <w:pStyle w:val="TAL"/>
              <w:keepNext w:val="0"/>
              <w:jc w:val="center"/>
            </w:pPr>
            <w:r w:rsidRPr="00E40398">
              <w:t>2</w:t>
            </w:r>
          </w:p>
        </w:tc>
        <w:tc>
          <w:tcPr>
            <w:tcW w:w="647" w:type="dxa"/>
            <w:vAlign w:val="center"/>
          </w:tcPr>
          <w:p w14:paraId="76EE41A7" w14:textId="77777777" w:rsidR="00B420D4" w:rsidRPr="00E40398" w:rsidRDefault="00B420D4" w:rsidP="00DD5665">
            <w:pPr>
              <w:pStyle w:val="TAL"/>
              <w:jc w:val="center"/>
            </w:pPr>
          </w:p>
          <w:p w14:paraId="2D59A84B" w14:textId="77777777" w:rsidR="00B420D4" w:rsidRPr="00E40398" w:rsidRDefault="00B420D4" w:rsidP="00DD5665">
            <w:pPr>
              <w:pStyle w:val="TAL"/>
              <w:jc w:val="center"/>
            </w:pPr>
            <w:r w:rsidRPr="00E40398">
              <w:t>Mca</w:t>
            </w:r>
          </w:p>
        </w:tc>
        <w:tc>
          <w:tcPr>
            <w:tcW w:w="1337" w:type="dxa"/>
            <w:vAlign w:val="center"/>
          </w:tcPr>
          <w:p w14:paraId="639A0C34"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27D3014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64E3F6B3"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p>
          <w:p w14:paraId="187C13E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6B1588A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342907F3" w14:textId="77777777" w:rsidR="00B420D4" w:rsidRDefault="00B420D4" w:rsidP="00647943">
            <w:pPr>
              <w:pStyle w:val="TAL"/>
              <w:numPr>
                <w:ilvl w:val="0"/>
                <w:numId w:val="18"/>
              </w:numPr>
              <w:ind w:hanging="542"/>
              <w:rPr>
                <w:szCs w:val="18"/>
                <w:lang w:eastAsia="zh-CN"/>
              </w:rPr>
            </w:pPr>
            <w:r w:rsidRPr="00E40398">
              <w:rPr>
                <w:szCs w:val="18"/>
                <w:lang w:eastAsia="zh-CN"/>
              </w:rPr>
              <w:t xml:space="preserve">ty = </w:t>
            </w:r>
            <w:r>
              <w:rPr>
                <w:szCs w:val="18"/>
                <w:lang w:eastAsia="zh-CN"/>
              </w:rPr>
              <w:t>28</w:t>
            </w:r>
            <w:r w:rsidRPr="00E40398">
              <w:rPr>
                <w:szCs w:val="18"/>
                <w:lang w:eastAsia="zh-CN"/>
              </w:rPr>
              <w:t xml:space="preserve"> (</w:t>
            </w:r>
            <w:r>
              <w:rPr>
                <w:szCs w:val="18"/>
                <w:lang w:eastAsia="zh-CN"/>
              </w:rPr>
              <w:t>flexContainer</w:t>
            </w:r>
            <w:r w:rsidRPr="00E40398">
              <w:rPr>
                <w:szCs w:val="18"/>
                <w:lang w:eastAsia="zh-CN"/>
              </w:rPr>
              <w:t>)</w:t>
            </w:r>
          </w:p>
          <w:p w14:paraId="2522CA9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flexContainer</w:t>
            </w:r>
            <w:r w:rsidRPr="00E40398">
              <w:rPr>
                <w:szCs w:val="18"/>
                <w:lang w:eastAsia="zh-CN"/>
              </w:rPr>
              <w:t>&gt; resource</w:t>
            </w:r>
          </w:p>
        </w:tc>
      </w:tr>
      <w:tr w:rsidR="00B420D4" w:rsidRPr="00E40398" w14:paraId="3E3A98E9" w14:textId="77777777" w:rsidTr="00DD5665">
        <w:trPr>
          <w:jc w:val="center"/>
        </w:trPr>
        <w:tc>
          <w:tcPr>
            <w:tcW w:w="527" w:type="dxa"/>
            <w:tcBorders>
              <w:left w:val="single" w:sz="4" w:space="0" w:color="auto"/>
            </w:tcBorders>
            <w:vAlign w:val="center"/>
          </w:tcPr>
          <w:p w14:paraId="75F37FFC" w14:textId="77777777" w:rsidR="00B420D4" w:rsidRPr="00E40398" w:rsidRDefault="00B420D4" w:rsidP="00DD5665">
            <w:pPr>
              <w:pStyle w:val="TAL"/>
              <w:keepNext w:val="0"/>
              <w:jc w:val="center"/>
            </w:pPr>
            <w:r w:rsidRPr="00E40398">
              <w:t>3</w:t>
            </w:r>
          </w:p>
        </w:tc>
        <w:tc>
          <w:tcPr>
            <w:tcW w:w="647" w:type="dxa"/>
            <w:vAlign w:val="center"/>
          </w:tcPr>
          <w:p w14:paraId="1981EB06" w14:textId="77777777" w:rsidR="00B420D4" w:rsidRPr="00E40398" w:rsidRDefault="00B420D4" w:rsidP="00DD5665">
            <w:pPr>
              <w:pStyle w:val="TAL"/>
              <w:jc w:val="center"/>
            </w:pPr>
          </w:p>
        </w:tc>
        <w:tc>
          <w:tcPr>
            <w:tcW w:w="1337" w:type="dxa"/>
            <w:shd w:val="clear" w:color="auto" w:fill="E7E6E6"/>
            <w:vAlign w:val="center"/>
          </w:tcPr>
          <w:p w14:paraId="2821FE0D" w14:textId="77777777" w:rsidR="00B420D4" w:rsidRPr="00E40398" w:rsidRDefault="00B420D4" w:rsidP="00DD5665">
            <w:pPr>
              <w:pStyle w:val="TAL"/>
              <w:jc w:val="center"/>
            </w:pPr>
            <w:r w:rsidRPr="00E40398">
              <w:t>IOP Check</w:t>
            </w:r>
          </w:p>
        </w:tc>
        <w:tc>
          <w:tcPr>
            <w:tcW w:w="7305" w:type="dxa"/>
            <w:shd w:val="clear" w:color="auto" w:fill="E7E6E6"/>
          </w:tcPr>
          <w:p w14:paraId="3B1C0D64" w14:textId="77777777" w:rsidR="00B420D4" w:rsidRPr="00E40398" w:rsidRDefault="00B420D4" w:rsidP="00DD5665">
            <w:pPr>
              <w:pStyle w:val="TAL"/>
              <w:rPr>
                <w:szCs w:val="18"/>
                <w:lang w:eastAsia="zh-CN"/>
              </w:rPr>
            </w:pPr>
            <w:r w:rsidRPr="00E40398">
              <w:rPr>
                <w:lang w:val="en-US"/>
              </w:rPr>
              <w:t>Check if possible that the &lt;</w:t>
            </w:r>
            <w:r>
              <w:rPr>
                <w:lang w:val="en-US"/>
              </w:rPr>
              <w:t>flex</w:t>
            </w:r>
            <w:r>
              <w:rPr>
                <w:szCs w:val="18"/>
                <w:lang w:eastAsia="zh-CN"/>
              </w:rPr>
              <w:t>Container</w:t>
            </w:r>
            <w:r w:rsidRPr="00E40398">
              <w:rPr>
                <w:lang w:val="en-US"/>
              </w:rPr>
              <w:t xml:space="preserve">&gt; resource is created in </w:t>
            </w:r>
            <w:r>
              <w:rPr>
                <w:lang w:val="en-US"/>
              </w:rPr>
              <w:t>R</w:t>
            </w:r>
            <w:r w:rsidRPr="00E40398">
              <w:rPr>
                <w:lang w:val="en-US"/>
              </w:rPr>
              <w:t>egistrar CSE.</w:t>
            </w:r>
          </w:p>
        </w:tc>
      </w:tr>
      <w:tr w:rsidR="00B420D4" w:rsidRPr="00E40398" w14:paraId="57171876" w14:textId="77777777" w:rsidTr="00DD5665">
        <w:trPr>
          <w:jc w:val="center"/>
        </w:trPr>
        <w:tc>
          <w:tcPr>
            <w:tcW w:w="527" w:type="dxa"/>
            <w:tcBorders>
              <w:left w:val="single" w:sz="4" w:space="0" w:color="auto"/>
            </w:tcBorders>
            <w:vAlign w:val="center"/>
          </w:tcPr>
          <w:p w14:paraId="6908E57A" w14:textId="77777777" w:rsidR="00B420D4" w:rsidRPr="00E40398" w:rsidRDefault="00B420D4" w:rsidP="00DD5665">
            <w:pPr>
              <w:pStyle w:val="TAL"/>
              <w:keepNext w:val="0"/>
              <w:jc w:val="center"/>
            </w:pPr>
            <w:r w:rsidRPr="00E40398">
              <w:t>4</w:t>
            </w:r>
          </w:p>
        </w:tc>
        <w:tc>
          <w:tcPr>
            <w:tcW w:w="647" w:type="dxa"/>
            <w:vAlign w:val="center"/>
          </w:tcPr>
          <w:p w14:paraId="15587A6D" w14:textId="77777777" w:rsidR="00B420D4" w:rsidRPr="00E40398" w:rsidRDefault="00B420D4" w:rsidP="00DD5665">
            <w:pPr>
              <w:pStyle w:val="TAL"/>
              <w:jc w:val="center"/>
            </w:pPr>
          </w:p>
          <w:p w14:paraId="7E5D59CC" w14:textId="77777777" w:rsidR="00B420D4" w:rsidRPr="00E40398" w:rsidRDefault="00B420D4" w:rsidP="00DD5665">
            <w:pPr>
              <w:pStyle w:val="TAL"/>
              <w:jc w:val="center"/>
            </w:pPr>
            <w:r w:rsidRPr="00E40398">
              <w:t>Mca</w:t>
            </w:r>
          </w:p>
        </w:tc>
        <w:tc>
          <w:tcPr>
            <w:tcW w:w="1337" w:type="dxa"/>
            <w:vAlign w:val="center"/>
          </w:tcPr>
          <w:p w14:paraId="5E4ADBC5"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78DE0DB9"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79C16764"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0BA86AD5"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flexContainer</w:t>
            </w:r>
            <w:r w:rsidRPr="00E40398">
              <w:rPr>
                <w:szCs w:val="18"/>
                <w:lang w:eastAsia="zh-CN"/>
              </w:rPr>
              <w:t>&gt; resource</w:t>
            </w:r>
          </w:p>
        </w:tc>
      </w:tr>
      <w:tr w:rsidR="00B420D4" w:rsidRPr="00E40398" w14:paraId="3D02EE3B" w14:textId="77777777" w:rsidTr="00DD5665">
        <w:trPr>
          <w:jc w:val="center"/>
        </w:trPr>
        <w:tc>
          <w:tcPr>
            <w:tcW w:w="527" w:type="dxa"/>
            <w:tcBorders>
              <w:left w:val="single" w:sz="4" w:space="0" w:color="auto"/>
            </w:tcBorders>
            <w:vAlign w:val="center"/>
          </w:tcPr>
          <w:p w14:paraId="2C1251B7" w14:textId="77777777" w:rsidR="00B420D4" w:rsidRPr="00E40398" w:rsidRDefault="00B420D4" w:rsidP="00DD5665">
            <w:pPr>
              <w:pStyle w:val="TAL"/>
              <w:keepNext w:val="0"/>
              <w:jc w:val="center"/>
            </w:pPr>
            <w:r w:rsidRPr="00E40398">
              <w:t>5</w:t>
            </w:r>
          </w:p>
        </w:tc>
        <w:tc>
          <w:tcPr>
            <w:tcW w:w="647" w:type="dxa"/>
          </w:tcPr>
          <w:p w14:paraId="55D5B411" w14:textId="77777777" w:rsidR="00B420D4" w:rsidRPr="00E40398" w:rsidRDefault="00B420D4" w:rsidP="00DD5665">
            <w:pPr>
              <w:pStyle w:val="TAL"/>
              <w:jc w:val="center"/>
            </w:pPr>
          </w:p>
        </w:tc>
        <w:tc>
          <w:tcPr>
            <w:tcW w:w="1337" w:type="dxa"/>
            <w:shd w:val="clear" w:color="auto" w:fill="E7E6E6"/>
            <w:vAlign w:val="center"/>
          </w:tcPr>
          <w:p w14:paraId="0269E12C"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32F0052A" w14:textId="77777777" w:rsidR="00B420D4" w:rsidRPr="00E40398" w:rsidRDefault="00B420D4" w:rsidP="00DD5665">
            <w:pPr>
              <w:pStyle w:val="TAL"/>
            </w:pPr>
            <w:r w:rsidRPr="00E40398">
              <w:t xml:space="preserve">AE </w:t>
            </w:r>
            <w:r w:rsidRPr="00554F35">
              <w:rPr>
                <w:rFonts w:eastAsia="MS Mincho"/>
              </w:rPr>
              <w:t>indicates successful operation</w:t>
            </w:r>
          </w:p>
        </w:tc>
      </w:tr>
      <w:tr w:rsidR="00B420D4" w:rsidRPr="00E40398" w14:paraId="3E3EA93B"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347A3356"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F104548" w14:textId="77777777" w:rsidR="00B420D4" w:rsidRPr="00E40398" w:rsidRDefault="00B420D4" w:rsidP="00DD5665">
            <w:pPr>
              <w:pStyle w:val="TAL"/>
            </w:pPr>
          </w:p>
        </w:tc>
      </w:tr>
      <w:tr w:rsidR="00B420D4" w:rsidRPr="00E40398" w14:paraId="272DCCC0"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4EF209E"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C2FB41" w14:textId="77777777" w:rsidR="00B420D4" w:rsidRPr="00E40398" w:rsidRDefault="00B420D4" w:rsidP="00DD5665">
            <w:pPr>
              <w:pStyle w:val="TAL"/>
            </w:pPr>
          </w:p>
        </w:tc>
      </w:tr>
    </w:tbl>
    <w:p w14:paraId="231496F4" w14:textId="77777777" w:rsidR="00B420D4" w:rsidRPr="001574E2" w:rsidRDefault="00B420D4" w:rsidP="00B420D4"/>
    <w:p w14:paraId="67EFC0C4" w14:textId="7705515F" w:rsidR="00B420D4" w:rsidRDefault="00FD1863" w:rsidP="00B420D4">
      <w:pPr>
        <w:pStyle w:val="Heading4"/>
      </w:pPr>
      <w:bookmarkStart w:id="850" w:name="_Toc476040821"/>
      <w:bookmarkStart w:id="851" w:name="_Toc476042925"/>
      <w:r>
        <w:t>9.</w:t>
      </w:r>
      <w:r w:rsidR="00B420D4">
        <w:t>1.14.2</w:t>
      </w:r>
      <w:r w:rsidR="00B420D4">
        <w:tab/>
        <w:t>Flex</w:t>
      </w:r>
      <w:r w:rsidR="00B420D4" w:rsidRPr="008832FD">
        <w:t>Container Retrieve</w:t>
      </w:r>
      <w:bookmarkEnd w:id="850"/>
      <w:bookmarkEnd w:id="85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1CD2AA66" w14:textId="77777777" w:rsidTr="00DD5665">
        <w:trPr>
          <w:cantSplit/>
          <w:tblHeader/>
          <w:jc w:val="center"/>
        </w:trPr>
        <w:tc>
          <w:tcPr>
            <w:tcW w:w="9816" w:type="dxa"/>
            <w:gridSpan w:val="4"/>
          </w:tcPr>
          <w:p w14:paraId="73C30CE5"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0E5A685B" w14:textId="77777777" w:rsidTr="00DD5665">
        <w:trPr>
          <w:jc w:val="center"/>
        </w:trPr>
        <w:tc>
          <w:tcPr>
            <w:tcW w:w="2511" w:type="dxa"/>
            <w:gridSpan w:val="3"/>
          </w:tcPr>
          <w:p w14:paraId="58DFD29C" w14:textId="77777777" w:rsidR="00B420D4" w:rsidRDefault="00B420D4" w:rsidP="00DD5665">
            <w:pPr>
              <w:pStyle w:val="TAL"/>
              <w:keepLines w:val="0"/>
            </w:pPr>
            <w:r w:rsidRPr="00DC0063">
              <w:rPr>
                <w:b/>
              </w:rPr>
              <w:t>Identifier:</w:t>
            </w:r>
          </w:p>
        </w:tc>
        <w:tc>
          <w:tcPr>
            <w:tcW w:w="7305" w:type="dxa"/>
          </w:tcPr>
          <w:p w14:paraId="1D9F966C" w14:textId="77777777" w:rsidR="00B420D4" w:rsidRPr="00DC0063" w:rsidRDefault="00B420D4" w:rsidP="00DD5665">
            <w:pPr>
              <w:pStyle w:val="TAL"/>
              <w:keepLines w:val="0"/>
            </w:pPr>
            <w:r>
              <w:t>TD_M2M_NH_53</w:t>
            </w:r>
          </w:p>
        </w:tc>
      </w:tr>
      <w:tr w:rsidR="00B420D4" w:rsidRPr="00DC0063" w14:paraId="47E943D6" w14:textId="77777777" w:rsidTr="00DD5665">
        <w:trPr>
          <w:jc w:val="center"/>
        </w:trPr>
        <w:tc>
          <w:tcPr>
            <w:tcW w:w="2511" w:type="dxa"/>
            <w:gridSpan w:val="3"/>
          </w:tcPr>
          <w:p w14:paraId="3D622A99" w14:textId="77777777" w:rsidR="00B420D4" w:rsidRDefault="00B420D4" w:rsidP="00DD5665">
            <w:pPr>
              <w:pStyle w:val="TAL"/>
              <w:keepLines w:val="0"/>
              <w:rPr>
                <w:lang w:val="en-US"/>
              </w:rPr>
            </w:pPr>
            <w:r w:rsidRPr="00DC0063">
              <w:rPr>
                <w:b/>
              </w:rPr>
              <w:t>Objective:</w:t>
            </w:r>
          </w:p>
        </w:tc>
        <w:tc>
          <w:tcPr>
            <w:tcW w:w="7305" w:type="dxa"/>
          </w:tcPr>
          <w:p w14:paraId="7A090A9E" w14:textId="77777777" w:rsidR="00B420D4" w:rsidRPr="00DC0063" w:rsidRDefault="00B420D4" w:rsidP="00DD5665">
            <w:pPr>
              <w:pStyle w:val="TAL"/>
              <w:keepLines w:val="0"/>
            </w:pPr>
            <w:r>
              <w:rPr>
                <w:lang w:val="en-US"/>
              </w:rPr>
              <w:t xml:space="preserve">AE </w:t>
            </w:r>
            <w:r>
              <w:t>retrieves information of a flexContainer resource via a flexContainer Retrieve Request</w:t>
            </w:r>
          </w:p>
        </w:tc>
      </w:tr>
      <w:tr w:rsidR="00B420D4" w:rsidRPr="00DC0063" w14:paraId="2E99BD8E" w14:textId="77777777" w:rsidTr="00DD5665">
        <w:trPr>
          <w:jc w:val="center"/>
        </w:trPr>
        <w:tc>
          <w:tcPr>
            <w:tcW w:w="2511" w:type="dxa"/>
            <w:gridSpan w:val="3"/>
          </w:tcPr>
          <w:p w14:paraId="5ADC4D12" w14:textId="77777777" w:rsidR="00B420D4" w:rsidRDefault="00B420D4" w:rsidP="00DD5665">
            <w:pPr>
              <w:pStyle w:val="TAL"/>
              <w:keepLines w:val="0"/>
            </w:pPr>
            <w:r w:rsidRPr="00DC0063">
              <w:rPr>
                <w:b/>
              </w:rPr>
              <w:t>Configuration:</w:t>
            </w:r>
          </w:p>
        </w:tc>
        <w:tc>
          <w:tcPr>
            <w:tcW w:w="7305" w:type="dxa"/>
          </w:tcPr>
          <w:p w14:paraId="50858DB2" w14:textId="77777777" w:rsidR="00B420D4" w:rsidRPr="00DC0063" w:rsidRDefault="00B420D4" w:rsidP="00DD5665">
            <w:pPr>
              <w:pStyle w:val="TAL"/>
              <w:keepLines w:val="0"/>
              <w:rPr>
                <w:b/>
              </w:rPr>
            </w:pPr>
            <w:r>
              <w:t>M2M_CFG_01</w:t>
            </w:r>
          </w:p>
        </w:tc>
      </w:tr>
      <w:tr w:rsidR="00B420D4" w:rsidRPr="007F12E3" w14:paraId="2430AE6C" w14:textId="77777777" w:rsidTr="00DD5665">
        <w:trPr>
          <w:jc w:val="center"/>
        </w:trPr>
        <w:tc>
          <w:tcPr>
            <w:tcW w:w="2511" w:type="dxa"/>
            <w:gridSpan w:val="3"/>
          </w:tcPr>
          <w:p w14:paraId="5B09CCE5" w14:textId="77777777" w:rsidR="00B420D4" w:rsidRDefault="00B420D4" w:rsidP="00DD5665">
            <w:pPr>
              <w:pStyle w:val="TAL"/>
              <w:keepLines w:val="0"/>
            </w:pPr>
            <w:r w:rsidRPr="00DC0063">
              <w:rPr>
                <w:b/>
              </w:rPr>
              <w:t>References:</w:t>
            </w:r>
          </w:p>
        </w:tc>
        <w:tc>
          <w:tcPr>
            <w:tcW w:w="7305" w:type="dxa"/>
          </w:tcPr>
          <w:p w14:paraId="22066501" w14:textId="075E07A5"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10.2.29.2</w:t>
            </w:r>
          </w:p>
          <w:p w14:paraId="6A5D9BD8" w14:textId="19BFCB06"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7.4.37.2.2</w:t>
            </w:r>
          </w:p>
        </w:tc>
      </w:tr>
      <w:tr w:rsidR="00B420D4" w:rsidRPr="007F12E3" w14:paraId="6E5907D3" w14:textId="77777777" w:rsidTr="00DD5665">
        <w:trPr>
          <w:jc w:val="center"/>
        </w:trPr>
        <w:tc>
          <w:tcPr>
            <w:tcW w:w="9816" w:type="dxa"/>
            <w:gridSpan w:val="4"/>
            <w:shd w:val="clear" w:color="auto" w:fill="F2F2F2"/>
          </w:tcPr>
          <w:p w14:paraId="7AA02FDC" w14:textId="77777777" w:rsidR="00B420D4" w:rsidRPr="007F12E3" w:rsidRDefault="00B420D4" w:rsidP="00DD5665">
            <w:pPr>
              <w:pStyle w:val="TAL"/>
              <w:keepLines w:val="0"/>
              <w:rPr>
                <w:b/>
                <w:lang w:val="fr-FR"/>
              </w:rPr>
            </w:pPr>
          </w:p>
        </w:tc>
      </w:tr>
      <w:tr w:rsidR="00B420D4" w:rsidRPr="00DC0063" w14:paraId="4C6DF9AE" w14:textId="77777777" w:rsidTr="00DD5665">
        <w:trPr>
          <w:jc w:val="center"/>
        </w:trPr>
        <w:tc>
          <w:tcPr>
            <w:tcW w:w="2511" w:type="dxa"/>
            <w:gridSpan w:val="3"/>
            <w:tcBorders>
              <w:bottom w:val="single" w:sz="4" w:space="0" w:color="auto"/>
            </w:tcBorders>
          </w:tcPr>
          <w:p w14:paraId="688E220F"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FBD95C2"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1726F411" w14:textId="77777777" w:rsidR="00B420D4" w:rsidRPr="00DC0063" w:rsidRDefault="00B420D4" w:rsidP="00647943">
            <w:pPr>
              <w:pStyle w:val="TAL"/>
              <w:numPr>
                <w:ilvl w:val="0"/>
                <w:numId w:val="18"/>
              </w:numPr>
              <w:ind w:hanging="542"/>
            </w:pPr>
            <w:r w:rsidRPr="00B1377A">
              <w:t xml:space="preserve">AE has created a </w:t>
            </w:r>
            <w:r>
              <w:t>flexC</w:t>
            </w:r>
            <w:r w:rsidRPr="00B1377A">
              <w:t>ontainer resource &lt;</w:t>
            </w:r>
            <w:r>
              <w:t>flexC</w:t>
            </w:r>
            <w:r w:rsidRPr="00B1377A">
              <w:t>ontainer&gt; on Registrar CSE</w:t>
            </w:r>
          </w:p>
        </w:tc>
      </w:tr>
      <w:tr w:rsidR="00B420D4" w:rsidRPr="00DC0063" w14:paraId="49BAB186" w14:textId="77777777" w:rsidTr="00DD5665">
        <w:trPr>
          <w:jc w:val="center"/>
        </w:trPr>
        <w:tc>
          <w:tcPr>
            <w:tcW w:w="2511" w:type="dxa"/>
            <w:gridSpan w:val="3"/>
            <w:tcBorders>
              <w:bottom w:val="single" w:sz="4" w:space="0" w:color="auto"/>
            </w:tcBorders>
          </w:tcPr>
          <w:p w14:paraId="32106952" w14:textId="77777777" w:rsidR="00B420D4" w:rsidRPr="00E40398" w:rsidRDefault="00B420D4" w:rsidP="00DD5665">
            <w:pPr>
              <w:pStyle w:val="TAL"/>
              <w:keepLines w:val="0"/>
              <w:rPr>
                <w:b/>
              </w:rPr>
            </w:pPr>
            <w:r>
              <w:rPr>
                <w:b/>
              </w:rPr>
              <w:t>Prerequsites:</w:t>
            </w:r>
          </w:p>
        </w:tc>
        <w:tc>
          <w:tcPr>
            <w:tcW w:w="7305" w:type="dxa"/>
            <w:tcBorders>
              <w:bottom w:val="single" w:sz="4" w:space="0" w:color="auto"/>
            </w:tcBorders>
          </w:tcPr>
          <w:p w14:paraId="3AA531DA" w14:textId="77777777" w:rsidR="00B420D4" w:rsidRDefault="00B420D4" w:rsidP="00647943">
            <w:pPr>
              <w:pStyle w:val="TAL"/>
              <w:numPr>
                <w:ilvl w:val="0"/>
                <w:numId w:val="18"/>
              </w:numPr>
              <w:ind w:hanging="542"/>
              <w:rPr>
                <w:szCs w:val="18"/>
                <w:lang w:eastAsia="zh-CN"/>
              </w:rPr>
            </w:pPr>
            <w:r>
              <w:rPr>
                <w:szCs w:val="18"/>
                <w:lang w:eastAsia="zh-CN"/>
              </w:rPr>
              <w:t xml:space="preserve">Custom XSD </w:t>
            </w:r>
            <w:r w:rsidRPr="00A41969">
              <w:rPr>
                <w:i/>
                <w:szCs w:val="18"/>
                <w:lang w:eastAsia="zh-CN"/>
              </w:rPr>
              <w:t>CDT-allJoynProperty-v2</w:t>
            </w:r>
            <w:r>
              <w:rPr>
                <w:i/>
                <w:szCs w:val="18"/>
                <w:lang w:eastAsia="zh-CN"/>
              </w:rPr>
              <w:t>_x_x</w:t>
            </w:r>
            <w:r>
              <w:rPr>
                <w:szCs w:val="18"/>
                <w:lang w:eastAsia="zh-CN"/>
              </w:rPr>
              <w:t xml:space="preserve">  contains information about all custom attributes and is known to AE. </w:t>
            </w:r>
          </w:p>
          <w:p w14:paraId="6E764179" w14:textId="77777777" w:rsidR="00B420D4" w:rsidRPr="00A35373" w:rsidRDefault="00B420D4" w:rsidP="00647943">
            <w:pPr>
              <w:pStyle w:val="TAL"/>
              <w:numPr>
                <w:ilvl w:val="0"/>
                <w:numId w:val="18"/>
              </w:numPr>
              <w:ind w:hanging="542"/>
              <w:rPr>
                <w:szCs w:val="18"/>
                <w:lang w:eastAsia="zh-CN"/>
              </w:rPr>
            </w:pPr>
            <w:r>
              <w:rPr>
                <w:szCs w:val="18"/>
                <w:lang w:eastAsia="zh-CN"/>
              </w:rPr>
              <w:t>AE has already sent the details of custom XSD in containerDefinition attribute with flexContainer create request.</w:t>
            </w:r>
          </w:p>
        </w:tc>
      </w:tr>
      <w:tr w:rsidR="00B420D4" w:rsidRPr="00DC0063" w14:paraId="1F2080D6" w14:textId="77777777" w:rsidTr="00DD5665">
        <w:trPr>
          <w:jc w:val="center"/>
        </w:trPr>
        <w:tc>
          <w:tcPr>
            <w:tcW w:w="9816" w:type="dxa"/>
            <w:gridSpan w:val="4"/>
            <w:shd w:val="clear" w:color="auto" w:fill="F2F2F2"/>
          </w:tcPr>
          <w:p w14:paraId="1A39312E" w14:textId="77777777" w:rsidR="00B420D4" w:rsidRPr="00DC0063" w:rsidRDefault="00B420D4" w:rsidP="00DD5665">
            <w:pPr>
              <w:pStyle w:val="TAL"/>
              <w:keepLines w:val="0"/>
              <w:jc w:val="center"/>
              <w:rPr>
                <w:b/>
              </w:rPr>
            </w:pPr>
            <w:r w:rsidRPr="00DC0063">
              <w:rPr>
                <w:b/>
              </w:rPr>
              <w:t>Test Sequence</w:t>
            </w:r>
          </w:p>
        </w:tc>
      </w:tr>
      <w:tr w:rsidR="00B420D4" w:rsidRPr="00DC0063" w14:paraId="4AAF52EB" w14:textId="77777777" w:rsidTr="00DD5665">
        <w:trPr>
          <w:jc w:val="center"/>
        </w:trPr>
        <w:tc>
          <w:tcPr>
            <w:tcW w:w="527" w:type="dxa"/>
            <w:tcBorders>
              <w:bottom w:val="single" w:sz="4" w:space="0" w:color="auto"/>
            </w:tcBorders>
            <w:shd w:val="clear" w:color="auto" w:fill="auto"/>
            <w:vAlign w:val="center"/>
          </w:tcPr>
          <w:p w14:paraId="3CFB6463"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13471138"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286C505C"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5E53AA0B" w14:textId="77777777" w:rsidR="00B420D4" w:rsidRPr="00DC0063" w:rsidRDefault="00B420D4" w:rsidP="00DD5665">
            <w:pPr>
              <w:pStyle w:val="TAL"/>
              <w:keepNext w:val="0"/>
              <w:jc w:val="center"/>
              <w:rPr>
                <w:b/>
              </w:rPr>
            </w:pPr>
            <w:r w:rsidRPr="00DC0063">
              <w:rPr>
                <w:b/>
              </w:rPr>
              <w:t>Description</w:t>
            </w:r>
          </w:p>
        </w:tc>
      </w:tr>
      <w:tr w:rsidR="00B420D4" w:rsidRPr="00C80FD1" w14:paraId="467CA6DD" w14:textId="77777777" w:rsidTr="00DD5665">
        <w:trPr>
          <w:jc w:val="center"/>
        </w:trPr>
        <w:tc>
          <w:tcPr>
            <w:tcW w:w="527" w:type="dxa"/>
            <w:tcBorders>
              <w:left w:val="single" w:sz="4" w:space="0" w:color="auto"/>
            </w:tcBorders>
            <w:vAlign w:val="center"/>
          </w:tcPr>
          <w:p w14:paraId="430CE2EE" w14:textId="77777777" w:rsidR="00B420D4" w:rsidRPr="00DC0063" w:rsidRDefault="00B420D4" w:rsidP="00DD5665">
            <w:pPr>
              <w:pStyle w:val="TAL"/>
              <w:keepNext w:val="0"/>
              <w:jc w:val="center"/>
            </w:pPr>
            <w:r w:rsidRPr="00DC0063">
              <w:t>1</w:t>
            </w:r>
          </w:p>
        </w:tc>
        <w:tc>
          <w:tcPr>
            <w:tcW w:w="647" w:type="dxa"/>
          </w:tcPr>
          <w:p w14:paraId="606A8AF8" w14:textId="77777777" w:rsidR="00B420D4" w:rsidRPr="00DC0063" w:rsidRDefault="00B420D4" w:rsidP="00DD5665">
            <w:pPr>
              <w:pStyle w:val="TAL"/>
              <w:jc w:val="center"/>
            </w:pPr>
          </w:p>
        </w:tc>
        <w:tc>
          <w:tcPr>
            <w:tcW w:w="1337" w:type="dxa"/>
            <w:shd w:val="clear" w:color="auto" w:fill="F2F2F2"/>
          </w:tcPr>
          <w:p w14:paraId="72622302" w14:textId="77777777" w:rsidR="00B420D4" w:rsidRPr="00DC0063" w:rsidRDefault="00B420D4" w:rsidP="00DD5665">
            <w:pPr>
              <w:pStyle w:val="TAL"/>
              <w:jc w:val="center"/>
            </w:pPr>
            <w:r w:rsidRPr="00DC0063">
              <w:t>Stimulus</w:t>
            </w:r>
          </w:p>
        </w:tc>
        <w:tc>
          <w:tcPr>
            <w:tcW w:w="7305" w:type="dxa"/>
            <w:shd w:val="clear" w:color="auto" w:fill="F2F2F2"/>
          </w:tcPr>
          <w:p w14:paraId="39E5F88A" w14:textId="77777777" w:rsidR="00B420D4" w:rsidRPr="00C80FD1" w:rsidRDefault="00B420D4" w:rsidP="00DD5665">
            <w:pPr>
              <w:pStyle w:val="TAL"/>
              <w:rPr>
                <w:lang w:eastAsia="zh-CN"/>
              </w:rPr>
            </w:pPr>
            <w:r>
              <w:t>AE</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rPr>
                <w:lang w:val="en-US"/>
              </w:rPr>
              <w:t>flexContainer</w:t>
            </w:r>
            <w:r w:rsidRPr="001C6CB8">
              <w:rPr>
                <w:lang w:val="en-US"/>
              </w:rPr>
              <w:t>&gt;</w:t>
            </w:r>
          </w:p>
        </w:tc>
      </w:tr>
      <w:tr w:rsidR="00B420D4" w14:paraId="22E91F7A" w14:textId="77777777" w:rsidTr="00DD5665">
        <w:trPr>
          <w:trHeight w:val="983"/>
          <w:jc w:val="center"/>
        </w:trPr>
        <w:tc>
          <w:tcPr>
            <w:tcW w:w="527" w:type="dxa"/>
            <w:tcBorders>
              <w:left w:val="single" w:sz="4" w:space="0" w:color="auto"/>
            </w:tcBorders>
            <w:vAlign w:val="center"/>
          </w:tcPr>
          <w:p w14:paraId="371A593B" w14:textId="77777777" w:rsidR="00B420D4" w:rsidRPr="00DC0063" w:rsidRDefault="00B420D4" w:rsidP="00DD5665">
            <w:pPr>
              <w:pStyle w:val="TAL"/>
              <w:keepNext w:val="0"/>
              <w:jc w:val="center"/>
            </w:pPr>
            <w:r w:rsidRPr="00DC0063">
              <w:lastRenderedPageBreak/>
              <w:t>2</w:t>
            </w:r>
          </w:p>
        </w:tc>
        <w:tc>
          <w:tcPr>
            <w:tcW w:w="647" w:type="dxa"/>
            <w:vAlign w:val="center"/>
          </w:tcPr>
          <w:p w14:paraId="08DE0A53" w14:textId="77777777" w:rsidR="00B420D4" w:rsidRDefault="00B420D4" w:rsidP="00DD5665">
            <w:pPr>
              <w:pStyle w:val="TAL"/>
              <w:jc w:val="center"/>
            </w:pPr>
          </w:p>
          <w:p w14:paraId="493EB61E" w14:textId="77777777" w:rsidR="00B420D4" w:rsidRDefault="00B420D4" w:rsidP="00DD5665">
            <w:pPr>
              <w:pStyle w:val="TAL"/>
              <w:jc w:val="center"/>
            </w:pPr>
            <w:r>
              <w:t>Mca</w:t>
            </w:r>
          </w:p>
        </w:tc>
        <w:tc>
          <w:tcPr>
            <w:tcW w:w="1337" w:type="dxa"/>
            <w:vAlign w:val="center"/>
          </w:tcPr>
          <w:p w14:paraId="05DD7DEF"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1D34F5E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13CB05C6"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sidRPr="007B789B">
              <w:rPr>
                <w:szCs w:val="18"/>
                <w:lang w:eastAsia="zh-CN"/>
              </w:rPr>
              <w:t>URI of &lt;</w:t>
            </w:r>
            <w:r>
              <w:rPr>
                <w:szCs w:val="18"/>
                <w:lang w:eastAsia="zh-CN"/>
              </w:rPr>
              <w:t>flexContainer</w:t>
            </w:r>
            <w:r w:rsidRPr="007B789B">
              <w:rPr>
                <w:szCs w:val="18"/>
                <w:lang w:eastAsia="zh-CN"/>
              </w:rPr>
              <w:t>&gt; resource</w:t>
            </w:r>
          </w:p>
          <w:p w14:paraId="6EA948C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6F590D6B"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4664C512"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335238C5" w14:textId="77777777" w:rsidTr="00DD5665">
        <w:trPr>
          <w:jc w:val="center"/>
        </w:trPr>
        <w:tc>
          <w:tcPr>
            <w:tcW w:w="527" w:type="dxa"/>
            <w:tcBorders>
              <w:left w:val="single" w:sz="4" w:space="0" w:color="auto"/>
            </w:tcBorders>
            <w:vAlign w:val="center"/>
          </w:tcPr>
          <w:p w14:paraId="64696049" w14:textId="77777777" w:rsidR="00B420D4" w:rsidRPr="00DC0063" w:rsidRDefault="00B420D4" w:rsidP="00DD5665">
            <w:pPr>
              <w:pStyle w:val="TAL"/>
              <w:keepNext w:val="0"/>
              <w:jc w:val="center"/>
            </w:pPr>
            <w:r>
              <w:t>3</w:t>
            </w:r>
          </w:p>
        </w:tc>
        <w:tc>
          <w:tcPr>
            <w:tcW w:w="647" w:type="dxa"/>
            <w:vAlign w:val="center"/>
          </w:tcPr>
          <w:p w14:paraId="399FCFF9" w14:textId="77777777" w:rsidR="00B420D4" w:rsidRDefault="00B420D4" w:rsidP="00DD5665">
            <w:pPr>
              <w:pStyle w:val="TAL"/>
              <w:jc w:val="center"/>
            </w:pPr>
          </w:p>
          <w:p w14:paraId="42FA5C2C" w14:textId="77777777" w:rsidR="00B420D4" w:rsidRDefault="00B420D4" w:rsidP="00DD5665">
            <w:pPr>
              <w:pStyle w:val="TAL"/>
              <w:jc w:val="center"/>
            </w:pPr>
            <w:r>
              <w:t>Mca</w:t>
            </w:r>
          </w:p>
        </w:tc>
        <w:tc>
          <w:tcPr>
            <w:tcW w:w="1337" w:type="dxa"/>
            <w:vAlign w:val="center"/>
          </w:tcPr>
          <w:p w14:paraId="19AEE039"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4DCB52F"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fr-FR" w:eastAsia="zh-CN"/>
              </w:rPr>
            </w:pPr>
            <w:r w:rsidRPr="00E40398">
              <w:rPr>
                <w:szCs w:val="18"/>
                <w:lang w:eastAsia="zh-CN"/>
              </w:rPr>
              <w:t>rsc =</w:t>
            </w:r>
            <w:r w:rsidRPr="007437BD">
              <w:rPr>
                <w:rFonts w:ascii="Arial" w:hAnsi="Arial"/>
                <w:sz w:val="18"/>
                <w:szCs w:val="18"/>
                <w:lang w:val="fr-FR" w:eastAsia="zh-CN"/>
              </w:rPr>
              <w:t>2000 (OK)</w:t>
            </w:r>
          </w:p>
          <w:p w14:paraId="021FBB0C"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E40398">
              <w:rPr>
                <w:szCs w:val="18"/>
                <w:lang w:eastAsia="zh-CN"/>
              </w:rPr>
              <w:t xml:space="preserve">rqi </w:t>
            </w:r>
            <w:r w:rsidRPr="007437BD">
              <w:rPr>
                <w:rFonts w:ascii="Arial" w:hAnsi="Arial"/>
                <w:sz w:val="18"/>
                <w:szCs w:val="18"/>
                <w:lang w:eastAsia="zh-CN"/>
              </w:rPr>
              <w:t xml:space="preserve">= </w:t>
            </w:r>
            <w:r w:rsidRPr="00E40398">
              <w:rPr>
                <w:szCs w:val="18"/>
                <w:lang w:eastAsia="zh-CN"/>
              </w:rPr>
              <w:t>(token-string) same as received in request message</w:t>
            </w:r>
          </w:p>
          <w:p w14:paraId="16576F36" w14:textId="77777777" w:rsidR="00B420D4" w:rsidRDefault="00B420D4" w:rsidP="00647943">
            <w:pPr>
              <w:pStyle w:val="TAL"/>
              <w:numPr>
                <w:ilvl w:val="0"/>
                <w:numId w:val="14"/>
              </w:numPr>
              <w:ind w:left="256" w:hanging="141"/>
              <w:rPr>
                <w:szCs w:val="18"/>
                <w:lang w:eastAsia="zh-CN"/>
              </w:rPr>
            </w:pPr>
            <w:r w:rsidRPr="00E40398">
              <w:rPr>
                <w:szCs w:val="18"/>
                <w:lang w:eastAsia="zh-CN"/>
              </w:rPr>
              <w:t xml:space="preserve">pc </w:t>
            </w:r>
            <w:r w:rsidRPr="007437BD">
              <w:rPr>
                <w:szCs w:val="18"/>
                <w:lang w:eastAsia="zh-CN"/>
              </w:rPr>
              <w:t xml:space="preserve">= </w:t>
            </w:r>
            <w:r>
              <w:rPr>
                <w:szCs w:val="18"/>
                <w:lang w:eastAsia="zh-CN"/>
              </w:rPr>
              <w:t>Serialized representation of &lt;flexContainer</w:t>
            </w:r>
            <w:r w:rsidRPr="007437BD">
              <w:rPr>
                <w:szCs w:val="18"/>
                <w:lang w:eastAsia="zh-CN"/>
              </w:rPr>
              <w:t>&gt; resource</w:t>
            </w:r>
          </w:p>
        </w:tc>
      </w:tr>
      <w:tr w:rsidR="00B420D4" w:rsidRPr="00DC0063" w14:paraId="5BE2C232" w14:textId="77777777" w:rsidTr="00DD5665">
        <w:trPr>
          <w:jc w:val="center"/>
        </w:trPr>
        <w:tc>
          <w:tcPr>
            <w:tcW w:w="527" w:type="dxa"/>
            <w:tcBorders>
              <w:left w:val="single" w:sz="4" w:space="0" w:color="auto"/>
            </w:tcBorders>
            <w:shd w:val="clear" w:color="auto" w:fill="FFFFFF"/>
            <w:vAlign w:val="center"/>
          </w:tcPr>
          <w:p w14:paraId="7458B95A" w14:textId="77777777" w:rsidR="00B420D4" w:rsidRPr="00DC0063" w:rsidRDefault="00B420D4" w:rsidP="00DD5665">
            <w:pPr>
              <w:pStyle w:val="TAL"/>
              <w:keepNext w:val="0"/>
              <w:jc w:val="center"/>
            </w:pPr>
            <w:r>
              <w:t>4</w:t>
            </w:r>
          </w:p>
        </w:tc>
        <w:tc>
          <w:tcPr>
            <w:tcW w:w="647" w:type="dxa"/>
            <w:shd w:val="clear" w:color="auto" w:fill="FFFFFF"/>
          </w:tcPr>
          <w:p w14:paraId="0ACB9F18" w14:textId="77777777" w:rsidR="00B420D4" w:rsidRDefault="00B420D4" w:rsidP="00DD5665">
            <w:pPr>
              <w:pStyle w:val="TAL"/>
              <w:jc w:val="center"/>
            </w:pPr>
          </w:p>
        </w:tc>
        <w:tc>
          <w:tcPr>
            <w:tcW w:w="1337" w:type="dxa"/>
            <w:shd w:val="clear" w:color="auto" w:fill="D9D9D9"/>
            <w:vAlign w:val="center"/>
          </w:tcPr>
          <w:p w14:paraId="40A316B0" w14:textId="77777777" w:rsidR="00B420D4" w:rsidRPr="00DC0063" w:rsidRDefault="00B420D4" w:rsidP="00DD5665">
            <w:pPr>
              <w:pStyle w:val="TAL"/>
              <w:jc w:val="center"/>
              <w:rPr>
                <w:lang w:eastAsia="zh-CN"/>
              </w:rPr>
            </w:pPr>
            <w:r>
              <w:t>IOP Check</w:t>
            </w:r>
          </w:p>
        </w:tc>
        <w:tc>
          <w:tcPr>
            <w:tcW w:w="7305" w:type="dxa"/>
            <w:shd w:val="clear" w:color="auto" w:fill="D9D9D9"/>
          </w:tcPr>
          <w:p w14:paraId="4BAA35E7" w14:textId="77777777" w:rsidR="00B420D4" w:rsidRPr="00DC0063" w:rsidRDefault="00B420D4" w:rsidP="00DD5665">
            <w:pPr>
              <w:pStyle w:val="TAL"/>
            </w:pPr>
            <w:r>
              <w:t xml:space="preserve">AE </w:t>
            </w:r>
            <w:r>
              <w:rPr>
                <w:rFonts w:eastAsia="MS Mincho"/>
              </w:rPr>
              <w:t>indicates successful operation</w:t>
            </w:r>
          </w:p>
        </w:tc>
      </w:tr>
      <w:tr w:rsidR="00B420D4" w:rsidRPr="00745620" w14:paraId="4167E0F0"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2540EBDB"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46A4F56B" w14:textId="77777777" w:rsidR="00B420D4" w:rsidRPr="00745620" w:rsidRDefault="00B420D4" w:rsidP="00DD5665">
            <w:pPr>
              <w:pStyle w:val="TAL"/>
            </w:pPr>
          </w:p>
        </w:tc>
      </w:tr>
      <w:tr w:rsidR="00B420D4" w:rsidRPr="00745620" w14:paraId="041546A8"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492D3393"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2066D1" w14:textId="77777777" w:rsidR="00B420D4" w:rsidRPr="00745620" w:rsidRDefault="00B420D4" w:rsidP="00DD5665">
            <w:pPr>
              <w:pStyle w:val="TAL"/>
            </w:pPr>
          </w:p>
        </w:tc>
      </w:tr>
    </w:tbl>
    <w:p w14:paraId="3F444FA2" w14:textId="77777777" w:rsidR="00B420D4" w:rsidRPr="00E73D4F" w:rsidRDefault="00B420D4" w:rsidP="00B420D4"/>
    <w:p w14:paraId="3AAFC0F6" w14:textId="4BA15DD0" w:rsidR="00B420D4" w:rsidRDefault="00FD1863" w:rsidP="00B420D4">
      <w:pPr>
        <w:pStyle w:val="Heading4"/>
      </w:pPr>
      <w:bookmarkStart w:id="852" w:name="_Toc476040822"/>
      <w:bookmarkStart w:id="853" w:name="_Toc476042926"/>
      <w:r>
        <w:t>9.</w:t>
      </w:r>
      <w:r w:rsidR="00B420D4">
        <w:t>1.14.3</w:t>
      </w:r>
      <w:r w:rsidR="00B420D4">
        <w:tab/>
        <w:t>Flex</w:t>
      </w:r>
      <w:r w:rsidR="00B420D4" w:rsidRPr="008832FD">
        <w:t>Container Update</w:t>
      </w:r>
      <w:bookmarkEnd w:id="852"/>
      <w:bookmarkEnd w:id="853"/>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6E77072E" w14:textId="77777777" w:rsidTr="00DD5665">
        <w:trPr>
          <w:cantSplit/>
          <w:tblHeader/>
          <w:jc w:val="center"/>
        </w:trPr>
        <w:tc>
          <w:tcPr>
            <w:tcW w:w="9816" w:type="dxa"/>
            <w:gridSpan w:val="4"/>
          </w:tcPr>
          <w:p w14:paraId="038A5F4F"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710F54FF" w14:textId="77777777" w:rsidTr="00DD5665">
        <w:trPr>
          <w:jc w:val="center"/>
        </w:trPr>
        <w:tc>
          <w:tcPr>
            <w:tcW w:w="2511" w:type="dxa"/>
            <w:gridSpan w:val="3"/>
          </w:tcPr>
          <w:p w14:paraId="675B535D" w14:textId="77777777" w:rsidR="00B420D4" w:rsidRDefault="00B420D4" w:rsidP="00DD5665">
            <w:pPr>
              <w:pStyle w:val="TAL"/>
              <w:keepLines w:val="0"/>
            </w:pPr>
            <w:r w:rsidRPr="00DC0063">
              <w:rPr>
                <w:b/>
              </w:rPr>
              <w:t>Identifier:</w:t>
            </w:r>
          </w:p>
        </w:tc>
        <w:tc>
          <w:tcPr>
            <w:tcW w:w="7305" w:type="dxa"/>
          </w:tcPr>
          <w:p w14:paraId="359A071B" w14:textId="77777777" w:rsidR="00B420D4" w:rsidRPr="00DC0063" w:rsidRDefault="00B420D4" w:rsidP="00DD5665">
            <w:pPr>
              <w:pStyle w:val="TAL"/>
              <w:keepLines w:val="0"/>
            </w:pPr>
            <w:r>
              <w:t>TD_M2M_NH</w:t>
            </w:r>
            <w:r w:rsidRPr="00DC0063">
              <w:t>_</w:t>
            </w:r>
            <w:r>
              <w:t>54</w:t>
            </w:r>
          </w:p>
        </w:tc>
      </w:tr>
      <w:tr w:rsidR="00B420D4" w:rsidRPr="00DC0063" w14:paraId="7B5163F7" w14:textId="77777777" w:rsidTr="00DD5665">
        <w:trPr>
          <w:jc w:val="center"/>
        </w:trPr>
        <w:tc>
          <w:tcPr>
            <w:tcW w:w="2511" w:type="dxa"/>
            <w:gridSpan w:val="3"/>
          </w:tcPr>
          <w:p w14:paraId="743CB1B2" w14:textId="77777777" w:rsidR="00B420D4" w:rsidRDefault="00B420D4" w:rsidP="00DD5665">
            <w:pPr>
              <w:pStyle w:val="TAL"/>
              <w:keepLines w:val="0"/>
              <w:rPr>
                <w:lang w:val="en-US"/>
              </w:rPr>
            </w:pPr>
            <w:r w:rsidRPr="00DC0063">
              <w:rPr>
                <w:b/>
              </w:rPr>
              <w:t>Objective:</w:t>
            </w:r>
          </w:p>
        </w:tc>
        <w:tc>
          <w:tcPr>
            <w:tcW w:w="7305" w:type="dxa"/>
          </w:tcPr>
          <w:p w14:paraId="5779EBA1" w14:textId="77777777" w:rsidR="00B420D4" w:rsidRPr="00DC0063" w:rsidRDefault="00B420D4" w:rsidP="00DD5665">
            <w:pPr>
              <w:pStyle w:val="TAL"/>
              <w:keepLines w:val="0"/>
            </w:pPr>
            <w:r>
              <w:rPr>
                <w:lang w:val="en-US"/>
              </w:rPr>
              <w:t xml:space="preserve">AE </w:t>
            </w:r>
            <w:r w:rsidRPr="00CA5A17">
              <w:rPr>
                <w:lang w:val="en-US"/>
              </w:rPr>
              <w:t>update</w:t>
            </w:r>
            <w:r>
              <w:rPr>
                <w:lang w:val="en-US"/>
              </w:rPr>
              <w:t>s</w:t>
            </w:r>
            <w:r w:rsidRPr="00CA5A17">
              <w:rPr>
                <w:lang w:val="en-US"/>
              </w:rPr>
              <w:t xml:space="preserve"> attribute in application resource via a</w:t>
            </w:r>
            <w:r>
              <w:rPr>
                <w:lang w:val="en-US"/>
              </w:rPr>
              <w:t xml:space="preserve"> flexContainer </w:t>
            </w:r>
            <w:r w:rsidRPr="00CA5A17">
              <w:rPr>
                <w:lang w:val="en-US"/>
              </w:rPr>
              <w:t>Update</w:t>
            </w:r>
            <w:r>
              <w:rPr>
                <w:lang w:val="en-US"/>
              </w:rPr>
              <w:t xml:space="preserve"> </w:t>
            </w:r>
            <w:r w:rsidRPr="00CA5A17">
              <w:rPr>
                <w:lang w:val="en-US"/>
              </w:rPr>
              <w:t>Request</w:t>
            </w:r>
          </w:p>
        </w:tc>
      </w:tr>
      <w:tr w:rsidR="00B420D4" w:rsidRPr="00DC0063" w14:paraId="311E171C" w14:textId="77777777" w:rsidTr="00DD5665">
        <w:trPr>
          <w:jc w:val="center"/>
        </w:trPr>
        <w:tc>
          <w:tcPr>
            <w:tcW w:w="2511" w:type="dxa"/>
            <w:gridSpan w:val="3"/>
          </w:tcPr>
          <w:p w14:paraId="7C74EAD2" w14:textId="77777777" w:rsidR="00B420D4" w:rsidRDefault="00B420D4" w:rsidP="00DD5665">
            <w:pPr>
              <w:pStyle w:val="TAL"/>
              <w:keepLines w:val="0"/>
            </w:pPr>
            <w:r w:rsidRPr="00DC0063">
              <w:rPr>
                <w:b/>
              </w:rPr>
              <w:t>Configuration:</w:t>
            </w:r>
          </w:p>
        </w:tc>
        <w:tc>
          <w:tcPr>
            <w:tcW w:w="7305" w:type="dxa"/>
          </w:tcPr>
          <w:p w14:paraId="2C61704D" w14:textId="77777777" w:rsidR="00B420D4" w:rsidRPr="00DC0063" w:rsidRDefault="00B420D4" w:rsidP="00DD5665">
            <w:pPr>
              <w:pStyle w:val="TAL"/>
              <w:keepLines w:val="0"/>
              <w:rPr>
                <w:b/>
              </w:rPr>
            </w:pPr>
            <w:r>
              <w:t>M2M_CFG_01</w:t>
            </w:r>
          </w:p>
        </w:tc>
      </w:tr>
      <w:tr w:rsidR="00B420D4" w:rsidRPr="007F12E3" w14:paraId="59802FBF" w14:textId="77777777" w:rsidTr="00DD5665">
        <w:trPr>
          <w:jc w:val="center"/>
        </w:trPr>
        <w:tc>
          <w:tcPr>
            <w:tcW w:w="2511" w:type="dxa"/>
            <w:gridSpan w:val="3"/>
          </w:tcPr>
          <w:p w14:paraId="6A695E8B" w14:textId="77777777" w:rsidR="00B420D4" w:rsidRDefault="00B420D4" w:rsidP="00DD5665">
            <w:pPr>
              <w:pStyle w:val="TAL"/>
              <w:keepLines w:val="0"/>
            </w:pPr>
            <w:r w:rsidRPr="00DC0063">
              <w:rPr>
                <w:b/>
              </w:rPr>
              <w:t>References:</w:t>
            </w:r>
          </w:p>
        </w:tc>
        <w:tc>
          <w:tcPr>
            <w:tcW w:w="7305" w:type="dxa"/>
          </w:tcPr>
          <w:p w14:paraId="675CDE60" w14:textId="5DB0ED41"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10.2.29.3</w:t>
            </w:r>
          </w:p>
          <w:p w14:paraId="70CBE795" w14:textId="765E853F"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7.4.37.2.3</w:t>
            </w:r>
          </w:p>
        </w:tc>
      </w:tr>
      <w:tr w:rsidR="00B420D4" w:rsidRPr="007F12E3" w14:paraId="1A7FDE3A" w14:textId="77777777" w:rsidTr="00DD5665">
        <w:trPr>
          <w:jc w:val="center"/>
        </w:trPr>
        <w:tc>
          <w:tcPr>
            <w:tcW w:w="9816" w:type="dxa"/>
            <w:gridSpan w:val="4"/>
            <w:shd w:val="clear" w:color="auto" w:fill="F2F2F2"/>
          </w:tcPr>
          <w:p w14:paraId="25B48C87" w14:textId="77777777" w:rsidR="00B420D4" w:rsidRPr="007F12E3" w:rsidRDefault="00B420D4" w:rsidP="00DD5665">
            <w:pPr>
              <w:pStyle w:val="TAL"/>
              <w:keepLines w:val="0"/>
              <w:rPr>
                <w:b/>
                <w:lang w:val="fr-FR"/>
              </w:rPr>
            </w:pPr>
          </w:p>
        </w:tc>
      </w:tr>
      <w:tr w:rsidR="00B420D4" w:rsidRPr="00DC0063" w14:paraId="07816A68" w14:textId="77777777" w:rsidTr="00DD5665">
        <w:trPr>
          <w:jc w:val="center"/>
        </w:trPr>
        <w:tc>
          <w:tcPr>
            <w:tcW w:w="2511" w:type="dxa"/>
            <w:gridSpan w:val="3"/>
            <w:tcBorders>
              <w:bottom w:val="single" w:sz="4" w:space="0" w:color="auto"/>
            </w:tcBorders>
          </w:tcPr>
          <w:p w14:paraId="367D1FFA"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7940898A"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3BE97D87" w14:textId="77777777" w:rsidR="00B420D4" w:rsidRPr="00DC0063" w:rsidRDefault="00B420D4" w:rsidP="00647943">
            <w:pPr>
              <w:pStyle w:val="TAL"/>
              <w:numPr>
                <w:ilvl w:val="0"/>
                <w:numId w:val="18"/>
              </w:numPr>
              <w:ind w:hanging="542"/>
            </w:pPr>
            <w:r w:rsidRPr="00B1377A">
              <w:t xml:space="preserve">AE has created a </w:t>
            </w:r>
            <w:r>
              <w:t>flexC</w:t>
            </w:r>
            <w:r w:rsidRPr="00B1377A">
              <w:t>ontainer resource &lt;</w:t>
            </w:r>
            <w:r>
              <w:t>flexC</w:t>
            </w:r>
            <w:r w:rsidRPr="00B1377A">
              <w:t>ontainer&gt; on Registrar CSE</w:t>
            </w:r>
          </w:p>
        </w:tc>
      </w:tr>
      <w:tr w:rsidR="00B420D4" w:rsidRPr="00DC0063" w14:paraId="7C974643" w14:textId="77777777" w:rsidTr="00DD5665">
        <w:trPr>
          <w:jc w:val="center"/>
        </w:trPr>
        <w:tc>
          <w:tcPr>
            <w:tcW w:w="2511" w:type="dxa"/>
            <w:gridSpan w:val="3"/>
            <w:tcBorders>
              <w:bottom w:val="single" w:sz="4" w:space="0" w:color="auto"/>
            </w:tcBorders>
          </w:tcPr>
          <w:p w14:paraId="0ADBBA67" w14:textId="77777777" w:rsidR="00B420D4" w:rsidRPr="00E40398" w:rsidRDefault="00B420D4" w:rsidP="00DD5665">
            <w:pPr>
              <w:pStyle w:val="TAL"/>
              <w:keepLines w:val="0"/>
              <w:rPr>
                <w:b/>
              </w:rPr>
            </w:pPr>
            <w:r>
              <w:rPr>
                <w:b/>
              </w:rPr>
              <w:t>Prerequsites:</w:t>
            </w:r>
          </w:p>
        </w:tc>
        <w:tc>
          <w:tcPr>
            <w:tcW w:w="7305" w:type="dxa"/>
            <w:tcBorders>
              <w:bottom w:val="single" w:sz="4" w:space="0" w:color="auto"/>
            </w:tcBorders>
          </w:tcPr>
          <w:p w14:paraId="2A8AB1C0" w14:textId="77777777" w:rsidR="00B420D4" w:rsidRDefault="00B420D4" w:rsidP="00647943">
            <w:pPr>
              <w:pStyle w:val="TAL"/>
              <w:numPr>
                <w:ilvl w:val="0"/>
                <w:numId w:val="18"/>
              </w:numPr>
              <w:ind w:hanging="542"/>
              <w:rPr>
                <w:szCs w:val="18"/>
                <w:lang w:eastAsia="zh-CN"/>
              </w:rPr>
            </w:pPr>
            <w:r>
              <w:rPr>
                <w:szCs w:val="18"/>
                <w:lang w:eastAsia="zh-CN"/>
              </w:rPr>
              <w:t xml:space="preserve">Custom XSD </w:t>
            </w:r>
            <w:r w:rsidRPr="00A41969">
              <w:rPr>
                <w:i/>
                <w:szCs w:val="18"/>
                <w:lang w:eastAsia="zh-CN"/>
              </w:rPr>
              <w:t>CDT-allJoynProperty-v2_</w:t>
            </w:r>
            <w:r>
              <w:rPr>
                <w:i/>
                <w:szCs w:val="18"/>
                <w:lang w:eastAsia="zh-CN"/>
              </w:rPr>
              <w:t>x</w:t>
            </w:r>
            <w:r w:rsidRPr="00A41969">
              <w:rPr>
                <w:i/>
                <w:szCs w:val="18"/>
                <w:lang w:eastAsia="zh-CN"/>
              </w:rPr>
              <w:t>_</w:t>
            </w:r>
            <w:r>
              <w:rPr>
                <w:i/>
                <w:szCs w:val="18"/>
                <w:lang w:eastAsia="zh-CN"/>
              </w:rPr>
              <w:t>x</w:t>
            </w:r>
            <w:r>
              <w:rPr>
                <w:szCs w:val="18"/>
                <w:lang w:eastAsia="zh-CN"/>
              </w:rPr>
              <w:t xml:space="preserve">  contains information about all custom attributes and is known to AE. </w:t>
            </w:r>
          </w:p>
          <w:p w14:paraId="25D1CC4C" w14:textId="77777777" w:rsidR="00B420D4" w:rsidRPr="00A35373" w:rsidRDefault="00B420D4" w:rsidP="00647943">
            <w:pPr>
              <w:pStyle w:val="TAL"/>
              <w:numPr>
                <w:ilvl w:val="0"/>
                <w:numId w:val="18"/>
              </w:numPr>
              <w:ind w:hanging="542"/>
              <w:rPr>
                <w:szCs w:val="18"/>
                <w:lang w:eastAsia="zh-CN"/>
              </w:rPr>
            </w:pPr>
            <w:r>
              <w:rPr>
                <w:szCs w:val="18"/>
                <w:lang w:eastAsia="zh-CN"/>
              </w:rPr>
              <w:t>AE has already sent the details of custom XSD in containerDefinition attribute with flexContainer create request.</w:t>
            </w:r>
          </w:p>
        </w:tc>
      </w:tr>
      <w:tr w:rsidR="00B420D4" w:rsidRPr="00DC0063" w14:paraId="1B16CB4F" w14:textId="77777777" w:rsidTr="00DD5665">
        <w:trPr>
          <w:jc w:val="center"/>
        </w:trPr>
        <w:tc>
          <w:tcPr>
            <w:tcW w:w="9816" w:type="dxa"/>
            <w:gridSpan w:val="4"/>
            <w:shd w:val="clear" w:color="auto" w:fill="F2F2F2"/>
          </w:tcPr>
          <w:p w14:paraId="526F838E" w14:textId="77777777" w:rsidR="00B420D4" w:rsidRPr="00DC0063" w:rsidRDefault="00B420D4" w:rsidP="00DD5665">
            <w:pPr>
              <w:pStyle w:val="TAL"/>
              <w:keepLines w:val="0"/>
              <w:jc w:val="center"/>
              <w:rPr>
                <w:b/>
              </w:rPr>
            </w:pPr>
            <w:r w:rsidRPr="00DC0063">
              <w:rPr>
                <w:b/>
              </w:rPr>
              <w:t>Test Sequence</w:t>
            </w:r>
          </w:p>
        </w:tc>
      </w:tr>
      <w:tr w:rsidR="00B420D4" w:rsidRPr="00DC0063" w14:paraId="6C949A69" w14:textId="77777777" w:rsidTr="00DD5665">
        <w:trPr>
          <w:jc w:val="center"/>
        </w:trPr>
        <w:tc>
          <w:tcPr>
            <w:tcW w:w="527" w:type="dxa"/>
            <w:tcBorders>
              <w:bottom w:val="single" w:sz="4" w:space="0" w:color="auto"/>
            </w:tcBorders>
            <w:shd w:val="clear" w:color="auto" w:fill="auto"/>
            <w:vAlign w:val="center"/>
          </w:tcPr>
          <w:p w14:paraId="54825EAE"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28770FE8"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7AA9F0D3"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6488BBAC" w14:textId="77777777" w:rsidR="00B420D4" w:rsidRPr="00DC0063" w:rsidRDefault="00B420D4" w:rsidP="00DD5665">
            <w:pPr>
              <w:pStyle w:val="TAL"/>
              <w:keepNext w:val="0"/>
              <w:jc w:val="center"/>
              <w:rPr>
                <w:b/>
              </w:rPr>
            </w:pPr>
            <w:r w:rsidRPr="00DC0063">
              <w:rPr>
                <w:b/>
              </w:rPr>
              <w:t>Description</w:t>
            </w:r>
          </w:p>
        </w:tc>
      </w:tr>
      <w:tr w:rsidR="00B420D4" w:rsidRPr="00C80FD1" w14:paraId="5B46E77A" w14:textId="77777777" w:rsidTr="00DD5665">
        <w:trPr>
          <w:jc w:val="center"/>
        </w:trPr>
        <w:tc>
          <w:tcPr>
            <w:tcW w:w="527" w:type="dxa"/>
            <w:tcBorders>
              <w:left w:val="single" w:sz="4" w:space="0" w:color="auto"/>
            </w:tcBorders>
            <w:vAlign w:val="center"/>
          </w:tcPr>
          <w:p w14:paraId="1BF4A1B0" w14:textId="77777777" w:rsidR="00B420D4" w:rsidRPr="00DC0063" w:rsidRDefault="00B420D4" w:rsidP="00DD5665">
            <w:pPr>
              <w:pStyle w:val="TAL"/>
              <w:keepNext w:val="0"/>
              <w:jc w:val="center"/>
            </w:pPr>
            <w:r w:rsidRPr="00DC0063">
              <w:t>1</w:t>
            </w:r>
          </w:p>
        </w:tc>
        <w:tc>
          <w:tcPr>
            <w:tcW w:w="647" w:type="dxa"/>
          </w:tcPr>
          <w:p w14:paraId="12EB9403" w14:textId="77777777" w:rsidR="00B420D4" w:rsidRPr="00DC0063" w:rsidRDefault="00B420D4" w:rsidP="00DD5665">
            <w:pPr>
              <w:pStyle w:val="TAL"/>
              <w:jc w:val="center"/>
            </w:pPr>
          </w:p>
        </w:tc>
        <w:tc>
          <w:tcPr>
            <w:tcW w:w="1337" w:type="dxa"/>
            <w:shd w:val="clear" w:color="auto" w:fill="E7E6E6"/>
          </w:tcPr>
          <w:p w14:paraId="7299FDF8" w14:textId="77777777" w:rsidR="00B420D4" w:rsidRPr="00DC0063" w:rsidRDefault="00B420D4" w:rsidP="00DD5665">
            <w:pPr>
              <w:pStyle w:val="TAL"/>
              <w:jc w:val="center"/>
            </w:pPr>
            <w:r w:rsidRPr="00DC0063">
              <w:t>Stimulus</w:t>
            </w:r>
          </w:p>
        </w:tc>
        <w:tc>
          <w:tcPr>
            <w:tcW w:w="7305" w:type="dxa"/>
            <w:shd w:val="clear" w:color="auto" w:fill="E7E6E6"/>
          </w:tcPr>
          <w:p w14:paraId="18B10CDB" w14:textId="77777777" w:rsidR="00B420D4" w:rsidRPr="00C80FD1" w:rsidRDefault="00B420D4" w:rsidP="00DD5665">
            <w:pPr>
              <w:pStyle w:val="TAL"/>
              <w:rPr>
                <w:lang w:eastAsia="zh-CN"/>
              </w:rPr>
            </w:pPr>
            <w:r>
              <w:t>AE</w:t>
            </w:r>
            <w:r w:rsidRPr="00E94E60">
              <w:t xml:space="preserve"> </w:t>
            </w:r>
            <w:r w:rsidRPr="00E94E60">
              <w:rPr>
                <w:rFonts w:eastAsia="MS Mincho"/>
              </w:rPr>
              <w:t xml:space="preserve">is requested to send a </w:t>
            </w:r>
            <w:r>
              <w:rPr>
                <w:lang w:val="en-US"/>
              </w:rPr>
              <w:t xml:space="preserve">flexContainer Update </w:t>
            </w:r>
            <w:r w:rsidRPr="00E94E60">
              <w:rPr>
                <w:lang w:val="en-US"/>
              </w:rPr>
              <w:t>Request</w:t>
            </w:r>
            <w:r>
              <w:t xml:space="preserve"> </w:t>
            </w:r>
            <w:r w:rsidRPr="00E94E60">
              <w:t xml:space="preserve">to update the </w:t>
            </w:r>
            <w:r>
              <w:t>any customAttribute</w:t>
            </w:r>
            <w:r w:rsidRPr="00E94E60">
              <w:t xml:space="preserve"> of the resource.</w:t>
            </w:r>
          </w:p>
        </w:tc>
      </w:tr>
      <w:tr w:rsidR="00B420D4" w14:paraId="2D152AFD" w14:textId="77777777" w:rsidTr="00DD5665">
        <w:trPr>
          <w:trHeight w:val="983"/>
          <w:jc w:val="center"/>
        </w:trPr>
        <w:tc>
          <w:tcPr>
            <w:tcW w:w="527" w:type="dxa"/>
            <w:tcBorders>
              <w:left w:val="single" w:sz="4" w:space="0" w:color="auto"/>
            </w:tcBorders>
            <w:vAlign w:val="center"/>
          </w:tcPr>
          <w:p w14:paraId="4A2B1CD2" w14:textId="77777777" w:rsidR="00B420D4" w:rsidRPr="00DC0063" w:rsidRDefault="00B420D4" w:rsidP="00DD5665">
            <w:pPr>
              <w:pStyle w:val="TAL"/>
              <w:keepNext w:val="0"/>
              <w:jc w:val="center"/>
            </w:pPr>
            <w:r w:rsidRPr="00DC0063">
              <w:t>2</w:t>
            </w:r>
          </w:p>
        </w:tc>
        <w:tc>
          <w:tcPr>
            <w:tcW w:w="647" w:type="dxa"/>
            <w:vAlign w:val="center"/>
          </w:tcPr>
          <w:p w14:paraId="72FD7489" w14:textId="77777777" w:rsidR="00B420D4" w:rsidRDefault="00B420D4" w:rsidP="00DD5665">
            <w:pPr>
              <w:pStyle w:val="TAL"/>
              <w:jc w:val="center"/>
            </w:pPr>
          </w:p>
          <w:p w14:paraId="006C9A38" w14:textId="77777777" w:rsidR="00B420D4" w:rsidRDefault="00B420D4" w:rsidP="00DD5665">
            <w:pPr>
              <w:pStyle w:val="TAL"/>
              <w:jc w:val="center"/>
            </w:pPr>
            <w:r>
              <w:t>Mca</w:t>
            </w:r>
          </w:p>
        </w:tc>
        <w:tc>
          <w:tcPr>
            <w:tcW w:w="1337" w:type="dxa"/>
            <w:vAlign w:val="center"/>
          </w:tcPr>
          <w:p w14:paraId="6164FFED"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7ABB2008"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3 (Update)</w:t>
            </w:r>
          </w:p>
          <w:p w14:paraId="77C8BEA6"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rPr>
                <w:szCs w:val="18"/>
                <w:lang w:eastAsia="zh-CN"/>
              </w:rPr>
              <w:t>flexContainer</w:t>
            </w:r>
            <w:r w:rsidRPr="007B789B">
              <w:rPr>
                <w:szCs w:val="18"/>
                <w:lang w:eastAsia="zh-CN"/>
              </w:rPr>
              <w:t>&gt; resource</w:t>
            </w:r>
          </w:p>
          <w:p w14:paraId="6B46EE4C" w14:textId="77777777" w:rsidR="00B420D4" w:rsidRPr="005B11EB" w:rsidRDefault="00B420D4" w:rsidP="00647943">
            <w:pPr>
              <w:pStyle w:val="TAL"/>
              <w:numPr>
                <w:ilvl w:val="0"/>
                <w:numId w:val="14"/>
              </w:numPr>
              <w:ind w:left="256" w:hanging="141"/>
              <w:rPr>
                <w:lang w:eastAsia="zh-CN"/>
              </w:rPr>
            </w:pPr>
            <w:r>
              <w:rPr>
                <w:lang w:eastAsia="zh-CN"/>
              </w:rPr>
              <w:t>fr = AE-ID</w:t>
            </w:r>
          </w:p>
          <w:p w14:paraId="1B30CD87" w14:textId="77777777" w:rsidR="00B420D4" w:rsidRPr="005B11EB" w:rsidRDefault="00B420D4" w:rsidP="00647943">
            <w:pPr>
              <w:pStyle w:val="TAL"/>
              <w:numPr>
                <w:ilvl w:val="0"/>
                <w:numId w:val="14"/>
              </w:numPr>
              <w:ind w:left="256" w:hanging="141"/>
              <w:rPr>
                <w:lang w:eastAsia="zh-CN"/>
              </w:rPr>
            </w:pPr>
            <w:r>
              <w:rPr>
                <w:lang w:eastAsia="zh-CN"/>
              </w:rPr>
              <w:t>rqi</w:t>
            </w:r>
            <w:r w:rsidRPr="005B11EB">
              <w:rPr>
                <w:lang w:eastAsia="zh-CN"/>
              </w:rPr>
              <w:t xml:space="preserve"> = (token-string)</w:t>
            </w:r>
          </w:p>
          <w:p w14:paraId="3A496785" w14:textId="77777777" w:rsidR="00B420D4" w:rsidRDefault="00B420D4" w:rsidP="00647943">
            <w:pPr>
              <w:pStyle w:val="TAL"/>
              <w:numPr>
                <w:ilvl w:val="0"/>
                <w:numId w:val="14"/>
              </w:numPr>
              <w:ind w:left="256" w:hanging="141"/>
              <w:rPr>
                <w:szCs w:val="18"/>
                <w:lang w:eastAsia="zh-CN"/>
              </w:rPr>
            </w:pPr>
            <w:r>
              <w:rPr>
                <w:lang w:eastAsia="zh-CN"/>
              </w:rPr>
              <w:t>pc</w:t>
            </w:r>
            <w:r w:rsidRPr="005B11EB">
              <w:rPr>
                <w:lang w:eastAsia="zh-CN"/>
              </w:rPr>
              <w:t xml:space="preserve"> = Serialized representation of </w:t>
            </w:r>
            <w:r>
              <w:rPr>
                <w:lang w:eastAsia="zh-CN"/>
              </w:rPr>
              <w:t>updated</w:t>
            </w:r>
            <w:r w:rsidRPr="005B11EB">
              <w:rPr>
                <w:lang w:eastAsia="zh-CN"/>
              </w:rPr>
              <w:t xml:space="preserve"> &lt;</w:t>
            </w:r>
            <w:r>
              <w:rPr>
                <w:szCs w:val="18"/>
                <w:lang w:eastAsia="zh-CN"/>
              </w:rPr>
              <w:t>flexContainer</w:t>
            </w:r>
            <w:r w:rsidRPr="005B11EB">
              <w:rPr>
                <w:lang w:eastAsia="zh-CN"/>
              </w:rPr>
              <w:t>&gt; resource</w:t>
            </w:r>
          </w:p>
        </w:tc>
      </w:tr>
      <w:tr w:rsidR="00B420D4" w:rsidRPr="00235C71" w14:paraId="4533343C" w14:textId="77777777" w:rsidTr="00DD5665">
        <w:trPr>
          <w:trHeight w:val="188"/>
          <w:jc w:val="center"/>
        </w:trPr>
        <w:tc>
          <w:tcPr>
            <w:tcW w:w="527" w:type="dxa"/>
            <w:tcBorders>
              <w:left w:val="single" w:sz="4" w:space="0" w:color="auto"/>
            </w:tcBorders>
            <w:vAlign w:val="center"/>
          </w:tcPr>
          <w:p w14:paraId="201F054D" w14:textId="77777777" w:rsidR="00B420D4" w:rsidRPr="00DC0063" w:rsidRDefault="00B420D4" w:rsidP="00DD5665">
            <w:pPr>
              <w:pStyle w:val="TAL"/>
              <w:keepNext w:val="0"/>
              <w:jc w:val="center"/>
            </w:pPr>
            <w:r>
              <w:t>3</w:t>
            </w:r>
          </w:p>
        </w:tc>
        <w:tc>
          <w:tcPr>
            <w:tcW w:w="647" w:type="dxa"/>
          </w:tcPr>
          <w:p w14:paraId="611B2932" w14:textId="77777777" w:rsidR="00B420D4" w:rsidRDefault="00B420D4" w:rsidP="00DD5665">
            <w:pPr>
              <w:pStyle w:val="TAL"/>
              <w:jc w:val="center"/>
            </w:pPr>
          </w:p>
        </w:tc>
        <w:tc>
          <w:tcPr>
            <w:tcW w:w="1337" w:type="dxa"/>
            <w:shd w:val="clear" w:color="auto" w:fill="E7E6E6"/>
            <w:vAlign w:val="center"/>
          </w:tcPr>
          <w:p w14:paraId="6A085547" w14:textId="77777777" w:rsidR="00B420D4" w:rsidRDefault="00B420D4" w:rsidP="00DD5665">
            <w:pPr>
              <w:pStyle w:val="TAL"/>
              <w:jc w:val="center"/>
            </w:pPr>
            <w:r>
              <w:t>IOP Check</w:t>
            </w:r>
          </w:p>
        </w:tc>
        <w:tc>
          <w:tcPr>
            <w:tcW w:w="7305" w:type="dxa"/>
            <w:shd w:val="clear" w:color="auto" w:fill="E7E6E6"/>
          </w:tcPr>
          <w:p w14:paraId="5CBC7722" w14:textId="77777777" w:rsidR="00B420D4" w:rsidRPr="00235C71" w:rsidRDefault="00B420D4" w:rsidP="00DD5665">
            <w:pPr>
              <w:pStyle w:val="TAL"/>
              <w:rPr>
                <w:szCs w:val="18"/>
              </w:rPr>
            </w:pPr>
            <w:r w:rsidRPr="00A34C8C">
              <w:t xml:space="preserve">Check if possible that the </w:t>
            </w:r>
            <w:r>
              <w:t>&lt;</w:t>
            </w:r>
            <w:r>
              <w:rPr>
                <w:szCs w:val="18"/>
                <w:lang w:eastAsia="zh-CN"/>
              </w:rPr>
              <w:t xml:space="preserve"> flexContainer</w:t>
            </w:r>
            <w:r>
              <w:t xml:space="preserve"> &gt;</w:t>
            </w:r>
            <w:r w:rsidRPr="00A34C8C">
              <w:t xml:space="preserve"> resource is </w:t>
            </w:r>
            <w:r>
              <w:t>updated</w:t>
            </w:r>
            <w:r w:rsidRPr="00A34C8C">
              <w:t xml:space="preserve"> in </w:t>
            </w:r>
            <w:r>
              <w:t>R</w:t>
            </w:r>
            <w:r w:rsidRPr="00A34C8C">
              <w:t>egistrar CSE.</w:t>
            </w:r>
          </w:p>
        </w:tc>
      </w:tr>
      <w:tr w:rsidR="00B420D4" w14:paraId="2A13A355" w14:textId="77777777" w:rsidTr="00DD5665">
        <w:trPr>
          <w:jc w:val="center"/>
        </w:trPr>
        <w:tc>
          <w:tcPr>
            <w:tcW w:w="527" w:type="dxa"/>
            <w:tcBorders>
              <w:left w:val="single" w:sz="4" w:space="0" w:color="auto"/>
            </w:tcBorders>
            <w:vAlign w:val="center"/>
          </w:tcPr>
          <w:p w14:paraId="5867B651" w14:textId="77777777" w:rsidR="00B420D4" w:rsidRPr="00DC0063" w:rsidRDefault="00B420D4" w:rsidP="00DD5665">
            <w:pPr>
              <w:pStyle w:val="TAL"/>
              <w:keepNext w:val="0"/>
              <w:jc w:val="center"/>
            </w:pPr>
            <w:r>
              <w:t>4</w:t>
            </w:r>
          </w:p>
        </w:tc>
        <w:tc>
          <w:tcPr>
            <w:tcW w:w="647" w:type="dxa"/>
            <w:vAlign w:val="center"/>
          </w:tcPr>
          <w:p w14:paraId="1DCA1712" w14:textId="77777777" w:rsidR="00B420D4" w:rsidRDefault="00B420D4" w:rsidP="00DD5665">
            <w:pPr>
              <w:pStyle w:val="TAL"/>
              <w:jc w:val="center"/>
            </w:pPr>
          </w:p>
          <w:p w14:paraId="6CE3D89D" w14:textId="77777777" w:rsidR="00B420D4" w:rsidRDefault="00B420D4" w:rsidP="00DD5665">
            <w:pPr>
              <w:pStyle w:val="TAL"/>
              <w:jc w:val="center"/>
            </w:pPr>
            <w:r>
              <w:t>Mca</w:t>
            </w:r>
          </w:p>
        </w:tc>
        <w:tc>
          <w:tcPr>
            <w:tcW w:w="1337" w:type="dxa"/>
            <w:vAlign w:val="center"/>
          </w:tcPr>
          <w:p w14:paraId="7BF9FF62"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40C758A6"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rsc</w:t>
            </w:r>
            <w:r w:rsidRPr="007437BD">
              <w:rPr>
                <w:rFonts w:ascii="Arial" w:hAnsi="Arial"/>
                <w:sz w:val="18"/>
                <w:szCs w:val="18"/>
                <w:lang w:eastAsia="zh-CN"/>
              </w:rPr>
              <w:t xml:space="preserve"> = 2004</w:t>
            </w:r>
            <w:r>
              <w:rPr>
                <w:rFonts w:ascii="Arial" w:hAnsi="Arial"/>
                <w:sz w:val="18"/>
                <w:szCs w:val="18"/>
                <w:lang w:eastAsia="zh-CN"/>
              </w:rPr>
              <w:t xml:space="preserve"> </w:t>
            </w:r>
            <w:r w:rsidRPr="00E40398">
              <w:rPr>
                <w:szCs w:val="18"/>
                <w:lang w:eastAsia="zh-CN"/>
              </w:rPr>
              <w:t>(</w:t>
            </w:r>
            <w:r>
              <w:rPr>
                <w:szCs w:val="18"/>
                <w:lang w:eastAsia="zh-CN"/>
              </w:rPr>
              <w:t>Updated</w:t>
            </w:r>
            <w:r w:rsidRPr="00E40398">
              <w:rPr>
                <w:szCs w:val="18"/>
                <w:lang w:eastAsia="zh-CN"/>
              </w:rPr>
              <w:t>)</w:t>
            </w:r>
          </w:p>
          <w:p w14:paraId="3AA0B07F"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rqi</w:t>
            </w:r>
            <w:r w:rsidRPr="00DE03F2">
              <w:rPr>
                <w:rFonts w:ascii="Arial" w:hAnsi="Arial" w:cs="Arial"/>
                <w:sz w:val="18"/>
                <w:szCs w:val="18"/>
                <w:lang w:eastAsia="zh-CN"/>
              </w:rPr>
              <w:t xml:space="preserve"> = </w:t>
            </w:r>
            <w:r w:rsidRPr="00427D50">
              <w:rPr>
                <w:rFonts w:ascii="Arial" w:hAnsi="Arial" w:cs="Arial"/>
                <w:sz w:val="18"/>
                <w:szCs w:val="18"/>
                <w:lang w:eastAsia="zh-CN"/>
              </w:rPr>
              <w:t>(token-string) same as received in request message</w:t>
            </w:r>
          </w:p>
          <w:p w14:paraId="419FC9F5" w14:textId="77777777" w:rsidR="00B420D4" w:rsidRDefault="00B420D4" w:rsidP="00647943">
            <w:pPr>
              <w:pStyle w:val="TAL"/>
              <w:numPr>
                <w:ilvl w:val="0"/>
                <w:numId w:val="14"/>
              </w:numPr>
              <w:ind w:left="256" w:hanging="141"/>
              <w:rPr>
                <w:szCs w:val="18"/>
                <w:lang w:eastAsia="zh-CN"/>
              </w:rPr>
            </w:pPr>
            <w:r>
              <w:rPr>
                <w:szCs w:val="18"/>
                <w:lang w:eastAsia="zh-CN"/>
              </w:rPr>
              <w:t>pc</w:t>
            </w:r>
            <w:r w:rsidRPr="007437BD">
              <w:rPr>
                <w:szCs w:val="18"/>
                <w:lang w:eastAsia="zh-CN"/>
              </w:rPr>
              <w:t xml:space="preserve"> = Serialize</w:t>
            </w:r>
            <w:r>
              <w:rPr>
                <w:szCs w:val="18"/>
                <w:lang w:eastAsia="zh-CN"/>
              </w:rPr>
              <w:t>d representation of &lt;flexContainer</w:t>
            </w:r>
            <w:r w:rsidRPr="007437BD">
              <w:rPr>
                <w:szCs w:val="18"/>
                <w:lang w:eastAsia="zh-CN"/>
              </w:rPr>
              <w:t>&gt; resource</w:t>
            </w:r>
          </w:p>
        </w:tc>
      </w:tr>
      <w:tr w:rsidR="00B420D4" w:rsidRPr="00DC0063" w14:paraId="4C3F5922" w14:textId="77777777" w:rsidTr="00DD5665">
        <w:trPr>
          <w:jc w:val="center"/>
        </w:trPr>
        <w:tc>
          <w:tcPr>
            <w:tcW w:w="527" w:type="dxa"/>
            <w:tcBorders>
              <w:left w:val="single" w:sz="4" w:space="0" w:color="auto"/>
            </w:tcBorders>
            <w:shd w:val="clear" w:color="auto" w:fill="FFFFFF"/>
            <w:vAlign w:val="center"/>
          </w:tcPr>
          <w:p w14:paraId="4E6DB9DD" w14:textId="77777777" w:rsidR="00B420D4" w:rsidRPr="00DC0063" w:rsidRDefault="00B420D4" w:rsidP="00DD5665">
            <w:pPr>
              <w:pStyle w:val="TAL"/>
              <w:keepNext w:val="0"/>
              <w:jc w:val="center"/>
            </w:pPr>
            <w:r>
              <w:t>5</w:t>
            </w:r>
          </w:p>
        </w:tc>
        <w:tc>
          <w:tcPr>
            <w:tcW w:w="647" w:type="dxa"/>
            <w:shd w:val="clear" w:color="auto" w:fill="FFFFFF"/>
          </w:tcPr>
          <w:p w14:paraId="62801FC9" w14:textId="77777777" w:rsidR="00B420D4" w:rsidRDefault="00B420D4" w:rsidP="00DD5665">
            <w:pPr>
              <w:pStyle w:val="TAL"/>
              <w:jc w:val="center"/>
            </w:pPr>
          </w:p>
        </w:tc>
        <w:tc>
          <w:tcPr>
            <w:tcW w:w="1337" w:type="dxa"/>
            <w:shd w:val="clear" w:color="auto" w:fill="D9D9D9"/>
            <w:vAlign w:val="center"/>
          </w:tcPr>
          <w:p w14:paraId="68504D51" w14:textId="77777777" w:rsidR="00B420D4" w:rsidRPr="00DC0063" w:rsidRDefault="00B420D4" w:rsidP="00DD5665">
            <w:pPr>
              <w:pStyle w:val="TAL"/>
              <w:jc w:val="center"/>
              <w:rPr>
                <w:lang w:eastAsia="zh-CN"/>
              </w:rPr>
            </w:pPr>
            <w:r>
              <w:t>IOP Check</w:t>
            </w:r>
          </w:p>
        </w:tc>
        <w:tc>
          <w:tcPr>
            <w:tcW w:w="7305" w:type="dxa"/>
            <w:shd w:val="clear" w:color="auto" w:fill="D9D9D9"/>
          </w:tcPr>
          <w:p w14:paraId="6BB2FA75" w14:textId="77777777" w:rsidR="00B420D4" w:rsidRPr="00DC0063" w:rsidRDefault="00B420D4" w:rsidP="00DD5665">
            <w:pPr>
              <w:pStyle w:val="TAL"/>
            </w:pPr>
            <w:r>
              <w:t xml:space="preserve">AE </w:t>
            </w:r>
            <w:r>
              <w:rPr>
                <w:rFonts w:eastAsia="MS Mincho"/>
              </w:rPr>
              <w:t>indicates successful operation</w:t>
            </w:r>
          </w:p>
        </w:tc>
      </w:tr>
      <w:tr w:rsidR="00B420D4" w:rsidRPr="00745620" w14:paraId="28C0A8A9"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354B464B"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D47607" w14:textId="77777777" w:rsidR="00B420D4" w:rsidRPr="00745620" w:rsidRDefault="00B420D4" w:rsidP="00DD5665">
            <w:pPr>
              <w:pStyle w:val="TAL"/>
            </w:pPr>
          </w:p>
        </w:tc>
      </w:tr>
      <w:tr w:rsidR="00B420D4" w:rsidRPr="00745620" w14:paraId="6BD7B67E"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2132521"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840C46" w14:textId="77777777" w:rsidR="00B420D4" w:rsidRPr="00745620" w:rsidRDefault="00B420D4" w:rsidP="00DD5665">
            <w:pPr>
              <w:pStyle w:val="TAL"/>
            </w:pPr>
          </w:p>
        </w:tc>
      </w:tr>
    </w:tbl>
    <w:p w14:paraId="4D80E12E" w14:textId="77777777" w:rsidR="00B420D4" w:rsidRDefault="00B420D4" w:rsidP="00B420D4"/>
    <w:p w14:paraId="644B80A5" w14:textId="6B581E63" w:rsidR="00B420D4" w:rsidRDefault="00FD1863" w:rsidP="00B420D4">
      <w:pPr>
        <w:pStyle w:val="Heading4"/>
      </w:pPr>
      <w:bookmarkStart w:id="854" w:name="_Toc476040823"/>
      <w:bookmarkStart w:id="855" w:name="_Toc476042927"/>
      <w:r>
        <w:t>9.</w:t>
      </w:r>
      <w:r w:rsidR="00B420D4">
        <w:t>1.14.4</w:t>
      </w:r>
      <w:r w:rsidR="00B420D4">
        <w:tab/>
        <w:t>Flex</w:t>
      </w:r>
      <w:r w:rsidR="00B420D4" w:rsidRPr="008832FD">
        <w:t>Container Delete</w:t>
      </w:r>
      <w:bookmarkEnd w:id="854"/>
      <w:bookmarkEnd w:id="85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0936C826" w14:textId="77777777" w:rsidTr="00DD5665">
        <w:trPr>
          <w:cantSplit/>
          <w:tblHeader/>
          <w:jc w:val="center"/>
        </w:trPr>
        <w:tc>
          <w:tcPr>
            <w:tcW w:w="9816" w:type="dxa"/>
            <w:gridSpan w:val="4"/>
          </w:tcPr>
          <w:p w14:paraId="3F93191A"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27F8A82E" w14:textId="77777777" w:rsidTr="00DD5665">
        <w:trPr>
          <w:jc w:val="center"/>
        </w:trPr>
        <w:tc>
          <w:tcPr>
            <w:tcW w:w="2511" w:type="dxa"/>
            <w:gridSpan w:val="3"/>
          </w:tcPr>
          <w:p w14:paraId="15A91B25" w14:textId="77777777" w:rsidR="00B420D4" w:rsidRDefault="00B420D4" w:rsidP="00DD5665">
            <w:pPr>
              <w:pStyle w:val="TAL"/>
              <w:keepLines w:val="0"/>
            </w:pPr>
            <w:r w:rsidRPr="00DC0063">
              <w:rPr>
                <w:b/>
              </w:rPr>
              <w:t>Identifier:</w:t>
            </w:r>
          </w:p>
        </w:tc>
        <w:tc>
          <w:tcPr>
            <w:tcW w:w="7305" w:type="dxa"/>
          </w:tcPr>
          <w:p w14:paraId="13831CE8" w14:textId="77777777" w:rsidR="00B420D4" w:rsidRPr="00DC0063" w:rsidRDefault="00B420D4" w:rsidP="00DD5665">
            <w:pPr>
              <w:pStyle w:val="TAL"/>
              <w:keepLines w:val="0"/>
            </w:pPr>
            <w:r>
              <w:t>TD_M2M_NH_55</w:t>
            </w:r>
          </w:p>
        </w:tc>
      </w:tr>
      <w:tr w:rsidR="00B420D4" w:rsidRPr="00DC0063" w14:paraId="31747A5B" w14:textId="77777777" w:rsidTr="00DD5665">
        <w:trPr>
          <w:jc w:val="center"/>
        </w:trPr>
        <w:tc>
          <w:tcPr>
            <w:tcW w:w="2511" w:type="dxa"/>
            <w:gridSpan w:val="3"/>
          </w:tcPr>
          <w:p w14:paraId="0958B386" w14:textId="77777777" w:rsidR="00B420D4" w:rsidRDefault="00B420D4" w:rsidP="00DD5665">
            <w:pPr>
              <w:pStyle w:val="TAL"/>
              <w:keepLines w:val="0"/>
              <w:rPr>
                <w:lang w:val="en-US"/>
              </w:rPr>
            </w:pPr>
            <w:r w:rsidRPr="00DC0063">
              <w:rPr>
                <w:b/>
              </w:rPr>
              <w:t>Objective:</w:t>
            </w:r>
          </w:p>
        </w:tc>
        <w:tc>
          <w:tcPr>
            <w:tcW w:w="7305" w:type="dxa"/>
          </w:tcPr>
          <w:p w14:paraId="2AEBC1BF" w14:textId="77777777" w:rsidR="00B420D4" w:rsidRPr="00DC0063" w:rsidRDefault="00B420D4" w:rsidP="00DD5665">
            <w:pPr>
              <w:pStyle w:val="TAL"/>
              <w:keepLines w:val="0"/>
            </w:pPr>
            <w:r>
              <w:rPr>
                <w:lang w:val="en-US"/>
              </w:rPr>
              <w:t xml:space="preserve">AE deletes a specific container resource via a </w:t>
            </w:r>
            <w:r w:rsidRPr="007B6080">
              <w:rPr>
                <w:lang w:val="en-US"/>
              </w:rPr>
              <w:t>container</w:t>
            </w:r>
            <w:r>
              <w:rPr>
                <w:lang w:val="en-US"/>
              </w:rPr>
              <w:t xml:space="preserve"> </w:t>
            </w:r>
            <w:r w:rsidRPr="007B6080">
              <w:rPr>
                <w:lang w:val="en-US"/>
              </w:rPr>
              <w:t>Delete</w:t>
            </w:r>
            <w:r>
              <w:rPr>
                <w:lang w:val="en-US"/>
              </w:rPr>
              <w:t xml:space="preserve"> Request </w:t>
            </w:r>
          </w:p>
        </w:tc>
      </w:tr>
      <w:tr w:rsidR="00B420D4" w:rsidRPr="00DC0063" w14:paraId="21BAEF4E" w14:textId="77777777" w:rsidTr="00DD5665">
        <w:trPr>
          <w:jc w:val="center"/>
        </w:trPr>
        <w:tc>
          <w:tcPr>
            <w:tcW w:w="2511" w:type="dxa"/>
            <w:gridSpan w:val="3"/>
          </w:tcPr>
          <w:p w14:paraId="5C86B0DA" w14:textId="77777777" w:rsidR="00B420D4" w:rsidRDefault="00B420D4" w:rsidP="00DD5665">
            <w:pPr>
              <w:pStyle w:val="TAL"/>
              <w:keepLines w:val="0"/>
            </w:pPr>
            <w:r w:rsidRPr="00DC0063">
              <w:rPr>
                <w:b/>
              </w:rPr>
              <w:t>Configuration:</w:t>
            </w:r>
          </w:p>
        </w:tc>
        <w:tc>
          <w:tcPr>
            <w:tcW w:w="7305" w:type="dxa"/>
          </w:tcPr>
          <w:p w14:paraId="363B7316" w14:textId="77777777" w:rsidR="00B420D4" w:rsidRPr="00DC0063" w:rsidRDefault="00B420D4" w:rsidP="00DD5665">
            <w:pPr>
              <w:pStyle w:val="TAL"/>
              <w:keepLines w:val="0"/>
              <w:rPr>
                <w:b/>
              </w:rPr>
            </w:pPr>
            <w:r>
              <w:t>M2M_CFG_01</w:t>
            </w:r>
          </w:p>
        </w:tc>
      </w:tr>
      <w:tr w:rsidR="00B420D4" w:rsidRPr="007F12E3" w14:paraId="37151EC5" w14:textId="77777777" w:rsidTr="00DD5665">
        <w:trPr>
          <w:jc w:val="center"/>
        </w:trPr>
        <w:tc>
          <w:tcPr>
            <w:tcW w:w="2511" w:type="dxa"/>
            <w:gridSpan w:val="3"/>
          </w:tcPr>
          <w:p w14:paraId="1B7B54C9" w14:textId="77777777" w:rsidR="00B420D4" w:rsidRDefault="00B420D4" w:rsidP="00DD5665">
            <w:pPr>
              <w:pStyle w:val="TAL"/>
              <w:keepLines w:val="0"/>
            </w:pPr>
            <w:r w:rsidRPr="00DC0063">
              <w:rPr>
                <w:b/>
              </w:rPr>
              <w:t>References:</w:t>
            </w:r>
          </w:p>
        </w:tc>
        <w:tc>
          <w:tcPr>
            <w:tcW w:w="7305" w:type="dxa"/>
          </w:tcPr>
          <w:p w14:paraId="65706781" w14:textId="1E5E9D3F"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10.2.29.4</w:t>
            </w:r>
          </w:p>
          <w:p w14:paraId="243F9A74" w14:textId="13B50E0E"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7.4.37.2.4</w:t>
            </w:r>
          </w:p>
        </w:tc>
      </w:tr>
      <w:tr w:rsidR="00B420D4" w:rsidRPr="007F12E3" w14:paraId="7BD6FE24" w14:textId="77777777" w:rsidTr="00DD5665">
        <w:trPr>
          <w:jc w:val="center"/>
        </w:trPr>
        <w:tc>
          <w:tcPr>
            <w:tcW w:w="9816" w:type="dxa"/>
            <w:gridSpan w:val="4"/>
            <w:shd w:val="clear" w:color="auto" w:fill="F2F2F2"/>
          </w:tcPr>
          <w:p w14:paraId="404A421C" w14:textId="77777777" w:rsidR="00B420D4" w:rsidRPr="007F12E3" w:rsidRDefault="00B420D4" w:rsidP="00DD5665">
            <w:pPr>
              <w:pStyle w:val="TAL"/>
              <w:keepLines w:val="0"/>
              <w:rPr>
                <w:b/>
                <w:lang w:val="fr-FR"/>
              </w:rPr>
            </w:pPr>
          </w:p>
        </w:tc>
      </w:tr>
      <w:tr w:rsidR="00B420D4" w:rsidRPr="00DC0063" w14:paraId="7E79974B" w14:textId="77777777" w:rsidTr="00DD5665">
        <w:trPr>
          <w:jc w:val="center"/>
        </w:trPr>
        <w:tc>
          <w:tcPr>
            <w:tcW w:w="2511" w:type="dxa"/>
            <w:gridSpan w:val="3"/>
            <w:tcBorders>
              <w:bottom w:val="single" w:sz="4" w:space="0" w:color="auto"/>
            </w:tcBorders>
          </w:tcPr>
          <w:p w14:paraId="01E0A058"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1740DC9"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7C41AC3D" w14:textId="77777777" w:rsidR="00B420D4" w:rsidRPr="00DC0063" w:rsidRDefault="00B420D4" w:rsidP="00647943">
            <w:pPr>
              <w:pStyle w:val="TAL"/>
              <w:numPr>
                <w:ilvl w:val="0"/>
                <w:numId w:val="18"/>
              </w:numPr>
              <w:ind w:hanging="542"/>
            </w:pPr>
            <w:r w:rsidRPr="00B1377A">
              <w:t xml:space="preserve">AE has created a </w:t>
            </w:r>
            <w:r>
              <w:t>flexC</w:t>
            </w:r>
            <w:r w:rsidRPr="00B1377A">
              <w:t>ontainer resource &lt;</w:t>
            </w:r>
            <w:r>
              <w:t>flexC</w:t>
            </w:r>
            <w:r w:rsidRPr="00B1377A">
              <w:t>ontainer&gt; on Registrar CSE</w:t>
            </w:r>
          </w:p>
        </w:tc>
      </w:tr>
      <w:tr w:rsidR="00B420D4" w:rsidRPr="00DC0063" w14:paraId="161EE446" w14:textId="77777777" w:rsidTr="00DD5665">
        <w:trPr>
          <w:jc w:val="center"/>
        </w:trPr>
        <w:tc>
          <w:tcPr>
            <w:tcW w:w="2511" w:type="dxa"/>
            <w:gridSpan w:val="3"/>
            <w:tcBorders>
              <w:bottom w:val="single" w:sz="4" w:space="0" w:color="auto"/>
            </w:tcBorders>
          </w:tcPr>
          <w:p w14:paraId="19AE1142" w14:textId="77777777" w:rsidR="00B420D4" w:rsidRPr="00E40398" w:rsidRDefault="00B420D4" w:rsidP="00DD5665">
            <w:pPr>
              <w:pStyle w:val="TAL"/>
              <w:keepLines w:val="0"/>
              <w:rPr>
                <w:b/>
              </w:rPr>
            </w:pPr>
            <w:r>
              <w:rPr>
                <w:b/>
              </w:rPr>
              <w:t>Prerequsites:</w:t>
            </w:r>
          </w:p>
        </w:tc>
        <w:tc>
          <w:tcPr>
            <w:tcW w:w="7305" w:type="dxa"/>
            <w:tcBorders>
              <w:bottom w:val="single" w:sz="4" w:space="0" w:color="auto"/>
            </w:tcBorders>
          </w:tcPr>
          <w:p w14:paraId="45D8D1F0" w14:textId="77777777" w:rsidR="00B420D4" w:rsidRDefault="00B420D4" w:rsidP="00647943">
            <w:pPr>
              <w:pStyle w:val="TAL"/>
              <w:numPr>
                <w:ilvl w:val="0"/>
                <w:numId w:val="18"/>
              </w:numPr>
              <w:ind w:hanging="542"/>
              <w:rPr>
                <w:szCs w:val="18"/>
                <w:lang w:eastAsia="zh-CN"/>
              </w:rPr>
            </w:pPr>
            <w:r>
              <w:rPr>
                <w:szCs w:val="18"/>
                <w:lang w:eastAsia="zh-CN"/>
              </w:rPr>
              <w:t xml:space="preserve">Custom XSD </w:t>
            </w:r>
            <w:r w:rsidRPr="00A41969">
              <w:rPr>
                <w:i/>
                <w:szCs w:val="18"/>
                <w:lang w:eastAsia="zh-CN"/>
              </w:rPr>
              <w:t>CDT-allJoynProperty-v2_</w:t>
            </w:r>
            <w:r>
              <w:rPr>
                <w:i/>
                <w:szCs w:val="18"/>
                <w:lang w:eastAsia="zh-CN"/>
              </w:rPr>
              <w:t>x</w:t>
            </w:r>
            <w:r w:rsidRPr="00A41969">
              <w:rPr>
                <w:i/>
                <w:szCs w:val="18"/>
                <w:lang w:eastAsia="zh-CN"/>
              </w:rPr>
              <w:t>_</w:t>
            </w:r>
            <w:r>
              <w:rPr>
                <w:i/>
                <w:szCs w:val="18"/>
                <w:lang w:eastAsia="zh-CN"/>
              </w:rPr>
              <w:t>x</w:t>
            </w:r>
            <w:r>
              <w:rPr>
                <w:szCs w:val="18"/>
                <w:lang w:eastAsia="zh-CN"/>
              </w:rPr>
              <w:t xml:space="preserve">  contains information about all custom attributes and is known to AE. </w:t>
            </w:r>
          </w:p>
          <w:p w14:paraId="29FAD089" w14:textId="77777777" w:rsidR="00B420D4" w:rsidRPr="00A35373" w:rsidRDefault="00B420D4" w:rsidP="00647943">
            <w:pPr>
              <w:pStyle w:val="TAL"/>
              <w:numPr>
                <w:ilvl w:val="0"/>
                <w:numId w:val="18"/>
              </w:numPr>
              <w:ind w:hanging="542"/>
              <w:rPr>
                <w:szCs w:val="18"/>
                <w:lang w:eastAsia="zh-CN"/>
              </w:rPr>
            </w:pPr>
            <w:r>
              <w:rPr>
                <w:szCs w:val="18"/>
                <w:lang w:eastAsia="zh-CN"/>
              </w:rPr>
              <w:t>AE has already sent the details of custom XSD in containerDefinition attribute with flexContainer create request.</w:t>
            </w:r>
          </w:p>
        </w:tc>
      </w:tr>
      <w:tr w:rsidR="00B420D4" w:rsidRPr="00DC0063" w14:paraId="2EEECBD2" w14:textId="77777777" w:rsidTr="00DD5665">
        <w:trPr>
          <w:jc w:val="center"/>
        </w:trPr>
        <w:tc>
          <w:tcPr>
            <w:tcW w:w="9816" w:type="dxa"/>
            <w:gridSpan w:val="4"/>
            <w:shd w:val="clear" w:color="auto" w:fill="F2F2F2"/>
          </w:tcPr>
          <w:p w14:paraId="3A28165D" w14:textId="77777777" w:rsidR="00B420D4" w:rsidRPr="00DC0063" w:rsidRDefault="00B420D4" w:rsidP="00DD5665">
            <w:pPr>
              <w:pStyle w:val="TAL"/>
              <w:keepLines w:val="0"/>
              <w:jc w:val="center"/>
              <w:rPr>
                <w:b/>
              </w:rPr>
            </w:pPr>
            <w:r w:rsidRPr="00DC0063">
              <w:rPr>
                <w:b/>
              </w:rPr>
              <w:t>Test Sequence</w:t>
            </w:r>
          </w:p>
        </w:tc>
      </w:tr>
      <w:tr w:rsidR="00B420D4" w:rsidRPr="00DC0063" w14:paraId="5022E6E4" w14:textId="77777777" w:rsidTr="00DD5665">
        <w:trPr>
          <w:jc w:val="center"/>
        </w:trPr>
        <w:tc>
          <w:tcPr>
            <w:tcW w:w="527" w:type="dxa"/>
            <w:tcBorders>
              <w:bottom w:val="single" w:sz="4" w:space="0" w:color="auto"/>
            </w:tcBorders>
            <w:shd w:val="clear" w:color="auto" w:fill="auto"/>
            <w:vAlign w:val="center"/>
          </w:tcPr>
          <w:p w14:paraId="1A0E0F8F"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28779361"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0E5DAD15"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3AC5C4FD" w14:textId="77777777" w:rsidR="00B420D4" w:rsidRPr="00DC0063" w:rsidRDefault="00B420D4" w:rsidP="00DD5665">
            <w:pPr>
              <w:pStyle w:val="TAL"/>
              <w:keepNext w:val="0"/>
              <w:jc w:val="center"/>
              <w:rPr>
                <w:b/>
              </w:rPr>
            </w:pPr>
            <w:r w:rsidRPr="00DC0063">
              <w:rPr>
                <w:b/>
              </w:rPr>
              <w:t>Description</w:t>
            </w:r>
          </w:p>
        </w:tc>
      </w:tr>
      <w:tr w:rsidR="00B420D4" w:rsidRPr="00C80FD1" w14:paraId="3E4B83CE" w14:textId="77777777" w:rsidTr="00DD5665">
        <w:trPr>
          <w:jc w:val="center"/>
        </w:trPr>
        <w:tc>
          <w:tcPr>
            <w:tcW w:w="527" w:type="dxa"/>
            <w:tcBorders>
              <w:left w:val="single" w:sz="4" w:space="0" w:color="auto"/>
            </w:tcBorders>
            <w:vAlign w:val="center"/>
          </w:tcPr>
          <w:p w14:paraId="66008F85" w14:textId="77777777" w:rsidR="00B420D4" w:rsidRPr="00DC0063" w:rsidRDefault="00B420D4" w:rsidP="00DD5665">
            <w:pPr>
              <w:pStyle w:val="TAL"/>
              <w:keepNext w:val="0"/>
              <w:jc w:val="center"/>
            </w:pPr>
            <w:r w:rsidRPr="00DC0063">
              <w:t>1</w:t>
            </w:r>
          </w:p>
        </w:tc>
        <w:tc>
          <w:tcPr>
            <w:tcW w:w="647" w:type="dxa"/>
          </w:tcPr>
          <w:p w14:paraId="3E8EC13A" w14:textId="77777777" w:rsidR="00B420D4" w:rsidRPr="00DC0063" w:rsidRDefault="00B420D4" w:rsidP="00DD5665">
            <w:pPr>
              <w:pStyle w:val="TAL"/>
              <w:jc w:val="center"/>
            </w:pPr>
          </w:p>
        </w:tc>
        <w:tc>
          <w:tcPr>
            <w:tcW w:w="1337" w:type="dxa"/>
            <w:shd w:val="clear" w:color="auto" w:fill="E7E6E6"/>
          </w:tcPr>
          <w:p w14:paraId="059794BB" w14:textId="77777777" w:rsidR="00B420D4" w:rsidRPr="00DC0063" w:rsidRDefault="00B420D4" w:rsidP="00DD5665">
            <w:pPr>
              <w:pStyle w:val="TAL"/>
              <w:jc w:val="center"/>
            </w:pPr>
            <w:r w:rsidRPr="00DC0063">
              <w:t>Stimulus</w:t>
            </w:r>
          </w:p>
        </w:tc>
        <w:tc>
          <w:tcPr>
            <w:tcW w:w="7305" w:type="dxa"/>
            <w:shd w:val="clear" w:color="auto" w:fill="E7E6E6"/>
          </w:tcPr>
          <w:p w14:paraId="2331886D" w14:textId="77777777" w:rsidR="00B420D4" w:rsidRPr="00C80FD1" w:rsidRDefault="00B420D4" w:rsidP="00DD5665">
            <w:pPr>
              <w:pStyle w:val="TAL"/>
              <w:rPr>
                <w:lang w:eastAsia="zh-CN"/>
              </w:rPr>
            </w:pPr>
            <w:r>
              <w:t xml:space="preserve">AE </w:t>
            </w:r>
            <w:r w:rsidRPr="00DC0063">
              <w:rPr>
                <w:rFonts w:eastAsia="MS Mincho"/>
              </w:rPr>
              <w:t xml:space="preserve">is requested to send a </w:t>
            </w:r>
            <w:r>
              <w:rPr>
                <w:lang w:val="en-US"/>
              </w:rPr>
              <w:t>flexContainer</w:t>
            </w:r>
            <w:r w:rsidRPr="00426B6C">
              <w:rPr>
                <w:lang w:val="en-US"/>
              </w:rPr>
              <w:t xml:space="preserve"> Delete</w:t>
            </w:r>
            <w:r>
              <w:rPr>
                <w:lang w:val="en-US"/>
              </w:rPr>
              <w:t xml:space="preserve"> </w:t>
            </w:r>
            <w:r w:rsidRPr="00426B6C">
              <w:rPr>
                <w:lang w:val="en-US"/>
              </w:rPr>
              <w:t>Request</w:t>
            </w:r>
          </w:p>
        </w:tc>
      </w:tr>
      <w:tr w:rsidR="00B420D4" w14:paraId="51664D2A" w14:textId="77777777" w:rsidTr="00DD5665">
        <w:trPr>
          <w:trHeight w:val="983"/>
          <w:jc w:val="center"/>
        </w:trPr>
        <w:tc>
          <w:tcPr>
            <w:tcW w:w="527" w:type="dxa"/>
            <w:tcBorders>
              <w:left w:val="single" w:sz="4" w:space="0" w:color="auto"/>
            </w:tcBorders>
            <w:vAlign w:val="center"/>
          </w:tcPr>
          <w:p w14:paraId="720C573D" w14:textId="77777777" w:rsidR="00B420D4" w:rsidRPr="00DC0063" w:rsidRDefault="00B420D4" w:rsidP="00DD5665">
            <w:pPr>
              <w:pStyle w:val="TAL"/>
              <w:keepNext w:val="0"/>
              <w:jc w:val="center"/>
            </w:pPr>
            <w:r w:rsidRPr="00DC0063">
              <w:lastRenderedPageBreak/>
              <w:t>2</w:t>
            </w:r>
          </w:p>
        </w:tc>
        <w:tc>
          <w:tcPr>
            <w:tcW w:w="647" w:type="dxa"/>
            <w:vAlign w:val="center"/>
          </w:tcPr>
          <w:p w14:paraId="5E7BC475" w14:textId="77777777" w:rsidR="00B420D4" w:rsidRDefault="00B420D4" w:rsidP="00DD5665">
            <w:pPr>
              <w:pStyle w:val="TAL"/>
              <w:jc w:val="center"/>
            </w:pPr>
          </w:p>
          <w:p w14:paraId="4D2C9BBD" w14:textId="77777777" w:rsidR="00B420D4" w:rsidRDefault="00B420D4" w:rsidP="00DD5665">
            <w:pPr>
              <w:pStyle w:val="TAL"/>
              <w:jc w:val="center"/>
            </w:pPr>
            <w:r>
              <w:t>Mca</w:t>
            </w:r>
          </w:p>
        </w:tc>
        <w:tc>
          <w:tcPr>
            <w:tcW w:w="1337" w:type="dxa"/>
            <w:vAlign w:val="center"/>
          </w:tcPr>
          <w:p w14:paraId="435F7654"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404B5818"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4 (Delete)</w:t>
            </w:r>
          </w:p>
          <w:p w14:paraId="257F79EC"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rPr>
                <w:szCs w:val="18"/>
                <w:lang w:eastAsia="zh-CN"/>
              </w:rPr>
              <w:t>flexContainer</w:t>
            </w:r>
            <w:r w:rsidRPr="007B789B">
              <w:rPr>
                <w:szCs w:val="18"/>
                <w:lang w:eastAsia="zh-CN"/>
              </w:rPr>
              <w:t>&gt; resource</w:t>
            </w:r>
          </w:p>
          <w:p w14:paraId="2675071C" w14:textId="77777777" w:rsidR="00B420D4" w:rsidRPr="005B11EB" w:rsidRDefault="00B420D4" w:rsidP="00647943">
            <w:pPr>
              <w:pStyle w:val="TAL"/>
              <w:numPr>
                <w:ilvl w:val="0"/>
                <w:numId w:val="14"/>
              </w:numPr>
              <w:ind w:left="256" w:hanging="141"/>
              <w:rPr>
                <w:lang w:eastAsia="zh-CN"/>
              </w:rPr>
            </w:pPr>
            <w:r>
              <w:rPr>
                <w:lang w:eastAsia="zh-CN"/>
              </w:rPr>
              <w:t>fr</w:t>
            </w:r>
            <w:r w:rsidRPr="005B11EB">
              <w:rPr>
                <w:lang w:eastAsia="zh-CN"/>
              </w:rPr>
              <w:t xml:space="preserve"> = AE-ID</w:t>
            </w:r>
          </w:p>
          <w:p w14:paraId="729E95BC" w14:textId="77777777" w:rsidR="00B420D4" w:rsidRPr="00CB3A4B"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(token-string)</w:t>
            </w:r>
          </w:p>
          <w:p w14:paraId="48E341F6" w14:textId="77777777" w:rsidR="00B420D4" w:rsidRDefault="00B420D4" w:rsidP="00647943">
            <w:pPr>
              <w:pStyle w:val="TAL"/>
              <w:numPr>
                <w:ilvl w:val="0"/>
                <w:numId w:val="14"/>
              </w:numPr>
              <w:ind w:left="256" w:hanging="141"/>
              <w:rPr>
                <w:szCs w:val="18"/>
                <w:lang w:eastAsia="zh-CN"/>
              </w:rPr>
            </w:pPr>
            <w:r>
              <w:rPr>
                <w:lang w:eastAsia="zh-CN"/>
              </w:rPr>
              <w:t>pc = empty</w:t>
            </w:r>
          </w:p>
        </w:tc>
      </w:tr>
      <w:tr w:rsidR="00B420D4" w14:paraId="7A6844DD" w14:textId="77777777" w:rsidTr="00DD5665">
        <w:trPr>
          <w:jc w:val="center"/>
        </w:trPr>
        <w:tc>
          <w:tcPr>
            <w:tcW w:w="527" w:type="dxa"/>
            <w:tcBorders>
              <w:left w:val="single" w:sz="4" w:space="0" w:color="auto"/>
            </w:tcBorders>
            <w:vAlign w:val="center"/>
          </w:tcPr>
          <w:p w14:paraId="5CAB1315" w14:textId="77777777" w:rsidR="00B420D4" w:rsidRDefault="00B420D4" w:rsidP="00DD5665">
            <w:pPr>
              <w:pStyle w:val="TAL"/>
              <w:keepNext w:val="0"/>
              <w:jc w:val="center"/>
            </w:pPr>
            <w:r w:rsidRPr="00E40398">
              <w:t>3</w:t>
            </w:r>
          </w:p>
        </w:tc>
        <w:tc>
          <w:tcPr>
            <w:tcW w:w="647" w:type="dxa"/>
            <w:vAlign w:val="center"/>
          </w:tcPr>
          <w:p w14:paraId="2A07E9C4" w14:textId="77777777" w:rsidR="00B420D4" w:rsidRDefault="00B420D4" w:rsidP="00DD5665">
            <w:pPr>
              <w:pStyle w:val="TAL"/>
              <w:jc w:val="center"/>
            </w:pPr>
          </w:p>
        </w:tc>
        <w:tc>
          <w:tcPr>
            <w:tcW w:w="1337" w:type="dxa"/>
            <w:shd w:val="clear" w:color="auto" w:fill="D9D9D9"/>
            <w:vAlign w:val="center"/>
          </w:tcPr>
          <w:p w14:paraId="0C9FD594" w14:textId="77777777" w:rsidR="00B420D4" w:rsidRDefault="00B420D4" w:rsidP="00DD5665">
            <w:pPr>
              <w:pStyle w:val="TAL"/>
              <w:jc w:val="center"/>
            </w:pPr>
            <w:r w:rsidRPr="00E40398">
              <w:t>IOP Check</w:t>
            </w:r>
          </w:p>
        </w:tc>
        <w:tc>
          <w:tcPr>
            <w:tcW w:w="7305" w:type="dxa"/>
            <w:shd w:val="clear" w:color="auto" w:fill="D9D9D9"/>
          </w:tcPr>
          <w:p w14:paraId="6AD14C48" w14:textId="77777777" w:rsidR="00B420D4" w:rsidRDefault="00B420D4" w:rsidP="00DD5665">
            <w:pPr>
              <w:pStyle w:val="TAL"/>
              <w:rPr>
                <w:lang w:eastAsia="zh-CN"/>
              </w:rPr>
            </w:pPr>
            <w:r w:rsidRPr="00E40398">
              <w:rPr>
                <w:lang w:val="en-US"/>
              </w:rPr>
              <w:t>Check if possible that the &lt;</w:t>
            </w:r>
            <w:r>
              <w:rPr>
                <w:szCs w:val="18"/>
                <w:lang w:eastAsia="zh-CN"/>
              </w:rPr>
              <w:t>flexContainer</w:t>
            </w:r>
            <w:r w:rsidRPr="00E40398">
              <w:rPr>
                <w:lang w:val="en-US"/>
              </w:rPr>
              <w:t xml:space="preserve">&gt; resource is </w:t>
            </w:r>
            <w:r>
              <w:rPr>
                <w:lang w:val="en-US"/>
              </w:rPr>
              <w:t>deleted</w:t>
            </w:r>
            <w:r w:rsidRPr="00E40398">
              <w:rPr>
                <w:lang w:val="en-US"/>
              </w:rPr>
              <w:t xml:space="preserve"> in </w:t>
            </w:r>
            <w:r>
              <w:rPr>
                <w:lang w:val="en-US"/>
              </w:rPr>
              <w:t>R</w:t>
            </w:r>
            <w:r w:rsidRPr="00E40398">
              <w:rPr>
                <w:lang w:val="en-US"/>
              </w:rPr>
              <w:t>egistrar CSE.</w:t>
            </w:r>
          </w:p>
        </w:tc>
      </w:tr>
      <w:tr w:rsidR="00B420D4" w14:paraId="2AEC44CF" w14:textId="77777777" w:rsidTr="00DD5665">
        <w:trPr>
          <w:jc w:val="center"/>
        </w:trPr>
        <w:tc>
          <w:tcPr>
            <w:tcW w:w="527" w:type="dxa"/>
            <w:tcBorders>
              <w:left w:val="single" w:sz="4" w:space="0" w:color="auto"/>
            </w:tcBorders>
            <w:vAlign w:val="center"/>
          </w:tcPr>
          <w:p w14:paraId="0D26C2E8" w14:textId="77777777" w:rsidR="00B420D4" w:rsidRPr="00DC0063" w:rsidRDefault="00B420D4" w:rsidP="00DD5665">
            <w:pPr>
              <w:pStyle w:val="TAL"/>
              <w:keepNext w:val="0"/>
              <w:jc w:val="center"/>
            </w:pPr>
            <w:r>
              <w:t>4</w:t>
            </w:r>
          </w:p>
        </w:tc>
        <w:tc>
          <w:tcPr>
            <w:tcW w:w="647" w:type="dxa"/>
            <w:vAlign w:val="center"/>
          </w:tcPr>
          <w:p w14:paraId="230FF20F" w14:textId="77777777" w:rsidR="00B420D4" w:rsidRDefault="00B420D4" w:rsidP="00DD5665">
            <w:pPr>
              <w:pStyle w:val="TAL"/>
              <w:jc w:val="center"/>
            </w:pPr>
          </w:p>
          <w:p w14:paraId="35C5F0A2" w14:textId="77777777" w:rsidR="00B420D4" w:rsidRDefault="00B420D4" w:rsidP="00DD5665">
            <w:pPr>
              <w:pStyle w:val="TAL"/>
              <w:jc w:val="center"/>
            </w:pPr>
            <w:r>
              <w:t>Mca</w:t>
            </w:r>
          </w:p>
        </w:tc>
        <w:tc>
          <w:tcPr>
            <w:tcW w:w="1337" w:type="dxa"/>
            <w:vAlign w:val="center"/>
          </w:tcPr>
          <w:p w14:paraId="05AD3FC3"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273C533" w14:textId="77777777" w:rsidR="00B420D4" w:rsidRPr="005B11EB" w:rsidRDefault="00B420D4" w:rsidP="00647943">
            <w:pPr>
              <w:pStyle w:val="TAL"/>
              <w:numPr>
                <w:ilvl w:val="0"/>
                <w:numId w:val="14"/>
              </w:numPr>
              <w:ind w:left="256" w:hanging="141"/>
              <w:rPr>
                <w:lang w:eastAsia="zh-CN"/>
              </w:rPr>
            </w:pPr>
            <w:r>
              <w:rPr>
                <w:lang w:eastAsia="zh-CN"/>
              </w:rPr>
              <w:t>rsc</w:t>
            </w:r>
            <w:r w:rsidRPr="005B11EB">
              <w:rPr>
                <w:lang w:eastAsia="zh-CN"/>
              </w:rPr>
              <w:t xml:space="preserve"> = 2002 (DELETED)</w:t>
            </w:r>
          </w:p>
          <w:p w14:paraId="0E61198F" w14:textId="77777777" w:rsidR="00B420D4"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w:t>
            </w:r>
            <w:r w:rsidRPr="00E40398">
              <w:rPr>
                <w:szCs w:val="18"/>
                <w:lang w:eastAsia="zh-CN"/>
              </w:rPr>
              <w:t>(token-string) same as received in request message</w:t>
            </w:r>
          </w:p>
          <w:p w14:paraId="3E1E493B" w14:textId="77777777" w:rsidR="00B420D4" w:rsidRDefault="00B420D4" w:rsidP="00647943">
            <w:pPr>
              <w:pStyle w:val="TAL"/>
              <w:numPr>
                <w:ilvl w:val="0"/>
                <w:numId w:val="14"/>
              </w:numPr>
              <w:ind w:left="256" w:hanging="141"/>
              <w:rPr>
                <w:szCs w:val="18"/>
                <w:lang w:eastAsia="zh-CN"/>
              </w:rPr>
            </w:pPr>
            <w:r>
              <w:rPr>
                <w:szCs w:val="18"/>
                <w:lang w:eastAsia="zh-CN"/>
              </w:rPr>
              <w:t>pc = empty</w:t>
            </w:r>
          </w:p>
        </w:tc>
      </w:tr>
      <w:tr w:rsidR="00B420D4" w:rsidRPr="00DC0063" w14:paraId="18F84FA9" w14:textId="77777777" w:rsidTr="00DD5665">
        <w:trPr>
          <w:jc w:val="center"/>
        </w:trPr>
        <w:tc>
          <w:tcPr>
            <w:tcW w:w="527" w:type="dxa"/>
            <w:tcBorders>
              <w:left w:val="single" w:sz="4" w:space="0" w:color="auto"/>
            </w:tcBorders>
            <w:vAlign w:val="center"/>
          </w:tcPr>
          <w:p w14:paraId="45189403" w14:textId="77777777" w:rsidR="00B420D4" w:rsidRPr="00DC0063" w:rsidRDefault="00B420D4" w:rsidP="00DD5665">
            <w:pPr>
              <w:pStyle w:val="TAL"/>
              <w:keepNext w:val="0"/>
              <w:jc w:val="center"/>
            </w:pPr>
            <w:r>
              <w:t>5</w:t>
            </w:r>
          </w:p>
        </w:tc>
        <w:tc>
          <w:tcPr>
            <w:tcW w:w="647" w:type="dxa"/>
          </w:tcPr>
          <w:p w14:paraId="5AF3169F" w14:textId="77777777" w:rsidR="00B420D4" w:rsidRDefault="00B420D4" w:rsidP="00DD5665">
            <w:pPr>
              <w:pStyle w:val="TAL"/>
              <w:jc w:val="center"/>
            </w:pPr>
          </w:p>
        </w:tc>
        <w:tc>
          <w:tcPr>
            <w:tcW w:w="1337" w:type="dxa"/>
            <w:shd w:val="clear" w:color="auto" w:fill="E7E6E6"/>
            <w:vAlign w:val="center"/>
          </w:tcPr>
          <w:p w14:paraId="3AB7C24E" w14:textId="77777777" w:rsidR="00B420D4" w:rsidRPr="00DC0063" w:rsidRDefault="00B420D4" w:rsidP="00DD5665">
            <w:pPr>
              <w:pStyle w:val="TAL"/>
              <w:jc w:val="center"/>
              <w:rPr>
                <w:lang w:eastAsia="zh-CN"/>
              </w:rPr>
            </w:pPr>
            <w:r>
              <w:t>IOP Check</w:t>
            </w:r>
          </w:p>
        </w:tc>
        <w:tc>
          <w:tcPr>
            <w:tcW w:w="7305" w:type="dxa"/>
            <w:shd w:val="clear" w:color="auto" w:fill="E7E6E6"/>
          </w:tcPr>
          <w:p w14:paraId="36A5FD6F" w14:textId="77777777" w:rsidR="00B420D4" w:rsidRPr="00DC0063" w:rsidRDefault="00B420D4" w:rsidP="00DD5665">
            <w:pPr>
              <w:pStyle w:val="TAL"/>
            </w:pPr>
            <w:r w:rsidRPr="00706F6C">
              <w:t>Check if possible that the &lt;</w:t>
            </w:r>
            <w:r>
              <w:rPr>
                <w:szCs w:val="18"/>
                <w:lang w:eastAsia="zh-CN"/>
              </w:rPr>
              <w:t>flexContainer</w:t>
            </w:r>
            <w:r w:rsidRPr="00706F6C">
              <w:t xml:space="preserve">&gt; resource has been removed in </w:t>
            </w:r>
            <w:r>
              <w:t>R</w:t>
            </w:r>
            <w:r w:rsidRPr="00706F6C">
              <w:t>egistrar CSE.</w:t>
            </w:r>
          </w:p>
        </w:tc>
      </w:tr>
      <w:tr w:rsidR="00B420D4" w:rsidRPr="00DC0063" w14:paraId="2786529D" w14:textId="77777777" w:rsidTr="00DD5665">
        <w:trPr>
          <w:jc w:val="center"/>
        </w:trPr>
        <w:tc>
          <w:tcPr>
            <w:tcW w:w="527" w:type="dxa"/>
            <w:tcBorders>
              <w:left w:val="single" w:sz="4" w:space="0" w:color="auto"/>
            </w:tcBorders>
            <w:vAlign w:val="center"/>
          </w:tcPr>
          <w:p w14:paraId="0914D30D" w14:textId="77777777" w:rsidR="00B420D4" w:rsidRDefault="00B420D4" w:rsidP="00DD5665">
            <w:pPr>
              <w:pStyle w:val="TAL"/>
              <w:keepNext w:val="0"/>
              <w:jc w:val="center"/>
            </w:pPr>
            <w:r>
              <w:t>6</w:t>
            </w:r>
          </w:p>
        </w:tc>
        <w:tc>
          <w:tcPr>
            <w:tcW w:w="647" w:type="dxa"/>
          </w:tcPr>
          <w:p w14:paraId="7EF1463A" w14:textId="77777777" w:rsidR="00B420D4" w:rsidRDefault="00B420D4" w:rsidP="00DD5665">
            <w:pPr>
              <w:pStyle w:val="TAL"/>
              <w:jc w:val="center"/>
            </w:pPr>
          </w:p>
        </w:tc>
        <w:tc>
          <w:tcPr>
            <w:tcW w:w="1337" w:type="dxa"/>
            <w:shd w:val="clear" w:color="auto" w:fill="E7E6E6"/>
            <w:vAlign w:val="center"/>
          </w:tcPr>
          <w:p w14:paraId="09201B3B" w14:textId="77777777" w:rsidR="00B420D4" w:rsidRDefault="00B420D4" w:rsidP="00DD5665">
            <w:pPr>
              <w:pStyle w:val="TAL"/>
              <w:jc w:val="center"/>
            </w:pPr>
            <w:r>
              <w:t>IOP Check</w:t>
            </w:r>
          </w:p>
        </w:tc>
        <w:tc>
          <w:tcPr>
            <w:tcW w:w="7305" w:type="dxa"/>
            <w:shd w:val="clear" w:color="auto" w:fill="E7E6E6"/>
          </w:tcPr>
          <w:p w14:paraId="2FC15929" w14:textId="77777777" w:rsidR="00B420D4" w:rsidRPr="00706F6C" w:rsidRDefault="00B420D4" w:rsidP="00DD5665">
            <w:pPr>
              <w:pStyle w:val="TAL"/>
            </w:pPr>
            <w:r w:rsidRPr="00706F6C">
              <w:t xml:space="preserve">AE </w:t>
            </w:r>
            <w:r w:rsidRPr="00706F6C">
              <w:rPr>
                <w:rFonts w:eastAsia="MS Mincho"/>
              </w:rPr>
              <w:t>indicates successful operation</w:t>
            </w:r>
            <w:r>
              <w:rPr>
                <w:rFonts w:eastAsia="MS Mincho"/>
              </w:rPr>
              <w:t>.</w:t>
            </w:r>
          </w:p>
        </w:tc>
      </w:tr>
      <w:tr w:rsidR="00B420D4" w:rsidRPr="00745620" w14:paraId="2FB30B3B"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71C06E8"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941E320" w14:textId="77777777" w:rsidR="00B420D4" w:rsidRPr="00745620" w:rsidRDefault="00B420D4" w:rsidP="00DD5665">
            <w:pPr>
              <w:pStyle w:val="TAL"/>
            </w:pPr>
          </w:p>
        </w:tc>
      </w:tr>
      <w:tr w:rsidR="00B420D4" w:rsidRPr="00745620" w14:paraId="466EB34A"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2C2B0A7"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FF9E76" w14:textId="77777777" w:rsidR="00B420D4" w:rsidRPr="00745620" w:rsidRDefault="00B420D4" w:rsidP="00DD5665">
            <w:pPr>
              <w:pStyle w:val="TAL"/>
            </w:pPr>
          </w:p>
        </w:tc>
      </w:tr>
    </w:tbl>
    <w:p w14:paraId="1FE104FB" w14:textId="77777777" w:rsidR="00B420D4" w:rsidRPr="00DE2345" w:rsidRDefault="00B420D4" w:rsidP="00B420D4"/>
    <w:p w14:paraId="1688E0FC" w14:textId="4B3E9257" w:rsidR="00B420D4" w:rsidRDefault="00FD1863" w:rsidP="00B420D4">
      <w:pPr>
        <w:pStyle w:val="Heading4"/>
        <w:rPr>
          <w:lang w:val="fr-FR"/>
        </w:rPr>
      </w:pPr>
      <w:bookmarkStart w:id="856" w:name="_Toc476040824"/>
      <w:bookmarkStart w:id="857" w:name="_Toc476042928"/>
      <w:r>
        <w:t>9.</w:t>
      </w:r>
      <w:r w:rsidR="00B420D4">
        <w:t>1.14.5</w:t>
      </w:r>
      <w:r w:rsidR="00B420D4">
        <w:tab/>
        <w:t xml:space="preserve">Notification </w:t>
      </w:r>
      <w:r w:rsidR="00B420D4">
        <w:rPr>
          <w:lang w:val="fr-FR"/>
        </w:rPr>
        <w:t>Create</w:t>
      </w:r>
      <w:bookmarkEnd w:id="856"/>
      <w:bookmarkEnd w:id="85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5B77153C" w14:textId="77777777" w:rsidTr="00DD5665">
        <w:trPr>
          <w:cantSplit/>
          <w:tblHeader/>
          <w:jc w:val="center"/>
        </w:trPr>
        <w:tc>
          <w:tcPr>
            <w:tcW w:w="9816" w:type="dxa"/>
            <w:gridSpan w:val="4"/>
          </w:tcPr>
          <w:p w14:paraId="1C2BE82F"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2542EC1A" w14:textId="77777777" w:rsidTr="00DD5665">
        <w:trPr>
          <w:jc w:val="center"/>
        </w:trPr>
        <w:tc>
          <w:tcPr>
            <w:tcW w:w="2511" w:type="dxa"/>
            <w:gridSpan w:val="3"/>
          </w:tcPr>
          <w:p w14:paraId="0276878D" w14:textId="77777777" w:rsidR="00B420D4" w:rsidRDefault="00B420D4" w:rsidP="00DD5665">
            <w:pPr>
              <w:pStyle w:val="TAL"/>
              <w:keepLines w:val="0"/>
            </w:pPr>
            <w:r w:rsidRPr="00DC0063">
              <w:rPr>
                <w:b/>
              </w:rPr>
              <w:t>Identifier:</w:t>
            </w:r>
          </w:p>
        </w:tc>
        <w:tc>
          <w:tcPr>
            <w:tcW w:w="7305" w:type="dxa"/>
          </w:tcPr>
          <w:p w14:paraId="183ADD27" w14:textId="77777777" w:rsidR="00B420D4" w:rsidRPr="00DC0063" w:rsidRDefault="00B420D4" w:rsidP="00DD5665">
            <w:pPr>
              <w:pStyle w:val="TAL"/>
              <w:keepLines w:val="0"/>
            </w:pPr>
            <w:r>
              <w:t>TD_M2M_NH_56</w:t>
            </w:r>
          </w:p>
        </w:tc>
      </w:tr>
      <w:tr w:rsidR="00B420D4" w:rsidRPr="00DC0063" w14:paraId="0D5A56BA" w14:textId="77777777" w:rsidTr="00DD5665">
        <w:trPr>
          <w:jc w:val="center"/>
        </w:trPr>
        <w:tc>
          <w:tcPr>
            <w:tcW w:w="2511" w:type="dxa"/>
            <w:gridSpan w:val="3"/>
          </w:tcPr>
          <w:p w14:paraId="13685E24" w14:textId="77777777" w:rsidR="00B420D4" w:rsidRDefault="00B420D4" w:rsidP="00DD5665">
            <w:pPr>
              <w:pStyle w:val="TAL"/>
              <w:keepLines w:val="0"/>
              <w:rPr>
                <w:lang w:val="en-US"/>
              </w:rPr>
            </w:pPr>
            <w:r w:rsidRPr="00DC0063">
              <w:rPr>
                <w:b/>
              </w:rPr>
              <w:t>Objective:</w:t>
            </w:r>
          </w:p>
        </w:tc>
        <w:tc>
          <w:tcPr>
            <w:tcW w:w="7305" w:type="dxa"/>
          </w:tcPr>
          <w:p w14:paraId="25F04380" w14:textId="77777777" w:rsidR="00B420D4" w:rsidRPr="00DC0063" w:rsidRDefault="00B420D4" w:rsidP="00DD5665">
            <w:pPr>
              <w:pStyle w:val="TAL"/>
              <w:keepLines w:val="0"/>
            </w:pPr>
            <w:r>
              <w:rPr>
                <w:lang w:val="en-US"/>
              </w:rPr>
              <w:t xml:space="preserve">AE receives a </w:t>
            </w:r>
            <w:r>
              <w:t>notification request on flexContainer update from the HOST CSE</w:t>
            </w:r>
          </w:p>
        </w:tc>
      </w:tr>
      <w:tr w:rsidR="00B420D4" w:rsidRPr="00DC0063" w14:paraId="60DA08FB" w14:textId="77777777" w:rsidTr="00DD5665">
        <w:trPr>
          <w:jc w:val="center"/>
        </w:trPr>
        <w:tc>
          <w:tcPr>
            <w:tcW w:w="2511" w:type="dxa"/>
            <w:gridSpan w:val="3"/>
          </w:tcPr>
          <w:p w14:paraId="5DBDCD26" w14:textId="77777777" w:rsidR="00B420D4" w:rsidRDefault="00B420D4" w:rsidP="00DD5665">
            <w:pPr>
              <w:pStyle w:val="TAL"/>
              <w:keepLines w:val="0"/>
            </w:pPr>
            <w:r w:rsidRPr="00DC0063">
              <w:rPr>
                <w:b/>
              </w:rPr>
              <w:t>Configuration:</w:t>
            </w:r>
          </w:p>
        </w:tc>
        <w:tc>
          <w:tcPr>
            <w:tcW w:w="7305" w:type="dxa"/>
          </w:tcPr>
          <w:p w14:paraId="557411C1" w14:textId="77777777" w:rsidR="00B420D4" w:rsidRPr="00D8535C" w:rsidRDefault="00B420D4" w:rsidP="00DD5665">
            <w:pPr>
              <w:pStyle w:val="TAL"/>
              <w:keepLines w:val="0"/>
            </w:pPr>
            <w:r>
              <w:t>M2M_CFG_01</w:t>
            </w:r>
          </w:p>
        </w:tc>
      </w:tr>
      <w:tr w:rsidR="00B420D4" w:rsidRPr="007F12E3" w14:paraId="383B2A89" w14:textId="77777777" w:rsidTr="00DD5665">
        <w:trPr>
          <w:jc w:val="center"/>
        </w:trPr>
        <w:tc>
          <w:tcPr>
            <w:tcW w:w="2511" w:type="dxa"/>
            <w:gridSpan w:val="3"/>
          </w:tcPr>
          <w:p w14:paraId="2797664B" w14:textId="77777777" w:rsidR="00B420D4" w:rsidRDefault="00B420D4" w:rsidP="00DD5665">
            <w:pPr>
              <w:pStyle w:val="TAL"/>
              <w:keepLines w:val="0"/>
            </w:pPr>
            <w:r w:rsidRPr="00DC0063">
              <w:rPr>
                <w:b/>
              </w:rPr>
              <w:t>References:</w:t>
            </w:r>
          </w:p>
        </w:tc>
        <w:tc>
          <w:tcPr>
            <w:tcW w:w="7305" w:type="dxa"/>
          </w:tcPr>
          <w:p w14:paraId="763C0E4E" w14:textId="6386C5AE"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10.2.1.5</w:t>
            </w:r>
          </w:p>
          <w:p w14:paraId="78FDB5FA" w14:textId="1E0E8DB8"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7.4.1</w:t>
            </w:r>
          </w:p>
        </w:tc>
      </w:tr>
      <w:tr w:rsidR="00B420D4" w:rsidRPr="007F12E3" w14:paraId="15AA6324" w14:textId="77777777" w:rsidTr="00DD5665">
        <w:trPr>
          <w:jc w:val="center"/>
        </w:trPr>
        <w:tc>
          <w:tcPr>
            <w:tcW w:w="9816" w:type="dxa"/>
            <w:gridSpan w:val="4"/>
            <w:shd w:val="clear" w:color="auto" w:fill="F2F2F2"/>
          </w:tcPr>
          <w:p w14:paraId="50DBA734" w14:textId="77777777" w:rsidR="00B420D4" w:rsidRPr="007F12E3" w:rsidRDefault="00B420D4" w:rsidP="00DD5665">
            <w:pPr>
              <w:pStyle w:val="TAL"/>
              <w:keepLines w:val="0"/>
              <w:rPr>
                <w:b/>
                <w:lang w:val="fr-FR"/>
              </w:rPr>
            </w:pPr>
          </w:p>
        </w:tc>
      </w:tr>
      <w:tr w:rsidR="00B420D4" w:rsidRPr="00DC0063" w14:paraId="70DF5FD4" w14:textId="77777777" w:rsidTr="00DD5665">
        <w:trPr>
          <w:jc w:val="center"/>
        </w:trPr>
        <w:tc>
          <w:tcPr>
            <w:tcW w:w="2511" w:type="dxa"/>
            <w:gridSpan w:val="3"/>
            <w:tcBorders>
              <w:bottom w:val="single" w:sz="4" w:space="0" w:color="auto"/>
            </w:tcBorders>
          </w:tcPr>
          <w:p w14:paraId="44AA091C"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4A2C5761" w14:textId="77777777" w:rsidR="00B420D4" w:rsidRPr="00A35373" w:rsidRDefault="00B420D4" w:rsidP="00647943">
            <w:pPr>
              <w:pStyle w:val="TAL"/>
              <w:numPr>
                <w:ilvl w:val="0"/>
                <w:numId w:val="14"/>
              </w:numPr>
              <w:ind w:left="527" w:hanging="283"/>
              <w:rPr>
                <w:szCs w:val="18"/>
                <w:lang w:eastAsia="zh-CN"/>
              </w:rPr>
            </w:pPr>
            <w:r w:rsidRPr="00A35373">
              <w:rPr>
                <w:szCs w:val="18"/>
                <w:lang w:eastAsia="zh-CN"/>
              </w:rPr>
              <w:t>AE</w:t>
            </w:r>
            <w:r>
              <w:rPr>
                <w:szCs w:val="18"/>
                <w:lang w:eastAsia="zh-CN"/>
              </w:rPr>
              <w:t>1</w:t>
            </w:r>
            <w:r w:rsidRPr="00A35373">
              <w:rPr>
                <w:szCs w:val="18"/>
                <w:lang w:eastAsia="zh-CN"/>
              </w:rPr>
              <w:t xml:space="preserve"> has created an application resource &lt;AE&gt; on </w:t>
            </w:r>
            <w:r>
              <w:rPr>
                <w:szCs w:val="18"/>
                <w:lang w:eastAsia="zh-CN"/>
              </w:rPr>
              <w:t>R</w:t>
            </w:r>
            <w:r w:rsidRPr="00A35373">
              <w:rPr>
                <w:szCs w:val="18"/>
                <w:lang w:eastAsia="zh-CN"/>
              </w:rPr>
              <w:t>egistrar CSE</w:t>
            </w:r>
          </w:p>
          <w:p w14:paraId="222106C5" w14:textId="77777777" w:rsidR="00B420D4" w:rsidRDefault="00B420D4" w:rsidP="00647943">
            <w:pPr>
              <w:pStyle w:val="TAL"/>
              <w:numPr>
                <w:ilvl w:val="0"/>
                <w:numId w:val="14"/>
              </w:numPr>
              <w:ind w:left="527" w:hanging="283"/>
              <w:rPr>
                <w:i/>
                <w:szCs w:val="18"/>
                <w:lang w:val="en-US" w:eastAsia="zh-CN"/>
              </w:rPr>
            </w:pPr>
            <w:r w:rsidRPr="00A35373">
              <w:rPr>
                <w:szCs w:val="18"/>
                <w:lang w:eastAsia="zh-CN"/>
              </w:rPr>
              <w:t>AE</w:t>
            </w:r>
            <w:r>
              <w:rPr>
                <w:szCs w:val="18"/>
                <w:lang w:eastAsia="zh-CN"/>
              </w:rPr>
              <w:t>1</w:t>
            </w:r>
            <w:r w:rsidRPr="00A35373">
              <w:rPr>
                <w:szCs w:val="18"/>
                <w:lang w:eastAsia="zh-CN"/>
              </w:rPr>
              <w:t xml:space="preserve"> has created a </w:t>
            </w:r>
            <w:r>
              <w:rPr>
                <w:szCs w:val="18"/>
                <w:lang w:eastAsia="zh-CN"/>
              </w:rPr>
              <w:t>flexContainer resource &lt;flexC</w:t>
            </w:r>
            <w:r w:rsidRPr="00A35373">
              <w:rPr>
                <w:szCs w:val="18"/>
                <w:lang w:eastAsia="zh-CN"/>
              </w:rPr>
              <w:t>ontainer&gt; on</w:t>
            </w:r>
            <w:r>
              <w:rPr>
                <w:szCs w:val="18"/>
                <w:lang w:eastAsia="zh-CN"/>
              </w:rPr>
              <w:t xml:space="preserve"> R</w:t>
            </w:r>
            <w:r w:rsidRPr="00A35373">
              <w:rPr>
                <w:szCs w:val="18"/>
                <w:lang w:eastAsia="zh-CN"/>
              </w:rPr>
              <w:t>egistrar CSE</w:t>
            </w:r>
            <w:r w:rsidRPr="00F4571C">
              <w:rPr>
                <w:i/>
                <w:szCs w:val="18"/>
                <w:lang w:val="en-US" w:eastAsia="zh-CN"/>
              </w:rPr>
              <w:t xml:space="preserve"> </w:t>
            </w:r>
          </w:p>
          <w:p w14:paraId="680D87EF" w14:textId="77777777" w:rsidR="00B420D4" w:rsidRPr="005D2BBC" w:rsidRDefault="00B420D4" w:rsidP="00647943">
            <w:pPr>
              <w:pStyle w:val="TAL"/>
              <w:numPr>
                <w:ilvl w:val="0"/>
                <w:numId w:val="14"/>
              </w:numPr>
              <w:ind w:left="527" w:hanging="283"/>
              <w:rPr>
                <w:szCs w:val="18"/>
                <w:lang w:val="en-US" w:eastAsia="zh-CN"/>
              </w:rPr>
            </w:pPr>
            <w:r w:rsidRPr="005D2BBC">
              <w:rPr>
                <w:szCs w:val="18"/>
                <w:lang w:val="en-US" w:eastAsia="zh-CN"/>
              </w:rPr>
              <w:t>AE1 has created a &lt;subscript</w:t>
            </w:r>
            <w:r>
              <w:rPr>
                <w:szCs w:val="18"/>
                <w:lang w:val="en-US" w:eastAsia="zh-CN"/>
              </w:rPr>
              <w:t>ion&gt; as a child resource of a &lt;flexC</w:t>
            </w:r>
            <w:r w:rsidRPr="005D2BBC">
              <w:rPr>
                <w:szCs w:val="18"/>
                <w:lang w:val="en-US" w:eastAsia="zh-CN"/>
              </w:rPr>
              <w:t>ontainer&gt;</w:t>
            </w:r>
          </w:p>
          <w:p w14:paraId="6A24C9E4" w14:textId="77777777" w:rsidR="00B420D4" w:rsidRDefault="00B420D4" w:rsidP="00647943">
            <w:pPr>
              <w:pStyle w:val="TAL"/>
              <w:numPr>
                <w:ilvl w:val="0"/>
                <w:numId w:val="14"/>
              </w:numPr>
              <w:ind w:left="527" w:hanging="283"/>
              <w:rPr>
                <w:szCs w:val="18"/>
                <w:lang w:eastAsia="zh-CN"/>
              </w:rPr>
            </w:pPr>
            <w:r w:rsidRPr="00A35373">
              <w:rPr>
                <w:szCs w:val="18"/>
                <w:lang w:eastAsia="zh-CN"/>
              </w:rPr>
              <w:t>AE</w:t>
            </w:r>
            <w:r>
              <w:rPr>
                <w:szCs w:val="18"/>
                <w:lang w:eastAsia="zh-CN"/>
              </w:rPr>
              <w:t>2</w:t>
            </w:r>
            <w:r w:rsidRPr="00A35373">
              <w:rPr>
                <w:szCs w:val="18"/>
                <w:lang w:eastAsia="zh-CN"/>
              </w:rPr>
              <w:t xml:space="preserve"> has created an application resource &lt;AE&gt; on </w:t>
            </w:r>
            <w:r>
              <w:rPr>
                <w:szCs w:val="18"/>
                <w:lang w:eastAsia="zh-CN"/>
              </w:rPr>
              <w:t>R</w:t>
            </w:r>
            <w:r w:rsidRPr="00A35373">
              <w:rPr>
                <w:szCs w:val="18"/>
                <w:lang w:eastAsia="zh-CN"/>
              </w:rPr>
              <w:t>egistrar CSE</w:t>
            </w:r>
          </w:p>
          <w:p w14:paraId="20622984" w14:textId="77777777" w:rsidR="00B420D4" w:rsidRPr="005D2BBC" w:rsidRDefault="00B420D4" w:rsidP="00647943">
            <w:pPr>
              <w:pStyle w:val="TAL"/>
              <w:numPr>
                <w:ilvl w:val="0"/>
                <w:numId w:val="14"/>
              </w:numPr>
              <w:ind w:left="527" w:hanging="283"/>
              <w:rPr>
                <w:szCs w:val="18"/>
                <w:lang w:eastAsia="zh-CN"/>
              </w:rPr>
            </w:pPr>
            <w:r>
              <w:rPr>
                <w:szCs w:val="18"/>
                <w:lang w:eastAsia="zh-CN"/>
              </w:rPr>
              <w:t>AE2 has permisions to UPDATE customAttributes of flexContainer.</w:t>
            </w:r>
          </w:p>
        </w:tc>
      </w:tr>
      <w:tr w:rsidR="00B420D4" w:rsidRPr="00DC0063" w14:paraId="62C46354" w14:textId="77777777" w:rsidTr="00DD5665">
        <w:trPr>
          <w:jc w:val="center"/>
        </w:trPr>
        <w:tc>
          <w:tcPr>
            <w:tcW w:w="2511" w:type="dxa"/>
            <w:gridSpan w:val="3"/>
            <w:tcBorders>
              <w:bottom w:val="single" w:sz="4" w:space="0" w:color="auto"/>
            </w:tcBorders>
          </w:tcPr>
          <w:p w14:paraId="446C2EAB" w14:textId="77777777" w:rsidR="00B420D4" w:rsidRPr="00E40398" w:rsidRDefault="00B420D4" w:rsidP="00DD5665">
            <w:pPr>
              <w:pStyle w:val="TAL"/>
              <w:keepLines w:val="0"/>
              <w:rPr>
                <w:b/>
              </w:rPr>
            </w:pPr>
            <w:r>
              <w:rPr>
                <w:b/>
              </w:rPr>
              <w:t>Prerequsites:</w:t>
            </w:r>
          </w:p>
        </w:tc>
        <w:tc>
          <w:tcPr>
            <w:tcW w:w="7305" w:type="dxa"/>
            <w:tcBorders>
              <w:bottom w:val="single" w:sz="4" w:space="0" w:color="auto"/>
            </w:tcBorders>
          </w:tcPr>
          <w:p w14:paraId="05472A45" w14:textId="77777777" w:rsidR="00B420D4" w:rsidRDefault="00B420D4" w:rsidP="00647943">
            <w:pPr>
              <w:pStyle w:val="TAL"/>
              <w:numPr>
                <w:ilvl w:val="0"/>
                <w:numId w:val="18"/>
              </w:numPr>
              <w:ind w:hanging="542"/>
              <w:rPr>
                <w:szCs w:val="18"/>
                <w:lang w:eastAsia="zh-CN"/>
              </w:rPr>
            </w:pPr>
            <w:r>
              <w:rPr>
                <w:szCs w:val="18"/>
                <w:lang w:eastAsia="zh-CN"/>
              </w:rPr>
              <w:t xml:space="preserve">Custom XSD </w:t>
            </w:r>
            <w:r w:rsidRPr="00A41969">
              <w:rPr>
                <w:i/>
                <w:szCs w:val="18"/>
                <w:lang w:eastAsia="zh-CN"/>
              </w:rPr>
              <w:t>CDT-allJoynProperty-v2_</w:t>
            </w:r>
            <w:r>
              <w:rPr>
                <w:i/>
                <w:szCs w:val="18"/>
                <w:lang w:eastAsia="zh-CN"/>
              </w:rPr>
              <w:t>x</w:t>
            </w:r>
            <w:r w:rsidRPr="00A41969">
              <w:rPr>
                <w:i/>
                <w:szCs w:val="18"/>
                <w:lang w:eastAsia="zh-CN"/>
              </w:rPr>
              <w:t>_</w:t>
            </w:r>
            <w:r>
              <w:rPr>
                <w:i/>
                <w:szCs w:val="18"/>
                <w:lang w:eastAsia="zh-CN"/>
              </w:rPr>
              <w:t>x</w:t>
            </w:r>
            <w:r>
              <w:rPr>
                <w:szCs w:val="18"/>
                <w:lang w:eastAsia="zh-CN"/>
              </w:rPr>
              <w:t xml:space="preserve">  contains information about all custom attributes and is known to AE1. </w:t>
            </w:r>
          </w:p>
          <w:p w14:paraId="162D4BDF" w14:textId="77777777" w:rsidR="00B420D4" w:rsidRPr="00A35373" w:rsidRDefault="00B420D4" w:rsidP="00647943">
            <w:pPr>
              <w:pStyle w:val="TAL"/>
              <w:numPr>
                <w:ilvl w:val="0"/>
                <w:numId w:val="18"/>
              </w:numPr>
              <w:ind w:hanging="542"/>
              <w:rPr>
                <w:szCs w:val="18"/>
                <w:lang w:eastAsia="zh-CN"/>
              </w:rPr>
            </w:pPr>
            <w:r>
              <w:rPr>
                <w:szCs w:val="18"/>
                <w:lang w:eastAsia="zh-CN"/>
              </w:rPr>
              <w:t>AE1 has already sent the details of custom XSD in containerDefinition attribute with flexContainer create request.</w:t>
            </w:r>
          </w:p>
        </w:tc>
      </w:tr>
      <w:tr w:rsidR="00B420D4" w:rsidRPr="00DC0063" w14:paraId="25BE807E" w14:textId="77777777" w:rsidTr="00DD5665">
        <w:trPr>
          <w:jc w:val="center"/>
        </w:trPr>
        <w:tc>
          <w:tcPr>
            <w:tcW w:w="9816" w:type="dxa"/>
            <w:gridSpan w:val="4"/>
            <w:shd w:val="clear" w:color="auto" w:fill="F2F2F2"/>
          </w:tcPr>
          <w:p w14:paraId="23238BFF" w14:textId="77777777" w:rsidR="00B420D4" w:rsidRPr="00DC0063" w:rsidRDefault="00B420D4" w:rsidP="00DD5665">
            <w:pPr>
              <w:pStyle w:val="TAL"/>
              <w:keepLines w:val="0"/>
              <w:jc w:val="center"/>
              <w:rPr>
                <w:b/>
              </w:rPr>
            </w:pPr>
            <w:r w:rsidRPr="00DC0063">
              <w:rPr>
                <w:b/>
              </w:rPr>
              <w:t>Test Sequence</w:t>
            </w:r>
          </w:p>
        </w:tc>
      </w:tr>
      <w:tr w:rsidR="00B420D4" w:rsidRPr="00DC0063" w14:paraId="2F2C1BAA" w14:textId="77777777" w:rsidTr="00DD5665">
        <w:trPr>
          <w:jc w:val="center"/>
        </w:trPr>
        <w:tc>
          <w:tcPr>
            <w:tcW w:w="527" w:type="dxa"/>
            <w:tcBorders>
              <w:bottom w:val="single" w:sz="4" w:space="0" w:color="auto"/>
            </w:tcBorders>
            <w:shd w:val="clear" w:color="auto" w:fill="auto"/>
            <w:vAlign w:val="center"/>
          </w:tcPr>
          <w:p w14:paraId="185426DC"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6F638B87"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58ECB06E"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0B394581" w14:textId="77777777" w:rsidR="00B420D4" w:rsidRPr="00DC0063" w:rsidRDefault="00B420D4" w:rsidP="00DD5665">
            <w:pPr>
              <w:pStyle w:val="TAL"/>
              <w:keepNext w:val="0"/>
              <w:jc w:val="center"/>
              <w:rPr>
                <w:b/>
              </w:rPr>
            </w:pPr>
            <w:r w:rsidRPr="00DC0063">
              <w:rPr>
                <w:b/>
              </w:rPr>
              <w:t>Description</w:t>
            </w:r>
          </w:p>
        </w:tc>
      </w:tr>
      <w:tr w:rsidR="00B420D4" w:rsidRPr="00C80FD1" w14:paraId="004F68A7" w14:textId="77777777" w:rsidTr="00DD5665">
        <w:trPr>
          <w:jc w:val="center"/>
        </w:trPr>
        <w:tc>
          <w:tcPr>
            <w:tcW w:w="527" w:type="dxa"/>
            <w:tcBorders>
              <w:left w:val="single" w:sz="4" w:space="0" w:color="auto"/>
            </w:tcBorders>
            <w:shd w:val="clear" w:color="auto" w:fill="FFFFFF"/>
            <w:vAlign w:val="center"/>
          </w:tcPr>
          <w:p w14:paraId="4A2E0C45" w14:textId="77777777" w:rsidR="00B420D4" w:rsidRPr="00DC0063" w:rsidRDefault="00B420D4" w:rsidP="00DD5665">
            <w:pPr>
              <w:pStyle w:val="TAL"/>
              <w:keepNext w:val="0"/>
              <w:jc w:val="center"/>
            </w:pPr>
            <w:r w:rsidRPr="00DC0063">
              <w:t>1</w:t>
            </w:r>
          </w:p>
        </w:tc>
        <w:tc>
          <w:tcPr>
            <w:tcW w:w="647" w:type="dxa"/>
            <w:shd w:val="clear" w:color="auto" w:fill="FFFFFF"/>
          </w:tcPr>
          <w:p w14:paraId="63997FCB" w14:textId="77777777" w:rsidR="00B420D4" w:rsidRPr="00DC0063" w:rsidRDefault="00B420D4" w:rsidP="00DD5665">
            <w:pPr>
              <w:pStyle w:val="TAL"/>
              <w:jc w:val="center"/>
            </w:pPr>
          </w:p>
        </w:tc>
        <w:tc>
          <w:tcPr>
            <w:tcW w:w="1337" w:type="dxa"/>
            <w:shd w:val="clear" w:color="auto" w:fill="F2F2F2"/>
          </w:tcPr>
          <w:p w14:paraId="12C86897" w14:textId="77777777" w:rsidR="00B420D4" w:rsidRPr="00DC0063" w:rsidRDefault="00B420D4" w:rsidP="00DD5665">
            <w:pPr>
              <w:pStyle w:val="TAL"/>
              <w:jc w:val="center"/>
            </w:pPr>
            <w:r w:rsidRPr="00DC0063">
              <w:t>Stimulus</w:t>
            </w:r>
          </w:p>
        </w:tc>
        <w:tc>
          <w:tcPr>
            <w:tcW w:w="7305" w:type="dxa"/>
            <w:shd w:val="clear" w:color="auto" w:fill="F2F2F2"/>
          </w:tcPr>
          <w:p w14:paraId="2D61142A" w14:textId="77777777" w:rsidR="00B420D4" w:rsidRPr="00C80FD1" w:rsidRDefault="00B420D4" w:rsidP="00DD5665">
            <w:pPr>
              <w:pStyle w:val="TAL"/>
            </w:pPr>
            <w:r>
              <w:t>AE2 is requested to send a update request to &lt;flexContainer&gt; for updating customAttribute. This triggers or causes the HOST CSE to send a notification to AE1.</w:t>
            </w:r>
          </w:p>
        </w:tc>
      </w:tr>
      <w:tr w:rsidR="00B420D4" w14:paraId="738AB790" w14:textId="77777777" w:rsidTr="00DD5665">
        <w:trPr>
          <w:trHeight w:val="187"/>
          <w:jc w:val="center"/>
        </w:trPr>
        <w:tc>
          <w:tcPr>
            <w:tcW w:w="527" w:type="dxa"/>
            <w:tcBorders>
              <w:left w:val="single" w:sz="4" w:space="0" w:color="auto"/>
            </w:tcBorders>
            <w:shd w:val="clear" w:color="auto" w:fill="auto"/>
            <w:vAlign w:val="center"/>
          </w:tcPr>
          <w:p w14:paraId="016E7689" w14:textId="77777777" w:rsidR="00B420D4" w:rsidRPr="00DC0063" w:rsidRDefault="00B420D4" w:rsidP="00DD5665">
            <w:pPr>
              <w:pStyle w:val="TAL"/>
              <w:keepNext w:val="0"/>
              <w:jc w:val="center"/>
            </w:pPr>
            <w:r w:rsidRPr="00DC0063">
              <w:t>2</w:t>
            </w:r>
          </w:p>
        </w:tc>
        <w:tc>
          <w:tcPr>
            <w:tcW w:w="647" w:type="dxa"/>
            <w:vAlign w:val="center"/>
          </w:tcPr>
          <w:p w14:paraId="05C60B2A" w14:textId="77777777" w:rsidR="00B420D4" w:rsidRDefault="00B420D4" w:rsidP="00DD5665">
            <w:pPr>
              <w:pStyle w:val="TAL"/>
              <w:jc w:val="center"/>
            </w:pPr>
            <w:r>
              <w:t>Check</w:t>
            </w:r>
          </w:p>
          <w:p w14:paraId="19A6FE3F" w14:textId="77777777" w:rsidR="00B420D4" w:rsidRDefault="00B420D4" w:rsidP="00DD5665">
            <w:pPr>
              <w:pStyle w:val="TAL"/>
              <w:jc w:val="center"/>
            </w:pPr>
            <w:r>
              <w:t>Mca</w:t>
            </w:r>
          </w:p>
        </w:tc>
        <w:tc>
          <w:tcPr>
            <w:tcW w:w="1337" w:type="dxa"/>
            <w:shd w:val="clear" w:color="auto" w:fill="auto"/>
            <w:vAlign w:val="center"/>
          </w:tcPr>
          <w:p w14:paraId="36748796" w14:textId="77777777" w:rsidR="00B420D4" w:rsidRPr="00DC0063" w:rsidRDefault="00B420D4" w:rsidP="00DD5665">
            <w:pPr>
              <w:pStyle w:val="TAL"/>
              <w:jc w:val="center"/>
              <w:rPr>
                <w:lang w:eastAsia="zh-CN"/>
              </w:rPr>
            </w:pPr>
            <w:r>
              <w:t xml:space="preserve">PRO Check Primitive </w:t>
            </w:r>
          </w:p>
        </w:tc>
        <w:tc>
          <w:tcPr>
            <w:tcW w:w="7305" w:type="dxa"/>
            <w:shd w:val="clear" w:color="auto" w:fill="auto"/>
          </w:tcPr>
          <w:p w14:paraId="2F825105" w14:textId="77777777" w:rsidR="00B420D4" w:rsidRDefault="00B420D4" w:rsidP="00647943">
            <w:pPr>
              <w:pStyle w:val="TAL"/>
              <w:numPr>
                <w:ilvl w:val="0"/>
                <w:numId w:val="18"/>
              </w:numPr>
              <w:ind w:hanging="542"/>
              <w:rPr>
                <w:szCs w:val="18"/>
                <w:lang w:eastAsia="zh-CN"/>
              </w:rPr>
            </w:pPr>
            <w:r>
              <w:rPr>
                <w:szCs w:val="18"/>
                <w:lang w:eastAsia="zh-CN"/>
              </w:rPr>
              <w:t>op = 5 (Notify)</w:t>
            </w:r>
          </w:p>
          <w:p w14:paraId="356B0A41" w14:textId="77777777" w:rsidR="00B420D4" w:rsidRDefault="00B420D4" w:rsidP="00647943">
            <w:pPr>
              <w:pStyle w:val="TAL"/>
              <w:numPr>
                <w:ilvl w:val="0"/>
                <w:numId w:val="18"/>
              </w:numPr>
              <w:ind w:hanging="542"/>
              <w:rPr>
                <w:szCs w:val="18"/>
                <w:lang w:eastAsia="zh-CN"/>
              </w:rPr>
            </w:pPr>
            <w:r>
              <w:rPr>
                <w:szCs w:val="18"/>
                <w:lang w:eastAsia="zh-CN"/>
              </w:rPr>
              <w:t xml:space="preserve">to = </w:t>
            </w:r>
            <w:r>
              <w:rPr>
                <w:szCs w:val="18"/>
                <w:lang w:eastAsia="ko-KR"/>
              </w:rPr>
              <w:t>notificationURI of subscription resource</w:t>
            </w:r>
          </w:p>
          <w:p w14:paraId="6675267E" w14:textId="77777777" w:rsidR="00B420D4" w:rsidRDefault="00B420D4" w:rsidP="00647943">
            <w:pPr>
              <w:pStyle w:val="TAL"/>
              <w:numPr>
                <w:ilvl w:val="0"/>
                <w:numId w:val="18"/>
              </w:numPr>
              <w:ind w:hanging="542"/>
              <w:rPr>
                <w:szCs w:val="18"/>
                <w:lang w:eastAsia="zh-CN"/>
              </w:rPr>
            </w:pPr>
            <w:r>
              <w:rPr>
                <w:szCs w:val="18"/>
                <w:lang w:eastAsia="zh-CN"/>
              </w:rPr>
              <w:t xml:space="preserve">from = Registrar CSE-ID </w:t>
            </w:r>
          </w:p>
          <w:p w14:paraId="3752A988" w14:textId="77777777" w:rsidR="00B420D4" w:rsidRDefault="00B420D4" w:rsidP="00647943">
            <w:pPr>
              <w:pStyle w:val="TAL"/>
              <w:numPr>
                <w:ilvl w:val="0"/>
                <w:numId w:val="18"/>
              </w:numPr>
              <w:ind w:hanging="542"/>
              <w:rPr>
                <w:szCs w:val="18"/>
                <w:lang w:eastAsia="zh-CN"/>
              </w:rPr>
            </w:pPr>
            <w:r>
              <w:rPr>
                <w:szCs w:val="18"/>
                <w:lang w:eastAsia="zh-CN"/>
              </w:rPr>
              <w:t>rqi = (token-string)</w:t>
            </w:r>
          </w:p>
          <w:p w14:paraId="793EA69C" w14:textId="77777777" w:rsidR="00B420D4" w:rsidRDefault="00B420D4" w:rsidP="00647943">
            <w:pPr>
              <w:pStyle w:val="TAL"/>
              <w:numPr>
                <w:ilvl w:val="0"/>
                <w:numId w:val="14"/>
              </w:numPr>
              <w:ind w:left="256" w:hanging="141"/>
              <w:rPr>
                <w:szCs w:val="18"/>
                <w:lang w:eastAsia="zh-CN"/>
              </w:rPr>
            </w:pPr>
            <w:r>
              <w:rPr>
                <w:szCs w:val="18"/>
                <w:lang w:eastAsia="zh-CN"/>
              </w:rPr>
              <w:t>pc =</w:t>
            </w:r>
            <w:r w:rsidRPr="007B189B">
              <w:rPr>
                <w:szCs w:val="18"/>
                <w:lang w:eastAsia="zh-CN"/>
              </w:rPr>
              <w:t xml:space="preserve">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Pr>
                <w:szCs w:val="18"/>
                <w:lang w:eastAsia="zh-CN"/>
              </w:rPr>
              <w:t>of Notification data object</w:t>
            </w:r>
          </w:p>
        </w:tc>
      </w:tr>
      <w:tr w:rsidR="00B420D4" w:rsidRPr="00DC0063" w14:paraId="41AFD32C" w14:textId="77777777" w:rsidTr="00DD5665">
        <w:trPr>
          <w:jc w:val="center"/>
        </w:trPr>
        <w:tc>
          <w:tcPr>
            <w:tcW w:w="527" w:type="dxa"/>
            <w:tcBorders>
              <w:left w:val="single" w:sz="4" w:space="0" w:color="auto"/>
            </w:tcBorders>
            <w:shd w:val="clear" w:color="auto" w:fill="FFFFFF"/>
            <w:vAlign w:val="center"/>
          </w:tcPr>
          <w:p w14:paraId="2BB10A1F" w14:textId="77777777" w:rsidR="00B420D4" w:rsidRPr="00DC0063" w:rsidRDefault="00B420D4" w:rsidP="00DD5665">
            <w:pPr>
              <w:pStyle w:val="TAL"/>
              <w:keepNext w:val="0"/>
              <w:jc w:val="center"/>
            </w:pPr>
            <w:r>
              <w:t>3</w:t>
            </w:r>
          </w:p>
        </w:tc>
        <w:tc>
          <w:tcPr>
            <w:tcW w:w="647" w:type="dxa"/>
            <w:shd w:val="clear" w:color="auto" w:fill="FFFFFF"/>
          </w:tcPr>
          <w:p w14:paraId="41DE1603" w14:textId="77777777" w:rsidR="00B420D4" w:rsidRDefault="00B420D4" w:rsidP="00DD5665">
            <w:pPr>
              <w:pStyle w:val="TAL"/>
              <w:jc w:val="center"/>
            </w:pPr>
          </w:p>
        </w:tc>
        <w:tc>
          <w:tcPr>
            <w:tcW w:w="1337" w:type="dxa"/>
            <w:shd w:val="clear" w:color="auto" w:fill="F2F2F2"/>
            <w:vAlign w:val="center"/>
          </w:tcPr>
          <w:p w14:paraId="7FFF4741" w14:textId="77777777" w:rsidR="00B420D4" w:rsidRPr="00DC0063" w:rsidRDefault="00B420D4" w:rsidP="00DD5665">
            <w:pPr>
              <w:pStyle w:val="TAL"/>
              <w:jc w:val="center"/>
              <w:rPr>
                <w:lang w:eastAsia="zh-CN"/>
              </w:rPr>
            </w:pPr>
            <w:r>
              <w:t>IOP Check</w:t>
            </w:r>
          </w:p>
        </w:tc>
        <w:tc>
          <w:tcPr>
            <w:tcW w:w="7305" w:type="dxa"/>
            <w:shd w:val="clear" w:color="auto" w:fill="F2F2F2"/>
          </w:tcPr>
          <w:p w14:paraId="7F5D8477" w14:textId="77777777" w:rsidR="00B420D4" w:rsidRPr="00DC0063" w:rsidRDefault="00B420D4" w:rsidP="00DD5665">
            <w:pPr>
              <w:pStyle w:val="TAL"/>
            </w:pPr>
            <w:r w:rsidRPr="00A34C8C">
              <w:t xml:space="preserve">Check if the </w:t>
            </w:r>
            <w:r>
              <w:t>notification representation</w:t>
            </w:r>
            <w:r w:rsidRPr="00A34C8C">
              <w:t xml:space="preserve"> </w:t>
            </w:r>
          </w:p>
        </w:tc>
      </w:tr>
      <w:tr w:rsidR="00B420D4" w14:paraId="326179E0"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11452843" w14:textId="77777777" w:rsidR="00B420D4" w:rsidRPr="00DC0063" w:rsidRDefault="00B420D4" w:rsidP="00DD5665">
            <w:pPr>
              <w:pStyle w:val="TAL"/>
              <w:keepNext w:val="0"/>
              <w:jc w:val="center"/>
            </w:pPr>
            <w:r>
              <w:t>4</w:t>
            </w:r>
          </w:p>
        </w:tc>
        <w:tc>
          <w:tcPr>
            <w:tcW w:w="647" w:type="dxa"/>
            <w:tcBorders>
              <w:top w:val="single" w:sz="4" w:space="0" w:color="auto"/>
              <w:left w:val="single" w:sz="4" w:space="0" w:color="auto"/>
              <w:right w:val="single" w:sz="4" w:space="0" w:color="auto"/>
            </w:tcBorders>
            <w:shd w:val="clear" w:color="auto" w:fill="FFFFFF"/>
            <w:vAlign w:val="center"/>
          </w:tcPr>
          <w:p w14:paraId="25264DAF" w14:textId="77777777" w:rsidR="00B420D4" w:rsidRDefault="00B420D4" w:rsidP="00DD5665">
            <w:pPr>
              <w:pStyle w:val="TAL"/>
              <w:jc w:val="center"/>
            </w:pPr>
            <w:r>
              <w:t>Check</w:t>
            </w:r>
          </w:p>
          <w:p w14:paraId="497F0705" w14:textId="77777777" w:rsidR="00B420D4" w:rsidRDefault="00B420D4" w:rsidP="00DD5665">
            <w:pPr>
              <w:pStyle w:val="TAL"/>
              <w:jc w:val="center"/>
            </w:pPr>
            <w: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293D197E" w14:textId="77777777" w:rsidR="00B420D4" w:rsidRPr="00DC0063" w:rsidRDefault="00B420D4" w:rsidP="00DD5665">
            <w:pPr>
              <w:pStyle w:val="TAL"/>
              <w:jc w:val="center"/>
              <w:rPr>
                <w:lang w:eastAsia="zh-CN"/>
              </w:rPr>
            </w:pPr>
            <w: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auto"/>
          </w:tcPr>
          <w:p w14:paraId="2807C5F9" w14:textId="77777777" w:rsidR="00B420D4" w:rsidRDefault="00B420D4" w:rsidP="00DD5665">
            <w:pPr>
              <w:pStyle w:val="TAL"/>
            </w:pPr>
            <w:r w:rsidRPr="00DC0063">
              <w:t xml:space="preserve">Sent </w:t>
            </w:r>
            <w:r>
              <w:t>response</w:t>
            </w:r>
            <w:r w:rsidRPr="00DC0063">
              <w:t xml:space="preserve"> contains</w:t>
            </w:r>
          </w:p>
          <w:p w14:paraId="4D42BB12" w14:textId="77777777" w:rsidR="00B420D4" w:rsidRPr="007C66E7" w:rsidRDefault="00B420D4" w:rsidP="00647943">
            <w:pPr>
              <w:pStyle w:val="TAL"/>
              <w:numPr>
                <w:ilvl w:val="0"/>
                <w:numId w:val="14"/>
              </w:numPr>
              <w:ind w:left="256" w:hanging="141"/>
              <w:rPr>
                <w:szCs w:val="18"/>
                <w:lang w:eastAsia="zh-CN"/>
              </w:rPr>
            </w:pPr>
            <w:r w:rsidRPr="007C66E7">
              <w:rPr>
                <w:szCs w:val="18"/>
                <w:lang w:val="fr-FR" w:eastAsia="zh-CN"/>
              </w:rPr>
              <w:t>rsc = 2000 (OK)</w:t>
            </w:r>
          </w:p>
          <w:p w14:paraId="140F84AC" w14:textId="77777777" w:rsidR="00B420D4" w:rsidRPr="007C66E7" w:rsidRDefault="00B420D4" w:rsidP="00647943">
            <w:pPr>
              <w:pStyle w:val="TAL"/>
              <w:numPr>
                <w:ilvl w:val="0"/>
                <w:numId w:val="14"/>
              </w:numPr>
              <w:ind w:left="256" w:hanging="141"/>
              <w:rPr>
                <w:szCs w:val="18"/>
                <w:lang w:eastAsia="zh-CN"/>
              </w:rPr>
            </w:pPr>
            <w:r w:rsidRPr="004E757C">
              <w:rPr>
                <w:szCs w:val="18"/>
                <w:lang w:eastAsia="zh-CN"/>
              </w:rPr>
              <w:tab/>
            </w:r>
            <w:r>
              <w:rPr>
                <w:rFonts w:hint="eastAsia"/>
                <w:szCs w:val="18"/>
                <w:lang w:eastAsia="zh-CN"/>
              </w:rPr>
              <w:t xml:space="preserve">rqi = </w:t>
            </w:r>
            <w:r w:rsidRPr="00E40398">
              <w:rPr>
                <w:szCs w:val="18"/>
                <w:lang w:eastAsia="zh-CN"/>
              </w:rPr>
              <w:t>(token-string) same as received in request message</w:t>
            </w:r>
          </w:p>
        </w:tc>
      </w:tr>
      <w:tr w:rsidR="00B420D4" w:rsidRPr="00DC0063" w14:paraId="3906F7DF" w14:textId="77777777" w:rsidTr="00DD5665">
        <w:trPr>
          <w:jc w:val="center"/>
        </w:trPr>
        <w:tc>
          <w:tcPr>
            <w:tcW w:w="527" w:type="dxa"/>
            <w:tcBorders>
              <w:left w:val="single" w:sz="4" w:space="0" w:color="auto"/>
            </w:tcBorders>
            <w:shd w:val="clear" w:color="auto" w:fill="FFFFFF"/>
            <w:vAlign w:val="center"/>
          </w:tcPr>
          <w:p w14:paraId="608D5379" w14:textId="77777777" w:rsidR="00B420D4" w:rsidRPr="00DC0063" w:rsidRDefault="00B420D4" w:rsidP="00DD5665">
            <w:pPr>
              <w:pStyle w:val="TAL"/>
              <w:keepNext w:val="0"/>
              <w:jc w:val="center"/>
            </w:pPr>
            <w:r>
              <w:t>5</w:t>
            </w:r>
          </w:p>
        </w:tc>
        <w:tc>
          <w:tcPr>
            <w:tcW w:w="647" w:type="dxa"/>
            <w:shd w:val="clear" w:color="auto" w:fill="FFFFFF"/>
          </w:tcPr>
          <w:p w14:paraId="28C845A4" w14:textId="77777777" w:rsidR="00B420D4" w:rsidRDefault="00B420D4" w:rsidP="00DD5665">
            <w:pPr>
              <w:pStyle w:val="TAL"/>
              <w:jc w:val="center"/>
            </w:pPr>
          </w:p>
        </w:tc>
        <w:tc>
          <w:tcPr>
            <w:tcW w:w="1337" w:type="dxa"/>
            <w:shd w:val="clear" w:color="auto" w:fill="auto"/>
            <w:vAlign w:val="center"/>
          </w:tcPr>
          <w:p w14:paraId="262461A6" w14:textId="77777777" w:rsidR="00B420D4" w:rsidRPr="00DC0063" w:rsidRDefault="00B420D4" w:rsidP="00DD5665">
            <w:pPr>
              <w:pStyle w:val="TAL"/>
              <w:jc w:val="center"/>
              <w:rPr>
                <w:lang w:eastAsia="zh-CN"/>
              </w:rPr>
            </w:pPr>
            <w:r>
              <w:t>IOP Check</w:t>
            </w:r>
          </w:p>
        </w:tc>
        <w:tc>
          <w:tcPr>
            <w:tcW w:w="7305" w:type="dxa"/>
            <w:shd w:val="clear" w:color="auto" w:fill="auto"/>
          </w:tcPr>
          <w:p w14:paraId="5CC2D234" w14:textId="77777777" w:rsidR="00B420D4" w:rsidRPr="00DC0063" w:rsidRDefault="00B420D4" w:rsidP="00DD5665">
            <w:pPr>
              <w:pStyle w:val="TAL"/>
            </w:pPr>
            <w:r>
              <w:t>AE1 indicates notification received</w:t>
            </w:r>
          </w:p>
        </w:tc>
      </w:tr>
      <w:tr w:rsidR="00B420D4" w:rsidRPr="00DC0063" w14:paraId="785135FD" w14:textId="77777777" w:rsidTr="00DD5665">
        <w:trPr>
          <w:jc w:val="center"/>
        </w:trPr>
        <w:tc>
          <w:tcPr>
            <w:tcW w:w="1174" w:type="dxa"/>
            <w:gridSpan w:val="2"/>
            <w:tcBorders>
              <w:left w:val="single" w:sz="4" w:space="0" w:color="auto"/>
            </w:tcBorders>
            <w:shd w:val="clear" w:color="auto" w:fill="F2F2F2"/>
            <w:vAlign w:val="center"/>
          </w:tcPr>
          <w:p w14:paraId="5B5FFDD4" w14:textId="77777777" w:rsidR="00B420D4" w:rsidRDefault="00B420D4" w:rsidP="00DD5665">
            <w:pPr>
              <w:pStyle w:val="TAL"/>
              <w:jc w:val="center"/>
            </w:pPr>
            <w:r>
              <w:t>IOP Verdict</w:t>
            </w:r>
          </w:p>
        </w:tc>
        <w:tc>
          <w:tcPr>
            <w:tcW w:w="8642" w:type="dxa"/>
            <w:gridSpan w:val="2"/>
            <w:shd w:val="clear" w:color="auto" w:fill="F2F2F2"/>
            <w:vAlign w:val="center"/>
          </w:tcPr>
          <w:p w14:paraId="0C99835D" w14:textId="77777777" w:rsidR="00B420D4" w:rsidRDefault="00B420D4" w:rsidP="00DD5665">
            <w:pPr>
              <w:pStyle w:val="TAL"/>
            </w:pPr>
          </w:p>
        </w:tc>
      </w:tr>
      <w:tr w:rsidR="00B420D4" w:rsidRPr="00DC0063" w14:paraId="1285BB3A" w14:textId="77777777" w:rsidTr="00DD5665">
        <w:trPr>
          <w:jc w:val="center"/>
        </w:trPr>
        <w:tc>
          <w:tcPr>
            <w:tcW w:w="1174" w:type="dxa"/>
            <w:gridSpan w:val="2"/>
            <w:tcBorders>
              <w:left w:val="single" w:sz="4" w:space="0" w:color="auto"/>
            </w:tcBorders>
            <w:shd w:val="clear" w:color="auto" w:fill="FFFFFF"/>
            <w:vAlign w:val="center"/>
          </w:tcPr>
          <w:p w14:paraId="5E911562" w14:textId="77777777" w:rsidR="00B420D4" w:rsidRDefault="00B420D4" w:rsidP="00DD5665">
            <w:pPr>
              <w:pStyle w:val="TAL"/>
              <w:jc w:val="center"/>
            </w:pPr>
            <w:r>
              <w:t>PRO Verdict</w:t>
            </w:r>
          </w:p>
        </w:tc>
        <w:tc>
          <w:tcPr>
            <w:tcW w:w="8642" w:type="dxa"/>
            <w:gridSpan w:val="2"/>
            <w:shd w:val="clear" w:color="auto" w:fill="FFFFFF"/>
            <w:vAlign w:val="center"/>
          </w:tcPr>
          <w:p w14:paraId="7EEE2EC8" w14:textId="77777777" w:rsidR="00B420D4" w:rsidRDefault="00B420D4" w:rsidP="00DD5665">
            <w:pPr>
              <w:pStyle w:val="TAL"/>
            </w:pPr>
          </w:p>
        </w:tc>
      </w:tr>
    </w:tbl>
    <w:p w14:paraId="2F6C4A42" w14:textId="77777777" w:rsidR="00B420D4" w:rsidRDefault="00B420D4" w:rsidP="00B420D4">
      <w:pPr>
        <w:rPr>
          <w:rFonts w:eastAsia="Arial Unicode MS"/>
        </w:rPr>
      </w:pPr>
    </w:p>
    <w:p w14:paraId="68698391" w14:textId="77777777" w:rsidR="00B420D4" w:rsidRDefault="00B420D4" w:rsidP="00B420D4">
      <w:pPr>
        <w:rPr>
          <w:rFonts w:eastAsia="Arial Unicode MS"/>
        </w:rPr>
      </w:pPr>
    </w:p>
    <w:p w14:paraId="32E9375B" w14:textId="7FB4997D" w:rsidR="00B420D4" w:rsidRDefault="00FD1863" w:rsidP="00B420D4">
      <w:pPr>
        <w:pStyle w:val="Heading4"/>
      </w:pPr>
      <w:bookmarkStart w:id="858" w:name="_Toc476040825"/>
      <w:bookmarkStart w:id="859" w:name="_Toc476042929"/>
      <w:r>
        <w:lastRenderedPageBreak/>
        <w:t>9.</w:t>
      </w:r>
      <w:r w:rsidR="00B420D4">
        <w:t>1.14.6</w:t>
      </w:r>
      <w:r w:rsidR="00B420D4">
        <w:tab/>
      </w:r>
      <w:r w:rsidR="00B420D4" w:rsidRPr="008832FD">
        <w:t xml:space="preserve">Discovery with </w:t>
      </w:r>
      <w:r w:rsidR="00B420D4">
        <w:t>attribute f</w:t>
      </w:r>
      <w:r w:rsidR="00B420D4" w:rsidRPr="008832FD">
        <w:t xml:space="preserve">ilter </w:t>
      </w:r>
      <w:r w:rsidR="00B420D4">
        <w:t>c</w:t>
      </w:r>
      <w:r w:rsidR="00B420D4" w:rsidRPr="008832FD">
        <w:t>riteria</w:t>
      </w:r>
      <w:r w:rsidR="00B420D4">
        <w:t xml:space="preserve"> over customAttributes</w:t>
      </w:r>
      <w:bookmarkEnd w:id="858"/>
      <w:bookmarkEnd w:id="85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0EF9863E" w14:textId="77777777" w:rsidTr="00DD5665">
        <w:trPr>
          <w:cantSplit/>
          <w:tblHeader/>
          <w:jc w:val="center"/>
        </w:trPr>
        <w:tc>
          <w:tcPr>
            <w:tcW w:w="9816" w:type="dxa"/>
            <w:gridSpan w:val="4"/>
          </w:tcPr>
          <w:p w14:paraId="37FD6431"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0203796E" w14:textId="77777777" w:rsidTr="00DD5665">
        <w:trPr>
          <w:jc w:val="center"/>
        </w:trPr>
        <w:tc>
          <w:tcPr>
            <w:tcW w:w="2511" w:type="dxa"/>
            <w:gridSpan w:val="3"/>
          </w:tcPr>
          <w:p w14:paraId="159FB538" w14:textId="77777777" w:rsidR="00B420D4" w:rsidRDefault="00B420D4" w:rsidP="00DD5665">
            <w:pPr>
              <w:pStyle w:val="TAL"/>
              <w:keepLines w:val="0"/>
            </w:pPr>
            <w:r w:rsidRPr="00DC0063">
              <w:rPr>
                <w:b/>
              </w:rPr>
              <w:t>Identifier:</w:t>
            </w:r>
          </w:p>
        </w:tc>
        <w:tc>
          <w:tcPr>
            <w:tcW w:w="7305" w:type="dxa"/>
          </w:tcPr>
          <w:p w14:paraId="2AF7DDC4" w14:textId="77777777" w:rsidR="00B420D4" w:rsidRPr="00DC0063" w:rsidRDefault="00B420D4" w:rsidP="00DD5665">
            <w:pPr>
              <w:pStyle w:val="TAL"/>
              <w:keepLines w:val="0"/>
            </w:pPr>
            <w:r>
              <w:t>TD_M2M_NH</w:t>
            </w:r>
            <w:r w:rsidRPr="00DC0063">
              <w:t>_</w:t>
            </w:r>
            <w:r>
              <w:t>57</w:t>
            </w:r>
          </w:p>
        </w:tc>
      </w:tr>
      <w:tr w:rsidR="00B420D4" w:rsidRPr="00DC0063" w14:paraId="55A06D80" w14:textId="77777777" w:rsidTr="00DD5665">
        <w:trPr>
          <w:jc w:val="center"/>
        </w:trPr>
        <w:tc>
          <w:tcPr>
            <w:tcW w:w="2511" w:type="dxa"/>
            <w:gridSpan w:val="3"/>
          </w:tcPr>
          <w:p w14:paraId="5A56208A" w14:textId="77777777" w:rsidR="00B420D4" w:rsidRDefault="00B420D4" w:rsidP="00DD5665">
            <w:pPr>
              <w:pStyle w:val="TAL"/>
              <w:keepLines w:val="0"/>
              <w:rPr>
                <w:lang w:val="en-US"/>
              </w:rPr>
            </w:pPr>
            <w:r w:rsidRPr="00DC0063">
              <w:rPr>
                <w:b/>
              </w:rPr>
              <w:t>Objective:</w:t>
            </w:r>
          </w:p>
        </w:tc>
        <w:tc>
          <w:tcPr>
            <w:tcW w:w="7305" w:type="dxa"/>
          </w:tcPr>
          <w:p w14:paraId="352B3516" w14:textId="77777777" w:rsidR="00B420D4" w:rsidRPr="00DC0063" w:rsidRDefault="00B420D4" w:rsidP="00DD5665">
            <w:pPr>
              <w:pStyle w:val="TAL"/>
              <w:keepLines w:val="0"/>
            </w:pPr>
            <w:r>
              <w:t xml:space="preserve">AE </w:t>
            </w:r>
            <w:r w:rsidRPr="00E409F2">
              <w:t xml:space="preserve">discovers </w:t>
            </w:r>
            <w:r>
              <w:t xml:space="preserve">accessible </w:t>
            </w:r>
            <w:r w:rsidRPr="00E409F2">
              <w:t>resource</w:t>
            </w:r>
            <w:r>
              <w:t>s</w:t>
            </w:r>
            <w:r w:rsidRPr="00E409F2">
              <w:t xml:space="preserve"> residing in </w:t>
            </w:r>
            <w:r>
              <w:t>Registrar CSE</w:t>
            </w:r>
            <w:r w:rsidRPr="00E409F2">
              <w:t xml:space="preserve"> </w:t>
            </w:r>
            <w:r>
              <w:t xml:space="preserve">using attribute filter criteria which has a customAttribute name and value assigned to it. </w:t>
            </w:r>
          </w:p>
        </w:tc>
      </w:tr>
      <w:tr w:rsidR="00B420D4" w:rsidRPr="00DC0063" w14:paraId="35BC87CF" w14:textId="77777777" w:rsidTr="00DD5665">
        <w:trPr>
          <w:jc w:val="center"/>
        </w:trPr>
        <w:tc>
          <w:tcPr>
            <w:tcW w:w="2511" w:type="dxa"/>
            <w:gridSpan w:val="3"/>
          </w:tcPr>
          <w:p w14:paraId="06959F8B" w14:textId="77777777" w:rsidR="00B420D4" w:rsidRDefault="00B420D4" w:rsidP="00DD5665">
            <w:pPr>
              <w:pStyle w:val="TAL"/>
              <w:keepLines w:val="0"/>
            </w:pPr>
            <w:r w:rsidRPr="00DC0063">
              <w:rPr>
                <w:b/>
              </w:rPr>
              <w:t>Configuration:</w:t>
            </w:r>
          </w:p>
        </w:tc>
        <w:tc>
          <w:tcPr>
            <w:tcW w:w="7305" w:type="dxa"/>
          </w:tcPr>
          <w:p w14:paraId="35165B62" w14:textId="77777777" w:rsidR="00B420D4" w:rsidRPr="00DC0063" w:rsidRDefault="00B420D4" w:rsidP="00DD5665">
            <w:pPr>
              <w:pStyle w:val="TAL"/>
              <w:keepLines w:val="0"/>
              <w:rPr>
                <w:b/>
              </w:rPr>
            </w:pPr>
            <w:r>
              <w:t>M2M_CFG_01</w:t>
            </w:r>
          </w:p>
        </w:tc>
      </w:tr>
      <w:tr w:rsidR="00B420D4" w:rsidRPr="007F12E3" w14:paraId="7FC77608" w14:textId="77777777" w:rsidTr="00DD5665">
        <w:trPr>
          <w:jc w:val="center"/>
        </w:trPr>
        <w:tc>
          <w:tcPr>
            <w:tcW w:w="2511" w:type="dxa"/>
            <w:gridSpan w:val="3"/>
          </w:tcPr>
          <w:p w14:paraId="1CB2D56F" w14:textId="77777777" w:rsidR="00B420D4" w:rsidRDefault="00B420D4" w:rsidP="00DD5665">
            <w:pPr>
              <w:pStyle w:val="TAL"/>
              <w:keepLines w:val="0"/>
            </w:pPr>
            <w:r w:rsidRPr="00DC0063">
              <w:rPr>
                <w:b/>
              </w:rPr>
              <w:t>References:</w:t>
            </w:r>
          </w:p>
        </w:tc>
        <w:tc>
          <w:tcPr>
            <w:tcW w:w="7305" w:type="dxa"/>
          </w:tcPr>
          <w:p w14:paraId="13B2D6DF" w14:textId="49C78F59"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10.2.6</w:t>
            </w:r>
          </w:p>
          <w:p w14:paraId="4EE9F0CB" w14:textId="57F582F8"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7.3.3.14</w:t>
            </w:r>
          </w:p>
        </w:tc>
      </w:tr>
      <w:tr w:rsidR="00B420D4" w:rsidRPr="007F12E3" w14:paraId="29D018FE" w14:textId="77777777" w:rsidTr="00DD5665">
        <w:trPr>
          <w:jc w:val="center"/>
        </w:trPr>
        <w:tc>
          <w:tcPr>
            <w:tcW w:w="9816" w:type="dxa"/>
            <w:gridSpan w:val="4"/>
            <w:shd w:val="clear" w:color="auto" w:fill="F2F2F2"/>
          </w:tcPr>
          <w:p w14:paraId="22080C64" w14:textId="77777777" w:rsidR="00B420D4" w:rsidRPr="007F12E3" w:rsidRDefault="00B420D4" w:rsidP="00DD5665">
            <w:pPr>
              <w:pStyle w:val="TAL"/>
              <w:keepLines w:val="0"/>
              <w:rPr>
                <w:b/>
                <w:lang w:val="fr-FR"/>
              </w:rPr>
            </w:pPr>
          </w:p>
        </w:tc>
      </w:tr>
      <w:tr w:rsidR="00B420D4" w:rsidRPr="00DC0063" w14:paraId="3741E4D2" w14:textId="77777777" w:rsidTr="00DD5665">
        <w:trPr>
          <w:jc w:val="center"/>
        </w:trPr>
        <w:tc>
          <w:tcPr>
            <w:tcW w:w="2511" w:type="dxa"/>
            <w:gridSpan w:val="3"/>
            <w:tcBorders>
              <w:bottom w:val="single" w:sz="4" w:space="0" w:color="auto"/>
            </w:tcBorders>
          </w:tcPr>
          <w:p w14:paraId="2F5B98BF"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67FFB45F"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57B78A4F" w14:textId="77777777" w:rsidR="00B420D4" w:rsidRPr="00DC0063" w:rsidRDefault="00B420D4" w:rsidP="00647943">
            <w:pPr>
              <w:pStyle w:val="TAL"/>
              <w:numPr>
                <w:ilvl w:val="0"/>
                <w:numId w:val="18"/>
              </w:numPr>
              <w:ind w:hanging="542"/>
            </w:pPr>
            <w:r w:rsidRPr="00B1377A">
              <w:t xml:space="preserve">AE has created a </w:t>
            </w:r>
            <w:r>
              <w:t>flexC</w:t>
            </w:r>
            <w:r w:rsidRPr="00B1377A">
              <w:t>ontainer resource &lt;</w:t>
            </w:r>
            <w:r>
              <w:t>flexC</w:t>
            </w:r>
            <w:r w:rsidRPr="00B1377A">
              <w:t>ontainer&gt; on Registrar CSE</w:t>
            </w:r>
            <w:r>
              <w:t xml:space="preserve"> with customAttribute set to a specific value “x”, created on Registrar CSE.</w:t>
            </w:r>
          </w:p>
        </w:tc>
      </w:tr>
      <w:tr w:rsidR="00B420D4" w:rsidRPr="00DC0063" w14:paraId="1056DD45" w14:textId="77777777" w:rsidTr="00DD5665">
        <w:trPr>
          <w:jc w:val="center"/>
        </w:trPr>
        <w:tc>
          <w:tcPr>
            <w:tcW w:w="2511" w:type="dxa"/>
            <w:gridSpan w:val="3"/>
            <w:tcBorders>
              <w:bottom w:val="single" w:sz="4" w:space="0" w:color="auto"/>
            </w:tcBorders>
          </w:tcPr>
          <w:p w14:paraId="75F42A3F" w14:textId="77777777" w:rsidR="00B420D4" w:rsidRPr="00E40398" w:rsidRDefault="00B420D4" w:rsidP="00DD5665">
            <w:pPr>
              <w:pStyle w:val="TAL"/>
              <w:keepLines w:val="0"/>
              <w:rPr>
                <w:b/>
              </w:rPr>
            </w:pPr>
            <w:r>
              <w:rPr>
                <w:b/>
              </w:rPr>
              <w:t>Prerequsites:</w:t>
            </w:r>
          </w:p>
        </w:tc>
        <w:tc>
          <w:tcPr>
            <w:tcW w:w="7305" w:type="dxa"/>
            <w:tcBorders>
              <w:bottom w:val="single" w:sz="4" w:space="0" w:color="auto"/>
            </w:tcBorders>
          </w:tcPr>
          <w:p w14:paraId="3305AA8C" w14:textId="77777777" w:rsidR="00B420D4" w:rsidRDefault="00B420D4" w:rsidP="00647943">
            <w:pPr>
              <w:pStyle w:val="TAL"/>
              <w:numPr>
                <w:ilvl w:val="0"/>
                <w:numId w:val="18"/>
              </w:numPr>
              <w:ind w:hanging="542"/>
              <w:rPr>
                <w:szCs w:val="18"/>
                <w:lang w:eastAsia="zh-CN"/>
              </w:rPr>
            </w:pPr>
            <w:r>
              <w:rPr>
                <w:szCs w:val="18"/>
                <w:lang w:eastAsia="zh-CN"/>
              </w:rPr>
              <w:t xml:space="preserve">Custom XSD </w:t>
            </w:r>
            <w:r w:rsidRPr="00A41969">
              <w:rPr>
                <w:i/>
                <w:szCs w:val="18"/>
                <w:lang w:eastAsia="zh-CN"/>
              </w:rPr>
              <w:t>CDT-allJoynProperty-v2_</w:t>
            </w:r>
            <w:r>
              <w:rPr>
                <w:i/>
                <w:szCs w:val="18"/>
                <w:lang w:eastAsia="zh-CN"/>
              </w:rPr>
              <w:t>x</w:t>
            </w:r>
            <w:r w:rsidRPr="00A41969">
              <w:rPr>
                <w:i/>
                <w:szCs w:val="18"/>
                <w:lang w:eastAsia="zh-CN"/>
              </w:rPr>
              <w:t>_</w:t>
            </w:r>
            <w:r>
              <w:rPr>
                <w:i/>
                <w:szCs w:val="18"/>
                <w:lang w:eastAsia="zh-CN"/>
              </w:rPr>
              <w:t>x</w:t>
            </w:r>
            <w:r>
              <w:rPr>
                <w:szCs w:val="18"/>
                <w:lang w:eastAsia="zh-CN"/>
              </w:rPr>
              <w:t xml:space="preserve">  contains information about all custom attributes and is known to AE. </w:t>
            </w:r>
          </w:p>
          <w:p w14:paraId="7B6C99D8" w14:textId="77777777" w:rsidR="00B420D4" w:rsidRPr="00A35373" w:rsidRDefault="00B420D4" w:rsidP="00647943">
            <w:pPr>
              <w:pStyle w:val="TAL"/>
              <w:numPr>
                <w:ilvl w:val="0"/>
                <w:numId w:val="18"/>
              </w:numPr>
              <w:ind w:hanging="542"/>
              <w:rPr>
                <w:szCs w:val="18"/>
                <w:lang w:eastAsia="zh-CN"/>
              </w:rPr>
            </w:pPr>
            <w:r>
              <w:rPr>
                <w:szCs w:val="18"/>
                <w:lang w:eastAsia="zh-CN"/>
              </w:rPr>
              <w:t>AE has already sent the details of custom XSD in containerDefinition attribute with flexContainer create request.</w:t>
            </w:r>
          </w:p>
        </w:tc>
      </w:tr>
      <w:tr w:rsidR="00B420D4" w:rsidRPr="00DC0063" w14:paraId="39162D9D" w14:textId="77777777" w:rsidTr="00DD5665">
        <w:trPr>
          <w:jc w:val="center"/>
        </w:trPr>
        <w:tc>
          <w:tcPr>
            <w:tcW w:w="9816" w:type="dxa"/>
            <w:gridSpan w:val="4"/>
            <w:shd w:val="clear" w:color="auto" w:fill="F2F2F2"/>
          </w:tcPr>
          <w:p w14:paraId="6F7365D2" w14:textId="77777777" w:rsidR="00B420D4" w:rsidRPr="00DC0063" w:rsidRDefault="00B420D4" w:rsidP="00DD5665">
            <w:pPr>
              <w:pStyle w:val="TAL"/>
              <w:keepLines w:val="0"/>
              <w:jc w:val="center"/>
              <w:rPr>
                <w:b/>
              </w:rPr>
            </w:pPr>
            <w:r w:rsidRPr="00DC0063">
              <w:rPr>
                <w:b/>
              </w:rPr>
              <w:t>Test Sequence</w:t>
            </w:r>
          </w:p>
        </w:tc>
      </w:tr>
      <w:tr w:rsidR="00B420D4" w:rsidRPr="00DC0063" w14:paraId="4A36F53F" w14:textId="77777777" w:rsidTr="00DD5665">
        <w:trPr>
          <w:jc w:val="center"/>
        </w:trPr>
        <w:tc>
          <w:tcPr>
            <w:tcW w:w="527" w:type="dxa"/>
            <w:tcBorders>
              <w:bottom w:val="single" w:sz="4" w:space="0" w:color="auto"/>
            </w:tcBorders>
            <w:shd w:val="clear" w:color="auto" w:fill="auto"/>
            <w:vAlign w:val="center"/>
          </w:tcPr>
          <w:p w14:paraId="22E0B17C"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2105A689"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70D289FE"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5804C644" w14:textId="77777777" w:rsidR="00B420D4" w:rsidRPr="00DC0063" w:rsidRDefault="00B420D4" w:rsidP="00DD5665">
            <w:pPr>
              <w:pStyle w:val="TAL"/>
              <w:keepNext w:val="0"/>
              <w:jc w:val="center"/>
              <w:rPr>
                <w:b/>
              </w:rPr>
            </w:pPr>
            <w:r w:rsidRPr="00DC0063">
              <w:rPr>
                <w:b/>
              </w:rPr>
              <w:t>Description</w:t>
            </w:r>
          </w:p>
        </w:tc>
      </w:tr>
      <w:tr w:rsidR="00B420D4" w:rsidRPr="00C80FD1" w14:paraId="38ACA1CE" w14:textId="77777777" w:rsidTr="00DD5665">
        <w:trPr>
          <w:jc w:val="center"/>
        </w:trPr>
        <w:tc>
          <w:tcPr>
            <w:tcW w:w="527" w:type="dxa"/>
            <w:tcBorders>
              <w:left w:val="single" w:sz="4" w:space="0" w:color="auto"/>
            </w:tcBorders>
            <w:vAlign w:val="center"/>
          </w:tcPr>
          <w:p w14:paraId="396B43DC" w14:textId="77777777" w:rsidR="00B420D4" w:rsidRPr="00DC0063" w:rsidRDefault="00B420D4" w:rsidP="00DD5665">
            <w:pPr>
              <w:pStyle w:val="TAL"/>
              <w:keepNext w:val="0"/>
              <w:jc w:val="center"/>
            </w:pPr>
            <w:r w:rsidRPr="00DC0063">
              <w:t>1</w:t>
            </w:r>
          </w:p>
        </w:tc>
        <w:tc>
          <w:tcPr>
            <w:tcW w:w="647" w:type="dxa"/>
          </w:tcPr>
          <w:p w14:paraId="63171DD2" w14:textId="77777777" w:rsidR="00B420D4" w:rsidRPr="00DC0063" w:rsidRDefault="00B420D4" w:rsidP="00DD5665">
            <w:pPr>
              <w:pStyle w:val="TAL"/>
              <w:jc w:val="center"/>
            </w:pPr>
          </w:p>
        </w:tc>
        <w:tc>
          <w:tcPr>
            <w:tcW w:w="1337" w:type="dxa"/>
            <w:shd w:val="clear" w:color="auto" w:fill="E7E6E6"/>
          </w:tcPr>
          <w:p w14:paraId="08DFE566" w14:textId="77777777" w:rsidR="00B420D4" w:rsidRPr="00DC0063" w:rsidRDefault="00B420D4" w:rsidP="00DD5665">
            <w:pPr>
              <w:pStyle w:val="TAL"/>
              <w:jc w:val="center"/>
            </w:pPr>
            <w:r w:rsidRPr="00DC0063">
              <w:t>Stimulus</w:t>
            </w:r>
          </w:p>
        </w:tc>
        <w:tc>
          <w:tcPr>
            <w:tcW w:w="7305" w:type="dxa"/>
            <w:shd w:val="clear" w:color="auto" w:fill="E7E6E6"/>
          </w:tcPr>
          <w:p w14:paraId="107020F2" w14:textId="77777777" w:rsidR="00B420D4" w:rsidRPr="00C80FD1" w:rsidRDefault="00B420D4" w:rsidP="00DD5665">
            <w:pPr>
              <w:pStyle w:val="TAL"/>
              <w:rPr>
                <w:lang w:eastAsia="zh-CN"/>
              </w:rPr>
            </w:pPr>
            <w:r>
              <w:t>AE</w:t>
            </w:r>
            <w:r w:rsidRPr="001C6CB8">
              <w:t xml:space="preserve"> </w:t>
            </w:r>
            <w:r w:rsidRPr="001C6CB8">
              <w:rPr>
                <w:rFonts w:eastAsia="MS Mincho"/>
              </w:rPr>
              <w:t xml:space="preserve">is requested to send a </w:t>
            </w:r>
            <w:r w:rsidRPr="001C6CB8">
              <w:t>Discovery</w:t>
            </w:r>
            <w:r>
              <w:t xml:space="preserve"> request </w:t>
            </w:r>
            <w:r w:rsidRPr="001C6CB8">
              <w:t xml:space="preserve">in order to discover </w:t>
            </w:r>
            <w:r>
              <w:t>the &lt;Container&gt; resource</w:t>
            </w:r>
            <w:r w:rsidRPr="001C6CB8">
              <w:t xml:space="preserve"> </w:t>
            </w:r>
            <w:r>
              <w:t>using attribute filter criteria</w:t>
            </w:r>
          </w:p>
        </w:tc>
      </w:tr>
      <w:tr w:rsidR="00B420D4" w14:paraId="7D890D32" w14:textId="77777777" w:rsidTr="00DD5665">
        <w:trPr>
          <w:trHeight w:val="983"/>
          <w:jc w:val="center"/>
        </w:trPr>
        <w:tc>
          <w:tcPr>
            <w:tcW w:w="527" w:type="dxa"/>
            <w:tcBorders>
              <w:left w:val="single" w:sz="4" w:space="0" w:color="auto"/>
            </w:tcBorders>
            <w:vAlign w:val="center"/>
          </w:tcPr>
          <w:p w14:paraId="51C83706" w14:textId="77777777" w:rsidR="00B420D4" w:rsidRPr="00DC0063" w:rsidRDefault="00B420D4" w:rsidP="00DD5665">
            <w:pPr>
              <w:pStyle w:val="TAL"/>
              <w:keepNext w:val="0"/>
              <w:jc w:val="center"/>
            </w:pPr>
            <w:r w:rsidRPr="00DC0063">
              <w:t>2</w:t>
            </w:r>
          </w:p>
        </w:tc>
        <w:tc>
          <w:tcPr>
            <w:tcW w:w="647" w:type="dxa"/>
            <w:vAlign w:val="center"/>
          </w:tcPr>
          <w:p w14:paraId="08F3BD32" w14:textId="77777777" w:rsidR="00B420D4" w:rsidRDefault="00B420D4" w:rsidP="00DD5665">
            <w:pPr>
              <w:pStyle w:val="TAL"/>
              <w:jc w:val="center"/>
            </w:pPr>
          </w:p>
          <w:p w14:paraId="09ADDCBE" w14:textId="77777777" w:rsidR="00B420D4" w:rsidRDefault="00B420D4" w:rsidP="00DD5665">
            <w:pPr>
              <w:pStyle w:val="TAL"/>
              <w:jc w:val="center"/>
            </w:pPr>
            <w:r>
              <w:t>Mca</w:t>
            </w:r>
          </w:p>
        </w:tc>
        <w:tc>
          <w:tcPr>
            <w:tcW w:w="1337" w:type="dxa"/>
            <w:vAlign w:val="center"/>
          </w:tcPr>
          <w:p w14:paraId="6DFA13A0" w14:textId="77777777" w:rsidR="00B420D4" w:rsidRPr="00DC0063" w:rsidRDefault="00B420D4" w:rsidP="00DD5665">
            <w:pPr>
              <w:pStyle w:val="TAL"/>
              <w:jc w:val="center"/>
              <w:rPr>
                <w:lang w:eastAsia="zh-CN"/>
              </w:rPr>
            </w:pPr>
            <w:r>
              <w:t xml:space="preserve">PRO Check Primitive </w:t>
            </w:r>
          </w:p>
        </w:tc>
        <w:tc>
          <w:tcPr>
            <w:tcW w:w="7305" w:type="dxa"/>
            <w:shd w:val="clear" w:color="auto" w:fill="auto"/>
          </w:tcPr>
          <w:p w14:paraId="2DCFE094" w14:textId="77777777" w:rsidR="00B420D4" w:rsidRDefault="00B420D4" w:rsidP="00DD5665">
            <w:pPr>
              <w:pStyle w:val="TAL"/>
              <w:rPr>
                <w:szCs w:val="18"/>
                <w:lang w:eastAsia="zh-CN"/>
              </w:rPr>
            </w:pPr>
            <w:r w:rsidRPr="00123269">
              <w:rPr>
                <w:szCs w:val="18"/>
                <w:lang w:eastAsia="zh-CN"/>
              </w:rPr>
              <w:t>Sent request contains</w:t>
            </w:r>
          </w:p>
          <w:p w14:paraId="1AE7668F" w14:textId="77777777" w:rsidR="00B420D4" w:rsidRPr="00123269" w:rsidRDefault="00B420D4" w:rsidP="00647943">
            <w:pPr>
              <w:pStyle w:val="TAL"/>
              <w:numPr>
                <w:ilvl w:val="0"/>
                <w:numId w:val="14"/>
              </w:numPr>
              <w:ind w:left="256" w:hanging="141"/>
              <w:rPr>
                <w:szCs w:val="18"/>
                <w:lang w:eastAsia="zh-CN"/>
              </w:rPr>
            </w:pPr>
            <w:r w:rsidRPr="00123269">
              <w:rPr>
                <w:szCs w:val="18"/>
                <w:lang w:eastAsia="zh-CN"/>
              </w:rPr>
              <w:t>op = 2 (Retrieve)</w:t>
            </w:r>
          </w:p>
          <w:p w14:paraId="3A5638CB" w14:textId="77777777" w:rsidR="00B420D4" w:rsidRPr="00123269" w:rsidRDefault="00B420D4" w:rsidP="00647943">
            <w:pPr>
              <w:pStyle w:val="TAL"/>
              <w:numPr>
                <w:ilvl w:val="0"/>
                <w:numId w:val="14"/>
              </w:numPr>
              <w:ind w:left="256" w:hanging="141"/>
              <w:rPr>
                <w:szCs w:val="18"/>
                <w:lang w:eastAsia="zh-CN"/>
              </w:rPr>
            </w:pPr>
            <w:r w:rsidRPr="00123269">
              <w:rPr>
                <w:szCs w:val="18"/>
                <w:lang w:eastAsia="zh-CN"/>
              </w:rPr>
              <w:t>to =</w:t>
            </w:r>
            <w:r>
              <w:rPr>
                <w:szCs w:val="18"/>
                <w:lang w:eastAsia="zh-CN"/>
              </w:rPr>
              <w:t xml:space="preserve"> </w:t>
            </w:r>
            <w:r w:rsidRPr="00123269">
              <w:rPr>
                <w:szCs w:val="18"/>
                <w:lang w:eastAsia="zh-CN"/>
              </w:rPr>
              <w:t>{CSEBaseName}</w:t>
            </w:r>
          </w:p>
          <w:p w14:paraId="18CD8A1B" w14:textId="77777777" w:rsidR="00B420D4" w:rsidRPr="00123269" w:rsidRDefault="00B420D4" w:rsidP="00647943">
            <w:pPr>
              <w:pStyle w:val="TAL"/>
              <w:numPr>
                <w:ilvl w:val="0"/>
                <w:numId w:val="14"/>
              </w:numPr>
              <w:ind w:left="256" w:hanging="141"/>
              <w:rPr>
                <w:szCs w:val="18"/>
                <w:lang w:eastAsia="zh-CN"/>
              </w:rPr>
            </w:pPr>
            <w:r w:rsidRPr="00123269">
              <w:rPr>
                <w:szCs w:val="18"/>
                <w:lang w:eastAsia="zh-CN"/>
              </w:rPr>
              <w:t xml:space="preserve">fr = </w:t>
            </w:r>
            <w:r>
              <w:rPr>
                <w:szCs w:val="18"/>
                <w:lang w:eastAsia="zh-CN"/>
              </w:rPr>
              <w:t>AE</w:t>
            </w:r>
            <w:r w:rsidRPr="00123269">
              <w:rPr>
                <w:szCs w:val="18"/>
                <w:lang w:eastAsia="zh-CN"/>
              </w:rPr>
              <w:t>-ID</w:t>
            </w:r>
          </w:p>
          <w:p w14:paraId="2037F6CB" w14:textId="77777777" w:rsidR="00B420D4" w:rsidRDefault="00B420D4" w:rsidP="00647943">
            <w:pPr>
              <w:pStyle w:val="TAL"/>
              <w:numPr>
                <w:ilvl w:val="0"/>
                <w:numId w:val="14"/>
              </w:numPr>
              <w:ind w:left="256" w:hanging="141"/>
              <w:rPr>
                <w:szCs w:val="18"/>
                <w:lang w:eastAsia="zh-CN"/>
              </w:rPr>
            </w:pPr>
            <w:r w:rsidRPr="00123269">
              <w:rPr>
                <w:szCs w:val="18"/>
                <w:lang w:eastAsia="zh-CN"/>
              </w:rPr>
              <w:t>rqi = (token-string)</w:t>
            </w:r>
          </w:p>
          <w:p w14:paraId="1E037A14" w14:textId="77777777" w:rsidR="00B420D4" w:rsidRDefault="00B420D4" w:rsidP="00647943">
            <w:pPr>
              <w:pStyle w:val="TAL"/>
              <w:numPr>
                <w:ilvl w:val="0"/>
                <w:numId w:val="14"/>
              </w:numPr>
              <w:ind w:left="256" w:hanging="141"/>
              <w:rPr>
                <w:szCs w:val="18"/>
                <w:lang w:eastAsia="zh-CN"/>
              </w:rPr>
            </w:pPr>
            <w:r>
              <w:rPr>
                <w:szCs w:val="18"/>
                <w:lang w:eastAsia="zh-CN"/>
              </w:rPr>
              <w:t>fu=1</w:t>
            </w:r>
          </w:p>
          <w:p w14:paraId="066F0AD0" w14:textId="77777777" w:rsidR="00B420D4" w:rsidRPr="00123269" w:rsidRDefault="00B420D4" w:rsidP="00647943">
            <w:pPr>
              <w:pStyle w:val="TAL"/>
              <w:numPr>
                <w:ilvl w:val="0"/>
                <w:numId w:val="14"/>
              </w:numPr>
              <w:ind w:left="256" w:hanging="141"/>
              <w:rPr>
                <w:szCs w:val="18"/>
                <w:lang w:eastAsia="zh-CN"/>
              </w:rPr>
            </w:pPr>
            <w:r>
              <w:rPr>
                <w:szCs w:val="18"/>
                <w:lang w:eastAsia="zh-CN"/>
              </w:rPr>
              <w:t>atr=&lt;nm&gt;,&lt;val&gt;</w:t>
            </w:r>
          </w:p>
          <w:p w14:paraId="6CFE9438" w14:textId="77777777" w:rsidR="00B420D4" w:rsidRDefault="00B420D4" w:rsidP="00647943">
            <w:pPr>
              <w:pStyle w:val="TAL"/>
              <w:numPr>
                <w:ilvl w:val="0"/>
                <w:numId w:val="14"/>
              </w:numPr>
              <w:ind w:left="256" w:hanging="141"/>
              <w:rPr>
                <w:szCs w:val="18"/>
                <w:lang w:eastAsia="zh-CN"/>
              </w:rPr>
            </w:pPr>
            <w:r w:rsidRPr="00123269">
              <w:rPr>
                <w:szCs w:val="18"/>
                <w:lang w:eastAsia="zh-CN"/>
              </w:rPr>
              <w:t>pc = empty</w:t>
            </w:r>
          </w:p>
        </w:tc>
      </w:tr>
      <w:tr w:rsidR="00B420D4" w14:paraId="2961B5EB" w14:textId="77777777" w:rsidTr="00DD5665">
        <w:trPr>
          <w:jc w:val="center"/>
        </w:trPr>
        <w:tc>
          <w:tcPr>
            <w:tcW w:w="527" w:type="dxa"/>
            <w:tcBorders>
              <w:left w:val="single" w:sz="4" w:space="0" w:color="auto"/>
            </w:tcBorders>
            <w:vAlign w:val="center"/>
          </w:tcPr>
          <w:p w14:paraId="0DCC23E3" w14:textId="77777777" w:rsidR="00B420D4" w:rsidRPr="00DC0063" w:rsidRDefault="00B420D4" w:rsidP="00DD5665">
            <w:pPr>
              <w:pStyle w:val="TAL"/>
              <w:keepNext w:val="0"/>
              <w:jc w:val="center"/>
            </w:pPr>
            <w:r>
              <w:t>3</w:t>
            </w:r>
          </w:p>
        </w:tc>
        <w:tc>
          <w:tcPr>
            <w:tcW w:w="647" w:type="dxa"/>
            <w:vAlign w:val="center"/>
          </w:tcPr>
          <w:p w14:paraId="6B898485" w14:textId="77777777" w:rsidR="00B420D4" w:rsidRDefault="00B420D4" w:rsidP="00DD5665">
            <w:pPr>
              <w:pStyle w:val="TAL"/>
              <w:jc w:val="center"/>
            </w:pPr>
          </w:p>
          <w:p w14:paraId="15ADBFFB" w14:textId="77777777" w:rsidR="00B420D4" w:rsidRDefault="00B420D4" w:rsidP="00DD5665">
            <w:pPr>
              <w:pStyle w:val="TAL"/>
              <w:jc w:val="center"/>
            </w:pPr>
            <w:r>
              <w:t>Mca</w:t>
            </w:r>
          </w:p>
        </w:tc>
        <w:tc>
          <w:tcPr>
            <w:tcW w:w="1337" w:type="dxa"/>
            <w:vAlign w:val="center"/>
          </w:tcPr>
          <w:p w14:paraId="45AAB5C2" w14:textId="77777777" w:rsidR="00B420D4" w:rsidRPr="00DC0063" w:rsidRDefault="00B420D4" w:rsidP="00DD5665">
            <w:pPr>
              <w:pStyle w:val="TAL"/>
              <w:jc w:val="center"/>
              <w:rPr>
                <w:lang w:eastAsia="zh-CN"/>
              </w:rPr>
            </w:pPr>
            <w:r>
              <w:t>PRO Check Primitive</w:t>
            </w:r>
          </w:p>
        </w:tc>
        <w:tc>
          <w:tcPr>
            <w:tcW w:w="7305" w:type="dxa"/>
            <w:shd w:val="clear" w:color="auto" w:fill="auto"/>
          </w:tcPr>
          <w:p w14:paraId="410BA872" w14:textId="77777777" w:rsidR="00B420D4" w:rsidRDefault="00B420D4" w:rsidP="00DD5665">
            <w:pPr>
              <w:pStyle w:val="TAL"/>
              <w:rPr>
                <w:szCs w:val="18"/>
                <w:lang w:eastAsia="zh-CN"/>
              </w:rPr>
            </w:pPr>
            <w:r w:rsidRPr="00AA019E">
              <w:rPr>
                <w:szCs w:val="18"/>
                <w:lang w:eastAsia="zh-CN"/>
              </w:rPr>
              <w:t>Registrar CSE sends response containing:</w:t>
            </w:r>
          </w:p>
          <w:p w14:paraId="7749F680"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0</w:t>
            </w:r>
            <w:r w:rsidRPr="00E40398">
              <w:rPr>
                <w:szCs w:val="18"/>
                <w:lang w:eastAsia="zh-CN"/>
              </w:rPr>
              <w:t xml:space="preserve"> (</w:t>
            </w:r>
            <w:r>
              <w:rPr>
                <w:szCs w:val="18"/>
                <w:lang w:eastAsia="zh-CN"/>
              </w:rPr>
              <w:t>OK</w:t>
            </w:r>
            <w:r w:rsidRPr="00E40398">
              <w:rPr>
                <w:szCs w:val="18"/>
                <w:lang w:eastAsia="zh-CN"/>
              </w:rPr>
              <w:t>)</w:t>
            </w:r>
          </w:p>
          <w:p w14:paraId="6B828B93"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0A318902"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Pr>
                <w:szCs w:val="18"/>
                <w:lang w:eastAsia="zh-CN"/>
              </w:rPr>
              <w:t>of data object containing the addresse of the &lt;flexContainer&gt; address</w:t>
            </w:r>
          </w:p>
        </w:tc>
      </w:tr>
      <w:tr w:rsidR="00B420D4" w:rsidRPr="00DC0063" w14:paraId="058C653C" w14:textId="77777777" w:rsidTr="00DD5665">
        <w:trPr>
          <w:jc w:val="center"/>
        </w:trPr>
        <w:tc>
          <w:tcPr>
            <w:tcW w:w="527" w:type="dxa"/>
            <w:tcBorders>
              <w:left w:val="single" w:sz="4" w:space="0" w:color="auto"/>
            </w:tcBorders>
            <w:vAlign w:val="center"/>
          </w:tcPr>
          <w:p w14:paraId="248CC7F2" w14:textId="77777777" w:rsidR="00B420D4" w:rsidRPr="00DC0063" w:rsidRDefault="00B420D4" w:rsidP="00DD5665">
            <w:pPr>
              <w:pStyle w:val="TAL"/>
              <w:keepNext w:val="0"/>
              <w:jc w:val="center"/>
            </w:pPr>
            <w:r>
              <w:t>4</w:t>
            </w:r>
          </w:p>
        </w:tc>
        <w:tc>
          <w:tcPr>
            <w:tcW w:w="647" w:type="dxa"/>
          </w:tcPr>
          <w:p w14:paraId="47DF6502" w14:textId="77777777" w:rsidR="00B420D4" w:rsidRDefault="00B420D4" w:rsidP="00DD5665">
            <w:pPr>
              <w:pStyle w:val="TAL"/>
              <w:jc w:val="center"/>
            </w:pPr>
          </w:p>
        </w:tc>
        <w:tc>
          <w:tcPr>
            <w:tcW w:w="1337" w:type="dxa"/>
            <w:shd w:val="clear" w:color="auto" w:fill="E7E6E6"/>
            <w:vAlign w:val="center"/>
          </w:tcPr>
          <w:p w14:paraId="6032CC40" w14:textId="77777777" w:rsidR="00B420D4" w:rsidRPr="00DC0063" w:rsidRDefault="00B420D4" w:rsidP="00DD5665">
            <w:pPr>
              <w:pStyle w:val="TAL"/>
              <w:jc w:val="center"/>
              <w:rPr>
                <w:lang w:eastAsia="zh-CN"/>
              </w:rPr>
            </w:pPr>
            <w:r>
              <w:t>IOP Check</w:t>
            </w:r>
          </w:p>
        </w:tc>
        <w:tc>
          <w:tcPr>
            <w:tcW w:w="7305" w:type="dxa"/>
            <w:shd w:val="clear" w:color="auto" w:fill="E7E6E6"/>
          </w:tcPr>
          <w:p w14:paraId="17D29AE1" w14:textId="77777777" w:rsidR="00B420D4" w:rsidRPr="00DC0063" w:rsidRDefault="00B420D4" w:rsidP="00DD5665">
            <w:pPr>
              <w:pStyle w:val="TAL"/>
            </w:pPr>
            <w:r>
              <w:t xml:space="preserve">AE </w:t>
            </w:r>
            <w:r>
              <w:rPr>
                <w:rFonts w:eastAsia="MS Mincho"/>
              </w:rPr>
              <w:t>indicates successful operation</w:t>
            </w:r>
          </w:p>
        </w:tc>
      </w:tr>
      <w:tr w:rsidR="00B420D4" w:rsidRPr="00745620" w14:paraId="63F88B5E"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76146AD0"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8529A5D" w14:textId="77777777" w:rsidR="00B420D4" w:rsidRPr="00745620" w:rsidRDefault="00B420D4" w:rsidP="00DD5665">
            <w:pPr>
              <w:pStyle w:val="TAL"/>
            </w:pPr>
          </w:p>
        </w:tc>
      </w:tr>
      <w:tr w:rsidR="00B420D4" w:rsidRPr="00745620" w14:paraId="75842324"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1078E15"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E29BEA" w14:textId="77777777" w:rsidR="00B420D4" w:rsidRPr="00745620" w:rsidRDefault="00B420D4" w:rsidP="00DD5665">
            <w:pPr>
              <w:pStyle w:val="TAL"/>
            </w:pPr>
          </w:p>
        </w:tc>
      </w:tr>
    </w:tbl>
    <w:p w14:paraId="694512B0" w14:textId="77777777" w:rsidR="00B420D4" w:rsidRPr="00F9218B" w:rsidRDefault="00B420D4" w:rsidP="00B420D4"/>
    <w:p w14:paraId="19EAD876" w14:textId="695CE92A" w:rsidR="00B420D4" w:rsidRDefault="00FD1863" w:rsidP="00B420D4">
      <w:pPr>
        <w:pStyle w:val="Heading3"/>
      </w:pPr>
      <w:bookmarkStart w:id="860" w:name="_Toc476040826"/>
      <w:bookmarkStart w:id="861" w:name="_Toc476042930"/>
      <w:r>
        <w:t>9.</w:t>
      </w:r>
      <w:r w:rsidR="00B420D4">
        <w:t>1.15</w:t>
      </w:r>
      <w:r w:rsidR="00B420D4">
        <w:tab/>
        <w:t>External Management Operations Management</w:t>
      </w:r>
      <w:bookmarkEnd w:id="860"/>
      <w:bookmarkEnd w:id="861"/>
    </w:p>
    <w:p w14:paraId="617ED745" w14:textId="76F2D3C5" w:rsidR="00B420D4" w:rsidRDefault="00FD1863" w:rsidP="00B420D4">
      <w:pPr>
        <w:pStyle w:val="Heading4"/>
      </w:pPr>
      <w:bookmarkStart w:id="862" w:name="_Toc476040827"/>
      <w:bookmarkStart w:id="863" w:name="_Toc476042931"/>
      <w:r>
        <w:t>9.</w:t>
      </w:r>
      <w:r w:rsidR="00B420D4">
        <w:t>1.15.1</w:t>
      </w:r>
      <w:r w:rsidR="00B420D4">
        <w:tab/>
        <w:t>mgmtCmd Create</w:t>
      </w:r>
      <w:bookmarkEnd w:id="862"/>
      <w:bookmarkEnd w:id="863"/>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96"/>
        <w:gridCol w:w="697"/>
        <w:gridCol w:w="1318"/>
        <w:gridCol w:w="7105"/>
      </w:tblGrid>
      <w:tr w:rsidR="00B420D4" w:rsidRPr="00C310BB" w14:paraId="0001FE74" w14:textId="77777777" w:rsidTr="00DD5665">
        <w:trPr>
          <w:tblHeader/>
        </w:trPr>
        <w:tc>
          <w:tcPr>
            <w:tcW w:w="9816" w:type="dxa"/>
            <w:gridSpan w:val="4"/>
          </w:tcPr>
          <w:p w14:paraId="5A1558F1"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6F940F2B" w14:textId="77777777" w:rsidTr="00DD5665">
        <w:tc>
          <w:tcPr>
            <w:tcW w:w="2711" w:type="dxa"/>
            <w:gridSpan w:val="3"/>
          </w:tcPr>
          <w:p w14:paraId="678B6701" w14:textId="77777777" w:rsidR="00B420D4" w:rsidRPr="00C310BB" w:rsidRDefault="00B420D4" w:rsidP="00DD5665">
            <w:pPr>
              <w:pStyle w:val="TAL"/>
              <w:keepLines w:val="0"/>
            </w:pPr>
            <w:r w:rsidRPr="00C310BB">
              <w:rPr>
                <w:b/>
              </w:rPr>
              <w:t>Identifier:</w:t>
            </w:r>
          </w:p>
        </w:tc>
        <w:tc>
          <w:tcPr>
            <w:tcW w:w="7105" w:type="dxa"/>
          </w:tcPr>
          <w:p w14:paraId="69FB7A69" w14:textId="77777777" w:rsidR="00B420D4" w:rsidRPr="00C310BB" w:rsidRDefault="00B420D4" w:rsidP="00DD5665">
            <w:pPr>
              <w:pStyle w:val="TAL"/>
              <w:keepLines w:val="0"/>
            </w:pPr>
            <w:r w:rsidRPr="00C310BB">
              <w:t>TD_M2M_NH_</w:t>
            </w:r>
            <w:r>
              <w:t>63</w:t>
            </w:r>
          </w:p>
        </w:tc>
      </w:tr>
      <w:tr w:rsidR="00B420D4" w:rsidRPr="00C310BB" w14:paraId="52EC5D70" w14:textId="77777777" w:rsidTr="00DD5665">
        <w:tc>
          <w:tcPr>
            <w:tcW w:w="2711" w:type="dxa"/>
            <w:gridSpan w:val="3"/>
          </w:tcPr>
          <w:p w14:paraId="1E16DC95" w14:textId="77777777" w:rsidR="00B420D4" w:rsidRPr="00C310BB" w:rsidRDefault="00B420D4" w:rsidP="00DD5665">
            <w:pPr>
              <w:pStyle w:val="TAL"/>
              <w:keepLines w:val="0"/>
              <w:rPr>
                <w:lang w:val="en-US"/>
              </w:rPr>
            </w:pPr>
            <w:r w:rsidRPr="00C310BB">
              <w:rPr>
                <w:b/>
              </w:rPr>
              <w:t>Objective:</w:t>
            </w:r>
          </w:p>
        </w:tc>
        <w:tc>
          <w:tcPr>
            <w:tcW w:w="7105" w:type="dxa"/>
          </w:tcPr>
          <w:p w14:paraId="6E19129F" w14:textId="77777777" w:rsidR="00B420D4" w:rsidRPr="00C310BB" w:rsidRDefault="00B420D4" w:rsidP="00DD5665">
            <w:pPr>
              <w:pStyle w:val="TAL"/>
              <w:keepLines w:val="0"/>
            </w:pPr>
            <w:r w:rsidRPr="00C310BB">
              <w:rPr>
                <w:lang w:val="en-US"/>
              </w:rPr>
              <w:t xml:space="preserve">AE </w:t>
            </w:r>
            <w:r w:rsidRPr="00C310BB">
              <w:t xml:space="preserve">creates a mgmtCmd resource </w:t>
            </w:r>
          </w:p>
        </w:tc>
      </w:tr>
      <w:tr w:rsidR="00B420D4" w:rsidRPr="00C310BB" w14:paraId="0DB2D802" w14:textId="77777777" w:rsidTr="00DD5665">
        <w:tc>
          <w:tcPr>
            <w:tcW w:w="2711" w:type="dxa"/>
            <w:gridSpan w:val="3"/>
          </w:tcPr>
          <w:p w14:paraId="50C97F4F" w14:textId="77777777" w:rsidR="00B420D4" w:rsidRPr="00C310BB" w:rsidRDefault="00B420D4" w:rsidP="00DD5665">
            <w:pPr>
              <w:pStyle w:val="TAL"/>
              <w:keepLines w:val="0"/>
            </w:pPr>
            <w:r w:rsidRPr="00C310BB">
              <w:rPr>
                <w:b/>
              </w:rPr>
              <w:t>Configuration:</w:t>
            </w:r>
          </w:p>
        </w:tc>
        <w:tc>
          <w:tcPr>
            <w:tcW w:w="7105" w:type="dxa"/>
          </w:tcPr>
          <w:p w14:paraId="5D25C992" w14:textId="77777777" w:rsidR="00B420D4" w:rsidRPr="00C310BB" w:rsidRDefault="00B420D4" w:rsidP="00DD5665">
            <w:pPr>
              <w:pStyle w:val="TAL"/>
              <w:keepLines w:val="0"/>
              <w:rPr>
                <w:b/>
              </w:rPr>
            </w:pPr>
            <w:r w:rsidRPr="00C310BB">
              <w:t>M2M_CFG_01</w:t>
            </w:r>
          </w:p>
        </w:tc>
      </w:tr>
      <w:tr w:rsidR="00B420D4" w:rsidRPr="007F12E3" w14:paraId="15656135" w14:textId="77777777" w:rsidTr="00DD5665">
        <w:tc>
          <w:tcPr>
            <w:tcW w:w="2711" w:type="dxa"/>
            <w:gridSpan w:val="3"/>
          </w:tcPr>
          <w:p w14:paraId="211582C5" w14:textId="77777777" w:rsidR="00B420D4" w:rsidRPr="00C310BB" w:rsidRDefault="00B420D4" w:rsidP="00DD5665">
            <w:pPr>
              <w:pStyle w:val="TAL"/>
              <w:keepLines w:val="0"/>
            </w:pPr>
            <w:r w:rsidRPr="00C310BB">
              <w:rPr>
                <w:b/>
              </w:rPr>
              <w:t>References:</w:t>
            </w:r>
          </w:p>
        </w:tc>
        <w:tc>
          <w:tcPr>
            <w:tcW w:w="7105" w:type="dxa"/>
          </w:tcPr>
          <w:p w14:paraId="51468254" w14:textId="1963EF9A"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10.2.9.2</w:t>
            </w:r>
          </w:p>
          <w:p w14:paraId="1902A44A" w14:textId="1EC1AF35"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7.4.16.2.1</w:t>
            </w:r>
          </w:p>
        </w:tc>
      </w:tr>
      <w:tr w:rsidR="00B420D4" w:rsidRPr="007F12E3" w14:paraId="0A2D46F5" w14:textId="77777777" w:rsidTr="00DD5665">
        <w:tc>
          <w:tcPr>
            <w:tcW w:w="9816" w:type="dxa"/>
            <w:gridSpan w:val="4"/>
            <w:shd w:val="clear" w:color="auto" w:fill="F2F2F2"/>
          </w:tcPr>
          <w:p w14:paraId="6D4EFC2D" w14:textId="77777777" w:rsidR="00B420D4" w:rsidRPr="007F12E3" w:rsidRDefault="00B420D4" w:rsidP="00DD5665">
            <w:pPr>
              <w:pStyle w:val="TAL"/>
              <w:keepLines w:val="0"/>
              <w:rPr>
                <w:b/>
                <w:lang w:val="fr-FR"/>
              </w:rPr>
            </w:pPr>
          </w:p>
        </w:tc>
      </w:tr>
      <w:tr w:rsidR="00B420D4" w:rsidRPr="00C310BB" w14:paraId="3D90D561" w14:textId="77777777" w:rsidTr="00DD5665">
        <w:tc>
          <w:tcPr>
            <w:tcW w:w="2711" w:type="dxa"/>
            <w:gridSpan w:val="3"/>
            <w:tcBorders>
              <w:bottom w:val="single" w:sz="4" w:space="0" w:color="auto"/>
            </w:tcBorders>
          </w:tcPr>
          <w:p w14:paraId="0607DB2E" w14:textId="77777777" w:rsidR="00B420D4" w:rsidRPr="00C310BB" w:rsidRDefault="00B420D4" w:rsidP="00DD5665">
            <w:pPr>
              <w:pStyle w:val="TAL"/>
              <w:keepLines w:val="0"/>
            </w:pPr>
            <w:r w:rsidRPr="00C310BB">
              <w:rPr>
                <w:b/>
              </w:rPr>
              <w:t>Pre-test conditions:</w:t>
            </w:r>
          </w:p>
        </w:tc>
        <w:tc>
          <w:tcPr>
            <w:tcW w:w="7105" w:type="dxa"/>
            <w:tcBorders>
              <w:bottom w:val="single" w:sz="4" w:space="0" w:color="auto"/>
            </w:tcBorders>
          </w:tcPr>
          <w:p w14:paraId="767033B2"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497C3883" w14:textId="77777777" w:rsidR="00B420D4" w:rsidRPr="00C310BB" w:rsidRDefault="00B420D4" w:rsidP="00647943">
            <w:pPr>
              <w:pStyle w:val="TAL"/>
              <w:keepLines w:val="0"/>
              <w:numPr>
                <w:ilvl w:val="0"/>
                <w:numId w:val="15"/>
              </w:numPr>
            </w:pPr>
            <w:r w:rsidRPr="00C310BB">
              <w:t>AE has created a node resource &lt;node&gt; on Registrar CSE</w:t>
            </w:r>
          </w:p>
        </w:tc>
      </w:tr>
      <w:tr w:rsidR="00B420D4" w:rsidRPr="00C310BB" w14:paraId="30DB8566" w14:textId="77777777" w:rsidTr="00DD5665">
        <w:tc>
          <w:tcPr>
            <w:tcW w:w="9816" w:type="dxa"/>
            <w:gridSpan w:val="4"/>
            <w:shd w:val="clear" w:color="auto" w:fill="F2F2F2"/>
          </w:tcPr>
          <w:p w14:paraId="7856B144" w14:textId="77777777" w:rsidR="00B420D4" w:rsidRPr="00C310BB" w:rsidRDefault="00B420D4" w:rsidP="00DD5665">
            <w:pPr>
              <w:pStyle w:val="TAL"/>
              <w:keepLines w:val="0"/>
              <w:jc w:val="center"/>
              <w:rPr>
                <w:b/>
              </w:rPr>
            </w:pPr>
            <w:r w:rsidRPr="00C310BB">
              <w:rPr>
                <w:b/>
              </w:rPr>
              <w:t>Test Sequence</w:t>
            </w:r>
          </w:p>
        </w:tc>
      </w:tr>
      <w:tr w:rsidR="00B420D4" w:rsidRPr="00C310BB" w14:paraId="6FD5B294" w14:textId="77777777" w:rsidTr="00DD5665">
        <w:tc>
          <w:tcPr>
            <w:tcW w:w="696" w:type="dxa"/>
            <w:tcBorders>
              <w:bottom w:val="single" w:sz="4" w:space="0" w:color="auto"/>
            </w:tcBorders>
            <w:shd w:val="clear" w:color="auto" w:fill="auto"/>
            <w:vAlign w:val="center"/>
          </w:tcPr>
          <w:p w14:paraId="70997218" w14:textId="77777777" w:rsidR="00B420D4" w:rsidRPr="00C310BB" w:rsidRDefault="00B420D4" w:rsidP="00DD5665">
            <w:pPr>
              <w:pStyle w:val="TAL"/>
              <w:keepNext w:val="0"/>
              <w:jc w:val="center"/>
              <w:rPr>
                <w:b/>
              </w:rPr>
            </w:pPr>
            <w:r w:rsidRPr="00C310BB">
              <w:rPr>
                <w:b/>
              </w:rPr>
              <w:t>Step</w:t>
            </w:r>
          </w:p>
        </w:tc>
        <w:tc>
          <w:tcPr>
            <w:tcW w:w="697" w:type="dxa"/>
            <w:tcBorders>
              <w:bottom w:val="single" w:sz="4" w:space="0" w:color="auto"/>
            </w:tcBorders>
          </w:tcPr>
          <w:p w14:paraId="49BAECF8" w14:textId="77777777" w:rsidR="00B420D4" w:rsidRPr="00C310BB" w:rsidRDefault="00B420D4" w:rsidP="00DD5665">
            <w:pPr>
              <w:pStyle w:val="TAL"/>
              <w:keepNext w:val="0"/>
              <w:jc w:val="center"/>
              <w:rPr>
                <w:b/>
              </w:rPr>
            </w:pPr>
            <w:r w:rsidRPr="00C310BB">
              <w:rPr>
                <w:b/>
              </w:rPr>
              <w:t>RP</w:t>
            </w:r>
          </w:p>
        </w:tc>
        <w:tc>
          <w:tcPr>
            <w:tcW w:w="1318" w:type="dxa"/>
            <w:tcBorders>
              <w:bottom w:val="single" w:sz="4" w:space="0" w:color="auto"/>
            </w:tcBorders>
            <w:shd w:val="clear" w:color="auto" w:fill="auto"/>
            <w:vAlign w:val="center"/>
          </w:tcPr>
          <w:p w14:paraId="2321AF73" w14:textId="77777777" w:rsidR="00B420D4" w:rsidRPr="00C310BB" w:rsidRDefault="00B420D4" w:rsidP="00DD5665">
            <w:pPr>
              <w:pStyle w:val="TAL"/>
              <w:keepNext w:val="0"/>
              <w:jc w:val="center"/>
              <w:rPr>
                <w:b/>
              </w:rPr>
            </w:pPr>
            <w:r w:rsidRPr="00C310BB">
              <w:rPr>
                <w:b/>
              </w:rPr>
              <w:t>Type</w:t>
            </w:r>
          </w:p>
        </w:tc>
        <w:tc>
          <w:tcPr>
            <w:tcW w:w="7105" w:type="dxa"/>
            <w:tcBorders>
              <w:bottom w:val="single" w:sz="4" w:space="0" w:color="auto"/>
            </w:tcBorders>
            <w:shd w:val="clear" w:color="auto" w:fill="auto"/>
            <w:vAlign w:val="center"/>
          </w:tcPr>
          <w:p w14:paraId="5E54A1F2" w14:textId="77777777" w:rsidR="00B420D4" w:rsidRPr="00C310BB" w:rsidRDefault="00B420D4" w:rsidP="00DD5665">
            <w:pPr>
              <w:pStyle w:val="TAL"/>
              <w:keepNext w:val="0"/>
              <w:jc w:val="center"/>
              <w:rPr>
                <w:b/>
              </w:rPr>
            </w:pPr>
            <w:r w:rsidRPr="00C310BB">
              <w:rPr>
                <w:b/>
              </w:rPr>
              <w:t>Description</w:t>
            </w:r>
          </w:p>
        </w:tc>
      </w:tr>
      <w:tr w:rsidR="00B420D4" w:rsidRPr="00C310BB" w14:paraId="513D7BD2" w14:textId="77777777" w:rsidTr="00DD5665">
        <w:tc>
          <w:tcPr>
            <w:tcW w:w="696" w:type="dxa"/>
            <w:tcBorders>
              <w:left w:val="single" w:sz="4" w:space="0" w:color="auto"/>
            </w:tcBorders>
            <w:vAlign w:val="center"/>
          </w:tcPr>
          <w:p w14:paraId="7430C6A8" w14:textId="77777777" w:rsidR="00B420D4" w:rsidRPr="00C310BB" w:rsidRDefault="00B420D4" w:rsidP="00DD5665">
            <w:pPr>
              <w:pStyle w:val="TAL"/>
              <w:keepNext w:val="0"/>
              <w:jc w:val="center"/>
            </w:pPr>
            <w:r w:rsidRPr="00C310BB">
              <w:t>1</w:t>
            </w:r>
          </w:p>
        </w:tc>
        <w:tc>
          <w:tcPr>
            <w:tcW w:w="697" w:type="dxa"/>
          </w:tcPr>
          <w:p w14:paraId="0E4214A5" w14:textId="77777777" w:rsidR="00B420D4" w:rsidRPr="00C310BB" w:rsidRDefault="00B420D4" w:rsidP="00DD5665">
            <w:pPr>
              <w:pStyle w:val="TAL"/>
              <w:jc w:val="center"/>
            </w:pPr>
          </w:p>
        </w:tc>
        <w:tc>
          <w:tcPr>
            <w:tcW w:w="1318" w:type="dxa"/>
            <w:shd w:val="clear" w:color="auto" w:fill="E7E6E6"/>
          </w:tcPr>
          <w:p w14:paraId="181EA9ED" w14:textId="77777777" w:rsidR="00B420D4" w:rsidRPr="00C310BB" w:rsidRDefault="00B420D4" w:rsidP="00DD5665">
            <w:pPr>
              <w:pStyle w:val="TAL"/>
              <w:jc w:val="center"/>
            </w:pPr>
            <w:r w:rsidRPr="00C310BB">
              <w:t>Stimulus</w:t>
            </w:r>
          </w:p>
        </w:tc>
        <w:tc>
          <w:tcPr>
            <w:tcW w:w="7105" w:type="dxa"/>
            <w:shd w:val="clear" w:color="auto" w:fill="E7E6E6"/>
          </w:tcPr>
          <w:p w14:paraId="6B69B479" w14:textId="77777777" w:rsidR="00B420D4" w:rsidRPr="00C310BB" w:rsidRDefault="00B420D4" w:rsidP="00DD5665">
            <w:pPr>
              <w:pStyle w:val="TAL"/>
              <w:rPr>
                <w:lang w:eastAsia="zh-CN"/>
              </w:rPr>
            </w:pPr>
            <w:r w:rsidRPr="00C310BB">
              <w:rPr>
                <w:lang w:val="en-US"/>
              </w:rPr>
              <w:t xml:space="preserve">AE </w:t>
            </w:r>
            <w:r w:rsidRPr="00DC0063">
              <w:rPr>
                <w:rFonts w:eastAsia="MS Mincho"/>
              </w:rPr>
              <w:t xml:space="preserve">is requested to send a </w:t>
            </w:r>
            <w:r>
              <w:rPr>
                <w:rFonts w:eastAsia="MS Mincho"/>
              </w:rPr>
              <w:t>mgmtCmd</w:t>
            </w:r>
            <w:r w:rsidRPr="00C310BB">
              <w:t xml:space="preserve"> Create Request</w:t>
            </w:r>
          </w:p>
        </w:tc>
      </w:tr>
      <w:tr w:rsidR="00B420D4" w:rsidRPr="00C310BB" w14:paraId="7746627F" w14:textId="77777777" w:rsidTr="00DD5665">
        <w:trPr>
          <w:trHeight w:val="983"/>
        </w:trPr>
        <w:tc>
          <w:tcPr>
            <w:tcW w:w="696" w:type="dxa"/>
            <w:tcBorders>
              <w:left w:val="single" w:sz="4" w:space="0" w:color="auto"/>
            </w:tcBorders>
            <w:vAlign w:val="center"/>
          </w:tcPr>
          <w:p w14:paraId="3EC3F67D" w14:textId="77777777" w:rsidR="00B420D4" w:rsidRPr="00C310BB" w:rsidRDefault="00B420D4" w:rsidP="00DD5665">
            <w:pPr>
              <w:pStyle w:val="TAL"/>
              <w:keepNext w:val="0"/>
              <w:jc w:val="center"/>
            </w:pPr>
            <w:r w:rsidRPr="00C310BB">
              <w:t>2</w:t>
            </w:r>
          </w:p>
        </w:tc>
        <w:tc>
          <w:tcPr>
            <w:tcW w:w="697" w:type="dxa"/>
            <w:vAlign w:val="center"/>
          </w:tcPr>
          <w:p w14:paraId="7ED3F305" w14:textId="77777777" w:rsidR="00B420D4" w:rsidRPr="00C310BB" w:rsidRDefault="00B420D4" w:rsidP="00DD5665">
            <w:pPr>
              <w:pStyle w:val="TAL"/>
              <w:jc w:val="center"/>
            </w:pPr>
          </w:p>
          <w:p w14:paraId="241F1050" w14:textId="77777777" w:rsidR="00B420D4" w:rsidRPr="00C310BB" w:rsidRDefault="00B420D4" w:rsidP="00DD5665">
            <w:pPr>
              <w:pStyle w:val="TAL"/>
              <w:jc w:val="center"/>
            </w:pPr>
            <w:r w:rsidRPr="00C310BB">
              <w:t>Mca</w:t>
            </w:r>
          </w:p>
        </w:tc>
        <w:tc>
          <w:tcPr>
            <w:tcW w:w="1318" w:type="dxa"/>
            <w:vAlign w:val="center"/>
          </w:tcPr>
          <w:p w14:paraId="56C18C87" w14:textId="77777777" w:rsidR="00B420D4" w:rsidRPr="00C310BB" w:rsidRDefault="00B420D4" w:rsidP="00DD5665">
            <w:pPr>
              <w:pStyle w:val="TAL"/>
              <w:jc w:val="center"/>
              <w:rPr>
                <w:lang w:eastAsia="zh-CN"/>
              </w:rPr>
            </w:pPr>
            <w:r w:rsidRPr="00C310BB">
              <w:t xml:space="preserve">PRO Check Primitive </w:t>
            </w:r>
          </w:p>
        </w:tc>
        <w:tc>
          <w:tcPr>
            <w:tcW w:w="7105" w:type="dxa"/>
            <w:shd w:val="clear" w:color="auto" w:fill="FFFFFF"/>
          </w:tcPr>
          <w:p w14:paraId="5A38EB1C" w14:textId="77777777" w:rsidR="00B420D4" w:rsidRPr="00C310BB" w:rsidRDefault="00B420D4" w:rsidP="00647943">
            <w:pPr>
              <w:pStyle w:val="TAL"/>
              <w:numPr>
                <w:ilvl w:val="0"/>
                <w:numId w:val="18"/>
              </w:numPr>
              <w:ind w:hanging="542"/>
              <w:rPr>
                <w:szCs w:val="18"/>
                <w:lang w:eastAsia="zh-CN"/>
              </w:rPr>
            </w:pPr>
            <w:r w:rsidRPr="00C310BB">
              <w:rPr>
                <w:szCs w:val="18"/>
                <w:lang w:eastAsia="zh-CN"/>
              </w:rPr>
              <w:t>op = 1 (Create)</w:t>
            </w:r>
          </w:p>
          <w:p w14:paraId="54A089BB" w14:textId="77777777" w:rsidR="00B420D4" w:rsidRPr="00C310BB" w:rsidRDefault="00B420D4" w:rsidP="00647943">
            <w:pPr>
              <w:pStyle w:val="TAL"/>
              <w:numPr>
                <w:ilvl w:val="0"/>
                <w:numId w:val="18"/>
              </w:numPr>
              <w:ind w:hanging="542"/>
              <w:rPr>
                <w:szCs w:val="18"/>
                <w:lang w:eastAsia="zh-CN"/>
              </w:rPr>
            </w:pPr>
            <w:r w:rsidRPr="00C310BB">
              <w:rPr>
                <w:szCs w:val="18"/>
                <w:lang w:eastAsia="zh-CN"/>
              </w:rPr>
              <w:t>to = {CSEBaseName}</w:t>
            </w:r>
          </w:p>
          <w:p w14:paraId="2DD0AEBD"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fr = </w:t>
            </w:r>
            <w:r w:rsidRPr="00C310BB">
              <w:rPr>
                <w:rFonts w:hint="eastAsia"/>
                <w:szCs w:val="18"/>
                <w:lang w:eastAsia="zh-CN"/>
              </w:rPr>
              <w:t>AE-ID</w:t>
            </w:r>
          </w:p>
          <w:p w14:paraId="39CC6067" w14:textId="77777777" w:rsidR="00B420D4" w:rsidRPr="00C310BB" w:rsidRDefault="00B420D4" w:rsidP="00647943">
            <w:pPr>
              <w:pStyle w:val="TAL"/>
              <w:numPr>
                <w:ilvl w:val="0"/>
                <w:numId w:val="18"/>
              </w:numPr>
              <w:ind w:hanging="542"/>
              <w:rPr>
                <w:szCs w:val="18"/>
                <w:lang w:eastAsia="zh-CN"/>
              </w:rPr>
            </w:pPr>
            <w:r w:rsidRPr="00C310BB">
              <w:rPr>
                <w:szCs w:val="18"/>
                <w:lang w:eastAsia="zh-CN"/>
              </w:rPr>
              <w:t>rqi = (token-string)</w:t>
            </w:r>
          </w:p>
          <w:p w14:paraId="709B1DCA" w14:textId="77777777" w:rsidR="00B420D4" w:rsidRPr="00C310BB" w:rsidRDefault="00B420D4" w:rsidP="00647943">
            <w:pPr>
              <w:pStyle w:val="TAL"/>
              <w:numPr>
                <w:ilvl w:val="0"/>
                <w:numId w:val="18"/>
              </w:numPr>
              <w:ind w:hanging="542"/>
              <w:rPr>
                <w:szCs w:val="18"/>
                <w:lang w:eastAsia="zh-CN"/>
              </w:rPr>
            </w:pPr>
            <w:r w:rsidRPr="00C310BB">
              <w:rPr>
                <w:szCs w:val="18"/>
                <w:lang w:eastAsia="zh-CN"/>
              </w:rPr>
              <w:t>ty = 12 (mgmtCmd)</w:t>
            </w:r>
          </w:p>
          <w:p w14:paraId="09D2CE70"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pc = </w:t>
            </w:r>
            <w:r w:rsidRPr="00C310BB">
              <w:rPr>
                <w:rFonts w:hint="eastAsia"/>
                <w:szCs w:val="18"/>
                <w:lang w:eastAsia="zh-CN"/>
              </w:rPr>
              <w:t>S</w:t>
            </w:r>
            <w:r w:rsidRPr="00C310BB">
              <w:rPr>
                <w:szCs w:val="18"/>
                <w:lang w:eastAsia="zh-CN"/>
              </w:rPr>
              <w:t xml:space="preserve">erialized </w:t>
            </w:r>
            <w:r w:rsidRPr="00C310BB">
              <w:rPr>
                <w:rFonts w:hint="eastAsia"/>
                <w:szCs w:val="18"/>
                <w:lang w:eastAsia="zh-CN"/>
              </w:rPr>
              <w:t>r</w:t>
            </w:r>
            <w:r w:rsidRPr="00C310BB">
              <w:rPr>
                <w:szCs w:val="18"/>
                <w:lang w:eastAsia="zh-CN"/>
              </w:rPr>
              <w:t>epresentation of &lt;mgmtCmd&gt; resource</w:t>
            </w:r>
          </w:p>
        </w:tc>
      </w:tr>
      <w:tr w:rsidR="00B420D4" w:rsidRPr="00C310BB" w14:paraId="1773973C" w14:textId="77777777" w:rsidTr="00DD5665">
        <w:tc>
          <w:tcPr>
            <w:tcW w:w="696" w:type="dxa"/>
            <w:tcBorders>
              <w:left w:val="single" w:sz="4" w:space="0" w:color="auto"/>
            </w:tcBorders>
            <w:vAlign w:val="center"/>
          </w:tcPr>
          <w:p w14:paraId="623D8ABC" w14:textId="77777777" w:rsidR="00B420D4" w:rsidRPr="00C310BB" w:rsidRDefault="00B420D4" w:rsidP="00DD5665">
            <w:pPr>
              <w:pStyle w:val="TAL"/>
              <w:keepNext w:val="0"/>
              <w:jc w:val="center"/>
            </w:pPr>
            <w:r w:rsidRPr="00C310BB">
              <w:t>3</w:t>
            </w:r>
          </w:p>
        </w:tc>
        <w:tc>
          <w:tcPr>
            <w:tcW w:w="697" w:type="dxa"/>
            <w:vAlign w:val="center"/>
          </w:tcPr>
          <w:p w14:paraId="6E003E03" w14:textId="77777777" w:rsidR="00B420D4" w:rsidRPr="00C310BB" w:rsidRDefault="00B420D4" w:rsidP="00DD5665">
            <w:pPr>
              <w:pStyle w:val="TAL"/>
              <w:jc w:val="center"/>
            </w:pPr>
          </w:p>
        </w:tc>
        <w:tc>
          <w:tcPr>
            <w:tcW w:w="1318" w:type="dxa"/>
            <w:shd w:val="clear" w:color="auto" w:fill="E7E6E6"/>
            <w:vAlign w:val="center"/>
          </w:tcPr>
          <w:p w14:paraId="1A57F2A0" w14:textId="77777777" w:rsidR="00B420D4" w:rsidRPr="00C310BB" w:rsidRDefault="00B420D4" w:rsidP="00DD5665">
            <w:pPr>
              <w:pStyle w:val="TAL"/>
              <w:jc w:val="center"/>
            </w:pPr>
            <w:r w:rsidRPr="00C310BB">
              <w:t>IOP Check</w:t>
            </w:r>
          </w:p>
        </w:tc>
        <w:tc>
          <w:tcPr>
            <w:tcW w:w="7105" w:type="dxa"/>
            <w:shd w:val="clear" w:color="auto" w:fill="E7E6E6"/>
          </w:tcPr>
          <w:p w14:paraId="3B03AF94" w14:textId="77777777" w:rsidR="00B420D4" w:rsidRPr="00C310BB" w:rsidRDefault="00B420D4" w:rsidP="00DD5665">
            <w:pPr>
              <w:pStyle w:val="TAL"/>
              <w:rPr>
                <w:szCs w:val="18"/>
                <w:lang w:eastAsia="zh-CN"/>
              </w:rPr>
            </w:pPr>
            <w:r w:rsidRPr="00C310BB">
              <w:t>Check if possible that the &lt;mgmtCmd&gt; resource is created in Registrar CSE.</w:t>
            </w:r>
          </w:p>
        </w:tc>
      </w:tr>
      <w:tr w:rsidR="00B420D4" w:rsidRPr="00C310BB" w14:paraId="74C06300" w14:textId="77777777" w:rsidTr="00DD5665">
        <w:tc>
          <w:tcPr>
            <w:tcW w:w="696" w:type="dxa"/>
            <w:tcBorders>
              <w:left w:val="single" w:sz="4" w:space="0" w:color="auto"/>
            </w:tcBorders>
            <w:vAlign w:val="center"/>
          </w:tcPr>
          <w:p w14:paraId="487DA3CD" w14:textId="77777777" w:rsidR="00B420D4" w:rsidRPr="00C310BB" w:rsidRDefault="00B420D4" w:rsidP="00DD5665">
            <w:pPr>
              <w:pStyle w:val="TAL"/>
              <w:keepNext w:val="0"/>
              <w:jc w:val="center"/>
            </w:pPr>
            <w:r w:rsidRPr="00C310BB">
              <w:t>4</w:t>
            </w:r>
          </w:p>
        </w:tc>
        <w:tc>
          <w:tcPr>
            <w:tcW w:w="697" w:type="dxa"/>
            <w:vAlign w:val="center"/>
          </w:tcPr>
          <w:p w14:paraId="1701C27F" w14:textId="77777777" w:rsidR="00B420D4" w:rsidRPr="00C310BB" w:rsidRDefault="00B420D4" w:rsidP="00DD5665">
            <w:pPr>
              <w:pStyle w:val="TAL"/>
              <w:jc w:val="center"/>
            </w:pPr>
          </w:p>
          <w:p w14:paraId="398F3F81" w14:textId="77777777" w:rsidR="00B420D4" w:rsidRPr="00C310BB" w:rsidRDefault="00B420D4" w:rsidP="00DD5665">
            <w:pPr>
              <w:pStyle w:val="TAL"/>
              <w:jc w:val="center"/>
            </w:pPr>
            <w:r w:rsidRPr="00C310BB">
              <w:t>Mca</w:t>
            </w:r>
          </w:p>
        </w:tc>
        <w:tc>
          <w:tcPr>
            <w:tcW w:w="1318" w:type="dxa"/>
            <w:vAlign w:val="center"/>
          </w:tcPr>
          <w:p w14:paraId="478408A3" w14:textId="77777777" w:rsidR="00B420D4" w:rsidRPr="00C310BB" w:rsidRDefault="00B420D4" w:rsidP="00DD5665">
            <w:pPr>
              <w:pStyle w:val="TAL"/>
              <w:jc w:val="center"/>
              <w:rPr>
                <w:lang w:eastAsia="zh-CN"/>
              </w:rPr>
            </w:pPr>
            <w:r w:rsidRPr="00C310BB">
              <w:t>PRO Check Primitive</w:t>
            </w:r>
          </w:p>
        </w:tc>
        <w:tc>
          <w:tcPr>
            <w:tcW w:w="7105" w:type="dxa"/>
            <w:shd w:val="clear" w:color="auto" w:fill="FFFFFF"/>
          </w:tcPr>
          <w:p w14:paraId="2F4C27B6"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2001 (CREATED)</w:t>
            </w:r>
          </w:p>
          <w:p w14:paraId="179C4A6F"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p w14:paraId="61E04B94"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pc = </w:t>
            </w:r>
            <w:r w:rsidRPr="00C310BB">
              <w:rPr>
                <w:rFonts w:hint="eastAsia"/>
                <w:szCs w:val="18"/>
                <w:lang w:eastAsia="zh-CN"/>
              </w:rPr>
              <w:t>S</w:t>
            </w:r>
            <w:r w:rsidRPr="00C310BB">
              <w:rPr>
                <w:lang w:eastAsia="zh-CN"/>
              </w:rPr>
              <w:t xml:space="preserve">erialized </w:t>
            </w:r>
            <w:r w:rsidRPr="00C310BB">
              <w:rPr>
                <w:rFonts w:hint="eastAsia"/>
                <w:lang w:eastAsia="zh-CN"/>
              </w:rPr>
              <w:t>r</w:t>
            </w:r>
            <w:r w:rsidRPr="00C310BB">
              <w:rPr>
                <w:lang w:eastAsia="zh-CN"/>
              </w:rPr>
              <w:t xml:space="preserve">epresentation </w:t>
            </w:r>
            <w:r w:rsidRPr="00C310BB">
              <w:rPr>
                <w:szCs w:val="18"/>
                <w:lang w:eastAsia="zh-CN"/>
              </w:rPr>
              <w:t>of &lt;mgmtCmd&gt; resource</w:t>
            </w:r>
          </w:p>
        </w:tc>
      </w:tr>
      <w:tr w:rsidR="00B420D4" w:rsidRPr="00C310BB" w14:paraId="3242843F" w14:textId="77777777" w:rsidTr="00DD5665">
        <w:tc>
          <w:tcPr>
            <w:tcW w:w="696" w:type="dxa"/>
            <w:tcBorders>
              <w:left w:val="single" w:sz="4" w:space="0" w:color="auto"/>
            </w:tcBorders>
            <w:vAlign w:val="center"/>
          </w:tcPr>
          <w:p w14:paraId="13A2E8F8" w14:textId="77777777" w:rsidR="00B420D4" w:rsidRPr="00C310BB" w:rsidRDefault="00B420D4" w:rsidP="00DD5665">
            <w:pPr>
              <w:pStyle w:val="TAL"/>
              <w:keepNext w:val="0"/>
              <w:jc w:val="center"/>
            </w:pPr>
            <w:r w:rsidRPr="00C310BB">
              <w:t>5</w:t>
            </w:r>
          </w:p>
        </w:tc>
        <w:tc>
          <w:tcPr>
            <w:tcW w:w="697" w:type="dxa"/>
          </w:tcPr>
          <w:p w14:paraId="6BD03035" w14:textId="77777777" w:rsidR="00B420D4" w:rsidRPr="00C310BB" w:rsidRDefault="00B420D4" w:rsidP="00DD5665">
            <w:pPr>
              <w:pStyle w:val="TAL"/>
              <w:jc w:val="center"/>
            </w:pPr>
          </w:p>
        </w:tc>
        <w:tc>
          <w:tcPr>
            <w:tcW w:w="1318" w:type="dxa"/>
            <w:shd w:val="clear" w:color="auto" w:fill="E7E6E6"/>
            <w:vAlign w:val="center"/>
          </w:tcPr>
          <w:p w14:paraId="2CD65159" w14:textId="77777777" w:rsidR="00B420D4" w:rsidRPr="00C310BB" w:rsidRDefault="00B420D4" w:rsidP="00DD5665">
            <w:pPr>
              <w:pStyle w:val="TAL"/>
              <w:jc w:val="center"/>
              <w:rPr>
                <w:lang w:eastAsia="zh-CN"/>
              </w:rPr>
            </w:pPr>
            <w:r w:rsidRPr="00C310BB">
              <w:t>IOP Check</w:t>
            </w:r>
          </w:p>
        </w:tc>
        <w:tc>
          <w:tcPr>
            <w:tcW w:w="7105" w:type="dxa"/>
            <w:shd w:val="clear" w:color="auto" w:fill="E7E6E6"/>
          </w:tcPr>
          <w:p w14:paraId="34FB92FB" w14:textId="77777777" w:rsidR="00B420D4" w:rsidRPr="00C310BB" w:rsidRDefault="00B420D4" w:rsidP="00DD5665">
            <w:pPr>
              <w:pStyle w:val="TAL"/>
            </w:pPr>
            <w:r w:rsidRPr="00C310BB">
              <w:t xml:space="preserve">AE </w:t>
            </w:r>
            <w:r>
              <w:rPr>
                <w:rFonts w:eastAsia="MS Mincho"/>
              </w:rPr>
              <w:t>indicates successful operation</w:t>
            </w:r>
          </w:p>
        </w:tc>
      </w:tr>
      <w:tr w:rsidR="00B420D4" w:rsidRPr="00C310BB" w14:paraId="7409E96F" w14:textId="77777777" w:rsidTr="00DD5665">
        <w:tc>
          <w:tcPr>
            <w:tcW w:w="1393" w:type="dxa"/>
            <w:gridSpan w:val="2"/>
            <w:tcBorders>
              <w:left w:val="single" w:sz="4" w:space="0" w:color="auto"/>
            </w:tcBorders>
            <w:vAlign w:val="center"/>
          </w:tcPr>
          <w:p w14:paraId="3CD82F4B" w14:textId="77777777" w:rsidR="00B420D4" w:rsidRPr="00C310BB" w:rsidRDefault="00B420D4" w:rsidP="00DD5665">
            <w:pPr>
              <w:pStyle w:val="TAL"/>
              <w:jc w:val="center"/>
            </w:pPr>
            <w:r w:rsidRPr="00C310BB">
              <w:lastRenderedPageBreak/>
              <w:t>IOP Verdict</w:t>
            </w:r>
          </w:p>
        </w:tc>
        <w:tc>
          <w:tcPr>
            <w:tcW w:w="8423" w:type="dxa"/>
            <w:gridSpan w:val="2"/>
            <w:shd w:val="clear" w:color="auto" w:fill="E7E6E6"/>
            <w:vAlign w:val="center"/>
          </w:tcPr>
          <w:p w14:paraId="4C9B11E2" w14:textId="77777777" w:rsidR="00B420D4" w:rsidRPr="00C310BB" w:rsidRDefault="00B420D4" w:rsidP="00DD5665">
            <w:pPr>
              <w:pStyle w:val="TAL"/>
            </w:pPr>
            <w:r w:rsidRPr="00C310BB">
              <w:t>Set verdict to pass if IOP check goal is achieved exactly, otherwise verdict fail is set with corresponding error message.</w:t>
            </w:r>
          </w:p>
        </w:tc>
      </w:tr>
      <w:tr w:rsidR="00B420D4" w:rsidRPr="00C310BB" w14:paraId="19C68838" w14:textId="77777777" w:rsidTr="00DD5665">
        <w:tc>
          <w:tcPr>
            <w:tcW w:w="1393" w:type="dxa"/>
            <w:gridSpan w:val="2"/>
            <w:tcBorders>
              <w:left w:val="single" w:sz="4" w:space="0" w:color="auto"/>
            </w:tcBorders>
            <w:vAlign w:val="center"/>
          </w:tcPr>
          <w:p w14:paraId="3B4D3B77" w14:textId="77777777" w:rsidR="00B420D4" w:rsidRPr="00C310BB" w:rsidRDefault="00B420D4" w:rsidP="00DD5665">
            <w:pPr>
              <w:pStyle w:val="TAL"/>
              <w:jc w:val="center"/>
            </w:pPr>
            <w:r w:rsidRPr="00C310BB">
              <w:t>PRO Verdict</w:t>
            </w:r>
          </w:p>
        </w:tc>
        <w:tc>
          <w:tcPr>
            <w:tcW w:w="8423" w:type="dxa"/>
            <w:gridSpan w:val="2"/>
            <w:shd w:val="clear" w:color="auto" w:fill="E7E6E6"/>
            <w:vAlign w:val="center"/>
          </w:tcPr>
          <w:p w14:paraId="1CEF0CB0" w14:textId="77777777" w:rsidR="00B420D4" w:rsidRPr="00C310BB" w:rsidRDefault="00B420D4" w:rsidP="00DD5665">
            <w:pPr>
              <w:pStyle w:val="TAL"/>
            </w:pPr>
          </w:p>
        </w:tc>
      </w:tr>
    </w:tbl>
    <w:p w14:paraId="70647C5F" w14:textId="77777777" w:rsidR="00B420D4" w:rsidRPr="00364347" w:rsidRDefault="00B420D4" w:rsidP="00B420D4">
      <w:pPr>
        <w:ind w:left="540"/>
      </w:pPr>
    </w:p>
    <w:p w14:paraId="5A0432E9" w14:textId="5EE948D6" w:rsidR="00B420D4" w:rsidRDefault="00FD1863" w:rsidP="00B420D4">
      <w:pPr>
        <w:pStyle w:val="Heading4"/>
      </w:pPr>
      <w:bookmarkStart w:id="864" w:name="_Toc476040828"/>
      <w:bookmarkStart w:id="865" w:name="_Toc476042932"/>
      <w:r>
        <w:t>9.</w:t>
      </w:r>
      <w:r w:rsidR="00B420D4">
        <w:t>1.15.2</w:t>
      </w:r>
      <w:r w:rsidR="00B420D4">
        <w:tab/>
        <w:t>mgmtCmd Retrieve</w:t>
      </w:r>
      <w:bookmarkEnd w:id="864"/>
      <w:bookmarkEnd w:id="86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C310BB" w14:paraId="265F6160" w14:textId="77777777" w:rsidTr="00DD5665">
        <w:trPr>
          <w:cantSplit/>
          <w:tblHeader/>
          <w:jc w:val="center"/>
        </w:trPr>
        <w:tc>
          <w:tcPr>
            <w:tcW w:w="9816" w:type="dxa"/>
            <w:gridSpan w:val="4"/>
          </w:tcPr>
          <w:p w14:paraId="6E21EBC9"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4C6A706E" w14:textId="77777777" w:rsidTr="00DD5665">
        <w:trPr>
          <w:jc w:val="center"/>
        </w:trPr>
        <w:tc>
          <w:tcPr>
            <w:tcW w:w="2511" w:type="dxa"/>
            <w:gridSpan w:val="3"/>
          </w:tcPr>
          <w:p w14:paraId="34277452" w14:textId="77777777" w:rsidR="00B420D4" w:rsidRPr="00C310BB" w:rsidRDefault="00B420D4" w:rsidP="00DD5665">
            <w:pPr>
              <w:pStyle w:val="TAL"/>
              <w:keepLines w:val="0"/>
            </w:pPr>
            <w:r w:rsidRPr="00C310BB">
              <w:rPr>
                <w:b/>
              </w:rPr>
              <w:t>Identifier:</w:t>
            </w:r>
          </w:p>
        </w:tc>
        <w:tc>
          <w:tcPr>
            <w:tcW w:w="7305" w:type="dxa"/>
          </w:tcPr>
          <w:p w14:paraId="68A63C76" w14:textId="77777777" w:rsidR="00B420D4" w:rsidRPr="00C310BB" w:rsidRDefault="00B420D4" w:rsidP="00DD5665">
            <w:pPr>
              <w:pStyle w:val="TAL"/>
              <w:keepLines w:val="0"/>
            </w:pPr>
            <w:r w:rsidRPr="00C310BB">
              <w:t>TD_M2M_NH_</w:t>
            </w:r>
            <w:r>
              <w:t>64</w:t>
            </w:r>
          </w:p>
        </w:tc>
      </w:tr>
      <w:tr w:rsidR="00B420D4" w:rsidRPr="00C310BB" w14:paraId="77E93628" w14:textId="77777777" w:rsidTr="00DD5665">
        <w:trPr>
          <w:jc w:val="center"/>
        </w:trPr>
        <w:tc>
          <w:tcPr>
            <w:tcW w:w="2511" w:type="dxa"/>
            <w:gridSpan w:val="3"/>
          </w:tcPr>
          <w:p w14:paraId="2A680594" w14:textId="77777777" w:rsidR="00B420D4" w:rsidRPr="00C310BB" w:rsidRDefault="00B420D4" w:rsidP="00DD5665">
            <w:pPr>
              <w:pStyle w:val="TAL"/>
              <w:keepLines w:val="0"/>
              <w:rPr>
                <w:lang w:val="en-US"/>
              </w:rPr>
            </w:pPr>
            <w:r w:rsidRPr="00C310BB">
              <w:rPr>
                <w:b/>
              </w:rPr>
              <w:t>Objective:</w:t>
            </w:r>
          </w:p>
        </w:tc>
        <w:tc>
          <w:tcPr>
            <w:tcW w:w="7305" w:type="dxa"/>
          </w:tcPr>
          <w:p w14:paraId="73AABB88" w14:textId="77777777" w:rsidR="00B420D4" w:rsidRPr="00C310BB" w:rsidRDefault="00B420D4" w:rsidP="00DD5665">
            <w:pPr>
              <w:pStyle w:val="TAL"/>
              <w:keepLines w:val="0"/>
            </w:pPr>
            <w:r w:rsidRPr="00C310BB">
              <w:rPr>
                <w:lang w:val="en-US"/>
              </w:rPr>
              <w:t xml:space="preserve">AE </w:t>
            </w:r>
            <w:r w:rsidRPr="00C310BB">
              <w:t xml:space="preserve">retrieves mgmtCmd resource </w:t>
            </w:r>
          </w:p>
        </w:tc>
      </w:tr>
      <w:tr w:rsidR="00B420D4" w:rsidRPr="00C310BB" w14:paraId="059ECABA" w14:textId="77777777" w:rsidTr="00DD5665">
        <w:trPr>
          <w:jc w:val="center"/>
        </w:trPr>
        <w:tc>
          <w:tcPr>
            <w:tcW w:w="2511" w:type="dxa"/>
            <w:gridSpan w:val="3"/>
          </w:tcPr>
          <w:p w14:paraId="48CF9025" w14:textId="77777777" w:rsidR="00B420D4" w:rsidRPr="00C310BB" w:rsidRDefault="00B420D4" w:rsidP="00DD5665">
            <w:pPr>
              <w:pStyle w:val="TAL"/>
              <w:keepLines w:val="0"/>
            </w:pPr>
            <w:r w:rsidRPr="00C310BB">
              <w:rPr>
                <w:b/>
              </w:rPr>
              <w:t>Configuration:</w:t>
            </w:r>
          </w:p>
        </w:tc>
        <w:tc>
          <w:tcPr>
            <w:tcW w:w="7305" w:type="dxa"/>
          </w:tcPr>
          <w:p w14:paraId="5DD9BFC5" w14:textId="77777777" w:rsidR="00B420D4" w:rsidRPr="00C310BB" w:rsidRDefault="00B420D4" w:rsidP="00DD5665">
            <w:pPr>
              <w:pStyle w:val="TAL"/>
              <w:keepLines w:val="0"/>
              <w:rPr>
                <w:b/>
              </w:rPr>
            </w:pPr>
            <w:r w:rsidRPr="00C310BB">
              <w:t>M2M_CFG_01</w:t>
            </w:r>
          </w:p>
        </w:tc>
      </w:tr>
      <w:tr w:rsidR="00B420D4" w:rsidRPr="007F12E3" w14:paraId="37E63F90" w14:textId="77777777" w:rsidTr="00DD5665">
        <w:trPr>
          <w:jc w:val="center"/>
        </w:trPr>
        <w:tc>
          <w:tcPr>
            <w:tcW w:w="2511" w:type="dxa"/>
            <w:gridSpan w:val="3"/>
          </w:tcPr>
          <w:p w14:paraId="37D3F319" w14:textId="77777777" w:rsidR="00B420D4" w:rsidRPr="00C310BB" w:rsidRDefault="00B420D4" w:rsidP="00DD5665">
            <w:pPr>
              <w:pStyle w:val="TAL"/>
              <w:keepLines w:val="0"/>
            </w:pPr>
            <w:r w:rsidRPr="00C310BB">
              <w:rPr>
                <w:b/>
              </w:rPr>
              <w:t>References:</w:t>
            </w:r>
          </w:p>
        </w:tc>
        <w:tc>
          <w:tcPr>
            <w:tcW w:w="7305" w:type="dxa"/>
          </w:tcPr>
          <w:p w14:paraId="5921E264" w14:textId="50D30653"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10.2.9.3</w:t>
            </w:r>
          </w:p>
          <w:p w14:paraId="03F70E24" w14:textId="326C574D"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7.4.16.2.2</w:t>
            </w:r>
          </w:p>
        </w:tc>
      </w:tr>
      <w:tr w:rsidR="00B420D4" w:rsidRPr="007F12E3" w14:paraId="744FD58B" w14:textId="77777777" w:rsidTr="00DD5665">
        <w:trPr>
          <w:jc w:val="center"/>
        </w:trPr>
        <w:tc>
          <w:tcPr>
            <w:tcW w:w="9816" w:type="dxa"/>
            <w:gridSpan w:val="4"/>
            <w:shd w:val="clear" w:color="auto" w:fill="F2F2F2"/>
          </w:tcPr>
          <w:p w14:paraId="172151E7" w14:textId="77777777" w:rsidR="00B420D4" w:rsidRPr="007F12E3" w:rsidRDefault="00B420D4" w:rsidP="00DD5665">
            <w:pPr>
              <w:pStyle w:val="TAL"/>
              <w:keepLines w:val="0"/>
              <w:rPr>
                <w:b/>
                <w:lang w:val="fr-FR"/>
              </w:rPr>
            </w:pPr>
          </w:p>
        </w:tc>
      </w:tr>
      <w:tr w:rsidR="00B420D4" w:rsidRPr="00C310BB" w14:paraId="0F6276CE" w14:textId="77777777" w:rsidTr="00DD5665">
        <w:trPr>
          <w:jc w:val="center"/>
        </w:trPr>
        <w:tc>
          <w:tcPr>
            <w:tcW w:w="2511" w:type="dxa"/>
            <w:gridSpan w:val="3"/>
            <w:tcBorders>
              <w:bottom w:val="single" w:sz="4" w:space="0" w:color="auto"/>
            </w:tcBorders>
          </w:tcPr>
          <w:p w14:paraId="35C03267" w14:textId="77777777" w:rsidR="00B420D4" w:rsidRPr="00C310BB" w:rsidRDefault="00B420D4" w:rsidP="00DD5665">
            <w:pPr>
              <w:pStyle w:val="TAL"/>
              <w:keepLines w:val="0"/>
            </w:pPr>
            <w:r w:rsidRPr="00C310BB">
              <w:rPr>
                <w:b/>
              </w:rPr>
              <w:t>Pre-test conditions:</w:t>
            </w:r>
          </w:p>
        </w:tc>
        <w:tc>
          <w:tcPr>
            <w:tcW w:w="7305" w:type="dxa"/>
            <w:tcBorders>
              <w:bottom w:val="single" w:sz="4" w:space="0" w:color="auto"/>
            </w:tcBorders>
          </w:tcPr>
          <w:p w14:paraId="295A6B77"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0CD98A1A" w14:textId="77777777" w:rsidR="00B420D4" w:rsidRPr="00C310BB" w:rsidRDefault="00B420D4" w:rsidP="00647943">
            <w:pPr>
              <w:pStyle w:val="TAL"/>
              <w:keepLines w:val="0"/>
              <w:numPr>
                <w:ilvl w:val="0"/>
                <w:numId w:val="15"/>
              </w:numPr>
            </w:pPr>
            <w:r w:rsidRPr="00C310BB">
              <w:t>AE has created a node resource &lt;node&gt; on Registrar CSE</w:t>
            </w:r>
          </w:p>
          <w:p w14:paraId="1093C112" w14:textId="77777777" w:rsidR="00B420D4" w:rsidRPr="00C310BB" w:rsidRDefault="00B420D4" w:rsidP="00647943">
            <w:pPr>
              <w:pStyle w:val="TAL"/>
              <w:keepLines w:val="0"/>
              <w:numPr>
                <w:ilvl w:val="0"/>
                <w:numId w:val="15"/>
              </w:numPr>
            </w:pPr>
            <w:r w:rsidRPr="00C310BB">
              <w:t>AE has created a mgmtCmd resource &lt;mgmtCmd&gt; on Registrar CSE</w:t>
            </w:r>
          </w:p>
        </w:tc>
      </w:tr>
      <w:tr w:rsidR="00B420D4" w:rsidRPr="00C310BB" w14:paraId="420DF2D6" w14:textId="77777777" w:rsidTr="00DD5665">
        <w:trPr>
          <w:jc w:val="center"/>
        </w:trPr>
        <w:tc>
          <w:tcPr>
            <w:tcW w:w="9816" w:type="dxa"/>
            <w:gridSpan w:val="4"/>
            <w:shd w:val="clear" w:color="auto" w:fill="F2F2F2"/>
          </w:tcPr>
          <w:p w14:paraId="4F747734" w14:textId="77777777" w:rsidR="00B420D4" w:rsidRPr="00C310BB" w:rsidRDefault="00B420D4" w:rsidP="00DD5665">
            <w:pPr>
              <w:pStyle w:val="TAL"/>
              <w:keepLines w:val="0"/>
              <w:jc w:val="center"/>
              <w:rPr>
                <w:b/>
              </w:rPr>
            </w:pPr>
            <w:r w:rsidRPr="00C310BB">
              <w:rPr>
                <w:b/>
              </w:rPr>
              <w:t>Test Sequence</w:t>
            </w:r>
          </w:p>
        </w:tc>
      </w:tr>
      <w:tr w:rsidR="00B420D4" w:rsidRPr="00C310BB" w14:paraId="5E780E6B" w14:textId="77777777" w:rsidTr="00DD5665">
        <w:trPr>
          <w:jc w:val="center"/>
        </w:trPr>
        <w:tc>
          <w:tcPr>
            <w:tcW w:w="527" w:type="dxa"/>
            <w:tcBorders>
              <w:bottom w:val="single" w:sz="4" w:space="0" w:color="auto"/>
            </w:tcBorders>
            <w:vAlign w:val="center"/>
          </w:tcPr>
          <w:p w14:paraId="2C29D9A1" w14:textId="77777777" w:rsidR="00B420D4" w:rsidRPr="00C310BB" w:rsidRDefault="00B420D4" w:rsidP="00DD5665">
            <w:pPr>
              <w:pStyle w:val="TAL"/>
              <w:keepNext w:val="0"/>
              <w:jc w:val="center"/>
              <w:rPr>
                <w:b/>
              </w:rPr>
            </w:pPr>
            <w:r w:rsidRPr="00C310BB">
              <w:rPr>
                <w:b/>
              </w:rPr>
              <w:t>Step</w:t>
            </w:r>
          </w:p>
        </w:tc>
        <w:tc>
          <w:tcPr>
            <w:tcW w:w="647" w:type="dxa"/>
            <w:tcBorders>
              <w:bottom w:val="single" w:sz="4" w:space="0" w:color="auto"/>
            </w:tcBorders>
          </w:tcPr>
          <w:p w14:paraId="5C8EBFD1" w14:textId="77777777" w:rsidR="00B420D4" w:rsidRPr="00C310BB" w:rsidRDefault="00B420D4" w:rsidP="00DD5665">
            <w:pPr>
              <w:pStyle w:val="TAL"/>
              <w:keepNext w:val="0"/>
              <w:jc w:val="center"/>
              <w:rPr>
                <w:b/>
              </w:rPr>
            </w:pPr>
            <w:r w:rsidRPr="00C310BB">
              <w:rPr>
                <w:b/>
              </w:rPr>
              <w:t>RP</w:t>
            </w:r>
          </w:p>
        </w:tc>
        <w:tc>
          <w:tcPr>
            <w:tcW w:w="1337" w:type="dxa"/>
            <w:tcBorders>
              <w:bottom w:val="single" w:sz="4" w:space="0" w:color="auto"/>
            </w:tcBorders>
            <w:vAlign w:val="center"/>
          </w:tcPr>
          <w:p w14:paraId="6B6195F5" w14:textId="77777777" w:rsidR="00B420D4" w:rsidRPr="00C310BB" w:rsidRDefault="00B420D4" w:rsidP="00DD5665">
            <w:pPr>
              <w:pStyle w:val="TAL"/>
              <w:keepNext w:val="0"/>
              <w:jc w:val="center"/>
              <w:rPr>
                <w:b/>
              </w:rPr>
            </w:pPr>
            <w:r w:rsidRPr="00C310BB">
              <w:rPr>
                <w:b/>
              </w:rPr>
              <w:t>Type</w:t>
            </w:r>
          </w:p>
        </w:tc>
        <w:tc>
          <w:tcPr>
            <w:tcW w:w="7305" w:type="dxa"/>
            <w:tcBorders>
              <w:bottom w:val="single" w:sz="4" w:space="0" w:color="auto"/>
            </w:tcBorders>
            <w:shd w:val="clear" w:color="auto" w:fill="FFFFFF"/>
            <w:vAlign w:val="center"/>
          </w:tcPr>
          <w:p w14:paraId="19C2BA76" w14:textId="77777777" w:rsidR="00B420D4" w:rsidRPr="00C310BB" w:rsidRDefault="00B420D4" w:rsidP="00DD5665">
            <w:pPr>
              <w:pStyle w:val="TAL"/>
              <w:keepNext w:val="0"/>
              <w:jc w:val="center"/>
              <w:rPr>
                <w:b/>
              </w:rPr>
            </w:pPr>
            <w:r w:rsidRPr="00C310BB">
              <w:rPr>
                <w:b/>
              </w:rPr>
              <w:t>Description</w:t>
            </w:r>
          </w:p>
        </w:tc>
      </w:tr>
      <w:tr w:rsidR="00B420D4" w:rsidRPr="00C310BB" w14:paraId="40ACBDEA" w14:textId="77777777" w:rsidTr="00DD5665">
        <w:trPr>
          <w:jc w:val="center"/>
        </w:trPr>
        <w:tc>
          <w:tcPr>
            <w:tcW w:w="527" w:type="dxa"/>
            <w:tcBorders>
              <w:left w:val="single" w:sz="4" w:space="0" w:color="auto"/>
            </w:tcBorders>
            <w:vAlign w:val="center"/>
          </w:tcPr>
          <w:p w14:paraId="3ECDF8A3" w14:textId="77777777" w:rsidR="00B420D4" w:rsidRPr="00C310BB" w:rsidRDefault="00B420D4" w:rsidP="00DD5665">
            <w:pPr>
              <w:pStyle w:val="TAL"/>
              <w:keepNext w:val="0"/>
              <w:jc w:val="center"/>
            </w:pPr>
            <w:r w:rsidRPr="00C310BB">
              <w:t>1</w:t>
            </w:r>
          </w:p>
        </w:tc>
        <w:tc>
          <w:tcPr>
            <w:tcW w:w="647" w:type="dxa"/>
          </w:tcPr>
          <w:p w14:paraId="7EC84FEA" w14:textId="77777777" w:rsidR="00B420D4" w:rsidRPr="00C310BB" w:rsidRDefault="00B420D4" w:rsidP="00DD5665">
            <w:pPr>
              <w:pStyle w:val="TAL"/>
              <w:jc w:val="center"/>
            </w:pPr>
          </w:p>
        </w:tc>
        <w:tc>
          <w:tcPr>
            <w:tcW w:w="1337" w:type="dxa"/>
            <w:shd w:val="clear" w:color="auto" w:fill="E7E6E6"/>
          </w:tcPr>
          <w:p w14:paraId="65AEC7E1" w14:textId="77777777" w:rsidR="00B420D4" w:rsidRPr="00C310BB" w:rsidRDefault="00B420D4" w:rsidP="00DD5665">
            <w:pPr>
              <w:pStyle w:val="TAL"/>
              <w:jc w:val="center"/>
            </w:pPr>
            <w:r w:rsidRPr="00C310BB">
              <w:t>Stimulus</w:t>
            </w:r>
          </w:p>
        </w:tc>
        <w:tc>
          <w:tcPr>
            <w:tcW w:w="7305" w:type="dxa"/>
            <w:shd w:val="clear" w:color="auto" w:fill="E7E6E6"/>
          </w:tcPr>
          <w:p w14:paraId="7D36F6F3" w14:textId="77777777" w:rsidR="00B420D4" w:rsidRPr="00C310BB" w:rsidRDefault="00B420D4" w:rsidP="00DD5665">
            <w:pPr>
              <w:pStyle w:val="TAL"/>
              <w:rPr>
                <w:lang w:eastAsia="zh-CN"/>
              </w:rPr>
            </w:pPr>
            <w:r w:rsidRPr="00C310BB">
              <w:t xml:space="preserve">AE </w:t>
            </w:r>
            <w:r w:rsidRPr="00DC0063">
              <w:rPr>
                <w:rFonts w:eastAsia="MS Mincho"/>
              </w:rPr>
              <w:t xml:space="preserve">is requested to send a </w:t>
            </w:r>
            <w:r>
              <w:rPr>
                <w:rFonts w:eastAsia="MS Mincho"/>
              </w:rPr>
              <w:t>mgmtCmd</w:t>
            </w:r>
            <w:r w:rsidRPr="00C310BB">
              <w:t xml:space="preserve"> Retrieve Request</w:t>
            </w:r>
          </w:p>
        </w:tc>
      </w:tr>
      <w:tr w:rsidR="00B420D4" w:rsidRPr="00C310BB" w14:paraId="6F1EB033" w14:textId="77777777" w:rsidTr="00DD5665">
        <w:trPr>
          <w:trHeight w:val="983"/>
          <w:jc w:val="center"/>
        </w:trPr>
        <w:tc>
          <w:tcPr>
            <w:tcW w:w="527" w:type="dxa"/>
            <w:tcBorders>
              <w:left w:val="single" w:sz="4" w:space="0" w:color="auto"/>
            </w:tcBorders>
            <w:shd w:val="clear" w:color="auto" w:fill="FFFFFF"/>
            <w:vAlign w:val="center"/>
          </w:tcPr>
          <w:p w14:paraId="3DFE9ABE" w14:textId="77777777" w:rsidR="00B420D4" w:rsidRPr="00C310BB" w:rsidRDefault="00B420D4" w:rsidP="00DD5665">
            <w:pPr>
              <w:pStyle w:val="TAL"/>
              <w:keepNext w:val="0"/>
              <w:jc w:val="center"/>
            </w:pPr>
            <w:r w:rsidRPr="00C310BB">
              <w:t>2</w:t>
            </w:r>
          </w:p>
        </w:tc>
        <w:tc>
          <w:tcPr>
            <w:tcW w:w="647" w:type="dxa"/>
            <w:shd w:val="clear" w:color="auto" w:fill="FFFFFF"/>
            <w:vAlign w:val="center"/>
          </w:tcPr>
          <w:p w14:paraId="6B83319B" w14:textId="77777777" w:rsidR="00B420D4" w:rsidRPr="00C310BB" w:rsidRDefault="00B420D4" w:rsidP="00DD5665">
            <w:pPr>
              <w:pStyle w:val="TAL"/>
              <w:jc w:val="center"/>
            </w:pPr>
          </w:p>
          <w:p w14:paraId="2312E532" w14:textId="77777777" w:rsidR="00B420D4" w:rsidRPr="00C310BB" w:rsidRDefault="00B420D4" w:rsidP="00DD5665">
            <w:pPr>
              <w:pStyle w:val="TAL"/>
              <w:jc w:val="center"/>
            </w:pPr>
            <w:r w:rsidRPr="00C310BB">
              <w:t>Mca</w:t>
            </w:r>
          </w:p>
        </w:tc>
        <w:tc>
          <w:tcPr>
            <w:tcW w:w="1337" w:type="dxa"/>
            <w:shd w:val="clear" w:color="auto" w:fill="FFFFFF"/>
            <w:vAlign w:val="center"/>
          </w:tcPr>
          <w:p w14:paraId="26EF7992" w14:textId="77777777" w:rsidR="00B420D4" w:rsidRPr="00C310BB" w:rsidRDefault="00B420D4" w:rsidP="00DD5665">
            <w:pPr>
              <w:pStyle w:val="TAL"/>
              <w:jc w:val="center"/>
              <w:rPr>
                <w:lang w:eastAsia="zh-CN"/>
              </w:rPr>
            </w:pPr>
            <w:r w:rsidRPr="00C310BB">
              <w:t xml:space="preserve">PRO Check Primitive </w:t>
            </w:r>
          </w:p>
        </w:tc>
        <w:tc>
          <w:tcPr>
            <w:tcW w:w="7305" w:type="dxa"/>
            <w:shd w:val="clear" w:color="auto" w:fill="FFFFFF"/>
          </w:tcPr>
          <w:p w14:paraId="4C1797AD"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op = </w:t>
            </w:r>
            <w:r w:rsidRPr="00C310BB">
              <w:rPr>
                <w:rFonts w:hint="eastAsia"/>
                <w:szCs w:val="18"/>
                <w:lang w:eastAsia="zh-CN"/>
              </w:rPr>
              <w:t>2</w:t>
            </w:r>
            <w:r w:rsidRPr="00C310BB">
              <w:rPr>
                <w:szCs w:val="18"/>
                <w:lang w:eastAsia="zh-CN"/>
              </w:rPr>
              <w:t xml:space="preserve"> (</w:t>
            </w:r>
            <w:r w:rsidRPr="00C310BB">
              <w:rPr>
                <w:rFonts w:hint="eastAsia"/>
                <w:szCs w:val="18"/>
                <w:lang w:eastAsia="zh-CN"/>
              </w:rPr>
              <w:t>RETRIEVE</w:t>
            </w:r>
            <w:r w:rsidRPr="00C310BB">
              <w:rPr>
                <w:szCs w:val="18"/>
                <w:lang w:eastAsia="zh-CN"/>
              </w:rPr>
              <w:t>)</w:t>
            </w:r>
          </w:p>
          <w:p w14:paraId="4022A62F" w14:textId="77777777" w:rsidR="00B420D4" w:rsidRPr="00C310BB" w:rsidRDefault="00B420D4" w:rsidP="00647943">
            <w:pPr>
              <w:pStyle w:val="TAL"/>
              <w:numPr>
                <w:ilvl w:val="0"/>
                <w:numId w:val="18"/>
              </w:numPr>
              <w:ind w:hanging="542"/>
              <w:rPr>
                <w:szCs w:val="18"/>
                <w:lang w:eastAsia="zh-CN"/>
              </w:rPr>
            </w:pPr>
            <w:r w:rsidRPr="00C310BB">
              <w:rPr>
                <w:szCs w:val="18"/>
                <w:lang w:eastAsia="zh-CN"/>
              </w:rPr>
              <w:t>to = {CSEBaseName}</w:t>
            </w:r>
            <w:r w:rsidRPr="00C310BB">
              <w:rPr>
                <w:rFonts w:hint="eastAsia"/>
                <w:szCs w:val="18"/>
                <w:lang w:eastAsia="zh-CN"/>
              </w:rPr>
              <w:t>/{</w:t>
            </w:r>
            <w:r w:rsidRPr="00C310BB">
              <w:rPr>
                <w:szCs w:val="18"/>
                <w:lang w:eastAsia="zh-CN"/>
              </w:rPr>
              <w:t>mgmtCmd</w:t>
            </w:r>
            <w:r w:rsidRPr="00C310BB">
              <w:rPr>
                <w:rFonts w:hint="eastAsia"/>
                <w:szCs w:val="18"/>
                <w:lang w:eastAsia="zh-CN"/>
              </w:rPr>
              <w:t>}</w:t>
            </w:r>
          </w:p>
          <w:p w14:paraId="0C4E26DA"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fr = </w:t>
            </w:r>
            <w:r w:rsidRPr="00C310BB">
              <w:rPr>
                <w:rFonts w:hint="eastAsia"/>
                <w:szCs w:val="18"/>
                <w:lang w:eastAsia="zh-CN"/>
              </w:rPr>
              <w:t>AE-ID</w:t>
            </w:r>
          </w:p>
          <w:p w14:paraId="2D354181" w14:textId="77777777" w:rsidR="00B420D4" w:rsidRPr="00C310BB" w:rsidRDefault="00B420D4" w:rsidP="00647943">
            <w:pPr>
              <w:pStyle w:val="TAL"/>
              <w:numPr>
                <w:ilvl w:val="0"/>
                <w:numId w:val="18"/>
              </w:numPr>
              <w:ind w:hanging="542"/>
              <w:rPr>
                <w:szCs w:val="18"/>
                <w:lang w:eastAsia="zh-CN"/>
              </w:rPr>
            </w:pPr>
            <w:r w:rsidRPr="00C310BB">
              <w:rPr>
                <w:szCs w:val="18"/>
                <w:lang w:eastAsia="zh-CN"/>
              </w:rPr>
              <w:t>rqi = (token-string)</w:t>
            </w:r>
          </w:p>
        </w:tc>
      </w:tr>
      <w:tr w:rsidR="00B420D4" w:rsidRPr="00C310BB" w14:paraId="77C410FA" w14:textId="77777777" w:rsidTr="00DD5665">
        <w:trPr>
          <w:jc w:val="center"/>
        </w:trPr>
        <w:tc>
          <w:tcPr>
            <w:tcW w:w="527" w:type="dxa"/>
            <w:tcBorders>
              <w:left w:val="single" w:sz="4" w:space="0" w:color="auto"/>
            </w:tcBorders>
            <w:shd w:val="clear" w:color="auto" w:fill="FFFFFF"/>
            <w:vAlign w:val="center"/>
          </w:tcPr>
          <w:p w14:paraId="075A9987" w14:textId="77777777" w:rsidR="00B420D4" w:rsidRPr="00C310BB" w:rsidRDefault="00B420D4" w:rsidP="00DD5665">
            <w:pPr>
              <w:pStyle w:val="TAL"/>
              <w:keepNext w:val="0"/>
              <w:jc w:val="center"/>
            </w:pPr>
            <w:r w:rsidRPr="00C310BB">
              <w:t>3</w:t>
            </w:r>
          </w:p>
        </w:tc>
        <w:tc>
          <w:tcPr>
            <w:tcW w:w="647" w:type="dxa"/>
            <w:shd w:val="clear" w:color="auto" w:fill="FFFFFF"/>
            <w:vAlign w:val="center"/>
          </w:tcPr>
          <w:p w14:paraId="39C09367" w14:textId="77777777" w:rsidR="00B420D4" w:rsidRPr="00C310BB" w:rsidRDefault="00B420D4" w:rsidP="00DD5665">
            <w:pPr>
              <w:pStyle w:val="TAL"/>
              <w:jc w:val="center"/>
            </w:pPr>
          </w:p>
          <w:p w14:paraId="2BE3BB93" w14:textId="77777777" w:rsidR="00B420D4" w:rsidRPr="00C310BB" w:rsidRDefault="00B420D4" w:rsidP="00DD5665">
            <w:pPr>
              <w:pStyle w:val="TAL"/>
              <w:jc w:val="center"/>
            </w:pPr>
            <w:r w:rsidRPr="00C310BB">
              <w:t>Mca</w:t>
            </w:r>
          </w:p>
        </w:tc>
        <w:tc>
          <w:tcPr>
            <w:tcW w:w="1337" w:type="dxa"/>
            <w:shd w:val="clear" w:color="auto" w:fill="FFFFFF"/>
            <w:vAlign w:val="center"/>
          </w:tcPr>
          <w:p w14:paraId="5A9FB21E" w14:textId="77777777" w:rsidR="00B420D4" w:rsidRPr="00C310BB" w:rsidRDefault="00B420D4" w:rsidP="00DD5665">
            <w:pPr>
              <w:pStyle w:val="TAL"/>
              <w:jc w:val="center"/>
              <w:rPr>
                <w:lang w:eastAsia="zh-CN"/>
              </w:rPr>
            </w:pPr>
            <w:r w:rsidRPr="00C310BB">
              <w:t>PRO Check Primitive</w:t>
            </w:r>
          </w:p>
        </w:tc>
        <w:tc>
          <w:tcPr>
            <w:tcW w:w="7305" w:type="dxa"/>
            <w:shd w:val="clear" w:color="auto" w:fill="FFFFFF"/>
          </w:tcPr>
          <w:p w14:paraId="3B81202F"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w:t>
            </w:r>
            <w:r w:rsidRPr="00C310BB">
              <w:rPr>
                <w:rFonts w:hint="eastAsia"/>
                <w:szCs w:val="18"/>
                <w:lang w:eastAsia="zh-CN"/>
              </w:rPr>
              <w:t>0</w:t>
            </w:r>
            <w:r w:rsidRPr="00C310BB">
              <w:rPr>
                <w:szCs w:val="18"/>
                <w:lang w:eastAsia="zh-CN"/>
              </w:rPr>
              <w:t xml:space="preserve"> (</w:t>
            </w:r>
            <w:r w:rsidRPr="00C310BB">
              <w:rPr>
                <w:rFonts w:hint="eastAsia"/>
                <w:szCs w:val="18"/>
                <w:lang w:eastAsia="zh-CN"/>
              </w:rPr>
              <w:t>OK</w:t>
            </w:r>
            <w:r w:rsidRPr="00C310BB">
              <w:rPr>
                <w:szCs w:val="18"/>
                <w:lang w:eastAsia="zh-CN"/>
              </w:rPr>
              <w:t>)</w:t>
            </w:r>
          </w:p>
          <w:p w14:paraId="63BC8B81"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p w14:paraId="5340CB4C"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pc = </w:t>
            </w:r>
            <w:r w:rsidRPr="00C310BB">
              <w:rPr>
                <w:rFonts w:hint="eastAsia"/>
                <w:szCs w:val="18"/>
                <w:lang w:eastAsia="zh-CN"/>
              </w:rPr>
              <w:t>S</w:t>
            </w:r>
            <w:r w:rsidRPr="00C310BB">
              <w:rPr>
                <w:lang w:eastAsia="zh-CN"/>
              </w:rPr>
              <w:t xml:space="preserve">erialized </w:t>
            </w:r>
            <w:r w:rsidRPr="00C310BB">
              <w:rPr>
                <w:rFonts w:hint="eastAsia"/>
                <w:lang w:eastAsia="zh-CN"/>
              </w:rPr>
              <w:t>r</w:t>
            </w:r>
            <w:r w:rsidRPr="00C310BB">
              <w:rPr>
                <w:lang w:eastAsia="zh-CN"/>
              </w:rPr>
              <w:t xml:space="preserve">epresentation </w:t>
            </w:r>
            <w:r w:rsidRPr="00C310BB">
              <w:rPr>
                <w:szCs w:val="18"/>
                <w:lang w:eastAsia="zh-CN"/>
              </w:rPr>
              <w:t>of &lt;mgmtCmd&gt; resource</w:t>
            </w:r>
          </w:p>
        </w:tc>
      </w:tr>
      <w:tr w:rsidR="00B420D4" w:rsidRPr="00C310BB" w14:paraId="71CEBBD5" w14:textId="77777777" w:rsidTr="00DD5665">
        <w:trPr>
          <w:jc w:val="center"/>
        </w:trPr>
        <w:tc>
          <w:tcPr>
            <w:tcW w:w="527" w:type="dxa"/>
            <w:tcBorders>
              <w:left w:val="single" w:sz="4" w:space="0" w:color="auto"/>
            </w:tcBorders>
            <w:vAlign w:val="center"/>
          </w:tcPr>
          <w:p w14:paraId="37CC3604" w14:textId="77777777" w:rsidR="00B420D4" w:rsidRPr="00C310BB" w:rsidRDefault="00B420D4" w:rsidP="00DD5665">
            <w:pPr>
              <w:pStyle w:val="TAL"/>
              <w:keepNext w:val="0"/>
              <w:jc w:val="center"/>
            </w:pPr>
            <w:r w:rsidRPr="00C310BB">
              <w:t>4</w:t>
            </w:r>
          </w:p>
        </w:tc>
        <w:tc>
          <w:tcPr>
            <w:tcW w:w="647" w:type="dxa"/>
          </w:tcPr>
          <w:p w14:paraId="30410036" w14:textId="77777777" w:rsidR="00B420D4" w:rsidRPr="00C310BB" w:rsidRDefault="00B420D4" w:rsidP="00DD5665">
            <w:pPr>
              <w:pStyle w:val="TAL"/>
              <w:jc w:val="center"/>
            </w:pPr>
          </w:p>
        </w:tc>
        <w:tc>
          <w:tcPr>
            <w:tcW w:w="1337" w:type="dxa"/>
            <w:shd w:val="clear" w:color="auto" w:fill="E7E6E6"/>
            <w:vAlign w:val="center"/>
          </w:tcPr>
          <w:p w14:paraId="48B1D967" w14:textId="77777777" w:rsidR="00B420D4" w:rsidRPr="00C310BB" w:rsidRDefault="00B420D4" w:rsidP="00DD5665">
            <w:pPr>
              <w:pStyle w:val="TAL"/>
              <w:jc w:val="center"/>
              <w:rPr>
                <w:lang w:eastAsia="zh-CN"/>
              </w:rPr>
            </w:pPr>
            <w:r w:rsidRPr="00C310BB">
              <w:t>IOP Check</w:t>
            </w:r>
          </w:p>
        </w:tc>
        <w:tc>
          <w:tcPr>
            <w:tcW w:w="7305" w:type="dxa"/>
            <w:shd w:val="clear" w:color="auto" w:fill="E7E6E6"/>
          </w:tcPr>
          <w:p w14:paraId="69EE30B0" w14:textId="77777777" w:rsidR="00B420D4" w:rsidRPr="00C310BB" w:rsidRDefault="00B420D4" w:rsidP="00DD5665">
            <w:pPr>
              <w:pStyle w:val="TAL"/>
            </w:pPr>
            <w:r w:rsidRPr="00C310BB">
              <w:t xml:space="preserve">AE </w:t>
            </w:r>
            <w:r>
              <w:rPr>
                <w:rFonts w:eastAsia="MS Mincho"/>
              </w:rPr>
              <w:t>indicates successful operation</w:t>
            </w:r>
          </w:p>
        </w:tc>
      </w:tr>
      <w:tr w:rsidR="00B420D4" w:rsidRPr="00C310BB" w14:paraId="61B96539"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2308C9CD" w14:textId="77777777" w:rsidR="00B420D4" w:rsidRPr="00C310BB" w:rsidRDefault="00B420D4" w:rsidP="00DD5665">
            <w:pPr>
              <w:pStyle w:val="TAL"/>
              <w:jc w:val="center"/>
            </w:pPr>
            <w:r w:rsidRPr="00C310BB">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3274D9" w14:textId="77777777" w:rsidR="00B420D4" w:rsidRPr="00C310BB" w:rsidRDefault="00B420D4" w:rsidP="00DD5665">
            <w:pPr>
              <w:pStyle w:val="TAL"/>
            </w:pPr>
          </w:p>
        </w:tc>
      </w:tr>
      <w:tr w:rsidR="00B420D4" w:rsidRPr="00C310BB" w14:paraId="60800945"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06D24FC" w14:textId="77777777" w:rsidR="00B420D4" w:rsidRPr="00C310BB" w:rsidRDefault="00B420D4" w:rsidP="00DD5665">
            <w:pPr>
              <w:pStyle w:val="TAL"/>
              <w:jc w:val="center"/>
            </w:pPr>
            <w:r w:rsidRPr="00C310BB">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3092E5" w14:textId="77777777" w:rsidR="00B420D4" w:rsidRPr="00C310BB" w:rsidRDefault="00B420D4" w:rsidP="00DD5665">
            <w:pPr>
              <w:pStyle w:val="TAL"/>
            </w:pPr>
          </w:p>
        </w:tc>
      </w:tr>
    </w:tbl>
    <w:p w14:paraId="2AF0911B" w14:textId="77777777" w:rsidR="00B420D4" w:rsidRPr="00C205A0" w:rsidRDefault="00B420D4" w:rsidP="00B420D4">
      <w:pPr>
        <w:ind w:left="1620"/>
      </w:pPr>
    </w:p>
    <w:p w14:paraId="69FB8801" w14:textId="1C3DB197" w:rsidR="00B420D4" w:rsidRDefault="00FD1863" w:rsidP="00B420D4">
      <w:pPr>
        <w:pStyle w:val="Heading4"/>
      </w:pPr>
      <w:bookmarkStart w:id="866" w:name="_Toc476040829"/>
      <w:bookmarkStart w:id="867" w:name="_Toc476042933"/>
      <w:r>
        <w:t>9.</w:t>
      </w:r>
      <w:r w:rsidR="00B420D4">
        <w:t>1.15.3</w:t>
      </w:r>
      <w:r w:rsidR="00B420D4">
        <w:tab/>
        <w:t>mgmtCmd Update (Normal)</w:t>
      </w:r>
      <w:bookmarkEnd w:id="866"/>
      <w:bookmarkEnd w:id="86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C310BB" w14:paraId="446A82BC" w14:textId="77777777" w:rsidTr="00DD5665">
        <w:trPr>
          <w:cantSplit/>
          <w:tblHeader/>
          <w:jc w:val="center"/>
        </w:trPr>
        <w:tc>
          <w:tcPr>
            <w:tcW w:w="9816" w:type="dxa"/>
            <w:gridSpan w:val="4"/>
          </w:tcPr>
          <w:p w14:paraId="719D8E57"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5355EDDC" w14:textId="77777777" w:rsidTr="00DD5665">
        <w:trPr>
          <w:jc w:val="center"/>
        </w:trPr>
        <w:tc>
          <w:tcPr>
            <w:tcW w:w="2511" w:type="dxa"/>
            <w:gridSpan w:val="3"/>
          </w:tcPr>
          <w:p w14:paraId="45264C20" w14:textId="77777777" w:rsidR="00B420D4" w:rsidRPr="00C310BB" w:rsidRDefault="00B420D4" w:rsidP="00DD5665">
            <w:pPr>
              <w:pStyle w:val="TAL"/>
              <w:keepLines w:val="0"/>
            </w:pPr>
            <w:r w:rsidRPr="00C310BB">
              <w:rPr>
                <w:b/>
              </w:rPr>
              <w:t>Identifier:</w:t>
            </w:r>
          </w:p>
        </w:tc>
        <w:tc>
          <w:tcPr>
            <w:tcW w:w="7305" w:type="dxa"/>
          </w:tcPr>
          <w:p w14:paraId="69433BB1" w14:textId="77777777" w:rsidR="00B420D4" w:rsidRPr="00C310BB" w:rsidRDefault="00B420D4" w:rsidP="00DD5665">
            <w:pPr>
              <w:pStyle w:val="TAL"/>
              <w:keepLines w:val="0"/>
            </w:pPr>
            <w:r w:rsidRPr="00C310BB">
              <w:t>TD_M2M_NH_</w:t>
            </w:r>
            <w:r>
              <w:t>65</w:t>
            </w:r>
          </w:p>
        </w:tc>
      </w:tr>
      <w:tr w:rsidR="00B420D4" w:rsidRPr="00C310BB" w14:paraId="3392DA70" w14:textId="77777777" w:rsidTr="00DD5665">
        <w:trPr>
          <w:jc w:val="center"/>
        </w:trPr>
        <w:tc>
          <w:tcPr>
            <w:tcW w:w="2511" w:type="dxa"/>
            <w:gridSpan w:val="3"/>
          </w:tcPr>
          <w:p w14:paraId="2292F4BA" w14:textId="77777777" w:rsidR="00B420D4" w:rsidRPr="00C310BB" w:rsidRDefault="00B420D4" w:rsidP="00DD5665">
            <w:pPr>
              <w:pStyle w:val="TAL"/>
              <w:keepLines w:val="0"/>
              <w:rPr>
                <w:lang w:val="en-US"/>
              </w:rPr>
            </w:pPr>
            <w:r w:rsidRPr="00C310BB">
              <w:rPr>
                <w:b/>
              </w:rPr>
              <w:t>Objective:</w:t>
            </w:r>
          </w:p>
        </w:tc>
        <w:tc>
          <w:tcPr>
            <w:tcW w:w="7305" w:type="dxa"/>
          </w:tcPr>
          <w:p w14:paraId="7AC35B4F" w14:textId="77777777" w:rsidR="00B420D4" w:rsidRPr="00C310BB" w:rsidRDefault="00B420D4" w:rsidP="00DD5665">
            <w:pPr>
              <w:pStyle w:val="TAL"/>
              <w:keepLines w:val="0"/>
            </w:pPr>
            <w:r w:rsidRPr="00C310BB">
              <w:rPr>
                <w:lang w:val="en-US"/>
              </w:rPr>
              <w:t>AE updates attribute (not with ‘true’ in execEnable attribute) in mgmtCmd resource</w:t>
            </w:r>
          </w:p>
        </w:tc>
      </w:tr>
      <w:tr w:rsidR="00B420D4" w:rsidRPr="00C310BB" w14:paraId="50FE15DF" w14:textId="77777777" w:rsidTr="00DD5665">
        <w:trPr>
          <w:jc w:val="center"/>
        </w:trPr>
        <w:tc>
          <w:tcPr>
            <w:tcW w:w="2511" w:type="dxa"/>
            <w:gridSpan w:val="3"/>
          </w:tcPr>
          <w:p w14:paraId="23D2D487" w14:textId="77777777" w:rsidR="00B420D4" w:rsidRPr="00C310BB" w:rsidRDefault="00B420D4" w:rsidP="00DD5665">
            <w:pPr>
              <w:pStyle w:val="TAL"/>
              <w:keepLines w:val="0"/>
            </w:pPr>
            <w:r w:rsidRPr="00C310BB">
              <w:rPr>
                <w:b/>
              </w:rPr>
              <w:t>Configuration:</w:t>
            </w:r>
          </w:p>
        </w:tc>
        <w:tc>
          <w:tcPr>
            <w:tcW w:w="7305" w:type="dxa"/>
          </w:tcPr>
          <w:p w14:paraId="6A3010B6" w14:textId="77777777" w:rsidR="00B420D4" w:rsidRPr="00C310BB" w:rsidRDefault="00B420D4" w:rsidP="00DD5665">
            <w:pPr>
              <w:pStyle w:val="TAL"/>
              <w:keepLines w:val="0"/>
              <w:rPr>
                <w:b/>
              </w:rPr>
            </w:pPr>
            <w:r w:rsidRPr="00C310BB">
              <w:t>M2M_CFG_01</w:t>
            </w:r>
          </w:p>
        </w:tc>
      </w:tr>
      <w:tr w:rsidR="00B420D4" w:rsidRPr="007F12E3" w14:paraId="763A796D" w14:textId="77777777" w:rsidTr="00DD5665">
        <w:trPr>
          <w:jc w:val="center"/>
        </w:trPr>
        <w:tc>
          <w:tcPr>
            <w:tcW w:w="2511" w:type="dxa"/>
            <w:gridSpan w:val="3"/>
          </w:tcPr>
          <w:p w14:paraId="3E99DA3D" w14:textId="77777777" w:rsidR="00B420D4" w:rsidRPr="00C310BB" w:rsidRDefault="00B420D4" w:rsidP="00DD5665">
            <w:pPr>
              <w:pStyle w:val="TAL"/>
              <w:keepLines w:val="0"/>
            </w:pPr>
            <w:r w:rsidRPr="00C310BB">
              <w:rPr>
                <w:b/>
              </w:rPr>
              <w:t>References:</w:t>
            </w:r>
          </w:p>
        </w:tc>
        <w:tc>
          <w:tcPr>
            <w:tcW w:w="7305" w:type="dxa"/>
          </w:tcPr>
          <w:p w14:paraId="2F5621EA" w14:textId="01608906"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10.2.9.4</w:t>
            </w:r>
          </w:p>
          <w:p w14:paraId="165FD9FD" w14:textId="087471AC"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7.4.16.2.3.1</w:t>
            </w:r>
          </w:p>
        </w:tc>
      </w:tr>
      <w:tr w:rsidR="00B420D4" w:rsidRPr="007F12E3" w14:paraId="14E35554" w14:textId="77777777" w:rsidTr="00DD5665">
        <w:trPr>
          <w:jc w:val="center"/>
        </w:trPr>
        <w:tc>
          <w:tcPr>
            <w:tcW w:w="9816" w:type="dxa"/>
            <w:gridSpan w:val="4"/>
            <w:shd w:val="clear" w:color="auto" w:fill="F2F2F2"/>
          </w:tcPr>
          <w:p w14:paraId="3C51457B" w14:textId="77777777" w:rsidR="00B420D4" w:rsidRPr="007F12E3" w:rsidRDefault="00B420D4" w:rsidP="00DD5665">
            <w:pPr>
              <w:pStyle w:val="TAL"/>
              <w:keepLines w:val="0"/>
              <w:rPr>
                <w:b/>
                <w:lang w:val="fr-FR"/>
              </w:rPr>
            </w:pPr>
          </w:p>
        </w:tc>
      </w:tr>
      <w:tr w:rsidR="00B420D4" w:rsidRPr="00C310BB" w14:paraId="20900531" w14:textId="77777777" w:rsidTr="00DD5665">
        <w:trPr>
          <w:jc w:val="center"/>
        </w:trPr>
        <w:tc>
          <w:tcPr>
            <w:tcW w:w="2511" w:type="dxa"/>
            <w:gridSpan w:val="3"/>
            <w:tcBorders>
              <w:bottom w:val="single" w:sz="4" w:space="0" w:color="auto"/>
            </w:tcBorders>
          </w:tcPr>
          <w:p w14:paraId="704D4297" w14:textId="77777777" w:rsidR="00B420D4" w:rsidRPr="00C310BB" w:rsidRDefault="00B420D4" w:rsidP="00DD5665">
            <w:pPr>
              <w:pStyle w:val="TAL"/>
              <w:keepLines w:val="0"/>
            </w:pPr>
            <w:r w:rsidRPr="00C310BB">
              <w:rPr>
                <w:b/>
              </w:rPr>
              <w:t>Pre-test conditions:</w:t>
            </w:r>
          </w:p>
        </w:tc>
        <w:tc>
          <w:tcPr>
            <w:tcW w:w="7305" w:type="dxa"/>
            <w:tcBorders>
              <w:bottom w:val="single" w:sz="4" w:space="0" w:color="auto"/>
            </w:tcBorders>
          </w:tcPr>
          <w:p w14:paraId="5F009B35"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354F1FF0" w14:textId="77777777" w:rsidR="00B420D4" w:rsidRPr="00C310BB" w:rsidRDefault="00B420D4" w:rsidP="00647943">
            <w:pPr>
              <w:pStyle w:val="TAL"/>
              <w:keepLines w:val="0"/>
              <w:numPr>
                <w:ilvl w:val="0"/>
                <w:numId w:val="15"/>
              </w:numPr>
            </w:pPr>
            <w:r w:rsidRPr="00C310BB">
              <w:t>AE has created a node resource &lt;node&gt; on Registrar CSE</w:t>
            </w:r>
          </w:p>
          <w:p w14:paraId="3789124E" w14:textId="77777777" w:rsidR="00B420D4" w:rsidRPr="00C310BB" w:rsidRDefault="00B420D4" w:rsidP="00647943">
            <w:pPr>
              <w:pStyle w:val="TAL"/>
              <w:keepLines w:val="0"/>
              <w:numPr>
                <w:ilvl w:val="0"/>
                <w:numId w:val="15"/>
              </w:numPr>
            </w:pPr>
            <w:r w:rsidRPr="00C310BB">
              <w:t>AE has created a mgmtCmd resource &lt;mgmtCmd&gt; on Registrar CSE</w:t>
            </w:r>
          </w:p>
        </w:tc>
      </w:tr>
      <w:tr w:rsidR="00B420D4" w:rsidRPr="00C310BB" w14:paraId="0D69E314" w14:textId="77777777" w:rsidTr="00DD5665">
        <w:trPr>
          <w:jc w:val="center"/>
        </w:trPr>
        <w:tc>
          <w:tcPr>
            <w:tcW w:w="9816" w:type="dxa"/>
            <w:gridSpan w:val="4"/>
            <w:shd w:val="clear" w:color="auto" w:fill="F2F2F2"/>
          </w:tcPr>
          <w:p w14:paraId="5023EDE2" w14:textId="77777777" w:rsidR="00B420D4" w:rsidRPr="00C310BB" w:rsidRDefault="00B420D4" w:rsidP="00DD5665">
            <w:pPr>
              <w:pStyle w:val="TAL"/>
              <w:keepLines w:val="0"/>
              <w:jc w:val="center"/>
              <w:rPr>
                <w:b/>
              </w:rPr>
            </w:pPr>
            <w:r w:rsidRPr="00C310BB">
              <w:rPr>
                <w:b/>
              </w:rPr>
              <w:t>Test Sequence</w:t>
            </w:r>
          </w:p>
        </w:tc>
      </w:tr>
      <w:tr w:rsidR="00B420D4" w:rsidRPr="00C310BB" w14:paraId="233C9F7B" w14:textId="77777777" w:rsidTr="00DD5665">
        <w:trPr>
          <w:jc w:val="center"/>
        </w:trPr>
        <w:tc>
          <w:tcPr>
            <w:tcW w:w="527" w:type="dxa"/>
            <w:tcBorders>
              <w:bottom w:val="single" w:sz="4" w:space="0" w:color="auto"/>
            </w:tcBorders>
            <w:vAlign w:val="center"/>
          </w:tcPr>
          <w:p w14:paraId="32391FED" w14:textId="77777777" w:rsidR="00B420D4" w:rsidRPr="00C310BB" w:rsidRDefault="00B420D4" w:rsidP="00DD5665">
            <w:pPr>
              <w:pStyle w:val="TAL"/>
              <w:keepNext w:val="0"/>
              <w:jc w:val="center"/>
              <w:rPr>
                <w:b/>
              </w:rPr>
            </w:pPr>
            <w:r w:rsidRPr="00C310BB">
              <w:rPr>
                <w:b/>
              </w:rPr>
              <w:t>Step</w:t>
            </w:r>
          </w:p>
        </w:tc>
        <w:tc>
          <w:tcPr>
            <w:tcW w:w="647" w:type="dxa"/>
            <w:tcBorders>
              <w:bottom w:val="single" w:sz="4" w:space="0" w:color="auto"/>
            </w:tcBorders>
          </w:tcPr>
          <w:p w14:paraId="548AA0A3" w14:textId="77777777" w:rsidR="00B420D4" w:rsidRPr="00C310BB" w:rsidRDefault="00B420D4" w:rsidP="00DD5665">
            <w:pPr>
              <w:pStyle w:val="TAL"/>
              <w:keepNext w:val="0"/>
              <w:jc w:val="center"/>
              <w:rPr>
                <w:b/>
              </w:rPr>
            </w:pPr>
            <w:r w:rsidRPr="00C310BB">
              <w:rPr>
                <w:b/>
              </w:rPr>
              <w:t>RP</w:t>
            </w:r>
          </w:p>
        </w:tc>
        <w:tc>
          <w:tcPr>
            <w:tcW w:w="1337" w:type="dxa"/>
            <w:tcBorders>
              <w:bottom w:val="single" w:sz="4" w:space="0" w:color="auto"/>
            </w:tcBorders>
            <w:shd w:val="clear" w:color="auto" w:fill="FFFFFF"/>
            <w:vAlign w:val="center"/>
          </w:tcPr>
          <w:p w14:paraId="65416960" w14:textId="77777777" w:rsidR="00B420D4" w:rsidRPr="00C310BB" w:rsidRDefault="00B420D4" w:rsidP="00DD5665">
            <w:pPr>
              <w:pStyle w:val="TAL"/>
              <w:keepNext w:val="0"/>
              <w:jc w:val="center"/>
              <w:rPr>
                <w:b/>
              </w:rPr>
            </w:pPr>
            <w:r w:rsidRPr="00C310BB">
              <w:rPr>
                <w:b/>
              </w:rPr>
              <w:t>Type</w:t>
            </w:r>
          </w:p>
        </w:tc>
        <w:tc>
          <w:tcPr>
            <w:tcW w:w="7305" w:type="dxa"/>
            <w:tcBorders>
              <w:bottom w:val="single" w:sz="4" w:space="0" w:color="auto"/>
            </w:tcBorders>
            <w:shd w:val="clear" w:color="auto" w:fill="FFFFFF"/>
            <w:vAlign w:val="center"/>
          </w:tcPr>
          <w:p w14:paraId="197471C0" w14:textId="77777777" w:rsidR="00B420D4" w:rsidRPr="00C310BB" w:rsidRDefault="00B420D4" w:rsidP="00DD5665">
            <w:pPr>
              <w:pStyle w:val="TAL"/>
              <w:keepNext w:val="0"/>
              <w:jc w:val="center"/>
              <w:rPr>
                <w:b/>
              </w:rPr>
            </w:pPr>
            <w:r w:rsidRPr="00C310BB">
              <w:rPr>
                <w:b/>
              </w:rPr>
              <w:t>Description</w:t>
            </w:r>
          </w:p>
        </w:tc>
      </w:tr>
      <w:tr w:rsidR="00B420D4" w:rsidRPr="00C310BB" w14:paraId="3300E42C" w14:textId="77777777" w:rsidTr="00DD5665">
        <w:trPr>
          <w:jc w:val="center"/>
        </w:trPr>
        <w:tc>
          <w:tcPr>
            <w:tcW w:w="527" w:type="dxa"/>
            <w:tcBorders>
              <w:left w:val="single" w:sz="4" w:space="0" w:color="auto"/>
            </w:tcBorders>
            <w:vAlign w:val="center"/>
          </w:tcPr>
          <w:p w14:paraId="67BEE528" w14:textId="77777777" w:rsidR="00B420D4" w:rsidRPr="00C310BB" w:rsidRDefault="00B420D4" w:rsidP="00DD5665">
            <w:pPr>
              <w:pStyle w:val="TAL"/>
              <w:keepNext w:val="0"/>
              <w:jc w:val="center"/>
            </w:pPr>
            <w:r w:rsidRPr="00C310BB">
              <w:t>1</w:t>
            </w:r>
          </w:p>
        </w:tc>
        <w:tc>
          <w:tcPr>
            <w:tcW w:w="647" w:type="dxa"/>
          </w:tcPr>
          <w:p w14:paraId="216A2792" w14:textId="77777777" w:rsidR="00B420D4" w:rsidRPr="00C310BB" w:rsidRDefault="00B420D4" w:rsidP="00DD5665">
            <w:pPr>
              <w:pStyle w:val="TAL"/>
              <w:jc w:val="center"/>
            </w:pPr>
          </w:p>
        </w:tc>
        <w:tc>
          <w:tcPr>
            <w:tcW w:w="1337" w:type="dxa"/>
            <w:shd w:val="clear" w:color="auto" w:fill="E7E6E6"/>
          </w:tcPr>
          <w:p w14:paraId="007CBF12" w14:textId="77777777" w:rsidR="00B420D4" w:rsidRPr="00C310BB" w:rsidRDefault="00B420D4" w:rsidP="00DD5665">
            <w:pPr>
              <w:pStyle w:val="TAL"/>
              <w:jc w:val="center"/>
            </w:pPr>
            <w:r w:rsidRPr="00C310BB">
              <w:t>Stimulus</w:t>
            </w:r>
          </w:p>
        </w:tc>
        <w:tc>
          <w:tcPr>
            <w:tcW w:w="7305" w:type="dxa"/>
            <w:shd w:val="clear" w:color="auto" w:fill="E7E6E6"/>
          </w:tcPr>
          <w:p w14:paraId="4CBABD67" w14:textId="77777777" w:rsidR="00B420D4" w:rsidRPr="00C310BB" w:rsidRDefault="00B420D4" w:rsidP="00DD5665">
            <w:pPr>
              <w:pStyle w:val="TAL"/>
              <w:rPr>
                <w:lang w:eastAsia="zh-CN"/>
              </w:rPr>
            </w:pPr>
            <w:r w:rsidRPr="00C310BB">
              <w:t xml:space="preserve">AE </w:t>
            </w:r>
            <w:r w:rsidRPr="00DC0063">
              <w:rPr>
                <w:rFonts w:eastAsia="MS Mincho"/>
              </w:rPr>
              <w:t xml:space="preserve">is requested to send a </w:t>
            </w:r>
            <w:r>
              <w:rPr>
                <w:rFonts w:eastAsia="MS Mincho"/>
              </w:rPr>
              <w:t>mgmtCmd</w:t>
            </w:r>
            <w:r w:rsidRPr="00C310BB">
              <w:t xml:space="preserve"> Update Request</w:t>
            </w:r>
          </w:p>
        </w:tc>
      </w:tr>
      <w:tr w:rsidR="00B420D4" w:rsidRPr="00C310BB" w14:paraId="5E7185B6" w14:textId="77777777" w:rsidTr="00DD5665">
        <w:trPr>
          <w:trHeight w:val="983"/>
          <w:jc w:val="center"/>
        </w:trPr>
        <w:tc>
          <w:tcPr>
            <w:tcW w:w="527" w:type="dxa"/>
            <w:tcBorders>
              <w:left w:val="single" w:sz="4" w:space="0" w:color="auto"/>
            </w:tcBorders>
            <w:vAlign w:val="center"/>
          </w:tcPr>
          <w:p w14:paraId="443E436D" w14:textId="77777777" w:rsidR="00B420D4" w:rsidRPr="00C310BB" w:rsidRDefault="00B420D4" w:rsidP="00DD5665">
            <w:pPr>
              <w:pStyle w:val="TAL"/>
              <w:keepNext w:val="0"/>
              <w:jc w:val="center"/>
            </w:pPr>
            <w:r w:rsidRPr="00C310BB">
              <w:t>2</w:t>
            </w:r>
          </w:p>
        </w:tc>
        <w:tc>
          <w:tcPr>
            <w:tcW w:w="647" w:type="dxa"/>
            <w:vAlign w:val="center"/>
          </w:tcPr>
          <w:p w14:paraId="23AD8577" w14:textId="77777777" w:rsidR="00B420D4" w:rsidRPr="00C310BB" w:rsidRDefault="00B420D4" w:rsidP="00DD5665">
            <w:pPr>
              <w:pStyle w:val="TAL"/>
              <w:jc w:val="center"/>
            </w:pPr>
          </w:p>
          <w:p w14:paraId="52E5EA0A" w14:textId="77777777" w:rsidR="00B420D4" w:rsidRPr="00C310BB" w:rsidRDefault="00B420D4" w:rsidP="00DD5665">
            <w:pPr>
              <w:pStyle w:val="TAL"/>
              <w:jc w:val="center"/>
            </w:pPr>
            <w:r w:rsidRPr="00C310BB">
              <w:t>Mca</w:t>
            </w:r>
          </w:p>
        </w:tc>
        <w:tc>
          <w:tcPr>
            <w:tcW w:w="1337" w:type="dxa"/>
            <w:shd w:val="clear" w:color="auto" w:fill="FFFFFF"/>
            <w:vAlign w:val="center"/>
          </w:tcPr>
          <w:p w14:paraId="59506A3B" w14:textId="77777777" w:rsidR="00B420D4" w:rsidRPr="00C310BB" w:rsidRDefault="00B420D4" w:rsidP="00DD5665">
            <w:pPr>
              <w:pStyle w:val="TAL"/>
              <w:jc w:val="center"/>
              <w:rPr>
                <w:lang w:eastAsia="zh-CN"/>
              </w:rPr>
            </w:pPr>
            <w:r w:rsidRPr="00C310BB">
              <w:t xml:space="preserve">PRO Check Primitive </w:t>
            </w:r>
          </w:p>
        </w:tc>
        <w:tc>
          <w:tcPr>
            <w:tcW w:w="7305" w:type="dxa"/>
            <w:shd w:val="clear" w:color="auto" w:fill="FFFFFF"/>
          </w:tcPr>
          <w:p w14:paraId="7D084926"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op = </w:t>
            </w:r>
            <w:r w:rsidRPr="00C310BB">
              <w:rPr>
                <w:rFonts w:hint="eastAsia"/>
                <w:szCs w:val="18"/>
                <w:lang w:eastAsia="zh-CN"/>
              </w:rPr>
              <w:t>3</w:t>
            </w:r>
            <w:r w:rsidRPr="00C310BB">
              <w:rPr>
                <w:szCs w:val="18"/>
                <w:lang w:eastAsia="zh-CN"/>
              </w:rPr>
              <w:t xml:space="preserve"> (</w:t>
            </w:r>
            <w:r w:rsidRPr="00C310BB">
              <w:rPr>
                <w:rFonts w:hint="eastAsia"/>
                <w:szCs w:val="18"/>
                <w:lang w:eastAsia="zh-CN"/>
              </w:rPr>
              <w:t>Update</w:t>
            </w:r>
            <w:r w:rsidRPr="00C310BB">
              <w:rPr>
                <w:szCs w:val="18"/>
                <w:lang w:eastAsia="zh-CN"/>
              </w:rPr>
              <w:t>)</w:t>
            </w:r>
          </w:p>
          <w:p w14:paraId="41EB3057" w14:textId="77777777" w:rsidR="00B420D4" w:rsidRPr="00C310BB" w:rsidRDefault="00B420D4" w:rsidP="00647943">
            <w:pPr>
              <w:pStyle w:val="TAL"/>
              <w:numPr>
                <w:ilvl w:val="0"/>
                <w:numId w:val="18"/>
              </w:numPr>
              <w:ind w:hanging="542"/>
              <w:rPr>
                <w:szCs w:val="18"/>
                <w:lang w:eastAsia="zh-CN"/>
              </w:rPr>
            </w:pPr>
            <w:r w:rsidRPr="00C310BB">
              <w:rPr>
                <w:szCs w:val="18"/>
                <w:lang w:eastAsia="zh-CN"/>
              </w:rPr>
              <w:t>to = {CSEBaseName}</w:t>
            </w:r>
            <w:r w:rsidRPr="00C310BB">
              <w:rPr>
                <w:rFonts w:hint="eastAsia"/>
                <w:szCs w:val="18"/>
                <w:lang w:eastAsia="zh-CN"/>
              </w:rPr>
              <w:t>/{</w:t>
            </w:r>
            <w:r w:rsidRPr="00C310BB">
              <w:rPr>
                <w:szCs w:val="18"/>
                <w:lang w:eastAsia="zh-CN"/>
              </w:rPr>
              <w:t>mgmtCmd</w:t>
            </w:r>
            <w:r w:rsidRPr="00C310BB">
              <w:rPr>
                <w:rFonts w:hint="eastAsia"/>
                <w:szCs w:val="18"/>
                <w:lang w:eastAsia="zh-CN"/>
              </w:rPr>
              <w:t>}</w:t>
            </w:r>
          </w:p>
          <w:p w14:paraId="76AA450E"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fr = </w:t>
            </w:r>
            <w:r w:rsidRPr="00C310BB">
              <w:rPr>
                <w:rFonts w:hint="eastAsia"/>
                <w:szCs w:val="18"/>
                <w:lang w:eastAsia="zh-CN"/>
              </w:rPr>
              <w:t>AE-ID</w:t>
            </w:r>
          </w:p>
          <w:p w14:paraId="7D2826EA" w14:textId="77777777" w:rsidR="00B420D4" w:rsidRPr="00C310BB" w:rsidRDefault="00B420D4" w:rsidP="00647943">
            <w:pPr>
              <w:pStyle w:val="TAL"/>
              <w:numPr>
                <w:ilvl w:val="0"/>
                <w:numId w:val="18"/>
              </w:numPr>
              <w:ind w:hanging="542"/>
              <w:rPr>
                <w:szCs w:val="18"/>
                <w:lang w:eastAsia="zh-CN"/>
              </w:rPr>
            </w:pPr>
            <w:r w:rsidRPr="00C310BB">
              <w:rPr>
                <w:szCs w:val="18"/>
                <w:lang w:eastAsia="zh-CN"/>
              </w:rPr>
              <w:t>rqi = (token-string)</w:t>
            </w:r>
          </w:p>
          <w:p w14:paraId="0869D087"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pc = </w:t>
            </w:r>
            <w:r w:rsidRPr="00C310BB">
              <w:rPr>
                <w:rFonts w:hint="eastAsia"/>
                <w:szCs w:val="18"/>
                <w:lang w:eastAsia="zh-CN"/>
              </w:rPr>
              <w:t>S</w:t>
            </w:r>
            <w:r w:rsidRPr="00C310BB">
              <w:rPr>
                <w:szCs w:val="18"/>
                <w:lang w:eastAsia="zh-CN"/>
              </w:rPr>
              <w:t xml:space="preserve">erialized </w:t>
            </w:r>
            <w:r w:rsidRPr="00C310BB">
              <w:rPr>
                <w:rFonts w:hint="eastAsia"/>
                <w:szCs w:val="18"/>
                <w:lang w:eastAsia="zh-CN"/>
              </w:rPr>
              <w:t>r</w:t>
            </w:r>
            <w:r w:rsidRPr="00C310BB">
              <w:rPr>
                <w:szCs w:val="18"/>
                <w:lang w:eastAsia="zh-CN"/>
              </w:rPr>
              <w:t>epresentation of &lt;mgmtCmd&gt; resource</w:t>
            </w:r>
          </w:p>
        </w:tc>
      </w:tr>
      <w:tr w:rsidR="00B420D4" w:rsidRPr="00C310BB" w14:paraId="0F16D928" w14:textId="77777777" w:rsidTr="00DD5665">
        <w:trPr>
          <w:trHeight w:val="188"/>
          <w:jc w:val="center"/>
        </w:trPr>
        <w:tc>
          <w:tcPr>
            <w:tcW w:w="527" w:type="dxa"/>
            <w:tcBorders>
              <w:left w:val="single" w:sz="4" w:space="0" w:color="auto"/>
            </w:tcBorders>
            <w:vAlign w:val="center"/>
          </w:tcPr>
          <w:p w14:paraId="44237993" w14:textId="77777777" w:rsidR="00B420D4" w:rsidRPr="00C310BB" w:rsidRDefault="00B420D4" w:rsidP="00DD5665">
            <w:pPr>
              <w:pStyle w:val="TAL"/>
              <w:keepNext w:val="0"/>
              <w:jc w:val="center"/>
            </w:pPr>
            <w:r w:rsidRPr="00C310BB">
              <w:t>3</w:t>
            </w:r>
          </w:p>
        </w:tc>
        <w:tc>
          <w:tcPr>
            <w:tcW w:w="647" w:type="dxa"/>
          </w:tcPr>
          <w:p w14:paraId="1FFBC9CE" w14:textId="77777777" w:rsidR="00B420D4" w:rsidRPr="00C310BB" w:rsidRDefault="00B420D4" w:rsidP="00DD5665">
            <w:pPr>
              <w:pStyle w:val="TAL"/>
              <w:jc w:val="center"/>
            </w:pPr>
          </w:p>
        </w:tc>
        <w:tc>
          <w:tcPr>
            <w:tcW w:w="1337" w:type="dxa"/>
            <w:shd w:val="clear" w:color="auto" w:fill="E7E6E6"/>
            <w:vAlign w:val="center"/>
          </w:tcPr>
          <w:p w14:paraId="1979AFAB" w14:textId="77777777" w:rsidR="00B420D4" w:rsidRPr="00C310BB" w:rsidRDefault="00B420D4" w:rsidP="00DD5665">
            <w:pPr>
              <w:pStyle w:val="TAL"/>
              <w:jc w:val="center"/>
            </w:pPr>
            <w:r w:rsidRPr="00C310BB">
              <w:t>IOP Check</w:t>
            </w:r>
          </w:p>
        </w:tc>
        <w:tc>
          <w:tcPr>
            <w:tcW w:w="7305" w:type="dxa"/>
            <w:shd w:val="clear" w:color="auto" w:fill="E7E6E6"/>
          </w:tcPr>
          <w:p w14:paraId="6C54DFB3" w14:textId="77777777" w:rsidR="00B420D4" w:rsidRPr="00C310BB" w:rsidRDefault="00B420D4" w:rsidP="00DD5665">
            <w:pPr>
              <w:pStyle w:val="TAL"/>
              <w:rPr>
                <w:szCs w:val="18"/>
              </w:rPr>
            </w:pPr>
            <w:r w:rsidRPr="00C310BB">
              <w:t>Check if possible that the &lt;</w:t>
            </w:r>
            <w:r w:rsidRPr="00C310BB">
              <w:rPr>
                <w:szCs w:val="18"/>
                <w:lang w:eastAsia="zh-CN"/>
              </w:rPr>
              <w:t>mgmtCmd</w:t>
            </w:r>
            <w:r w:rsidRPr="00C310BB">
              <w:t>&gt; resource is updated in Registrar CSE.</w:t>
            </w:r>
          </w:p>
        </w:tc>
      </w:tr>
      <w:tr w:rsidR="00B420D4" w:rsidRPr="00C310BB" w14:paraId="2CBF294E" w14:textId="77777777" w:rsidTr="00DD5665">
        <w:trPr>
          <w:jc w:val="center"/>
        </w:trPr>
        <w:tc>
          <w:tcPr>
            <w:tcW w:w="527" w:type="dxa"/>
            <w:tcBorders>
              <w:left w:val="single" w:sz="4" w:space="0" w:color="auto"/>
            </w:tcBorders>
            <w:shd w:val="clear" w:color="auto" w:fill="FFFFFF"/>
            <w:vAlign w:val="center"/>
          </w:tcPr>
          <w:p w14:paraId="7A958235" w14:textId="77777777" w:rsidR="00B420D4" w:rsidRPr="00C310BB" w:rsidRDefault="00B420D4" w:rsidP="00DD5665">
            <w:pPr>
              <w:pStyle w:val="TAL"/>
              <w:keepNext w:val="0"/>
              <w:jc w:val="center"/>
            </w:pPr>
            <w:r w:rsidRPr="00C310BB">
              <w:t>4</w:t>
            </w:r>
          </w:p>
        </w:tc>
        <w:tc>
          <w:tcPr>
            <w:tcW w:w="647" w:type="dxa"/>
            <w:shd w:val="clear" w:color="auto" w:fill="FFFFFF"/>
            <w:vAlign w:val="center"/>
          </w:tcPr>
          <w:p w14:paraId="54B131AD" w14:textId="77777777" w:rsidR="00B420D4" w:rsidRPr="00C310BB" w:rsidRDefault="00B420D4" w:rsidP="00DD5665">
            <w:pPr>
              <w:pStyle w:val="TAL"/>
              <w:jc w:val="center"/>
            </w:pPr>
          </w:p>
          <w:p w14:paraId="2CCB8E98" w14:textId="77777777" w:rsidR="00B420D4" w:rsidRPr="00C310BB" w:rsidRDefault="00B420D4" w:rsidP="00DD5665">
            <w:pPr>
              <w:pStyle w:val="TAL"/>
              <w:jc w:val="center"/>
            </w:pPr>
            <w:r w:rsidRPr="00C310BB">
              <w:t>Mca</w:t>
            </w:r>
          </w:p>
        </w:tc>
        <w:tc>
          <w:tcPr>
            <w:tcW w:w="1337" w:type="dxa"/>
            <w:shd w:val="clear" w:color="auto" w:fill="FFFFFF"/>
            <w:vAlign w:val="center"/>
          </w:tcPr>
          <w:p w14:paraId="182A2168" w14:textId="77777777" w:rsidR="00B420D4" w:rsidRPr="00C310BB" w:rsidRDefault="00B420D4" w:rsidP="00DD5665">
            <w:pPr>
              <w:pStyle w:val="TAL"/>
              <w:jc w:val="center"/>
              <w:rPr>
                <w:lang w:eastAsia="zh-CN"/>
              </w:rPr>
            </w:pPr>
            <w:r w:rsidRPr="00C310BB">
              <w:t>PRO Check Primitive</w:t>
            </w:r>
          </w:p>
        </w:tc>
        <w:tc>
          <w:tcPr>
            <w:tcW w:w="7305" w:type="dxa"/>
            <w:shd w:val="clear" w:color="auto" w:fill="FFFFFF"/>
          </w:tcPr>
          <w:p w14:paraId="23505180"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w:t>
            </w:r>
            <w:r w:rsidRPr="00C310BB">
              <w:rPr>
                <w:rFonts w:hint="eastAsia"/>
                <w:szCs w:val="18"/>
                <w:lang w:eastAsia="zh-CN"/>
              </w:rPr>
              <w:t>4</w:t>
            </w:r>
            <w:r w:rsidRPr="00C310BB">
              <w:rPr>
                <w:szCs w:val="18"/>
                <w:lang w:eastAsia="zh-CN"/>
              </w:rPr>
              <w:t xml:space="preserve"> (</w:t>
            </w:r>
            <w:r>
              <w:rPr>
                <w:rFonts w:hint="eastAsia"/>
                <w:szCs w:val="18"/>
                <w:lang w:eastAsia="ko-KR"/>
              </w:rPr>
              <w:t>UPDATED</w:t>
            </w:r>
            <w:r w:rsidRPr="00C310BB">
              <w:rPr>
                <w:szCs w:val="18"/>
                <w:lang w:eastAsia="zh-CN"/>
              </w:rPr>
              <w:t>)</w:t>
            </w:r>
          </w:p>
          <w:p w14:paraId="5B535040"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p w14:paraId="263A7C4C"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pc = </w:t>
            </w:r>
            <w:r w:rsidRPr="00C310BB">
              <w:rPr>
                <w:rFonts w:hint="eastAsia"/>
                <w:szCs w:val="18"/>
                <w:lang w:eastAsia="zh-CN"/>
              </w:rPr>
              <w:t>S</w:t>
            </w:r>
            <w:r w:rsidRPr="00C310BB">
              <w:rPr>
                <w:lang w:eastAsia="zh-CN"/>
              </w:rPr>
              <w:t xml:space="preserve">erialized </w:t>
            </w:r>
            <w:r w:rsidRPr="00C310BB">
              <w:rPr>
                <w:rFonts w:hint="eastAsia"/>
                <w:lang w:eastAsia="zh-CN"/>
              </w:rPr>
              <w:t>r</w:t>
            </w:r>
            <w:r w:rsidRPr="00C310BB">
              <w:rPr>
                <w:lang w:eastAsia="zh-CN"/>
              </w:rPr>
              <w:t xml:space="preserve">epresentation </w:t>
            </w:r>
            <w:r w:rsidRPr="00C310BB">
              <w:rPr>
                <w:szCs w:val="18"/>
                <w:lang w:eastAsia="zh-CN"/>
              </w:rPr>
              <w:t>of &lt;mgmtCmd&gt; resource</w:t>
            </w:r>
          </w:p>
        </w:tc>
      </w:tr>
      <w:tr w:rsidR="00B420D4" w:rsidRPr="00C310BB" w14:paraId="1032297B" w14:textId="77777777" w:rsidTr="00DD5665">
        <w:trPr>
          <w:jc w:val="center"/>
        </w:trPr>
        <w:tc>
          <w:tcPr>
            <w:tcW w:w="527" w:type="dxa"/>
            <w:tcBorders>
              <w:left w:val="single" w:sz="4" w:space="0" w:color="auto"/>
            </w:tcBorders>
            <w:vAlign w:val="center"/>
          </w:tcPr>
          <w:p w14:paraId="3CA069EE" w14:textId="77777777" w:rsidR="00B420D4" w:rsidRPr="00C310BB" w:rsidRDefault="00B420D4" w:rsidP="00DD5665">
            <w:pPr>
              <w:pStyle w:val="TAL"/>
              <w:keepNext w:val="0"/>
              <w:jc w:val="center"/>
            </w:pPr>
            <w:r w:rsidRPr="00C310BB">
              <w:t>5</w:t>
            </w:r>
          </w:p>
        </w:tc>
        <w:tc>
          <w:tcPr>
            <w:tcW w:w="647" w:type="dxa"/>
          </w:tcPr>
          <w:p w14:paraId="710CAC12" w14:textId="77777777" w:rsidR="00B420D4" w:rsidRPr="00C310BB" w:rsidRDefault="00B420D4" w:rsidP="00DD5665">
            <w:pPr>
              <w:pStyle w:val="TAL"/>
              <w:jc w:val="center"/>
            </w:pPr>
          </w:p>
        </w:tc>
        <w:tc>
          <w:tcPr>
            <w:tcW w:w="1337" w:type="dxa"/>
            <w:shd w:val="clear" w:color="auto" w:fill="E7E6E6"/>
            <w:vAlign w:val="center"/>
          </w:tcPr>
          <w:p w14:paraId="0E321BDD" w14:textId="77777777" w:rsidR="00B420D4" w:rsidRPr="00C310BB" w:rsidRDefault="00B420D4" w:rsidP="00DD5665">
            <w:pPr>
              <w:pStyle w:val="TAL"/>
              <w:jc w:val="center"/>
              <w:rPr>
                <w:lang w:eastAsia="zh-CN"/>
              </w:rPr>
            </w:pPr>
            <w:r w:rsidRPr="00C310BB">
              <w:t>IOP Check</w:t>
            </w:r>
          </w:p>
        </w:tc>
        <w:tc>
          <w:tcPr>
            <w:tcW w:w="7305" w:type="dxa"/>
            <w:shd w:val="clear" w:color="auto" w:fill="E7E6E6"/>
          </w:tcPr>
          <w:p w14:paraId="3363A15D" w14:textId="77777777" w:rsidR="00B420D4" w:rsidRPr="00C310BB" w:rsidRDefault="00B420D4" w:rsidP="00DD5665">
            <w:pPr>
              <w:pStyle w:val="TAL"/>
            </w:pPr>
            <w:r w:rsidRPr="00C310BB">
              <w:t xml:space="preserve">AE </w:t>
            </w:r>
            <w:r>
              <w:rPr>
                <w:rFonts w:eastAsia="MS Mincho"/>
              </w:rPr>
              <w:t>indicates successful operation</w:t>
            </w:r>
          </w:p>
        </w:tc>
      </w:tr>
      <w:tr w:rsidR="00B420D4" w:rsidRPr="00C310BB" w14:paraId="213FBDDA"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F6E0C1A" w14:textId="77777777" w:rsidR="00B420D4" w:rsidRPr="00C310BB" w:rsidRDefault="00B420D4" w:rsidP="00DD5665">
            <w:pPr>
              <w:pStyle w:val="TAL"/>
              <w:jc w:val="center"/>
            </w:pPr>
            <w:r w:rsidRPr="00C310BB">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BD33907" w14:textId="77777777" w:rsidR="00B420D4" w:rsidRPr="00C310BB" w:rsidRDefault="00B420D4" w:rsidP="00DD5665">
            <w:pPr>
              <w:pStyle w:val="TAL"/>
            </w:pPr>
          </w:p>
        </w:tc>
      </w:tr>
      <w:tr w:rsidR="00B420D4" w:rsidRPr="00C310BB" w14:paraId="32FC5BAE"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56314DC" w14:textId="77777777" w:rsidR="00B420D4" w:rsidRPr="00C310BB" w:rsidRDefault="00B420D4" w:rsidP="00DD5665">
            <w:pPr>
              <w:pStyle w:val="TAL"/>
              <w:jc w:val="center"/>
            </w:pPr>
            <w:r w:rsidRPr="00C310BB">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40C65" w14:textId="77777777" w:rsidR="00B420D4" w:rsidRPr="00C310BB" w:rsidRDefault="00B420D4" w:rsidP="00DD5665">
            <w:pPr>
              <w:pStyle w:val="TAL"/>
            </w:pPr>
          </w:p>
        </w:tc>
      </w:tr>
    </w:tbl>
    <w:p w14:paraId="1655E5A6" w14:textId="77777777" w:rsidR="00B420D4" w:rsidRDefault="00B420D4" w:rsidP="00B420D4">
      <w:pPr>
        <w:ind w:left="1620"/>
      </w:pPr>
    </w:p>
    <w:p w14:paraId="7857D70F" w14:textId="7C4D6E01" w:rsidR="00B420D4" w:rsidRDefault="00FD1863" w:rsidP="00B420D4">
      <w:pPr>
        <w:pStyle w:val="Heading4"/>
      </w:pPr>
      <w:bookmarkStart w:id="868" w:name="_Toc476040830"/>
      <w:bookmarkStart w:id="869" w:name="_Toc476042934"/>
      <w:r>
        <w:lastRenderedPageBreak/>
        <w:t>9.</w:t>
      </w:r>
      <w:r w:rsidR="00B420D4">
        <w:t>1.15.4</w:t>
      </w:r>
      <w:r w:rsidR="00B420D4">
        <w:tab/>
        <w:t>mgmtCmd Update (Execute)</w:t>
      </w:r>
      <w:bookmarkEnd w:id="868"/>
      <w:bookmarkEnd w:id="86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C310BB" w14:paraId="735AA360" w14:textId="77777777" w:rsidTr="00DD5665">
        <w:trPr>
          <w:cantSplit/>
          <w:tblHeader/>
          <w:jc w:val="center"/>
        </w:trPr>
        <w:tc>
          <w:tcPr>
            <w:tcW w:w="9816" w:type="dxa"/>
            <w:gridSpan w:val="4"/>
          </w:tcPr>
          <w:p w14:paraId="5CE25EC5"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4B26278E" w14:textId="77777777" w:rsidTr="00DD5665">
        <w:trPr>
          <w:jc w:val="center"/>
        </w:trPr>
        <w:tc>
          <w:tcPr>
            <w:tcW w:w="2511" w:type="dxa"/>
            <w:gridSpan w:val="3"/>
          </w:tcPr>
          <w:p w14:paraId="773A84B8" w14:textId="77777777" w:rsidR="00B420D4" w:rsidRPr="00C310BB" w:rsidRDefault="00B420D4" w:rsidP="00DD5665">
            <w:pPr>
              <w:pStyle w:val="TAL"/>
              <w:keepLines w:val="0"/>
            </w:pPr>
            <w:r w:rsidRPr="00C310BB">
              <w:rPr>
                <w:b/>
              </w:rPr>
              <w:t>Identifier:</w:t>
            </w:r>
          </w:p>
        </w:tc>
        <w:tc>
          <w:tcPr>
            <w:tcW w:w="7305" w:type="dxa"/>
          </w:tcPr>
          <w:p w14:paraId="1B0287F3" w14:textId="77777777" w:rsidR="00B420D4" w:rsidRPr="00C310BB" w:rsidRDefault="00B420D4" w:rsidP="00DD5665">
            <w:pPr>
              <w:pStyle w:val="TAL"/>
              <w:keepLines w:val="0"/>
            </w:pPr>
            <w:r w:rsidRPr="00C310BB">
              <w:t>TD_M2M_NH_6</w:t>
            </w:r>
            <w:r>
              <w:t>6</w:t>
            </w:r>
          </w:p>
        </w:tc>
      </w:tr>
      <w:tr w:rsidR="00B420D4" w:rsidRPr="00C310BB" w14:paraId="0C10CC21" w14:textId="77777777" w:rsidTr="00DD5665">
        <w:trPr>
          <w:jc w:val="center"/>
        </w:trPr>
        <w:tc>
          <w:tcPr>
            <w:tcW w:w="2511" w:type="dxa"/>
            <w:gridSpan w:val="3"/>
          </w:tcPr>
          <w:p w14:paraId="11C847DC" w14:textId="77777777" w:rsidR="00B420D4" w:rsidRPr="00C310BB" w:rsidRDefault="00B420D4" w:rsidP="00DD5665">
            <w:pPr>
              <w:pStyle w:val="TAL"/>
              <w:keepLines w:val="0"/>
              <w:rPr>
                <w:lang w:val="en-US"/>
              </w:rPr>
            </w:pPr>
            <w:r w:rsidRPr="00C310BB">
              <w:rPr>
                <w:b/>
              </w:rPr>
              <w:t>Objective:</w:t>
            </w:r>
          </w:p>
        </w:tc>
        <w:tc>
          <w:tcPr>
            <w:tcW w:w="7305" w:type="dxa"/>
          </w:tcPr>
          <w:p w14:paraId="4B796B28" w14:textId="77777777" w:rsidR="00B420D4" w:rsidRPr="00C310BB" w:rsidRDefault="00B420D4" w:rsidP="00DD5665">
            <w:pPr>
              <w:pStyle w:val="TAL"/>
              <w:keepLines w:val="0"/>
            </w:pPr>
            <w:r w:rsidRPr="00C310BB">
              <w:rPr>
                <w:lang w:val="en-US"/>
              </w:rPr>
              <w:t>AE updates attribute (with ‘true’ in execEnable attribute) in mgmtCmd resource</w:t>
            </w:r>
          </w:p>
        </w:tc>
      </w:tr>
      <w:tr w:rsidR="00B420D4" w:rsidRPr="00C310BB" w14:paraId="4AA2D0C5" w14:textId="77777777" w:rsidTr="00DD5665">
        <w:trPr>
          <w:jc w:val="center"/>
        </w:trPr>
        <w:tc>
          <w:tcPr>
            <w:tcW w:w="2511" w:type="dxa"/>
            <w:gridSpan w:val="3"/>
          </w:tcPr>
          <w:p w14:paraId="7B73C55B" w14:textId="77777777" w:rsidR="00B420D4" w:rsidRPr="00C310BB" w:rsidRDefault="00B420D4" w:rsidP="00DD5665">
            <w:pPr>
              <w:pStyle w:val="TAL"/>
              <w:keepLines w:val="0"/>
            </w:pPr>
            <w:r w:rsidRPr="00C310BB">
              <w:rPr>
                <w:b/>
              </w:rPr>
              <w:t>Configuration:</w:t>
            </w:r>
          </w:p>
        </w:tc>
        <w:tc>
          <w:tcPr>
            <w:tcW w:w="7305" w:type="dxa"/>
          </w:tcPr>
          <w:p w14:paraId="23673D2E" w14:textId="77777777" w:rsidR="00B420D4" w:rsidRPr="00C310BB" w:rsidRDefault="00B420D4" w:rsidP="00DD5665">
            <w:pPr>
              <w:pStyle w:val="TAL"/>
              <w:keepLines w:val="0"/>
              <w:rPr>
                <w:b/>
              </w:rPr>
            </w:pPr>
            <w:r w:rsidRPr="00C310BB">
              <w:t>M2M_CFG_01</w:t>
            </w:r>
          </w:p>
        </w:tc>
      </w:tr>
      <w:tr w:rsidR="00B420D4" w:rsidRPr="007F12E3" w14:paraId="2B9D53A3" w14:textId="77777777" w:rsidTr="00DD5665">
        <w:trPr>
          <w:jc w:val="center"/>
        </w:trPr>
        <w:tc>
          <w:tcPr>
            <w:tcW w:w="2511" w:type="dxa"/>
            <w:gridSpan w:val="3"/>
          </w:tcPr>
          <w:p w14:paraId="63300535" w14:textId="77777777" w:rsidR="00B420D4" w:rsidRPr="00C310BB" w:rsidRDefault="00B420D4" w:rsidP="00DD5665">
            <w:pPr>
              <w:pStyle w:val="TAL"/>
              <w:keepLines w:val="0"/>
            </w:pPr>
            <w:r w:rsidRPr="00C310BB">
              <w:rPr>
                <w:b/>
              </w:rPr>
              <w:t>References:</w:t>
            </w:r>
          </w:p>
        </w:tc>
        <w:tc>
          <w:tcPr>
            <w:tcW w:w="7305" w:type="dxa"/>
          </w:tcPr>
          <w:p w14:paraId="4444B4D2" w14:textId="2CB59797"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10.2.9.6</w:t>
            </w:r>
          </w:p>
          <w:p w14:paraId="1AD9ABB7" w14:textId="788C55D2"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7.4.16.2.3.2</w:t>
            </w:r>
          </w:p>
        </w:tc>
      </w:tr>
      <w:tr w:rsidR="00B420D4" w:rsidRPr="007F12E3" w14:paraId="517B060F" w14:textId="77777777" w:rsidTr="00DD5665">
        <w:trPr>
          <w:jc w:val="center"/>
        </w:trPr>
        <w:tc>
          <w:tcPr>
            <w:tcW w:w="9816" w:type="dxa"/>
            <w:gridSpan w:val="4"/>
            <w:shd w:val="clear" w:color="auto" w:fill="F2F2F2"/>
          </w:tcPr>
          <w:p w14:paraId="4D9E6AFB" w14:textId="77777777" w:rsidR="00B420D4" w:rsidRPr="007F12E3" w:rsidRDefault="00B420D4" w:rsidP="00DD5665">
            <w:pPr>
              <w:pStyle w:val="TAL"/>
              <w:keepLines w:val="0"/>
              <w:rPr>
                <w:b/>
                <w:lang w:val="fr-FR"/>
              </w:rPr>
            </w:pPr>
          </w:p>
        </w:tc>
      </w:tr>
      <w:tr w:rsidR="00B420D4" w:rsidRPr="00C310BB" w14:paraId="06F3AB0C" w14:textId="77777777" w:rsidTr="00DD5665">
        <w:trPr>
          <w:jc w:val="center"/>
        </w:trPr>
        <w:tc>
          <w:tcPr>
            <w:tcW w:w="2511" w:type="dxa"/>
            <w:gridSpan w:val="3"/>
            <w:tcBorders>
              <w:bottom w:val="single" w:sz="4" w:space="0" w:color="auto"/>
            </w:tcBorders>
          </w:tcPr>
          <w:p w14:paraId="77A45659" w14:textId="77777777" w:rsidR="00B420D4" w:rsidRPr="00C310BB" w:rsidRDefault="00B420D4" w:rsidP="00DD5665">
            <w:pPr>
              <w:pStyle w:val="TAL"/>
              <w:keepLines w:val="0"/>
            </w:pPr>
            <w:r w:rsidRPr="00C310BB">
              <w:rPr>
                <w:b/>
              </w:rPr>
              <w:t>Pre-test conditions:</w:t>
            </w:r>
          </w:p>
        </w:tc>
        <w:tc>
          <w:tcPr>
            <w:tcW w:w="7305" w:type="dxa"/>
            <w:tcBorders>
              <w:bottom w:val="single" w:sz="4" w:space="0" w:color="auto"/>
            </w:tcBorders>
          </w:tcPr>
          <w:p w14:paraId="7691798F"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45F14C13" w14:textId="77777777" w:rsidR="00B420D4" w:rsidRPr="00C310BB" w:rsidRDefault="00B420D4" w:rsidP="00647943">
            <w:pPr>
              <w:pStyle w:val="TAL"/>
              <w:keepLines w:val="0"/>
              <w:numPr>
                <w:ilvl w:val="0"/>
                <w:numId w:val="15"/>
              </w:numPr>
            </w:pPr>
            <w:r w:rsidRPr="00C310BB">
              <w:t>AE has created a node resource &lt;node&gt; on Registrar CSE</w:t>
            </w:r>
          </w:p>
          <w:p w14:paraId="550048BF" w14:textId="77777777" w:rsidR="00B420D4" w:rsidRPr="00C310BB" w:rsidRDefault="00B420D4" w:rsidP="00647943">
            <w:pPr>
              <w:pStyle w:val="TAL"/>
              <w:keepLines w:val="0"/>
              <w:numPr>
                <w:ilvl w:val="0"/>
                <w:numId w:val="15"/>
              </w:numPr>
            </w:pPr>
            <w:r w:rsidRPr="00C310BB">
              <w:t>AE has created a mgmtCmd resource &lt;mgmtCmd&gt; on Registrar CSE</w:t>
            </w:r>
          </w:p>
        </w:tc>
      </w:tr>
      <w:tr w:rsidR="00B420D4" w:rsidRPr="00C310BB" w14:paraId="03742518" w14:textId="77777777" w:rsidTr="00DD5665">
        <w:trPr>
          <w:jc w:val="center"/>
        </w:trPr>
        <w:tc>
          <w:tcPr>
            <w:tcW w:w="9816" w:type="dxa"/>
            <w:gridSpan w:val="4"/>
            <w:shd w:val="clear" w:color="auto" w:fill="F2F2F2"/>
          </w:tcPr>
          <w:p w14:paraId="4CF58ECD" w14:textId="77777777" w:rsidR="00B420D4" w:rsidRPr="00C310BB" w:rsidRDefault="00B420D4" w:rsidP="00DD5665">
            <w:pPr>
              <w:pStyle w:val="TAL"/>
              <w:keepLines w:val="0"/>
              <w:jc w:val="center"/>
              <w:rPr>
                <w:b/>
              </w:rPr>
            </w:pPr>
            <w:r w:rsidRPr="00C310BB">
              <w:rPr>
                <w:b/>
              </w:rPr>
              <w:t>Test Sequence</w:t>
            </w:r>
          </w:p>
        </w:tc>
      </w:tr>
      <w:tr w:rsidR="00B420D4" w:rsidRPr="00C310BB" w14:paraId="6AB5A9F5" w14:textId="77777777" w:rsidTr="00DD5665">
        <w:trPr>
          <w:jc w:val="center"/>
        </w:trPr>
        <w:tc>
          <w:tcPr>
            <w:tcW w:w="527" w:type="dxa"/>
            <w:tcBorders>
              <w:bottom w:val="single" w:sz="4" w:space="0" w:color="auto"/>
            </w:tcBorders>
            <w:vAlign w:val="center"/>
          </w:tcPr>
          <w:p w14:paraId="19BFBC4C" w14:textId="77777777" w:rsidR="00B420D4" w:rsidRPr="00C310BB" w:rsidRDefault="00B420D4" w:rsidP="00DD5665">
            <w:pPr>
              <w:pStyle w:val="TAL"/>
              <w:keepNext w:val="0"/>
              <w:jc w:val="center"/>
              <w:rPr>
                <w:b/>
              </w:rPr>
            </w:pPr>
            <w:r w:rsidRPr="00C310BB">
              <w:rPr>
                <w:b/>
              </w:rPr>
              <w:t>Step</w:t>
            </w:r>
          </w:p>
        </w:tc>
        <w:tc>
          <w:tcPr>
            <w:tcW w:w="647" w:type="dxa"/>
            <w:tcBorders>
              <w:bottom w:val="single" w:sz="4" w:space="0" w:color="auto"/>
            </w:tcBorders>
          </w:tcPr>
          <w:p w14:paraId="6BA77A63" w14:textId="77777777" w:rsidR="00B420D4" w:rsidRPr="00C310BB" w:rsidRDefault="00B420D4" w:rsidP="00DD5665">
            <w:pPr>
              <w:pStyle w:val="TAL"/>
              <w:keepNext w:val="0"/>
              <w:jc w:val="center"/>
              <w:rPr>
                <w:b/>
              </w:rPr>
            </w:pPr>
            <w:r w:rsidRPr="00C310BB">
              <w:rPr>
                <w:b/>
              </w:rPr>
              <w:t>RP</w:t>
            </w:r>
          </w:p>
        </w:tc>
        <w:tc>
          <w:tcPr>
            <w:tcW w:w="1337" w:type="dxa"/>
            <w:tcBorders>
              <w:bottom w:val="single" w:sz="4" w:space="0" w:color="auto"/>
            </w:tcBorders>
            <w:shd w:val="clear" w:color="auto" w:fill="FFFFFF"/>
            <w:vAlign w:val="center"/>
          </w:tcPr>
          <w:p w14:paraId="130F0C72" w14:textId="77777777" w:rsidR="00B420D4" w:rsidRPr="00C310BB" w:rsidRDefault="00B420D4" w:rsidP="00DD5665">
            <w:pPr>
              <w:pStyle w:val="TAL"/>
              <w:keepNext w:val="0"/>
              <w:jc w:val="center"/>
              <w:rPr>
                <w:b/>
              </w:rPr>
            </w:pPr>
            <w:r w:rsidRPr="00C310BB">
              <w:rPr>
                <w:b/>
              </w:rPr>
              <w:t>Type</w:t>
            </w:r>
          </w:p>
        </w:tc>
        <w:tc>
          <w:tcPr>
            <w:tcW w:w="7305" w:type="dxa"/>
            <w:tcBorders>
              <w:bottom w:val="single" w:sz="4" w:space="0" w:color="auto"/>
            </w:tcBorders>
            <w:shd w:val="clear" w:color="auto" w:fill="FFFFFF"/>
            <w:vAlign w:val="center"/>
          </w:tcPr>
          <w:p w14:paraId="435D3B38" w14:textId="77777777" w:rsidR="00B420D4" w:rsidRPr="00C310BB" w:rsidRDefault="00B420D4" w:rsidP="00DD5665">
            <w:pPr>
              <w:pStyle w:val="TAL"/>
              <w:keepNext w:val="0"/>
              <w:jc w:val="center"/>
              <w:rPr>
                <w:b/>
              </w:rPr>
            </w:pPr>
            <w:r w:rsidRPr="00C310BB">
              <w:rPr>
                <w:b/>
              </w:rPr>
              <w:t>Description</w:t>
            </w:r>
          </w:p>
        </w:tc>
      </w:tr>
      <w:tr w:rsidR="00B420D4" w:rsidRPr="00C310BB" w14:paraId="0E80908B" w14:textId="77777777" w:rsidTr="00DD5665">
        <w:trPr>
          <w:jc w:val="center"/>
        </w:trPr>
        <w:tc>
          <w:tcPr>
            <w:tcW w:w="527" w:type="dxa"/>
            <w:tcBorders>
              <w:left w:val="single" w:sz="4" w:space="0" w:color="auto"/>
            </w:tcBorders>
            <w:vAlign w:val="center"/>
          </w:tcPr>
          <w:p w14:paraId="56461B4E" w14:textId="77777777" w:rsidR="00B420D4" w:rsidRPr="00C310BB" w:rsidRDefault="00B420D4" w:rsidP="00DD5665">
            <w:pPr>
              <w:pStyle w:val="TAL"/>
              <w:keepNext w:val="0"/>
              <w:jc w:val="center"/>
            </w:pPr>
            <w:r w:rsidRPr="00C310BB">
              <w:t>1</w:t>
            </w:r>
          </w:p>
        </w:tc>
        <w:tc>
          <w:tcPr>
            <w:tcW w:w="647" w:type="dxa"/>
          </w:tcPr>
          <w:p w14:paraId="5A92707A" w14:textId="77777777" w:rsidR="00B420D4" w:rsidRPr="00C310BB" w:rsidRDefault="00B420D4" w:rsidP="00DD5665">
            <w:pPr>
              <w:pStyle w:val="TAL"/>
              <w:jc w:val="center"/>
            </w:pPr>
          </w:p>
        </w:tc>
        <w:tc>
          <w:tcPr>
            <w:tcW w:w="1337" w:type="dxa"/>
            <w:shd w:val="clear" w:color="auto" w:fill="E7E6E6"/>
          </w:tcPr>
          <w:p w14:paraId="3EF1DCCD" w14:textId="77777777" w:rsidR="00B420D4" w:rsidRPr="00C310BB" w:rsidRDefault="00B420D4" w:rsidP="00DD5665">
            <w:pPr>
              <w:pStyle w:val="TAL"/>
              <w:jc w:val="center"/>
            </w:pPr>
            <w:r w:rsidRPr="00C310BB">
              <w:t>Stimulus</w:t>
            </w:r>
          </w:p>
        </w:tc>
        <w:tc>
          <w:tcPr>
            <w:tcW w:w="7305" w:type="dxa"/>
            <w:shd w:val="clear" w:color="auto" w:fill="E7E6E6"/>
          </w:tcPr>
          <w:p w14:paraId="5FB06E33" w14:textId="77777777" w:rsidR="00B420D4" w:rsidRPr="00C310BB" w:rsidRDefault="00B420D4" w:rsidP="00DD5665">
            <w:pPr>
              <w:pStyle w:val="TAL"/>
              <w:rPr>
                <w:lang w:eastAsia="zh-CN"/>
              </w:rPr>
            </w:pPr>
            <w:r w:rsidRPr="00C310BB">
              <w:t xml:space="preserve">AE </w:t>
            </w:r>
            <w:r w:rsidRPr="00DC0063">
              <w:rPr>
                <w:rFonts w:eastAsia="MS Mincho"/>
              </w:rPr>
              <w:t xml:space="preserve">is requested to send a </w:t>
            </w:r>
            <w:r>
              <w:rPr>
                <w:rFonts w:eastAsia="MS Mincho"/>
              </w:rPr>
              <w:t>mgmtCmd</w:t>
            </w:r>
            <w:r w:rsidRPr="00C310BB">
              <w:t xml:space="preserve"> Update Request</w:t>
            </w:r>
          </w:p>
        </w:tc>
      </w:tr>
      <w:tr w:rsidR="00B420D4" w:rsidRPr="00C310BB" w14:paraId="6CB37DFD" w14:textId="77777777" w:rsidTr="00DD5665">
        <w:trPr>
          <w:trHeight w:val="983"/>
          <w:jc w:val="center"/>
        </w:trPr>
        <w:tc>
          <w:tcPr>
            <w:tcW w:w="527" w:type="dxa"/>
            <w:tcBorders>
              <w:left w:val="single" w:sz="4" w:space="0" w:color="auto"/>
            </w:tcBorders>
            <w:vAlign w:val="center"/>
          </w:tcPr>
          <w:p w14:paraId="7535DB31" w14:textId="77777777" w:rsidR="00B420D4" w:rsidRPr="00C310BB" w:rsidRDefault="00B420D4" w:rsidP="00DD5665">
            <w:pPr>
              <w:pStyle w:val="TAL"/>
              <w:keepNext w:val="0"/>
              <w:jc w:val="center"/>
            </w:pPr>
            <w:r w:rsidRPr="00C310BB">
              <w:t>2</w:t>
            </w:r>
          </w:p>
        </w:tc>
        <w:tc>
          <w:tcPr>
            <w:tcW w:w="647" w:type="dxa"/>
            <w:vAlign w:val="center"/>
          </w:tcPr>
          <w:p w14:paraId="2E26D792" w14:textId="77777777" w:rsidR="00B420D4" w:rsidRPr="00C310BB" w:rsidRDefault="00B420D4" w:rsidP="00DD5665">
            <w:pPr>
              <w:pStyle w:val="TAL"/>
              <w:jc w:val="center"/>
            </w:pPr>
          </w:p>
          <w:p w14:paraId="2328BDC1" w14:textId="77777777" w:rsidR="00B420D4" w:rsidRPr="00C310BB" w:rsidRDefault="00B420D4" w:rsidP="00DD5665">
            <w:pPr>
              <w:pStyle w:val="TAL"/>
              <w:jc w:val="center"/>
            </w:pPr>
            <w:r w:rsidRPr="00C310BB">
              <w:t>Mca</w:t>
            </w:r>
          </w:p>
        </w:tc>
        <w:tc>
          <w:tcPr>
            <w:tcW w:w="1337" w:type="dxa"/>
            <w:shd w:val="clear" w:color="auto" w:fill="FFFFFF"/>
            <w:vAlign w:val="center"/>
          </w:tcPr>
          <w:p w14:paraId="6D04540D" w14:textId="77777777" w:rsidR="00B420D4" w:rsidRPr="00C310BB" w:rsidRDefault="00B420D4" w:rsidP="00DD5665">
            <w:pPr>
              <w:pStyle w:val="TAL"/>
              <w:jc w:val="center"/>
              <w:rPr>
                <w:lang w:eastAsia="zh-CN"/>
              </w:rPr>
            </w:pPr>
            <w:r w:rsidRPr="00C310BB">
              <w:t xml:space="preserve">PRO Check Primitive </w:t>
            </w:r>
          </w:p>
        </w:tc>
        <w:tc>
          <w:tcPr>
            <w:tcW w:w="7305" w:type="dxa"/>
            <w:shd w:val="clear" w:color="auto" w:fill="FFFFFF"/>
          </w:tcPr>
          <w:p w14:paraId="5A1966BD"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op = </w:t>
            </w:r>
            <w:r w:rsidRPr="00C310BB">
              <w:rPr>
                <w:rFonts w:hint="eastAsia"/>
                <w:szCs w:val="18"/>
                <w:lang w:eastAsia="zh-CN"/>
              </w:rPr>
              <w:t>3</w:t>
            </w:r>
            <w:r w:rsidRPr="00C310BB">
              <w:rPr>
                <w:szCs w:val="18"/>
                <w:lang w:eastAsia="zh-CN"/>
              </w:rPr>
              <w:t xml:space="preserve"> (</w:t>
            </w:r>
            <w:r w:rsidRPr="00C310BB">
              <w:rPr>
                <w:rFonts w:hint="eastAsia"/>
                <w:szCs w:val="18"/>
                <w:lang w:eastAsia="zh-CN"/>
              </w:rPr>
              <w:t>Update</w:t>
            </w:r>
            <w:r w:rsidRPr="00C310BB">
              <w:rPr>
                <w:szCs w:val="18"/>
                <w:lang w:eastAsia="zh-CN"/>
              </w:rPr>
              <w:t>)</w:t>
            </w:r>
          </w:p>
          <w:p w14:paraId="1B874FC8" w14:textId="77777777" w:rsidR="00B420D4" w:rsidRPr="00C310BB" w:rsidRDefault="00B420D4" w:rsidP="00647943">
            <w:pPr>
              <w:pStyle w:val="TAL"/>
              <w:numPr>
                <w:ilvl w:val="0"/>
                <w:numId w:val="18"/>
              </w:numPr>
              <w:ind w:hanging="542"/>
              <w:rPr>
                <w:szCs w:val="18"/>
                <w:lang w:eastAsia="zh-CN"/>
              </w:rPr>
            </w:pPr>
            <w:r w:rsidRPr="00C310BB">
              <w:rPr>
                <w:szCs w:val="18"/>
                <w:lang w:eastAsia="zh-CN"/>
              </w:rPr>
              <w:t>to = {CSEBaseName}</w:t>
            </w:r>
            <w:r w:rsidRPr="00C310BB">
              <w:rPr>
                <w:rFonts w:hint="eastAsia"/>
                <w:szCs w:val="18"/>
                <w:lang w:eastAsia="zh-CN"/>
              </w:rPr>
              <w:t>/{</w:t>
            </w:r>
            <w:r w:rsidRPr="00C310BB">
              <w:rPr>
                <w:szCs w:val="18"/>
                <w:lang w:eastAsia="zh-CN"/>
              </w:rPr>
              <w:t>mgmtCmd</w:t>
            </w:r>
            <w:r w:rsidRPr="00C310BB">
              <w:rPr>
                <w:rFonts w:hint="eastAsia"/>
                <w:szCs w:val="18"/>
                <w:lang w:eastAsia="zh-CN"/>
              </w:rPr>
              <w:t>}</w:t>
            </w:r>
          </w:p>
          <w:p w14:paraId="310C6D72"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fr = </w:t>
            </w:r>
            <w:r w:rsidRPr="00C310BB">
              <w:rPr>
                <w:rFonts w:hint="eastAsia"/>
                <w:szCs w:val="18"/>
                <w:lang w:eastAsia="zh-CN"/>
              </w:rPr>
              <w:t>AE-ID</w:t>
            </w:r>
          </w:p>
          <w:p w14:paraId="44CF7452" w14:textId="77777777" w:rsidR="00B420D4" w:rsidRPr="00C310BB" w:rsidRDefault="00B420D4" w:rsidP="00647943">
            <w:pPr>
              <w:pStyle w:val="TAL"/>
              <w:numPr>
                <w:ilvl w:val="0"/>
                <w:numId w:val="18"/>
              </w:numPr>
              <w:ind w:hanging="542"/>
              <w:rPr>
                <w:szCs w:val="18"/>
                <w:lang w:eastAsia="zh-CN"/>
              </w:rPr>
            </w:pPr>
            <w:r w:rsidRPr="00C310BB">
              <w:rPr>
                <w:szCs w:val="18"/>
                <w:lang w:eastAsia="zh-CN"/>
              </w:rPr>
              <w:t>rqi = (token-string)</w:t>
            </w:r>
          </w:p>
          <w:p w14:paraId="65AE59AF"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pc = </w:t>
            </w:r>
            <w:r w:rsidRPr="00C310BB">
              <w:rPr>
                <w:rFonts w:hint="eastAsia"/>
                <w:szCs w:val="18"/>
                <w:lang w:eastAsia="zh-CN"/>
              </w:rPr>
              <w:t>S</w:t>
            </w:r>
            <w:r w:rsidRPr="00C310BB">
              <w:rPr>
                <w:szCs w:val="18"/>
                <w:lang w:eastAsia="zh-CN"/>
              </w:rPr>
              <w:t xml:space="preserve">erialized </w:t>
            </w:r>
            <w:r w:rsidRPr="00C310BB">
              <w:rPr>
                <w:rFonts w:hint="eastAsia"/>
                <w:szCs w:val="18"/>
                <w:lang w:eastAsia="zh-CN"/>
              </w:rPr>
              <w:t>r</w:t>
            </w:r>
            <w:r w:rsidRPr="00C310BB">
              <w:rPr>
                <w:szCs w:val="18"/>
                <w:lang w:eastAsia="zh-CN"/>
              </w:rPr>
              <w:t>epresentation of &lt;mgmtCmd&gt; resource</w:t>
            </w:r>
          </w:p>
        </w:tc>
      </w:tr>
      <w:tr w:rsidR="00B420D4" w:rsidRPr="00C310BB" w14:paraId="1BD15C9A" w14:textId="77777777" w:rsidTr="00DD5665">
        <w:trPr>
          <w:trHeight w:val="188"/>
          <w:jc w:val="center"/>
        </w:trPr>
        <w:tc>
          <w:tcPr>
            <w:tcW w:w="527" w:type="dxa"/>
            <w:tcBorders>
              <w:left w:val="single" w:sz="4" w:space="0" w:color="auto"/>
            </w:tcBorders>
            <w:vAlign w:val="center"/>
          </w:tcPr>
          <w:p w14:paraId="3CF556EF" w14:textId="77777777" w:rsidR="00B420D4" w:rsidRPr="00C310BB" w:rsidRDefault="00B420D4" w:rsidP="00DD5665">
            <w:pPr>
              <w:pStyle w:val="TAL"/>
              <w:keepNext w:val="0"/>
              <w:jc w:val="center"/>
            </w:pPr>
            <w:r w:rsidRPr="00C310BB">
              <w:t>3</w:t>
            </w:r>
          </w:p>
        </w:tc>
        <w:tc>
          <w:tcPr>
            <w:tcW w:w="647" w:type="dxa"/>
          </w:tcPr>
          <w:p w14:paraId="2B14EAC3" w14:textId="77777777" w:rsidR="00B420D4" w:rsidRPr="00C310BB" w:rsidRDefault="00B420D4" w:rsidP="00DD5665">
            <w:pPr>
              <w:pStyle w:val="TAL"/>
              <w:jc w:val="center"/>
            </w:pPr>
          </w:p>
        </w:tc>
        <w:tc>
          <w:tcPr>
            <w:tcW w:w="1337" w:type="dxa"/>
            <w:shd w:val="clear" w:color="auto" w:fill="E7E6E6"/>
            <w:vAlign w:val="center"/>
          </w:tcPr>
          <w:p w14:paraId="5C7F0FCF" w14:textId="77777777" w:rsidR="00B420D4" w:rsidRPr="00C310BB" w:rsidRDefault="00B420D4" w:rsidP="00DD5665">
            <w:pPr>
              <w:pStyle w:val="TAL"/>
              <w:jc w:val="center"/>
            </w:pPr>
            <w:r w:rsidRPr="00C310BB">
              <w:t>IOP Check</w:t>
            </w:r>
          </w:p>
        </w:tc>
        <w:tc>
          <w:tcPr>
            <w:tcW w:w="7305" w:type="dxa"/>
            <w:shd w:val="clear" w:color="auto" w:fill="E7E6E6"/>
          </w:tcPr>
          <w:p w14:paraId="118E514B" w14:textId="77777777" w:rsidR="00B420D4" w:rsidRPr="00C310BB" w:rsidRDefault="00B420D4" w:rsidP="00DD5665">
            <w:pPr>
              <w:pStyle w:val="TAL"/>
              <w:rPr>
                <w:szCs w:val="18"/>
              </w:rPr>
            </w:pPr>
            <w:r w:rsidRPr="00C310BB">
              <w:t>Check if possible that the &lt;</w:t>
            </w:r>
            <w:r w:rsidRPr="00C310BB">
              <w:rPr>
                <w:szCs w:val="18"/>
                <w:lang w:eastAsia="zh-CN"/>
              </w:rPr>
              <w:t>mgmtCmd</w:t>
            </w:r>
            <w:r w:rsidRPr="00C310BB">
              <w:t>&gt; resource is updated in Registrar CSE.</w:t>
            </w:r>
          </w:p>
        </w:tc>
      </w:tr>
      <w:tr w:rsidR="00B420D4" w:rsidRPr="00C310BB" w14:paraId="22AA56CE" w14:textId="77777777" w:rsidTr="00DD5665">
        <w:trPr>
          <w:jc w:val="center"/>
        </w:trPr>
        <w:tc>
          <w:tcPr>
            <w:tcW w:w="527" w:type="dxa"/>
            <w:tcBorders>
              <w:left w:val="single" w:sz="4" w:space="0" w:color="auto"/>
            </w:tcBorders>
            <w:shd w:val="clear" w:color="auto" w:fill="FFFFFF"/>
            <w:vAlign w:val="center"/>
          </w:tcPr>
          <w:p w14:paraId="49DA35D2" w14:textId="77777777" w:rsidR="00B420D4" w:rsidRPr="00C310BB" w:rsidRDefault="00B420D4" w:rsidP="00DD5665">
            <w:pPr>
              <w:pStyle w:val="TAL"/>
              <w:keepNext w:val="0"/>
              <w:jc w:val="center"/>
            </w:pPr>
            <w:r w:rsidRPr="00C310BB">
              <w:t>4</w:t>
            </w:r>
          </w:p>
        </w:tc>
        <w:tc>
          <w:tcPr>
            <w:tcW w:w="647" w:type="dxa"/>
            <w:shd w:val="clear" w:color="auto" w:fill="FFFFFF"/>
            <w:vAlign w:val="center"/>
          </w:tcPr>
          <w:p w14:paraId="534F83C4" w14:textId="77777777" w:rsidR="00B420D4" w:rsidRPr="00C310BB" w:rsidRDefault="00B420D4" w:rsidP="00DD5665">
            <w:pPr>
              <w:pStyle w:val="TAL"/>
              <w:jc w:val="center"/>
            </w:pPr>
          </w:p>
          <w:p w14:paraId="2C7EE52C" w14:textId="77777777" w:rsidR="00B420D4" w:rsidRPr="00C310BB" w:rsidRDefault="00B420D4" w:rsidP="00DD5665">
            <w:pPr>
              <w:pStyle w:val="TAL"/>
              <w:jc w:val="center"/>
            </w:pPr>
            <w:r w:rsidRPr="00C310BB">
              <w:t>Mca</w:t>
            </w:r>
          </w:p>
        </w:tc>
        <w:tc>
          <w:tcPr>
            <w:tcW w:w="1337" w:type="dxa"/>
            <w:shd w:val="clear" w:color="auto" w:fill="FFFFFF"/>
            <w:vAlign w:val="center"/>
          </w:tcPr>
          <w:p w14:paraId="1B2AA333" w14:textId="77777777" w:rsidR="00B420D4" w:rsidRPr="00C310BB" w:rsidRDefault="00B420D4" w:rsidP="00DD5665">
            <w:pPr>
              <w:pStyle w:val="TAL"/>
              <w:jc w:val="center"/>
              <w:rPr>
                <w:lang w:eastAsia="zh-CN"/>
              </w:rPr>
            </w:pPr>
            <w:r w:rsidRPr="00C310BB">
              <w:t>PRO Check Primitive</w:t>
            </w:r>
          </w:p>
        </w:tc>
        <w:tc>
          <w:tcPr>
            <w:tcW w:w="7305" w:type="dxa"/>
            <w:shd w:val="clear" w:color="auto" w:fill="FFFFFF"/>
          </w:tcPr>
          <w:p w14:paraId="4DC3A9AD"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w:t>
            </w:r>
            <w:r w:rsidRPr="00C310BB">
              <w:rPr>
                <w:rFonts w:hint="eastAsia"/>
                <w:szCs w:val="18"/>
                <w:lang w:eastAsia="zh-CN"/>
              </w:rPr>
              <w:t>4</w:t>
            </w:r>
            <w:r w:rsidRPr="00C310BB">
              <w:rPr>
                <w:szCs w:val="18"/>
                <w:lang w:eastAsia="zh-CN"/>
              </w:rPr>
              <w:t xml:space="preserve"> (</w:t>
            </w:r>
            <w:r>
              <w:rPr>
                <w:rFonts w:hint="eastAsia"/>
                <w:szCs w:val="18"/>
                <w:lang w:eastAsia="ko-KR"/>
              </w:rPr>
              <w:t>UPDATED</w:t>
            </w:r>
            <w:r w:rsidRPr="00C310BB">
              <w:rPr>
                <w:szCs w:val="18"/>
                <w:lang w:eastAsia="zh-CN"/>
              </w:rPr>
              <w:t>)</w:t>
            </w:r>
          </w:p>
          <w:p w14:paraId="66513CFE"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p w14:paraId="559DD2BC"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pc = </w:t>
            </w:r>
            <w:r w:rsidRPr="00C310BB">
              <w:rPr>
                <w:rFonts w:hint="eastAsia"/>
                <w:szCs w:val="18"/>
                <w:lang w:eastAsia="zh-CN"/>
              </w:rPr>
              <w:t>S</w:t>
            </w:r>
            <w:r w:rsidRPr="00C310BB">
              <w:rPr>
                <w:lang w:eastAsia="zh-CN"/>
              </w:rPr>
              <w:t xml:space="preserve">erialized </w:t>
            </w:r>
            <w:r w:rsidRPr="00C310BB">
              <w:rPr>
                <w:rFonts w:hint="eastAsia"/>
                <w:lang w:eastAsia="zh-CN"/>
              </w:rPr>
              <w:t>r</w:t>
            </w:r>
            <w:r w:rsidRPr="00C310BB">
              <w:rPr>
                <w:lang w:eastAsia="zh-CN"/>
              </w:rPr>
              <w:t xml:space="preserve">epresentation </w:t>
            </w:r>
            <w:r w:rsidRPr="00C310BB">
              <w:rPr>
                <w:szCs w:val="18"/>
                <w:lang w:eastAsia="zh-CN"/>
              </w:rPr>
              <w:t>of &lt;mgmtCmd&gt; resource</w:t>
            </w:r>
          </w:p>
        </w:tc>
      </w:tr>
      <w:tr w:rsidR="00B420D4" w:rsidRPr="00C310BB" w14:paraId="6AC5EFDC" w14:textId="77777777" w:rsidTr="00DD5665">
        <w:trPr>
          <w:jc w:val="center"/>
        </w:trPr>
        <w:tc>
          <w:tcPr>
            <w:tcW w:w="527" w:type="dxa"/>
            <w:tcBorders>
              <w:left w:val="single" w:sz="4" w:space="0" w:color="auto"/>
            </w:tcBorders>
            <w:vAlign w:val="center"/>
          </w:tcPr>
          <w:p w14:paraId="7BD0F4E0" w14:textId="77777777" w:rsidR="00B420D4" w:rsidRPr="00C310BB" w:rsidRDefault="00B420D4" w:rsidP="00DD5665">
            <w:pPr>
              <w:pStyle w:val="TAL"/>
              <w:keepNext w:val="0"/>
              <w:jc w:val="center"/>
            </w:pPr>
            <w:r w:rsidRPr="00C310BB">
              <w:t>5</w:t>
            </w:r>
          </w:p>
        </w:tc>
        <w:tc>
          <w:tcPr>
            <w:tcW w:w="647" w:type="dxa"/>
          </w:tcPr>
          <w:p w14:paraId="1A4F1FA0" w14:textId="77777777" w:rsidR="00B420D4" w:rsidRPr="00C310BB" w:rsidRDefault="00B420D4" w:rsidP="00DD5665">
            <w:pPr>
              <w:pStyle w:val="TAL"/>
              <w:jc w:val="center"/>
            </w:pPr>
          </w:p>
        </w:tc>
        <w:tc>
          <w:tcPr>
            <w:tcW w:w="1337" w:type="dxa"/>
            <w:shd w:val="clear" w:color="auto" w:fill="E7E6E6"/>
            <w:vAlign w:val="center"/>
          </w:tcPr>
          <w:p w14:paraId="687D067A" w14:textId="77777777" w:rsidR="00B420D4" w:rsidRPr="00C310BB" w:rsidRDefault="00B420D4" w:rsidP="00DD5665">
            <w:pPr>
              <w:pStyle w:val="TAL"/>
              <w:jc w:val="center"/>
              <w:rPr>
                <w:lang w:eastAsia="zh-CN"/>
              </w:rPr>
            </w:pPr>
            <w:r w:rsidRPr="00C310BB">
              <w:t>IOP Check</w:t>
            </w:r>
          </w:p>
        </w:tc>
        <w:tc>
          <w:tcPr>
            <w:tcW w:w="7305" w:type="dxa"/>
            <w:shd w:val="clear" w:color="auto" w:fill="E7E6E6"/>
          </w:tcPr>
          <w:p w14:paraId="1F6E6FDB" w14:textId="77777777" w:rsidR="00B420D4" w:rsidRPr="00C310BB" w:rsidRDefault="00B420D4" w:rsidP="00DD5665">
            <w:pPr>
              <w:pStyle w:val="TAL"/>
            </w:pPr>
            <w:r w:rsidRPr="00C310BB">
              <w:t xml:space="preserve">AE </w:t>
            </w:r>
            <w:r>
              <w:rPr>
                <w:rFonts w:eastAsia="MS Mincho"/>
              </w:rPr>
              <w:t>indicates successful operation</w:t>
            </w:r>
          </w:p>
        </w:tc>
      </w:tr>
      <w:tr w:rsidR="00B420D4" w:rsidRPr="00C310BB" w14:paraId="11081C42"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468FB9D1" w14:textId="77777777" w:rsidR="00B420D4" w:rsidRPr="00C310BB" w:rsidRDefault="00B420D4" w:rsidP="00DD5665">
            <w:pPr>
              <w:pStyle w:val="TAL"/>
              <w:jc w:val="center"/>
            </w:pPr>
            <w:r w:rsidRPr="00C310BB">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2D85A2D" w14:textId="77777777" w:rsidR="00B420D4" w:rsidRPr="00C310BB" w:rsidRDefault="00B420D4" w:rsidP="00DD5665">
            <w:pPr>
              <w:pStyle w:val="TAL"/>
            </w:pPr>
          </w:p>
        </w:tc>
      </w:tr>
      <w:tr w:rsidR="00B420D4" w:rsidRPr="00C310BB" w14:paraId="2520223E"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7F30D462" w14:textId="77777777" w:rsidR="00B420D4" w:rsidRPr="00C310BB" w:rsidRDefault="00B420D4" w:rsidP="00DD5665">
            <w:pPr>
              <w:pStyle w:val="TAL"/>
              <w:jc w:val="center"/>
            </w:pPr>
            <w:r w:rsidRPr="00C310BB">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50AD97" w14:textId="77777777" w:rsidR="00B420D4" w:rsidRPr="00C310BB" w:rsidRDefault="00B420D4" w:rsidP="00DD5665">
            <w:pPr>
              <w:pStyle w:val="TAL"/>
            </w:pPr>
          </w:p>
        </w:tc>
      </w:tr>
    </w:tbl>
    <w:p w14:paraId="5CCE7AB1" w14:textId="77777777" w:rsidR="00B420D4" w:rsidRPr="00C205A0" w:rsidRDefault="00B420D4" w:rsidP="00B420D4">
      <w:pPr>
        <w:ind w:left="1620"/>
      </w:pPr>
    </w:p>
    <w:p w14:paraId="7845ADCA" w14:textId="37B9D68F" w:rsidR="00B420D4" w:rsidRDefault="00FD1863" w:rsidP="00B420D4">
      <w:pPr>
        <w:pStyle w:val="Heading4"/>
      </w:pPr>
      <w:bookmarkStart w:id="870" w:name="_Toc476040831"/>
      <w:bookmarkStart w:id="871" w:name="_Toc476042935"/>
      <w:r>
        <w:t>9.</w:t>
      </w:r>
      <w:r w:rsidR="00B420D4">
        <w:t>1.15.5</w:t>
      </w:r>
      <w:r w:rsidR="00B420D4">
        <w:tab/>
        <w:t>mgmtCmd Delete</w:t>
      </w:r>
      <w:bookmarkEnd w:id="870"/>
      <w:bookmarkEnd w:id="87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C310BB" w14:paraId="59FA017B" w14:textId="77777777" w:rsidTr="00DD5665">
        <w:trPr>
          <w:cantSplit/>
          <w:tblHeader/>
          <w:jc w:val="center"/>
        </w:trPr>
        <w:tc>
          <w:tcPr>
            <w:tcW w:w="9816" w:type="dxa"/>
            <w:gridSpan w:val="4"/>
          </w:tcPr>
          <w:p w14:paraId="24292841"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360127C3" w14:textId="77777777" w:rsidTr="00DD5665">
        <w:trPr>
          <w:jc w:val="center"/>
        </w:trPr>
        <w:tc>
          <w:tcPr>
            <w:tcW w:w="2511" w:type="dxa"/>
            <w:gridSpan w:val="3"/>
          </w:tcPr>
          <w:p w14:paraId="6717AA8A" w14:textId="77777777" w:rsidR="00B420D4" w:rsidRPr="00C310BB" w:rsidRDefault="00B420D4" w:rsidP="00DD5665">
            <w:pPr>
              <w:pStyle w:val="TAL"/>
              <w:keepLines w:val="0"/>
            </w:pPr>
            <w:r w:rsidRPr="00C310BB">
              <w:rPr>
                <w:b/>
              </w:rPr>
              <w:t>Identifier:</w:t>
            </w:r>
          </w:p>
        </w:tc>
        <w:tc>
          <w:tcPr>
            <w:tcW w:w="7305" w:type="dxa"/>
          </w:tcPr>
          <w:p w14:paraId="11F66EB1" w14:textId="77777777" w:rsidR="00B420D4" w:rsidRPr="00C310BB" w:rsidRDefault="00B420D4" w:rsidP="00DD5665">
            <w:pPr>
              <w:pStyle w:val="TAL"/>
              <w:keepLines w:val="0"/>
            </w:pPr>
            <w:r w:rsidRPr="00C310BB">
              <w:t>TD_M2M_NH_6</w:t>
            </w:r>
            <w:r>
              <w:t>7</w:t>
            </w:r>
          </w:p>
        </w:tc>
      </w:tr>
      <w:tr w:rsidR="00B420D4" w:rsidRPr="00C310BB" w14:paraId="25A61CCB" w14:textId="77777777" w:rsidTr="00DD5665">
        <w:trPr>
          <w:jc w:val="center"/>
        </w:trPr>
        <w:tc>
          <w:tcPr>
            <w:tcW w:w="2511" w:type="dxa"/>
            <w:gridSpan w:val="3"/>
          </w:tcPr>
          <w:p w14:paraId="655F24CD" w14:textId="77777777" w:rsidR="00B420D4" w:rsidRPr="00C310BB" w:rsidRDefault="00B420D4" w:rsidP="00DD5665">
            <w:pPr>
              <w:pStyle w:val="TAL"/>
              <w:keepLines w:val="0"/>
              <w:rPr>
                <w:lang w:val="en-US"/>
              </w:rPr>
            </w:pPr>
            <w:r w:rsidRPr="00C310BB">
              <w:rPr>
                <w:b/>
              </w:rPr>
              <w:t>Objective:</w:t>
            </w:r>
          </w:p>
        </w:tc>
        <w:tc>
          <w:tcPr>
            <w:tcW w:w="7305" w:type="dxa"/>
          </w:tcPr>
          <w:p w14:paraId="0E13B8D3" w14:textId="77777777" w:rsidR="00B420D4" w:rsidRPr="00C310BB" w:rsidRDefault="00B420D4" w:rsidP="00DD5665">
            <w:pPr>
              <w:pStyle w:val="TAL"/>
              <w:keepLines w:val="0"/>
            </w:pPr>
            <w:r w:rsidRPr="00C310BB">
              <w:rPr>
                <w:lang w:val="en-US"/>
              </w:rPr>
              <w:t>AE deletes mgmtCmd resource</w:t>
            </w:r>
          </w:p>
        </w:tc>
      </w:tr>
      <w:tr w:rsidR="00B420D4" w:rsidRPr="00C310BB" w14:paraId="5D79123A" w14:textId="77777777" w:rsidTr="00DD5665">
        <w:trPr>
          <w:jc w:val="center"/>
        </w:trPr>
        <w:tc>
          <w:tcPr>
            <w:tcW w:w="2511" w:type="dxa"/>
            <w:gridSpan w:val="3"/>
          </w:tcPr>
          <w:p w14:paraId="70AB5CAD" w14:textId="77777777" w:rsidR="00B420D4" w:rsidRPr="00C310BB" w:rsidRDefault="00B420D4" w:rsidP="00DD5665">
            <w:pPr>
              <w:pStyle w:val="TAL"/>
              <w:keepLines w:val="0"/>
            </w:pPr>
            <w:r w:rsidRPr="00C310BB">
              <w:rPr>
                <w:b/>
              </w:rPr>
              <w:t>Configuration:</w:t>
            </w:r>
          </w:p>
        </w:tc>
        <w:tc>
          <w:tcPr>
            <w:tcW w:w="7305" w:type="dxa"/>
          </w:tcPr>
          <w:p w14:paraId="790F5D3E" w14:textId="77777777" w:rsidR="00B420D4" w:rsidRPr="00C310BB" w:rsidRDefault="00B420D4" w:rsidP="00DD5665">
            <w:pPr>
              <w:pStyle w:val="TAL"/>
              <w:keepLines w:val="0"/>
              <w:rPr>
                <w:b/>
              </w:rPr>
            </w:pPr>
            <w:r w:rsidRPr="00C310BB">
              <w:t>M2M_CFG_01</w:t>
            </w:r>
          </w:p>
        </w:tc>
      </w:tr>
      <w:tr w:rsidR="00B420D4" w:rsidRPr="007F12E3" w14:paraId="6A18BC5F" w14:textId="77777777" w:rsidTr="00DD5665">
        <w:trPr>
          <w:jc w:val="center"/>
        </w:trPr>
        <w:tc>
          <w:tcPr>
            <w:tcW w:w="2511" w:type="dxa"/>
            <w:gridSpan w:val="3"/>
          </w:tcPr>
          <w:p w14:paraId="08BD1AE8" w14:textId="77777777" w:rsidR="00B420D4" w:rsidRPr="00C310BB" w:rsidRDefault="00B420D4" w:rsidP="00DD5665">
            <w:pPr>
              <w:pStyle w:val="TAL"/>
              <w:keepLines w:val="0"/>
            </w:pPr>
            <w:r w:rsidRPr="00C310BB">
              <w:rPr>
                <w:b/>
              </w:rPr>
              <w:t>References:</w:t>
            </w:r>
          </w:p>
        </w:tc>
        <w:tc>
          <w:tcPr>
            <w:tcW w:w="7305" w:type="dxa"/>
          </w:tcPr>
          <w:p w14:paraId="59BDF5F8" w14:textId="618160A1"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10.2.9.5</w:t>
            </w:r>
          </w:p>
          <w:p w14:paraId="67921411" w14:textId="0E9991A9"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7.4.16.2.4</w:t>
            </w:r>
          </w:p>
        </w:tc>
      </w:tr>
      <w:tr w:rsidR="00B420D4" w:rsidRPr="007F12E3" w14:paraId="4F16553A" w14:textId="77777777" w:rsidTr="00DD5665">
        <w:trPr>
          <w:jc w:val="center"/>
        </w:trPr>
        <w:tc>
          <w:tcPr>
            <w:tcW w:w="9816" w:type="dxa"/>
            <w:gridSpan w:val="4"/>
            <w:shd w:val="clear" w:color="auto" w:fill="F2F2F2"/>
          </w:tcPr>
          <w:p w14:paraId="51FF6D70" w14:textId="77777777" w:rsidR="00B420D4" w:rsidRPr="007F12E3" w:rsidRDefault="00B420D4" w:rsidP="00DD5665">
            <w:pPr>
              <w:pStyle w:val="TAL"/>
              <w:keepLines w:val="0"/>
              <w:rPr>
                <w:b/>
                <w:lang w:val="fr-FR"/>
              </w:rPr>
            </w:pPr>
          </w:p>
        </w:tc>
      </w:tr>
      <w:tr w:rsidR="00B420D4" w:rsidRPr="00C310BB" w14:paraId="266DD9E5" w14:textId="77777777" w:rsidTr="00DD5665">
        <w:trPr>
          <w:jc w:val="center"/>
        </w:trPr>
        <w:tc>
          <w:tcPr>
            <w:tcW w:w="2511" w:type="dxa"/>
            <w:gridSpan w:val="3"/>
            <w:tcBorders>
              <w:bottom w:val="single" w:sz="4" w:space="0" w:color="auto"/>
            </w:tcBorders>
          </w:tcPr>
          <w:p w14:paraId="26D06F5C" w14:textId="77777777" w:rsidR="00B420D4" w:rsidRPr="00C310BB" w:rsidRDefault="00B420D4" w:rsidP="00DD5665">
            <w:pPr>
              <w:pStyle w:val="TAL"/>
              <w:keepLines w:val="0"/>
            </w:pPr>
            <w:r w:rsidRPr="00C310BB">
              <w:rPr>
                <w:b/>
              </w:rPr>
              <w:t>Pre-test conditions:</w:t>
            </w:r>
          </w:p>
        </w:tc>
        <w:tc>
          <w:tcPr>
            <w:tcW w:w="7305" w:type="dxa"/>
            <w:tcBorders>
              <w:bottom w:val="single" w:sz="4" w:space="0" w:color="auto"/>
            </w:tcBorders>
          </w:tcPr>
          <w:p w14:paraId="254CD55F"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0FA252CA" w14:textId="77777777" w:rsidR="00B420D4" w:rsidRPr="00C310BB" w:rsidRDefault="00B420D4" w:rsidP="00647943">
            <w:pPr>
              <w:pStyle w:val="TAL"/>
              <w:keepLines w:val="0"/>
              <w:numPr>
                <w:ilvl w:val="0"/>
                <w:numId w:val="15"/>
              </w:numPr>
            </w:pPr>
            <w:r w:rsidRPr="00C310BB">
              <w:t>AE has created a node resource &lt;node&gt; on Registrar CSE</w:t>
            </w:r>
          </w:p>
          <w:p w14:paraId="614EC87A" w14:textId="77777777" w:rsidR="00B420D4" w:rsidRPr="00C310BB" w:rsidRDefault="00B420D4" w:rsidP="00647943">
            <w:pPr>
              <w:pStyle w:val="TAL"/>
              <w:keepLines w:val="0"/>
              <w:numPr>
                <w:ilvl w:val="0"/>
                <w:numId w:val="15"/>
              </w:numPr>
            </w:pPr>
            <w:r w:rsidRPr="00C310BB">
              <w:t>AE has created a mgmtCmd resource &lt;mgmtCmd&gt; on Registrar CSE</w:t>
            </w:r>
          </w:p>
        </w:tc>
      </w:tr>
      <w:tr w:rsidR="00B420D4" w:rsidRPr="00C310BB" w14:paraId="27A2691B" w14:textId="77777777" w:rsidTr="00DD5665">
        <w:trPr>
          <w:jc w:val="center"/>
        </w:trPr>
        <w:tc>
          <w:tcPr>
            <w:tcW w:w="9816" w:type="dxa"/>
            <w:gridSpan w:val="4"/>
            <w:shd w:val="clear" w:color="auto" w:fill="F2F2F2"/>
          </w:tcPr>
          <w:p w14:paraId="5F4CFD68" w14:textId="77777777" w:rsidR="00B420D4" w:rsidRPr="00C310BB" w:rsidRDefault="00B420D4" w:rsidP="00DD5665">
            <w:pPr>
              <w:pStyle w:val="TAL"/>
              <w:keepLines w:val="0"/>
              <w:jc w:val="center"/>
              <w:rPr>
                <w:b/>
              </w:rPr>
            </w:pPr>
            <w:r w:rsidRPr="00C310BB">
              <w:rPr>
                <w:b/>
              </w:rPr>
              <w:t>Test Sequence</w:t>
            </w:r>
          </w:p>
        </w:tc>
      </w:tr>
      <w:tr w:rsidR="00B420D4" w:rsidRPr="00C310BB" w14:paraId="1AB043A0" w14:textId="77777777" w:rsidTr="00DD5665">
        <w:trPr>
          <w:jc w:val="center"/>
        </w:trPr>
        <w:tc>
          <w:tcPr>
            <w:tcW w:w="527" w:type="dxa"/>
            <w:tcBorders>
              <w:bottom w:val="single" w:sz="4" w:space="0" w:color="auto"/>
            </w:tcBorders>
            <w:shd w:val="clear" w:color="auto" w:fill="auto"/>
            <w:vAlign w:val="center"/>
          </w:tcPr>
          <w:p w14:paraId="1CA700FC" w14:textId="77777777" w:rsidR="00B420D4" w:rsidRPr="00C310BB" w:rsidRDefault="00B420D4" w:rsidP="00DD5665">
            <w:pPr>
              <w:pStyle w:val="TAL"/>
              <w:keepNext w:val="0"/>
              <w:jc w:val="center"/>
              <w:rPr>
                <w:b/>
              </w:rPr>
            </w:pPr>
            <w:r w:rsidRPr="00C310BB">
              <w:rPr>
                <w:b/>
              </w:rPr>
              <w:t>Step</w:t>
            </w:r>
          </w:p>
        </w:tc>
        <w:tc>
          <w:tcPr>
            <w:tcW w:w="647" w:type="dxa"/>
            <w:tcBorders>
              <w:bottom w:val="single" w:sz="4" w:space="0" w:color="auto"/>
            </w:tcBorders>
          </w:tcPr>
          <w:p w14:paraId="4DDD84A9" w14:textId="77777777" w:rsidR="00B420D4" w:rsidRPr="00C310BB" w:rsidRDefault="00B420D4" w:rsidP="00DD5665">
            <w:pPr>
              <w:pStyle w:val="TAL"/>
              <w:keepNext w:val="0"/>
              <w:jc w:val="center"/>
              <w:rPr>
                <w:b/>
              </w:rPr>
            </w:pPr>
            <w:r w:rsidRPr="00C310BB">
              <w:rPr>
                <w:b/>
              </w:rPr>
              <w:t>RP</w:t>
            </w:r>
          </w:p>
        </w:tc>
        <w:tc>
          <w:tcPr>
            <w:tcW w:w="1337" w:type="dxa"/>
            <w:tcBorders>
              <w:bottom w:val="single" w:sz="4" w:space="0" w:color="auto"/>
            </w:tcBorders>
            <w:shd w:val="clear" w:color="auto" w:fill="auto"/>
            <w:vAlign w:val="center"/>
          </w:tcPr>
          <w:p w14:paraId="46371B50" w14:textId="77777777" w:rsidR="00B420D4" w:rsidRPr="00C310BB" w:rsidRDefault="00B420D4" w:rsidP="00DD5665">
            <w:pPr>
              <w:pStyle w:val="TAL"/>
              <w:keepNext w:val="0"/>
              <w:jc w:val="center"/>
              <w:rPr>
                <w:b/>
              </w:rPr>
            </w:pPr>
            <w:r w:rsidRPr="00C310BB">
              <w:rPr>
                <w:b/>
              </w:rPr>
              <w:t>Type</w:t>
            </w:r>
          </w:p>
        </w:tc>
        <w:tc>
          <w:tcPr>
            <w:tcW w:w="7305" w:type="dxa"/>
            <w:tcBorders>
              <w:bottom w:val="single" w:sz="4" w:space="0" w:color="auto"/>
            </w:tcBorders>
            <w:shd w:val="clear" w:color="auto" w:fill="auto"/>
            <w:vAlign w:val="center"/>
          </w:tcPr>
          <w:p w14:paraId="4B1FB6AF" w14:textId="77777777" w:rsidR="00B420D4" w:rsidRPr="00C310BB" w:rsidRDefault="00B420D4" w:rsidP="00DD5665">
            <w:pPr>
              <w:pStyle w:val="TAL"/>
              <w:keepNext w:val="0"/>
              <w:jc w:val="center"/>
              <w:rPr>
                <w:b/>
              </w:rPr>
            </w:pPr>
            <w:r w:rsidRPr="00C310BB">
              <w:rPr>
                <w:b/>
              </w:rPr>
              <w:t>Description</w:t>
            </w:r>
          </w:p>
        </w:tc>
      </w:tr>
      <w:tr w:rsidR="00B420D4" w:rsidRPr="00C310BB" w14:paraId="2FE3EE46" w14:textId="77777777" w:rsidTr="00DD5665">
        <w:trPr>
          <w:jc w:val="center"/>
        </w:trPr>
        <w:tc>
          <w:tcPr>
            <w:tcW w:w="527" w:type="dxa"/>
            <w:tcBorders>
              <w:left w:val="single" w:sz="4" w:space="0" w:color="auto"/>
            </w:tcBorders>
            <w:vAlign w:val="center"/>
          </w:tcPr>
          <w:p w14:paraId="771F01C0" w14:textId="77777777" w:rsidR="00B420D4" w:rsidRPr="00C310BB" w:rsidRDefault="00B420D4" w:rsidP="00DD5665">
            <w:pPr>
              <w:pStyle w:val="TAL"/>
              <w:keepNext w:val="0"/>
              <w:jc w:val="center"/>
            </w:pPr>
            <w:r w:rsidRPr="00C310BB">
              <w:t>1</w:t>
            </w:r>
          </w:p>
        </w:tc>
        <w:tc>
          <w:tcPr>
            <w:tcW w:w="647" w:type="dxa"/>
          </w:tcPr>
          <w:p w14:paraId="7B931E87" w14:textId="77777777" w:rsidR="00B420D4" w:rsidRPr="00C310BB" w:rsidRDefault="00B420D4" w:rsidP="00DD5665">
            <w:pPr>
              <w:pStyle w:val="TAL"/>
              <w:jc w:val="center"/>
            </w:pPr>
          </w:p>
        </w:tc>
        <w:tc>
          <w:tcPr>
            <w:tcW w:w="1337" w:type="dxa"/>
            <w:shd w:val="clear" w:color="auto" w:fill="E7E6E6"/>
          </w:tcPr>
          <w:p w14:paraId="560723F1" w14:textId="77777777" w:rsidR="00B420D4" w:rsidRPr="00C310BB" w:rsidRDefault="00B420D4" w:rsidP="00DD5665">
            <w:pPr>
              <w:pStyle w:val="TAL"/>
              <w:jc w:val="center"/>
            </w:pPr>
            <w:r w:rsidRPr="00C310BB">
              <w:t>Stimulus</w:t>
            </w:r>
          </w:p>
        </w:tc>
        <w:tc>
          <w:tcPr>
            <w:tcW w:w="7305" w:type="dxa"/>
            <w:shd w:val="clear" w:color="auto" w:fill="E7E6E6"/>
          </w:tcPr>
          <w:p w14:paraId="6AFABAFA" w14:textId="77777777" w:rsidR="00B420D4" w:rsidRPr="00C310BB" w:rsidRDefault="00B420D4" w:rsidP="00DD5665">
            <w:pPr>
              <w:pStyle w:val="TAL"/>
              <w:rPr>
                <w:lang w:eastAsia="zh-CN"/>
              </w:rPr>
            </w:pPr>
            <w:r w:rsidRPr="00C310BB">
              <w:t xml:space="preserve">AE </w:t>
            </w:r>
            <w:r w:rsidRPr="00C75E81">
              <w:rPr>
                <w:rFonts w:eastAsia="MS Mincho"/>
              </w:rPr>
              <w:t xml:space="preserve">is requested to send a </w:t>
            </w:r>
            <w:r>
              <w:rPr>
                <w:rFonts w:eastAsia="MS Mincho"/>
              </w:rPr>
              <w:t>mgmtCmd</w:t>
            </w:r>
            <w:r w:rsidRPr="00C310BB">
              <w:rPr>
                <w:lang w:val="en-US"/>
              </w:rPr>
              <w:t xml:space="preserve"> Delete Request</w:t>
            </w:r>
          </w:p>
        </w:tc>
      </w:tr>
      <w:tr w:rsidR="00B420D4" w:rsidRPr="00C310BB" w14:paraId="261642AF" w14:textId="77777777" w:rsidTr="00DD5665">
        <w:trPr>
          <w:trHeight w:val="983"/>
          <w:jc w:val="center"/>
        </w:trPr>
        <w:tc>
          <w:tcPr>
            <w:tcW w:w="527" w:type="dxa"/>
            <w:tcBorders>
              <w:left w:val="single" w:sz="4" w:space="0" w:color="auto"/>
            </w:tcBorders>
            <w:vAlign w:val="center"/>
          </w:tcPr>
          <w:p w14:paraId="5638CB2B" w14:textId="77777777" w:rsidR="00B420D4" w:rsidRPr="00C310BB" w:rsidRDefault="00B420D4" w:rsidP="00DD5665">
            <w:pPr>
              <w:pStyle w:val="TAL"/>
              <w:keepNext w:val="0"/>
              <w:jc w:val="center"/>
            </w:pPr>
            <w:r w:rsidRPr="00C310BB">
              <w:t>2</w:t>
            </w:r>
          </w:p>
        </w:tc>
        <w:tc>
          <w:tcPr>
            <w:tcW w:w="647" w:type="dxa"/>
            <w:vAlign w:val="center"/>
          </w:tcPr>
          <w:p w14:paraId="5BD7255C" w14:textId="77777777" w:rsidR="00B420D4" w:rsidRPr="00C310BB" w:rsidRDefault="00B420D4" w:rsidP="00DD5665">
            <w:pPr>
              <w:pStyle w:val="TAL"/>
              <w:jc w:val="center"/>
            </w:pPr>
          </w:p>
          <w:p w14:paraId="67C1141C" w14:textId="77777777" w:rsidR="00B420D4" w:rsidRPr="00C310BB" w:rsidRDefault="00B420D4" w:rsidP="00DD5665">
            <w:pPr>
              <w:pStyle w:val="TAL"/>
              <w:jc w:val="center"/>
            </w:pPr>
            <w:r w:rsidRPr="00C310BB">
              <w:t>Mca</w:t>
            </w:r>
          </w:p>
        </w:tc>
        <w:tc>
          <w:tcPr>
            <w:tcW w:w="1337" w:type="dxa"/>
            <w:vAlign w:val="center"/>
          </w:tcPr>
          <w:p w14:paraId="752D6044" w14:textId="77777777" w:rsidR="00B420D4" w:rsidRPr="00C310BB" w:rsidRDefault="00B420D4" w:rsidP="00DD5665">
            <w:pPr>
              <w:pStyle w:val="TAL"/>
              <w:jc w:val="center"/>
              <w:rPr>
                <w:lang w:eastAsia="zh-CN"/>
              </w:rPr>
            </w:pPr>
            <w:r w:rsidRPr="00C310BB">
              <w:t xml:space="preserve">PRO Check Primitive </w:t>
            </w:r>
          </w:p>
        </w:tc>
        <w:tc>
          <w:tcPr>
            <w:tcW w:w="7305" w:type="dxa"/>
            <w:shd w:val="clear" w:color="auto" w:fill="FFFFFF"/>
          </w:tcPr>
          <w:p w14:paraId="68D318B2"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op = </w:t>
            </w:r>
            <w:r w:rsidRPr="00C310BB">
              <w:rPr>
                <w:rFonts w:hint="eastAsia"/>
                <w:szCs w:val="18"/>
                <w:lang w:eastAsia="zh-CN"/>
              </w:rPr>
              <w:t>4</w:t>
            </w:r>
            <w:r w:rsidRPr="00C310BB">
              <w:rPr>
                <w:szCs w:val="18"/>
                <w:lang w:eastAsia="zh-CN"/>
              </w:rPr>
              <w:t xml:space="preserve"> (</w:t>
            </w:r>
            <w:r w:rsidRPr="00C310BB">
              <w:rPr>
                <w:rFonts w:hint="eastAsia"/>
                <w:szCs w:val="18"/>
                <w:lang w:eastAsia="zh-CN"/>
              </w:rPr>
              <w:t>DELETE</w:t>
            </w:r>
            <w:r w:rsidRPr="00C310BB">
              <w:rPr>
                <w:szCs w:val="18"/>
                <w:lang w:eastAsia="zh-CN"/>
              </w:rPr>
              <w:t>)</w:t>
            </w:r>
          </w:p>
          <w:p w14:paraId="05675895"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to = {CSEBaseName}</w:t>
            </w:r>
            <w:r w:rsidRPr="00C310BB">
              <w:rPr>
                <w:rFonts w:hint="eastAsia"/>
                <w:szCs w:val="18"/>
                <w:lang w:eastAsia="zh-CN"/>
              </w:rPr>
              <w:t>/{</w:t>
            </w:r>
            <w:r w:rsidRPr="00C310BB">
              <w:rPr>
                <w:szCs w:val="18"/>
                <w:lang w:eastAsia="zh-CN"/>
              </w:rPr>
              <w:t>mgmtCmd</w:t>
            </w:r>
            <w:r w:rsidRPr="00C310BB">
              <w:rPr>
                <w:rFonts w:hint="eastAsia"/>
                <w:szCs w:val="18"/>
                <w:lang w:eastAsia="zh-CN"/>
              </w:rPr>
              <w:t>}</w:t>
            </w:r>
          </w:p>
          <w:p w14:paraId="68BDFF87"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fr = </w:t>
            </w:r>
            <w:r w:rsidRPr="00C310BB">
              <w:rPr>
                <w:rFonts w:hint="eastAsia"/>
                <w:szCs w:val="18"/>
                <w:lang w:eastAsia="zh-CN"/>
              </w:rPr>
              <w:t>AE-ID</w:t>
            </w:r>
          </w:p>
          <w:p w14:paraId="5C00CF1C"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 (token-string)</w:t>
            </w:r>
          </w:p>
        </w:tc>
      </w:tr>
      <w:tr w:rsidR="00B420D4" w:rsidRPr="00C310BB" w14:paraId="31B55EE3" w14:textId="77777777" w:rsidTr="00DD5665">
        <w:trPr>
          <w:jc w:val="center"/>
        </w:trPr>
        <w:tc>
          <w:tcPr>
            <w:tcW w:w="527" w:type="dxa"/>
            <w:tcBorders>
              <w:left w:val="single" w:sz="4" w:space="0" w:color="auto"/>
            </w:tcBorders>
            <w:shd w:val="clear" w:color="auto" w:fill="FFFFFF"/>
            <w:vAlign w:val="center"/>
          </w:tcPr>
          <w:p w14:paraId="3F09016D" w14:textId="77777777" w:rsidR="00B420D4" w:rsidRPr="00C310BB" w:rsidRDefault="00B420D4" w:rsidP="00DD5665">
            <w:pPr>
              <w:pStyle w:val="TAL"/>
              <w:keepNext w:val="0"/>
              <w:jc w:val="center"/>
            </w:pPr>
            <w:r w:rsidRPr="00C310BB">
              <w:t>3</w:t>
            </w:r>
          </w:p>
        </w:tc>
        <w:tc>
          <w:tcPr>
            <w:tcW w:w="647" w:type="dxa"/>
            <w:shd w:val="clear" w:color="auto" w:fill="FFFFFF"/>
            <w:vAlign w:val="center"/>
          </w:tcPr>
          <w:p w14:paraId="578881DF" w14:textId="77777777" w:rsidR="00B420D4" w:rsidRPr="00C310BB" w:rsidRDefault="00B420D4" w:rsidP="00DD5665">
            <w:pPr>
              <w:pStyle w:val="TAL"/>
              <w:jc w:val="center"/>
            </w:pPr>
          </w:p>
          <w:p w14:paraId="2AEB2899" w14:textId="77777777" w:rsidR="00B420D4" w:rsidRPr="00C310BB" w:rsidRDefault="00B420D4" w:rsidP="00DD5665">
            <w:pPr>
              <w:pStyle w:val="TAL"/>
              <w:jc w:val="center"/>
            </w:pPr>
            <w:r w:rsidRPr="00C310BB">
              <w:t>Mca</w:t>
            </w:r>
          </w:p>
        </w:tc>
        <w:tc>
          <w:tcPr>
            <w:tcW w:w="1337" w:type="dxa"/>
            <w:shd w:val="clear" w:color="auto" w:fill="FFFFFF"/>
            <w:vAlign w:val="center"/>
          </w:tcPr>
          <w:p w14:paraId="1A812E3B" w14:textId="77777777" w:rsidR="00B420D4" w:rsidRPr="00C310BB" w:rsidRDefault="00B420D4" w:rsidP="00DD5665">
            <w:pPr>
              <w:pStyle w:val="TAL"/>
              <w:jc w:val="center"/>
              <w:rPr>
                <w:lang w:eastAsia="zh-CN"/>
              </w:rPr>
            </w:pPr>
            <w:r w:rsidRPr="00C310BB">
              <w:t>PRO Check Primitive</w:t>
            </w:r>
          </w:p>
        </w:tc>
        <w:tc>
          <w:tcPr>
            <w:tcW w:w="7305" w:type="dxa"/>
            <w:shd w:val="clear" w:color="auto" w:fill="FFFFFF"/>
          </w:tcPr>
          <w:p w14:paraId="68D74D32"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w:t>
            </w:r>
            <w:r w:rsidRPr="00C310BB">
              <w:rPr>
                <w:rFonts w:hint="eastAsia"/>
                <w:szCs w:val="18"/>
                <w:lang w:eastAsia="zh-CN"/>
              </w:rPr>
              <w:t>2</w:t>
            </w:r>
            <w:r w:rsidRPr="00C310BB">
              <w:rPr>
                <w:szCs w:val="18"/>
                <w:lang w:eastAsia="zh-CN"/>
              </w:rPr>
              <w:t xml:space="preserve"> (</w:t>
            </w:r>
            <w:r w:rsidRPr="00C310BB">
              <w:rPr>
                <w:rFonts w:hint="eastAsia"/>
                <w:szCs w:val="18"/>
                <w:lang w:eastAsia="zh-CN"/>
              </w:rPr>
              <w:t>DELETED</w:t>
            </w:r>
            <w:r w:rsidRPr="00C310BB">
              <w:rPr>
                <w:szCs w:val="18"/>
                <w:lang w:eastAsia="zh-CN"/>
              </w:rPr>
              <w:t>)</w:t>
            </w:r>
          </w:p>
          <w:p w14:paraId="26B9671C"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tc>
      </w:tr>
      <w:tr w:rsidR="00B420D4" w:rsidRPr="00C310BB" w14:paraId="3C30EEA6" w14:textId="77777777" w:rsidTr="00DD5665">
        <w:trPr>
          <w:jc w:val="center"/>
        </w:trPr>
        <w:tc>
          <w:tcPr>
            <w:tcW w:w="527" w:type="dxa"/>
            <w:tcBorders>
              <w:left w:val="single" w:sz="4" w:space="0" w:color="auto"/>
            </w:tcBorders>
            <w:vAlign w:val="center"/>
          </w:tcPr>
          <w:p w14:paraId="1605E968" w14:textId="77777777" w:rsidR="00B420D4" w:rsidRPr="00C310BB" w:rsidRDefault="00B420D4" w:rsidP="00DD5665">
            <w:pPr>
              <w:pStyle w:val="TAL"/>
              <w:keepNext w:val="0"/>
              <w:jc w:val="center"/>
            </w:pPr>
            <w:r w:rsidRPr="00C310BB">
              <w:t>4</w:t>
            </w:r>
          </w:p>
        </w:tc>
        <w:tc>
          <w:tcPr>
            <w:tcW w:w="647" w:type="dxa"/>
          </w:tcPr>
          <w:p w14:paraId="7BD8046F" w14:textId="77777777" w:rsidR="00B420D4" w:rsidRPr="00C310BB" w:rsidRDefault="00B420D4" w:rsidP="00DD5665">
            <w:pPr>
              <w:pStyle w:val="TAL"/>
              <w:jc w:val="center"/>
            </w:pPr>
          </w:p>
        </w:tc>
        <w:tc>
          <w:tcPr>
            <w:tcW w:w="1337" w:type="dxa"/>
            <w:shd w:val="clear" w:color="auto" w:fill="E7E6E6"/>
            <w:vAlign w:val="center"/>
          </w:tcPr>
          <w:p w14:paraId="292F055F" w14:textId="77777777" w:rsidR="00B420D4" w:rsidRPr="00C310BB" w:rsidRDefault="00B420D4" w:rsidP="00DD5665">
            <w:pPr>
              <w:pStyle w:val="TAL"/>
              <w:jc w:val="center"/>
              <w:rPr>
                <w:lang w:eastAsia="zh-CN"/>
              </w:rPr>
            </w:pPr>
            <w:r w:rsidRPr="00C310BB">
              <w:t>IOP Check</w:t>
            </w:r>
          </w:p>
        </w:tc>
        <w:tc>
          <w:tcPr>
            <w:tcW w:w="7305" w:type="dxa"/>
            <w:shd w:val="clear" w:color="auto" w:fill="E7E6E6"/>
          </w:tcPr>
          <w:p w14:paraId="0BEDC87C" w14:textId="77777777" w:rsidR="00B420D4" w:rsidRPr="00C310BB" w:rsidRDefault="00B420D4" w:rsidP="00DD5665">
            <w:pPr>
              <w:pStyle w:val="TAL"/>
            </w:pPr>
            <w:r w:rsidRPr="00C310BB">
              <w:t>Check if possible that the &lt;</w:t>
            </w:r>
            <w:r w:rsidRPr="00C310BB">
              <w:rPr>
                <w:szCs w:val="18"/>
                <w:lang w:eastAsia="zh-CN"/>
              </w:rPr>
              <w:t>mgmtCmd</w:t>
            </w:r>
            <w:r w:rsidRPr="00C310BB">
              <w:t>&gt; resource is deleted in Registrar CSE.</w:t>
            </w:r>
          </w:p>
        </w:tc>
      </w:tr>
      <w:tr w:rsidR="00B420D4" w:rsidRPr="00C310BB" w14:paraId="7664808C" w14:textId="77777777" w:rsidTr="00DD5665">
        <w:trPr>
          <w:jc w:val="center"/>
        </w:trPr>
        <w:tc>
          <w:tcPr>
            <w:tcW w:w="527" w:type="dxa"/>
            <w:tcBorders>
              <w:left w:val="single" w:sz="4" w:space="0" w:color="auto"/>
            </w:tcBorders>
            <w:vAlign w:val="center"/>
          </w:tcPr>
          <w:p w14:paraId="3C403996" w14:textId="77777777" w:rsidR="00B420D4" w:rsidRPr="00C310BB" w:rsidRDefault="00B420D4" w:rsidP="00DD5665">
            <w:pPr>
              <w:pStyle w:val="TAL"/>
              <w:keepNext w:val="0"/>
              <w:jc w:val="center"/>
            </w:pPr>
            <w:r w:rsidRPr="00C310BB">
              <w:t>5</w:t>
            </w:r>
          </w:p>
        </w:tc>
        <w:tc>
          <w:tcPr>
            <w:tcW w:w="647" w:type="dxa"/>
          </w:tcPr>
          <w:p w14:paraId="06EDFCD2" w14:textId="77777777" w:rsidR="00B420D4" w:rsidRPr="00C310BB" w:rsidRDefault="00B420D4" w:rsidP="00DD5665">
            <w:pPr>
              <w:pStyle w:val="TAL"/>
              <w:jc w:val="center"/>
            </w:pPr>
          </w:p>
        </w:tc>
        <w:tc>
          <w:tcPr>
            <w:tcW w:w="1337" w:type="dxa"/>
            <w:shd w:val="clear" w:color="auto" w:fill="E7E6E6"/>
            <w:vAlign w:val="center"/>
          </w:tcPr>
          <w:p w14:paraId="7308C925" w14:textId="77777777" w:rsidR="00B420D4" w:rsidRPr="00C310BB" w:rsidRDefault="00B420D4" w:rsidP="00DD5665">
            <w:pPr>
              <w:pStyle w:val="TAL"/>
              <w:jc w:val="center"/>
            </w:pPr>
            <w:r w:rsidRPr="00C310BB">
              <w:t>IOP Check</w:t>
            </w:r>
          </w:p>
        </w:tc>
        <w:tc>
          <w:tcPr>
            <w:tcW w:w="7305" w:type="dxa"/>
            <w:shd w:val="clear" w:color="auto" w:fill="E7E6E6"/>
          </w:tcPr>
          <w:p w14:paraId="33198DDF" w14:textId="77777777" w:rsidR="00B420D4" w:rsidRPr="00C310BB" w:rsidRDefault="00B420D4" w:rsidP="00DD5665">
            <w:pPr>
              <w:pStyle w:val="TAL"/>
            </w:pPr>
            <w:r w:rsidRPr="00C310BB">
              <w:t xml:space="preserve">AE </w:t>
            </w:r>
            <w:r w:rsidRPr="00C75E81">
              <w:rPr>
                <w:rFonts w:eastAsia="MS Mincho"/>
              </w:rPr>
              <w:t>indicates successful operation</w:t>
            </w:r>
          </w:p>
        </w:tc>
      </w:tr>
      <w:tr w:rsidR="00B420D4" w:rsidRPr="00C310BB" w14:paraId="11E507E7"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08A46137" w14:textId="77777777" w:rsidR="00B420D4" w:rsidRPr="00C310BB" w:rsidRDefault="00B420D4" w:rsidP="00DD5665">
            <w:pPr>
              <w:pStyle w:val="TAL"/>
              <w:jc w:val="center"/>
            </w:pPr>
            <w:r w:rsidRPr="00C310BB">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5323341" w14:textId="77777777" w:rsidR="00B420D4" w:rsidRPr="00C310BB" w:rsidRDefault="00B420D4" w:rsidP="00DD5665">
            <w:pPr>
              <w:pStyle w:val="TAL"/>
            </w:pPr>
          </w:p>
        </w:tc>
      </w:tr>
      <w:tr w:rsidR="00B420D4" w:rsidRPr="00C310BB" w14:paraId="585326D5"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A6CE0BE" w14:textId="77777777" w:rsidR="00B420D4" w:rsidRPr="00C310BB" w:rsidRDefault="00B420D4" w:rsidP="00DD5665">
            <w:pPr>
              <w:pStyle w:val="TAL"/>
              <w:jc w:val="center"/>
            </w:pPr>
            <w:r w:rsidRPr="00C310BB">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F698DC" w14:textId="77777777" w:rsidR="00B420D4" w:rsidRPr="00C310BB" w:rsidRDefault="00B420D4" w:rsidP="00DD5665">
            <w:pPr>
              <w:pStyle w:val="TAL"/>
            </w:pPr>
          </w:p>
        </w:tc>
      </w:tr>
    </w:tbl>
    <w:p w14:paraId="09059D56" w14:textId="77777777" w:rsidR="00B420D4" w:rsidRDefault="00B420D4" w:rsidP="00B420D4"/>
    <w:p w14:paraId="3771AB8F" w14:textId="29919942" w:rsidR="00B420D4" w:rsidRDefault="00FD1863" w:rsidP="00B420D4">
      <w:pPr>
        <w:pStyle w:val="Heading4"/>
      </w:pPr>
      <w:bookmarkStart w:id="872" w:name="_Toc476040832"/>
      <w:bookmarkStart w:id="873" w:name="_Toc476042936"/>
      <w:r>
        <w:lastRenderedPageBreak/>
        <w:t>9.</w:t>
      </w:r>
      <w:r w:rsidR="00B420D4">
        <w:t>1.15.6</w:t>
      </w:r>
      <w:r w:rsidR="00B420D4">
        <w:tab/>
        <w:t>execInstance Retrieve</w:t>
      </w:r>
      <w:bookmarkEnd w:id="872"/>
      <w:bookmarkEnd w:id="873"/>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C310BB" w14:paraId="12B32712" w14:textId="77777777" w:rsidTr="00DD5665">
        <w:trPr>
          <w:cantSplit/>
          <w:tblHeader/>
          <w:jc w:val="center"/>
        </w:trPr>
        <w:tc>
          <w:tcPr>
            <w:tcW w:w="9816" w:type="dxa"/>
            <w:gridSpan w:val="4"/>
          </w:tcPr>
          <w:p w14:paraId="1ECF5316"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19053DA5" w14:textId="77777777" w:rsidTr="00DD5665">
        <w:trPr>
          <w:jc w:val="center"/>
        </w:trPr>
        <w:tc>
          <w:tcPr>
            <w:tcW w:w="2511" w:type="dxa"/>
            <w:gridSpan w:val="3"/>
          </w:tcPr>
          <w:p w14:paraId="7DEE9A3A" w14:textId="77777777" w:rsidR="00B420D4" w:rsidRPr="00C310BB" w:rsidRDefault="00B420D4" w:rsidP="00DD5665">
            <w:pPr>
              <w:pStyle w:val="TAL"/>
              <w:keepLines w:val="0"/>
            </w:pPr>
            <w:r w:rsidRPr="00C310BB">
              <w:rPr>
                <w:b/>
              </w:rPr>
              <w:t>Identifier:</w:t>
            </w:r>
          </w:p>
        </w:tc>
        <w:tc>
          <w:tcPr>
            <w:tcW w:w="7305" w:type="dxa"/>
          </w:tcPr>
          <w:p w14:paraId="459FA838" w14:textId="77777777" w:rsidR="00B420D4" w:rsidRPr="00C310BB" w:rsidRDefault="00B420D4" w:rsidP="00DD5665">
            <w:pPr>
              <w:pStyle w:val="TAL"/>
              <w:keepLines w:val="0"/>
            </w:pPr>
            <w:r w:rsidRPr="00C310BB">
              <w:t>TD_M2M_NH_6</w:t>
            </w:r>
            <w:r>
              <w:t>8</w:t>
            </w:r>
          </w:p>
        </w:tc>
      </w:tr>
      <w:tr w:rsidR="00B420D4" w:rsidRPr="00C310BB" w14:paraId="06DD9B7B" w14:textId="77777777" w:rsidTr="00DD5665">
        <w:trPr>
          <w:jc w:val="center"/>
        </w:trPr>
        <w:tc>
          <w:tcPr>
            <w:tcW w:w="2511" w:type="dxa"/>
            <w:gridSpan w:val="3"/>
          </w:tcPr>
          <w:p w14:paraId="791A997C" w14:textId="77777777" w:rsidR="00B420D4" w:rsidRPr="00C310BB" w:rsidRDefault="00B420D4" w:rsidP="00DD5665">
            <w:pPr>
              <w:pStyle w:val="TAL"/>
              <w:keepLines w:val="0"/>
              <w:rPr>
                <w:lang w:val="en-US"/>
              </w:rPr>
            </w:pPr>
            <w:r w:rsidRPr="00C310BB">
              <w:rPr>
                <w:b/>
              </w:rPr>
              <w:t>Objective:</w:t>
            </w:r>
          </w:p>
        </w:tc>
        <w:tc>
          <w:tcPr>
            <w:tcW w:w="7305" w:type="dxa"/>
          </w:tcPr>
          <w:p w14:paraId="0C7F333E" w14:textId="77777777" w:rsidR="00B420D4" w:rsidRPr="00C310BB" w:rsidRDefault="00B420D4" w:rsidP="00DD5665">
            <w:pPr>
              <w:pStyle w:val="TAL"/>
              <w:keepLines w:val="0"/>
            </w:pPr>
            <w:r w:rsidRPr="00C310BB">
              <w:rPr>
                <w:lang w:val="en-US"/>
              </w:rPr>
              <w:t xml:space="preserve">AE </w:t>
            </w:r>
            <w:r w:rsidRPr="00C310BB">
              <w:t xml:space="preserve">retrieves execInstance resource </w:t>
            </w:r>
          </w:p>
        </w:tc>
      </w:tr>
      <w:tr w:rsidR="00B420D4" w:rsidRPr="00C310BB" w14:paraId="04D6D182" w14:textId="77777777" w:rsidTr="00DD5665">
        <w:trPr>
          <w:jc w:val="center"/>
        </w:trPr>
        <w:tc>
          <w:tcPr>
            <w:tcW w:w="2511" w:type="dxa"/>
            <w:gridSpan w:val="3"/>
          </w:tcPr>
          <w:p w14:paraId="7EA27BDF" w14:textId="77777777" w:rsidR="00B420D4" w:rsidRPr="00C310BB" w:rsidRDefault="00B420D4" w:rsidP="00DD5665">
            <w:pPr>
              <w:pStyle w:val="TAL"/>
              <w:keepLines w:val="0"/>
            </w:pPr>
            <w:r w:rsidRPr="00C310BB">
              <w:rPr>
                <w:b/>
              </w:rPr>
              <w:t>Configuration:</w:t>
            </w:r>
          </w:p>
        </w:tc>
        <w:tc>
          <w:tcPr>
            <w:tcW w:w="7305" w:type="dxa"/>
          </w:tcPr>
          <w:p w14:paraId="3A771113" w14:textId="77777777" w:rsidR="00B420D4" w:rsidRPr="00C310BB" w:rsidRDefault="00B420D4" w:rsidP="00DD5665">
            <w:pPr>
              <w:pStyle w:val="TAL"/>
              <w:keepLines w:val="0"/>
              <w:rPr>
                <w:b/>
              </w:rPr>
            </w:pPr>
            <w:r w:rsidRPr="00C310BB">
              <w:t>M2M_CFG_01</w:t>
            </w:r>
          </w:p>
        </w:tc>
      </w:tr>
      <w:tr w:rsidR="00B420D4" w:rsidRPr="007F12E3" w14:paraId="432692B5" w14:textId="77777777" w:rsidTr="00DD5665">
        <w:trPr>
          <w:jc w:val="center"/>
        </w:trPr>
        <w:tc>
          <w:tcPr>
            <w:tcW w:w="2511" w:type="dxa"/>
            <w:gridSpan w:val="3"/>
          </w:tcPr>
          <w:p w14:paraId="40302644" w14:textId="77777777" w:rsidR="00B420D4" w:rsidRPr="00C310BB" w:rsidRDefault="00B420D4" w:rsidP="00DD5665">
            <w:pPr>
              <w:pStyle w:val="TAL"/>
              <w:keepLines w:val="0"/>
            </w:pPr>
            <w:r w:rsidRPr="00C310BB">
              <w:rPr>
                <w:b/>
              </w:rPr>
              <w:t>References:</w:t>
            </w:r>
          </w:p>
        </w:tc>
        <w:tc>
          <w:tcPr>
            <w:tcW w:w="7305" w:type="dxa"/>
          </w:tcPr>
          <w:p w14:paraId="1238E7D5" w14:textId="7E1A14FB"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10.2.9.8</w:t>
            </w:r>
          </w:p>
          <w:p w14:paraId="2C2283C9" w14:textId="7DB9EC81"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7.4.17.2.2</w:t>
            </w:r>
          </w:p>
        </w:tc>
      </w:tr>
      <w:tr w:rsidR="00B420D4" w:rsidRPr="007F12E3" w14:paraId="06E8A475" w14:textId="77777777" w:rsidTr="00DD5665">
        <w:trPr>
          <w:jc w:val="center"/>
        </w:trPr>
        <w:tc>
          <w:tcPr>
            <w:tcW w:w="9816" w:type="dxa"/>
            <w:gridSpan w:val="4"/>
            <w:shd w:val="clear" w:color="auto" w:fill="F2F2F2"/>
          </w:tcPr>
          <w:p w14:paraId="39D6F7AE" w14:textId="77777777" w:rsidR="00B420D4" w:rsidRPr="007F12E3" w:rsidRDefault="00B420D4" w:rsidP="00DD5665">
            <w:pPr>
              <w:pStyle w:val="TAL"/>
              <w:keepLines w:val="0"/>
              <w:rPr>
                <w:b/>
                <w:lang w:val="fr-FR"/>
              </w:rPr>
            </w:pPr>
          </w:p>
        </w:tc>
      </w:tr>
      <w:tr w:rsidR="00B420D4" w:rsidRPr="00C310BB" w14:paraId="77F2FA19" w14:textId="77777777" w:rsidTr="00DD5665">
        <w:trPr>
          <w:jc w:val="center"/>
        </w:trPr>
        <w:tc>
          <w:tcPr>
            <w:tcW w:w="2511" w:type="dxa"/>
            <w:gridSpan w:val="3"/>
            <w:tcBorders>
              <w:bottom w:val="single" w:sz="4" w:space="0" w:color="auto"/>
            </w:tcBorders>
          </w:tcPr>
          <w:p w14:paraId="25F9D29B" w14:textId="77777777" w:rsidR="00B420D4" w:rsidRPr="00C310BB" w:rsidRDefault="00B420D4" w:rsidP="00DD5665">
            <w:pPr>
              <w:pStyle w:val="TAL"/>
              <w:keepLines w:val="0"/>
            </w:pPr>
            <w:r w:rsidRPr="00C310BB">
              <w:rPr>
                <w:b/>
              </w:rPr>
              <w:t>Pre-test conditions:</w:t>
            </w:r>
          </w:p>
        </w:tc>
        <w:tc>
          <w:tcPr>
            <w:tcW w:w="7305" w:type="dxa"/>
            <w:tcBorders>
              <w:bottom w:val="single" w:sz="4" w:space="0" w:color="auto"/>
            </w:tcBorders>
          </w:tcPr>
          <w:p w14:paraId="7C113D53"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3C6AA21F" w14:textId="77777777" w:rsidR="00B420D4" w:rsidRPr="00C310BB" w:rsidRDefault="00B420D4" w:rsidP="00647943">
            <w:pPr>
              <w:pStyle w:val="TAL"/>
              <w:keepLines w:val="0"/>
              <w:numPr>
                <w:ilvl w:val="0"/>
                <w:numId w:val="15"/>
              </w:numPr>
            </w:pPr>
            <w:r w:rsidRPr="00C310BB">
              <w:t>AE has created a node resource &lt;node&gt; on Registrar CSE</w:t>
            </w:r>
          </w:p>
          <w:p w14:paraId="61DA5A99" w14:textId="77777777" w:rsidR="00B420D4" w:rsidRPr="00C310BB" w:rsidRDefault="00B420D4" w:rsidP="00647943">
            <w:pPr>
              <w:pStyle w:val="TAL"/>
              <w:keepLines w:val="0"/>
              <w:numPr>
                <w:ilvl w:val="0"/>
                <w:numId w:val="15"/>
              </w:numPr>
            </w:pPr>
            <w:r w:rsidRPr="00C310BB">
              <w:t>AE has created a mgmtCmd resource &lt;mgmtCmd&gt; on Registrar CSE</w:t>
            </w:r>
          </w:p>
          <w:p w14:paraId="10D28989" w14:textId="77777777" w:rsidR="00B420D4" w:rsidRPr="00C310BB" w:rsidRDefault="00B420D4" w:rsidP="00647943">
            <w:pPr>
              <w:pStyle w:val="TAL"/>
              <w:keepLines w:val="0"/>
              <w:numPr>
                <w:ilvl w:val="0"/>
                <w:numId w:val="15"/>
              </w:numPr>
            </w:pPr>
            <w:r w:rsidRPr="00C310BB">
              <w:t>AE has executed the mgmtCmd resource &lt;mgmtCmd&gt; on Registrar CSE (update execEnable attribute with ‘true’)</w:t>
            </w:r>
          </w:p>
        </w:tc>
      </w:tr>
      <w:tr w:rsidR="00B420D4" w:rsidRPr="00C310BB" w14:paraId="0241564F" w14:textId="77777777" w:rsidTr="00DD5665">
        <w:trPr>
          <w:jc w:val="center"/>
        </w:trPr>
        <w:tc>
          <w:tcPr>
            <w:tcW w:w="9816" w:type="dxa"/>
            <w:gridSpan w:val="4"/>
            <w:shd w:val="clear" w:color="auto" w:fill="F2F2F2"/>
          </w:tcPr>
          <w:p w14:paraId="3F718D2A" w14:textId="77777777" w:rsidR="00B420D4" w:rsidRPr="00C310BB" w:rsidRDefault="00B420D4" w:rsidP="00DD5665">
            <w:pPr>
              <w:pStyle w:val="TAL"/>
              <w:keepLines w:val="0"/>
              <w:jc w:val="center"/>
              <w:rPr>
                <w:b/>
              </w:rPr>
            </w:pPr>
            <w:r w:rsidRPr="00C310BB">
              <w:rPr>
                <w:b/>
              </w:rPr>
              <w:t>Test Sequence</w:t>
            </w:r>
          </w:p>
        </w:tc>
      </w:tr>
      <w:tr w:rsidR="00B420D4" w:rsidRPr="00C310BB" w14:paraId="17DE3C51" w14:textId="77777777" w:rsidTr="00DD5665">
        <w:trPr>
          <w:jc w:val="center"/>
        </w:trPr>
        <w:tc>
          <w:tcPr>
            <w:tcW w:w="527" w:type="dxa"/>
            <w:tcBorders>
              <w:bottom w:val="single" w:sz="4" w:space="0" w:color="auto"/>
            </w:tcBorders>
            <w:vAlign w:val="center"/>
          </w:tcPr>
          <w:p w14:paraId="1F98C435" w14:textId="77777777" w:rsidR="00B420D4" w:rsidRPr="00C310BB" w:rsidRDefault="00B420D4" w:rsidP="00DD5665">
            <w:pPr>
              <w:pStyle w:val="TAL"/>
              <w:keepNext w:val="0"/>
              <w:jc w:val="center"/>
              <w:rPr>
                <w:b/>
              </w:rPr>
            </w:pPr>
            <w:r w:rsidRPr="00C310BB">
              <w:rPr>
                <w:b/>
              </w:rPr>
              <w:t>Step</w:t>
            </w:r>
          </w:p>
        </w:tc>
        <w:tc>
          <w:tcPr>
            <w:tcW w:w="647" w:type="dxa"/>
            <w:tcBorders>
              <w:bottom w:val="single" w:sz="4" w:space="0" w:color="auto"/>
            </w:tcBorders>
          </w:tcPr>
          <w:p w14:paraId="42ABDEE0" w14:textId="77777777" w:rsidR="00B420D4" w:rsidRPr="00C310BB" w:rsidRDefault="00B420D4" w:rsidP="00DD5665">
            <w:pPr>
              <w:pStyle w:val="TAL"/>
              <w:keepNext w:val="0"/>
              <w:jc w:val="center"/>
              <w:rPr>
                <w:b/>
              </w:rPr>
            </w:pPr>
            <w:r w:rsidRPr="00C310BB">
              <w:rPr>
                <w:b/>
              </w:rPr>
              <w:t>RP</w:t>
            </w:r>
          </w:p>
        </w:tc>
        <w:tc>
          <w:tcPr>
            <w:tcW w:w="1337" w:type="dxa"/>
            <w:tcBorders>
              <w:bottom w:val="single" w:sz="4" w:space="0" w:color="auto"/>
            </w:tcBorders>
            <w:vAlign w:val="center"/>
          </w:tcPr>
          <w:p w14:paraId="56921C01" w14:textId="77777777" w:rsidR="00B420D4" w:rsidRPr="00C310BB" w:rsidRDefault="00B420D4" w:rsidP="00DD5665">
            <w:pPr>
              <w:pStyle w:val="TAL"/>
              <w:keepNext w:val="0"/>
              <w:jc w:val="center"/>
              <w:rPr>
                <w:b/>
              </w:rPr>
            </w:pPr>
            <w:r w:rsidRPr="00C310BB">
              <w:rPr>
                <w:b/>
              </w:rPr>
              <w:t>Type</w:t>
            </w:r>
          </w:p>
        </w:tc>
        <w:tc>
          <w:tcPr>
            <w:tcW w:w="7305" w:type="dxa"/>
            <w:tcBorders>
              <w:bottom w:val="single" w:sz="4" w:space="0" w:color="auto"/>
            </w:tcBorders>
            <w:shd w:val="clear" w:color="auto" w:fill="FFFFFF"/>
            <w:vAlign w:val="center"/>
          </w:tcPr>
          <w:p w14:paraId="3E492A08" w14:textId="77777777" w:rsidR="00B420D4" w:rsidRPr="00C310BB" w:rsidRDefault="00B420D4" w:rsidP="00DD5665">
            <w:pPr>
              <w:pStyle w:val="TAL"/>
              <w:keepNext w:val="0"/>
              <w:jc w:val="center"/>
              <w:rPr>
                <w:b/>
              </w:rPr>
            </w:pPr>
            <w:r w:rsidRPr="00C310BB">
              <w:rPr>
                <w:b/>
              </w:rPr>
              <w:t>Description</w:t>
            </w:r>
          </w:p>
        </w:tc>
      </w:tr>
      <w:tr w:rsidR="00B420D4" w:rsidRPr="00C310BB" w14:paraId="2A8CD4D9" w14:textId="77777777" w:rsidTr="00DD5665">
        <w:trPr>
          <w:jc w:val="center"/>
        </w:trPr>
        <w:tc>
          <w:tcPr>
            <w:tcW w:w="527" w:type="dxa"/>
            <w:tcBorders>
              <w:left w:val="single" w:sz="4" w:space="0" w:color="auto"/>
            </w:tcBorders>
            <w:vAlign w:val="center"/>
          </w:tcPr>
          <w:p w14:paraId="43BCA6DF" w14:textId="77777777" w:rsidR="00B420D4" w:rsidRPr="00C310BB" w:rsidRDefault="00B420D4" w:rsidP="00DD5665">
            <w:pPr>
              <w:pStyle w:val="TAL"/>
              <w:keepNext w:val="0"/>
              <w:jc w:val="center"/>
            </w:pPr>
            <w:r w:rsidRPr="00C310BB">
              <w:t>1</w:t>
            </w:r>
          </w:p>
        </w:tc>
        <w:tc>
          <w:tcPr>
            <w:tcW w:w="647" w:type="dxa"/>
          </w:tcPr>
          <w:p w14:paraId="375AA2BD" w14:textId="77777777" w:rsidR="00B420D4" w:rsidRPr="00C310BB" w:rsidRDefault="00B420D4" w:rsidP="00DD5665">
            <w:pPr>
              <w:pStyle w:val="TAL"/>
              <w:jc w:val="center"/>
            </w:pPr>
          </w:p>
        </w:tc>
        <w:tc>
          <w:tcPr>
            <w:tcW w:w="1337" w:type="dxa"/>
            <w:shd w:val="clear" w:color="auto" w:fill="E7E6E6"/>
          </w:tcPr>
          <w:p w14:paraId="2B21EB74" w14:textId="77777777" w:rsidR="00B420D4" w:rsidRPr="00C310BB" w:rsidRDefault="00B420D4" w:rsidP="00DD5665">
            <w:pPr>
              <w:pStyle w:val="TAL"/>
              <w:jc w:val="center"/>
            </w:pPr>
            <w:r w:rsidRPr="00C310BB">
              <w:t>Stimulus</w:t>
            </w:r>
          </w:p>
        </w:tc>
        <w:tc>
          <w:tcPr>
            <w:tcW w:w="7305" w:type="dxa"/>
            <w:shd w:val="clear" w:color="auto" w:fill="E7E6E6"/>
          </w:tcPr>
          <w:p w14:paraId="4F527CDC" w14:textId="77777777" w:rsidR="00B420D4" w:rsidRPr="00C310BB" w:rsidRDefault="00B420D4" w:rsidP="00DD5665">
            <w:pPr>
              <w:pStyle w:val="TAL"/>
              <w:rPr>
                <w:lang w:eastAsia="zh-CN"/>
              </w:rPr>
            </w:pPr>
            <w:r w:rsidRPr="00C310BB">
              <w:t xml:space="preserve">AE </w:t>
            </w:r>
            <w:r w:rsidRPr="00DC0063">
              <w:rPr>
                <w:rFonts w:eastAsia="MS Mincho"/>
              </w:rPr>
              <w:t xml:space="preserve">is requested to send a </w:t>
            </w:r>
            <w:r>
              <w:rPr>
                <w:rFonts w:eastAsia="MS Mincho"/>
              </w:rPr>
              <w:t>execInstance</w:t>
            </w:r>
            <w:r w:rsidRPr="00C310BB">
              <w:t xml:space="preserve"> Retrieve Request</w:t>
            </w:r>
          </w:p>
        </w:tc>
      </w:tr>
      <w:tr w:rsidR="00B420D4" w:rsidRPr="00C310BB" w14:paraId="2830D8A1" w14:textId="77777777" w:rsidTr="00DD5665">
        <w:trPr>
          <w:trHeight w:val="983"/>
          <w:jc w:val="center"/>
        </w:trPr>
        <w:tc>
          <w:tcPr>
            <w:tcW w:w="527" w:type="dxa"/>
            <w:tcBorders>
              <w:left w:val="single" w:sz="4" w:space="0" w:color="auto"/>
            </w:tcBorders>
            <w:shd w:val="clear" w:color="auto" w:fill="FFFFFF"/>
            <w:vAlign w:val="center"/>
          </w:tcPr>
          <w:p w14:paraId="77CE42E6" w14:textId="77777777" w:rsidR="00B420D4" w:rsidRPr="00C310BB" w:rsidRDefault="00B420D4" w:rsidP="00DD5665">
            <w:pPr>
              <w:pStyle w:val="TAL"/>
              <w:keepNext w:val="0"/>
              <w:jc w:val="center"/>
            </w:pPr>
            <w:r w:rsidRPr="00C310BB">
              <w:t>2</w:t>
            </w:r>
          </w:p>
        </w:tc>
        <w:tc>
          <w:tcPr>
            <w:tcW w:w="647" w:type="dxa"/>
            <w:shd w:val="clear" w:color="auto" w:fill="FFFFFF"/>
            <w:vAlign w:val="center"/>
          </w:tcPr>
          <w:p w14:paraId="3EE968FE" w14:textId="77777777" w:rsidR="00B420D4" w:rsidRPr="00C310BB" w:rsidRDefault="00B420D4" w:rsidP="00DD5665">
            <w:pPr>
              <w:pStyle w:val="TAL"/>
              <w:jc w:val="center"/>
            </w:pPr>
          </w:p>
          <w:p w14:paraId="1B6DA06F" w14:textId="77777777" w:rsidR="00B420D4" w:rsidRPr="00C310BB" w:rsidRDefault="00B420D4" w:rsidP="00DD5665">
            <w:pPr>
              <w:pStyle w:val="TAL"/>
              <w:jc w:val="center"/>
            </w:pPr>
            <w:r w:rsidRPr="00C310BB">
              <w:t>Mca</w:t>
            </w:r>
          </w:p>
        </w:tc>
        <w:tc>
          <w:tcPr>
            <w:tcW w:w="1337" w:type="dxa"/>
            <w:shd w:val="clear" w:color="auto" w:fill="FFFFFF"/>
            <w:vAlign w:val="center"/>
          </w:tcPr>
          <w:p w14:paraId="57B072BA" w14:textId="77777777" w:rsidR="00B420D4" w:rsidRPr="00C310BB" w:rsidRDefault="00B420D4" w:rsidP="00DD5665">
            <w:pPr>
              <w:pStyle w:val="TAL"/>
              <w:jc w:val="center"/>
              <w:rPr>
                <w:lang w:eastAsia="zh-CN"/>
              </w:rPr>
            </w:pPr>
            <w:r w:rsidRPr="00C310BB">
              <w:t xml:space="preserve">PRO Check Primitive </w:t>
            </w:r>
          </w:p>
        </w:tc>
        <w:tc>
          <w:tcPr>
            <w:tcW w:w="7305" w:type="dxa"/>
            <w:shd w:val="clear" w:color="auto" w:fill="FFFFFF"/>
          </w:tcPr>
          <w:p w14:paraId="272E3073"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op = </w:t>
            </w:r>
            <w:r w:rsidRPr="00C310BB">
              <w:rPr>
                <w:rFonts w:hint="eastAsia"/>
                <w:szCs w:val="18"/>
                <w:lang w:eastAsia="zh-CN"/>
              </w:rPr>
              <w:t>2</w:t>
            </w:r>
            <w:r w:rsidRPr="00C310BB">
              <w:rPr>
                <w:szCs w:val="18"/>
                <w:lang w:eastAsia="zh-CN"/>
              </w:rPr>
              <w:t xml:space="preserve"> (</w:t>
            </w:r>
            <w:r w:rsidRPr="00C310BB">
              <w:rPr>
                <w:rFonts w:hint="eastAsia"/>
                <w:szCs w:val="18"/>
                <w:lang w:eastAsia="zh-CN"/>
              </w:rPr>
              <w:t>RETRIEVE</w:t>
            </w:r>
            <w:r w:rsidRPr="00C310BB">
              <w:rPr>
                <w:szCs w:val="18"/>
                <w:lang w:eastAsia="zh-CN"/>
              </w:rPr>
              <w:t>)</w:t>
            </w:r>
          </w:p>
          <w:p w14:paraId="32056E51" w14:textId="77777777" w:rsidR="00B420D4" w:rsidRPr="00C310BB" w:rsidRDefault="00B420D4" w:rsidP="00647943">
            <w:pPr>
              <w:pStyle w:val="TAL"/>
              <w:numPr>
                <w:ilvl w:val="0"/>
                <w:numId w:val="18"/>
              </w:numPr>
              <w:ind w:hanging="542"/>
              <w:rPr>
                <w:szCs w:val="18"/>
                <w:lang w:eastAsia="zh-CN"/>
              </w:rPr>
            </w:pPr>
            <w:r w:rsidRPr="00C310BB">
              <w:rPr>
                <w:szCs w:val="18"/>
                <w:lang w:eastAsia="zh-CN"/>
              </w:rPr>
              <w:t>to = {CSEBaseName}</w:t>
            </w:r>
            <w:r w:rsidRPr="00C310BB">
              <w:rPr>
                <w:rFonts w:hint="eastAsia"/>
                <w:szCs w:val="18"/>
                <w:lang w:eastAsia="zh-CN"/>
              </w:rPr>
              <w:t>/{</w:t>
            </w:r>
            <w:r w:rsidRPr="00C310BB">
              <w:rPr>
                <w:szCs w:val="18"/>
                <w:lang w:eastAsia="zh-CN"/>
              </w:rPr>
              <w:t>mgmtCmd</w:t>
            </w:r>
            <w:r w:rsidRPr="00C310BB">
              <w:rPr>
                <w:rFonts w:hint="eastAsia"/>
                <w:szCs w:val="18"/>
                <w:lang w:eastAsia="zh-CN"/>
              </w:rPr>
              <w:t>}</w:t>
            </w:r>
            <w:r w:rsidRPr="00C310BB">
              <w:rPr>
                <w:szCs w:val="18"/>
                <w:lang w:eastAsia="zh-CN"/>
              </w:rPr>
              <w:t>/</w:t>
            </w:r>
            <w:r w:rsidRPr="00C310BB">
              <w:rPr>
                <w:rFonts w:hint="eastAsia"/>
                <w:szCs w:val="18"/>
                <w:lang w:eastAsia="zh-CN"/>
              </w:rPr>
              <w:t>{</w:t>
            </w:r>
            <w:r>
              <w:rPr>
                <w:rFonts w:eastAsia="MS Mincho"/>
              </w:rPr>
              <w:t>execInstance</w:t>
            </w:r>
            <w:r w:rsidRPr="00C310BB">
              <w:rPr>
                <w:rFonts w:hint="eastAsia"/>
                <w:szCs w:val="18"/>
                <w:lang w:eastAsia="zh-CN"/>
              </w:rPr>
              <w:t>}</w:t>
            </w:r>
          </w:p>
          <w:p w14:paraId="1565D84B"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fr = </w:t>
            </w:r>
            <w:r w:rsidRPr="00C310BB">
              <w:rPr>
                <w:rFonts w:hint="eastAsia"/>
                <w:szCs w:val="18"/>
                <w:lang w:eastAsia="zh-CN"/>
              </w:rPr>
              <w:t>AE-ID</w:t>
            </w:r>
          </w:p>
          <w:p w14:paraId="7F2777EE" w14:textId="77777777" w:rsidR="00B420D4" w:rsidRPr="00C310BB" w:rsidRDefault="00B420D4" w:rsidP="00647943">
            <w:pPr>
              <w:pStyle w:val="TAL"/>
              <w:numPr>
                <w:ilvl w:val="0"/>
                <w:numId w:val="18"/>
              </w:numPr>
              <w:ind w:hanging="542"/>
              <w:rPr>
                <w:szCs w:val="18"/>
                <w:lang w:eastAsia="zh-CN"/>
              </w:rPr>
            </w:pPr>
            <w:r w:rsidRPr="00C310BB">
              <w:rPr>
                <w:szCs w:val="18"/>
                <w:lang w:eastAsia="zh-CN"/>
              </w:rPr>
              <w:t>rqi = (token-string)</w:t>
            </w:r>
          </w:p>
        </w:tc>
      </w:tr>
      <w:tr w:rsidR="00B420D4" w:rsidRPr="00C310BB" w14:paraId="20982071" w14:textId="77777777" w:rsidTr="00DD5665">
        <w:trPr>
          <w:jc w:val="center"/>
        </w:trPr>
        <w:tc>
          <w:tcPr>
            <w:tcW w:w="527" w:type="dxa"/>
            <w:tcBorders>
              <w:left w:val="single" w:sz="4" w:space="0" w:color="auto"/>
            </w:tcBorders>
            <w:shd w:val="clear" w:color="auto" w:fill="FFFFFF"/>
            <w:vAlign w:val="center"/>
          </w:tcPr>
          <w:p w14:paraId="74F35301" w14:textId="77777777" w:rsidR="00B420D4" w:rsidRPr="00C310BB" w:rsidRDefault="00B420D4" w:rsidP="00DD5665">
            <w:pPr>
              <w:pStyle w:val="TAL"/>
              <w:keepNext w:val="0"/>
              <w:jc w:val="center"/>
            </w:pPr>
            <w:r w:rsidRPr="00C310BB">
              <w:t>3</w:t>
            </w:r>
          </w:p>
        </w:tc>
        <w:tc>
          <w:tcPr>
            <w:tcW w:w="647" w:type="dxa"/>
            <w:shd w:val="clear" w:color="auto" w:fill="FFFFFF"/>
            <w:vAlign w:val="center"/>
          </w:tcPr>
          <w:p w14:paraId="35C4483F" w14:textId="77777777" w:rsidR="00B420D4" w:rsidRPr="00C310BB" w:rsidRDefault="00B420D4" w:rsidP="00DD5665">
            <w:pPr>
              <w:pStyle w:val="TAL"/>
              <w:jc w:val="center"/>
            </w:pPr>
          </w:p>
          <w:p w14:paraId="46146E88" w14:textId="77777777" w:rsidR="00B420D4" w:rsidRPr="00C310BB" w:rsidRDefault="00B420D4" w:rsidP="00DD5665">
            <w:pPr>
              <w:pStyle w:val="TAL"/>
              <w:jc w:val="center"/>
            </w:pPr>
            <w:r w:rsidRPr="00C310BB">
              <w:t>Mca</w:t>
            </w:r>
          </w:p>
        </w:tc>
        <w:tc>
          <w:tcPr>
            <w:tcW w:w="1337" w:type="dxa"/>
            <w:shd w:val="clear" w:color="auto" w:fill="FFFFFF"/>
            <w:vAlign w:val="center"/>
          </w:tcPr>
          <w:p w14:paraId="18E1227D" w14:textId="77777777" w:rsidR="00B420D4" w:rsidRPr="00C310BB" w:rsidRDefault="00B420D4" w:rsidP="00DD5665">
            <w:pPr>
              <w:pStyle w:val="TAL"/>
              <w:jc w:val="center"/>
              <w:rPr>
                <w:lang w:eastAsia="zh-CN"/>
              </w:rPr>
            </w:pPr>
            <w:r w:rsidRPr="00C310BB">
              <w:t>PRO Check Primitive</w:t>
            </w:r>
          </w:p>
        </w:tc>
        <w:tc>
          <w:tcPr>
            <w:tcW w:w="7305" w:type="dxa"/>
            <w:shd w:val="clear" w:color="auto" w:fill="FFFFFF"/>
          </w:tcPr>
          <w:p w14:paraId="0FF4C90A"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w:t>
            </w:r>
            <w:r w:rsidRPr="00C310BB">
              <w:rPr>
                <w:rFonts w:hint="eastAsia"/>
                <w:szCs w:val="18"/>
                <w:lang w:eastAsia="zh-CN"/>
              </w:rPr>
              <w:t>0</w:t>
            </w:r>
            <w:r w:rsidRPr="00C310BB">
              <w:rPr>
                <w:szCs w:val="18"/>
                <w:lang w:eastAsia="zh-CN"/>
              </w:rPr>
              <w:t xml:space="preserve"> (</w:t>
            </w:r>
            <w:r w:rsidRPr="00C310BB">
              <w:rPr>
                <w:rFonts w:hint="eastAsia"/>
                <w:szCs w:val="18"/>
                <w:lang w:eastAsia="zh-CN"/>
              </w:rPr>
              <w:t>OK</w:t>
            </w:r>
            <w:r w:rsidRPr="00C310BB">
              <w:rPr>
                <w:szCs w:val="18"/>
                <w:lang w:eastAsia="zh-CN"/>
              </w:rPr>
              <w:t>)</w:t>
            </w:r>
          </w:p>
          <w:p w14:paraId="3CD13DE1"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p w14:paraId="423FB1E3"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pc = </w:t>
            </w:r>
            <w:r w:rsidRPr="00C310BB">
              <w:rPr>
                <w:rFonts w:hint="eastAsia"/>
                <w:szCs w:val="18"/>
                <w:lang w:eastAsia="zh-CN"/>
              </w:rPr>
              <w:t>S</w:t>
            </w:r>
            <w:r w:rsidRPr="00C310BB">
              <w:rPr>
                <w:lang w:eastAsia="zh-CN"/>
              </w:rPr>
              <w:t xml:space="preserve">erialized </w:t>
            </w:r>
            <w:r w:rsidRPr="00C310BB">
              <w:rPr>
                <w:rFonts w:hint="eastAsia"/>
                <w:lang w:eastAsia="zh-CN"/>
              </w:rPr>
              <w:t>r</w:t>
            </w:r>
            <w:r w:rsidRPr="00C310BB">
              <w:rPr>
                <w:lang w:eastAsia="zh-CN"/>
              </w:rPr>
              <w:t xml:space="preserve">epresentation </w:t>
            </w:r>
            <w:r w:rsidRPr="00C310BB">
              <w:rPr>
                <w:szCs w:val="18"/>
                <w:lang w:eastAsia="zh-CN"/>
              </w:rPr>
              <w:t>of &lt;</w:t>
            </w:r>
            <w:r>
              <w:rPr>
                <w:rFonts w:eastAsia="MS Mincho"/>
              </w:rPr>
              <w:t>execInstance</w:t>
            </w:r>
            <w:r w:rsidRPr="00C310BB">
              <w:rPr>
                <w:szCs w:val="18"/>
                <w:lang w:eastAsia="zh-CN"/>
              </w:rPr>
              <w:t>&gt; resource</w:t>
            </w:r>
          </w:p>
        </w:tc>
      </w:tr>
      <w:tr w:rsidR="00B420D4" w:rsidRPr="00C310BB" w14:paraId="05216EC9" w14:textId="77777777" w:rsidTr="00DD5665">
        <w:trPr>
          <w:jc w:val="center"/>
        </w:trPr>
        <w:tc>
          <w:tcPr>
            <w:tcW w:w="527" w:type="dxa"/>
            <w:tcBorders>
              <w:left w:val="single" w:sz="4" w:space="0" w:color="auto"/>
            </w:tcBorders>
            <w:vAlign w:val="center"/>
          </w:tcPr>
          <w:p w14:paraId="072153C4" w14:textId="77777777" w:rsidR="00B420D4" w:rsidRPr="00C310BB" w:rsidRDefault="00B420D4" w:rsidP="00DD5665">
            <w:pPr>
              <w:pStyle w:val="TAL"/>
              <w:keepNext w:val="0"/>
              <w:jc w:val="center"/>
            </w:pPr>
            <w:r w:rsidRPr="00C310BB">
              <w:t>4</w:t>
            </w:r>
          </w:p>
        </w:tc>
        <w:tc>
          <w:tcPr>
            <w:tcW w:w="647" w:type="dxa"/>
          </w:tcPr>
          <w:p w14:paraId="249728F9" w14:textId="77777777" w:rsidR="00B420D4" w:rsidRPr="00C310BB" w:rsidRDefault="00B420D4" w:rsidP="00DD5665">
            <w:pPr>
              <w:pStyle w:val="TAL"/>
              <w:jc w:val="center"/>
            </w:pPr>
          </w:p>
        </w:tc>
        <w:tc>
          <w:tcPr>
            <w:tcW w:w="1337" w:type="dxa"/>
            <w:shd w:val="clear" w:color="auto" w:fill="E7E6E6"/>
            <w:vAlign w:val="center"/>
          </w:tcPr>
          <w:p w14:paraId="560B96B9" w14:textId="77777777" w:rsidR="00B420D4" w:rsidRPr="00C310BB" w:rsidRDefault="00B420D4" w:rsidP="00DD5665">
            <w:pPr>
              <w:pStyle w:val="TAL"/>
              <w:jc w:val="center"/>
              <w:rPr>
                <w:lang w:eastAsia="zh-CN"/>
              </w:rPr>
            </w:pPr>
            <w:r w:rsidRPr="00C310BB">
              <w:t>IOP Check</w:t>
            </w:r>
          </w:p>
        </w:tc>
        <w:tc>
          <w:tcPr>
            <w:tcW w:w="7305" w:type="dxa"/>
            <w:shd w:val="clear" w:color="auto" w:fill="E7E6E6"/>
          </w:tcPr>
          <w:p w14:paraId="15A20EE0" w14:textId="77777777" w:rsidR="00B420D4" w:rsidRPr="00C310BB" w:rsidRDefault="00B420D4" w:rsidP="00DD5665">
            <w:pPr>
              <w:pStyle w:val="TAL"/>
            </w:pPr>
            <w:r w:rsidRPr="00C310BB">
              <w:t xml:space="preserve">AE </w:t>
            </w:r>
            <w:r>
              <w:rPr>
                <w:rFonts w:eastAsia="MS Mincho"/>
              </w:rPr>
              <w:t>indicates successful operation</w:t>
            </w:r>
          </w:p>
        </w:tc>
      </w:tr>
      <w:tr w:rsidR="00B420D4" w:rsidRPr="00C310BB" w14:paraId="05C7A7DF"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EA3CC77" w14:textId="77777777" w:rsidR="00B420D4" w:rsidRPr="00C310BB" w:rsidRDefault="00B420D4" w:rsidP="00DD5665">
            <w:pPr>
              <w:pStyle w:val="TAL"/>
              <w:jc w:val="center"/>
            </w:pPr>
            <w:r w:rsidRPr="00C310BB">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CE7DAF5" w14:textId="77777777" w:rsidR="00B420D4" w:rsidRPr="00C310BB" w:rsidRDefault="00B420D4" w:rsidP="00DD5665">
            <w:pPr>
              <w:pStyle w:val="TAL"/>
            </w:pPr>
          </w:p>
        </w:tc>
      </w:tr>
      <w:tr w:rsidR="00B420D4" w:rsidRPr="00C310BB" w14:paraId="180400D3"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77FD8B2" w14:textId="77777777" w:rsidR="00B420D4" w:rsidRPr="00C310BB" w:rsidRDefault="00B420D4" w:rsidP="00DD5665">
            <w:pPr>
              <w:pStyle w:val="TAL"/>
              <w:jc w:val="center"/>
            </w:pPr>
            <w:r w:rsidRPr="00C310BB">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A917D4" w14:textId="77777777" w:rsidR="00B420D4" w:rsidRPr="00C310BB" w:rsidRDefault="00B420D4" w:rsidP="00DD5665">
            <w:pPr>
              <w:pStyle w:val="TAL"/>
            </w:pPr>
          </w:p>
        </w:tc>
      </w:tr>
    </w:tbl>
    <w:p w14:paraId="6CA06C33" w14:textId="77777777" w:rsidR="00B420D4" w:rsidRPr="00C205A0" w:rsidRDefault="00B420D4" w:rsidP="00B420D4">
      <w:pPr>
        <w:ind w:left="1620"/>
      </w:pPr>
    </w:p>
    <w:p w14:paraId="6163E0A7" w14:textId="169B5D73" w:rsidR="00B420D4" w:rsidRDefault="00FD1863" w:rsidP="00B420D4">
      <w:pPr>
        <w:pStyle w:val="Heading4"/>
      </w:pPr>
      <w:bookmarkStart w:id="874" w:name="_Toc476040833"/>
      <w:bookmarkStart w:id="875" w:name="_Toc476042937"/>
      <w:r>
        <w:t>9.</w:t>
      </w:r>
      <w:r w:rsidR="00B420D4">
        <w:t>1.15.7</w:t>
      </w:r>
      <w:r w:rsidR="00B420D4">
        <w:tab/>
        <w:t>execInstance Update (Cancel)</w:t>
      </w:r>
      <w:bookmarkEnd w:id="874"/>
      <w:bookmarkEnd w:id="87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C310BB" w14:paraId="6E6E648C" w14:textId="77777777" w:rsidTr="00DD5665">
        <w:trPr>
          <w:cantSplit/>
          <w:tblHeader/>
          <w:jc w:val="center"/>
        </w:trPr>
        <w:tc>
          <w:tcPr>
            <w:tcW w:w="9816" w:type="dxa"/>
            <w:gridSpan w:val="4"/>
          </w:tcPr>
          <w:p w14:paraId="4FAE57E2"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5ED4A1D4" w14:textId="77777777" w:rsidTr="00DD5665">
        <w:trPr>
          <w:jc w:val="center"/>
        </w:trPr>
        <w:tc>
          <w:tcPr>
            <w:tcW w:w="2511" w:type="dxa"/>
            <w:gridSpan w:val="3"/>
          </w:tcPr>
          <w:p w14:paraId="1C143AD5" w14:textId="77777777" w:rsidR="00B420D4" w:rsidRPr="00C310BB" w:rsidRDefault="00B420D4" w:rsidP="00DD5665">
            <w:pPr>
              <w:pStyle w:val="TAL"/>
              <w:keepLines w:val="0"/>
            </w:pPr>
            <w:r w:rsidRPr="00C310BB">
              <w:rPr>
                <w:b/>
              </w:rPr>
              <w:t>Identifier:</w:t>
            </w:r>
          </w:p>
        </w:tc>
        <w:tc>
          <w:tcPr>
            <w:tcW w:w="7305" w:type="dxa"/>
          </w:tcPr>
          <w:p w14:paraId="4F21CD7A" w14:textId="77777777" w:rsidR="00B420D4" w:rsidRPr="00C310BB" w:rsidRDefault="00B420D4" w:rsidP="00DD5665">
            <w:pPr>
              <w:pStyle w:val="TAL"/>
              <w:keepLines w:val="0"/>
            </w:pPr>
            <w:r w:rsidRPr="00C310BB">
              <w:t>TD_M2M_NH_6</w:t>
            </w:r>
            <w:r>
              <w:t>9</w:t>
            </w:r>
          </w:p>
        </w:tc>
      </w:tr>
      <w:tr w:rsidR="00B420D4" w:rsidRPr="00C310BB" w14:paraId="3DDF2D73" w14:textId="77777777" w:rsidTr="00DD5665">
        <w:trPr>
          <w:jc w:val="center"/>
        </w:trPr>
        <w:tc>
          <w:tcPr>
            <w:tcW w:w="2511" w:type="dxa"/>
            <w:gridSpan w:val="3"/>
          </w:tcPr>
          <w:p w14:paraId="1E511A0F" w14:textId="77777777" w:rsidR="00B420D4" w:rsidRPr="00C310BB" w:rsidRDefault="00B420D4" w:rsidP="00DD5665">
            <w:pPr>
              <w:pStyle w:val="TAL"/>
              <w:keepLines w:val="0"/>
              <w:rPr>
                <w:lang w:val="en-US"/>
              </w:rPr>
            </w:pPr>
            <w:r w:rsidRPr="00C310BB">
              <w:rPr>
                <w:b/>
              </w:rPr>
              <w:t>Objective:</w:t>
            </w:r>
          </w:p>
        </w:tc>
        <w:tc>
          <w:tcPr>
            <w:tcW w:w="7305" w:type="dxa"/>
          </w:tcPr>
          <w:p w14:paraId="28617556" w14:textId="77777777" w:rsidR="00B420D4" w:rsidRPr="00C310BB" w:rsidRDefault="00B420D4" w:rsidP="00DD5665">
            <w:pPr>
              <w:pStyle w:val="TAL"/>
              <w:keepLines w:val="0"/>
            </w:pPr>
            <w:r w:rsidRPr="00C310BB">
              <w:rPr>
                <w:lang w:val="en-US"/>
              </w:rPr>
              <w:t>AE upates attribute ‘execDisable’ to true in execInstance resource to cancel pending management command.</w:t>
            </w:r>
          </w:p>
        </w:tc>
      </w:tr>
      <w:tr w:rsidR="00B420D4" w:rsidRPr="00C310BB" w14:paraId="3F2B4CFF" w14:textId="77777777" w:rsidTr="00DD5665">
        <w:trPr>
          <w:jc w:val="center"/>
        </w:trPr>
        <w:tc>
          <w:tcPr>
            <w:tcW w:w="2511" w:type="dxa"/>
            <w:gridSpan w:val="3"/>
          </w:tcPr>
          <w:p w14:paraId="35DF5A03" w14:textId="77777777" w:rsidR="00B420D4" w:rsidRPr="00C310BB" w:rsidRDefault="00B420D4" w:rsidP="00DD5665">
            <w:pPr>
              <w:pStyle w:val="TAL"/>
              <w:keepLines w:val="0"/>
            </w:pPr>
            <w:r w:rsidRPr="00C310BB">
              <w:rPr>
                <w:b/>
              </w:rPr>
              <w:t>Configuration:</w:t>
            </w:r>
          </w:p>
        </w:tc>
        <w:tc>
          <w:tcPr>
            <w:tcW w:w="7305" w:type="dxa"/>
          </w:tcPr>
          <w:p w14:paraId="548CF8A2" w14:textId="77777777" w:rsidR="00B420D4" w:rsidRPr="00C310BB" w:rsidRDefault="00B420D4" w:rsidP="00DD5665">
            <w:pPr>
              <w:pStyle w:val="TAL"/>
              <w:keepLines w:val="0"/>
              <w:rPr>
                <w:b/>
              </w:rPr>
            </w:pPr>
            <w:r w:rsidRPr="00C310BB">
              <w:t>M2M_CFG_01</w:t>
            </w:r>
          </w:p>
        </w:tc>
      </w:tr>
      <w:tr w:rsidR="00B420D4" w:rsidRPr="007F12E3" w14:paraId="2150CB34" w14:textId="77777777" w:rsidTr="00DD5665">
        <w:trPr>
          <w:jc w:val="center"/>
        </w:trPr>
        <w:tc>
          <w:tcPr>
            <w:tcW w:w="2511" w:type="dxa"/>
            <w:gridSpan w:val="3"/>
          </w:tcPr>
          <w:p w14:paraId="7B35ACEC" w14:textId="77777777" w:rsidR="00B420D4" w:rsidRPr="00C310BB" w:rsidRDefault="00B420D4" w:rsidP="00DD5665">
            <w:pPr>
              <w:pStyle w:val="TAL"/>
              <w:keepLines w:val="0"/>
            </w:pPr>
            <w:r w:rsidRPr="00C310BB">
              <w:rPr>
                <w:b/>
              </w:rPr>
              <w:t>References:</w:t>
            </w:r>
          </w:p>
        </w:tc>
        <w:tc>
          <w:tcPr>
            <w:tcW w:w="7305" w:type="dxa"/>
          </w:tcPr>
          <w:p w14:paraId="5537D537" w14:textId="55B6BD36"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10.2.9.7</w:t>
            </w:r>
          </w:p>
          <w:p w14:paraId="59FB8601" w14:textId="64EAB856"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7.4.17.2.1</w:t>
            </w:r>
          </w:p>
        </w:tc>
      </w:tr>
      <w:tr w:rsidR="00B420D4" w:rsidRPr="007F12E3" w14:paraId="4007CB64" w14:textId="77777777" w:rsidTr="00DD5665">
        <w:trPr>
          <w:jc w:val="center"/>
        </w:trPr>
        <w:tc>
          <w:tcPr>
            <w:tcW w:w="9816" w:type="dxa"/>
            <w:gridSpan w:val="4"/>
            <w:shd w:val="clear" w:color="auto" w:fill="F2F2F2"/>
          </w:tcPr>
          <w:p w14:paraId="33904084" w14:textId="77777777" w:rsidR="00B420D4" w:rsidRPr="007F12E3" w:rsidRDefault="00B420D4" w:rsidP="00DD5665">
            <w:pPr>
              <w:pStyle w:val="TAL"/>
              <w:keepLines w:val="0"/>
              <w:rPr>
                <w:b/>
                <w:lang w:val="fr-FR"/>
              </w:rPr>
            </w:pPr>
          </w:p>
        </w:tc>
      </w:tr>
      <w:tr w:rsidR="00B420D4" w:rsidRPr="00C310BB" w14:paraId="2547ADE4" w14:textId="77777777" w:rsidTr="00DD5665">
        <w:trPr>
          <w:jc w:val="center"/>
        </w:trPr>
        <w:tc>
          <w:tcPr>
            <w:tcW w:w="2511" w:type="dxa"/>
            <w:gridSpan w:val="3"/>
            <w:tcBorders>
              <w:bottom w:val="single" w:sz="4" w:space="0" w:color="auto"/>
            </w:tcBorders>
          </w:tcPr>
          <w:p w14:paraId="06128117" w14:textId="77777777" w:rsidR="00B420D4" w:rsidRPr="00C310BB" w:rsidRDefault="00B420D4" w:rsidP="00DD5665">
            <w:pPr>
              <w:pStyle w:val="TAL"/>
              <w:keepLines w:val="0"/>
            </w:pPr>
            <w:r w:rsidRPr="00C310BB">
              <w:rPr>
                <w:b/>
              </w:rPr>
              <w:t>Pre-test conditions:</w:t>
            </w:r>
          </w:p>
        </w:tc>
        <w:tc>
          <w:tcPr>
            <w:tcW w:w="7305" w:type="dxa"/>
            <w:tcBorders>
              <w:bottom w:val="single" w:sz="4" w:space="0" w:color="auto"/>
            </w:tcBorders>
          </w:tcPr>
          <w:p w14:paraId="0EEF06F5"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02EA8FF1" w14:textId="77777777" w:rsidR="00B420D4" w:rsidRPr="00C310BB" w:rsidRDefault="00B420D4" w:rsidP="00647943">
            <w:pPr>
              <w:pStyle w:val="TAL"/>
              <w:keepLines w:val="0"/>
              <w:numPr>
                <w:ilvl w:val="0"/>
                <w:numId w:val="15"/>
              </w:numPr>
            </w:pPr>
            <w:r w:rsidRPr="00C310BB">
              <w:t>AE has created a node resource &lt;node&gt; on Registrar CSE</w:t>
            </w:r>
          </w:p>
          <w:p w14:paraId="7BA0C718" w14:textId="77777777" w:rsidR="00B420D4" w:rsidRPr="00C310BB" w:rsidRDefault="00B420D4" w:rsidP="00647943">
            <w:pPr>
              <w:pStyle w:val="TAL"/>
              <w:keepLines w:val="0"/>
              <w:numPr>
                <w:ilvl w:val="0"/>
                <w:numId w:val="15"/>
              </w:numPr>
            </w:pPr>
            <w:r w:rsidRPr="00C310BB">
              <w:t>AE has created a mgmtCmd resource &lt;mgmtCmd&gt; on Registrar CSE</w:t>
            </w:r>
          </w:p>
          <w:p w14:paraId="6202ECEA" w14:textId="77777777" w:rsidR="00B420D4" w:rsidRPr="00C310BB" w:rsidRDefault="00B420D4" w:rsidP="00647943">
            <w:pPr>
              <w:pStyle w:val="TAL"/>
              <w:keepLines w:val="0"/>
              <w:numPr>
                <w:ilvl w:val="0"/>
                <w:numId w:val="15"/>
              </w:numPr>
            </w:pPr>
            <w:r w:rsidRPr="00C310BB">
              <w:t>AE has executed the mgmtCmd resource &lt;mgmtCmd&gt; on Registrar CSE (update execEnable attribute with ‘true’)</w:t>
            </w:r>
          </w:p>
        </w:tc>
      </w:tr>
      <w:tr w:rsidR="00B420D4" w:rsidRPr="00C310BB" w14:paraId="3806A3FA" w14:textId="77777777" w:rsidTr="00DD5665">
        <w:trPr>
          <w:jc w:val="center"/>
        </w:trPr>
        <w:tc>
          <w:tcPr>
            <w:tcW w:w="9816" w:type="dxa"/>
            <w:gridSpan w:val="4"/>
            <w:shd w:val="clear" w:color="auto" w:fill="F2F2F2"/>
          </w:tcPr>
          <w:p w14:paraId="49E6D859" w14:textId="77777777" w:rsidR="00B420D4" w:rsidRPr="00C310BB" w:rsidRDefault="00B420D4" w:rsidP="00DD5665">
            <w:pPr>
              <w:pStyle w:val="TAL"/>
              <w:keepLines w:val="0"/>
              <w:jc w:val="center"/>
              <w:rPr>
                <w:b/>
              </w:rPr>
            </w:pPr>
            <w:r w:rsidRPr="00C310BB">
              <w:rPr>
                <w:b/>
              </w:rPr>
              <w:t>Test Sequence</w:t>
            </w:r>
          </w:p>
        </w:tc>
      </w:tr>
      <w:tr w:rsidR="00B420D4" w:rsidRPr="00C310BB" w14:paraId="30D89CBE" w14:textId="77777777" w:rsidTr="00DD5665">
        <w:trPr>
          <w:jc w:val="center"/>
        </w:trPr>
        <w:tc>
          <w:tcPr>
            <w:tcW w:w="527" w:type="dxa"/>
            <w:tcBorders>
              <w:bottom w:val="single" w:sz="4" w:space="0" w:color="auto"/>
            </w:tcBorders>
            <w:vAlign w:val="center"/>
          </w:tcPr>
          <w:p w14:paraId="71CD78E5" w14:textId="77777777" w:rsidR="00B420D4" w:rsidRPr="00C310BB" w:rsidRDefault="00B420D4" w:rsidP="00DD5665">
            <w:pPr>
              <w:pStyle w:val="TAL"/>
              <w:keepNext w:val="0"/>
              <w:jc w:val="center"/>
              <w:rPr>
                <w:b/>
              </w:rPr>
            </w:pPr>
            <w:r w:rsidRPr="00C310BB">
              <w:rPr>
                <w:b/>
              </w:rPr>
              <w:t>Step</w:t>
            </w:r>
          </w:p>
        </w:tc>
        <w:tc>
          <w:tcPr>
            <w:tcW w:w="647" w:type="dxa"/>
            <w:tcBorders>
              <w:bottom w:val="single" w:sz="4" w:space="0" w:color="auto"/>
            </w:tcBorders>
          </w:tcPr>
          <w:p w14:paraId="72A3E98A" w14:textId="77777777" w:rsidR="00B420D4" w:rsidRPr="00C310BB" w:rsidRDefault="00B420D4" w:rsidP="00DD5665">
            <w:pPr>
              <w:pStyle w:val="TAL"/>
              <w:keepNext w:val="0"/>
              <w:jc w:val="center"/>
              <w:rPr>
                <w:b/>
              </w:rPr>
            </w:pPr>
            <w:r w:rsidRPr="00C310BB">
              <w:rPr>
                <w:b/>
              </w:rPr>
              <w:t>RP</w:t>
            </w:r>
          </w:p>
        </w:tc>
        <w:tc>
          <w:tcPr>
            <w:tcW w:w="1337" w:type="dxa"/>
            <w:tcBorders>
              <w:bottom w:val="single" w:sz="4" w:space="0" w:color="auto"/>
            </w:tcBorders>
            <w:shd w:val="clear" w:color="auto" w:fill="FFFFFF"/>
            <w:vAlign w:val="center"/>
          </w:tcPr>
          <w:p w14:paraId="1543592F" w14:textId="77777777" w:rsidR="00B420D4" w:rsidRPr="00C310BB" w:rsidRDefault="00B420D4" w:rsidP="00DD5665">
            <w:pPr>
              <w:pStyle w:val="TAL"/>
              <w:keepNext w:val="0"/>
              <w:jc w:val="center"/>
              <w:rPr>
                <w:b/>
              </w:rPr>
            </w:pPr>
            <w:r w:rsidRPr="00C310BB">
              <w:rPr>
                <w:b/>
              </w:rPr>
              <w:t>Type</w:t>
            </w:r>
          </w:p>
        </w:tc>
        <w:tc>
          <w:tcPr>
            <w:tcW w:w="7305" w:type="dxa"/>
            <w:tcBorders>
              <w:bottom w:val="single" w:sz="4" w:space="0" w:color="auto"/>
            </w:tcBorders>
            <w:shd w:val="clear" w:color="auto" w:fill="FFFFFF"/>
            <w:vAlign w:val="center"/>
          </w:tcPr>
          <w:p w14:paraId="53C111E7" w14:textId="77777777" w:rsidR="00B420D4" w:rsidRPr="00C310BB" w:rsidRDefault="00B420D4" w:rsidP="00DD5665">
            <w:pPr>
              <w:pStyle w:val="TAL"/>
              <w:keepNext w:val="0"/>
              <w:jc w:val="center"/>
              <w:rPr>
                <w:b/>
              </w:rPr>
            </w:pPr>
            <w:r w:rsidRPr="00C310BB">
              <w:rPr>
                <w:b/>
              </w:rPr>
              <w:t>Description</w:t>
            </w:r>
          </w:p>
        </w:tc>
      </w:tr>
      <w:tr w:rsidR="00B420D4" w:rsidRPr="00C310BB" w14:paraId="2BC0C9D5" w14:textId="77777777" w:rsidTr="00DD5665">
        <w:trPr>
          <w:jc w:val="center"/>
        </w:trPr>
        <w:tc>
          <w:tcPr>
            <w:tcW w:w="527" w:type="dxa"/>
            <w:tcBorders>
              <w:left w:val="single" w:sz="4" w:space="0" w:color="auto"/>
            </w:tcBorders>
            <w:vAlign w:val="center"/>
          </w:tcPr>
          <w:p w14:paraId="0101E5FE" w14:textId="77777777" w:rsidR="00B420D4" w:rsidRPr="00C310BB" w:rsidRDefault="00B420D4" w:rsidP="00DD5665">
            <w:pPr>
              <w:pStyle w:val="TAL"/>
              <w:keepNext w:val="0"/>
              <w:jc w:val="center"/>
            </w:pPr>
            <w:r w:rsidRPr="00C310BB">
              <w:t>1</w:t>
            </w:r>
          </w:p>
        </w:tc>
        <w:tc>
          <w:tcPr>
            <w:tcW w:w="647" w:type="dxa"/>
          </w:tcPr>
          <w:p w14:paraId="40E0E0E5" w14:textId="77777777" w:rsidR="00B420D4" w:rsidRPr="00C310BB" w:rsidRDefault="00B420D4" w:rsidP="00DD5665">
            <w:pPr>
              <w:pStyle w:val="TAL"/>
              <w:jc w:val="center"/>
            </w:pPr>
          </w:p>
        </w:tc>
        <w:tc>
          <w:tcPr>
            <w:tcW w:w="1337" w:type="dxa"/>
            <w:shd w:val="clear" w:color="auto" w:fill="E7E6E6"/>
          </w:tcPr>
          <w:p w14:paraId="0E207DB3" w14:textId="77777777" w:rsidR="00B420D4" w:rsidRPr="00C310BB" w:rsidRDefault="00B420D4" w:rsidP="00DD5665">
            <w:pPr>
              <w:pStyle w:val="TAL"/>
              <w:jc w:val="center"/>
            </w:pPr>
            <w:r w:rsidRPr="00C310BB">
              <w:t>Stimulus</w:t>
            </w:r>
          </w:p>
        </w:tc>
        <w:tc>
          <w:tcPr>
            <w:tcW w:w="7305" w:type="dxa"/>
            <w:shd w:val="clear" w:color="auto" w:fill="E7E6E6"/>
          </w:tcPr>
          <w:p w14:paraId="0F82E611" w14:textId="77777777" w:rsidR="00B420D4" w:rsidRPr="00C310BB" w:rsidRDefault="00B420D4" w:rsidP="00DD5665">
            <w:pPr>
              <w:pStyle w:val="TAL"/>
              <w:rPr>
                <w:lang w:eastAsia="zh-CN"/>
              </w:rPr>
            </w:pPr>
            <w:r w:rsidRPr="00C310BB">
              <w:t xml:space="preserve">AE </w:t>
            </w:r>
            <w:r w:rsidRPr="00DC0063">
              <w:rPr>
                <w:rFonts w:eastAsia="MS Mincho"/>
              </w:rPr>
              <w:t xml:space="preserve">is requested to send a </w:t>
            </w:r>
            <w:r>
              <w:rPr>
                <w:rFonts w:eastAsia="MS Mincho"/>
              </w:rPr>
              <w:t>execInstance</w:t>
            </w:r>
            <w:r w:rsidRPr="00C310BB">
              <w:t xml:space="preserve"> Update Request</w:t>
            </w:r>
          </w:p>
        </w:tc>
      </w:tr>
      <w:tr w:rsidR="00B420D4" w:rsidRPr="00C310BB" w14:paraId="6D20D7E8" w14:textId="77777777" w:rsidTr="00DD5665">
        <w:trPr>
          <w:trHeight w:val="983"/>
          <w:jc w:val="center"/>
        </w:trPr>
        <w:tc>
          <w:tcPr>
            <w:tcW w:w="527" w:type="dxa"/>
            <w:tcBorders>
              <w:left w:val="single" w:sz="4" w:space="0" w:color="auto"/>
            </w:tcBorders>
            <w:vAlign w:val="center"/>
          </w:tcPr>
          <w:p w14:paraId="1E0BB7F0" w14:textId="77777777" w:rsidR="00B420D4" w:rsidRPr="00C310BB" w:rsidRDefault="00B420D4" w:rsidP="00DD5665">
            <w:pPr>
              <w:pStyle w:val="TAL"/>
              <w:keepNext w:val="0"/>
              <w:jc w:val="center"/>
            </w:pPr>
            <w:r w:rsidRPr="00C310BB">
              <w:t>2</w:t>
            </w:r>
          </w:p>
        </w:tc>
        <w:tc>
          <w:tcPr>
            <w:tcW w:w="647" w:type="dxa"/>
            <w:vAlign w:val="center"/>
          </w:tcPr>
          <w:p w14:paraId="429C3792" w14:textId="77777777" w:rsidR="00B420D4" w:rsidRPr="00C310BB" w:rsidRDefault="00B420D4" w:rsidP="00DD5665">
            <w:pPr>
              <w:pStyle w:val="TAL"/>
              <w:jc w:val="center"/>
            </w:pPr>
          </w:p>
          <w:p w14:paraId="7E0CBD84" w14:textId="77777777" w:rsidR="00B420D4" w:rsidRPr="00C310BB" w:rsidRDefault="00B420D4" w:rsidP="00DD5665">
            <w:pPr>
              <w:pStyle w:val="TAL"/>
              <w:jc w:val="center"/>
            </w:pPr>
            <w:r w:rsidRPr="00C310BB">
              <w:t>Mca</w:t>
            </w:r>
          </w:p>
        </w:tc>
        <w:tc>
          <w:tcPr>
            <w:tcW w:w="1337" w:type="dxa"/>
            <w:shd w:val="clear" w:color="auto" w:fill="FFFFFF"/>
            <w:vAlign w:val="center"/>
          </w:tcPr>
          <w:p w14:paraId="49CF7D38" w14:textId="77777777" w:rsidR="00B420D4" w:rsidRPr="00C310BB" w:rsidRDefault="00B420D4" w:rsidP="00DD5665">
            <w:pPr>
              <w:pStyle w:val="TAL"/>
              <w:jc w:val="center"/>
              <w:rPr>
                <w:lang w:eastAsia="zh-CN"/>
              </w:rPr>
            </w:pPr>
            <w:r w:rsidRPr="00C310BB">
              <w:t xml:space="preserve">PRO Check Primitive </w:t>
            </w:r>
          </w:p>
        </w:tc>
        <w:tc>
          <w:tcPr>
            <w:tcW w:w="7305" w:type="dxa"/>
            <w:shd w:val="clear" w:color="auto" w:fill="FFFFFF"/>
          </w:tcPr>
          <w:p w14:paraId="3803A862"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op = </w:t>
            </w:r>
            <w:r w:rsidRPr="00C310BB">
              <w:rPr>
                <w:rFonts w:hint="eastAsia"/>
                <w:szCs w:val="18"/>
                <w:lang w:eastAsia="zh-CN"/>
              </w:rPr>
              <w:t>3</w:t>
            </w:r>
            <w:r w:rsidRPr="00C310BB">
              <w:rPr>
                <w:szCs w:val="18"/>
                <w:lang w:eastAsia="zh-CN"/>
              </w:rPr>
              <w:t xml:space="preserve"> (</w:t>
            </w:r>
            <w:r w:rsidRPr="00C310BB">
              <w:rPr>
                <w:rFonts w:hint="eastAsia"/>
                <w:szCs w:val="18"/>
                <w:lang w:eastAsia="zh-CN"/>
              </w:rPr>
              <w:t>Update</w:t>
            </w:r>
            <w:r w:rsidRPr="00C310BB">
              <w:rPr>
                <w:szCs w:val="18"/>
                <w:lang w:eastAsia="zh-CN"/>
              </w:rPr>
              <w:t>)</w:t>
            </w:r>
          </w:p>
          <w:p w14:paraId="7F5F85AC" w14:textId="77777777" w:rsidR="00B420D4" w:rsidRPr="00C310BB" w:rsidRDefault="00B420D4" w:rsidP="00647943">
            <w:pPr>
              <w:pStyle w:val="TAL"/>
              <w:numPr>
                <w:ilvl w:val="0"/>
                <w:numId w:val="18"/>
              </w:numPr>
              <w:ind w:hanging="542"/>
              <w:rPr>
                <w:szCs w:val="18"/>
                <w:lang w:eastAsia="zh-CN"/>
              </w:rPr>
            </w:pPr>
            <w:r w:rsidRPr="00C310BB">
              <w:rPr>
                <w:szCs w:val="18"/>
                <w:lang w:eastAsia="zh-CN"/>
              </w:rPr>
              <w:t>to = {CSEBaseName}</w:t>
            </w:r>
            <w:r w:rsidRPr="00C310BB">
              <w:rPr>
                <w:rFonts w:hint="eastAsia"/>
                <w:szCs w:val="18"/>
                <w:lang w:eastAsia="zh-CN"/>
              </w:rPr>
              <w:t>/{</w:t>
            </w:r>
            <w:r w:rsidRPr="00C310BB">
              <w:rPr>
                <w:szCs w:val="18"/>
                <w:lang w:eastAsia="zh-CN"/>
              </w:rPr>
              <w:t>mgmtCmd</w:t>
            </w:r>
            <w:r w:rsidRPr="00C310BB">
              <w:rPr>
                <w:rFonts w:hint="eastAsia"/>
                <w:szCs w:val="18"/>
                <w:lang w:eastAsia="zh-CN"/>
              </w:rPr>
              <w:t>}</w:t>
            </w:r>
            <w:r w:rsidRPr="00C310BB">
              <w:rPr>
                <w:szCs w:val="18"/>
                <w:lang w:eastAsia="zh-CN"/>
              </w:rPr>
              <w:t>/</w:t>
            </w:r>
            <w:r w:rsidRPr="00C310BB">
              <w:rPr>
                <w:rFonts w:hint="eastAsia"/>
                <w:szCs w:val="18"/>
                <w:lang w:eastAsia="zh-CN"/>
              </w:rPr>
              <w:t>{</w:t>
            </w:r>
            <w:r w:rsidRPr="00C310BB">
              <w:rPr>
                <w:szCs w:val="18"/>
                <w:lang w:eastAsia="zh-CN"/>
              </w:rPr>
              <w:t>execInstacne</w:t>
            </w:r>
            <w:r w:rsidRPr="00C310BB">
              <w:rPr>
                <w:rFonts w:hint="eastAsia"/>
                <w:szCs w:val="18"/>
                <w:lang w:eastAsia="zh-CN"/>
              </w:rPr>
              <w:t>}</w:t>
            </w:r>
          </w:p>
          <w:p w14:paraId="0E982208"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fr = </w:t>
            </w:r>
            <w:r w:rsidRPr="00C310BB">
              <w:rPr>
                <w:rFonts w:hint="eastAsia"/>
                <w:szCs w:val="18"/>
                <w:lang w:eastAsia="zh-CN"/>
              </w:rPr>
              <w:t>AE-ID</w:t>
            </w:r>
          </w:p>
          <w:p w14:paraId="7D5E3AD5" w14:textId="77777777" w:rsidR="00B420D4" w:rsidRPr="00C310BB" w:rsidRDefault="00B420D4" w:rsidP="00647943">
            <w:pPr>
              <w:pStyle w:val="TAL"/>
              <w:numPr>
                <w:ilvl w:val="0"/>
                <w:numId w:val="18"/>
              </w:numPr>
              <w:ind w:hanging="542"/>
              <w:rPr>
                <w:szCs w:val="18"/>
                <w:lang w:eastAsia="zh-CN"/>
              </w:rPr>
            </w:pPr>
            <w:r w:rsidRPr="00C310BB">
              <w:rPr>
                <w:szCs w:val="18"/>
                <w:lang w:eastAsia="zh-CN"/>
              </w:rPr>
              <w:t>rqi = (token-string)</w:t>
            </w:r>
          </w:p>
          <w:p w14:paraId="23040AD8"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pc = </w:t>
            </w:r>
            <w:r w:rsidRPr="00C310BB">
              <w:rPr>
                <w:rFonts w:hint="eastAsia"/>
                <w:szCs w:val="18"/>
                <w:lang w:eastAsia="zh-CN"/>
              </w:rPr>
              <w:t>S</w:t>
            </w:r>
            <w:r w:rsidRPr="00C310BB">
              <w:rPr>
                <w:szCs w:val="18"/>
                <w:lang w:eastAsia="zh-CN"/>
              </w:rPr>
              <w:t xml:space="preserve">erialized </w:t>
            </w:r>
            <w:r w:rsidRPr="00C310BB">
              <w:rPr>
                <w:rFonts w:hint="eastAsia"/>
                <w:szCs w:val="18"/>
                <w:lang w:eastAsia="zh-CN"/>
              </w:rPr>
              <w:t>r</w:t>
            </w:r>
            <w:r w:rsidRPr="00C310BB">
              <w:rPr>
                <w:szCs w:val="18"/>
                <w:lang w:eastAsia="zh-CN"/>
              </w:rPr>
              <w:t>epresentation of &lt;</w:t>
            </w:r>
            <w:r>
              <w:rPr>
                <w:rFonts w:eastAsia="MS Mincho"/>
              </w:rPr>
              <w:t>execInstance</w:t>
            </w:r>
            <w:r w:rsidRPr="00C310BB">
              <w:rPr>
                <w:szCs w:val="18"/>
                <w:lang w:eastAsia="zh-CN"/>
              </w:rPr>
              <w:t>&gt; resource</w:t>
            </w:r>
          </w:p>
        </w:tc>
      </w:tr>
      <w:tr w:rsidR="00B420D4" w:rsidRPr="00C310BB" w14:paraId="6F9A578A" w14:textId="77777777" w:rsidTr="00DD5665">
        <w:trPr>
          <w:trHeight w:val="188"/>
          <w:jc w:val="center"/>
        </w:trPr>
        <w:tc>
          <w:tcPr>
            <w:tcW w:w="527" w:type="dxa"/>
            <w:tcBorders>
              <w:left w:val="single" w:sz="4" w:space="0" w:color="auto"/>
            </w:tcBorders>
            <w:vAlign w:val="center"/>
          </w:tcPr>
          <w:p w14:paraId="2007DE83" w14:textId="77777777" w:rsidR="00B420D4" w:rsidRPr="00C310BB" w:rsidRDefault="00B420D4" w:rsidP="00DD5665">
            <w:pPr>
              <w:pStyle w:val="TAL"/>
              <w:keepNext w:val="0"/>
              <w:jc w:val="center"/>
            </w:pPr>
            <w:r w:rsidRPr="00C310BB">
              <w:t>3</w:t>
            </w:r>
          </w:p>
        </w:tc>
        <w:tc>
          <w:tcPr>
            <w:tcW w:w="647" w:type="dxa"/>
          </w:tcPr>
          <w:p w14:paraId="68F00B8C" w14:textId="77777777" w:rsidR="00B420D4" w:rsidRPr="00C310BB" w:rsidRDefault="00B420D4" w:rsidP="00DD5665">
            <w:pPr>
              <w:pStyle w:val="TAL"/>
              <w:jc w:val="center"/>
            </w:pPr>
          </w:p>
        </w:tc>
        <w:tc>
          <w:tcPr>
            <w:tcW w:w="1337" w:type="dxa"/>
            <w:shd w:val="clear" w:color="auto" w:fill="E7E6E6"/>
            <w:vAlign w:val="center"/>
          </w:tcPr>
          <w:p w14:paraId="5BF7F065" w14:textId="77777777" w:rsidR="00B420D4" w:rsidRPr="00C310BB" w:rsidRDefault="00B420D4" w:rsidP="00DD5665">
            <w:pPr>
              <w:pStyle w:val="TAL"/>
              <w:jc w:val="center"/>
            </w:pPr>
            <w:r w:rsidRPr="00C310BB">
              <w:t>IOP Check</w:t>
            </w:r>
          </w:p>
        </w:tc>
        <w:tc>
          <w:tcPr>
            <w:tcW w:w="7305" w:type="dxa"/>
            <w:shd w:val="clear" w:color="auto" w:fill="E7E6E6"/>
          </w:tcPr>
          <w:p w14:paraId="51CE3A2B" w14:textId="77777777" w:rsidR="00B420D4" w:rsidRPr="00C310BB" w:rsidRDefault="00B420D4" w:rsidP="00DD5665">
            <w:pPr>
              <w:pStyle w:val="TAL"/>
              <w:rPr>
                <w:szCs w:val="18"/>
              </w:rPr>
            </w:pPr>
            <w:r w:rsidRPr="00C310BB">
              <w:t>Check if possible that the &lt;</w:t>
            </w:r>
            <w:r>
              <w:rPr>
                <w:rFonts w:eastAsia="MS Mincho"/>
              </w:rPr>
              <w:t>execInstance</w:t>
            </w:r>
            <w:r w:rsidRPr="00C310BB">
              <w:t>&gt; resource is updated in Registrar CSE.</w:t>
            </w:r>
          </w:p>
        </w:tc>
      </w:tr>
      <w:tr w:rsidR="00B420D4" w:rsidRPr="00C310BB" w14:paraId="28ACA080" w14:textId="77777777" w:rsidTr="00DD5665">
        <w:trPr>
          <w:jc w:val="center"/>
        </w:trPr>
        <w:tc>
          <w:tcPr>
            <w:tcW w:w="527" w:type="dxa"/>
            <w:tcBorders>
              <w:left w:val="single" w:sz="4" w:space="0" w:color="auto"/>
            </w:tcBorders>
            <w:shd w:val="clear" w:color="auto" w:fill="FFFFFF"/>
            <w:vAlign w:val="center"/>
          </w:tcPr>
          <w:p w14:paraId="0F1D33C2" w14:textId="77777777" w:rsidR="00B420D4" w:rsidRPr="00C310BB" w:rsidRDefault="00B420D4" w:rsidP="00DD5665">
            <w:pPr>
              <w:pStyle w:val="TAL"/>
              <w:keepNext w:val="0"/>
              <w:jc w:val="center"/>
            </w:pPr>
            <w:r w:rsidRPr="00C310BB">
              <w:t>4</w:t>
            </w:r>
          </w:p>
        </w:tc>
        <w:tc>
          <w:tcPr>
            <w:tcW w:w="647" w:type="dxa"/>
            <w:shd w:val="clear" w:color="auto" w:fill="FFFFFF"/>
            <w:vAlign w:val="center"/>
          </w:tcPr>
          <w:p w14:paraId="6E575F3B" w14:textId="77777777" w:rsidR="00B420D4" w:rsidRPr="00C310BB" w:rsidRDefault="00B420D4" w:rsidP="00DD5665">
            <w:pPr>
              <w:pStyle w:val="TAL"/>
              <w:jc w:val="center"/>
            </w:pPr>
          </w:p>
          <w:p w14:paraId="28ED5EC2" w14:textId="77777777" w:rsidR="00B420D4" w:rsidRPr="00C310BB" w:rsidRDefault="00B420D4" w:rsidP="00DD5665">
            <w:pPr>
              <w:pStyle w:val="TAL"/>
              <w:jc w:val="center"/>
            </w:pPr>
            <w:r w:rsidRPr="00C310BB">
              <w:t>Mca</w:t>
            </w:r>
          </w:p>
        </w:tc>
        <w:tc>
          <w:tcPr>
            <w:tcW w:w="1337" w:type="dxa"/>
            <w:shd w:val="clear" w:color="auto" w:fill="FFFFFF"/>
            <w:vAlign w:val="center"/>
          </w:tcPr>
          <w:p w14:paraId="355909ED" w14:textId="77777777" w:rsidR="00B420D4" w:rsidRPr="00C310BB" w:rsidRDefault="00B420D4" w:rsidP="00DD5665">
            <w:pPr>
              <w:pStyle w:val="TAL"/>
              <w:jc w:val="center"/>
              <w:rPr>
                <w:lang w:eastAsia="zh-CN"/>
              </w:rPr>
            </w:pPr>
            <w:r w:rsidRPr="00C310BB">
              <w:t>PRO Check Primitive</w:t>
            </w:r>
          </w:p>
        </w:tc>
        <w:tc>
          <w:tcPr>
            <w:tcW w:w="7305" w:type="dxa"/>
            <w:shd w:val="clear" w:color="auto" w:fill="FFFFFF"/>
          </w:tcPr>
          <w:p w14:paraId="33DE8D95"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w:t>
            </w:r>
            <w:r w:rsidRPr="00C310BB">
              <w:rPr>
                <w:rFonts w:hint="eastAsia"/>
                <w:szCs w:val="18"/>
                <w:lang w:eastAsia="zh-CN"/>
              </w:rPr>
              <w:t>4</w:t>
            </w:r>
            <w:r w:rsidRPr="00C310BB">
              <w:rPr>
                <w:szCs w:val="18"/>
                <w:lang w:eastAsia="zh-CN"/>
              </w:rPr>
              <w:t xml:space="preserve"> (</w:t>
            </w:r>
            <w:r>
              <w:rPr>
                <w:rFonts w:hint="eastAsia"/>
                <w:szCs w:val="18"/>
                <w:lang w:eastAsia="ko-KR"/>
              </w:rPr>
              <w:t>UPDATED</w:t>
            </w:r>
            <w:r w:rsidRPr="00C310BB">
              <w:rPr>
                <w:szCs w:val="18"/>
                <w:lang w:eastAsia="zh-CN"/>
              </w:rPr>
              <w:t>)</w:t>
            </w:r>
          </w:p>
          <w:p w14:paraId="7BEA67B7"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p w14:paraId="6A99C878"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pc = </w:t>
            </w:r>
            <w:r w:rsidRPr="00C310BB">
              <w:rPr>
                <w:rFonts w:hint="eastAsia"/>
                <w:szCs w:val="18"/>
                <w:lang w:eastAsia="zh-CN"/>
              </w:rPr>
              <w:t>S</w:t>
            </w:r>
            <w:r w:rsidRPr="00C310BB">
              <w:rPr>
                <w:lang w:eastAsia="zh-CN"/>
              </w:rPr>
              <w:t xml:space="preserve">erialized </w:t>
            </w:r>
            <w:r w:rsidRPr="00C310BB">
              <w:rPr>
                <w:rFonts w:hint="eastAsia"/>
                <w:lang w:eastAsia="zh-CN"/>
              </w:rPr>
              <w:t>r</w:t>
            </w:r>
            <w:r w:rsidRPr="00C310BB">
              <w:rPr>
                <w:lang w:eastAsia="zh-CN"/>
              </w:rPr>
              <w:t xml:space="preserve">epresentation </w:t>
            </w:r>
            <w:r w:rsidRPr="00C310BB">
              <w:rPr>
                <w:szCs w:val="18"/>
                <w:lang w:eastAsia="zh-CN"/>
              </w:rPr>
              <w:t>of &lt;</w:t>
            </w:r>
            <w:r>
              <w:rPr>
                <w:rFonts w:eastAsia="MS Mincho"/>
              </w:rPr>
              <w:t>execInstance</w:t>
            </w:r>
            <w:r w:rsidRPr="00C310BB">
              <w:rPr>
                <w:szCs w:val="18"/>
                <w:lang w:eastAsia="zh-CN"/>
              </w:rPr>
              <w:t>&gt; resource</w:t>
            </w:r>
          </w:p>
        </w:tc>
      </w:tr>
      <w:tr w:rsidR="00B420D4" w:rsidRPr="00C310BB" w14:paraId="7E489510" w14:textId="77777777" w:rsidTr="00DD5665">
        <w:trPr>
          <w:jc w:val="center"/>
        </w:trPr>
        <w:tc>
          <w:tcPr>
            <w:tcW w:w="527" w:type="dxa"/>
            <w:tcBorders>
              <w:left w:val="single" w:sz="4" w:space="0" w:color="auto"/>
            </w:tcBorders>
            <w:vAlign w:val="center"/>
          </w:tcPr>
          <w:p w14:paraId="0196207A" w14:textId="77777777" w:rsidR="00B420D4" w:rsidRPr="00C310BB" w:rsidRDefault="00B420D4" w:rsidP="00DD5665">
            <w:pPr>
              <w:pStyle w:val="TAL"/>
              <w:keepNext w:val="0"/>
              <w:jc w:val="center"/>
            </w:pPr>
            <w:r w:rsidRPr="00C310BB">
              <w:t>5</w:t>
            </w:r>
          </w:p>
        </w:tc>
        <w:tc>
          <w:tcPr>
            <w:tcW w:w="647" w:type="dxa"/>
          </w:tcPr>
          <w:p w14:paraId="776890DA" w14:textId="77777777" w:rsidR="00B420D4" w:rsidRPr="00C310BB" w:rsidRDefault="00B420D4" w:rsidP="00DD5665">
            <w:pPr>
              <w:pStyle w:val="TAL"/>
              <w:jc w:val="center"/>
            </w:pPr>
          </w:p>
        </w:tc>
        <w:tc>
          <w:tcPr>
            <w:tcW w:w="1337" w:type="dxa"/>
            <w:shd w:val="clear" w:color="auto" w:fill="E7E6E6"/>
            <w:vAlign w:val="center"/>
          </w:tcPr>
          <w:p w14:paraId="018A05AB" w14:textId="77777777" w:rsidR="00B420D4" w:rsidRPr="00C310BB" w:rsidRDefault="00B420D4" w:rsidP="00DD5665">
            <w:pPr>
              <w:pStyle w:val="TAL"/>
              <w:jc w:val="center"/>
              <w:rPr>
                <w:lang w:eastAsia="zh-CN"/>
              </w:rPr>
            </w:pPr>
            <w:r w:rsidRPr="00C310BB">
              <w:t>IOP Check</w:t>
            </w:r>
          </w:p>
        </w:tc>
        <w:tc>
          <w:tcPr>
            <w:tcW w:w="7305" w:type="dxa"/>
            <w:shd w:val="clear" w:color="auto" w:fill="E7E6E6"/>
          </w:tcPr>
          <w:p w14:paraId="2708238D" w14:textId="77777777" w:rsidR="00B420D4" w:rsidRPr="00C310BB" w:rsidRDefault="00B420D4" w:rsidP="00DD5665">
            <w:pPr>
              <w:pStyle w:val="TAL"/>
            </w:pPr>
            <w:r w:rsidRPr="00C310BB">
              <w:t xml:space="preserve">AE </w:t>
            </w:r>
            <w:r>
              <w:rPr>
                <w:rFonts w:eastAsia="MS Mincho"/>
              </w:rPr>
              <w:t>indicates successful operation</w:t>
            </w:r>
          </w:p>
        </w:tc>
      </w:tr>
      <w:tr w:rsidR="00B420D4" w:rsidRPr="00C310BB" w14:paraId="3EC4C577"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418B7F09" w14:textId="77777777" w:rsidR="00B420D4" w:rsidRPr="00C310BB" w:rsidRDefault="00B420D4" w:rsidP="00DD5665">
            <w:pPr>
              <w:pStyle w:val="TAL"/>
              <w:jc w:val="center"/>
            </w:pPr>
            <w:r w:rsidRPr="00C310BB">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F955403" w14:textId="77777777" w:rsidR="00B420D4" w:rsidRPr="00C310BB" w:rsidRDefault="00B420D4" w:rsidP="00DD5665">
            <w:pPr>
              <w:pStyle w:val="TAL"/>
            </w:pPr>
          </w:p>
        </w:tc>
      </w:tr>
      <w:tr w:rsidR="00B420D4" w:rsidRPr="00C310BB" w14:paraId="36CD513A"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DD83FEC" w14:textId="77777777" w:rsidR="00B420D4" w:rsidRPr="00C310BB" w:rsidRDefault="00B420D4" w:rsidP="00DD5665">
            <w:pPr>
              <w:pStyle w:val="TAL"/>
              <w:jc w:val="center"/>
            </w:pPr>
            <w:r w:rsidRPr="00C310BB">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90479" w14:textId="77777777" w:rsidR="00B420D4" w:rsidRPr="00C310BB" w:rsidRDefault="00B420D4" w:rsidP="00DD5665">
            <w:pPr>
              <w:pStyle w:val="TAL"/>
            </w:pPr>
          </w:p>
        </w:tc>
      </w:tr>
    </w:tbl>
    <w:p w14:paraId="7DB1EB8B" w14:textId="77777777" w:rsidR="00B420D4" w:rsidRPr="00C205A0" w:rsidRDefault="00B420D4" w:rsidP="00B420D4">
      <w:pPr>
        <w:ind w:left="1620"/>
      </w:pPr>
    </w:p>
    <w:p w14:paraId="2DA62CA8" w14:textId="414E36A9" w:rsidR="00B420D4" w:rsidRDefault="00FD1863" w:rsidP="00B420D4">
      <w:pPr>
        <w:pStyle w:val="Heading4"/>
      </w:pPr>
      <w:bookmarkStart w:id="876" w:name="_Toc476040834"/>
      <w:bookmarkStart w:id="877" w:name="_Toc476042938"/>
      <w:r>
        <w:lastRenderedPageBreak/>
        <w:t>9.</w:t>
      </w:r>
      <w:r w:rsidR="00B420D4">
        <w:t>1.15.8</w:t>
      </w:r>
      <w:r w:rsidR="00B420D4">
        <w:tab/>
        <w:t>execInstance Delete</w:t>
      </w:r>
      <w:bookmarkEnd w:id="876"/>
      <w:bookmarkEnd w:id="87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C310BB" w14:paraId="75334990" w14:textId="77777777" w:rsidTr="00DD5665">
        <w:trPr>
          <w:cantSplit/>
          <w:tblHeader/>
          <w:jc w:val="center"/>
        </w:trPr>
        <w:tc>
          <w:tcPr>
            <w:tcW w:w="9816" w:type="dxa"/>
            <w:gridSpan w:val="4"/>
          </w:tcPr>
          <w:p w14:paraId="5B0BF7EE"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35F26BC1" w14:textId="77777777" w:rsidTr="00DD5665">
        <w:trPr>
          <w:jc w:val="center"/>
        </w:trPr>
        <w:tc>
          <w:tcPr>
            <w:tcW w:w="2511" w:type="dxa"/>
            <w:gridSpan w:val="3"/>
          </w:tcPr>
          <w:p w14:paraId="4B9A0CED" w14:textId="77777777" w:rsidR="00B420D4" w:rsidRPr="00C310BB" w:rsidRDefault="00B420D4" w:rsidP="00DD5665">
            <w:pPr>
              <w:pStyle w:val="TAL"/>
              <w:keepLines w:val="0"/>
            </w:pPr>
            <w:r w:rsidRPr="00C310BB">
              <w:rPr>
                <w:b/>
              </w:rPr>
              <w:t>Identifier:</w:t>
            </w:r>
          </w:p>
        </w:tc>
        <w:tc>
          <w:tcPr>
            <w:tcW w:w="7305" w:type="dxa"/>
          </w:tcPr>
          <w:p w14:paraId="6FEEC46D" w14:textId="77777777" w:rsidR="00B420D4" w:rsidRPr="00C310BB" w:rsidRDefault="00B420D4" w:rsidP="00DD5665">
            <w:pPr>
              <w:pStyle w:val="TAL"/>
              <w:keepLines w:val="0"/>
            </w:pPr>
            <w:r w:rsidRPr="00C310BB">
              <w:t>TD_M2M_NH_</w:t>
            </w:r>
            <w:r>
              <w:t>70</w:t>
            </w:r>
          </w:p>
        </w:tc>
      </w:tr>
      <w:tr w:rsidR="00B420D4" w:rsidRPr="00C310BB" w14:paraId="418C4714" w14:textId="77777777" w:rsidTr="00DD5665">
        <w:trPr>
          <w:jc w:val="center"/>
        </w:trPr>
        <w:tc>
          <w:tcPr>
            <w:tcW w:w="2511" w:type="dxa"/>
            <w:gridSpan w:val="3"/>
          </w:tcPr>
          <w:p w14:paraId="301CA328" w14:textId="77777777" w:rsidR="00B420D4" w:rsidRPr="00C310BB" w:rsidRDefault="00B420D4" w:rsidP="00DD5665">
            <w:pPr>
              <w:pStyle w:val="TAL"/>
              <w:keepLines w:val="0"/>
              <w:rPr>
                <w:lang w:val="en-US"/>
              </w:rPr>
            </w:pPr>
            <w:r w:rsidRPr="00C310BB">
              <w:rPr>
                <w:b/>
              </w:rPr>
              <w:t>Objective:</w:t>
            </w:r>
          </w:p>
        </w:tc>
        <w:tc>
          <w:tcPr>
            <w:tcW w:w="7305" w:type="dxa"/>
          </w:tcPr>
          <w:p w14:paraId="55ABF96A" w14:textId="77777777" w:rsidR="00B420D4" w:rsidRPr="00C310BB" w:rsidRDefault="00B420D4" w:rsidP="00DD5665">
            <w:pPr>
              <w:pStyle w:val="TAL"/>
              <w:keepLines w:val="0"/>
            </w:pPr>
            <w:r w:rsidRPr="00C310BB">
              <w:rPr>
                <w:lang w:val="en-US"/>
              </w:rPr>
              <w:t>AE deletes execInstance resource</w:t>
            </w:r>
          </w:p>
        </w:tc>
      </w:tr>
      <w:tr w:rsidR="00B420D4" w:rsidRPr="00C310BB" w14:paraId="39459524" w14:textId="77777777" w:rsidTr="00DD5665">
        <w:trPr>
          <w:jc w:val="center"/>
        </w:trPr>
        <w:tc>
          <w:tcPr>
            <w:tcW w:w="2511" w:type="dxa"/>
            <w:gridSpan w:val="3"/>
          </w:tcPr>
          <w:p w14:paraId="3D8F8F80" w14:textId="77777777" w:rsidR="00B420D4" w:rsidRPr="00C310BB" w:rsidRDefault="00B420D4" w:rsidP="00DD5665">
            <w:pPr>
              <w:pStyle w:val="TAL"/>
              <w:keepLines w:val="0"/>
            </w:pPr>
            <w:r w:rsidRPr="00C310BB">
              <w:rPr>
                <w:b/>
              </w:rPr>
              <w:t>Configuration:</w:t>
            </w:r>
          </w:p>
        </w:tc>
        <w:tc>
          <w:tcPr>
            <w:tcW w:w="7305" w:type="dxa"/>
          </w:tcPr>
          <w:p w14:paraId="4780F50B" w14:textId="77777777" w:rsidR="00B420D4" w:rsidRPr="00C310BB" w:rsidRDefault="00B420D4" w:rsidP="00DD5665">
            <w:pPr>
              <w:pStyle w:val="TAL"/>
              <w:keepLines w:val="0"/>
              <w:rPr>
                <w:b/>
              </w:rPr>
            </w:pPr>
            <w:r w:rsidRPr="00C310BB">
              <w:t>M2M_CFG_01</w:t>
            </w:r>
          </w:p>
        </w:tc>
      </w:tr>
      <w:tr w:rsidR="00B420D4" w:rsidRPr="00C310BB" w14:paraId="72EC9467" w14:textId="77777777" w:rsidTr="00DD5665">
        <w:trPr>
          <w:jc w:val="center"/>
        </w:trPr>
        <w:tc>
          <w:tcPr>
            <w:tcW w:w="2511" w:type="dxa"/>
            <w:gridSpan w:val="3"/>
          </w:tcPr>
          <w:p w14:paraId="3D77605E" w14:textId="77777777" w:rsidR="00B420D4" w:rsidRPr="00C310BB" w:rsidRDefault="00B420D4" w:rsidP="00DD5665">
            <w:pPr>
              <w:pStyle w:val="TAL"/>
              <w:keepLines w:val="0"/>
            </w:pPr>
            <w:r w:rsidRPr="00C310BB">
              <w:rPr>
                <w:b/>
              </w:rPr>
              <w:t>References:</w:t>
            </w:r>
          </w:p>
        </w:tc>
        <w:tc>
          <w:tcPr>
            <w:tcW w:w="7305" w:type="dxa"/>
          </w:tcPr>
          <w:p w14:paraId="27B8CB45" w14:textId="31F71393" w:rsidR="00B420D4" w:rsidRPr="003B2BC4" w:rsidRDefault="000C0F9A" w:rsidP="00DD5665">
            <w:pPr>
              <w:pStyle w:val="TAL"/>
              <w:keepLines w:val="0"/>
              <w:rPr>
                <w:lang w:eastAsia="zh-CN"/>
              </w:rPr>
            </w:pPr>
            <w:r>
              <w:t>[Y.ONEM2M.ARC],</w:t>
            </w:r>
            <w:r w:rsidR="00B420D4" w:rsidRPr="003B2BC4">
              <w:t>clause 10.2.9.9</w:t>
            </w:r>
          </w:p>
          <w:p w14:paraId="775AD6BA" w14:textId="79B57C00" w:rsidR="00B420D4" w:rsidRPr="00C310BB" w:rsidRDefault="000C0F9A" w:rsidP="00DD5665">
            <w:pPr>
              <w:pStyle w:val="TAL"/>
              <w:keepLines w:val="0"/>
              <w:rPr>
                <w:lang w:eastAsia="zh-CN"/>
              </w:rPr>
            </w:pPr>
            <w:r>
              <w:rPr>
                <w:lang w:eastAsia="zh-CN"/>
              </w:rPr>
              <w:t>[Y.ONEM2M.SLCP],</w:t>
            </w:r>
            <w:r w:rsidR="00B420D4" w:rsidRPr="003B2BC4">
              <w:rPr>
                <w:lang w:eastAsia="zh-CN"/>
              </w:rPr>
              <w:t>clause 7.4.17.2.3</w:t>
            </w:r>
          </w:p>
        </w:tc>
      </w:tr>
      <w:tr w:rsidR="00B420D4" w:rsidRPr="00C310BB" w14:paraId="7E75A6D1" w14:textId="77777777" w:rsidTr="00DD5665">
        <w:trPr>
          <w:jc w:val="center"/>
        </w:trPr>
        <w:tc>
          <w:tcPr>
            <w:tcW w:w="9816" w:type="dxa"/>
            <w:gridSpan w:val="4"/>
            <w:shd w:val="clear" w:color="auto" w:fill="F2F2F2"/>
          </w:tcPr>
          <w:p w14:paraId="790636EA" w14:textId="77777777" w:rsidR="00B420D4" w:rsidRPr="00C310BB" w:rsidRDefault="00B420D4" w:rsidP="00DD5665">
            <w:pPr>
              <w:pStyle w:val="TAL"/>
              <w:keepLines w:val="0"/>
              <w:rPr>
                <w:b/>
              </w:rPr>
            </w:pPr>
          </w:p>
        </w:tc>
      </w:tr>
      <w:tr w:rsidR="00B420D4" w:rsidRPr="00C310BB" w14:paraId="595698A3" w14:textId="77777777" w:rsidTr="00DD5665">
        <w:trPr>
          <w:jc w:val="center"/>
        </w:trPr>
        <w:tc>
          <w:tcPr>
            <w:tcW w:w="2511" w:type="dxa"/>
            <w:gridSpan w:val="3"/>
            <w:tcBorders>
              <w:bottom w:val="single" w:sz="4" w:space="0" w:color="auto"/>
            </w:tcBorders>
          </w:tcPr>
          <w:p w14:paraId="028D8ADA" w14:textId="77777777" w:rsidR="00B420D4" w:rsidRPr="00C310BB" w:rsidRDefault="00B420D4" w:rsidP="00DD5665">
            <w:pPr>
              <w:pStyle w:val="TAL"/>
              <w:keepLines w:val="0"/>
            </w:pPr>
            <w:r w:rsidRPr="00C310BB">
              <w:rPr>
                <w:b/>
              </w:rPr>
              <w:t>Pre-test conditions:</w:t>
            </w:r>
          </w:p>
        </w:tc>
        <w:tc>
          <w:tcPr>
            <w:tcW w:w="7305" w:type="dxa"/>
            <w:tcBorders>
              <w:bottom w:val="single" w:sz="4" w:space="0" w:color="auto"/>
            </w:tcBorders>
          </w:tcPr>
          <w:p w14:paraId="0B148878"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2DC40AB6" w14:textId="77777777" w:rsidR="00B420D4" w:rsidRPr="00C310BB" w:rsidRDefault="00B420D4" w:rsidP="00647943">
            <w:pPr>
              <w:pStyle w:val="TAL"/>
              <w:keepLines w:val="0"/>
              <w:numPr>
                <w:ilvl w:val="0"/>
                <w:numId w:val="15"/>
              </w:numPr>
            </w:pPr>
            <w:r w:rsidRPr="00C310BB">
              <w:t>AE has created a node resource &lt;node&gt; on Registrar CSE</w:t>
            </w:r>
          </w:p>
          <w:p w14:paraId="54DBAB8B" w14:textId="77777777" w:rsidR="00B420D4" w:rsidRPr="00C310BB" w:rsidRDefault="00B420D4" w:rsidP="00647943">
            <w:pPr>
              <w:pStyle w:val="TAL"/>
              <w:keepLines w:val="0"/>
              <w:numPr>
                <w:ilvl w:val="0"/>
                <w:numId w:val="15"/>
              </w:numPr>
            </w:pPr>
            <w:r w:rsidRPr="00C310BB">
              <w:t>AE has created a mgmtCmd resource &lt;mgmtCmd&gt; on Registrar CSE</w:t>
            </w:r>
          </w:p>
          <w:p w14:paraId="0A50D060" w14:textId="77777777" w:rsidR="00B420D4" w:rsidRPr="00C310BB" w:rsidRDefault="00B420D4" w:rsidP="00647943">
            <w:pPr>
              <w:pStyle w:val="TAL"/>
              <w:keepLines w:val="0"/>
              <w:numPr>
                <w:ilvl w:val="0"/>
                <w:numId w:val="15"/>
              </w:numPr>
            </w:pPr>
            <w:r w:rsidRPr="00C310BB">
              <w:t>AE has executed the mgmtCmd resource &lt;mgmtCmd&gt; on Registrar CSE (update execEnable attribute with ‘true’)</w:t>
            </w:r>
          </w:p>
        </w:tc>
      </w:tr>
      <w:tr w:rsidR="00B420D4" w:rsidRPr="00C310BB" w14:paraId="7E7DE98B" w14:textId="77777777" w:rsidTr="00DD5665">
        <w:trPr>
          <w:jc w:val="center"/>
        </w:trPr>
        <w:tc>
          <w:tcPr>
            <w:tcW w:w="9816" w:type="dxa"/>
            <w:gridSpan w:val="4"/>
            <w:shd w:val="clear" w:color="auto" w:fill="F2F2F2"/>
          </w:tcPr>
          <w:p w14:paraId="6A2A9408" w14:textId="77777777" w:rsidR="00B420D4" w:rsidRPr="00C310BB" w:rsidRDefault="00B420D4" w:rsidP="00DD5665">
            <w:pPr>
              <w:pStyle w:val="TAL"/>
              <w:keepLines w:val="0"/>
              <w:jc w:val="center"/>
              <w:rPr>
                <w:b/>
              </w:rPr>
            </w:pPr>
            <w:r w:rsidRPr="00C310BB">
              <w:rPr>
                <w:b/>
              </w:rPr>
              <w:t>Test Sequence</w:t>
            </w:r>
          </w:p>
        </w:tc>
      </w:tr>
      <w:tr w:rsidR="00B420D4" w:rsidRPr="00C310BB" w14:paraId="5D794C10" w14:textId="77777777" w:rsidTr="00DD5665">
        <w:trPr>
          <w:jc w:val="center"/>
        </w:trPr>
        <w:tc>
          <w:tcPr>
            <w:tcW w:w="527" w:type="dxa"/>
            <w:tcBorders>
              <w:bottom w:val="single" w:sz="4" w:space="0" w:color="auto"/>
            </w:tcBorders>
            <w:shd w:val="clear" w:color="auto" w:fill="auto"/>
            <w:vAlign w:val="center"/>
          </w:tcPr>
          <w:p w14:paraId="3F757641" w14:textId="77777777" w:rsidR="00B420D4" w:rsidRPr="00C310BB" w:rsidRDefault="00B420D4" w:rsidP="00DD5665">
            <w:pPr>
              <w:pStyle w:val="TAL"/>
              <w:keepNext w:val="0"/>
              <w:jc w:val="center"/>
              <w:rPr>
                <w:b/>
              </w:rPr>
            </w:pPr>
            <w:r w:rsidRPr="00C310BB">
              <w:rPr>
                <w:b/>
              </w:rPr>
              <w:t>Step</w:t>
            </w:r>
          </w:p>
        </w:tc>
        <w:tc>
          <w:tcPr>
            <w:tcW w:w="647" w:type="dxa"/>
            <w:tcBorders>
              <w:bottom w:val="single" w:sz="4" w:space="0" w:color="auto"/>
            </w:tcBorders>
          </w:tcPr>
          <w:p w14:paraId="18465FBA" w14:textId="77777777" w:rsidR="00B420D4" w:rsidRPr="00C310BB" w:rsidRDefault="00B420D4" w:rsidP="00DD5665">
            <w:pPr>
              <w:pStyle w:val="TAL"/>
              <w:keepNext w:val="0"/>
              <w:jc w:val="center"/>
              <w:rPr>
                <w:b/>
              </w:rPr>
            </w:pPr>
            <w:r w:rsidRPr="00C310BB">
              <w:rPr>
                <w:b/>
              </w:rPr>
              <w:t>RP</w:t>
            </w:r>
          </w:p>
        </w:tc>
        <w:tc>
          <w:tcPr>
            <w:tcW w:w="1337" w:type="dxa"/>
            <w:tcBorders>
              <w:bottom w:val="single" w:sz="4" w:space="0" w:color="auto"/>
            </w:tcBorders>
            <w:shd w:val="clear" w:color="auto" w:fill="auto"/>
            <w:vAlign w:val="center"/>
          </w:tcPr>
          <w:p w14:paraId="5ED31A51" w14:textId="77777777" w:rsidR="00B420D4" w:rsidRPr="00C310BB" w:rsidRDefault="00B420D4" w:rsidP="00DD5665">
            <w:pPr>
              <w:pStyle w:val="TAL"/>
              <w:keepNext w:val="0"/>
              <w:jc w:val="center"/>
              <w:rPr>
                <w:b/>
              </w:rPr>
            </w:pPr>
            <w:r w:rsidRPr="00C310BB">
              <w:rPr>
                <w:b/>
              </w:rPr>
              <w:t>Type</w:t>
            </w:r>
          </w:p>
        </w:tc>
        <w:tc>
          <w:tcPr>
            <w:tcW w:w="7305" w:type="dxa"/>
            <w:tcBorders>
              <w:bottom w:val="single" w:sz="4" w:space="0" w:color="auto"/>
            </w:tcBorders>
            <w:shd w:val="clear" w:color="auto" w:fill="auto"/>
            <w:vAlign w:val="center"/>
          </w:tcPr>
          <w:p w14:paraId="63A574A8" w14:textId="77777777" w:rsidR="00B420D4" w:rsidRPr="00C310BB" w:rsidRDefault="00B420D4" w:rsidP="00DD5665">
            <w:pPr>
              <w:pStyle w:val="TAL"/>
              <w:keepNext w:val="0"/>
              <w:jc w:val="center"/>
              <w:rPr>
                <w:b/>
              </w:rPr>
            </w:pPr>
            <w:r w:rsidRPr="00C310BB">
              <w:rPr>
                <w:b/>
              </w:rPr>
              <w:t>Description</w:t>
            </w:r>
          </w:p>
        </w:tc>
      </w:tr>
      <w:tr w:rsidR="00B420D4" w:rsidRPr="00C310BB" w14:paraId="6D8C3101" w14:textId="77777777" w:rsidTr="00DD5665">
        <w:trPr>
          <w:jc w:val="center"/>
        </w:trPr>
        <w:tc>
          <w:tcPr>
            <w:tcW w:w="527" w:type="dxa"/>
            <w:tcBorders>
              <w:left w:val="single" w:sz="4" w:space="0" w:color="auto"/>
            </w:tcBorders>
            <w:vAlign w:val="center"/>
          </w:tcPr>
          <w:p w14:paraId="1167E565" w14:textId="77777777" w:rsidR="00B420D4" w:rsidRPr="00C310BB" w:rsidRDefault="00B420D4" w:rsidP="00DD5665">
            <w:pPr>
              <w:pStyle w:val="TAL"/>
              <w:keepNext w:val="0"/>
              <w:jc w:val="center"/>
            </w:pPr>
            <w:r w:rsidRPr="00C310BB">
              <w:t>1</w:t>
            </w:r>
          </w:p>
        </w:tc>
        <w:tc>
          <w:tcPr>
            <w:tcW w:w="647" w:type="dxa"/>
          </w:tcPr>
          <w:p w14:paraId="59D81687" w14:textId="77777777" w:rsidR="00B420D4" w:rsidRPr="00C310BB" w:rsidRDefault="00B420D4" w:rsidP="00DD5665">
            <w:pPr>
              <w:pStyle w:val="TAL"/>
              <w:jc w:val="center"/>
            </w:pPr>
          </w:p>
        </w:tc>
        <w:tc>
          <w:tcPr>
            <w:tcW w:w="1337" w:type="dxa"/>
            <w:shd w:val="clear" w:color="auto" w:fill="E7E6E6"/>
          </w:tcPr>
          <w:p w14:paraId="51E513C8" w14:textId="77777777" w:rsidR="00B420D4" w:rsidRPr="00C310BB" w:rsidRDefault="00B420D4" w:rsidP="00DD5665">
            <w:pPr>
              <w:pStyle w:val="TAL"/>
              <w:jc w:val="center"/>
            </w:pPr>
            <w:r w:rsidRPr="00C310BB">
              <w:t>Stimulus</w:t>
            </w:r>
          </w:p>
        </w:tc>
        <w:tc>
          <w:tcPr>
            <w:tcW w:w="7305" w:type="dxa"/>
            <w:shd w:val="clear" w:color="auto" w:fill="E7E6E6"/>
          </w:tcPr>
          <w:p w14:paraId="5C34B838" w14:textId="77777777" w:rsidR="00B420D4" w:rsidRPr="00C310BB" w:rsidRDefault="00B420D4" w:rsidP="00DD5665">
            <w:pPr>
              <w:pStyle w:val="TAL"/>
              <w:rPr>
                <w:lang w:eastAsia="zh-CN"/>
              </w:rPr>
            </w:pPr>
            <w:r w:rsidRPr="00C310BB">
              <w:t xml:space="preserve">AE </w:t>
            </w:r>
            <w:r w:rsidRPr="00C75E81">
              <w:rPr>
                <w:rFonts w:eastAsia="MS Mincho"/>
              </w:rPr>
              <w:t xml:space="preserve">is requested to send a </w:t>
            </w:r>
            <w:r>
              <w:rPr>
                <w:rFonts w:eastAsia="MS Mincho"/>
              </w:rPr>
              <w:t>execInstance</w:t>
            </w:r>
            <w:r w:rsidRPr="00C310BB">
              <w:rPr>
                <w:lang w:val="en-US"/>
              </w:rPr>
              <w:t xml:space="preserve"> Delete Request</w:t>
            </w:r>
          </w:p>
        </w:tc>
      </w:tr>
      <w:tr w:rsidR="00B420D4" w:rsidRPr="00C310BB" w14:paraId="23BB2A0B" w14:textId="77777777" w:rsidTr="00DD5665">
        <w:trPr>
          <w:trHeight w:val="983"/>
          <w:jc w:val="center"/>
        </w:trPr>
        <w:tc>
          <w:tcPr>
            <w:tcW w:w="527" w:type="dxa"/>
            <w:tcBorders>
              <w:left w:val="single" w:sz="4" w:space="0" w:color="auto"/>
            </w:tcBorders>
            <w:vAlign w:val="center"/>
          </w:tcPr>
          <w:p w14:paraId="3640EC73" w14:textId="77777777" w:rsidR="00B420D4" w:rsidRPr="00C310BB" w:rsidRDefault="00B420D4" w:rsidP="00DD5665">
            <w:pPr>
              <w:pStyle w:val="TAL"/>
              <w:keepNext w:val="0"/>
              <w:jc w:val="center"/>
            </w:pPr>
            <w:r w:rsidRPr="00C310BB">
              <w:t>2</w:t>
            </w:r>
          </w:p>
        </w:tc>
        <w:tc>
          <w:tcPr>
            <w:tcW w:w="647" w:type="dxa"/>
            <w:vAlign w:val="center"/>
          </w:tcPr>
          <w:p w14:paraId="73BBBFA1" w14:textId="77777777" w:rsidR="00B420D4" w:rsidRPr="00C310BB" w:rsidRDefault="00B420D4" w:rsidP="00DD5665">
            <w:pPr>
              <w:pStyle w:val="TAL"/>
              <w:jc w:val="center"/>
            </w:pPr>
          </w:p>
          <w:p w14:paraId="04B38B1D" w14:textId="77777777" w:rsidR="00B420D4" w:rsidRPr="00C310BB" w:rsidRDefault="00B420D4" w:rsidP="00DD5665">
            <w:pPr>
              <w:pStyle w:val="TAL"/>
              <w:jc w:val="center"/>
            </w:pPr>
            <w:r w:rsidRPr="00C310BB">
              <w:t>Mca</w:t>
            </w:r>
          </w:p>
        </w:tc>
        <w:tc>
          <w:tcPr>
            <w:tcW w:w="1337" w:type="dxa"/>
            <w:vAlign w:val="center"/>
          </w:tcPr>
          <w:p w14:paraId="76EC8251" w14:textId="77777777" w:rsidR="00B420D4" w:rsidRPr="00C310BB" w:rsidRDefault="00B420D4" w:rsidP="00DD5665">
            <w:pPr>
              <w:pStyle w:val="TAL"/>
              <w:jc w:val="center"/>
              <w:rPr>
                <w:lang w:eastAsia="zh-CN"/>
              </w:rPr>
            </w:pPr>
            <w:r w:rsidRPr="00C310BB">
              <w:t xml:space="preserve">PRO Check Primitive </w:t>
            </w:r>
          </w:p>
        </w:tc>
        <w:tc>
          <w:tcPr>
            <w:tcW w:w="7305" w:type="dxa"/>
            <w:shd w:val="clear" w:color="auto" w:fill="FFFFFF"/>
          </w:tcPr>
          <w:p w14:paraId="6A5052C3"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op = </w:t>
            </w:r>
            <w:r w:rsidRPr="00C310BB">
              <w:rPr>
                <w:rFonts w:hint="eastAsia"/>
                <w:szCs w:val="18"/>
                <w:lang w:eastAsia="zh-CN"/>
              </w:rPr>
              <w:t>4</w:t>
            </w:r>
            <w:r w:rsidRPr="00C310BB">
              <w:rPr>
                <w:szCs w:val="18"/>
                <w:lang w:eastAsia="zh-CN"/>
              </w:rPr>
              <w:t xml:space="preserve"> (</w:t>
            </w:r>
            <w:r w:rsidRPr="00C310BB">
              <w:rPr>
                <w:rFonts w:hint="eastAsia"/>
                <w:szCs w:val="18"/>
                <w:lang w:eastAsia="zh-CN"/>
              </w:rPr>
              <w:t>DELETE</w:t>
            </w:r>
            <w:r w:rsidRPr="00C310BB">
              <w:rPr>
                <w:szCs w:val="18"/>
                <w:lang w:eastAsia="zh-CN"/>
              </w:rPr>
              <w:t>)</w:t>
            </w:r>
          </w:p>
          <w:p w14:paraId="2683EE10"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to = {CSEBaseName}</w:t>
            </w:r>
            <w:r w:rsidRPr="00C310BB">
              <w:rPr>
                <w:rFonts w:hint="eastAsia"/>
                <w:szCs w:val="18"/>
                <w:lang w:eastAsia="zh-CN"/>
              </w:rPr>
              <w:t>/{</w:t>
            </w:r>
            <w:r w:rsidRPr="00C310BB">
              <w:rPr>
                <w:szCs w:val="18"/>
                <w:lang w:eastAsia="zh-CN"/>
              </w:rPr>
              <w:t>mgmtCmd</w:t>
            </w:r>
            <w:r w:rsidRPr="00C310BB">
              <w:rPr>
                <w:rFonts w:hint="eastAsia"/>
                <w:szCs w:val="18"/>
                <w:lang w:eastAsia="zh-CN"/>
              </w:rPr>
              <w:t>}</w:t>
            </w:r>
            <w:r w:rsidRPr="00C310BB">
              <w:rPr>
                <w:szCs w:val="18"/>
                <w:lang w:eastAsia="zh-CN"/>
              </w:rPr>
              <w:t>/</w:t>
            </w:r>
            <w:r w:rsidRPr="00C310BB">
              <w:rPr>
                <w:rFonts w:hint="eastAsia"/>
                <w:szCs w:val="18"/>
                <w:lang w:eastAsia="zh-CN"/>
              </w:rPr>
              <w:t>{</w:t>
            </w:r>
            <w:r w:rsidRPr="00C310BB">
              <w:rPr>
                <w:szCs w:val="18"/>
                <w:lang w:eastAsia="zh-CN"/>
              </w:rPr>
              <w:t>execInstacne</w:t>
            </w:r>
            <w:r w:rsidRPr="00C310BB">
              <w:rPr>
                <w:rFonts w:hint="eastAsia"/>
                <w:szCs w:val="18"/>
                <w:lang w:eastAsia="zh-CN"/>
              </w:rPr>
              <w:t>}</w:t>
            </w:r>
          </w:p>
          <w:p w14:paraId="2E50B2E1"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fr = </w:t>
            </w:r>
            <w:r w:rsidRPr="00C310BB">
              <w:rPr>
                <w:rFonts w:hint="eastAsia"/>
                <w:szCs w:val="18"/>
                <w:lang w:eastAsia="zh-CN"/>
              </w:rPr>
              <w:t>AE-ID</w:t>
            </w:r>
          </w:p>
          <w:p w14:paraId="68EB3E1F"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 (token-string)</w:t>
            </w:r>
          </w:p>
        </w:tc>
      </w:tr>
      <w:tr w:rsidR="00B420D4" w:rsidRPr="00C310BB" w14:paraId="430D8180" w14:textId="77777777" w:rsidTr="00DD5665">
        <w:trPr>
          <w:jc w:val="center"/>
        </w:trPr>
        <w:tc>
          <w:tcPr>
            <w:tcW w:w="527" w:type="dxa"/>
            <w:tcBorders>
              <w:left w:val="single" w:sz="4" w:space="0" w:color="auto"/>
            </w:tcBorders>
            <w:shd w:val="clear" w:color="auto" w:fill="FFFFFF"/>
            <w:vAlign w:val="center"/>
          </w:tcPr>
          <w:p w14:paraId="5E48A85C" w14:textId="77777777" w:rsidR="00B420D4" w:rsidRPr="00C310BB" w:rsidRDefault="00B420D4" w:rsidP="00DD5665">
            <w:pPr>
              <w:pStyle w:val="TAL"/>
              <w:keepNext w:val="0"/>
              <w:jc w:val="center"/>
            </w:pPr>
            <w:r w:rsidRPr="00C310BB">
              <w:t>3</w:t>
            </w:r>
          </w:p>
        </w:tc>
        <w:tc>
          <w:tcPr>
            <w:tcW w:w="647" w:type="dxa"/>
            <w:shd w:val="clear" w:color="auto" w:fill="FFFFFF"/>
            <w:vAlign w:val="center"/>
          </w:tcPr>
          <w:p w14:paraId="246FAC63" w14:textId="77777777" w:rsidR="00B420D4" w:rsidRPr="00C310BB" w:rsidRDefault="00B420D4" w:rsidP="00DD5665">
            <w:pPr>
              <w:pStyle w:val="TAL"/>
              <w:jc w:val="center"/>
            </w:pPr>
          </w:p>
          <w:p w14:paraId="6B351912" w14:textId="77777777" w:rsidR="00B420D4" w:rsidRPr="00C310BB" w:rsidRDefault="00B420D4" w:rsidP="00DD5665">
            <w:pPr>
              <w:pStyle w:val="TAL"/>
              <w:jc w:val="center"/>
            </w:pPr>
            <w:r w:rsidRPr="00C310BB">
              <w:t>Mca</w:t>
            </w:r>
          </w:p>
        </w:tc>
        <w:tc>
          <w:tcPr>
            <w:tcW w:w="1337" w:type="dxa"/>
            <w:shd w:val="clear" w:color="auto" w:fill="FFFFFF"/>
            <w:vAlign w:val="center"/>
          </w:tcPr>
          <w:p w14:paraId="6F0FAFD6" w14:textId="77777777" w:rsidR="00B420D4" w:rsidRPr="00C310BB" w:rsidRDefault="00B420D4" w:rsidP="00DD5665">
            <w:pPr>
              <w:pStyle w:val="TAL"/>
              <w:jc w:val="center"/>
              <w:rPr>
                <w:lang w:eastAsia="zh-CN"/>
              </w:rPr>
            </w:pPr>
            <w:r w:rsidRPr="00C310BB">
              <w:t>PRO Check Primitive</w:t>
            </w:r>
          </w:p>
        </w:tc>
        <w:tc>
          <w:tcPr>
            <w:tcW w:w="7305" w:type="dxa"/>
            <w:shd w:val="clear" w:color="auto" w:fill="FFFFFF"/>
          </w:tcPr>
          <w:p w14:paraId="47D99EF3"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w:t>
            </w:r>
            <w:r w:rsidRPr="00C310BB">
              <w:rPr>
                <w:rFonts w:hint="eastAsia"/>
                <w:szCs w:val="18"/>
                <w:lang w:eastAsia="zh-CN"/>
              </w:rPr>
              <w:t>2</w:t>
            </w:r>
            <w:r w:rsidRPr="00C310BB">
              <w:rPr>
                <w:szCs w:val="18"/>
                <w:lang w:eastAsia="zh-CN"/>
              </w:rPr>
              <w:t xml:space="preserve"> (</w:t>
            </w:r>
            <w:r w:rsidRPr="00C310BB">
              <w:rPr>
                <w:rFonts w:hint="eastAsia"/>
                <w:szCs w:val="18"/>
                <w:lang w:eastAsia="zh-CN"/>
              </w:rPr>
              <w:t>DELETED</w:t>
            </w:r>
            <w:r w:rsidRPr="00C310BB">
              <w:rPr>
                <w:szCs w:val="18"/>
                <w:lang w:eastAsia="zh-CN"/>
              </w:rPr>
              <w:t>)</w:t>
            </w:r>
          </w:p>
          <w:p w14:paraId="02B3B403"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tc>
      </w:tr>
      <w:tr w:rsidR="00B420D4" w:rsidRPr="00C310BB" w14:paraId="0CAAB1B5" w14:textId="77777777" w:rsidTr="00DD5665">
        <w:trPr>
          <w:jc w:val="center"/>
        </w:trPr>
        <w:tc>
          <w:tcPr>
            <w:tcW w:w="527" w:type="dxa"/>
            <w:tcBorders>
              <w:left w:val="single" w:sz="4" w:space="0" w:color="auto"/>
            </w:tcBorders>
            <w:vAlign w:val="center"/>
          </w:tcPr>
          <w:p w14:paraId="782DDDFF" w14:textId="77777777" w:rsidR="00B420D4" w:rsidRPr="00C310BB" w:rsidRDefault="00B420D4" w:rsidP="00DD5665">
            <w:pPr>
              <w:pStyle w:val="TAL"/>
              <w:keepNext w:val="0"/>
              <w:jc w:val="center"/>
            </w:pPr>
            <w:r w:rsidRPr="00C310BB">
              <w:t>4</w:t>
            </w:r>
          </w:p>
        </w:tc>
        <w:tc>
          <w:tcPr>
            <w:tcW w:w="647" w:type="dxa"/>
          </w:tcPr>
          <w:p w14:paraId="12AA6FF5" w14:textId="77777777" w:rsidR="00B420D4" w:rsidRPr="00C310BB" w:rsidRDefault="00B420D4" w:rsidP="00DD5665">
            <w:pPr>
              <w:pStyle w:val="TAL"/>
              <w:jc w:val="center"/>
            </w:pPr>
          </w:p>
        </w:tc>
        <w:tc>
          <w:tcPr>
            <w:tcW w:w="1337" w:type="dxa"/>
            <w:shd w:val="clear" w:color="auto" w:fill="E7E6E6"/>
            <w:vAlign w:val="center"/>
          </w:tcPr>
          <w:p w14:paraId="2F95C845" w14:textId="77777777" w:rsidR="00B420D4" w:rsidRPr="00C310BB" w:rsidRDefault="00B420D4" w:rsidP="00DD5665">
            <w:pPr>
              <w:pStyle w:val="TAL"/>
              <w:jc w:val="center"/>
              <w:rPr>
                <w:lang w:eastAsia="zh-CN"/>
              </w:rPr>
            </w:pPr>
            <w:r w:rsidRPr="00C310BB">
              <w:t>IOP Check</w:t>
            </w:r>
          </w:p>
        </w:tc>
        <w:tc>
          <w:tcPr>
            <w:tcW w:w="7305" w:type="dxa"/>
            <w:shd w:val="clear" w:color="auto" w:fill="E7E6E6"/>
          </w:tcPr>
          <w:p w14:paraId="2030D6BC" w14:textId="77777777" w:rsidR="00B420D4" w:rsidRPr="00C310BB" w:rsidRDefault="00B420D4" w:rsidP="00DD5665">
            <w:pPr>
              <w:pStyle w:val="TAL"/>
            </w:pPr>
            <w:r w:rsidRPr="00C310BB">
              <w:t>Check if possible that the &lt;</w:t>
            </w:r>
            <w:r w:rsidRPr="00C310BB">
              <w:rPr>
                <w:szCs w:val="18"/>
                <w:lang w:eastAsia="zh-CN"/>
              </w:rPr>
              <w:t>execInstance</w:t>
            </w:r>
            <w:r w:rsidRPr="00C310BB">
              <w:t>&gt; resource is deleted in Registrar CSE.</w:t>
            </w:r>
          </w:p>
        </w:tc>
      </w:tr>
      <w:tr w:rsidR="00B420D4" w:rsidRPr="00C310BB" w14:paraId="2002F26D" w14:textId="77777777" w:rsidTr="00DD5665">
        <w:trPr>
          <w:jc w:val="center"/>
        </w:trPr>
        <w:tc>
          <w:tcPr>
            <w:tcW w:w="527" w:type="dxa"/>
            <w:tcBorders>
              <w:left w:val="single" w:sz="4" w:space="0" w:color="auto"/>
            </w:tcBorders>
            <w:vAlign w:val="center"/>
          </w:tcPr>
          <w:p w14:paraId="0B702434" w14:textId="77777777" w:rsidR="00B420D4" w:rsidRPr="00C310BB" w:rsidRDefault="00B420D4" w:rsidP="00DD5665">
            <w:pPr>
              <w:pStyle w:val="TAL"/>
              <w:keepNext w:val="0"/>
              <w:jc w:val="center"/>
            </w:pPr>
            <w:r w:rsidRPr="00C310BB">
              <w:t>5</w:t>
            </w:r>
          </w:p>
        </w:tc>
        <w:tc>
          <w:tcPr>
            <w:tcW w:w="647" w:type="dxa"/>
          </w:tcPr>
          <w:p w14:paraId="6829A240" w14:textId="77777777" w:rsidR="00B420D4" w:rsidRPr="00C310BB" w:rsidRDefault="00B420D4" w:rsidP="00DD5665">
            <w:pPr>
              <w:pStyle w:val="TAL"/>
              <w:jc w:val="center"/>
            </w:pPr>
          </w:p>
        </w:tc>
        <w:tc>
          <w:tcPr>
            <w:tcW w:w="1337" w:type="dxa"/>
            <w:shd w:val="clear" w:color="auto" w:fill="E7E6E6"/>
            <w:vAlign w:val="center"/>
          </w:tcPr>
          <w:p w14:paraId="20425668" w14:textId="77777777" w:rsidR="00B420D4" w:rsidRPr="00C310BB" w:rsidRDefault="00B420D4" w:rsidP="00DD5665">
            <w:pPr>
              <w:pStyle w:val="TAL"/>
              <w:jc w:val="center"/>
            </w:pPr>
            <w:r w:rsidRPr="00C310BB">
              <w:t>IOP Check</w:t>
            </w:r>
          </w:p>
        </w:tc>
        <w:tc>
          <w:tcPr>
            <w:tcW w:w="7305" w:type="dxa"/>
            <w:shd w:val="clear" w:color="auto" w:fill="E7E6E6"/>
          </w:tcPr>
          <w:p w14:paraId="2BF98F80" w14:textId="77777777" w:rsidR="00B420D4" w:rsidRPr="00C310BB" w:rsidRDefault="00B420D4" w:rsidP="00DD5665">
            <w:pPr>
              <w:pStyle w:val="TAL"/>
            </w:pPr>
            <w:r w:rsidRPr="00C310BB">
              <w:t xml:space="preserve">AE </w:t>
            </w:r>
            <w:r w:rsidRPr="00C75E81">
              <w:rPr>
                <w:rFonts w:eastAsia="MS Mincho"/>
              </w:rPr>
              <w:t>indicates successful operation</w:t>
            </w:r>
          </w:p>
        </w:tc>
      </w:tr>
      <w:tr w:rsidR="00B420D4" w:rsidRPr="00C310BB" w14:paraId="7ED3D42B"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2C1AF9AB" w14:textId="77777777" w:rsidR="00B420D4" w:rsidRPr="00C310BB" w:rsidRDefault="00B420D4" w:rsidP="00DD5665">
            <w:pPr>
              <w:pStyle w:val="TAL"/>
              <w:jc w:val="center"/>
            </w:pPr>
            <w:r w:rsidRPr="00C310BB">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1E8E632" w14:textId="77777777" w:rsidR="00B420D4" w:rsidRPr="00C310BB" w:rsidRDefault="00B420D4" w:rsidP="00DD5665">
            <w:pPr>
              <w:pStyle w:val="TAL"/>
            </w:pPr>
          </w:p>
        </w:tc>
      </w:tr>
      <w:tr w:rsidR="00B420D4" w:rsidRPr="00C310BB" w14:paraId="69E1F15C"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F7F64D1" w14:textId="77777777" w:rsidR="00B420D4" w:rsidRPr="00C310BB" w:rsidRDefault="00B420D4" w:rsidP="00DD5665">
            <w:pPr>
              <w:pStyle w:val="TAL"/>
              <w:jc w:val="center"/>
            </w:pPr>
            <w:r w:rsidRPr="00C310BB">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4B6EAE" w14:textId="77777777" w:rsidR="00B420D4" w:rsidRPr="00C310BB" w:rsidRDefault="00B420D4" w:rsidP="00DD5665">
            <w:pPr>
              <w:pStyle w:val="TAL"/>
            </w:pPr>
          </w:p>
        </w:tc>
      </w:tr>
    </w:tbl>
    <w:p w14:paraId="1BF542D8" w14:textId="77777777" w:rsidR="00B420D4" w:rsidRDefault="00B420D4" w:rsidP="00B420D4"/>
    <w:p w14:paraId="2B122BF1" w14:textId="77777777" w:rsidR="00B420D4" w:rsidRDefault="00B420D4" w:rsidP="00B420D4"/>
    <w:p w14:paraId="732C7D5C" w14:textId="77777777" w:rsidR="00B420D4" w:rsidRDefault="00B420D4" w:rsidP="00B420D4">
      <w:pPr>
        <w:rPr>
          <w:rFonts w:eastAsia="Arial Unicode MS"/>
        </w:rPr>
      </w:pPr>
    </w:p>
    <w:p w14:paraId="0CD23733" w14:textId="6E98691B" w:rsidR="00B420D4" w:rsidRDefault="00FD1863" w:rsidP="00B420D4">
      <w:pPr>
        <w:pStyle w:val="Heading2"/>
      </w:pPr>
      <w:bookmarkStart w:id="878" w:name="_Toc426152572"/>
      <w:bookmarkStart w:id="879" w:name="_Toc415664331"/>
      <w:bookmarkStart w:id="880" w:name="_Toc446424203"/>
      <w:bookmarkStart w:id="881" w:name="_Toc476040835"/>
      <w:bookmarkStart w:id="882" w:name="_Toc476042939"/>
      <w:bookmarkEnd w:id="878"/>
      <w:r>
        <w:t>9.</w:t>
      </w:r>
      <w:r w:rsidR="00B420D4">
        <w:t>2</w:t>
      </w:r>
      <w:r w:rsidR="00B420D4">
        <w:tab/>
        <w:t>Non blocking configuration testing</w:t>
      </w:r>
      <w:bookmarkEnd w:id="879"/>
      <w:bookmarkEnd w:id="880"/>
      <w:bookmarkEnd w:id="881"/>
      <w:bookmarkEnd w:id="882"/>
    </w:p>
    <w:p w14:paraId="779C4DE8" w14:textId="2AE28A14" w:rsidR="00B420D4" w:rsidRDefault="00FD1863" w:rsidP="00B420D4">
      <w:pPr>
        <w:pStyle w:val="Heading3"/>
      </w:pPr>
      <w:bookmarkStart w:id="883" w:name="_Toc446424204"/>
      <w:bookmarkStart w:id="884" w:name="_Toc476040836"/>
      <w:bookmarkStart w:id="885" w:name="_Toc476042940"/>
      <w:r>
        <w:t>9.</w:t>
      </w:r>
      <w:r w:rsidR="00B420D4">
        <w:t>2.1</w:t>
      </w:r>
      <w:r w:rsidR="00B420D4">
        <w:tab/>
        <w:t>Synchronous request</w:t>
      </w:r>
      <w:bookmarkEnd w:id="883"/>
      <w:bookmarkEnd w:id="884"/>
      <w:bookmarkEnd w:id="885"/>
    </w:p>
    <w:p w14:paraId="4265A7D4" w14:textId="2A33BEB8" w:rsidR="00B420D4" w:rsidRPr="0041493A" w:rsidRDefault="00FD1863" w:rsidP="00B420D4">
      <w:pPr>
        <w:pStyle w:val="Heading4"/>
      </w:pPr>
      <w:bookmarkStart w:id="886" w:name="_Toc446424205"/>
      <w:bookmarkStart w:id="887" w:name="_Toc476040837"/>
      <w:bookmarkStart w:id="888" w:name="_Toc476042941"/>
      <w:r>
        <w:t>9.</w:t>
      </w:r>
      <w:r w:rsidR="00B420D4">
        <w:t>2.1.1</w:t>
      </w:r>
      <w:r w:rsidR="00B420D4">
        <w:tab/>
        <w:t>Container management</w:t>
      </w:r>
      <w:bookmarkEnd w:id="886"/>
      <w:bookmarkEnd w:id="887"/>
      <w:bookmarkEnd w:id="888"/>
    </w:p>
    <w:p w14:paraId="50E4553E" w14:textId="0BCB0E8A" w:rsidR="00B420D4" w:rsidRPr="0054017B" w:rsidRDefault="00FD1863" w:rsidP="00B420D4">
      <w:pPr>
        <w:pStyle w:val="Heading5"/>
      </w:pPr>
      <w:bookmarkStart w:id="889" w:name="_Toc446424206"/>
      <w:bookmarkStart w:id="890" w:name="_Toc476040838"/>
      <w:bookmarkStart w:id="891" w:name="_Toc476042942"/>
      <w:r>
        <w:t>9.</w:t>
      </w:r>
      <w:r w:rsidR="00B420D4">
        <w:t>2.1.1.1</w:t>
      </w:r>
      <w:r w:rsidR="00B420D4">
        <w:tab/>
      </w:r>
      <w:r w:rsidR="00B420D4" w:rsidRPr="00977163">
        <w:t xml:space="preserve">Container </w:t>
      </w:r>
      <w:r w:rsidR="00B420D4">
        <w:t>Create</w:t>
      </w:r>
      <w:bookmarkEnd w:id="889"/>
      <w:bookmarkEnd w:id="890"/>
      <w:bookmarkEnd w:id="89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4038C2" w14:paraId="3ECD1834" w14:textId="77777777" w:rsidTr="00DD5665">
        <w:trPr>
          <w:cantSplit/>
          <w:tblHeader/>
          <w:jc w:val="center"/>
        </w:trPr>
        <w:tc>
          <w:tcPr>
            <w:tcW w:w="9816" w:type="dxa"/>
            <w:gridSpan w:val="4"/>
          </w:tcPr>
          <w:p w14:paraId="62A71492" w14:textId="77777777" w:rsidR="00B420D4" w:rsidRPr="004038C2" w:rsidRDefault="00B420D4" w:rsidP="00DD5665">
            <w:pPr>
              <w:pStyle w:val="TAL"/>
              <w:keepLines w:val="0"/>
              <w:jc w:val="center"/>
              <w:rPr>
                <w:b/>
              </w:rPr>
            </w:pPr>
            <w:r w:rsidRPr="004038C2">
              <w:rPr>
                <w:b/>
              </w:rPr>
              <w:t>Interoperability Test Description</w:t>
            </w:r>
          </w:p>
        </w:tc>
      </w:tr>
      <w:tr w:rsidR="00B420D4" w:rsidRPr="004038C2" w14:paraId="3182E288" w14:textId="77777777" w:rsidTr="00DD5665">
        <w:trPr>
          <w:jc w:val="center"/>
        </w:trPr>
        <w:tc>
          <w:tcPr>
            <w:tcW w:w="2511" w:type="dxa"/>
            <w:gridSpan w:val="3"/>
          </w:tcPr>
          <w:p w14:paraId="5D2663B2" w14:textId="77777777" w:rsidR="00B420D4" w:rsidRPr="004038C2" w:rsidRDefault="00B420D4" w:rsidP="00DD5665">
            <w:pPr>
              <w:pStyle w:val="TAL"/>
              <w:keepLines w:val="0"/>
            </w:pPr>
            <w:r w:rsidRPr="004038C2">
              <w:rPr>
                <w:b/>
              </w:rPr>
              <w:t>Identifier:</w:t>
            </w:r>
          </w:p>
        </w:tc>
        <w:tc>
          <w:tcPr>
            <w:tcW w:w="7305" w:type="dxa"/>
          </w:tcPr>
          <w:p w14:paraId="24CB9795" w14:textId="77777777" w:rsidR="00B420D4" w:rsidRPr="004038C2" w:rsidRDefault="00B420D4" w:rsidP="00DD5665">
            <w:pPr>
              <w:pStyle w:val="TAL"/>
              <w:keepLines w:val="0"/>
            </w:pPr>
            <w:r w:rsidRPr="004038C2">
              <w:t>TD_M2M_NB_01</w:t>
            </w:r>
          </w:p>
        </w:tc>
      </w:tr>
      <w:tr w:rsidR="00B420D4" w:rsidRPr="004038C2" w14:paraId="1539706D" w14:textId="77777777" w:rsidTr="00DD5665">
        <w:trPr>
          <w:jc w:val="center"/>
        </w:trPr>
        <w:tc>
          <w:tcPr>
            <w:tcW w:w="2511" w:type="dxa"/>
            <w:gridSpan w:val="3"/>
          </w:tcPr>
          <w:p w14:paraId="0539461D" w14:textId="77777777" w:rsidR="00B420D4" w:rsidRPr="004038C2" w:rsidRDefault="00B420D4" w:rsidP="00DD5665">
            <w:pPr>
              <w:pStyle w:val="TAL"/>
              <w:keepLines w:val="0"/>
            </w:pPr>
            <w:r w:rsidRPr="004038C2">
              <w:rPr>
                <w:b/>
              </w:rPr>
              <w:t>Objective:</w:t>
            </w:r>
          </w:p>
        </w:tc>
        <w:tc>
          <w:tcPr>
            <w:tcW w:w="7305" w:type="dxa"/>
          </w:tcPr>
          <w:p w14:paraId="01437DB0" w14:textId="77777777" w:rsidR="00B420D4" w:rsidRPr="004038C2" w:rsidRDefault="00B420D4" w:rsidP="00DD5665">
            <w:pPr>
              <w:pStyle w:val="TAL"/>
              <w:keepLines w:val="0"/>
            </w:pPr>
            <w:r w:rsidRPr="004038C2">
              <w:t>AE creates a &lt;Container&gt; resource using non blocking synchronous request in registrar CSE.</w:t>
            </w:r>
          </w:p>
        </w:tc>
      </w:tr>
      <w:tr w:rsidR="00B420D4" w:rsidRPr="004038C2" w14:paraId="1EE4956B" w14:textId="77777777" w:rsidTr="00DD5665">
        <w:trPr>
          <w:jc w:val="center"/>
        </w:trPr>
        <w:tc>
          <w:tcPr>
            <w:tcW w:w="2511" w:type="dxa"/>
            <w:gridSpan w:val="3"/>
          </w:tcPr>
          <w:p w14:paraId="579AD4DF" w14:textId="77777777" w:rsidR="00B420D4" w:rsidRPr="004038C2" w:rsidRDefault="00B420D4" w:rsidP="00DD5665">
            <w:pPr>
              <w:pStyle w:val="TAL"/>
              <w:keepLines w:val="0"/>
            </w:pPr>
            <w:r w:rsidRPr="004038C2">
              <w:rPr>
                <w:b/>
              </w:rPr>
              <w:t>Configuration:</w:t>
            </w:r>
          </w:p>
        </w:tc>
        <w:tc>
          <w:tcPr>
            <w:tcW w:w="7305" w:type="dxa"/>
          </w:tcPr>
          <w:p w14:paraId="69E55B18" w14:textId="77777777" w:rsidR="00B420D4" w:rsidRPr="004038C2" w:rsidRDefault="00B420D4" w:rsidP="00DD5665">
            <w:pPr>
              <w:pStyle w:val="TAL"/>
              <w:keepLines w:val="0"/>
            </w:pPr>
            <w:r w:rsidRPr="004038C2">
              <w:t>M2M_CFG_01</w:t>
            </w:r>
          </w:p>
        </w:tc>
      </w:tr>
      <w:tr w:rsidR="00B420D4" w:rsidRPr="007F12E3" w14:paraId="06E18E3B" w14:textId="77777777" w:rsidTr="00DD5665">
        <w:trPr>
          <w:jc w:val="center"/>
        </w:trPr>
        <w:tc>
          <w:tcPr>
            <w:tcW w:w="2511" w:type="dxa"/>
            <w:gridSpan w:val="3"/>
          </w:tcPr>
          <w:p w14:paraId="4244DA5A" w14:textId="77777777" w:rsidR="00B420D4" w:rsidRPr="004038C2" w:rsidRDefault="00B420D4" w:rsidP="00DD5665">
            <w:pPr>
              <w:pStyle w:val="TAL"/>
              <w:keepLines w:val="0"/>
            </w:pPr>
            <w:r w:rsidRPr="004038C2">
              <w:rPr>
                <w:b/>
              </w:rPr>
              <w:t>References:</w:t>
            </w:r>
          </w:p>
        </w:tc>
        <w:tc>
          <w:tcPr>
            <w:tcW w:w="7305" w:type="dxa"/>
          </w:tcPr>
          <w:p w14:paraId="6679762D" w14:textId="327BCD4D"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Y.ONEM2M.ARC],</w:t>
            </w:r>
            <w:r w:rsidR="00B420D4" w:rsidRPr="007F12E3">
              <w:rPr>
                <w:lang w:val="fr-FR" w:eastAsia="zh-CN"/>
              </w:rPr>
              <w:t>clause 10.2.4.1</w:t>
            </w:r>
          </w:p>
          <w:p w14:paraId="5CB78120" w14:textId="55B8B8BE" w:rsidR="00B420D4" w:rsidRPr="007F12E3" w:rsidRDefault="000C0F9A" w:rsidP="00DD5665">
            <w:pPr>
              <w:pStyle w:val="TAL"/>
              <w:keepLines w:val="0"/>
              <w:rPr>
                <w:highlight w:val="yellow"/>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7.3.6.2.1</w:t>
            </w:r>
          </w:p>
        </w:tc>
      </w:tr>
      <w:tr w:rsidR="00B420D4" w:rsidRPr="007F12E3" w14:paraId="052DC825" w14:textId="77777777" w:rsidTr="00DD5665">
        <w:trPr>
          <w:jc w:val="center"/>
        </w:trPr>
        <w:tc>
          <w:tcPr>
            <w:tcW w:w="9816" w:type="dxa"/>
            <w:gridSpan w:val="4"/>
            <w:shd w:val="clear" w:color="auto" w:fill="F2F2F2"/>
          </w:tcPr>
          <w:p w14:paraId="161A2C9A" w14:textId="77777777" w:rsidR="00B420D4" w:rsidRPr="007F12E3" w:rsidRDefault="00B420D4" w:rsidP="00DD5665">
            <w:pPr>
              <w:pStyle w:val="TAL"/>
              <w:keepLines w:val="0"/>
              <w:rPr>
                <w:b/>
                <w:lang w:val="fr-FR"/>
              </w:rPr>
            </w:pPr>
          </w:p>
        </w:tc>
      </w:tr>
      <w:tr w:rsidR="00B420D4" w:rsidRPr="004038C2" w14:paraId="228A297C" w14:textId="77777777" w:rsidTr="00DD5665">
        <w:trPr>
          <w:jc w:val="center"/>
        </w:trPr>
        <w:tc>
          <w:tcPr>
            <w:tcW w:w="2511" w:type="dxa"/>
            <w:gridSpan w:val="3"/>
            <w:tcBorders>
              <w:bottom w:val="single" w:sz="4" w:space="0" w:color="auto"/>
            </w:tcBorders>
          </w:tcPr>
          <w:p w14:paraId="4863EFC2" w14:textId="77777777" w:rsidR="00B420D4" w:rsidRPr="004038C2" w:rsidRDefault="00B420D4" w:rsidP="00DD5665">
            <w:pPr>
              <w:pStyle w:val="TAL"/>
              <w:keepLines w:val="0"/>
            </w:pPr>
            <w:r w:rsidRPr="004038C2">
              <w:rPr>
                <w:b/>
              </w:rPr>
              <w:t>Pre-test conditions:</w:t>
            </w:r>
          </w:p>
        </w:tc>
        <w:tc>
          <w:tcPr>
            <w:tcW w:w="7305" w:type="dxa"/>
            <w:tcBorders>
              <w:bottom w:val="single" w:sz="4" w:space="0" w:color="auto"/>
            </w:tcBorders>
          </w:tcPr>
          <w:p w14:paraId="3CF1C7C8" w14:textId="77777777" w:rsidR="00B420D4" w:rsidRPr="004038C2" w:rsidRDefault="00B420D4" w:rsidP="00DD5665">
            <w:pPr>
              <w:pStyle w:val="TAL"/>
              <w:ind w:left="644"/>
            </w:pPr>
          </w:p>
        </w:tc>
      </w:tr>
      <w:tr w:rsidR="00B420D4" w:rsidRPr="004038C2" w14:paraId="54CFA718" w14:textId="77777777" w:rsidTr="00DD5665">
        <w:trPr>
          <w:jc w:val="center"/>
        </w:trPr>
        <w:tc>
          <w:tcPr>
            <w:tcW w:w="9816" w:type="dxa"/>
            <w:gridSpan w:val="4"/>
            <w:shd w:val="clear" w:color="auto" w:fill="F2F2F2"/>
          </w:tcPr>
          <w:p w14:paraId="29664E1E" w14:textId="77777777" w:rsidR="00B420D4" w:rsidRPr="004038C2" w:rsidRDefault="00B420D4" w:rsidP="00DD5665">
            <w:pPr>
              <w:pStyle w:val="TAL"/>
              <w:keepLines w:val="0"/>
              <w:jc w:val="center"/>
              <w:rPr>
                <w:b/>
              </w:rPr>
            </w:pPr>
            <w:r w:rsidRPr="004038C2">
              <w:rPr>
                <w:b/>
              </w:rPr>
              <w:t>Test Sequence</w:t>
            </w:r>
          </w:p>
        </w:tc>
      </w:tr>
      <w:tr w:rsidR="00B420D4" w:rsidRPr="004038C2" w14:paraId="4EAADD85" w14:textId="77777777" w:rsidTr="00DD5665">
        <w:trPr>
          <w:jc w:val="center"/>
        </w:trPr>
        <w:tc>
          <w:tcPr>
            <w:tcW w:w="527" w:type="dxa"/>
            <w:tcBorders>
              <w:bottom w:val="single" w:sz="4" w:space="0" w:color="auto"/>
            </w:tcBorders>
            <w:shd w:val="clear" w:color="auto" w:fill="auto"/>
            <w:vAlign w:val="center"/>
          </w:tcPr>
          <w:p w14:paraId="3D4A2786" w14:textId="77777777" w:rsidR="00B420D4" w:rsidRPr="004038C2" w:rsidRDefault="00B420D4" w:rsidP="00DD5665">
            <w:pPr>
              <w:pStyle w:val="TAL"/>
              <w:keepNext w:val="0"/>
              <w:jc w:val="center"/>
              <w:rPr>
                <w:b/>
              </w:rPr>
            </w:pPr>
            <w:r w:rsidRPr="004038C2">
              <w:rPr>
                <w:b/>
              </w:rPr>
              <w:t>Step</w:t>
            </w:r>
          </w:p>
        </w:tc>
        <w:tc>
          <w:tcPr>
            <w:tcW w:w="647" w:type="dxa"/>
            <w:tcBorders>
              <w:bottom w:val="single" w:sz="4" w:space="0" w:color="auto"/>
            </w:tcBorders>
          </w:tcPr>
          <w:p w14:paraId="60DB176B" w14:textId="77777777" w:rsidR="00B420D4" w:rsidRPr="004038C2" w:rsidRDefault="00B420D4" w:rsidP="00DD5665">
            <w:pPr>
              <w:pStyle w:val="TAL"/>
              <w:keepNext w:val="0"/>
              <w:jc w:val="center"/>
              <w:rPr>
                <w:b/>
              </w:rPr>
            </w:pPr>
            <w:r w:rsidRPr="004038C2">
              <w:rPr>
                <w:b/>
              </w:rPr>
              <w:t>RP</w:t>
            </w:r>
          </w:p>
        </w:tc>
        <w:tc>
          <w:tcPr>
            <w:tcW w:w="1337" w:type="dxa"/>
            <w:tcBorders>
              <w:bottom w:val="single" w:sz="4" w:space="0" w:color="auto"/>
            </w:tcBorders>
            <w:shd w:val="clear" w:color="auto" w:fill="auto"/>
            <w:vAlign w:val="center"/>
          </w:tcPr>
          <w:p w14:paraId="501E589C" w14:textId="77777777" w:rsidR="00B420D4" w:rsidRPr="004038C2" w:rsidRDefault="00B420D4" w:rsidP="00DD5665">
            <w:pPr>
              <w:pStyle w:val="TAL"/>
              <w:keepNext w:val="0"/>
              <w:jc w:val="center"/>
              <w:rPr>
                <w:b/>
              </w:rPr>
            </w:pPr>
            <w:r w:rsidRPr="004038C2">
              <w:rPr>
                <w:b/>
              </w:rPr>
              <w:t>Type</w:t>
            </w:r>
          </w:p>
        </w:tc>
        <w:tc>
          <w:tcPr>
            <w:tcW w:w="7305" w:type="dxa"/>
            <w:tcBorders>
              <w:bottom w:val="single" w:sz="4" w:space="0" w:color="auto"/>
            </w:tcBorders>
            <w:shd w:val="clear" w:color="auto" w:fill="auto"/>
            <w:vAlign w:val="center"/>
          </w:tcPr>
          <w:p w14:paraId="373A325D" w14:textId="77777777" w:rsidR="00B420D4" w:rsidRPr="004038C2" w:rsidRDefault="00B420D4" w:rsidP="00DD5665">
            <w:pPr>
              <w:pStyle w:val="TAL"/>
              <w:keepNext w:val="0"/>
              <w:jc w:val="center"/>
              <w:rPr>
                <w:b/>
              </w:rPr>
            </w:pPr>
            <w:r w:rsidRPr="004038C2">
              <w:rPr>
                <w:b/>
              </w:rPr>
              <w:t>Description</w:t>
            </w:r>
          </w:p>
        </w:tc>
      </w:tr>
      <w:tr w:rsidR="00B420D4" w:rsidRPr="004038C2" w14:paraId="0571E6BC" w14:textId="77777777" w:rsidTr="00DD5665">
        <w:trPr>
          <w:jc w:val="center"/>
        </w:trPr>
        <w:tc>
          <w:tcPr>
            <w:tcW w:w="527" w:type="dxa"/>
            <w:tcBorders>
              <w:left w:val="single" w:sz="4" w:space="0" w:color="auto"/>
            </w:tcBorders>
            <w:vAlign w:val="center"/>
          </w:tcPr>
          <w:p w14:paraId="0C0118F4" w14:textId="77777777" w:rsidR="00B420D4" w:rsidRPr="004038C2" w:rsidRDefault="00B420D4" w:rsidP="00DD5665">
            <w:pPr>
              <w:pStyle w:val="TAL"/>
              <w:keepNext w:val="0"/>
              <w:jc w:val="center"/>
            </w:pPr>
            <w:r w:rsidRPr="004038C2">
              <w:t>1</w:t>
            </w:r>
          </w:p>
        </w:tc>
        <w:tc>
          <w:tcPr>
            <w:tcW w:w="647" w:type="dxa"/>
          </w:tcPr>
          <w:p w14:paraId="2126EFC1" w14:textId="77777777" w:rsidR="00B420D4" w:rsidRPr="004038C2" w:rsidRDefault="00B420D4" w:rsidP="00DD5665">
            <w:pPr>
              <w:pStyle w:val="TAL"/>
              <w:jc w:val="center"/>
            </w:pPr>
          </w:p>
        </w:tc>
        <w:tc>
          <w:tcPr>
            <w:tcW w:w="1337" w:type="dxa"/>
            <w:shd w:val="clear" w:color="auto" w:fill="E7E6E6"/>
          </w:tcPr>
          <w:p w14:paraId="6DC891E8" w14:textId="77777777" w:rsidR="00B420D4" w:rsidRPr="004038C2" w:rsidRDefault="00B420D4" w:rsidP="00DD5665">
            <w:pPr>
              <w:pStyle w:val="TAL"/>
              <w:jc w:val="center"/>
            </w:pPr>
            <w:r w:rsidRPr="004038C2">
              <w:t>Stimulus</w:t>
            </w:r>
          </w:p>
        </w:tc>
        <w:tc>
          <w:tcPr>
            <w:tcW w:w="7305" w:type="dxa"/>
            <w:shd w:val="clear" w:color="auto" w:fill="E7E6E6"/>
          </w:tcPr>
          <w:p w14:paraId="42926678" w14:textId="77777777" w:rsidR="00B420D4" w:rsidRPr="004038C2" w:rsidRDefault="00B420D4" w:rsidP="00DD5665">
            <w:pPr>
              <w:pStyle w:val="TAL"/>
              <w:rPr>
                <w:lang w:eastAsia="zh-CN"/>
              </w:rPr>
            </w:pPr>
            <w:r w:rsidRPr="004038C2">
              <w:t xml:space="preserve">AE </w:t>
            </w:r>
            <w:r w:rsidRPr="004038C2">
              <w:rPr>
                <w:rFonts w:eastAsia="MS Mincho"/>
              </w:rPr>
              <w:t>is requested to send a non blocking synchronous request to create a &lt;Container&gt; resource in registrar CSE</w:t>
            </w:r>
          </w:p>
        </w:tc>
      </w:tr>
      <w:tr w:rsidR="00B420D4" w:rsidRPr="004038C2" w14:paraId="6CB49A98" w14:textId="77777777" w:rsidTr="00DD5665">
        <w:trPr>
          <w:trHeight w:val="187"/>
          <w:jc w:val="center"/>
        </w:trPr>
        <w:tc>
          <w:tcPr>
            <w:tcW w:w="527" w:type="dxa"/>
            <w:tcBorders>
              <w:left w:val="single" w:sz="4" w:space="0" w:color="auto"/>
            </w:tcBorders>
            <w:shd w:val="clear" w:color="auto" w:fill="FFFFFF"/>
            <w:vAlign w:val="center"/>
          </w:tcPr>
          <w:p w14:paraId="7DAD654D" w14:textId="77777777" w:rsidR="00B420D4" w:rsidRPr="004038C2" w:rsidRDefault="00B420D4" w:rsidP="00DD5665">
            <w:pPr>
              <w:pStyle w:val="TAL"/>
              <w:keepNext w:val="0"/>
              <w:jc w:val="center"/>
            </w:pPr>
            <w:r w:rsidRPr="004038C2">
              <w:t>2</w:t>
            </w:r>
          </w:p>
        </w:tc>
        <w:tc>
          <w:tcPr>
            <w:tcW w:w="647" w:type="dxa"/>
            <w:shd w:val="clear" w:color="auto" w:fill="FFFFFF"/>
            <w:vAlign w:val="center"/>
          </w:tcPr>
          <w:p w14:paraId="00144538" w14:textId="77777777" w:rsidR="00B420D4" w:rsidRPr="004038C2" w:rsidRDefault="00B420D4" w:rsidP="00DD5665">
            <w:pPr>
              <w:pStyle w:val="TAL"/>
              <w:jc w:val="center"/>
            </w:pPr>
            <w:r w:rsidRPr="004038C2">
              <w:t>Mca</w:t>
            </w:r>
          </w:p>
        </w:tc>
        <w:tc>
          <w:tcPr>
            <w:tcW w:w="1337" w:type="dxa"/>
            <w:shd w:val="clear" w:color="auto" w:fill="FFFFFF"/>
            <w:vAlign w:val="center"/>
          </w:tcPr>
          <w:p w14:paraId="24B02DC4" w14:textId="77777777" w:rsidR="00B420D4" w:rsidRPr="004038C2" w:rsidRDefault="00B420D4" w:rsidP="00DD5665">
            <w:pPr>
              <w:pStyle w:val="TAL"/>
              <w:jc w:val="center"/>
              <w:rPr>
                <w:lang w:eastAsia="zh-CN"/>
              </w:rPr>
            </w:pPr>
            <w:r w:rsidRPr="004038C2">
              <w:t xml:space="preserve">PRO Check Primitive </w:t>
            </w:r>
          </w:p>
        </w:tc>
        <w:tc>
          <w:tcPr>
            <w:tcW w:w="7305" w:type="dxa"/>
            <w:shd w:val="clear" w:color="auto" w:fill="FFFFFF"/>
          </w:tcPr>
          <w:p w14:paraId="15D8896E" w14:textId="77777777" w:rsidR="00B420D4" w:rsidRPr="004038C2" w:rsidRDefault="00B420D4" w:rsidP="00DD5665">
            <w:pPr>
              <w:pStyle w:val="TAL"/>
              <w:rPr>
                <w:rFonts w:eastAsia="MS Mincho"/>
              </w:rPr>
            </w:pPr>
            <w:r w:rsidRPr="004038C2">
              <w:rPr>
                <w:rFonts w:eastAsia="MS Mincho"/>
              </w:rPr>
              <w:t>Sent request contains</w:t>
            </w:r>
          </w:p>
          <w:p w14:paraId="2F1CFE2E" w14:textId="77777777" w:rsidR="00B420D4" w:rsidRPr="004038C2" w:rsidRDefault="00B420D4" w:rsidP="00647943">
            <w:pPr>
              <w:pStyle w:val="TAL"/>
              <w:numPr>
                <w:ilvl w:val="0"/>
                <w:numId w:val="19"/>
              </w:numPr>
              <w:ind w:left="527"/>
              <w:rPr>
                <w:szCs w:val="18"/>
                <w:lang w:eastAsia="zh-CN"/>
              </w:rPr>
            </w:pPr>
            <w:r w:rsidRPr="004038C2">
              <w:rPr>
                <w:szCs w:val="18"/>
                <w:lang w:eastAsia="zh-CN"/>
              </w:rPr>
              <w:t>op = 1 (Create)</w:t>
            </w:r>
          </w:p>
          <w:p w14:paraId="064FED8D"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t>{CSEBaseName}</w:t>
            </w:r>
          </w:p>
          <w:p w14:paraId="4358EE99" w14:textId="77777777" w:rsidR="00B420D4" w:rsidRPr="004038C2" w:rsidRDefault="00B420D4" w:rsidP="00647943">
            <w:pPr>
              <w:pStyle w:val="TAL"/>
              <w:numPr>
                <w:ilvl w:val="0"/>
                <w:numId w:val="19"/>
              </w:numPr>
              <w:ind w:left="527"/>
              <w:rPr>
                <w:szCs w:val="18"/>
                <w:lang w:eastAsia="zh-CN"/>
              </w:rPr>
            </w:pPr>
            <w:r w:rsidRPr="004038C2">
              <w:t>fr= AE-ID</w:t>
            </w:r>
          </w:p>
          <w:p w14:paraId="45C63C26"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60FE4C1A" w14:textId="77777777" w:rsidR="00B420D4" w:rsidRPr="004038C2" w:rsidRDefault="00B420D4" w:rsidP="00647943">
            <w:pPr>
              <w:pStyle w:val="TAL"/>
              <w:numPr>
                <w:ilvl w:val="0"/>
                <w:numId w:val="19"/>
              </w:numPr>
              <w:ind w:left="527"/>
              <w:rPr>
                <w:szCs w:val="18"/>
                <w:lang w:eastAsia="zh-CN"/>
              </w:rPr>
            </w:pPr>
            <w:r w:rsidRPr="004038C2">
              <w:rPr>
                <w:szCs w:val="18"/>
                <w:lang w:eastAsia="zh-CN"/>
              </w:rPr>
              <w:t>rt = 1 (</w:t>
            </w:r>
            <w:r w:rsidRPr="004038C2">
              <w:rPr>
                <w:rFonts w:eastAsia="MS Mincho"/>
              </w:rPr>
              <w:t>non blocking synchronous)</w:t>
            </w:r>
          </w:p>
          <w:p w14:paraId="16BA7A88" w14:textId="77777777" w:rsidR="00B420D4" w:rsidRPr="004038C2" w:rsidRDefault="00B420D4" w:rsidP="00647943">
            <w:pPr>
              <w:pStyle w:val="TAL"/>
              <w:numPr>
                <w:ilvl w:val="0"/>
                <w:numId w:val="19"/>
              </w:numPr>
              <w:ind w:left="527"/>
              <w:rPr>
                <w:szCs w:val="18"/>
                <w:lang w:eastAsia="zh-CN"/>
              </w:rPr>
            </w:pPr>
            <w:r w:rsidRPr="004038C2">
              <w:rPr>
                <w:szCs w:val="18"/>
                <w:lang w:eastAsia="zh-CN"/>
              </w:rPr>
              <w:t>ty = 3 (container)</w:t>
            </w:r>
          </w:p>
          <w:p w14:paraId="0AFB7B44"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pc = </w:t>
            </w:r>
            <w:r w:rsidRPr="004038C2">
              <w:rPr>
                <w:lang w:eastAsia="zh-CN"/>
              </w:rPr>
              <w:t>Serialized Representation</w:t>
            </w:r>
            <w:r w:rsidRPr="004038C2">
              <w:rPr>
                <w:szCs w:val="18"/>
                <w:lang w:eastAsia="zh-CN"/>
              </w:rPr>
              <w:t xml:space="preserve">of the </w:t>
            </w:r>
            <w:r w:rsidRPr="004038C2">
              <w:t xml:space="preserve">&lt;Container&gt; resource </w:t>
            </w:r>
          </w:p>
        </w:tc>
      </w:tr>
      <w:tr w:rsidR="00B420D4" w:rsidRPr="004038C2" w14:paraId="4BC9C27E" w14:textId="77777777" w:rsidTr="00DD5665">
        <w:trPr>
          <w:jc w:val="center"/>
        </w:trPr>
        <w:tc>
          <w:tcPr>
            <w:tcW w:w="527" w:type="dxa"/>
            <w:tcBorders>
              <w:left w:val="single" w:sz="4" w:space="0" w:color="auto"/>
            </w:tcBorders>
            <w:shd w:val="clear" w:color="auto" w:fill="FFFFFF"/>
            <w:vAlign w:val="center"/>
          </w:tcPr>
          <w:p w14:paraId="679BB094" w14:textId="77777777" w:rsidR="00B420D4" w:rsidRPr="004038C2" w:rsidRDefault="00B420D4" w:rsidP="00DD5665">
            <w:pPr>
              <w:pStyle w:val="TAL"/>
              <w:keepNext w:val="0"/>
              <w:jc w:val="center"/>
            </w:pPr>
            <w:r w:rsidRPr="004038C2">
              <w:t>3</w:t>
            </w:r>
          </w:p>
        </w:tc>
        <w:tc>
          <w:tcPr>
            <w:tcW w:w="647" w:type="dxa"/>
            <w:shd w:val="clear" w:color="auto" w:fill="FFFFFF"/>
            <w:vAlign w:val="center"/>
          </w:tcPr>
          <w:p w14:paraId="5AD2053E" w14:textId="77777777" w:rsidR="00B420D4" w:rsidRPr="004038C2" w:rsidRDefault="00B420D4" w:rsidP="00DD5665">
            <w:pPr>
              <w:pStyle w:val="TAL"/>
              <w:jc w:val="center"/>
            </w:pPr>
            <w:r w:rsidRPr="004038C2">
              <w:t>Mca</w:t>
            </w:r>
          </w:p>
        </w:tc>
        <w:tc>
          <w:tcPr>
            <w:tcW w:w="1337" w:type="dxa"/>
            <w:shd w:val="clear" w:color="auto" w:fill="FFFFFF"/>
            <w:vAlign w:val="center"/>
          </w:tcPr>
          <w:p w14:paraId="461FEF71" w14:textId="77777777" w:rsidR="00B420D4" w:rsidRPr="004038C2" w:rsidRDefault="00B420D4" w:rsidP="00DD5665">
            <w:pPr>
              <w:pStyle w:val="TAL"/>
              <w:jc w:val="center"/>
              <w:rPr>
                <w:lang w:eastAsia="zh-CN"/>
              </w:rPr>
            </w:pPr>
            <w:r w:rsidRPr="004038C2">
              <w:t>PRO Check Primitive</w:t>
            </w:r>
          </w:p>
        </w:tc>
        <w:tc>
          <w:tcPr>
            <w:tcW w:w="7305" w:type="dxa"/>
            <w:shd w:val="clear" w:color="auto" w:fill="FFFFFF"/>
          </w:tcPr>
          <w:p w14:paraId="5231ACAC"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56BA2E88"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3F97EE66"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42A19479"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4038C2" w14:paraId="0705BD80" w14:textId="77777777" w:rsidTr="00DD5665">
        <w:trPr>
          <w:jc w:val="center"/>
        </w:trPr>
        <w:tc>
          <w:tcPr>
            <w:tcW w:w="527" w:type="dxa"/>
            <w:tcBorders>
              <w:left w:val="single" w:sz="4" w:space="0" w:color="auto"/>
            </w:tcBorders>
            <w:vAlign w:val="center"/>
          </w:tcPr>
          <w:p w14:paraId="16374221" w14:textId="77777777" w:rsidR="00B420D4" w:rsidRPr="004038C2" w:rsidRDefault="00B420D4" w:rsidP="00DD5665">
            <w:pPr>
              <w:pStyle w:val="TAL"/>
              <w:keepNext w:val="0"/>
              <w:jc w:val="center"/>
            </w:pPr>
            <w:r w:rsidRPr="004038C2">
              <w:lastRenderedPageBreak/>
              <w:t>4</w:t>
            </w:r>
          </w:p>
        </w:tc>
        <w:tc>
          <w:tcPr>
            <w:tcW w:w="647" w:type="dxa"/>
          </w:tcPr>
          <w:p w14:paraId="60F0A41C" w14:textId="77777777" w:rsidR="00B420D4" w:rsidRPr="004038C2" w:rsidRDefault="00B420D4" w:rsidP="00DD5665">
            <w:pPr>
              <w:pStyle w:val="TAL"/>
              <w:jc w:val="center"/>
            </w:pPr>
          </w:p>
        </w:tc>
        <w:tc>
          <w:tcPr>
            <w:tcW w:w="1337" w:type="dxa"/>
            <w:shd w:val="clear" w:color="auto" w:fill="E7E6E6"/>
            <w:vAlign w:val="center"/>
          </w:tcPr>
          <w:p w14:paraId="0AD4A1E3"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1A534188" w14:textId="77777777" w:rsidR="00B420D4" w:rsidRPr="004038C2" w:rsidRDefault="00B420D4" w:rsidP="00DD5665">
            <w:pPr>
              <w:pStyle w:val="TAL"/>
            </w:pPr>
            <w:r w:rsidRPr="004038C2">
              <w:t>AE indicates successful operation</w:t>
            </w:r>
          </w:p>
        </w:tc>
      </w:tr>
      <w:tr w:rsidR="00B420D4" w:rsidRPr="004038C2" w14:paraId="2F3C9607" w14:textId="77777777" w:rsidTr="00DD5665">
        <w:trPr>
          <w:jc w:val="center"/>
        </w:trPr>
        <w:tc>
          <w:tcPr>
            <w:tcW w:w="527" w:type="dxa"/>
            <w:tcBorders>
              <w:left w:val="single" w:sz="4" w:space="0" w:color="auto"/>
            </w:tcBorders>
            <w:vAlign w:val="center"/>
          </w:tcPr>
          <w:p w14:paraId="024388BB" w14:textId="77777777" w:rsidR="00B420D4" w:rsidRPr="004038C2" w:rsidRDefault="00B420D4" w:rsidP="00DD5665">
            <w:pPr>
              <w:pStyle w:val="TAL"/>
              <w:keepNext w:val="0"/>
              <w:jc w:val="center"/>
            </w:pPr>
            <w:r w:rsidRPr="004038C2">
              <w:t>5</w:t>
            </w:r>
          </w:p>
        </w:tc>
        <w:tc>
          <w:tcPr>
            <w:tcW w:w="647" w:type="dxa"/>
          </w:tcPr>
          <w:p w14:paraId="73E12E5E" w14:textId="77777777" w:rsidR="00B420D4" w:rsidRPr="004038C2" w:rsidRDefault="00B420D4" w:rsidP="00DD5665">
            <w:pPr>
              <w:pStyle w:val="TAL"/>
              <w:jc w:val="center"/>
            </w:pPr>
          </w:p>
        </w:tc>
        <w:tc>
          <w:tcPr>
            <w:tcW w:w="1337" w:type="dxa"/>
            <w:shd w:val="clear" w:color="auto" w:fill="E7E6E6"/>
          </w:tcPr>
          <w:p w14:paraId="20BCD473" w14:textId="77777777" w:rsidR="00B420D4" w:rsidRPr="004038C2" w:rsidRDefault="00B420D4" w:rsidP="00DD5665">
            <w:pPr>
              <w:pStyle w:val="TAL"/>
              <w:jc w:val="center"/>
            </w:pPr>
            <w:r w:rsidRPr="004038C2">
              <w:t>Stimulus</w:t>
            </w:r>
          </w:p>
        </w:tc>
        <w:tc>
          <w:tcPr>
            <w:tcW w:w="7305" w:type="dxa"/>
            <w:shd w:val="clear" w:color="auto" w:fill="E7E6E6"/>
          </w:tcPr>
          <w:p w14:paraId="072EF368" w14:textId="77777777" w:rsidR="00B420D4" w:rsidRPr="004038C2" w:rsidRDefault="00B420D4" w:rsidP="00DD5665">
            <w:pPr>
              <w:pStyle w:val="TAL"/>
              <w:rPr>
                <w:lang w:eastAsia="zh-CN"/>
              </w:rPr>
            </w:pPr>
            <w:r w:rsidRPr="004038C2">
              <w:t xml:space="preserve">AE </w:t>
            </w:r>
            <w:r w:rsidRPr="004038C2">
              <w:rPr>
                <w:rFonts w:eastAsia="MS Mincho"/>
              </w:rPr>
              <w:t xml:space="preserve">is requested to wait then send </w:t>
            </w:r>
            <w:r w:rsidRPr="004038C2">
              <w:t>a retrieve request to &lt;Request&gt; reference</w:t>
            </w:r>
          </w:p>
        </w:tc>
      </w:tr>
      <w:tr w:rsidR="00B420D4" w:rsidRPr="004038C2" w14:paraId="590AE161" w14:textId="77777777" w:rsidTr="00DD5665">
        <w:trPr>
          <w:jc w:val="center"/>
        </w:trPr>
        <w:tc>
          <w:tcPr>
            <w:tcW w:w="527" w:type="dxa"/>
            <w:tcBorders>
              <w:left w:val="single" w:sz="4" w:space="0" w:color="auto"/>
            </w:tcBorders>
            <w:shd w:val="clear" w:color="auto" w:fill="FFFFFF"/>
            <w:vAlign w:val="center"/>
          </w:tcPr>
          <w:p w14:paraId="42545BB1" w14:textId="77777777" w:rsidR="00B420D4" w:rsidRPr="004038C2" w:rsidRDefault="00B420D4" w:rsidP="00DD5665">
            <w:pPr>
              <w:pStyle w:val="TAL"/>
              <w:keepNext w:val="0"/>
              <w:jc w:val="center"/>
            </w:pPr>
            <w:r w:rsidRPr="004038C2">
              <w:t>6</w:t>
            </w:r>
          </w:p>
        </w:tc>
        <w:tc>
          <w:tcPr>
            <w:tcW w:w="647" w:type="dxa"/>
            <w:shd w:val="clear" w:color="auto" w:fill="FFFFFF"/>
            <w:vAlign w:val="center"/>
          </w:tcPr>
          <w:p w14:paraId="394E6447" w14:textId="77777777" w:rsidR="00B420D4" w:rsidRPr="004038C2" w:rsidRDefault="00B420D4" w:rsidP="00DD5665">
            <w:pPr>
              <w:pStyle w:val="TAL"/>
              <w:jc w:val="center"/>
            </w:pPr>
            <w:r w:rsidRPr="004038C2">
              <w:t>Mca</w:t>
            </w:r>
          </w:p>
        </w:tc>
        <w:tc>
          <w:tcPr>
            <w:tcW w:w="1337" w:type="dxa"/>
            <w:shd w:val="clear" w:color="auto" w:fill="FFFFFF"/>
            <w:vAlign w:val="center"/>
          </w:tcPr>
          <w:p w14:paraId="0F69BC81" w14:textId="77777777" w:rsidR="00B420D4" w:rsidRPr="004038C2" w:rsidRDefault="00B420D4" w:rsidP="00DD5665">
            <w:pPr>
              <w:pStyle w:val="TAL"/>
              <w:jc w:val="center"/>
              <w:rPr>
                <w:lang w:eastAsia="zh-CN"/>
              </w:rPr>
            </w:pPr>
            <w:r w:rsidRPr="004038C2">
              <w:t>PRO Check Primitive</w:t>
            </w:r>
          </w:p>
        </w:tc>
        <w:tc>
          <w:tcPr>
            <w:tcW w:w="7305" w:type="dxa"/>
            <w:shd w:val="clear" w:color="auto" w:fill="FFFFFF"/>
          </w:tcPr>
          <w:p w14:paraId="667169FE" w14:textId="77777777" w:rsidR="00B420D4" w:rsidRPr="004038C2" w:rsidRDefault="00B420D4" w:rsidP="00DD5665">
            <w:pPr>
              <w:pStyle w:val="TAL"/>
              <w:rPr>
                <w:rFonts w:eastAsia="MS Mincho"/>
              </w:rPr>
            </w:pPr>
            <w:r w:rsidRPr="004038C2">
              <w:rPr>
                <w:rFonts w:eastAsia="MS Mincho"/>
              </w:rPr>
              <w:t>Sent Retrieve request contains</w:t>
            </w:r>
          </w:p>
          <w:p w14:paraId="27FC19E7" w14:textId="77777777" w:rsidR="00B420D4" w:rsidRPr="004038C2" w:rsidRDefault="00B420D4" w:rsidP="00647943">
            <w:pPr>
              <w:pStyle w:val="TAL"/>
              <w:numPr>
                <w:ilvl w:val="0"/>
                <w:numId w:val="19"/>
              </w:numPr>
              <w:ind w:left="527"/>
              <w:rPr>
                <w:szCs w:val="18"/>
                <w:lang w:eastAsia="zh-CN"/>
              </w:rPr>
            </w:pPr>
            <w:r w:rsidRPr="004038C2">
              <w:rPr>
                <w:szCs w:val="18"/>
                <w:lang w:eastAsia="zh-CN"/>
              </w:rPr>
              <w:t>op = 2 (Retrieve)</w:t>
            </w:r>
          </w:p>
          <w:p w14:paraId="0D7A8A96"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rPr>
                <w:rFonts w:eastAsia="MS Mincho"/>
              </w:rPr>
              <w:t>&lt;Request&gt; reference</w:t>
            </w:r>
            <w:r w:rsidRPr="004038C2">
              <w:rPr>
                <w:szCs w:val="18"/>
                <w:lang w:eastAsia="zh-CN"/>
              </w:rPr>
              <w:t xml:space="preserve"> </w:t>
            </w:r>
          </w:p>
          <w:p w14:paraId="312363E6"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fr = AE-ID </w:t>
            </w:r>
          </w:p>
          <w:p w14:paraId="35BC4C5E"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13CA7583" w14:textId="77777777" w:rsidR="00B420D4" w:rsidRPr="004038C2" w:rsidRDefault="00B420D4" w:rsidP="00647943">
            <w:pPr>
              <w:pStyle w:val="TAL"/>
              <w:numPr>
                <w:ilvl w:val="0"/>
                <w:numId w:val="19"/>
              </w:numPr>
              <w:ind w:left="527"/>
              <w:rPr>
                <w:szCs w:val="18"/>
                <w:lang w:eastAsia="zh-CN"/>
              </w:rPr>
            </w:pPr>
            <w:r w:rsidRPr="004038C2">
              <w:rPr>
                <w:szCs w:val="18"/>
                <w:lang w:eastAsia="zh-CN"/>
              </w:rPr>
              <w:t>pc = empty</w:t>
            </w:r>
          </w:p>
        </w:tc>
      </w:tr>
      <w:tr w:rsidR="00B420D4" w:rsidRPr="004038C2" w14:paraId="07A4DB10"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11752853" w14:textId="77777777" w:rsidR="00B420D4" w:rsidRPr="004038C2" w:rsidRDefault="00B420D4" w:rsidP="00DD5665">
            <w:pPr>
              <w:pStyle w:val="TAL"/>
              <w:keepNext w:val="0"/>
              <w:jc w:val="center"/>
            </w:pPr>
            <w:r w:rsidRPr="004038C2">
              <w:t>7</w:t>
            </w:r>
          </w:p>
        </w:tc>
        <w:tc>
          <w:tcPr>
            <w:tcW w:w="647" w:type="dxa"/>
            <w:tcBorders>
              <w:top w:val="single" w:sz="4" w:space="0" w:color="auto"/>
              <w:left w:val="single" w:sz="4" w:space="0" w:color="auto"/>
              <w:right w:val="single" w:sz="4" w:space="0" w:color="auto"/>
            </w:tcBorders>
            <w:shd w:val="clear" w:color="auto" w:fill="FFFFFF"/>
            <w:vAlign w:val="center"/>
          </w:tcPr>
          <w:p w14:paraId="5698A2B6" w14:textId="77777777" w:rsidR="00B420D4" w:rsidRPr="004038C2" w:rsidRDefault="00B420D4" w:rsidP="00DD5665">
            <w:pPr>
              <w:pStyle w:val="TAL"/>
              <w:jc w:val="center"/>
            </w:pPr>
            <w:r w:rsidRPr="004038C2">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38A7008D" w14:textId="77777777" w:rsidR="00B420D4" w:rsidRPr="004038C2" w:rsidRDefault="00B420D4" w:rsidP="00DD5665">
            <w:pPr>
              <w:pStyle w:val="TAL"/>
              <w:jc w:val="center"/>
            </w:pPr>
            <w:r w:rsidRPr="004038C2">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79CCF24B"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2000 (OK)</w:t>
            </w:r>
          </w:p>
          <w:p w14:paraId="4678159E"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07E2174F"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pc = &lt;Request&gt; resource with the parameter "</w:t>
            </w:r>
            <w:r w:rsidRPr="004038C2">
              <w:rPr>
                <w:iCs/>
                <w:szCs w:val="18"/>
                <w:lang w:eastAsia="zh-CN"/>
              </w:rPr>
              <w:t>requestStatus"</w:t>
            </w:r>
            <w:r w:rsidRPr="004038C2">
              <w:rPr>
                <w:i/>
                <w:iCs/>
                <w:szCs w:val="18"/>
                <w:lang w:eastAsia="zh-CN"/>
              </w:rPr>
              <w:t xml:space="preserve"> </w:t>
            </w:r>
            <w:r w:rsidRPr="004038C2">
              <w:rPr>
                <w:iCs/>
                <w:szCs w:val="18"/>
                <w:lang w:eastAsia="zh-CN"/>
              </w:rPr>
              <w:t>set</w:t>
            </w:r>
            <w:r w:rsidRPr="004038C2">
              <w:rPr>
                <w:i/>
                <w:iCs/>
                <w:szCs w:val="18"/>
                <w:lang w:eastAsia="zh-CN"/>
              </w:rPr>
              <w:t xml:space="preserve"> </w:t>
            </w:r>
            <w:r w:rsidRPr="004038C2">
              <w:rPr>
                <w:iCs/>
                <w:szCs w:val="18"/>
                <w:lang w:eastAsia="zh-CN"/>
              </w:rPr>
              <w:t xml:space="preserve">to 1 (COMPLETED) </w:t>
            </w:r>
            <w:r w:rsidRPr="004038C2">
              <w:rPr>
                <w:szCs w:val="18"/>
                <w:lang w:eastAsia="zh-CN"/>
              </w:rPr>
              <w:t>and the "operationResult" parameter containing the &lt;Container&gt; resource.</w:t>
            </w:r>
          </w:p>
        </w:tc>
      </w:tr>
      <w:tr w:rsidR="00B420D4" w:rsidRPr="004038C2" w14:paraId="0CF9E34C" w14:textId="77777777" w:rsidTr="00DD5665">
        <w:trPr>
          <w:jc w:val="center"/>
        </w:trPr>
        <w:tc>
          <w:tcPr>
            <w:tcW w:w="527" w:type="dxa"/>
            <w:tcBorders>
              <w:left w:val="single" w:sz="4" w:space="0" w:color="auto"/>
            </w:tcBorders>
            <w:vAlign w:val="center"/>
          </w:tcPr>
          <w:p w14:paraId="5A74B27A" w14:textId="77777777" w:rsidR="00B420D4" w:rsidRPr="004038C2" w:rsidRDefault="00B420D4" w:rsidP="00DD5665">
            <w:pPr>
              <w:pStyle w:val="TAL"/>
              <w:keepNext w:val="0"/>
              <w:jc w:val="center"/>
            </w:pPr>
            <w:r w:rsidRPr="004038C2">
              <w:t>8</w:t>
            </w:r>
          </w:p>
        </w:tc>
        <w:tc>
          <w:tcPr>
            <w:tcW w:w="647" w:type="dxa"/>
          </w:tcPr>
          <w:p w14:paraId="49EFDEF7" w14:textId="77777777" w:rsidR="00B420D4" w:rsidRPr="004038C2" w:rsidRDefault="00B420D4" w:rsidP="00DD5665">
            <w:pPr>
              <w:pStyle w:val="TAL"/>
              <w:jc w:val="center"/>
            </w:pPr>
          </w:p>
        </w:tc>
        <w:tc>
          <w:tcPr>
            <w:tcW w:w="1337" w:type="dxa"/>
            <w:shd w:val="clear" w:color="auto" w:fill="E7E6E6"/>
            <w:vAlign w:val="center"/>
          </w:tcPr>
          <w:p w14:paraId="1249921C"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2B76F0A0" w14:textId="77777777" w:rsidR="00B420D4" w:rsidRPr="004038C2" w:rsidRDefault="00B420D4" w:rsidP="00DD5665">
            <w:pPr>
              <w:pStyle w:val="TAL"/>
            </w:pPr>
            <w:r w:rsidRPr="004038C2">
              <w:t>AE indicates successful operation</w:t>
            </w:r>
          </w:p>
        </w:tc>
      </w:tr>
      <w:tr w:rsidR="00B420D4" w:rsidRPr="004038C2" w14:paraId="24C4AF05"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991A4C9" w14:textId="77777777" w:rsidR="00B420D4" w:rsidRPr="004038C2" w:rsidRDefault="00B420D4" w:rsidP="00DD5665">
            <w:pPr>
              <w:pStyle w:val="TAL"/>
              <w:jc w:val="center"/>
            </w:pPr>
            <w:r w:rsidRPr="004038C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36BAC7B" w14:textId="77777777" w:rsidR="00B420D4" w:rsidRPr="004038C2" w:rsidRDefault="00B420D4" w:rsidP="00DD5665">
            <w:pPr>
              <w:pStyle w:val="TAL"/>
            </w:pPr>
          </w:p>
        </w:tc>
      </w:tr>
      <w:tr w:rsidR="00B420D4" w:rsidRPr="004038C2" w14:paraId="5771D806"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87B1F78" w14:textId="77777777" w:rsidR="00B420D4" w:rsidRPr="004038C2" w:rsidRDefault="00B420D4" w:rsidP="00DD5665">
            <w:pPr>
              <w:pStyle w:val="TAL"/>
              <w:jc w:val="center"/>
            </w:pPr>
            <w:r w:rsidRPr="004038C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731178" w14:textId="77777777" w:rsidR="00B420D4" w:rsidRPr="004038C2" w:rsidRDefault="00B420D4" w:rsidP="00DD5665">
            <w:pPr>
              <w:pStyle w:val="TAL"/>
            </w:pPr>
          </w:p>
        </w:tc>
      </w:tr>
    </w:tbl>
    <w:p w14:paraId="45793732" w14:textId="77777777" w:rsidR="00B420D4" w:rsidRDefault="00B420D4" w:rsidP="00B420D4">
      <w:pPr>
        <w:rPr>
          <w:rFonts w:eastAsia="Arial Unicode MS"/>
        </w:rPr>
      </w:pPr>
    </w:p>
    <w:p w14:paraId="56474AE9" w14:textId="0BBE6732" w:rsidR="00B420D4" w:rsidRPr="009B16EC" w:rsidRDefault="00FD1863" w:rsidP="00B420D4">
      <w:pPr>
        <w:pStyle w:val="Heading5"/>
        <w:rPr>
          <w:lang w:val="fr-FR"/>
        </w:rPr>
      </w:pPr>
      <w:bookmarkStart w:id="892" w:name="_Toc446424207"/>
      <w:bookmarkStart w:id="893" w:name="_Toc476040839"/>
      <w:bookmarkStart w:id="894" w:name="_Toc476042943"/>
      <w:r>
        <w:rPr>
          <w:lang w:val="fr-FR"/>
        </w:rPr>
        <w:t>9.</w:t>
      </w:r>
      <w:r w:rsidR="00B420D4">
        <w:rPr>
          <w:lang w:val="fr-FR"/>
        </w:rPr>
        <w:t>2.1.1.2</w:t>
      </w:r>
      <w:r w:rsidR="00B420D4">
        <w:rPr>
          <w:lang w:val="fr-FR"/>
        </w:rPr>
        <w:tab/>
        <w:t>Container</w:t>
      </w:r>
      <w:r w:rsidR="00B420D4" w:rsidRPr="009B16EC">
        <w:rPr>
          <w:lang w:val="fr-FR"/>
        </w:rPr>
        <w:t xml:space="preserve"> </w:t>
      </w:r>
      <w:r w:rsidR="00B420D4">
        <w:rPr>
          <w:lang w:val="fr-FR"/>
        </w:rPr>
        <w:t>Retrieve</w:t>
      </w:r>
      <w:bookmarkEnd w:id="892"/>
      <w:bookmarkEnd w:id="893"/>
      <w:bookmarkEnd w:id="894"/>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4038C2" w14:paraId="2926C978" w14:textId="77777777" w:rsidTr="00DD5665">
        <w:trPr>
          <w:cantSplit/>
          <w:tblHeader/>
          <w:jc w:val="center"/>
        </w:trPr>
        <w:tc>
          <w:tcPr>
            <w:tcW w:w="9816" w:type="dxa"/>
            <w:gridSpan w:val="4"/>
          </w:tcPr>
          <w:p w14:paraId="0811AD02" w14:textId="77777777" w:rsidR="00B420D4" w:rsidRPr="004038C2" w:rsidRDefault="00B420D4" w:rsidP="00DD5665">
            <w:pPr>
              <w:pStyle w:val="TAL"/>
              <w:keepLines w:val="0"/>
              <w:jc w:val="center"/>
              <w:rPr>
                <w:b/>
              </w:rPr>
            </w:pPr>
            <w:r w:rsidRPr="004038C2">
              <w:rPr>
                <w:b/>
              </w:rPr>
              <w:t>Interoperability Test Description</w:t>
            </w:r>
          </w:p>
        </w:tc>
      </w:tr>
      <w:tr w:rsidR="00B420D4" w:rsidRPr="004038C2" w14:paraId="3EE24F09" w14:textId="77777777" w:rsidTr="00DD5665">
        <w:trPr>
          <w:jc w:val="center"/>
        </w:trPr>
        <w:tc>
          <w:tcPr>
            <w:tcW w:w="2511" w:type="dxa"/>
            <w:gridSpan w:val="3"/>
          </w:tcPr>
          <w:p w14:paraId="500BCCB8" w14:textId="77777777" w:rsidR="00B420D4" w:rsidRPr="004038C2" w:rsidRDefault="00B420D4" w:rsidP="00DD5665">
            <w:pPr>
              <w:pStyle w:val="TAL"/>
              <w:keepLines w:val="0"/>
            </w:pPr>
            <w:r w:rsidRPr="004038C2">
              <w:rPr>
                <w:b/>
              </w:rPr>
              <w:t>Identifier:</w:t>
            </w:r>
          </w:p>
        </w:tc>
        <w:tc>
          <w:tcPr>
            <w:tcW w:w="7305" w:type="dxa"/>
          </w:tcPr>
          <w:p w14:paraId="6FB99DA9" w14:textId="77777777" w:rsidR="00B420D4" w:rsidRPr="004038C2" w:rsidRDefault="00B420D4" w:rsidP="00DD5665">
            <w:pPr>
              <w:pStyle w:val="TAL"/>
              <w:keepLines w:val="0"/>
            </w:pPr>
            <w:r>
              <w:t>TD_M2M_NB_02</w:t>
            </w:r>
          </w:p>
        </w:tc>
      </w:tr>
      <w:tr w:rsidR="00B420D4" w:rsidRPr="004038C2" w14:paraId="6EA3B1AB" w14:textId="77777777" w:rsidTr="00DD5665">
        <w:trPr>
          <w:jc w:val="center"/>
        </w:trPr>
        <w:tc>
          <w:tcPr>
            <w:tcW w:w="2511" w:type="dxa"/>
            <w:gridSpan w:val="3"/>
          </w:tcPr>
          <w:p w14:paraId="0AFEE2D1" w14:textId="77777777" w:rsidR="00B420D4" w:rsidRPr="004038C2" w:rsidRDefault="00B420D4" w:rsidP="00DD5665">
            <w:pPr>
              <w:pStyle w:val="TAL"/>
              <w:keepLines w:val="0"/>
            </w:pPr>
            <w:r w:rsidRPr="004038C2">
              <w:rPr>
                <w:b/>
              </w:rPr>
              <w:t>Objective:</w:t>
            </w:r>
          </w:p>
        </w:tc>
        <w:tc>
          <w:tcPr>
            <w:tcW w:w="7305" w:type="dxa"/>
          </w:tcPr>
          <w:p w14:paraId="6F501788" w14:textId="77777777" w:rsidR="00B420D4" w:rsidRPr="004038C2" w:rsidRDefault="00B420D4" w:rsidP="00DD5665">
            <w:pPr>
              <w:pStyle w:val="TAL"/>
              <w:keepLines w:val="0"/>
            </w:pPr>
            <w:r w:rsidRPr="004038C2">
              <w:t>AE retrieves a &lt;container&gt; resource using non blocking synchronous request from registrar CSE.</w:t>
            </w:r>
          </w:p>
        </w:tc>
      </w:tr>
      <w:tr w:rsidR="00B420D4" w:rsidRPr="004038C2" w14:paraId="3C1156CE" w14:textId="77777777" w:rsidTr="00DD5665">
        <w:trPr>
          <w:jc w:val="center"/>
        </w:trPr>
        <w:tc>
          <w:tcPr>
            <w:tcW w:w="2511" w:type="dxa"/>
            <w:gridSpan w:val="3"/>
          </w:tcPr>
          <w:p w14:paraId="18E3D14E" w14:textId="77777777" w:rsidR="00B420D4" w:rsidRPr="004038C2" w:rsidRDefault="00B420D4" w:rsidP="00DD5665">
            <w:pPr>
              <w:pStyle w:val="TAL"/>
              <w:keepLines w:val="0"/>
            </w:pPr>
            <w:r w:rsidRPr="004038C2">
              <w:rPr>
                <w:b/>
              </w:rPr>
              <w:t>Configuration:</w:t>
            </w:r>
          </w:p>
        </w:tc>
        <w:tc>
          <w:tcPr>
            <w:tcW w:w="7305" w:type="dxa"/>
          </w:tcPr>
          <w:p w14:paraId="76E14B44" w14:textId="77777777" w:rsidR="00B420D4" w:rsidRPr="004038C2" w:rsidRDefault="00B420D4" w:rsidP="00DD5665">
            <w:pPr>
              <w:pStyle w:val="TAL"/>
              <w:keepLines w:val="0"/>
              <w:rPr>
                <w:highlight w:val="yellow"/>
              </w:rPr>
            </w:pPr>
            <w:r w:rsidRPr="004038C2">
              <w:t>M2M_CFG_01</w:t>
            </w:r>
          </w:p>
        </w:tc>
      </w:tr>
      <w:tr w:rsidR="00B420D4" w:rsidRPr="007F12E3" w14:paraId="331D3CDC" w14:textId="77777777" w:rsidTr="00DD5665">
        <w:trPr>
          <w:jc w:val="center"/>
        </w:trPr>
        <w:tc>
          <w:tcPr>
            <w:tcW w:w="2511" w:type="dxa"/>
            <w:gridSpan w:val="3"/>
          </w:tcPr>
          <w:p w14:paraId="003BF448" w14:textId="77777777" w:rsidR="00B420D4" w:rsidRPr="004038C2" w:rsidRDefault="00B420D4" w:rsidP="00DD5665">
            <w:pPr>
              <w:pStyle w:val="TAL"/>
              <w:keepLines w:val="0"/>
            </w:pPr>
            <w:r w:rsidRPr="004038C2">
              <w:rPr>
                <w:b/>
              </w:rPr>
              <w:t>References:</w:t>
            </w:r>
          </w:p>
        </w:tc>
        <w:tc>
          <w:tcPr>
            <w:tcW w:w="7305" w:type="dxa"/>
          </w:tcPr>
          <w:p w14:paraId="171720A9" w14:textId="5E2AFF28"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Y.ONEM2M.ARC],</w:t>
            </w:r>
            <w:r w:rsidR="00B420D4" w:rsidRPr="007F12E3">
              <w:rPr>
                <w:lang w:val="fr-FR" w:eastAsia="zh-CN"/>
              </w:rPr>
              <w:t>clause 10.2.4.1</w:t>
            </w:r>
          </w:p>
          <w:p w14:paraId="6D4CB734" w14:textId="42DB613F" w:rsidR="00B420D4" w:rsidRPr="007F12E3" w:rsidRDefault="000C0F9A" w:rsidP="00DD5665">
            <w:pPr>
              <w:pStyle w:val="TAL"/>
              <w:keepLines w:val="0"/>
              <w:rPr>
                <w:highlight w:val="yellow"/>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7.3.6.2.1</w:t>
            </w:r>
          </w:p>
        </w:tc>
      </w:tr>
      <w:tr w:rsidR="00B420D4" w:rsidRPr="007F12E3" w14:paraId="41156A88" w14:textId="77777777" w:rsidTr="00DD5665">
        <w:trPr>
          <w:jc w:val="center"/>
        </w:trPr>
        <w:tc>
          <w:tcPr>
            <w:tcW w:w="9816" w:type="dxa"/>
            <w:gridSpan w:val="4"/>
            <w:shd w:val="clear" w:color="auto" w:fill="F2F2F2"/>
          </w:tcPr>
          <w:p w14:paraId="03B4906D" w14:textId="77777777" w:rsidR="00B420D4" w:rsidRPr="007F12E3" w:rsidRDefault="00B420D4" w:rsidP="00DD5665">
            <w:pPr>
              <w:pStyle w:val="TAL"/>
              <w:keepLines w:val="0"/>
              <w:rPr>
                <w:b/>
                <w:lang w:val="fr-FR"/>
              </w:rPr>
            </w:pPr>
          </w:p>
        </w:tc>
      </w:tr>
      <w:tr w:rsidR="00B420D4" w:rsidRPr="004038C2" w14:paraId="184CD05E" w14:textId="77777777" w:rsidTr="00DD5665">
        <w:trPr>
          <w:jc w:val="center"/>
        </w:trPr>
        <w:tc>
          <w:tcPr>
            <w:tcW w:w="2511" w:type="dxa"/>
            <w:gridSpan w:val="3"/>
            <w:tcBorders>
              <w:bottom w:val="single" w:sz="4" w:space="0" w:color="auto"/>
            </w:tcBorders>
          </w:tcPr>
          <w:p w14:paraId="6DA4C170" w14:textId="77777777" w:rsidR="00B420D4" w:rsidRPr="004038C2" w:rsidRDefault="00B420D4" w:rsidP="00DD5665">
            <w:pPr>
              <w:pStyle w:val="TAL"/>
              <w:keepLines w:val="0"/>
            </w:pPr>
            <w:r w:rsidRPr="004038C2">
              <w:rPr>
                <w:b/>
              </w:rPr>
              <w:t>Pre-test conditions:</w:t>
            </w:r>
          </w:p>
        </w:tc>
        <w:tc>
          <w:tcPr>
            <w:tcW w:w="7305" w:type="dxa"/>
            <w:tcBorders>
              <w:bottom w:val="single" w:sz="4" w:space="0" w:color="auto"/>
            </w:tcBorders>
          </w:tcPr>
          <w:p w14:paraId="649DE450" w14:textId="77777777" w:rsidR="00B420D4" w:rsidRPr="004038C2" w:rsidRDefault="00B420D4" w:rsidP="00647943">
            <w:pPr>
              <w:pStyle w:val="TAL"/>
              <w:numPr>
                <w:ilvl w:val="0"/>
                <w:numId w:val="17"/>
              </w:numPr>
            </w:pPr>
            <w:r w:rsidRPr="004038C2">
              <w:t>AE has created a &lt;Container&gt; resource</w:t>
            </w:r>
            <w:r w:rsidRPr="004038C2">
              <w:rPr>
                <w:rFonts w:ascii="Times New Roman" w:hAnsi="Times New Roman"/>
                <w:sz w:val="20"/>
              </w:rPr>
              <w:t xml:space="preserve"> </w:t>
            </w:r>
            <w:r w:rsidRPr="004038C2">
              <w:t>in registrar CSE.</w:t>
            </w:r>
          </w:p>
        </w:tc>
      </w:tr>
      <w:tr w:rsidR="00B420D4" w:rsidRPr="004038C2" w14:paraId="6B131893" w14:textId="77777777" w:rsidTr="00DD5665">
        <w:trPr>
          <w:jc w:val="center"/>
        </w:trPr>
        <w:tc>
          <w:tcPr>
            <w:tcW w:w="9816" w:type="dxa"/>
            <w:gridSpan w:val="4"/>
            <w:shd w:val="clear" w:color="auto" w:fill="F2F2F2"/>
          </w:tcPr>
          <w:p w14:paraId="55E270ED" w14:textId="77777777" w:rsidR="00B420D4" w:rsidRPr="004038C2" w:rsidRDefault="00B420D4" w:rsidP="00DD5665">
            <w:pPr>
              <w:pStyle w:val="TAL"/>
              <w:keepLines w:val="0"/>
              <w:jc w:val="center"/>
              <w:rPr>
                <w:b/>
              </w:rPr>
            </w:pPr>
            <w:r w:rsidRPr="004038C2">
              <w:rPr>
                <w:b/>
              </w:rPr>
              <w:t>Test Sequence</w:t>
            </w:r>
          </w:p>
        </w:tc>
      </w:tr>
      <w:tr w:rsidR="00B420D4" w:rsidRPr="004038C2" w14:paraId="0E1538E9" w14:textId="77777777" w:rsidTr="00DD5665">
        <w:trPr>
          <w:jc w:val="center"/>
        </w:trPr>
        <w:tc>
          <w:tcPr>
            <w:tcW w:w="527" w:type="dxa"/>
            <w:tcBorders>
              <w:bottom w:val="single" w:sz="4" w:space="0" w:color="auto"/>
            </w:tcBorders>
            <w:shd w:val="clear" w:color="auto" w:fill="auto"/>
            <w:vAlign w:val="center"/>
          </w:tcPr>
          <w:p w14:paraId="56A2AF7E" w14:textId="77777777" w:rsidR="00B420D4" w:rsidRPr="004038C2" w:rsidRDefault="00B420D4" w:rsidP="00DD5665">
            <w:pPr>
              <w:pStyle w:val="TAL"/>
              <w:keepNext w:val="0"/>
              <w:jc w:val="center"/>
              <w:rPr>
                <w:b/>
              </w:rPr>
            </w:pPr>
            <w:r w:rsidRPr="004038C2">
              <w:rPr>
                <w:b/>
              </w:rPr>
              <w:t>Step</w:t>
            </w:r>
          </w:p>
        </w:tc>
        <w:tc>
          <w:tcPr>
            <w:tcW w:w="647" w:type="dxa"/>
            <w:tcBorders>
              <w:bottom w:val="single" w:sz="4" w:space="0" w:color="auto"/>
            </w:tcBorders>
          </w:tcPr>
          <w:p w14:paraId="3A336AC9" w14:textId="77777777" w:rsidR="00B420D4" w:rsidRPr="004038C2" w:rsidRDefault="00B420D4" w:rsidP="00DD5665">
            <w:pPr>
              <w:pStyle w:val="TAL"/>
              <w:keepNext w:val="0"/>
              <w:jc w:val="center"/>
              <w:rPr>
                <w:b/>
              </w:rPr>
            </w:pPr>
            <w:r w:rsidRPr="004038C2">
              <w:rPr>
                <w:b/>
              </w:rPr>
              <w:t>RP</w:t>
            </w:r>
          </w:p>
        </w:tc>
        <w:tc>
          <w:tcPr>
            <w:tcW w:w="1337" w:type="dxa"/>
            <w:tcBorders>
              <w:bottom w:val="single" w:sz="4" w:space="0" w:color="auto"/>
            </w:tcBorders>
            <w:shd w:val="clear" w:color="auto" w:fill="auto"/>
            <w:vAlign w:val="center"/>
          </w:tcPr>
          <w:p w14:paraId="61947E14" w14:textId="77777777" w:rsidR="00B420D4" w:rsidRPr="004038C2" w:rsidRDefault="00B420D4" w:rsidP="00DD5665">
            <w:pPr>
              <w:pStyle w:val="TAL"/>
              <w:keepNext w:val="0"/>
              <w:jc w:val="center"/>
              <w:rPr>
                <w:b/>
              </w:rPr>
            </w:pPr>
            <w:r w:rsidRPr="004038C2">
              <w:rPr>
                <w:b/>
              </w:rPr>
              <w:t>Type</w:t>
            </w:r>
          </w:p>
        </w:tc>
        <w:tc>
          <w:tcPr>
            <w:tcW w:w="7305" w:type="dxa"/>
            <w:tcBorders>
              <w:bottom w:val="single" w:sz="4" w:space="0" w:color="auto"/>
            </w:tcBorders>
            <w:shd w:val="clear" w:color="auto" w:fill="auto"/>
            <w:vAlign w:val="center"/>
          </w:tcPr>
          <w:p w14:paraId="18B5B609" w14:textId="77777777" w:rsidR="00B420D4" w:rsidRPr="004038C2" w:rsidRDefault="00B420D4" w:rsidP="00DD5665">
            <w:pPr>
              <w:pStyle w:val="TAL"/>
              <w:keepNext w:val="0"/>
              <w:jc w:val="center"/>
              <w:rPr>
                <w:b/>
              </w:rPr>
            </w:pPr>
            <w:r w:rsidRPr="004038C2">
              <w:rPr>
                <w:b/>
              </w:rPr>
              <w:t>Description</w:t>
            </w:r>
          </w:p>
        </w:tc>
      </w:tr>
      <w:tr w:rsidR="00B420D4" w:rsidRPr="004038C2" w14:paraId="72AA3125" w14:textId="77777777" w:rsidTr="00DD5665">
        <w:trPr>
          <w:jc w:val="center"/>
        </w:trPr>
        <w:tc>
          <w:tcPr>
            <w:tcW w:w="527" w:type="dxa"/>
            <w:tcBorders>
              <w:left w:val="single" w:sz="4" w:space="0" w:color="auto"/>
            </w:tcBorders>
            <w:vAlign w:val="center"/>
          </w:tcPr>
          <w:p w14:paraId="5F34FA9D" w14:textId="77777777" w:rsidR="00B420D4" w:rsidRPr="004038C2" w:rsidRDefault="00B420D4" w:rsidP="00DD5665">
            <w:pPr>
              <w:pStyle w:val="TAL"/>
              <w:keepNext w:val="0"/>
              <w:jc w:val="center"/>
            </w:pPr>
            <w:r w:rsidRPr="004038C2">
              <w:t>1</w:t>
            </w:r>
          </w:p>
        </w:tc>
        <w:tc>
          <w:tcPr>
            <w:tcW w:w="647" w:type="dxa"/>
          </w:tcPr>
          <w:p w14:paraId="0E7F4D2D" w14:textId="77777777" w:rsidR="00B420D4" w:rsidRPr="004038C2" w:rsidRDefault="00B420D4" w:rsidP="00DD5665">
            <w:pPr>
              <w:pStyle w:val="TAL"/>
              <w:jc w:val="center"/>
            </w:pPr>
          </w:p>
        </w:tc>
        <w:tc>
          <w:tcPr>
            <w:tcW w:w="1337" w:type="dxa"/>
            <w:shd w:val="clear" w:color="auto" w:fill="E7E6E6"/>
          </w:tcPr>
          <w:p w14:paraId="44C07FA7" w14:textId="77777777" w:rsidR="00B420D4" w:rsidRPr="004038C2" w:rsidRDefault="00B420D4" w:rsidP="00DD5665">
            <w:pPr>
              <w:pStyle w:val="TAL"/>
              <w:jc w:val="center"/>
            </w:pPr>
            <w:r w:rsidRPr="004038C2">
              <w:t>Stimulus</w:t>
            </w:r>
          </w:p>
        </w:tc>
        <w:tc>
          <w:tcPr>
            <w:tcW w:w="7305" w:type="dxa"/>
            <w:shd w:val="clear" w:color="auto" w:fill="E7E6E6"/>
          </w:tcPr>
          <w:p w14:paraId="27EE0E60" w14:textId="77777777" w:rsidR="00B420D4" w:rsidRPr="004038C2" w:rsidRDefault="00B420D4" w:rsidP="00DD5665">
            <w:pPr>
              <w:pStyle w:val="TAL"/>
              <w:rPr>
                <w:lang w:eastAsia="zh-CN"/>
              </w:rPr>
            </w:pPr>
            <w:r w:rsidRPr="004038C2">
              <w:t xml:space="preserve">AE </w:t>
            </w:r>
            <w:r w:rsidRPr="004038C2">
              <w:rPr>
                <w:rFonts w:eastAsia="MS Mincho"/>
              </w:rPr>
              <w:t xml:space="preserve">is requested to send a non blocking synchronous request </w:t>
            </w:r>
            <w:r w:rsidRPr="004038C2">
              <w:t>to retrieve the &lt;Container&gt; resource from registrar CSE.</w:t>
            </w:r>
          </w:p>
        </w:tc>
      </w:tr>
      <w:tr w:rsidR="00B420D4" w:rsidRPr="004038C2" w14:paraId="58679176" w14:textId="77777777" w:rsidTr="00DD5665">
        <w:trPr>
          <w:trHeight w:val="187"/>
          <w:jc w:val="center"/>
        </w:trPr>
        <w:tc>
          <w:tcPr>
            <w:tcW w:w="527" w:type="dxa"/>
            <w:tcBorders>
              <w:left w:val="single" w:sz="4" w:space="0" w:color="auto"/>
            </w:tcBorders>
            <w:shd w:val="clear" w:color="auto" w:fill="FFFFFF"/>
            <w:vAlign w:val="center"/>
          </w:tcPr>
          <w:p w14:paraId="062C4218" w14:textId="77777777" w:rsidR="00B420D4" w:rsidRPr="004038C2" w:rsidRDefault="00B420D4" w:rsidP="00DD5665">
            <w:pPr>
              <w:pStyle w:val="TAL"/>
              <w:keepNext w:val="0"/>
              <w:jc w:val="center"/>
            </w:pPr>
            <w:r w:rsidRPr="004038C2">
              <w:t>2</w:t>
            </w:r>
          </w:p>
        </w:tc>
        <w:tc>
          <w:tcPr>
            <w:tcW w:w="647" w:type="dxa"/>
            <w:shd w:val="clear" w:color="auto" w:fill="FFFFFF"/>
            <w:vAlign w:val="center"/>
          </w:tcPr>
          <w:p w14:paraId="6AF04AB0" w14:textId="77777777" w:rsidR="00B420D4" w:rsidRPr="004038C2" w:rsidRDefault="00B420D4" w:rsidP="00DD5665">
            <w:pPr>
              <w:pStyle w:val="TAL"/>
              <w:jc w:val="center"/>
            </w:pPr>
            <w:r w:rsidRPr="004038C2">
              <w:t>Mca</w:t>
            </w:r>
          </w:p>
        </w:tc>
        <w:tc>
          <w:tcPr>
            <w:tcW w:w="1337" w:type="dxa"/>
            <w:shd w:val="clear" w:color="auto" w:fill="FFFFFF"/>
            <w:vAlign w:val="center"/>
          </w:tcPr>
          <w:p w14:paraId="1F6E3614" w14:textId="77777777" w:rsidR="00B420D4" w:rsidRPr="004038C2" w:rsidRDefault="00B420D4" w:rsidP="00DD5665">
            <w:pPr>
              <w:pStyle w:val="TAL"/>
              <w:jc w:val="center"/>
              <w:rPr>
                <w:lang w:eastAsia="zh-CN"/>
              </w:rPr>
            </w:pPr>
            <w:r w:rsidRPr="004038C2">
              <w:t xml:space="preserve">PRO Check Primitive </w:t>
            </w:r>
          </w:p>
        </w:tc>
        <w:tc>
          <w:tcPr>
            <w:tcW w:w="7305" w:type="dxa"/>
            <w:shd w:val="clear" w:color="auto" w:fill="auto"/>
          </w:tcPr>
          <w:p w14:paraId="621D65B8" w14:textId="77777777" w:rsidR="00B420D4" w:rsidRPr="004038C2" w:rsidRDefault="00B420D4" w:rsidP="00DD5665">
            <w:pPr>
              <w:pStyle w:val="TAL"/>
              <w:rPr>
                <w:rFonts w:eastAsia="MS Mincho"/>
              </w:rPr>
            </w:pPr>
            <w:r w:rsidRPr="004038C2">
              <w:rPr>
                <w:rFonts w:eastAsia="MS Mincho"/>
              </w:rPr>
              <w:t>Sent request contains</w:t>
            </w:r>
          </w:p>
          <w:p w14:paraId="1CD4367D" w14:textId="77777777" w:rsidR="00B420D4" w:rsidRPr="004038C2" w:rsidRDefault="00B420D4" w:rsidP="00647943">
            <w:pPr>
              <w:pStyle w:val="TAL"/>
              <w:numPr>
                <w:ilvl w:val="0"/>
                <w:numId w:val="19"/>
              </w:numPr>
              <w:ind w:left="527"/>
              <w:rPr>
                <w:szCs w:val="18"/>
                <w:lang w:eastAsia="zh-CN"/>
              </w:rPr>
            </w:pPr>
            <w:r w:rsidRPr="004038C2">
              <w:rPr>
                <w:szCs w:val="18"/>
                <w:lang w:eastAsia="zh-CN"/>
              </w:rPr>
              <w:t>op = 2 (Retrieve)</w:t>
            </w:r>
          </w:p>
          <w:p w14:paraId="143B0971"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t>{CSEBaseName}/URI of &lt;container&gt; resource</w:t>
            </w:r>
          </w:p>
          <w:p w14:paraId="37E5F816" w14:textId="77777777" w:rsidR="00B420D4" w:rsidRPr="004038C2" w:rsidRDefault="00B420D4" w:rsidP="00647943">
            <w:pPr>
              <w:pStyle w:val="TAL"/>
              <w:numPr>
                <w:ilvl w:val="0"/>
                <w:numId w:val="19"/>
              </w:numPr>
              <w:ind w:left="527"/>
              <w:rPr>
                <w:szCs w:val="18"/>
                <w:lang w:eastAsia="zh-CN"/>
              </w:rPr>
            </w:pPr>
            <w:r w:rsidRPr="004038C2">
              <w:t>fr= AE-ID</w:t>
            </w:r>
          </w:p>
          <w:p w14:paraId="0C6B3B23"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08C86AB6" w14:textId="77777777" w:rsidR="00B420D4" w:rsidRPr="004038C2" w:rsidRDefault="00B420D4" w:rsidP="00647943">
            <w:pPr>
              <w:pStyle w:val="TAL"/>
              <w:numPr>
                <w:ilvl w:val="0"/>
                <w:numId w:val="19"/>
              </w:numPr>
              <w:ind w:left="527"/>
              <w:rPr>
                <w:szCs w:val="18"/>
                <w:lang w:eastAsia="zh-CN"/>
              </w:rPr>
            </w:pPr>
            <w:r w:rsidRPr="004038C2">
              <w:rPr>
                <w:szCs w:val="18"/>
                <w:lang w:eastAsia="zh-CN"/>
              </w:rPr>
              <w:t>rt = 1 (</w:t>
            </w:r>
            <w:r w:rsidRPr="004038C2">
              <w:rPr>
                <w:rFonts w:eastAsia="MS Mincho"/>
              </w:rPr>
              <w:t>non blocking synchronous)</w:t>
            </w:r>
          </w:p>
          <w:p w14:paraId="0BB2760D"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pc = </w:t>
            </w:r>
            <w:r w:rsidRPr="004038C2">
              <w:rPr>
                <w:lang w:eastAsia="zh-CN"/>
              </w:rPr>
              <w:t>empty</w:t>
            </w:r>
            <w:r w:rsidRPr="004038C2">
              <w:t xml:space="preserve"> </w:t>
            </w:r>
          </w:p>
        </w:tc>
      </w:tr>
      <w:tr w:rsidR="00B420D4" w:rsidRPr="004038C2" w14:paraId="47EC3C9B" w14:textId="77777777" w:rsidTr="00DD5665">
        <w:trPr>
          <w:jc w:val="center"/>
        </w:trPr>
        <w:tc>
          <w:tcPr>
            <w:tcW w:w="527" w:type="dxa"/>
            <w:tcBorders>
              <w:left w:val="single" w:sz="4" w:space="0" w:color="auto"/>
            </w:tcBorders>
            <w:shd w:val="clear" w:color="auto" w:fill="FFFFFF"/>
            <w:vAlign w:val="center"/>
          </w:tcPr>
          <w:p w14:paraId="18443350" w14:textId="77777777" w:rsidR="00B420D4" w:rsidRPr="004038C2" w:rsidRDefault="00B420D4" w:rsidP="00DD5665">
            <w:pPr>
              <w:pStyle w:val="TAL"/>
              <w:keepNext w:val="0"/>
              <w:jc w:val="center"/>
            </w:pPr>
            <w:r w:rsidRPr="004038C2">
              <w:t>3</w:t>
            </w:r>
          </w:p>
        </w:tc>
        <w:tc>
          <w:tcPr>
            <w:tcW w:w="647" w:type="dxa"/>
            <w:shd w:val="clear" w:color="auto" w:fill="FFFFFF"/>
            <w:vAlign w:val="center"/>
          </w:tcPr>
          <w:p w14:paraId="0B713691" w14:textId="77777777" w:rsidR="00B420D4" w:rsidRPr="004038C2" w:rsidRDefault="00B420D4" w:rsidP="00DD5665">
            <w:pPr>
              <w:pStyle w:val="TAL"/>
              <w:jc w:val="center"/>
            </w:pPr>
            <w:r w:rsidRPr="004038C2">
              <w:t>Mca</w:t>
            </w:r>
          </w:p>
        </w:tc>
        <w:tc>
          <w:tcPr>
            <w:tcW w:w="1337" w:type="dxa"/>
            <w:shd w:val="clear" w:color="auto" w:fill="FFFFFF"/>
            <w:vAlign w:val="center"/>
          </w:tcPr>
          <w:p w14:paraId="11471C7D" w14:textId="77777777" w:rsidR="00B420D4" w:rsidRPr="004038C2" w:rsidRDefault="00B420D4" w:rsidP="00DD5665">
            <w:pPr>
              <w:pStyle w:val="TAL"/>
              <w:jc w:val="center"/>
              <w:rPr>
                <w:lang w:eastAsia="zh-CN"/>
              </w:rPr>
            </w:pPr>
            <w:r w:rsidRPr="004038C2">
              <w:t>PRO Check Primitive</w:t>
            </w:r>
          </w:p>
        </w:tc>
        <w:tc>
          <w:tcPr>
            <w:tcW w:w="7305" w:type="dxa"/>
            <w:shd w:val="clear" w:color="auto" w:fill="auto"/>
          </w:tcPr>
          <w:p w14:paraId="701CA9A5"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16A50EAA"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55303CA4"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369331DA"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4038C2" w14:paraId="284783D6" w14:textId="77777777" w:rsidTr="00DD5665">
        <w:trPr>
          <w:jc w:val="center"/>
        </w:trPr>
        <w:tc>
          <w:tcPr>
            <w:tcW w:w="527" w:type="dxa"/>
            <w:tcBorders>
              <w:left w:val="single" w:sz="4" w:space="0" w:color="auto"/>
            </w:tcBorders>
            <w:vAlign w:val="center"/>
          </w:tcPr>
          <w:p w14:paraId="4CDDD9EE" w14:textId="77777777" w:rsidR="00B420D4" w:rsidRPr="004038C2" w:rsidRDefault="00B420D4" w:rsidP="00DD5665">
            <w:pPr>
              <w:pStyle w:val="TAL"/>
              <w:keepNext w:val="0"/>
              <w:jc w:val="center"/>
            </w:pPr>
            <w:r w:rsidRPr="004038C2">
              <w:t>4</w:t>
            </w:r>
          </w:p>
        </w:tc>
        <w:tc>
          <w:tcPr>
            <w:tcW w:w="647" w:type="dxa"/>
          </w:tcPr>
          <w:p w14:paraId="75FE4E35" w14:textId="77777777" w:rsidR="00B420D4" w:rsidRPr="004038C2" w:rsidRDefault="00B420D4" w:rsidP="00DD5665">
            <w:pPr>
              <w:pStyle w:val="TAL"/>
              <w:jc w:val="center"/>
            </w:pPr>
            <w:r w:rsidRPr="004038C2">
              <w:t xml:space="preserve"> </w:t>
            </w:r>
          </w:p>
        </w:tc>
        <w:tc>
          <w:tcPr>
            <w:tcW w:w="1337" w:type="dxa"/>
            <w:shd w:val="clear" w:color="auto" w:fill="E7E6E6"/>
            <w:vAlign w:val="center"/>
          </w:tcPr>
          <w:p w14:paraId="380B43C9"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23344BAA" w14:textId="77777777" w:rsidR="00B420D4" w:rsidRPr="004038C2" w:rsidRDefault="00B420D4" w:rsidP="00DD5665">
            <w:pPr>
              <w:pStyle w:val="TAL"/>
            </w:pPr>
            <w:r w:rsidRPr="004038C2">
              <w:t>AE indicates successful operation</w:t>
            </w:r>
          </w:p>
        </w:tc>
      </w:tr>
      <w:tr w:rsidR="00B420D4" w:rsidRPr="004038C2" w14:paraId="7D938C14" w14:textId="77777777" w:rsidTr="00DD5665">
        <w:trPr>
          <w:jc w:val="center"/>
        </w:trPr>
        <w:tc>
          <w:tcPr>
            <w:tcW w:w="527" w:type="dxa"/>
            <w:tcBorders>
              <w:left w:val="single" w:sz="4" w:space="0" w:color="auto"/>
            </w:tcBorders>
            <w:vAlign w:val="center"/>
          </w:tcPr>
          <w:p w14:paraId="5A9982BB" w14:textId="77777777" w:rsidR="00B420D4" w:rsidRPr="004038C2" w:rsidRDefault="00B420D4" w:rsidP="00DD5665">
            <w:pPr>
              <w:pStyle w:val="TAL"/>
              <w:keepNext w:val="0"/>
              <w:jc w:val="center"/>
            </w:pPr>
            <w:r w:rsidRPr="004038C2">
              <w:t>5</w:t>
            </w:r>
          </w:p>
        </w:tc>
        <w:tc>
          <w:tcPr>
            <w:tcW w:w="647" w:type="dxa"/>
          </w:tcPr>
          <w:p w14:paraId="4E391F8B" w14:textId="77777777" w:rsidR="00B420D4" w:rsidRPr="004038C2" w:rsidRDefault="00B420D4" w:rsidP="00DD5665">
            <w:pPr>
              <w:pStyle w:val="TAL"/>
              <w:jc w:val="center"/>
            </w:pPr>
          </w:p>
        </w:tc>
        <w:tc>
          <w:tcPr>
            <w:tcW w:w="1337" w:type="dxa"/>
            <w:shd w:val="clear" w:color="auto" w:fill="E7E6E6"/>
          </w:tcPr>
          <w:p w14:paraId="007BE8A6" w14:textId="77777777" w:rsidR="00B420D4" w:rsidRPr="004038C2" w:rsidRDefault="00B420D4" w:rsidP="00DD5665">
            <w:pPr>
              <w:pStyle w:val="TAL"/>
              <w:jc w:val="center"/>
            </w:pPr>
            <w:r w:rsidRPr="004038C2">
              <w:t>Stimulus</w:t>
            </w:r>
          </w:p>
        </w:tc>
        <w:tc>
          <w:tcPr>
            <w:tcW w:w="7305" w:type="dxa"/>
            <w:shd w:val="clear" w:color="auto" w:fill="E7E6E6"/>
          </w:tcPr>
          <w:p w14:paraId="2C98D0EB" w14:textId="77777777" w:rsidR="00B420D4" w:rsidRPr="004038C2" w:rsidRDefault="00B420D4" w:rsidP="00DD5665">
            <w:pPr>
              <w:pStyle w:val="TAL"/>
              <w:rPr>
                <w:lang w:eastAsia="zh-CN"/>
              </w:rPr>
            </w:pPr>
            <w:r w:rsidRPr="004038C2">
              <w:t xml:space="preserve">AE </w:t>
            </w:r>
            <w:r w:rsidRPr="004038C2">
              <w:rPr>
                <w:rFonts w:eastAsia="MS Mincho"/>
              </w:rPr>
              <w:t xml:space="preserve">is requested to send </w:t>
            </w:r>
            <w:r w:rsidRPr="004038C2">
              <w:t>a retrieve request to &lt;Request&gt; reference</w:t>
            </w:r>
          </w:p>
        </w:tc>
      </w:tr>
      <w:tr w:rsidR="00B420D4" w:rsidRPr="004038C2" w14:paraId="6826D4AC" w14:textId="77777777" w:rsidTr="00DD5665">
        <w:trPr>
          <w:jc w:val="center"/>
        </w:trPr>
        <w:tc>
          <w:tcPr>
            <w:tcW w:w="527" w:type="dxa"/>
            <w:tcBorders>
              <w:left w:val="single" w:sz="4" w:space="0" w:color="auto"/>
            </w:tcBorders>
            <w:shd w:val="clear" w:color="auto" w:fill="FFFFFF"/>
            <w:vAlign w:val="center"/>
          </w:tcPr>
          <w:p w14:paraId="2071D643" w14:textId="77777777" w:rsidR="00B420D4" w:rsidRPr="004038C2" w:rsidRDefault="00B420D4" w:rsidP="00DD5665">
            <w:pPr>
              <w:pStyle w:val="TAL"/>
              <w:keepNext w:val="0"/>
              <w:jc w:val="center"/>
            </w:pPr>
            <w:r w:rsidRPr="004038C2">
              <w:t>6</w:t>
            </w:r>
          </w:p>
        </w:tc>
        <w:tc>
          <w:tcPr>
            <w:tcW w:w="647" w:type="dxa"/>
            <w:shd w:val="clear" w:color="auto" w:fill="FFFFFF"/>
            <w:vAlign w:val="center"/>
          </w:tcPr>
          <w:p w14:paraId="4A35954A" w14:textId="77777777" w:rsidR="00B420D4" w:rsidRPr="004038C2" w:rsidRDefault="00B420D4" w:rsidP="00DD5665">
            <w:pPr>
              <w:pStyle w:val="TAL"/>
              <w:jc w:val="center"/>
            </w:pPr>
            <w:r w:rsidRPr="004038C2">
              <w:t>Mca</w:t>
            </w:r>
          </w:p>
        </w:tc>
        <w:tc>
          <w:tcPr>
            <w:tcW w:w="1337" w:type="dxa"/>
            <w:shd w:val="clear" w:color="auto" w:fill="FFFFFF"/>
            <w:vAlign w:val="center"/>
          </w:tcPr>
          <w:p w14:paraId="04AD26A1" w14:textId="77777777" w:rsidR="00B420D4" w:rsidRPr="004038C2" w:rsidRDefault="00B420D4" w:rsidP="00DD5665">
            <w:pPr>
              <w:pStyle w:val="TAL"/>
              <w:jc w:val="center"/>
              <w:rPr>
                <w:lang w:eastAsia="zh-CN"/>
              </w:rPr>
            </w:pPr>
            <w:r w:rsidRPr="004038C2">
              <w:t>PRO Check Primitive</w:t>
            </w:r>
          </w:p>
        </w:tc>
        <w:tc>
          <w:tcPr>
            <w:tcW w:w="7305" w:type="dxa"/>
            <w:shd w:val="clear" w:color="auto" w:fill="FFFFFF"/>
          </w:tcPr>
          <w:p w14:paraId="01AFB3CD" w14:textId="77777777" w:rsidR="00B420D4" w:rsidRPr="004038C2" w:rsidRDefault="00B420D4" w:rsidP="00DD5665">
            <w:pPr>
              <w:pStyle w:val="TAL"/>
              <w:rPr>
                <w:rFonts w:eastAsia="MS Mincho"/>
              </w:rPr>
            </w:pPr>
            <w:r w:rsidRPr="004038C2">
              <w:rPr>
                <w:rFonts w:eastAsia="MS Mincho"/>
              </w:rPr>
              <w:t>Sent Retrieve request contains</w:t>
            </w:r>
          </w:p>
          <w:p w14:paraId="4C91739F" w14:textId="77777777" w:rsidR="00B420D4" w:rsidRPr="004038C2" w:rsidRDefault="00B420D4" w:rsidP="00647943">
            <w:pPr>
              <w:pStyle w:val="TAL"/>
              <w:numPr>
                <w:ilvl w:val="0"/>
                <w:numId w:val="19"/>
              </w:numPr>
              <w:ind w:left="527"/>
              <w:rPr>
                <w:szCs w:val="18"/>
                <w:lang w:eastAsia="zh-CN"/>
              </w:rPr>
            </w:pPr>
            <w:r w:rsidRPr="004038C2">
              <w:rPr>
                <w:szCs w:val="18"/>
                <w:lang w:eastAsia="zh-CN"/>
              </w:rPr>
              <w:t>op = 2 (Retrieve)</w:t>
            </w:r>
          </w:p>
          <w:p w14:paraId="030D84CB"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rPr>
                <w:rFonts w:eastAsia="MS Mincho"/>
              </w:rPr>
              <w:t>&lt;Request&gt; reference</w:t>
            </w:r>
            <w:r w:rsidRPr="004038C2">
              <w:rPr>
                <w:szCs w:val="18"/>
                <w:lang w:eastAsia="zh-CN"/>
              </w:rPr>
              <w:t xml:space="preserve"> </w:t>
            </w:r>
          </w:p>
          <w:p w14:paraId="38AC04B0"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fr = AE-ID </w:t>
            </w:r>
          </w:p>
          <w:p w14:paraId="3A3C9C79"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424B91D8" w14:textId="77777777" w:rsidR="00B420D4" w:rsidRPr="004038C2" w:rsidRDefault="00B420D4" w:rsidP="00647943">
            <w:pPr>
              <w:pStyle w:val="TAL"/>
              <w:numPr>
                <w:ilvl w:val="0"/>
                <w:numId w:val="19"/>
              </w:numPr>
              <w:ind w:left="527"/>
              <w:rPr>
                <w:szCs w:val="18"/>
                <w:lang w:eastAsia="zh-CN"/>
              </w:rPr>
            </w:pPr>
            <w:r w:rsidRPr="004038C2">
              <w:rPr>
                <w:szCs w:val="18"/>
                <w:lang w:eastAsia="zh-CN"/>
              </w:rPr>
              <w:t>pc = empty</w:t>
            </w:r>
          </w:p>
        </w:tc>
      </w:tr>
      <w:tr w:rsidR="00B420D4" w:rsidRPr="004038C2" w14:paraId="1CCC6909"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34B9B615" w14:textId="77777777" w:rsidR="00B420D4" w:rsidRPr="004038C2" w:rsidRDefault="00B420D4" w:rsidP="00DD5665">
            <w:pPr>
              <w:pStyle w:val="TAL"/>
              <w:keepNext w:val="0"/>
              <w:jc w:val="center"/>
            </w:pPr>
            <w:r w:rsidRPr="004038C2">
              <w:t>7</w:t>
            </w:r>
          </w:p>
        </w:tc>
        <w:tc>
          <w:tcPr>
            <w:tcW w:w="647" w:type="dxa"/>
            <w:tcBorders>
              <w:top w:val="single" w:sz="4" w:space="0" w:color="auto"/>
              <w:left w:val="single" w:sz="4" w:space="0" w:color="auto"/>
              <w:right w:val="single" w:sz="4" w:space="0" w:color="auto"/>
            </w:tcBorders>
            <w:shd w:val="clear" w:color="auto" w:fill="FFFFFF"/>
            <w:vAlign w:val="center"/>
          </w:tcPr>
          <w:p w14:paraId="538B172C" w14:textId="77777777" w:rsidR="00B420D4" w:rsidRPr="004038C2" w:rsidRDefault="00B420D4" w:rsidP="00DD5665">
            <w:pPr>
              <w:pStyle w:val="TAL"/>
              <w:jc w:val="center"/>
            </w:pPr>
            <w:r w:rsidRPr="004038C2">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A04E122" w14:textId="77777777" w:rsidR="00B420D4" w:rsidRPr="004038C2" w:rsidRDefault="00B420D4" w:rsidP="00DD5665">
            <w:pPr>
              <w:pStyle w:val="TAL"/>
              <w:jc w:val="center"/>
            </w:pPr>
            <w:r w:rsidRPr="004038C2">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483D8947"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2000 (OK)</w:t>
            </w:r>
          </w:p>
          <w:p w14:paraId="7BC83DE8"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4BFBFAAC"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pc = &lt;Request&gt; resource with the parameter "</w:t>
            </w:r>
            <w:r w:rsidRPr="004038C2">
              <w:rPr>
                <w:iCs/>
                <w:szCs w:val="18"/>
                <w:lang w:eastAsia="zh-CN"/>
              </w:rPr>
              <w:t>requestStatus"</w:t>
            </w:r>
            <w:r w:rsidRPr="004038C2">
              <w:rPr>
                <w:i/>
                <w:iCs/>
                <w:szCs w:val="18"/>
                <w:lang w:eastAsia="zh-CN"/>
              </w:rPr>
              <w:t xml:space="preserve"> </w:t>
            </w:r>
            <w:r w:rsidRPr="004038C2">
              <w:rPr>
                <w:iCs/>
                <w:szCs w:val="18"/>
                <w:lang w:eastAsia="zh-CN"/>
              </w:rPr>
              <w:t>set</w:t>
            </w:r>
            <w:r w:rsidRPr="004038C2">
              <w:rPr>
                <w:i/>
                <w:iCs/>
                <w:szCs w:val="18"/>
                <w:lang w:eastAsia="zh-CN"/>
              </w:rPr>
              <w:t xml:space="preserve"> </w:t>
            </w:r>
            <w:r w:rsidRPr="004038C2">
              <w:rPr>
                <w:iCs/>
                <w:szCs w:val="18"/>
                <w:lang w:eastAsia="zh-CN"/>
              </w:rPr>
              <w:t xml:space="preserve">to 1 (COMPLETED) </w:t>
            </w:r>
            <w:r w:rsidRPr="004038C2">
              <w:rPr>
                <w:szCs w:val="18"/>
                <w:lang w:eastAsia="zh-CN"/>
              </w:rPr>
              <w:t>and the "operationResult" parameter containing the &lt;Container&gt; resource.</w:t>
            </w:r>
          </w:p>
        </w:tc>
      </w:tr>
      <w:tr w:rsidR="00B420D4" w:rsidRPr="004038C2" w14:paraId="60785772" w14:textId="77777777" w:rsidTr="00DD5665">
        <w:trPr>
          <w:jc w:val="center"/>
        </w:trPr>
        <w:tc>
          <w:tcPr>
            <w:tcW w:w="527" w:type="dxa"/>
            <w:tcBorders>
              <w:left w:val="single" w:sz="4" w:space="0" w:color="auto"/>
            </w:tcBorders>
            <w:vAlign w:val="center"/>
          </w:tcPr>
          <w:p w14:paraId="68E63BDC" w14:textId="77777777" w:rsidR="00B420D4" w:rsidRPr="004038C2" w:rsidRDefault="00B420D4" w:rsidP="00DD5665">
            <w:pPr>
              <w:pStyle w:val="TAL"/>
              <w:keepNext w:val="0"/>
              <w:jc w:val="center"/>
            </w:pPr>
            <w:r w:rsidRPr="004038C2">
              <w:t>8</w:t>
            </w:r>
          </w:p>
        </w:tc>
        <w:tc>
          <w:tcPr>
            <w:tcW w:w="647" w:type="dxa"/>
          </w:tcPr>
          <w:p w14:paraId="63934C99" w14:textId="77777777" w:rsidR="00B420D4" w:rsidRPr="004038C2" w:rsidRDefault="00B420D4" w:rsidP="00DD5665">
            <w:pPr>
              <w:pStyle w:val="TAL"/>
              <w:jc w:val="center"/>
            </w:pPr>
          </w:p>
        </w:tc>
        <w:tc>
          <w:tcPr>
            <w:tcW w:w="1337" w:type="dxa"/>
            <w:shd w:val="clear" w:color="auto" w:fill="E7E6E6"/>
            <w:vAlign w:val="center"/>
          </w:tcPr>
          <w:p w14:paraId="24EE7615"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6B34B7B4" w14:textId="77777777" w:rsidR="00B420D4" w:rsidRPr="004038C2" w:rsidRDefault="00B420D4" w:rsidP="00DD5665">
            <w:pPr>
              <w:pStyle w:val="TAL"/>
            </w:pPr>
            <w:r w:rsidRPr="004038C2">
              <w:t>AE indicates successful operation</w:t>
            </w:r>
          </w:p>
        </w:tc>
      </w:tr>
      <w:tr w:rsidR="00B420D4" w:rsidRPr="004038C2" w14:paraId="667D3779"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03BF8F5A" w14:textId="77777777" w:rsidR="00B420D4" w:rsidRPr="004038C2" w:rsidRDefault="00B420D4" w:rsidP="00DD5665">
            <w:pPr>
              <w:pStyle w:val="TAL"/>
              <w:jc w:val="center"/>
            </w:pPr>
            <w:r w:rsidRPr="004038C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6EB287D" w14:textId="77777777" w:rsidR="00B420D4" w:rsidRPr="004038C2" w:rsidRDefault="00B420D4" w:rsidP="00DD5665">
            <w:pPr>
              <w:pStyle w:val="TAL"/>
            </w:pPr>
          </w:p>
        </w:tc>
      </w:tr>
      <w:tr w:rsidR="00B420D4" w:rsidRPr="004038C2" w14:paraId="338E74E5"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CC604A8" w14:textId="77777777" w:rsidR="00B420D4" w:rsidRPr="004038C2" w:rsidRDefault="00B420D4" w:rsidP="00DD5665">
            <w:pPr>
              <w:pStyle w:val="TAL"/>
              <w:jc w:val="center"/>
            </w:pPr>
            <w:r w:rsidRPr="004038C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AD89DC" w14:textId="77777777" w:rsidR="00B420D4" w:rsidRPr="004038C2" w:rsidRDefault="00B420D4" w:rsidP="00DD5665">
            <w:pPr>
              <w:pStyle w:val="TAL"/>
            </w:pPr>
          </w:p>
        </w:tc>
      </w:tr>
    </w:tbl>
    <w:p w14:paraId="7B2742F7" w14:textId="77777777" w:rsidR="00B420D4" w:rsidRDefault="00B420D4" w:rsidP="00B420D4">
      <w:pPr>
        <w:rPr>
          <w:rFonts w:eastAsia="Arial Unicode MS"/>
        </w:rPr>
      </w:pPr>
    </w:p>
    <w:p w14:paraId="2C40EC67" w14:textId="1602DD77" w:rsidR="00B420D4" w:rsidRPr="009B16EC" w:rsidRDefault="00FD1863" w:rsidP="00B420D4">
      <w:pPr>
        <w:pStyle w:val="Heading5"/>
        <w:rPr>
          <w:lang w:val="fr-FR"/>
        </w:rPr>
      </w:pPr>
      <w:bookmarkStart w:id="895" w:name="_Toc446424208"/>
      <w:bookmarkStart w:id="896" w:name="_Toc476040840"/>
      <w:bookmarkStart w:id="897" w:name="_Toc476042944"/>
      <w:r>
        <w:rPr>
          <w:lang w:val="fr-FR"/>
        </w:rPr>
        <w:lastRenderedPageBreak/>
        <w:t>9.</w:t>
      </w:r>
      <w:r w:rsidR="00B420D4">
        <w:rPr>
          <w:lang w:val="fr-FR"/>
        </w:rPr>
        <w:t>2.1.1.3</w:t>
      </w:r>
      <w:r w:rsidR="00B420D4">
        <w:rPr>
          <w:lang w:val="fr-FR"/>
        </w:rPr>
        <w:tab/>
        <w:t>Container</w:t>
      </w:r>
      <w:r w:rsidR="00B420D4" w:rsidRPr="009B16EC">
        <w:rPr>
          <w:lang w:val="fr-FR"/>
        </w:rPr>
        <w:t xml:space="preserve"> </w:t>
      </w:r>
      <w:r w:rsidR="00B420D4">
        <w:rPr>
          <w:lang w:val="fr-FR"/>
        </w:rPr>
        <w:t>Update</w:t>
      </w:r>
      <w:bookmarkEnd w:id="895"/>
      <w:bookmarkEnd w:id="896"/>
      <w:bookmarkEnd w:id="89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4038C2" w14:paraId="644C75FB" w14:textId="77777777" w:rsidTr="00DD5665">
        <w:trPr>
          <w:cantSplit/>
          <w:tblHeader/>
          <w:jc w:val="center"/>
        </w:trPr>
        <w:tc>
          <w:tcPr>
            <w:tcW w:w="9816" w:type="dxa"/>
            <w:gridSpan w:val="4"/>
          </w:tcPr>
          <w:p w14:paraId="51B9E9D5" w14:textId="77777777" w:rsidR="00B420D4" w:rsidRPr="004038C2" w:rsidRDefault="00B420D4" w:rsidP="00DD5665">
            <w:pPr>
              <w:pStyle w:val="TAL"/>
              <w:keepLines w:val="0"/>
              <w:jc w:val="center"/>
              <w:rPr>
                <w:b/>
              </w:rPr>
            </w:pPr>
            <w:r w:rsidRPr="004038C2">
              <w:rPr>
                <w:b/>
              </w:rPr>
              <w:t>Interoperability Test Description</w:t>
            </w:r>
          </w:p>
        </w:tc>
      </w:tr>
      <w:tr w:rsidR="00B420D4" w:rsidRPr="004038C2" w14:paraId="309C3E88" w14:textId="77777777" w:rsidTr="00DD5665">
        <w:trPr>
          <w:jc w:val="center"/>
        </w:trPr>
        <w:tc>
          <w:tcPr>
            <w:tcW w:w="2511" w:type="dxa"/>
            <w:gridSpan w:val="3"/>
          </w:tcPr>
          <w:p w14:paraId="645703B6" w14:textId="77777777" w:rsidR="00B420D4" w:rsidRPr="004038C2" w:rsidRDefault="00B420D4" w:rsidP="00DD5665">
            <w:pPr>
              <w:pStyle w:val="TAL"/>
              <w:keepLines w:val="0"/>
            </w:pPr>
            <w:r w:rsidRPr="004038C2">
              <w:rPr>
                <w:b/>
              </w:rPr>
              <w:t>Identifier:</w:t>
            </w:r>
          </w:p>
        </w:tc>
        <w:tc>
          <w:tcPr>
            <w:tcW w:w="7305" w:type="dxa"/>
          </w:tcPr>
          <w:p w14:paraId="79363BAC" w14:textId="77777777" w:rsidR="00B420D4" w:rsidRPr="004038C2" w:rsidRDefault="00B420D4" w:rsidP="00DD5665">
            <w:pPr>
              <w:pStyle w:val="TAL"/>
              <w:keepLines w:val="0"/>
            </w:pPr>
            <w:r w:rsidRPr="004038C2">
              <w:t>TD_M2M_NB_03</w:t>
            </w:r>
          </w:p>
        </w:tc>
      </w:tr>
      <w:tr w:rsidR="00B420D4" w:rsidRPr="004038C2" w14:paraId="46AF29DB" w14:textId="77777777" w:rsidTr="00DD5665">
        <w:trPr>
          <w:jc w:val="center"/>
        </w:trPr>
        <w:tc>
          <w:tcPr>
            <w:tcW w:w="2511" w:type="dxa"/>
            <w:gridSpan w:val="3"/>
          </w:tcPr>
          <w:p w14:paraId="7517A36C" w14:textId="77777777" w:rsidR="00B420D4" w:rsidRPr="004038C2" w:rsidRDefault="00B420D4" w:rsidP="00DD5665">
            <w:pPr>
              <w:pStyle w:val="TAL"/>
              <w:keepLines w:val="0"/>
            </w:pPr>
            <w:r w:rsidRPr="004038C2">
              <w:rPr>
                <w:b/>
              </w:rPr>
              <w:t>Objective:</w:t>
            </w:r>
          </w:p>
        </w:tc>
        <w:tc>
          <w:tcPr>
            <w:tcW w:w="7305" w:type="dxa"/>
          </w:tcPr>
          <w:p w14:paraId="26E55308" w14:textId="77777777" w:rsidR="00B420D4" w:rsidRPr="004038C2" w:rsidRDefault="00B420D4" w:rsidP="00DD5665">
            <w:pPr>
              <w:pStyle w:val="TAL"/>
              <w:keepLines w:val="0"/>
            </w:pPr>
            <w:r w:rsidRPr="004038C2">
              <w:t>AE updates a &lt;Container&gt; resource using non blocking synchronous request in registrar CSE.</w:t>
            </w:r>
          </w:p>
        </w:tc>
      </w:tr>
      <w:tr w:rsidR="00B420D4" w:rsidRPr="004038C2" w14:paraId="7F1A1B90" w14:textId="77777777" w:rsidTr="00DD5665">
        <w:trPr>
          <w:jc w:val="center"/>
        </w:trPr>
        <w:tc>
          <w:tcPr>
            <w:tcW w:w="2511" w:type="dxa"/>
            <w:gridSpan w:val="3"/>
          </w:tcPr>
          <w:p w14:paraId="48E58921" w14:textId="77777777" w:rsidR="00B420D4" w:rsidRPr="004038C2" w:rsidRDefault="00B420D4" w:rsidP="00DD5665">
            <w:pPr>
              <w:pStyle w:val="TAL"/>
              <w:keepLines w:val="0"/>
            </w:pPr>
            <w:r w:rsidRPr="004038C2">
              <w:rPr>
                <w:b/>
              </w:rPr>
              <w:t>Configuration:</w:t>
            </w:r>
          </w:p>
        </w:tc>
        <w:tc>
          <w:tcPr>
            <w:tcW w:w="7305" w:type="dxa"/>
          </w:tcPr>
          <w:p w14:paraId="28CA9746" w14:textId="77777777" w:rsidR="00B420D4" w:rsidRPr="004038C2" w:rsidRDefault="00B420D4" w:rsidP="00DD5665">
            <w:pPr>
              <w:pStyle w:val="TAL"/>
              <w:keepLines w:val="0"/>
            </w:pPr>
            <w:r w:rsidRPr="004038C2">
              <w:t>M2M_CFG_01</w:t>
            </w:r>
          </w:p>
        </w:tc>
      </w:tr>
      <w:tr w:rsidR="00B420D4" w:rsidRPr="007F12E3" w14:paraId="67F89D1D" w14:textId="77777777" w:rsidTr="00DD5665">
        <w:trPr>
          <w:jc w:val="center"/>
        </w:trPr>
        <w:tc>
          <w:tcPr>
            <w:tcW w:w="2511" w:type="dxa"/>
            <w:gridSpan w:val="3"/>
          </w:tcPr>
          <w:p w14:paraId="27A059ED" w14:textId="77777777" w:rsidR="00B420D4" w:rsidRPr="004038C2" w:rsidRDefault="00B420D4" w:rsidP="00DD5665">
            <w:pPr>
              <w:pStyle w:val="TAL"/>
              <w:keepLines w:val="0"/>
            </w:pPr>
            <w:r w:rsidRPr="004038C2">
              <w:rPr>
                <w:b/>
              </w:rPr>
              <w:t>References:</w:t>
            </w:r>
          </w:p>
        </w:tc>
        <w:tc>
          <w:tcPr>
            <w:tcW w:w="7305" w:type="dxa"/>
          </w:tcPr>
          <w:p w14:paraId="4DA6A141" w14:textId="45C37FA6"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Y.ONEM2M.ARC],</w:t>
            </w:r>
            <w:r w:rsidR="00B420D4" w:rsidRPr="007F12E3">
              <w:rPr>
                <w:lang w:val="fr-FR" w:eastAsia="zh-CN"/>
              </w:rPr>
              <w:t>clause 10.2.4.1</w:t>
            </w:r>
          </w:p>
          <w:p w14:paraId="0C851162" w14:textId="1F53D3D5" w:rsidR="00B420D4" w:rsidRPr="007F12E3" w:rsidRDefault="000C0F9A" w:rsidP="00DD5665">
            <w:pPr>
              <w:pStyle w:val="TAL"/>
              <w:keepLines w:val="0"/>
              <w:rPr>
                <w:highlight w:val="yellow"/>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7.3.6.2.1</w:t>
            </w:r>
          </w:p>
        </w:tc>
      </w:tr>
      <w:tr w:rsidR="00B420D4" w:rsidRPr="007F12E3" w14:paraId="5124698D" w14:textId="77777777" w:rsidTr="00DD5665">
        <w:trPr>
          <w:jc w:val="center"/>
        </w:trPr>
        <w:tc>
          <w:tcPr>
            <w:tcW w:w="9816" w:type="dxa"/>
            <w:gridSpan w:val="4"/>
            <w:shd w:val="clear" w:color="auto" w:fill="F2F2F2"/>
          </w:tcPr>
          <w:p w14:paraId="47B04A6F" w14:textId="77777777" w:rsidR="00B420D4" w:rsidRPr="007F12E3" w:rsidRDefault="00B420D4" w:rsidP="00DD5665">
            <w:pPr>
              <w:pStyle w:val="TAL"/>
              <w:keepLines w:val="0"/>
              <w:rPr>
                <w:b/>
                <w:lang w:val="fr-FR"/>
              </w:rPr>
            </w:pPr>
          </w:p>
        </w:tc>
      </w:tr>
      <w:tr w:rsidR="00B420D4" w:rsidRPr="004038C2" w14:paraId="5F618150" w14:textId="77777777" w:rsidTr="00DD5665">
        <w:trPr>
          <w:jc w:val="center"/>
        </w:trPr>
        <w:tc>
          <w:tcPr>
            <w:tcW w:w="2511" w:type="dxa"/>
            <w:gridSpan w:val="3"/>
            <w:tcBorders>
              <w:bottom w:val="single" w:sz="4" w:space="0" w:color="auto"/>
            </w:tcBorders>
          </w:tcPr>
          <w:p w14:paraId="7CF22F45" w14:textId="77777777" w:rsidR="00B420D4" w:rsidRPr="004038C2" w:rsidRDefault="00B420D4" w:rsidP="00DD5665">
            <w:pPr>
              <w:pStyle w:val="TAL"/>
              <w:keepLines w:val="0"/>
            </w:pPr>
            <w:r w:rsidRPr="004038C2">
              <w:rPr>
                <w:b/>
              </w:rPr>
              <w:t>Pre-test conditions:</w:t>
            </w:r>
          </w:p>
        </w:tc>
        <w:tc>
          <w:tcPr>
            <w:tcW w:w="7305" w:type="dxa"/>
            <w:tcBorders>
              <w:bottom w:val="single" w:sz="4" w:space="0" w:color="auto"/>
            </w:tcBorders>
          </w:tcPr>
          <w:p w14:paraId="720C5D3A" w14:textId="77777777" w:rsidR="00B420D4" w:rsidRPr="004038C2" w:rsidRDefault="00B420D4" w:rsidP="00647943">
            <w:pPr>
              <w:pStyle w:val="TAL"/>
              <w:numPr>
                <w:ilvl w:val="0"/>
                <w:numId w:val="17"/>
              </w:numPr>
            </w:pPr>
            <w:r w:rsidRPr="004038C2">
              <w:t>AE has created a &lt;Container&gt; resource in registrar CSE.</w:t>
            </w:r>
          </w:p>
        </w:tc>
      </w:tr>
      <w:tr w:rsidR="00B420D4" w:rsidRPr="004038C2" w14:paraId="46BAFD6D" w14:textId="77777777" w:rsidTr="00DD5665">
        <w:trPr>
          <w:jc w:val="center"/>
        </w:trPr>
        <w:tc>
          <w:tcPr>
            <w:tcW w:w="9816" w:type="dxa"/>
            <w:gridSpan w:val="4"/>
            <w:shd w:val="clear" w:color="auto" w:fill="F2F2F2"/>
          </w:tcPr>
          <w:p w14:paraId="3AAAD505" w14:textId="77777777" w:rsidR="00B420D4" w:rsidRPr="004038C2" w:rsidRDefault="00B420D4" w:rsidP="00DD5665">
            <w:pPr>
              <w:pStyle w:val="TAL"/>
              <w:keepLines w:val="0"/>
              <w:jc w:val="center"/>
              <w:rPr>
                <w:b/>
              </w:rPr>
            </w:pPr>
            <w:r w:rsidRPr="004038C2">
              <w:rPr>
                <w:b/>
              </w:rPr>
              <w:t>Test Sequence</w:t>
            </w:r>
          </w:p>
        </w:tc>
      </w:tr>
      <w:tr w:rsidR="00B420D4" w:rsidRPr="004038C2" w14:paraId="25810E13" w14:textId="77777777" w:rsidTr="00DD5665">
        <w:trPr>
          <w:jc w:val="center"/>
        </w:trPr>
        <w:tc>
          <w:tcPr>
            <w:tcW w:w="527" w:type="dxa"/>
            <w:tcBorders>
              <w:bottom w:val="single" w:sz="4" w:space="0" w:color="auto"/>
            </w:tcBorders>
            <w:shd w:val="clear" w:color="auto" w:fill="auto"/>
            <w:vAlign w:val="center"/>
          </w:tcPr>
          <w:p w14:paraId="0E992BEC" w14:textId="77777777" w:rsidR="00B420D4" w:rsidRPr="004038C2" w:rsidRDefault="00B420D4" w:rsidP="00DD5665">
            <w:pPr>
              <w:pStyle w:val="TAL"/>
              <w:keepNext w:val="0"/>
              <w:jc w:val="center"/>
              <w:rPr>
                <w:b/>
              </w:rPr>
            </w:pPr>
            <w:r w:rsidRPr="004038C2">
              <w:rPr>
                <w:b/>
              </w:rPr>
              <w:t>Step</w:t>
            </w:r>
          </w:p>
        </w:tc>
        <w:tc>
          <w:tcPr>
            <w:tcW w:w="647" w:type="dxa"/>
            <w:tcBorders>
              <w:bottom w:val="single" w:sz="4" w:space="0" w:color="auto"/>
            </w:tcBorders>
          </w:tcPr>
          <w:p w14:paraId="2536B0BD" w14:textId="77777777" w:rsidR="00B420D4" w:rsidRPr="004038C2" w:rsidRDefault="00B420D4" w:rsidP="00DD5665">
            <w:pPr>
              <w:pStyle w:val="TAL"/>
              <w:keepNext w:val="0"/>
              <w:jc w:val="center"/>
              <w:rPr>
                <w:b/>
              </w:rPr>
            </w:pPr>
            <w:r w:rsidRPr="004038C2">
              <w:rPr>
                <w:b/>
              </w:rPr>
              <w:t>RP</w:t>
            </w:r>
          </w:p>
        </w:tc>
        <w:tc>
          <w:tcPr>
            <w:tcW w:w="1337" w:type="dxa"/>
            <w:tcBorders>
              <w:bottom w:val="single" w:sz="4" w:space="0" w:color="auto"/>
            </w:tcBorders>
            <w:shd w:val="clear" w:color="auto" w:fill="auto"/>
            <w:vAlign w:val="center"/>
          </w:tcPr>
          <w:p w14:paraId="3E26F862" w14:textId="77777777" w:rsidR="00B420D4" w:rsidRPr="004038C2" w:rsidRDefault="00B420D4" w:rsidP="00DD5665">
            <w:pPr>
              <w:pStyle w:val="TAL"/>
              <w:keepNext w:val="0"/>
              <w:jc w:val="center"/>
              <w:rPr>
                <w:b/>
              </w:rPr>
            </w:pPr>
            <w:r w:rsidRPr="004038C2">
              <w:rPr>
                <w:b/>
              </w:rPr>
              <w:t>Type</w:t>
            </w:r>
          </w:p>
        </w:tc>
        <w:tc>
          <w:tcPr>
            <w:tcW w:w="7305" w:type="dxa"/>
            <w:tcBorders>
              <w:bottom w:val="single" w:sz="4" w:space="0" w:color="auto"/>
            </w:tcBorders>
            <w:shd w:val="clear" w:color="auto" w:fill="auto"/>
            <w:vAlign w:val="center"/>
          </w:tcPr>
          <w:p w14:paraId="7813AA81" w14:textId="77777777" w:rsidR="00B420D4" w:rsidRPr="004038C2" w:rsidRDefault="00B420D4" w:rsidP="00DD5665">
            <w:pPr>
              <w:pStyle w:val="TAL"/>
              <w:keepNext w:val="0"/>
              <w:jc w:val="center"/>
              <w:rPr>
                <w:b/>
              </w:rPr>
            </w:pPr>
            <w:r w:rsidRPr="004038C2">
              <w:rPr>
                <w:b/>
              </w:rPr>
              <w:t>Description</w:t>
            </w:r>
          </w:p>
        </w:tc>
      </w:tr>
      <w:tr w:rsidR="00B420D4" w:rsidRPr="004038C2" w14:paraId="78112635" w14:textId="77777777" w:rsidTr="00DD5665">
        <w:trPr>
          <w:jc w:val="center"/>
        </w:trPr>
        <w:tc>
          <w:tcPr>
            <w:tcW w:w="527" w:type="dxa"/>
            <w:tcBorders>
              <w:left w:val="single" w:sz="4" w:space="0" w:color="auto"/>
            </w:tcBorders>
            <w:vAlign w:val="center"/>
          </w:tcPr>
          <w:p w14:paraId="6305C871" w14:textId="77777777" w:rsidR="00B420D4" w:rsidRPr="004038C2" w:rsidRDefault="00B420D4" w:rsidP="00DD5665">
            <w:pPr>
              <w:pStyle w:val="TAL"/>
              <w:keepNext w:val="0"/>
              <w:jc w:val="center"/>
            </w:pPr>
            <w:r w:rsidRPr="004038C2">
              <w:t>1</w:t>
            </w:r>
          </w:p>
        </w:tc>
        <w:tc>
          <w:tcPr>
            <w:tcW w:w="647" w:type="dxa"/>
          </w:tcPr>
          <w:p w14:paraId="6FE77336" w14:textId="77777777" w:rsidR="00B420D4" w:rsidRPr="004038C2" w:rsidRDefault="00B420D4" w:rsidP="00DD5665">
            <w:pPr>
              <w:pStyle w:val="TAL"/>
              <w:jc w:val="center"/>
            </w:pPr>
          </w:p>
        </w:tc>
        <w:tc>
          <w:tcPr>
            <w:tcW w:w="1337" w:type="dxa"/>
            <w:shd w:val="clear" w:color="auto" w:fill="E7E6E6"/>
          </w:tcPr>
          <w:p w14:paraId="1D3BC87E" w14:textId="77777777" w:rsidR="00B420D4" w:rsidRPr="004038C2" w:rsidRDefault="00B420D4" w:rsidP="00DD5665">
            <w:pPr>
              <w:pStyle w:val="TAL"/>
              <w:jc w:val="center"/>
            </w:pPr>
            <w:r w:rsidRPr="004038C2">
              <w:t>Stimulus</w:t>
            </w:r>
          </w:p>
        </w:tc>
        <w:tc>
          <w:tcPr>
            <w:tcW w:w="7305" w:type="dxa"/>
            <w:shd w:val="clear" w:color="auto" w:fill="E7E6E6"/>
          </w:tcPr>
          <w:p w14:paraId="19875694" w14:textId="77777777" w:rsidR="00B420D4" w:rsidRPr="004038C2" w:rsidRDefault="00B420D4" w:rsidP="00DD5665">
            <w:pPr>
              <w:pStyle w:val="TAL"/>
              <w:rPr>
                <w:lang w:eastAsia="zh-CN"/>
              </w:rPr>
            </w:pPr>
            <w:r w:rsidRPr="004038C2">
              <w:t xml:space="preserve">AE </w:t>
            </w:r>
            <w:r w:rsidRPr="004038C2">
              <w:rPr>
                <w:rFonts w:eastAsia="MS Mincho"/>
              </w:rPr>
              <w:t>is requested to send a non blocking synchronous request</w:t>
            </w:r>
            <w:r>
              <w:t xml:space="preserve"> </w:t>
            </w:r>
            <w:r w:rsidRPr="004038C2">
              <w:t>to update the &lt;Container&gt; resource.</w:t>
            </w:r>
          </w:p>
        </w:tc>
      </w:tr>
      <w:tr w:rsidR="00B420D4" w:rsidRPr="004038C2" w14:paraId="5AC7A84B" w14:textId="77777777" w:rsidTr="00DD5665">
        <w:trPr>
          <w:trHeight w:val="187"/>
          <w:jc w:val="center"/>
        </w:trPr>
        <w:tc>
          <w:tcPr>
            <w:tcW w:w="527" w:type="dxa"/>
            <w:tcBorders>
              <w:left w:val="single" w:sz="4" w:space="0" w:color="auto"/>
            </w:tcBorders>
            <w:vAlign w:val="center"/>
          </w:tcPr>
          <w:p w14:paraId="44F3B32B" w14:textId="77777777" w:rsidR="00B420D4" w:rsidRPr="004038C2" w:rsidRDefault="00B420D4" w:rsidP="00DD5665">
            <w:pPr>
              <w:pStyle w:val="TAL"/>
              <w:keepNext w:val="0"/>
              <w:jc w:val="center"/>
            </w:pPr>
            <w:r w:rsidRPr="004038C2">
              <w:t>2</w:t>
            </w:r>
          </w:p>
        </w:tc>
        <w:tc>
          <w:tcPr>
            <w:tcW w:w="647" w:type="dxa"/>
            <w:vAlign w:val="center"/>
          </w:tcPr>
          <w:p w14:paraId="542D5276" w14:textId="77777777" w:rsidR="00B420D4" w:rsidRPr="004038C2" w:rsidRDefault="00B420D4" w:rsidP="00DD5665">
            <w:pPr>
              <w:pStyle w:val="TAL"/>
              <w:jc w:val="center"/>
            </w:pPr>
            <w:r w:rsidRPr="004038C2">
              <w:t>Mca</w:t>
            </w:r>
          </w:p>
        </w:tc>
        <w:tc>
          <w:tcPr>
            <w:tcW w:w="1337" w:type="dxa"/>
            <w:vAlign w:val="center"/>
          </w:tcPr>
          <w:p w14:paraId="69C14A89" w14:textId="77777777" w:rsidR="00B420D4" w:rsidRPr="004038C2" w:rsidRDefault="00B420D4" w:rsidP="00DD5665">
            <w:pPr>
              <w:pStyle w:val="TAL"/>
              <w:jc w:val="center"/>
              <w:rPr>
                <w:lang w:eastAsia="zh-CN"/>
              </w:rPr>
            </w:pPr>
            <w:r w:rsidRPr="004038C2">
              <w:t xml:space="preserve">PRO Check Primitive </w:t>
            </w:r>
          </w:p>
        </w:tc>
        <w:tc>
          <w:tcPr>
            <w:tcW w:w="7305" w:type="dxa"/>
            <w:shd w:val="clear" w:color="auto" w:fill="FFFFFF"/>
          </w:tcPr>
          <w:p w14:paraId="37556986" w14:textId="77777777" w:rsidR="00B420D4" w:rsidRPr="004038C2" w:rsidRDefault="00B420D4" w:rsidP="00DD5665">
            <w:pPr>
              <w:pStyle w:val="TAL"/>
              <w:rPr>
                <w:rFonts w:eastAsia="MS Mincho"/>
              </w:rPr>
            </w:pPr>
            <w:r w:rsidRPr="004038C2">
              <w:rPr>
                <w:rFonts w:eastAsia="MS Mincho"/>
              </w:rPr>
              <w:t>Sent request contains</w:t>
            </w:r>
          </w:p>
          <w:p w14:paraId="62BE07E7" w14:textId="77777777" w:rsidR="00B420D4" w:rsidRPr="004038C2" w:rsidRDefault="00B420D4" w:rsidP="00647943">
            <w:pPr>
              <w:pStyle w:val="TAL"/>
              <w:numPr>
                <w:ilvl w:val="0"/>
                <w:numId w:val="19"/>
              </w:numPr>
              <w:ind w:left="527"/>
              <w:rPr>
                <w:szCs w:val="18"/>
                <w:lang w:eastAsia="zh-CN"/>
              </w:rPr>
            </w:pPr>
            <w:r w:rsidRPr="004038C2">
              <w:rPr>
                <w:szCs w:val="18"/>
                <w:lang w:eastAsia="zh-CN"/>
              </w:rPr>
              <w:t>op = 3 (Update)</w:t>
            </w:r>
          </w:p>
          <w:p w14:paraId="2F421B09"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t>{CSEBaseName}/URI of &lt;Container&gt; resource</w:t>
            </w:r>
          </w:p>
          <w:p w14:paraId="1613F440" w14:textId="77777777" w:rsidR="00B420D4" w:rsidRPr="004038C2" w:rsidRDefault="00B420D4" w:rsidP="00647943">
            <w:pPr>
              <w:pStyle w:val="TAL"/>
              <w:numPr>
                <w:ilvl w:val="0"/>
                <w:numId w:val="19"/>
              </w:numPr>
              <w:ind w:left="527"/>
              <w:rPr>
                <w:szCs w:val="18"/>
                <w:lang w:eastAsia="zh-CN"/>
              </w:rPr>
            </w:pPr>
            <w:r w:rsidRPr="004038C2">
              <w:t>fr= AE-ID</w:t>
            </w:r>
          </w:p>
          <w:p w14:paraId="168DF5C6"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5F1A5B15" w14:textId="77777777" w:rsidR="00B420D4" w:rsidRPr="004038C2" w:rsidRDefault="00B420D4" w:rsidP="00647943">
            <w:pPr>
              <w:pStyle w:val="TAL"/>
              <w:numPr>
                <w:ilvl w:val="0"/>
                <w:numId w:val="19"/>
              </w:numPr>
              <w:ind w:left="527"/>
              <w:rPr>
                <w:szCs w:val="18"/>
                <w:lang w:eastAsia="zh-CN"/>
              </w:rPr>
            </w:pPr>
            <w:r w:rsidRPr="004038C2">
              <w:rPr>
                <w:szCs w:val="18"/>
                <w:lang w:eastAsia="zh-CN"/>
              </w:rPr>
              <w:t>rt = 1 (</w:t>
            </w:r>
            <w:r w:rsidRPr="004038C2">
              <w:rPr>
                <w:rFonts w:eastAsia="MS Mincho"/>
              </w:rPr>
              <w:t>non blocking synchronous)</w:t>
            </w:r>
          </w:p>
          <w:p w14:paraId="112530A3"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pc = </w:t>
            </w:r>
            <w:r w:rsidRPr="004038C2">
              <w:rPr>
                <w:lang w:eastAsia="zh-CN"/>
              </w:rPr>
              <w:t xml:space="preserve">Serialized Representation </w:t>
            </w:r>
            <w:r w:rsidRPr="004038C2">
              <w:rPr>
                <w:szCs w:val="18"/>
                <w:lang w:eastAsia="zh-CN"/>
              </w:rPr>
              <w:t xml:space="preserve">of the updated </w:t>
            </w:r>
            <w:r w:rsidRPr="004038C2">
              <w:t xml:space="preserve">&lt;Container&gt; resource </w:t>
            </w:r>
          </w:p>
        </w:tc>
      </w:tr>
      <w:tr w:rsidR="00B420D4" w:rsidRPr="004038C2" w14:paraId="1E79DE0F" w14:textId="77777777" w:rsidTr="00DD5665">
        <w:trPr>
          <w:jc w:val="center"/>
        </w:trPr>
        <w:tc>
          <w:tcPr>
            <w:tcW w:w="527" w:type="dxa"/>
            <w:tcBorders>
              <w:left w:val="single" w:sz="4" w:space="0" w:color="auto"/>
            </w:tcBorders>
            <w:vAlign w:val="center"/>
          </w:tcPr>
          <w:p w14:paraId="38901F3C" w14:textId="77777777" w:rsidR="00B420D4" w:rsidRPr="004038C2" w:rsidRDefault="00B420D4" w:rsidP="00DD5665">
            <w:pPr>
              <w:pStyle w:val="TAL"/>
              <w:keepNext w:val="0"/>
              <w:jc w:val="center"/>
            </w:pPr>
            <w:r w:rsidRPr="004038C2">
              <w:t>3</w:t>
            </w:r>
          </w:p>
        </w:tc>
        <w:tc>
          <w:tcPr>
            <w:tcW w:w="647" w:type="dxa"/>
            <w:vAlign w:val="center"/>
          </w:tcPr>
          <w:p w14:paraId="0C0B2069" w14:textId="77777777" w:rsidR="00B420D4" w:rsidRPr="004038C2" w:rsidRDefault="00B420D4" w:rsidP="00DD5665">
            <w:pPr>
              <w:pStyle w:val="TAL"/>
              <w:jc w:val="center"/>
            </w:pPr>
            <w:r w:rsidRPr="004038C2">
              <w:t>Mca</w:t>
            </w:r>
          </w:p>
        </w:tc>
        <w:tc>
          <w:tcPr>
            <w:tcW w:w="1337" w:type="dxa"/>
            <w:vAlign w:val="center"/>
          </w:tcPr>
          <w:p w14:paraId="21E706EE" w14:textId="77777777" w:rsidR="00B420D4" w:rsidRPr="004038C2" w:rsidRDefault="00B420D4" w:rsidP="00DD5665">
            <w:pPr>
              <w:pStyle w:val="TAL"/>
              <w:jc w:val="center"/>
              <w:rPr>
                <w:lang w:eastAsia="zh-CN"/>
              </w:rPr>
            </w:pPr>
            <w:r w:rsidRPr="004038C2">
              <w:t>PRO Check Primitive</w:t>
            </w:r>
          </w:p>
        </w:tc>
        <w:tc>
          <w:tcPr>
            <w:tcW w:w="7305" w:type="dxa"/>
            <w:shd w:val="clear" w:color="auto" w:fill="FFFFFF"/>
          </w:tcPr>
          <w:p w14:paraId="3701A770"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55813865"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595D6A2F"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6FBF71B3"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4038C2" w14:paraId="51A1FA14" w14:textId="77777777" w:rsidTr="00DD5665">
        <w:trPr>
          <w:jc w:val="center"/>
        </w:trPr>
        <w:tc>
          <w:tcPr>
            <w:tcW w:w="527" w:type="dxa"/>
            <w:tcBorders>
              <w:left w:val="single" w:sz="4" w:space="0" w:color="auto"/>
            </w:tcBorders>
            <w:vAlign w:val="center"/>
          </w:tcPr>
          <w:p w14:paraId="4448AD01" w14:textId="77777777" w:rsidR="00B420D4" w:rsidRPr="004038C2" w:rsidRDefault="00B420D4" w:rsidP="00DD5665">
            <w:pPr>
              <w:pStyle w:val="TAL"/>
              <w:keepNext w:val="0"/>
              <w:jc w:val="center"/>
            </w:pPr>
            <w:r w:rsidRPr="004038C2">
              <w:t>4</w:t>
            </w:r>
          </w:p>
        </w:tc>
        <w:tc>
          <w:tcPr>
            <w:tcW w:w="647" w:type="dxa"/>
          </w:tcPr>
          <w:p w14:paraId="3321EB1C" w14:textId="77777777" w:rsidR="00B420D4" w:rsidRPr="004038C2" w:rsidRDefault="00B420D4" w:rsidP="00DD5665">
            <w:pPr>
              <w:pStyle w:val="TAL"/>
              <w:jc w:val="center"/>
            </w:pPr>
          </w:p>
        </w:tc>
        <w:tc>
          <w:tcPr>
            <w:tcW w:w="1337" w:type="dxa"/>
            <w:shd w:val="clear" w:color="auto" w:fill="E7E6E6"/>
            <w:vAlign w:val="center"/>
          </w:tcPr>
          <w:p w14:paraId="374572A8"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7E4C5691" w14:textId="77777777" w:rsidR="00B420D4" w:rsidRPr="004038C2" w:rsidRDefault="00B420D4" w:rsidP="00DD5665">
            <w:pPr>
              <w:pStyle w:val="TAL"/>
            </w:pPr>
            <w:r w:rsidRPr="004038C2">
              <w:t>AE indicates successful operation</w:t>
            </w:r>
          </w:p>
        </w:tc>
      </w:tr>
      <w:tr w:rsidR="00B420D4" w:rsidRPr="004038C2" w14:paraId="3A0A7F0C" w14:textId="77777777" w:rsidTr="00DD5665">
        <w:trPr>
          <w:jc w:val="center"/>
        </w:trPr>
        <w:tc>
          <w:tcPr>
            <w:tcW w:w="527" w:type="dxa"/>
            <w:tcBorders>
              <w:left w:val="single" w:sz="4" w:space="0" w:color="auto"/>
            </w:tcBorders>
            <w:vAlign w:val="center"/>
          </w:tcPr>
          <w:p w14:paraId="4E039F6A" w14:textId="77777777" w:rsidR="00B420D4" w:rsidRPr="004038C2" w:rsidRDefault="00B420D4" w:rsidP="00DD5665">
            <w:pPr>
              <w:pStyle w:val="TAL"/>
              <w:keepNext w:val="0"/>
              <w:jc w:val="center"/>
            </w:pPr>
            <w:r w:rsidRPr="004038C2">
              <w:t>5</w:t>
            </w:r>
          </w:p>
        </w:tc>
        <w:tc>
          <w:tcPr>
            <w:tcW w:w="647" w:type="dxa"/>
          </w:tcPr>
          <w:p w14:paraId="7C0790A7" w14:textId="77777777" w:rsidR="00B420D4" w:rsidRPr="004038C2" w:rsidRDefault="00B420D4" w:rsidP="00DD5665">
            <w:pPr>
              <w:pStyle w:val="TAL"/>
              <w:jc w:val="center"/>
            </w:pPr>
          </w:p>
        </w:tc>
        <w:tc>
          <w:tcPr>
            <w:tcW w:w="1337" w:type="dxa"/>
            <w:shd w:val="clear" w:color="auto" w:fill="E7E6E6"/>
          </w:tcPr>
          <w:p w14:paraId="49454D21" w14:textId="77777777" w:rsidR="00B420D4" w:rsidRPr="004038C2" w:rsidRDefault="00B420D4" w:rsidP="00DD5665">
            <w:pPr>
              <w:pStyle w:val="TAL"/>
              <w:jc w:val="center"/>
            </w:pPr>
            <w:r w:rsidRPr="004038C2">
              <w:t>Stimulus</w:t>
            </w:r>
          </w:p>
        </w:tc>
        <w:tc>
          <w:tcPr>
            <w:tcW w:w="7305" w:type="dxa"/>
            <w:shd w:val="clear" w:color="auto" w:fill="E7E6E6"/>
          </w:tcPr>
          <w:p w14:paraId="02ACCB93" w14:textId="77777777" w:rsidR="00B420D4" w:rsidRPr="004038C2" w:rsidRDefault="00B420D4" w:rsidP="00DD5665">
            <w:pPr>
              <w:pStyle w:val="TAL"/>
              <w:rPr>
                <w:lang w:eastAsia="zh-CN"/>
              </w:rPr>
            </w:pPr>
            <w:r w:rsidRPr="004038C2">
              <w:t xml:space="preserve">AE </w:t>
            </w:r>
            <w:r w:rsidRPr="004038C2">
              <w:rPr>
                <w:rFonts w:eastAsia="MS Mincho"/>
              </w:rPr>
              <w:t xml:space="preserve">is requested to wait then send </w:t>
            </w:r>
            <w:r w:rsidRPr="004038C2">
              <w:t>a retrieve request to &lt;Request&gt; reference</w:t>
            </w:r>
          </w:p>
        </w:tc>
      </w:tr>
      <w:tr w:rsidR="00B420D4" w:rsidRPr="004038C2" w14:paraId="19766C7B" w14:textId="77777777" w:rsidTr="00DD5665">
        <w:trPr>
          <w:jc w:val="center"/>
        </w:trPr>
        <w:tc>
          <w:tcPr>
            <w:tcW w:w="527" w:type="dxa"/>
            <w:tcBorders>
              <w:left w:val="single" w:sz="4" w:space="0" w:color="auto"/>
            </w:tcBorders>
            <w:shd w:val="clear" w:color="auto" w:fill="FFFFFF"/>
            <w:vAlign w:val="center"/>
          </w:tcPr>
          <w:p w14:paraId="3FB8D57D" w14:textId="77777777" w:rsidR="00B420D4" w:rsidRPr="004038C2" w:rsidRDefault="00B420D4" w:rsidP="00DD5665">
            <w:pPr>
              <w:pStyle w:val="TAL"/>
              <w:keepNext w:val="0"/>
              <w:jc w:val="center"/>
            </w:pPr>
            <w:r w:rsidRPr="004038C2">
              <w:t>6</w:t>
            </w:r>
          </w:p>
        </w:tc>
        <w:tc>
          <w:tcPr>
            <w:tcW w:w="647" w:type="dxa"/>
            <w:shd w:val="clear" w:color="auto" w:fill="FFFFFF"/>
            <w:vAlign w:val="center"/>
          </w:tcPr>
          <w:p w14:paraId="30E2FCFE" w14:textId="77777777" w:rsidR="00B420D4" w:rsidRPr="004038C2" w:rsidRDefault="00B420D4" w:rsidP="00DD5665">
            <w:pPr>
              <w:pStyle w:val="TAL"/>
              <w:jc w:val="center"/>
            </w:pPr>
            <w:r w:rsidRPr="004038C2">
              <w:t>Mca</w:t>
            </w:r>
          </w:p>
        </w:tc>
        <w:tc>
          <w:tcPr>
            <w:tcW w:w="1337" w:type="dxa"/>
            <w:shd w:val="clear" w:color="auto" w:fill="FFFFFF"/>
            <w:vAlign w:val="center"/>
          </w:tcPr>
          <w:p w14:paraId="0F107B49" w14:textId="77777777" w:rsidR="00B420D4" w:rsidRPr="004038C2" w:rsidRDefault="00B420D4" w:rsidP="00DD5665">
            <w:pPr>
              <w:pStyle w:val="TAL"/>
              <w:jc w:val="center"/>
              <w:rPr>
                <w:lang w:eastAsia="zh-CN"/>
              </w:rPr>
            </w:pPr>
            <w:r w:rsidRPr="004038C2">
              <w:t>PRO Check Primitive</w:t>
            </w:r>
          </w:p>
        </w:tc>
        <w:tc>
          <w:tcPr>
            <w:tcW w:w="7305" w:type="dxa"/>
            <w:shd w:val="clear" w:color="auto" w:fill="FFFFFF"/>
          </w:tcPr>
          <w:p w14:paraId="06565F4A" w14:textId="77777777" w:rsidR="00B420D4" w:rsidRPr="004038C2" w:rsidRDefault="00B420D4" w:rsidP="00DD5665">
            <w:pPr>
              <w:pStyle w:val="TAL"/>
              <w:rPr>
                <w:rFonts w:eastAsia="MS Mincho"/>
              </w:rPr>
            </w:pPr>
            <w:r w:rsidRPr="004038C2">
              <w:rPr>
                <w:rFonts w:eastAsia="MS Mincho"/>
              </w:rPr>
              <w:t>Sent Retrieve request contains</w:t>
            </w:r>
          </w:p>
          <w:p w14:paraId="3A923D1A" w14:textId="77777777" w:rsidR="00B420D4" w:rsidRPr="004038C2" w:rsidRDefault="00B420D4" w:rsidP="00647943">
            <w:pPr>
              <w:pStyle w:val="TAL"/>
              <w:numPr>
                <w:ilvl w:val="0"/>
                <w:numId w:val="19"/>
              </w:numPr>
              <w:ind w:left="527"/>
              <w:rPr>
                <w:szCs w:val="18"/>
                <w:lang w:eastAsia="zh-CN"/>
              </w:rPr>
            </w:pPr>
            <w:r w:rsidRPr="004038C2">
              <w:rPr>
                <w:szCs w:val="18"/>
                <w:lang w:eastAsia="zh-CN"/>
              </w:rPr>
              <w:t>op = 2 (Retrieve)</w:t>
            </w:r>
          </w:p>
          <w:p w14:paraId="173ED029"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rPr>
                <w:rFonts w:eastAsia="MS Mincho"/>
              </w:rPr>
              <w:t>&lt;Request&gt; reference</w:t>
            </w:r>
            <w:r w:rsidRPr="004038C2">
              <w:rPr>
                <w:szCs w:val="18"/>
                <w:lang w:eastAsia="zh-CN"/>
              </w:rPr>
              <w:t xml:space="preserve"> </w:t>
            </w:r>
          </w:p>
          <w:p w14:paraId="5FC473D5"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fr = AE-ID </w:t>
            </w:r>
          </w:p>
          <w:p w14:paraId="0E9CA266"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2A0EEBBD" w14:textId="77777777" w:rsidR="00B420D4" w:rsidRPr="004038C2" w:rsidRDefault="00B420D4" w:rsidP="00647943">
            <w:pPr>
              <w:pStyle w:val="TAL"/>
              <w:numPr>
                <w:ilvl w:val="0"/>
                <w:numId w:val="19"/>
              </w:numPr>
              <w:ind w:left="527"/>
              <w:rPr>
                <w:szCs w:val="18"/>
                <w:lang w:eastAsia="zh-CN"/>
              </w:rPr>
            </w:pPr>
            <w:r w:rsidRPr="004038C2">
              <w:rPr>
                <w:szCs w:val="18"/>
                <w:lang w:eastAsia="zh-CN"/>
              </w:rPr>
              <w:t>pc = empty</w:t>
            </w:r>
          </w:p>
        </w:tc>
      </w:tr>
      <w:tr w:rsidR="00B420D4" w:rsidRPr="004038C2" w14:paraId="68FD501C"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6F2C74B6" w14:textId="77777777" w:rsidR="00B420D4" w:rsidRPr="004038C2" w:rsidRDefault="00B420D4" w:rsidP="00DD5665">
            <w:pPr>
              <w:pStyle w:val="TAL"/>
              <w:keepNext w:val="0"/>
              <w:jc w:val="center"/>
            </w:pPr>
            <w:r w:rsidRPr="004038C2">
              <w:t>7</w:t>
            </w:r>
          </w:p>
        </w:tc>
        <w:tc>
          <w:tcPr>
            <w:tcW w:w="647" w:type="dxa"/>
            <w:tcBorders>
              <w:top w:val="single" w:sz="4" w:space="0" w:color="auto"/>
              <w:left w:val="single" w:sz="4" w:space="0" w:color="auto"/>
              <w:right w:val="single" w:sz="4" w:space="0" w:color="auto"/>
            </w:tcBorders>
            <w:shd w:val="clear" w:color="auto" w:fill="FFFFFF"/>
            <w:vAlign w:val="center"/>
          </w:tcPr>
          <w:p w14:paraId="178655A4" w14:textId="77777777" w:rsidR="00B420D4" w:rsidRPr="004038C2" w:rsidRDefault="00B420D4" w:rsidP="00DD5665">
            <w:pPr>
              <w:pStyle w:val="TAL"/>
              <w:jc w:val="center"/>
            </w:pPr>
            <w:r w:rsidRPr="004038C2">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790413C" w14:textId="77777777" w:rsidR="00B420D4" w:rsidRPr="004038C2" w:rsidRDefault="00B420D4" w:rsidP="00DD5665">
            <w:pPr>
              <w:pStyle w:val="TAL"/>
              <w:jc w:val="center"/>
            </w:pPr>
            <w:r w:rsidRPr="004038C2">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1423474F"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2000 (OK)</w:t>
            </w:r>
          </w:p>
          <w:p w14:paraId="28735121"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6AFC3800"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pc = &lt;Request&gt; resource with the parameter "</w:t>
            </w:r>
            <w:r w:rsidRPr="004038C2">
              <w:rPr>
                <w:iCs/>
                <w:szCs w:val="18"/>
                <w:lang w:eastAsia="zh-CN"/>
              </w:rPr>
              <w:t>requestStatus"</w:t>
            </w:r>
            <w:r w:rsidRPr="004038C2">
              <w:rPr>
                <w:i/>
                <w:iCs/>
                <w:szCs w:val="18"/>
                <w:lang w:eastAsia="zh-CN"/>
              </w:rPr>
              <w:t xml:space="preserve"> </w:t>
            </w:r>
            <w:r w:rsidRPr="004038C2">
              <w:rPr>
                <w:iCs/>
                <w:szCs w:val="18"/>
                <w:lang w:eastAsia="zh-CN"/>
              </w:rPr>
              <w:t>set</w:t>
            </w:r>
            <w:r w:rsidRPr="004038C2">
              <w:rPr>
                <w:i/>
                <w:iCs/>
                <w:szCs w:val="18"/>
                <w:lang w:eastAsia="zh-CN"/>
              </w:rPr>
              <w:t xml:space="preserve"> </w:t>
            </w:r>
            <w:r w:rsidRPr="004038C2">
              <w:rPr>
                <w:iCs/>
                <w:szCs w:val="18"/>
                <w:lang w:eastAsia="zh-CN"/>
              </w:rPr>
              <w:t xml:space="preserve">to 1 (COMPLETED) </w:t>
            </w:r>
            <w:r w:rsidRPr="004038C2">
              <w:rPr>
                <w:szCs w:val="18"/>
                <w:lang w:eastAsia="zh-CN"/>
              </w:rPr>
              <w:t>and the "operationResult" parameter containing the &lt;Container&gt; resource.</w:t>
            </w:r>
          </w:p>
        </w:tc>
      </w:tr>
      <w:tr w:rsidR="00B420D4" w:rsidRPr="004038C2" w14:paraId="3F816A9E" w14:textId="77777777" w:rsidTr="00DD5665">
        <w:trPr>
          <w:jc w:val="center"/>
        </w:trPr>
        <w:tc>
          <w:tcPr>
            <w:tcW w:w="527" w:type="dxa"/>
            <w:tcBorders>
              <w:left w:val="single" w:sz="4" w:space="0" w:color="auto"/>
            </w:tcBorders>
            <w:vAlign w:val="center"/>
          </w:tcPr>
          <w:p w14:paraId="58F7229A" w14:textId="77777777" w:rsidR="00B420D4" w:rsidRPr="004038C2" w:rsidRDefault="00B420D4" w:rsidP="00DD5665">
            <w:pPr>
              <w:pStyle w:val="TAL"/>
              <w:keepNext w:val="0"/>
              <w:jc w:val="center"/>
            </w:pPr>
            <w:r w:rsidRPr="004038C2">
              <w:t>8</w:t>
            </w:r>
          </w:p>
        </w:tc>
        <w:tc>
          <w:tcPr>
            <w:tcW w:w="647" w:type="dxa"/>
          </w:tcPr>
          <w:p w14:paraId="1BF76562" w14:textId="77777777" w:rsidR="00B420D4" w:rsidRPr="004038C2" w:rsidRDefault="00B420D4" w:rsidP="00DD5665">
            <w:pPr>
              <w:pStyle w:val="TAL"/>
              <w:jc w:val="center"/>
            </w:pPr>
          </w:p>
        </w:tc>
        <w:tc>
          <w:tcPr>
            <w:tcW w:w="1337" w:type="dxa"/>
            <w:shd w:val="clear" w:color="auto" w:fill="E7E6E6"/>
            <w:vAlign w:val="center"/>
          </w:tcPr>
          <w:p w14:paraId="7CF9289B"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7D97B180" w14:textId="77777777" w:rsidR="00B420D4" w:rsidRPr="004038C2" w:rsidRDefault="00B420D4" w:rsidP="00DD5665">
            <w:pPr>
              <w:pStyle w:val="TAL"/>
            </w:pPr>
            <w:r w:rsidRPr="004038C2">
              <w:t>AE indicates successful operation</w:t>
            </w:r>
          </w:p>
        </w:tc>
      </w:tr>
      <w:tr w:rsidR="00B420D4" w:rsidRPr="004038C2" w14:paraId="200441C7"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2E4179F" w14:textId="77777777" w:rsidR="00B420D4" w:rsidRPr="004038C2" w:rsidRDefault="00B420D4" w:rsidP="00DD5665">
            <w:pPr>
              <w:pStyle w:val="TAL"/>
              <w:jc w:val="center"/>
            </w:pPr>
            <w:r w:rsidRPr="004038C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36B2200" w14:textId="77777777" w:rsidR="00B420D4" w:rsidRPr="004038C2" w:rsidRDefault="00B420D4" w:rsidP="00DD5665">
            <w:pPr>
              <w:pStyle w:val="TAL"/>
            </w:pPr>
          </w:p>
        </w:tc>
      </w:tr>
      <w:tr w:rsidR="00B420D4" w:rsidRPr="004038C2" w14:paraId="72697C83"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E5C38B9" w14:textId="77777777" w:rsidR="00B420D4" w:rsidRPr="004038C2" w:rsidRDefault="00B420D4" w:rsidP="00DD5665">
            <w:pPr>
              <w:pStyle w:val="TAL"/>
              <w:jc w:val="center"/>
            </w:pPr>
            <w:r w:rsidRPr="004038C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8EB59" w14:textId="77777777" w:rsidR="00B420D4" w:rsidRPr="004038C2" w:rsidRDefault="00B420D4" w:rsidP="00DD5665">
            <w:pPr>
              <w:pStyle w:val="TAL"/>
            </w:pPr>
          </w:p>
        </w:tc>
      </w:tr>
    </w:tbl>
    <w:p w14:paraId="53DA9CDC" w14:textId="77777777" w:rsidR="00B420D4" w:rsidRDefault="00B420D4" w:rsidP="00B420D4">
      <w:pPr>
        <w:rPr>
          <w:rFonts w:eastAsia="Arial Unicode MS"/>
        </w:rPr>
      </w:pPr>
    </w:p>
    <w:p w14:paraId="04C073B9" w14:textId="490559D4" w:rsidR="00B420D4" w:rsidRPr="009B16EC" w:rsidRDefault="00FD1863" w:rsidP="00B420D4">
      <w:pPr>
        <w:pStyle w:val="Heading5"/>
        <w:rPr>
          <w:lang w:val="fr-FR"/>
        </w:rPr>
      </w:pPr>
      <w:bookmarkStart w:id="898" w:name="_Toc446424209"/>
      <w:bookmarkStart w:id="899" w:name="_Toc476040841"/>
      <w:bookmarkStart w:id="900" w:name="_Toc476042945"/>
      <w:r>
        <w:rPr>
          <w:lang w:val="fr-FR"/>
        </w:rPr>
        <w:t>9.</w:t>
      </w:r>
      <w:r w:rsidR="00B420D4">
        <w:rPr>
          <w:lang w:val="fr-FR"/>
        </w:rPr>
        <w:t>2.1.1.4</w:t>
      </w:r>
      <w:r w:rsidR="00B420D4">
        <w:rPr>
          <w:lang w:val="fr-FR"/>
        </w:rPr>
        <w:tab/>
        <w:t>Container</w:t>
      </w:r>
      <w:r w:rsidR="00B420D4" w:rsidRPr="009B16EC">
        <w:rPr>
          <w:lang w:val="fr-FR"/>
        </w:rPr>
        <w:t xml:space="preserve"> </w:t>
      </w:r>
      <w:r w:rsidR="00B420D4">
        <w:rPr>
          <w:lang w:val="fr-FR"/>
        </w:rPr>
        <w:t>Delete</w:t>
      </w:r>
      <w:bookmarkEnd w:id="898"/>
      <w:bookmarkEnd w:id="899"/>
      <w:bookmarkEnd w:id="900"/>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4038C2" w14:paraId="1871D4A2" w14:textId="77777777" w:rsidTr="00DD5665">
        <w:trPr>
          <w:cantSplit/>
          <w:tblHeader/>
          <w:jc w:val="center"/>
        </w:trPr>
        <w:tc>
          <w:tcPr>
            <w:tcW w:w="9816" w:type="dxa"/>
            <w:gridSpan w:val="4"/>
          </w:tcPr>
          <w:p w14:paraId="662444D7" w14:textId="77777777" w:rsidR="00B420D4" w:rsidRPr="004038C2" w:rsidRDefault="00B420D4" w:rsidP="00DD5665">
            <w:pPr>
              <w:pStyle w:val="TAL"/>
              <w:keepLines w:val="0"/>
              <w:jc w:val="center"/>
              <w:rPr>
                <w:b/>
              </w:rPr>
            </w:pPr>
            <w:r w:rsidRPr="004038C2">
              <w:rPr>
                <w:b/>
              </w:rPr>
              <w:t>Interoperability Test Description</w:t>
            </w:r>
          </w:p>
        </w:tc>
      </w:tr>
      <w:tr w:rsidR="00B420D4" w:rsidRPr="004038C2" w14:paraId="37EE9112" w14:textId="77777777" w:rsidTr="00DD5665">
        <w:trPr>
          <w:jc w:val="center"/>
        </w:trPr>
        <w:tc>
          <w:tcPr>
            <w:tcW w:w="2511" w:type="dxa"/>
            <w:gridSpan w:val="3"/>
          </w:tcPr>
          <w:p w14:paraId="61F70D3C" w14:textId="77777777" w:rsidR="00B420D4" w:rsidRPr="004038C2" w:rsidRDefault="00B420D4" w:rsidP="00DD5665">
            <w:pPr>
              <w:pStyle w:val="TAL"/>
              <w:keepLines w:val="0"/>
            </w:pPr>
            <w:r w:rsidRPr="004038C2">
              <w:rPr>
                <w:b/>
              </w:rPr>
              <w:t>Identifier:</w:t>
            </w:r>
          </w:p>
        </w:tc>
        <w:tc>
          <w:tcPr>
            <w:tcW w:w="7305" w:type="dxa"/>
          </w:tcPr>
          <w:p w14:paraId="5DC3B473" w14:textId="77777777" w:rsidR="00B420D4" w:rsidRPr="004038C2" w:rsidRDefault="00B420D4" w:rsidP="00DD5665">
            <w:pPr>
              <w:pStyle w:val="TAL"/>
              <w:keepLines w:val="0"/>
            </w:pPr>
            <w:r w:rsidRPr="004038C2">
              <w:t>TD_M2M_NB_04</w:t>
            </w:r>
          </w:p>
        </w:tc>
      </w:tr>
      <w:tr w:rsidR="00B420D4" w:rsidRPr="004038C2" w14:paraId="6A611B26" w14:textId="77777777" w:rsidTr="00DD5665">
        <w:trPr>
          <w:jc w:val="center"/>
        </w:trPr>
        <w:tc>
          <w:tcPr>
            <w:tcW w:w="2511" w:type="dxa"/>
            <w:gridSpan w:val="3"/>
          </w:tcPr>
          <w:p w14:paraId="56402B97" w14:textId="77777777" w:rsidR="00B420D4" w:rsidRPr="004038C2" w:rsidRDefault="00B420D4" w:rsidP="00DD5665">
            <w:pPr>
              <w:pStyle w:val="TAL"/>
              <w:keepLines w:val="0"/>
            </w:pPr>
            <w:r w:rsidRPr="004038C2">
              <w:rPr>
                <w:b/>
              </w:rPr>
              <w:t>Objective:</w:t>
            </w:r>
          </w:p>
        </w:tc>
        <w:tc>
          <w:tcPr>
            <w:tcW w:w="7305" w:type="dxa"/>
          </w:tcPr>
          <w:p w14:paraId="76D527B4" w14:textId="77777777" w:rsidR="00B420D4" w:rsidRPr="004038C2" w:rsidRDefault="00B420D4" w:rsidP="00DD5665">
            <w:pPr>
              <w:pStyle w:val="TAL"/>
              <w:keepLines w:val="0"/>
            </w:pPr>
            <w:r w:rsidRPr="004038C2">
              <w:t>AE deletes a Container resource using non blocking synchronous request.</w:t>
            </w:r>
          </w:p>
        </w:tc>
      </w:tr>
      <w:tr w:rsidR="00B420D4" w:rsidRPr="004038C2" w14:paraId="66A8A2E9" w14:textId="77777777" w:rsidTr="00DD5665">
        <w:trPr>
          <w:jc w:val="center"/>
        </w:trPr>
        <w:tc>
          <w:tcPr>
            <w:tcW w:w="2511" w:type="dxa"/>
            <w:gridSpan w:val="3"/>
          </w:tcPr>
          <w:p w14:paraId="2A5B7D43" w14:textId="77777777" w:rsidR="00B420D4" w:rsidRPr="004038C2" w:rsidRDefault="00B420D4" w:rsidP="00DD5665">
            <w:pPr>
              <w:pStyle w:val="TAL"/>
              <w:keepLines w:val="0"/>
            </w:pPr>
            <w:r w:rsidRPr="004038C2">
              <w:rPr>
                <w:b/>
              </w:rPr>
              <w:t>Configuration:</w:t>
            </w:r>
          </w:p>
        </w:tc>
        <w:tc>
          <w:tcPr>
            <w:tcW w:w="7305" w:type="dxa"/>
          </w:tcPr>
          <w:p w14:paraId="12E141DE" w14:textId="77777777" w:rsidR="00B420D4" w:rsidRPr="004038C2" w:rsidRDefault="00B420D4" w:rsidP="00DD5665">
            <w:pPr>
              <w:pStyle w:val="TAL"/>
              <w:keepLines w:val="0"/>
            </w:pPr>
            <w:r w:rsidRPr="004038C2">
              <w:t>M2M_CFG_01</w:t>
            </w:r>
          </w:p>
        </w:tc>
      </w:tr>
      <w:tr w:rsidR="00B420D4" w:rsidRPr="007F12E3" w14:paraId="3B939997" w14:textId="77777777" w:rsidTr="00DD5665">
        <w:trPr>
          <w:jc w:val="center"/>
        </w:trPr>
        <w:tc>
          <w:tcPr>
            <w:tcW w:w="2511" w:type="dxa"/>
            <w:gridSpan w:val="3"/>
          </w:tcPr>
          <w:p w14:paraId="6E7EA680" w14:textId="77777777" w:rsidR="00B420D4" w:rsidRPr="004038C2" w:rsidRDefault="00B420D4" w:rsidP="00DD5665">
            <w:pPr>
              <w:pStyle w:val="TAL"/>
              <w:keepLines w:val="0"/>
            </w:pPr>
            <w:r w:rsidRPr="004038C2">
              <w:rPr>
                <w:b/>
              </w:rPr>
              <w:t>References:</w:t>
            </w:r>
          </w:p>
        </w:tc>
        <w:tc>
          <w:tcPr>
            <w:tcW w:w="7305" w:type="dxa"/>
          </w:tcPr>
          <w:p w14:paraId="0BC65EE2" w14:textId="62062C39"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Y.ONEM2M.ARC],</w:t>
            </w:r>
            <w:r w:rsidR="00B420D4" w:rsidRPr="007F12E3">
              <w:rPr>
                <w:lang w:val="fr-FR" w:eastAsia="zh-CN"/>
              </w:rPr>
              <w:t>clause 10.2.4.1</w:t>
            </w:r>
          </w:p>
          <w:p w14:paraId="5432CA9C" w14:textId="51CD75F8" w:rsidR="00B420D4" w:rsidRPr="007F12E3" w:rsidRDefault="000C0F9A" w:rsidP="00DD5665">
            <w:pPr>
              <w:pStyle w:val="TAL"/>
              <w:keepLines w:val="0"/>
              <w:rPr>
                <w:highlight w:val="yellow"/>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7.3.6.2.1</w:t>
            </w:r>
          </w:p>
        </w:tc>
      </w:tr>
      <w:tr w:rsidR="00B420D4" w:rsidRPr="007F12E3" w14:paraId="1F4A04FF" w14:textId="77777777" w:rsidTr="00DD5665">
        <w:trPr>
          <w:jc w:val="center"/>
        </w:trPr>
        <w:tc>
          <w:tcPr>
            <w:tcW w:w="9816" w:type="dxa"/>
            <w:gridSpan w:val="4"/>
            <w:shd w:val="clear" w:color="auto" w:fill="F2F2F2"/>
          </w:tcPr>
          <w:p w14:paraId="2878044F" w14:textId="77777777" w:rsidR="00B420D4" w:rsidRPr="007F12E3" w:rsidRDefault="00B420D4" w:rsidP="00DD5665">
            <w:pPr>
              <w:pStyle w:val="TAL"/>
              <w:keepLines w:val="0"/>
              <w:rPr>
                <w:b/>
                <w:lang w:val="fr-FR"/>
              </w:rPr>
            </w:pPr>
          </w:p>
        </w:tc>
      </w:tr>
      <w:tr w:rsidR="00B420D4" w:rsidRPr="004038C2" w14:paraId="0869DCEF" w14:textId="77777777" w:rsidTr="00DD5665">
        <w:trPr>
          <w:jc w:val="center"/>
        </w:trPr>
        <w:tc>
          <w:tcPr>
            <w:tcW w:w="2511" w:type="dxa"/>
            <w:gridSpan w:val="3"/>
            <w:tcBorders>
              <w:bottom w:val="single" w:sz="4" w:space="0" w:color="auto"/>
            </w:tcBorders>
          </w:tcPr>
          <w:p w14:paraId="75AE6A3F" w14:textId="77777777" w:rsidR="00B420D4" w:rsidRPr="004038C2" w:rsidRDefault="00B420D4" w:rsidP="00DD5665">
            <w:pPr>
              <w:pStyle w:val="TAL"/>
              <w:keepLines w:val="0"/>
            </w:pPr>
            <w:r w:rsidRPr="004038C2">
              <w:rPr>
                <w:b/>
              </w:rPr>
              <w:t>Pre-test conditions:</w:t>
            </w:r>
          </w:p>
        </w:tc>
        <w:tc>
          <w:tcPr>
            <w:tcW w:w="7305" w:type="dxa"/>
            <w:tcBorders>
              <w:bottom w:val="single" w:sz="4" w:space="0" w:color="auto"/>
            </w:tcBorders>
          </w:tcPr>
          <w:p w14:paraId="3F2EFB42" w14:textId="77777777" w:rsidR="00B420D4" w:rsidRPr="004038C2" w:rsidRDefault="00B420D4" w:rsidP="00647943">
            <w:pPr>
              <w:pStyle w:val="TAL"/>
              <w:numPr>
                <w:ilvl w:val="0"/>
                <w:numId w:val="17"/>
              </w:numPr>
            </w:pPr>
            <w:r w:rsidRPr="004038C2">
              <w:t>AE has created &lt;Container&gt; resource on registrar CSE.</w:t>
            </w:r>
          </w:p>
        </w:tc>
      </w:tr>
      <w:tr w:rsidR="00B420D4" w:rsidRPr="004038C2" w14:paraId="17751927" w14:textId="77777777" w:rsidTr="00DD5665">
        <w:trPr>
          <w:jc w:val="center"/>
        </w:trPr>
        <w:tc>
          <w:tcPr>
            <w:tcW w:w="9816" w:type="dxa"/>
            <w:gridSpan w:val="4"/>
            <w:shd w:val="clear" w:color="auto" w:fill="F2F2F2"/>
          </w:tcPr>
          <w:p w14:paraId="604D7B03" w14:textId="77777777" w:rsidR="00B420D4" w:rsidRPr="004038C2" w:rsidRDefault="00B420D4" w:rsidP="00DD5665">
            <w:pPr>
              <w:pStyle w:val="TAL"/>
              <w:keepLines w:val="0"/>
              <w:jc w:val="center"/>
              <w:rPr>
                <w:b/>
              </w:rPr>
            </w:pPr>
            <w:r w:rsidRPr="004038C2">
              <w:rPr>
                <w:b/>
              </w:rPr>
              <w:t>Test Sequence</w:t>
            </w:r>
          </w:p>
        </w:tc>
      </w:tr>
      <w:tr w:rsidR="00B420D4" w:rsidRPr="004038C2" w14:paraId="76AC5E25" w14:textId="77777777" w:rsidTr="00DD5665">
        <w:trPr>
          <w:jc w:val="center"/>
        </w:trPr>
        <w:tc>
          <w:tcPr>
            <w:tcW w:w="527" w:type="dxa"/>
            <w:tcBorders>
              <w:bottom w:val="single" w:sz="4" w:space="0" w:color="auto"/>
            </w:tcBorders>
            <w:shd w:val="clear" w:color="auto" w:fill="auto"/>
            <w:vAlign w:val="center"/>
          </w:tcPr>
          <w:p w14:paraId="0252B8B3" w14:textId="77777777" w:rsidR="00B420D4" w:rsidRPr="004038C2" w:rsidRDefault="00B420D4" w:rsidP="00DD5665">
            <w:pPr>
              <w:pStyle w:val="TAL"/>
              <w:keepNext w:val="0"/>
              <w:jc w:val="center"/>
              <w:rPr>
                <w:b/>
              </w:rPr>
            </w:pPr>
            <w:r w:rsidRPr="004038C2">
              <w:rPr>
                <w:b/>
              </w:rPr>
              <w:t>Step</w:t>
            </w:r>
          </w:p>
        </w:tc>
        <w:tc>
          <w:tcPr>
            <w:tcW w:w="647" w:type="dxa"/>
            <w:tcBorders>
              <w:bottom w:val="single" w:sz="4" w:space="0" w:color="auto"/>
            </w:tcBorders>
          </w:tcPr>
          <w:p w14:paraId="3A84621A" w14:textId="77777777" w:rsidR="00B420D4" w:rsidRPr="004038C2" w:rsidRDefault="00B420D4" w:rsidP="00DD5665">
            <w:pPr>
              <w:pStyle w:val="TAL"/>
              <w:keepNext w:val="0"/>
              <w:jc w:val="center"/>
              <w:rPr>
                <w:b/>
              </w:rPr>
            </w:pPr>
            <w:r w:rsidRPr="004038C2">
              <w:rPr>
                <w:b/>
              </w:rPr>
              <w:t>RP</w:t>
            </w:r>
          </w:p>
        </w:tc>
        <w:tc>
          <w:tcPr>
            <w:tcW w:w="1337" w:type="dxa"/>
            <w:tcBorders>
              <w:bottom w:val="single" w:sz="4" w:space="0" w:color="auto"/>
            </w:tcBorders>
            <w:shd w:val="clear" w:color="auto" w:fill="auto"/>
            <w:vAlign w:val="center"/>
          </w:tcPr>
          <w:p w14:paraId="03B44655" w14:textId="77777777" w:rsidR="00B420D4" w:rsidRPr="004038C2" w:rsidRDefault="00B420D4" w:rsidP="00DD5665">
            <w:pPr>
              <w:pStyle w:val="TAL"/>
              <w:keepNext w:val="0"/>
              <w:jc w:val="center"/>
              <w:rPr>
                <w:b/>
              </w:rPr>
            </w:pPr>
            <w:r w:rsidRPr="004038C2">
              <w:rPr>
                <w:b/>
              </w:rPr>
              <w:t>Type</w:t>
            </w:r>
          </w:p>
        </w:tc>
        <w:tc>
          <w:tcPr>
            <w:tcW w:w="7305" w:type="dxa"/>
            <w:tcBorders>
              <w:bottom w:val="single" w:sz="4" w:space="0" w:color="auto"/>
            </w:tcBorders>
            <w:shd w:val="clear" w:color="auto" w:fill="auto"/>
            <w:vAlign w:val="center"/>
          </w:tcPr>
          <w:p w14:paraId="35FAEEEA" w14:textId="77777777" w:rsidR="00B420D4" w:rsidRPr="004038C2" w:rsidRDefault="00B420D4" w:rsidP="00DD5665">
            <w:pPr>
              <w:pStyle w:val="TAL"/>
              <w:keepNext w:val="0"/>
              <w:jc w:val="center"/>
              <w:rPr>
                <w:b/>
              </w:rPr>
            </w:pPr>
            <w:r w:rsidRPr="004038C2">
              <w:rPr>
                <w:b/>
              </w:rPr>
              <w:t>Description</w:t>
            </w:r>
          </w:p>
        </w:tc>
      </w:tr>
      <w:tr w:rsidR="00B420D4" w:rsidRPr="004038C2" w14:paraId="16C631AD" w14:textId="77777777" w:rsidTr="00DD5665">
        <w:trPr>
          <w:jc w:val="center"/>
        </w:trPr>
        <w:tc>
          <w:tcPr>
            <w:tcW w:w="527" w:type="dxa"/>
            <w:tcBorders>
              <w:left w:val="single" w:sz="4" w:space="0" w:color="auto"/>
            </w:tcBorders>
            <w:vAlign w:val="center"/>
          </w:tcPr>
          <w:p w14:paraId="4DA4BB29" w14:textId="77777777" w:rsidR="00B420D4" w:rsidRPr="004038C2" w:rsidRDefault="00B420D4" w:rsidP="00DD5665">
            <w:pPr>
              <w:pStyle w:val="TAL"/>
              <w:keepNext w:val="0"/>
              <w:jc w:val="center"/>
            </w:pPr>
            <w:r w:rsidRPr="004038C2">
              <w:t>1</w:t>
            </w:r>
          </w:p>
        </w:tc>
        <w:tc>
          <w:tcPr>
            <w:tcW w:w="647" w:type="dxa"/>
          </w:tcPr>
          <w:p w14:paraId="43ACE857" w14:textId="77777777" w:rsidR="00B420D4" w:rsidRPr="004038C2" w:rsidRDefault="00B420D4" w:rsidP="00DD5665">
            <w:pPr>
              <w:pStyle w:val="TAL"/>
              <w:jc w:val="center"/>
            </w:pPr>
          </w:p>
        </w:tc>
        <w:tc>
          <w:tcPr>
            <w:tcW w:w="1337" w:type="dxa"/>
            <w:shd w:val="clear" w:color="auto" w:fill="E7E6E6"/>
          </w:tcPr>
          <w:p w14:paraId="5B5A2047" w14:textId="77777777" w:rsidR="00B420D4" w:rsidRPr="004038C2" w:rsidRDefault="00B420D4" w:rsidP="00DD5665">
            <w:pPr>
              <w:pStyle w:val="TAL"/>
              <w:jc w:val="center"/>
            </w:pPr>
            <w:r w:rsidRPr="004038C2">
              <w:t>Stimulus</w:t>
            </w:r>
          </w:p>
        </w:tc>
        <w:tc>
          <w:tcPr>
            <w:tcW w:w="7305" w:type="dxa"/>
            <w:shd w:val="clear" w:color="auto" w:fill="E7E6E6"/>
          </w:tcPr>
          <w:p w14:paraId="2B95395B" w14:textId="77777777" w:rsidR="00B420D4" w:rsidRPr="004038C2" w:rsidRDefault="00B420D4" w:rsidP="00DD5665">
            <w:pPr>
              <w:pStyle w:val="TAL"/>
              <w:rPr>
                <w:lang w:eastAsia="zh-CN"/>
              </w:rPr>
            </w:pPr>
            <w:r w:rsidRPr="004038C2">
              <w:t xml:space="preserve">AE </w:t>
            </w:r>
            <w:r w:rsidRPr="004038C2">
              <w:rPr>
                <w:rFonts w:eastAsia="MS Mincho"/>
              </w:rPr>
              <w:t>is requested to send a non blocking synchronous request</w:t>
            </w:r>
            <w:r w:rsidRPr="004038C2">
              <w:t xml:space="preserve"> to delete the &lt;Container&gt; resource.</w:t>
            </w:r>
          </w:p>
        </w:tc>
      </w:tr>
      <w:tr w:rsidR="00B420D4" w:rsidRPr="004038C2" w14:paraId="22305497" w14:textId="77777777" w:rsidTr="00DD5665">
        <w:trPr>
          <w:trHeight w:val="187"/>
          <w:jc w:val="center"/>
        </w:trPr>
        <w:tc>
          <w:tcPr>
            <w:tcW w:w="527" w:type="dxa"/>
            <w:tcBorders>
              <w:left w:val="single" w:sz="4" w:space="0" w:color="auto"/>
            </w:tcBorders>
            <w:vAlign w:val="center"/>
          </w:tcPr>
          <w:p w14:paraId="4C6C769D" w14:textId="77777777" w:rsidR="00B420D4" w:rsidRPr="004038C2" w:rsidRDefault="00B420D4" w:rsidP="00DD5665">
            <w:pPr>
              <w:pStyle w:val="TAL"/>
              <w:keepNext w:val="0"/>
              <w:jc w:val="center"/>
            </w:pPr>
            <w:r w:rsidRPr="004038C2">
              <w:t>2</w:t>
            </w:r>
          </w:p>
        </w:tc>
        <w:tc>
          <w:tcPr>
            <w:tcW w:w="647" w:type="dxa"/>
            <w:vAlign w:val="center"/>
          </w:tcPr>
          <w:p w14:paraId="780F4AC9" w14:textId="77777777" w:rsidR="00B420D4" w:rsidRPr="004038C2" w:rsidRDefault="00B420D4" w:rsidP="00DD5665">
            <w:pPr>
              <w:pStyle w:val="TAL"/>
              <w:jc w:val="center"/>
            </w:pPr>
            <w:r w:rsidRPr="004038C2">
              <w:t>Mca</w:t>
            </w:r>
          </w:p>
        </w:tc>
        <w:tc>
          <w:tcPr>
            <w:tcW w:w="1337" w:type="dxa"/>
            <w:vAlign w:val="center"/>
          </w:tcPr>
          <w:p w14:paraId="7DB4F47B" w14:textId="77777777" w:rsidR="00B420D4" w:rsidRPr="004038C2" w:rsidRDefault="00B420D4" w:rsidP="00DD5665">
            <w:pPr>
              <w:pStyle w:val="TAL"/>
              <w:jc w:val="center"/>
              <w:rPr>
                <w:lang w:eastAsia="zh-CN"/>
              </w:rPr>
            </w:pPr>
            <w:r w:rsidRPr="004038C2">
              <w:t xml:space="preserve">PRO Check Primitive </w:t>
            </w:r>
          </w:p>
        </w:tc>
        <w:tc>
          <w:tcPr>
            <w:tcW w:w="7305" w:type="dxa"/>
            <w:shd w:val="clear" w:color="auto" w:fill="FFFFFF"/>
          </w:tcPr>
          <w:p w14:paraId="22140F71" w14:textId="77777777" w:rsidR="00B420D4" w:rsidRPr="004038C2" w:rsidRDefault="00B420D4" w:rsidP="00DD5665">
            <w:pPr>
              <w:pStyle w:val="TAL"/>
              <w:rPr>
                <w:rFonts w:eastAsia="MS Mincho"/>
              </w:rPr>
            </w:pPr>
            <w:r w:rsidRPr="004038C2">
              <w:rPr>
                <w:rFonts w:eastAsia="MS Mincho"/>
              </w:rPr>
              <w:t>Sent request contains</w:t>
            </w:r>
          </w:p>
          <w:p w14:paraId="76A12628"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op = </w:t>
            </w:r>
            <w:r>
              <w:rPr>
                <w:szCs w:val="18"/>
                <w:lang w:eastAsia="zh-CN"/>
              </w:rPr>
              <w:t>4</w:t>
            </w:r>
            <w:r w:rsidRPr="004038C2">
              <w:rPr>
                <w:szCs w:val="18"/>
                <w:lang w:eastAsia="zh-CN"/>
              </w:rPr>
              <w:t xml:space="preserve"> (</w:t>
            </w:r>
            <w:r>
              <w:rPr>
                <w:szCs w:val="18"/>
                <w:lang w:eastAsia="zh-CN"/>
              </w:rPr>
              <w:t>Delete)</w:t>
            </w:r>
          </w:p>
          <w:p w14:paraId="1F41D102"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t>{CSEBaseName}/URI of &lt;container&gt; resource</w:t>
            </w:r>
          </w:p>
          <w:p w14:paraId="3AFBF299" w14:textId="77777777" w:rsidR="00B420D4" w:rsidRPr="004038C2" w:rsidRDefault="00B420D4" w:rsidP="00647943">
            <w:pPr>
              <w:pStyle w:val="TAL"/>
              <w:numPr>
                <w:ilvl w:val="0"/>
                <w:numId w:val="19"/>
              </w:numPr>
              <w:ind w:left="527"/>
              <w:rPr>
                <w:szCs w:val="18"/>
                <w:lang w:eastAsia="zh-CN"/>
              </w:rPr>
            </w:pPr>
            <w:r w:rsidRPr="004038C2">
              <w:t>fr= AE-ID</w:t>
            </w:r>
          </w:p>
          <w:p w14:paraId="6E96AC40"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255AF6D5" w14:textId="77777777" w:rsidR="00B420D4" w:rsidRPr="004038C2" w:rsidRDefault="00B420D4" w:rsidP="00647943">
            <w:pPr>
              <w:pStyle w:val="TAL"/>
              <w:numPr>
                <w:ilvl w:val="0"/>
                <w:numId w:val="19"/>
              </w:numPr>
              <w:ind w:left="527"/>
              <w:rPr>
                <w:szCs w:val="18"/>
                <w:lang w:eastAsia="zh-CN"/>
              </w:rPr>
            </w:pPr>
            <w:r w:rsidRPr="004038C2">
              <w:rPr>
                <w:szCs w:val="18"/>
                <w:lang w:eastAsia="zh-CN"/>
              </w:rPr>
              <w:t>rt = 1 (</w:t>
            </w:r>
            <w:r w:rsidRPr="004038C2">
              <w:rPr>
                <w:rFonts w:eastAsia="MS Mincho"/>
              </w:rPr>
              <w:t>non blocking synchronous)</w:t>
            </w:r>
          </w:p>
          <w:p w14:paraId="2DBC0C4B"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pc = </w:t>
            </w:r>
            <w:r w:rsidRPr="004038C2">
              <w:rPr>
                <w:lang w:eastAsia="zh-CN"/>
              </w:rPr>
              <w:t>empty</w:t>
            </w:r>
            <w:r w:rsidRPr="004038C2">
              <w:t xml:space="preserve"> </w:t>
            </w:r>
          </w:p>
        </w:tc>
      </w:tr>
      <w:tr w:rsidR="00B420D4" w:rsidRPr="004038C2" w14:paraId="38C5EF02" w14:textId="77777777" w:rsidTr="00DD5665">
        <w:trPr>
          <w:jc w:val="center"/>
        </w:trPr>
        <w:tc>
          <w:tcPr>
            <w:tcW w:w="527" w:type="dxa"/>
            <w:tcBorders>
              <w:left w:val="single" w:sz="4" w:space="0" w:color="auto"/>
            </w:tcBorders>
            <w:vAlign w:val="center"/>
          </w:tcPr>
          <w:p w14:paraId="3329F94D" w14:textId="77777777" w:rsidR="00B420D4" w:rsidRPr="004038C2" w:rsidRDefault="00B420D4" w:rsidP="00DD5665">
            <w:pPr>
              <w:pStyle w:val="TAL"/>
              <w:keepNext w:val="0"/>
              <w:jc w:val="center"/>
            </w:pPr>
            <w:r w:rsidRPr="004038C2">
              <w:lastRenderedPageBreak/>
              <w:t>3</w:t>
            </w:r>
          </w:p>
        </w:tc>
        <w:tc>
          <w:tcPr>
            <w:tcW w:w="647" w:type="dxa"/>
            <w:vAlign w:val="center"/>
          </w:tcPr>
          <w:p w14:paraId="6C4DCDA5" w14:textId="77777777" w:rsidR="00B420D4" w:rsidRPr="004038C2" w:rsidRDefault="00B420D4" w:rsidP="00DD5665">
            <w:pPr>
              <w:pStyle w:val="TAL"/>
              <w:jc w:val="center"/>
            </w:pPr>
            <w:r w:rsidRPr="004038C2">
              <w:t>Mca</w:t>
            </w:r>
          </w:p>
        </w:tc>
        <w:tc>
          <w:tcPr>
            <w:tcW w:w="1337" w:type="dxa"/>
            <w:vAlign w:val="center"/>
          </w:tcPr>
          <w:p w14:paraId="7FD72880" w14:textId="77777777" w:rsidR="00B420D4" w:rsidRPr="004038C2" w:rsidRDefault="00B420D4" w:rsidP="00DD5665">
            <w:pPr>
              <w:pStyle w:val="TAL"/>
              <w:jc w:val="center"/>
              <w:rPr>
                <w:lang w:eastAsia="zh-CN"/>
              </w:rPr>
            </w:pPr>
            <w:r w:rsidRPr="004038C2">
              <w:t>PRO Check Primitive</w:t>
            </w:r>
          </w:p>
        </w:tc>
        <w:tc>
          <w:tcPr>
            <w:tcW w:w="7305" w:type="dxa"/>
            <w:shd w:val="clear" w:color="auto" w:fill="FFFFFF"/>
          </w:tcPr>
          <w:p w14:paraId="7C39B68D"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4D1D2965"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72C9F05D"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48171679"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4038C2" w14:paraId="2B386457" w14:textId="77777777" w:rsidTr="00DD5665">
        <w:trPr>
          <w:jc w:val="center"/>
        </w:trPr>
        <w:tc>
          <w:tcPr>
            <w:tcW w:w="527" w:type="dxa"/>
            <w:tcBorders>
              <w:left w:val="single" w:sz="4" w:space="0" w:color="auto"/>
            </w:tcBorders>
            <w:vAlign w:val="center"/>
          </w:tcPr>
          <w:p w14:paraId="1C6EEB68" w14:textId="77777777" w:rsidR="00B420D4" w:rsidRPr="004038C2" w:rsidRDefault="00B420D4" w:rsidP="00DD5665">
            <w:pPr>
              <w:pStyle w:val="TAL"/>
              <w:keepNext w:val="0"/>
              <w:jc w:val="center"/>
            </w:pPr>
            <w:r w:rsidRPr="004038C2">
              <w:t>4</w:t>
            </w:r>
          </w:p>
        </w:tc>
        <w:tc>
          <w:tcPr>
            <w:tcW w:w="647" w:type="dxa"/>
          </w:tcPr>
          <w:p w14:paraId="6649B9CA" w14:textId="77777777" w:rsidR="00B420D4" w:rsidRPr="004038C2" w:rsidRDefault="00B420D4" w:rsidP="00DD5665">
            <w:pPr>
              <w:pStyle w:val="TAL"/>
              <w:jc w:val="center"/>
            </w:pPr>
          </w:p>
        </w:tc>
        <w:tc>
          <w:tcPr>
            <w:tcW w:w="1337" w:type="dxa"/>
            <w:shd w:val="clear" w:color="auto" w:fill="E7E6E6"/>
            <w:vAlign w:val="center"/>
          </w:tcPr>
          <w:p w14:paraId="35695F63"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267D2D1C" w14:textId="77777777" w:rsidR="00B420D4" w:rsidRPr="004038C2" w:rsidRDefault="00B420D4" w:rsidP="00DD5665">
            <w:pPr>
              <w:pStyle w:val="TAL"/>
            </w:pPr>
            <w:r w:rsidRPr="004038C2">
              <w:t>AE indicates successful operation</w:t>
            </w:r>
          </w:p>
        </w:tc>
      </w:tr>
      <w:tr w:rsidR="00B420D4" w:rsidRPr="004038C2" w14:paraId="2A34327F" w14:textId="77777777" w:rsidTr="00DD5665">
        <w:trPr>
          <w:jc w:val="center"/>
        </w:trPr>
        <w:tc>
          <w:tcPr>
            <w:tcW w:w="527" w:type="dxa"/>
            <w:tcBorders>
              <w:left w:val="single" w:sz="4" w:space="0" w:color="auto"/>
            </w:tcBorders>
            <w:vAlign w:val="center"/>
          </w:tcPr>
          <w:p w14:paraId="2D6E16ED" w14:textId="77777777" w:rsidR="00B420D4" w:rsidRPr="004038C2" w:rsidRDefault="00B420D4" w:rsidP="00DD5665">
            <w:pPr>
              <w:pStyle w:val="TAL"/>
              <w:keepNext w:val="0"/>
              <w:jc w:val="center"/>
            </w:pPr>
            <w:r w:rsidRPr="004038C2">
              <w:t>5</w:t>
            </w:r>
          </w:p>
        </w:tc>
        <w:tc>
          <w:tcPr>
            <w:tcW w:w="647" w:type="dxa"/>
          </w:tcPr>
          <w:p w14:paraId="73725A36" w14:textId="77777777" w:rsidR="00B420D4" w:rsidRPr="004038C2" w:rsidRDefault="00B420D4" w:rsidP="00DD5665">
            <w:pPr>
              <w:pStyle w:val="TAL"/>
              <w:jc w:val="center"/>
            </w:pPr>
          </w:p>
        </w:tc>
        <w:tc>
          <w:tcPr>
            <w:tcW w:w="1337" w:type="dxa"/>
            <w:shd w:val="clear" w:color="auto" w:fill="E7E6E6"/>
          </w:tcPr>
          <w:p w14:paraId="04FBBAD6" w14:textId="77777777" w:rsidR="00B420D4" w:rsidRPr="004038C2" w:rsidRDefault="00B420D4" w:rsidP="00DD5665">
            <w:pPr>
              <w:pStyle w:val="TAL"/>
              <w:jc w:val="center"/>
            </w:pPr>
            <w:r w:rsidRPr="004038C2">
              <w:t>Stimulus</w:t>
            </w:r>
          </w:p>
        </w:tc>
        <w:tc>
          <w:tcPr>
            <w:tcW w:w="7305" w:type="dxa"/>
            <w:shd w:val="clear" w:color="auto" w:fill="E7E6E6"/>
          </w:tcPr>
          <w:p w14:paraId="483B68E7" w14:textId="77777777" w:rsidR="00B420D4" w:rsidRPr="004038C2" w:rsidRDefault="00B420D4" w:rsidP="00DD5665">
            <w:pPr>
              <w:pStyle w:val="TAL"/>
              <w:rPr>
                <w:lang w:eastAsia="zh-CN"/>
              </w:rPr>
            </w:pPr>
            <w:r w:rsidRPr="004038C2">
              <w:t xml:space="preserve">AE </w:t>
            </w:r>
            <w:r w:rsidRPr="004038C2">
              <w:rPr>
                <w:rFonts w:eastAsia="MS Mincho"/>
              </w:rPr>
              <w:t xml:space="preserve">is requested to send </w:t>
            </w:r>
            <w:r w:rsidRPr="004038C2">
              <w:t>a retrieve request to &lt;Request&gt; reference</w:t>
            </w:r>
          </w:p>
        </w:tc>
      </w:tr>
      <w:tr w:rsidR="00B420D4" w:rsidRPr="004038C2" w14:paraId="334BCD10" w14:textId="77777777" w:rsidTr="00DD5665">
        <w:trPr>
          <w:jc w:val="center"/>
        </w:trPr>
        <w:tc>
          <w:tcPr>
            <w:tcW w:w="527" w:type="dxa"/>
            <w:tcBorders>
              <w:left w:val="single" w:sz="4" w:space="0" w:color="auto"/>
            </w:tcBorders>
            <w:shd w:val="clear" w:color="auto" w:fill="FFFFFF"/>
            <w:vAlign w:val="center"/>
          </w:tcPr>
          <w:p w14:paraId="2F81FE0A" w14:textId="77777777" w:rsidR="00B420D4" w:rsidRPr="004038C2" w:rsidRDefault="00B420D4" w:rsidP="00DD5665">
            <w:pPr>
              <w:pStyle w:val="TAL"/>
              <w:keepNext w:val="0"/>
              <w:jc w:val="center"/>
            </w:pPr>
            <w:r w:rsidRPr="004038C2">
              <w:t>6</w:t>
            </w:r>
          </w:p>
        </w:tc>
        <w:tc>
          <w:tcPr>
            <w:tcW w:w="647" w:type="dxa"/>
            <w:shd w:val="clear" w:color="auto" w:fill="FFFFFF"/>
            <w:vAlign w:val="center"/>
          </w:tcPr>
          <w:p w14:paraId="28FB9F8C" w14:textId="77777777" w:rsidR="00B420D4" w:rsidRPr="004038C2" w:rsidRDefault="00B420D4" w:rsidP="00DD5665">
            <w:pPr>
              <w:pStyle w:val="TAL"/>
              <w:jc w:val="center"/>
            </w:pPr>
            <w:r w:rsidRPr="004038C2">
              <w:t>Mca</w:t>
            </w:r>
          </w:p>
        </w:tc>
        <w:tc>
          <w:tcPr>
            <w:tcW w:w="1337" w:type="dxa"/>
            <w:shd w:val="clear" w:color="auto" w:fill="FFFFFF"/>
            <w:vAlign w:val="center"/>
          </w:tcPr>
          <w:p w14:paraId="58249680" w14:textId="77777777" w:rsidR="00B420D4" w:rsidRPr="004038C2" w:rsidRDefault="00B420D4" w:rsidP="00DD5665">
            <w:pPr>
              <w:pStyle w:val="TAL"/>
              <w:jc w:val="center"/>
              <w:rPr>
                <w:lang w:eastAsia="zh-CN"/>
              </w:rPr>
            </w:pPr>
            <w:r w:rsidRPr="004038C2">
              <w:t>PRO Check Primitive</w:t>
            </w:r>
          </w:p>
        </w:tc>
        <w:tc>
          <w:tcPr>
            <w:tcW w:w="7305" w:type="dxa"/>
            <w:shd w:val="clear" w:color="auto" w:fill="FFFFFF"/>
          </w:tcPr>
          <w:p w14:paraId="0EAE81C6" w14:textId="77777777" w:rsidR="00B420D4" w:rsidRPr="004038C2" w:rsidRDefault="00B420D4" w:rsidP="00DD5665">
            <w:pPr>
              <w:pStyle w:val="TAL"/>
              <w:rPr>
                <w:rFonts w:eastAsia="MS Mincho"/>
              </w:rPr>
            </w:pPr>
            <w:r w:rsidRPr="004038C2">
              <w:rPr>
                <w:rFonts w:eastAsia="MS Mincho"/>
              </w:rPr>
              <w:t>Sent Retrieve request contains</w:t>
            </w:r>
          </w:p>
          <w:p w14:paraId="57B5312A" w14:textId="77777777" w:rsidR="00B420D4" w:rsidRPr="004038C2" w:rsidRDefault="00B420D4" w:rsidP="00647943">
            <w:pPr>
              <w:pStyle w:val="TAL"/>
              <w:numPr>
                <w:ilvl w:val="0"/>
                <w:numId w:val="19"/>
              </w:numPr>
              <w:ind w:left="527"/>
              <w:rPr>
                <w:szCs w:val="18"/>
                <w:lang w:eastAsia="zh-CN"/>
              </w:rPr>
            </w:pPr>
            <w:r w:rsidRPr="004038C2">
              <w:rPr>
                <w:szCs w:val="18"/>
                <w:lang w:eastAsia="zh-CN"/>
              </w:rPr>
              <w:t>op = 2 (Retrieve)</w:t>
            </w:r>
          </w:p>
          <w:p w14:paraId="5D2C06DA"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rPr>
                <w:rFonts w:eastAsia="MS Mincho"/>
              </w:rPr>
              <w:t>&lt;Request&gt; reference</w:t>
            </w:r>
            <w:r w:rsidRPr="004038C2">
              <w:rPr>
                <w:szCs w:val="18"/>
                <w:lang w:eastAsia="zh-CN"/>
              </w:rPr>
              <w:t xml:space="preserve"> </w:t>
            </w:r>
          </w:p>
          <w:p w14:paraId="7D0FB6ED"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fr = AE-ID </w:t>
            </w:r>
          </w:p>
          <w:p w14:paraId="5EE9AB37"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455A4668" w14:textId="77777777" w:rsidR="00B420D4" w:rsidRPr="004038C2" w:rsidRDefault="00B420D4" w:rsidP="00647943">
            <w:pPr>
              <w:pStyle w:val="TAL"/>
              <w:numPr>
                <w:ilvl w:val="0"/>
                <w:numId w:val="19"/>
              </w:numPr>
              <w:ind w:left="527"/>
              <w:rPr>
                <w:szCs w:val="18"/>
                <w:lang w:eastAsia="zh-CN"/>
              </w:rPr>
            </w:pPr>
            <w:r w:rsidRPr="004038C2">
              <w:rPr>
                <w:szCs w:val="18"/>
                <w:lang w:eastAsia="zh-CN"/>
              </w:rPr>
              <w:t>pc = empty</w:t>
            </w:r>
          </w:p>
        </w:tc>
      </w:tr>
      <w:tr w:rsidR="00B420D4" w:rsidRPr="004038C2" w14:paraId="72852471"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7E06AB03" w14:textId="77777777" w:rsidR="00B420D4" w:rsidRPr="004038C2" w:rsidRDefault="00B420D4" w:rsidP="00DD5665">
            <w:pPr>
              <w:pStyle w:val="TAL"/>
              <w:keepNext w:val="0"/>
              <w:jc w:val="center"/>
            </w:pPr>
            <w:r w:rsidRPr="004038C2">
              <w:t>7</w:t>
            </w:r>
          </w:p>
        </w:tc>
        <w:tc>
          <w:tcPr>
            <w:tcW w:w="647" w:type="dxa"/>
            <w:tcBorders>
              <w:top w:val="single" w:sz="4" w:space="0" w:color="auto"/>
              <w:left w:val="single" w:sz="4" w:space="0" w:color="auto"/>
              <w:right w:val="single" w:sz="4" w:space="0" w:color="auto"/>
            </w:tcBorders>
            <w:shd w:val="clear" w:color="auto" w:fill="FFFFFF"/>
            <w:vAlign w:val="center"/>
          </w:tcPr>
          <w:p w14:paraId="60DB87E0" w14:textId="77777777" w:rsidR="00B420D4" w:rsidRPr="004038C2" w:rsidRDefault="00B420D4" w:rsidP="00DD5665">
            <w:pPr>
              <w:pStyle w:val="TAL"/>
              <w:jc w:val="center"/>
            </w:pPr>
            <w:r w:rsidRPr="004038C2">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60F88AE4" w14:textId="77777777" w:rsidR="00B420D4" w:rsidRPr="004038C2" w:rsidRDefault="00B420D4" w:rsidP="00DD5665">
            <w:pPr>
              <w:pStyle w:val="TAL"/>
              <w:jc w:val="center"/>
            </w:pPr>
            <w:r w:rsidRPr="004038C2">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39F549F6"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2000 (OK)</w:t>
            </w:r>
          </w:p>
          <w:p w14:paraId="122322E2"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68FDFAA3"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pc = &lt;Request&gt; resource with the parameter "</w:t>
            </w:r>
            <w:r w:rsidRPr="004038C2">
              <w:rPr>
                <w:iCs/>
                <w:szCs w:val="18"/>
                <w:lang w:eastAsia="zh-CN"/>
              </w:rPr>
              <w:t>requestStatus"</w:t>
            </w:r>
            <w:r w:rsidRPr="004038C2">
              <w:rPr>
                <w:i/>
                <w:iCs/>
                <w:szCs w:val="18"/>
                <w:lang w:eastAsia="zh-CN"/>
              </w:rPr>
              <w:t xml:space="preserve"> </w:t>
            </w:r>
            <w:r w:rsidRPr="004038C2">
              <w:rPr>
                <w:iCs/>
                <w:szCs w:val="18"/>
                <w:lang w:eastAsia="zh-CN"/>
              </w:rPr>
              <w:t>set</w:t>
            </w:r>
            <w:r w:rsidRPr="004038C2">
              <w:rPr>
                <w:i/>
                <w:iCs/>
                <w:szCs w:val="18"/>
                <w:lang w:eastAsia="zh-CN"/>
              </w:rPr>
              <w:t xml:space="preserve"> </w:t>
            </w:r>
            <w:r w:rsidRPr="004038C2">
              <w:rPr>
                <w:iCs/>
                <w:szCs w:val="18"/>
                <w:lang w:eastAsia="zh-CN"/>
              </w:rPr>
              <w:t>to 1 (COMPLETED)</w:t>
            </w:r>
          </w:p>
        </w:tc>
      </w:tr>
      <w:tr w:rsidR="00B420D4" w:rsidRPr="004038C2" w14:paraId="281812EA" w14:textId="77777777" w:rsidTr="00DD5665">
        <w:trPr>
          <w:jc w:val="center"/>
        </w:trPr>
        <w:tc>
          <w:tcPr>
            <w:tcW w:w="527" w:type="dxa"/>
            <w:tcBorders>
              <w:left w:val="single" w:sz="4" w:space="0" w:color="auto"/>
            </w:tcBorders>
            <w:vAlign w:val="center"/>
          </w:tcPr>
          <w:p w14:paraId="78D3EC19" w14:textId="77777777" w:rsidR="00B420D4" w:rsidRPr="004038C2" w:rsidRDefault="00B420D4" w:rsidP="00DD5665">
            <w:pPr>
              <w:pStyle w:val="TAL"/>
              <w:keepNext w:val="0"/>
              <w:jc w:val="center"/>
            </w:pPr>
            <w:r w:rsidRPr="004038C2">
              <w:t>8</w:t>
            </w:r>
          </w:p>
        </w:tc>
        <w:tc>
          <w:tcPr>
            <w:tcW w:w="647" w:type="dxa"/>
          </w:tcPr>
          <w:p w14:paraId="75156E65" w14:textId="77777777" w:rsidR="00B420D4" w:rsidRPr="004038C2" w:rsidRDefault="00B420D4" w:rsidP="00DD5665">
            <w:pPr>
              <w:pStyle w:val="TAL"/>
              <w:jc w:val="center"/>
            </w:pPr>
          </w:p>
        </w:tc>
        <w:tc>
          <w:tcPr>
            <w:tcW w:w="1337" w:type="dxa"/>
            <w:shd w:val="clear" w:color="auto" w:fill="E7E6E6"/>
            <w:vAlign w:val="center"/>
          </w:tcPr>
          <w:p w14:paraId="52390782"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70E1F8F0" w14:textId="77777777" w:rsidR="00B420D4" w:rsidRPr="004038C2" w:rsidRDefault="00B420D4" w:rsidP="00DD5665">
            <w:pPr>
              <w:pStyle w:val="TAL"/>
            </w:pPr>
            <w:r w:rsidRPr="004038C2">
              <w:t>AE indicates successful operation</w:t>
            </w:r>
          </w:p>
        </w:tc>
      </w:tr>
      <w:tr w:rsidR="00B420D4" w:rsidRPr="004038C2" w14:paraId="41A735DD"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3E9A5B12" w14:textId="77777777" w:rsidR="00B420D4" w:rsidRPr="004038C2" w:rsidRDefault="00B420D4" w:rsidP="00DD5665">
            <w:pPr>
              <w:pStyle w:val="TAL"/>
              <w:jc w:val="center"/>
            </w:pPr>
            <w:r w:rsidRPr="004038C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2A4A6FE" w14:textId="77777777" w:rsidR="00B420D4" w:rsidRPr="004038C2" w:rsidRDefault="00B420D4" w:rsidP="00DD5665">
            <w:pPr>
              <w:pStyle w:val="TAL"/>
            </w:pPr>
          </w:p>
        </w:tc>
      </w:tr>
      <w:tr w:rsidR="00B420D4" w:rsidRPr="004038C2" w14:paraId="7B3D9615"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46CA4616" w14:textId="77777777" w:rsidR="00B420D4" w:rsidRPr="004038C2" w:rsidRDefault="00B420D4" w:rsidP="00DD5665">
            <w:pPr>
              <w:pStyle w:val="TAL"/>
              <w:jc w:val="center"/>
            </w:pPr>
            <w:r w:rsidRPr="004038C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EF9BEC" w14:textId="77777777" w:rsidR="00B420D4" w:rsidRPr="004038C2" w:rsidRDefault="00B420D4" w:rsidP="00DD5665">
            <w:pPr>
              <w:pStyle w:val="TAL"/>
            </w:pPr>
          </w:p>
        </w:tc>
      </w:tr>
    </w:tbl>
    <w:p w14:paraId="04B38C4F" w14:textId="77777777" w:rsidR="00B420D4" w:rsidRDefault="00B420D4" w:rsidP="00B420D4">
      <w:pPr>
        <w:rPr>
          <w:lang w:val="en-US"/>
        </w:rPr>
      </w:pPr>
    </w:p>
    <w:p w14:paraId="771A5CBB" w14:textId="46606585" w:rsidR="00B420D4" w:rsidRDefault="00FD1863" w:rsidP="00B420D4">
      <w:pPr>
        <w:pStyle w:val="Heading3"/>
      </w:pPr>
      <w:bookmarkStart w:id="901" w:name="_Toc446424210"/>
      <w:bookmarkStart w:id="902" w:name="_Toc476040842"/>
      <w:bookmarkStart w:id="903" w:name="_Toc476042946"/>
      <w:r>
        <w:t>9.</w:t>
      </w:r>
      <w:r w:rsidR="00B420D4">
        <w:t>2.2</w:t>
      </w:r>
      <w:r w:rsidR="00B420D4">
        <w:tab/>
        <w:t>Asynchronous request</w:t>
      </w:r>
      <w:bookmarkEnd w:id="901"/>
      <w:bookmarkEnd w:id="902"/>
      <w:bookmarkEnd w:id="903"/>
    </w:p>
    <w:p w14:paraId="49646E50" w14:textId="18F1DBF8" w:rsidR="00B420D4" w:rsidRPr="00126BB2" w:rsidRDefault="00FD1863" w:rsidP="00B420D4">
      <w:pPr>
        <w:pStyle w:val="Heading4"/>
      </w:pPr>
      <w:bookmarkStart w:id="904" w:name="_Toc446424211"/>
      <w:bookmarkStart w:id="905" w:name="_Toc476040843"/>
      <w:bookmarkStart w:id="906" w:name="_Toc476042947"/>
      <w:r>
        <w:t>9.</w:t>
      </w:r>
      <w:r w:rsidR="00B420D4">
        <w:t>2.2.1</w:t>
      </w:r>
      <w:r w:rsidR="00B420D4">
        <w:tab/>
        <w:t>Container management</w:t>
      </w:r>
      <w:bookmarkEnd w:id="904"/>
      <w:bookmarkEnd w:id="905"/>
      <w:bookmarkEnd w:id="906"/>
    </w:p>
    <w:p w14:paraId="2CE8E0FC" w14:textId="6C0C756F" w:rsidR="00B420D4" w:rsidRPr="0054017B" w:rsidRDefault="00FD1863" w:rsidP="00B420D4">
      <w:pPr>
        <w:pStyle w:val="Heading5"/>
      </w:pPr>
      <w:bookmarkStart w:id="907" w:name="_Toc446424212"/>
      <w:bookmarkStart w:id="908" w:name="_Toc476040844"/>
      <w:bookmarkStart w:id="909" w:name="_Toc476042948"/>
      <w:r>
        <w:rPr>
          <w:lang w:val="fr-FR"/>
        </w:rPr>
        <w:t>9.</w:t>
      </w:r>
      <w:r w:rsidR="00B420D4">
        <w:rPr>
          <w:lang w:val="fr-FR"/>
        </w:rPr>
        <w:t>2.2.1.1</w:t>
      </w:r>
      <w:r w:rsidR="00B420D4">
        <w:rPr>
          <w:lang w:val="fr-FR"/>
        </w:rPr>
        <w:tab/>
        <w:t>Container</w:t>
      </w:r>
      <w:r w:rsidR="00B420D4" w:rsidRPr="0054017B">
        <w:t xml:space="preserve"> </w:t>
      </w:r>
      <w:r w:rsidR="00B420D4">
        <w:t>Create</w:t>
      </w:r>
      <w:bookmarkEnd w:id="907"/>
      <w:bookmarkEnd w:id="908"/>
      <w:bookmarkEnd w:id="90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4CF3D3F1" w14:textId="77777777" w:rsidTr="00DD5665">
        <w:trPr>
          <w:cantSplit/>
          <w:tblHeader/>
          <w:jc w:val="center"/>
        </w:trPr>
        <w:tc>
          <w:tcPr>
            <w:tcW w:w="9816" w:type="dxa"/>
            <w:gridSpan w:val="4"/>
          </w:tcPr>
          <w:p w14:paraId="7D0BE8ED"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0CB1BFAE" w14:textId="77777777" w:rsidTr="00DD5665">
        <w:trPr>
          <w:jc w:val="center"/>
        </w:trPr>
        <w:tc>
          <w:tcPr>
            <w:tcW w:w="2511" w:type="dxa"/>
            <w:gridSpan w:val="3"/>
          </w:tcPr>
          <w:p w14:paraId="4116AA87" w14:textId="77777777" w:rsidR="00B420D4" w:rsidRDefault="00B420D4" w:rsidP="00DD5665">
            <w:pPr>
              <w:pStyle w:val="TAL"/>
              <w:keepLines w:val="0"/>
            </w:pPr>
            <w:r w:rsidRPr="00DC0063">
              <w:rPr>
                <w:b/>
              </w:rPr>
              <w:t>Identifier:</w:t>
            </w:r>
          </w:p>
        </w:tc>
        <w:tc>
          <w:tcPr>
            <w:tcW w:w="7305" w:type="dxa"/>
          </w:tcPr>
          <w:p w14:paraId="1D98DF0D" w14:textId="77777777" w:rsidR="00B420D4" w:rsidRPr="00DC0063" w:rsidRDefault="00B420D4" w:rsidP="00DD5665">
            <w:pPr>
              <w:pStyle w:val="TAL"/>
              <w:keepLines w:val="0"/>
            </w:pPr>
            <w:r w:rsidRPr="0021666D">
              <w:t>TD_M2M_</w:t>
            </w:r>
            <w:r>
              <w:t>NB</w:t>
            </w:r>
            <w:r w:rsidRPr="0021666D">
              <w:t>_</w:t>
            </w:r>
            <w:r>
              <w:t>05</w:t>
            </w:r>
          </w:p>
        </w:tc>
      </w:tr>
      <w:tr w:rsidR="00B420D4" w:rsidRPr="00DC0063" w14:paraId="184C5E6E" w14:textId="77777777" w:rsidTr="00DD5665">
        <w:trPr>
          <w:jc w:val="center"/>
        </w:trPr>
        <w:tc>
          <w:tcPr>
            <w:tcW w:w="2511" w:type="dxa"/>
            <w:gridSpan w:val="3"/>
          </w:tcPr>
          <w:p w14:paraId="1A133467" w14:textId="77777777" w:rsidR="00B420D4" w:rsidRDefault="00B420D4" w:rsidP="00DD5665">
            <w:pPr>
              <w:pStyle w:val="TAL"/>
              <w:keepLines w:val="0"/>
              <w:rPr>
                <w:lang w:val="en-US"/>
              </w:rPr>
            </w:pPr>
            <w:r w:rsidRPr="00DC0063">
              <w:rPr>
                <w:b/>
              </w:rPr>
              <w:t>Objective:</w:t>
            </w:r>
          </w:p>
        </w:tc>
        <w:tc>
          <w:tcPr>
            <w:tcW w:w="7305" w:type="dxa"/>
          </w:tcPr>
          <w:p w14:paraId="6DCE241D" w14:textId="77777777" w:rsidR="00B420D4" w:rsidRPr="00DC0063" w:rsidRDefault="00B420D4" w:rsidP="00DD5665">
            <w:pPr>
              <w:pStyle w:val="TAL"/>
              <w:keepLines w:val="0"/>
            </w:pPr>
            <w:r w:rsidRPr="0054017B">
              <w:rPr>
                <w:lang w:val="en-US"/>
              </w:rPr>
              <w:t xml:space="preserve">AE </w:t>
            </w:r>
            <w:r>
              <w:t>creates</w:t>
            </w:r>
            <w:r w:rsidRPr="0054017B">
              <w:t xml:space="preserve"> </w:t>
            </w:r>
            <w:r>
              <w:t>a &lt;Container&gt;</w:t>
            </w:r>
            <w:r w:rsidRPr="0054017B">
              <w:t xml:space="preserve"> resource </w:t>
            </w:r>
            <w:r>
              <w:t xml:space="preserve">using </w:t>
            </w:r>
            <w:r w:rsidRPr="00A704AE">
              <w:t xml:space="preserve">non blocking </w:t>
            </w:r>
            <w:r>
              <w:t>a</w:t>
            </w:r>
            <w:r w:rsidRPr="00A704AE">
              <w:t>synchronous</w:t>
            </w:r>
            <w:r>
              <w:t xml:space="preserve"> request</w:t>
            </w:r>
          </w:p>
        </w:tc>
      </w:tr>
      <w:tr w:rsidR="00B420D4" w:rsidRPr="00DC0063" w14:paraId="0A762C91" w14:textId="77777777" w:rsidTr="00DD5665">
        <w:trPr>
          <w:jc w:val="center"/>
        </w:trPr>
        <w:tc>
          <w:tcPr>
            <w:tcW w:w="2511" w:type="dxa"/>
            <w:gridSpan w:val="3"/>
          </w:tcPr>
          <w:p w14:paraId="44CF5909" w14:textId="77777777" w:rsidR="00B420D4" w:rsidRDefault="00B420D4" w:rsidP="00DD5665">
            <w:pPr>
              <w:pStyle w:val="TAL"/>
              <w:keepLines w:val="0"/>
            </w:pPr>
            <w:r w:rsidRPr="00DC0063">
              <w:rPr>
                <w:b/>
              </w:rPr>
              <w:t>Configuration:</w:t>
            </w:r>
          </w:p>
        </w:tc>
        <w:tc>
          <w:tcPr>
            <w:tcW w:w="7305" w:type="dxa"/>
          </w:tcPr>
          <w:p w14:paraId="61977526" w14:textId="77777777" w:rsidR="00B420D4" w:rsidRPr="0041493A" w:rsidRDefault="00B420D4" w:rsidP="00DD5665">
            <w:pPr>
              <w:pStyle w:val="TAL"/>
              <w:keepLines w:val="0"/>
              <w:rPr>
                <w:highlight w:val="yellow"/>
              </w:rPr>
            </w:pPr>
            <w:r w:rsidRPr="0041493A">
              <w:rPr>
                <w:lang w:val="x-none"/>
              </w:rPr>
              <w:t>M2M_CFG_01</w:t>
            </w:r>
          </w:p>
        </w:tc>
      </w:tr>
      <w:tr w:rsidR="00B420D4" w:rsidRPr="007F12E3" w14:paraId="10944779" w14:textId="77777777" w:rsidTr="00DD5665">
        <w:trPr>
          <w:jc w:val="center"/>
        </w:trPr>
        <w:tc>
          <w:tcPr>
            <w:tcW w:w="2511" w:type="dxa"/>
            <w:gridSpan w:val="3"/>
          </w:tcPr>
          <w:p w14:paraId="72987085" w14:textId="77777777" w:rsidR="00B420D4" w:rsidRDefault="00B420D4" w:rsidP="00DD5665">
            <w:pPr>
              <w:pStyle w:val="TAL"/>
              <w:keepLines w:val="0"/>
            </w:pPr>
            <w:r w:rsidRPr="00DC0063">
              <w:rPr>
                <w:b/>
              </w:rPr>
              <w:t>References:</w:t>
            </w:r>
          </w:p>
        </w:tc>
        <w:tc>
          <w:tcPr>
            <w:tcW w:w="7305" w:type="dxa"/>
          </w:tcPr>
          <w:p w14:paraId="5D2180D8" w14:textId="40D67B76"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Y.ONEM2M.ARC],</w:t>
            </w:r>
            <w:r w:rsidR="00B420D4" w:rsidRPr="007F12E3">
              <w:rPr>
                <w:lang w:val="fr-FR" w:eastAsia="zh-CN"/>
              </w:rPr>
              <w:t>clause 10.2.4.1</w:t>
            </w:r>
          </w:p>
          <w:p w14:paraId="6958D946" w14:textId="27BE21B6" w:rsidR="00B420D4" w:rsidRPr="007F12E3" w:rsidRDefault="000C0F9A" w:rsidP="00DD5665">
            <w:pPr>
              <w:pStyle w:val="TAL"/>
              <w:keepLines w:val="0"/>
              <w:rPr>
                <w:highlight w:val="yellow"/>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7.3.6.2.1</w:t>
            </w:r>
          </w:p>
        </w:tc>
      </w:tr>
      <w:tr w:rsidR="00B420D4" w:rsidRPr="007F12E3" w14:paraId="7D2D665B" w14:textId="77777777" w:rsidTr="00DD5665">
        <w:trPr>
          <w:jc w:val="center"/>
        </w:trPr>
        <w:tc>
          <w:tcPr>
            <w:tcW w:w="9816" w:type="dxa"/>
            <w:gridSpan w:val="4"/>
            <w:shd w:val="clear" w:color="auto" w:fill="F2F2F2"/>
          </w:tcPr>
          <w:p w14:paraId="238695CC" w14:textId="77777777" w:rsidR="00B420D4" w:rsidRPr="007F12E3" w:rsidRDefault="00B420D4" w:rsidP="00DD5665">
            <w:pPr>
              <w:pStyle w:val="TAL"/>
              <w:keepLines w:val="0"/>
              <w:rPr>
                <w:b/>
                <w:lang w:val="fr-FR"/>
              </w:rPr>
            </w:pPr>
          </w:p>
        </w:tc>
      </w:tr>
      <w:tr w:rsidR="00B420D4" w:rsidRPr="00DC0063" w14:paraId="4BF55BCB" w14:textId="77777777" w:rsidTr="00DD5665">
        <w:trPr>
          <w:jc w:val="center"/>
        </w:trPr>
        <w:tc>
          <w:tcPr>
            <w:tcW w:w="2511" w:type="dxa"/>
            <w:gridSpan w:val="3"/>
            <w:tcBorders>
              <w:bottom w:val="single" w:sz="4" w:space="0" w:color="auto"/>
            </w:tcBorders>
          </w:tcPr>
          <w:p w14:paraId="51BCBA8D"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504D990D" w14:textId="77777777" w:rsidR="00B420D4" w:rsidRPr="00DC0063" w:rsidRDefault="00B420D4" w:rsidP="00647943">
            <w:pPr>
              <w:pStyle w:val="TAL"/>
              <w:numPr>
                <w:ilvl w:val="0"/>
                <w:numId w:val="17"/>
              </w:numPr>
            </w:pPr>
            <w:r>
              <w:t>AE is reachable on the URI: "AE-Notification-</w:t>
            </w:r>
            <w:r w:rsidRPr="003A6E18">
              <w:t>URI</w:t>
            </w:r>
            <w:r>
              <w:t>"</w:t>
            </w:r>
          </w:p>
        </w:tc>
      </w:tr>
      <w:tr w:rsidR="00B420D4" w:rsidRPr="00DC0063" w14:paraId="11C79D5C" w14:textId="77777777" w:rsidTr="00DD5665">
        <w:trPr>
          <w:jc w:val="center"/>
        </w:trPr>
        <w:tc>
          <w:tcPr>
            <w:tcW w:w="9816" w:type="dxa"/>
            <w:gridSpan w:val="4"/>
            <w:shd w:val="clear" w:color="auto" w:fill="F2F2F2"/>
          </w:tcPr>
          <w:p w14:paraId="1ECF4CF2" w14:textId="77777777" w:rsidR="00B420D4" w:rsidRPr="00DC0063" w:rsidRDefault="00B420D4" w:rsidP="00DD5665">
            <w:pPr>
              <w:pStyle w:val="TAL"/>
              <w:keepLines w:val="0"/>
              <w:jc w:val="center"/>
              <w:rPr>
                <w:b/>
              </w:rPr>
            </w:pPr>
            <w:r w:rsidRPr="00DC0063">
              <w:rPr>
                <w:b/>
              </w:rPr>
              <w:t>Test Sequence</w:t>
            </w:r>
          </w:p>
        </w:tc>
      </w:tr>
      <w:tr w:rsidR="00B420D4" w:rsidRPr="00DC0063" w14:paraId="12759B24" w14:textId="77777777" w:rsidTr="00DD5665">
        <w:trPr>
          <w:jc w:val="center"/>
        </w:trPr>
        <w:tc>
          <w:tcPr>
            <w:tcW w:w="527" w:type="dxa"/>
            <w:tcBorders>
              <w:bottom w:val="single" w:sz="4" w:space="0" w:color="auto"/>
            </w:tcBorders>
            <w:shd w:val="clear" w:color="auto" w:fill="auto"/>
            <w:vAlign w:val="center"/>
          </w:tcPr>
          <w:p w14:paraId="31EC83CD"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59891DD9"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7C4AE785"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60A0C36A" w14:textId="77777777" w:rsidR="00B420D4" w:rsidRPr="00DC0063" w:rsidRDefault="00B420D4" w:rsidP="00DD5665">
            <w:pPr>
              <w:pStyle w:val="TAL"/>
              <w:keepNext w:val="0"/>
              <w:jc w:val="center"/>
              <w:rPr>
                <w:b/>
              </w:rPr>
            </w:pPr>
            <w:r w:rsidRPr="00DC0063">
              <w:rPr>
                <w:b/>
              </w:rPr>
              <w:t>Description</w:t>
            </w:r>
          </w:p>
        </w:tc>
      </w:tr>
      <w:tr w:rsidR="00B420D4" w:rsidRPr="00C80FD1" w14:paraId="7573E8AB" w14:textId="77777777" w:rsidTr="00DD5665">
        <w:trPr>
          <w:jc w:val="center"/>
        </w:trPr>
        <w:tc>
          <w:tcPr>
            <w:tcW w:w="527" w:type="dxa"/>
            <w:tcBorders>
              <w:left w:val="single" w:sz="4" w:space="0" w:color="auto"/>
            </w:tcBorders>
            <w:vAlign w:val="center"/>
          </w:tcPr>
          <w:p w14:paraId="44CD818E" w14:textId="77777777" w:rsidR="00B420D4" w:rsidRPr="00DC0063" w:rsidRDefault="00B420D4" w:rsidP="00DD5665">
            <w:pPr>
              <w:pStyle w:val="TAL"/>
              <w:keepNext w:val="0"/>
              <w:jc w:val="center"/>
            </w:pPr>
            <w:r w:rsidRPr="00DC0063">
              <w:t>1</w:t>
            </w:r>
          </w:p>
        </w:tc>
        <w:tc>
          <w:tcPr>
            <w:tcW w:w="647" w:type="dxa"/>
          </w:tcPr>
          <w:p w14:paraId="1AEFF762" w14:textId="77777777" w:rsidR="00B420D4" w:rsidRPr="00DC0063" w:rsidRDefault="00B420D4" w:rsidP="00DD5665">
            <w:pPr>
              <w:pStyle w:val="TAL"/>
              <w:jc w:val="center"/>
            </w:pPr>
          </w:p>
        </w:tc>
        <w:tc>
          <w:tcPr>
            <w:tcW w:w="1337" w:type="dxa"/>
            <w:shd w:val="clear" w:color="auto" w:fill="E7E6E6"/>
          </w:tcPr>
          <w:p w14:paraId="02F2396E" w14:textId="77777777" w:rsidR="00B420D4" w:rsidRPr="00DC0063" w:rsidRDefault="00B420D4" w:rsidP="00DD5665">
            <w:pPr>
              <w:pStyle w:val="TAL"/>
              <w:jc w:val="center"/>
            </w:pPr>
            <w:r w:rsidRPr="00DC0063">
              <w:t>Stimulus</w:t>
            </w:r>
          </w:p>
        </w:tc>
        <w:tc>
          <w:tcPr>
            <w:tcW w:w="7305" w:type="dxa"/>
            <w:shd w:val="clear" w:color="auto" w:fill="E7E6E6"/>
          </w:tcPr>
          <w:p w14:paraId="2191E7BC" w14:textId="77777777" w:rsidR="00B420D4" w:rsidRPr="00C80FD1" w:rsidRDefault="00B420D4" w:rsidP="00DD5665">
            <w:pPr>
              <w:pStyle w:val="TAL"/>
              <w:rPr>
                <w:lang w:eastAsia="zh-CN"/>
              </w:rPr>
            </w:pPr>
            <w:r w:rsidRPr="0054017B">
              <w:rPr>
                <w:lang w:val="en-US"/>
              </w:rPr>
              <w:t xml:space="preserve">AE </w:t>
            </w:r>
            <w:r w:rsidRPr="0054017B">
              <w:rPr>
                <w:rFonts w:eastAsia="MS Mincho"/>
              </w:rPr>
              <w:t>is requested to send a</w:t>
            </w:r>
            <w:r>
              <w:rPr>
                <w:rFonts w:eastAsia="MS Mincho"/>
              </w:rPr>
              <w:t xml:space="preserve"> </w:t>
            </w:r>
            <w:r w:rsidRPr="009471FB">
              <w:rPr>
                <w:rFonts w:eastAsia="MS Mincho"/>
              </w:rPr>
              <w:t>non</w:t>
            </w:r>
            <w:r>
              <w:rPr>
                <w:rFonts w:eastAsia="MS Mincho"/>
              </w:rPr>
              <w:t xml:space="preserve"> b</w:t>
            </w:r>
            <w:r w:rsidRPr="009471FB">
              <w:rPr>
                <w:rFonts w:eastAsia="MS Mincho"/>
              </w:rPr>
              <w:t>locking</w:t>
            </w:r>
            <w:r>
              <w:rPr>
                <w:rFonts w:eastAsia="MS Mincho"/>
              </w:rPr>
              <w:t xml:space="preserve"> as</w:t>
            </w:r>
            <w:r w:rsidRPr="009471FB">
              <w:rPr>
                <w:rFonts w:eastAsia="MS Mincho"/>
              </w:rPr>
              <w:t>ynch</w:t>
            </w:r>
            <w:r>
              <w:rPr>
                <w:rFonts w:eastAsia="MS Mincho"/>
              </w:rPr>
              <w:t>ronous r</w:t>
            </w:r>
            <w:r w:rsidRPr="009471FB">
              <w:rPr>
                <w:rFonts w:eastAsia="MS Mincho"/>
              </w:rPr>
              <w:t>equest</w:t>
            </w:r>
            <w:r>
              <w:rPr>
                <w:rFonts w:eastAsia="MS Mincho"/>
              </w:rPr>
              <w:t xml:space="preserve"> </w:t>
            </w:r>
            <w:r w:rsidRPr="00793BE2">
              <w:rPr>
                <w:lang w:val="en-US"/>
              </w:rPr>
              <w:t xml:space="preserve">to </w:t>
            </w:r>
            <w:r>
              <w:t>create</w:t>
            </w:r>
            <w:r w:rsidRPr="0054017B">
              <w:t xml:space="preserve"> </w:t>
            </w:r>
            <w:r>
              <w:t>the &lt;Container&gt; resource in registrar CSE.</w:t>
            </w:r>
          </w:p>
        </w:tc>
      </w:tr>
      <w:tr w:rsidR="00B420D4" w14:paraId="1EA10531" w14:textId="77777777" w:rsidTr="00DD5665">
        <w:trPr>
          <w:trHeight w:val="187"/>
          <w:jc w:val="center"/>
        </w:trPr>
        <w:tc>
          <w:tcPr>
            <w:tcW w:w="527" w:type="dxa"/>
            <w:tcBorders>
              <w:left w:val="single" w:sz="4" w:space="0" w:color="auto"/>
            </w:tcBorders>
            <w:vAlign w:val="center"/>
          </w:tcPr>
          <w:p w14:paraId="7AB1E300" w14:textId="77777777" w:rsidR="00B420D4" w:rsidRPr="00DC0063" w:rsidRDefault="00B420D4" w:rsidP="00DD5665">
            <w:pPr>
              <w:pStyle w:val="TAL"/>
              <w:keepNext w:val="0"/>
              <w:jc w:val="center"/>
            </w:pPr>
            <w:r w:rsidRPr="00DC0063">
              <w:t>2</w:t>
            </w:r>
          </w:p>
        </w:tc>
        <w:tc>
          <w:tcPr>
            <w:tcW w:w="647" w:type="dxa"/>
            <w:vAlign w:val="center"/>
          </w:tcPr>
          <w:p w14:paraId="155E7302" w14:textId="77777777" w:rsidR="00B420D4" w:rsidRDefault="00B420D4" w:rsidP="00DD5665">
            <w:pPr>
              <w:pStyle w:val="TAL"/>
              <w:jc w:val="center"/>
            </w:pPr>
          </w:p>
          <w:p w14:paraId="636EDEE1" w14:textId="77777777" w:rsidR="00B420D4" w:rsidRDefault="00B420D4" w:rsidP="00DD5665">
            <w:pPr>
              <w:pStyle w:val="TAL"/>
              <w:jc w:val="center"/>
            </w:pPr>
            <w:r>
              <w:t>Mca</w:t>
            </w:r>
          </w:p>
        </w:tc>
        <w:tc>
          <w:tcPr>
            <w:tcW w:w="1337" w:type="dxa"/>
            <w:vAlign w:val="center"/>
          </w:tcPr>
          <w:p w14:paraId="2F693EB2"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73970E26" w14:textId="77777777" w:rsidR="00B420D4" w:rsidRPr="004038C2" w:rsidRDefault="00B420D4" w:rsidP="00DD5665">
            <w:pPr>
              <w:pStyle w:val="TAL"/>
              <w:rPr>
                <w:rFonts w:eastAsia="MS Mincho"/>
              </w:rPr>
            </w:pPr>
            <w:r w:rsidRPr="004038C2">
              <w:rPr>
                <w:rFonts w:eastAsia="MS Mincho"/>
              </w:rPr>
              <w:t>Sent request contains</w:t>
            </w:r>
          </w:p>
          <w:p w14:paraId="0506BFB2"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op = 1 (Create)</w:t>
            </w:r>
          </w:p>
          <w:p w14:paraId="6EF4B4C0"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to = </w:t>
            </w:r>
            <w:r w:rsidRPr="000310D7">
              <w:rPr>
                <w:szCs w:val="18"/>
                <w:lang w:eastAsia="zh-CN"/>
              </w:rPr>
              <w:t>{CSEBaseName}</w:t>
            </w:r>
          </w:p>
          <w:p w14:paraId="3CC72695" w14:textId="77777777" w:rsidR="00B420D4" w:rsidRPr="004038C2" w:rsidRDefault="00B420D4" w:rsidP="00647943">
            <w:pPr>
              <w:pStyle w:val="TAL"/>
              <w:numPr>
                <w:ilvl w:val="0"/>
                <w:numId w:val="14"/>
              </w:numPr>
              <w:ind w:left="256" w:hanging="141"/>
              <w:rPr>
                <w:szCs w:val="18"/>
                <w:lang w:eastAsia="zh-CN"/>
              </w:rPr>
            </w:pPr>
            <w:r w:rsidRPr="000310D7">
              <w:rPr>
                <w:szCs w:val="18"/>
                <w:lang w:eastAsia="zh-CN"/>
              </w:rPr>
              <w:t>fr= AE-ID</w:t>
            </w:r>
          </w:p>
          <w:p w14:paraId="3F1FED48"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w:t>
            </w:r>
          </w:p>
          <w:p w14:paraId="46DEC41D"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rt = </w:t>
            </w:r>
            <w:r>
              <w:rPr>
                <w:szCs w:val="18"/>
                <w:lang w:eastAsia="zh-CN"/>
              </w:rPr>
              <w:t>2</w:t>
            </w:r>
            <w:r w:rsidRPr="004038C2">
              <w:rPr>
                <w:szCs w:val="18"/>
                <w:lang w:eastAsia="zh-CN"/>
              </w:rPr>
              <w:t xml:space="preserve"> (</w:t>
            </w:r>
            <w:r w:rsidRPr="000310D7">
              <w:rPr>
                <w:szCs w:val="18"/>
                <w:lang w:eastAsia="zh-CN"/>
              </w:rPr>
              <w:t>non blocking asynchronous)</w:t>
            </w:r>
          </w:p>
          <w:p w14:paraId="6B166805" w14:textId="77777777" w:rsidR="00B420D4" w:rsidRDefault="00B420D4" w:rsidP="00647943">
            <w:pPr>
              <w:pStyle w:val="TAL"/>
              <w:numPr>
                <w:ilvl w:val="0"/>
                <w:numId w:val="14"/>
              </w:numPr>
              <w:ind w:left="256" w:hanging="141"/>
              <w:rPr>
                <w:szCs w:val="18"/>
                <w:lang w:eastAsia="zh-CN"/>
              </w:rPr>
            </w:pPr>
            <w:r w:rsidRPr="004038C2">
              <w:rPr>
                <w:szCs w:val="18"/>
                <w:lang w:eastAsia="zh-CN"/>
              </w:rPr>
              <w:t>ty = 3 (container)</w:t>
            </w:r>
          </w:p>
          <w:p w14:paraId="55A17FB3" w14:textId="77777777" w:rsidR="00B420D4" w:rsidRPr="00CE4CC7" w:rsidRDefault="00B420D4" w:rsidP="00647943">
            <w:pPr>
              <w:pStyle w:val="TAL"/>
              <w:numPr>
                <w:ilvl w:val="0"/>
                <w:numId w:val="14"/>
              </w:numPr>
              <w:ind w:left="256" w:hanging="141"/>
              <w:rPr>
                <w:szCs w:val="18"/>
                <w:lang w:eastAsia="zh-CN"/>
              </w:rPr>
            </w:pPr>
            <w:r>
              <w:rPr>
                <w:szCs w:val="18"/>
                <w:lang w:eastAsia="zh-CN"/>
              </w:rPr>
              <w:t>nu=</w:t>
            </w:r>
            <w:r w:rsidRPr="000310D7">
              <w:rPr>
                <w:szCs w:val="18"/>
                <w:lang w:eastAsia="zh-CN"/>
              </w:rPr>
              <w:t xml:space="preserve"> AE-Notification-URI</w:t>
            </w:r>
          </w:p>
          <w:p w14:paraId="2FACE7D8" w14:textId="77777777" w:rsidR="00B420D4" w:rsidRPr="00CE4CC7" w:rsidRDefault="00B420D4" w:rsidP="00647943">
            <w:pPr>
              <w:pStyle w:val="TAL"/>
              <w:numPr>
                <w:ilvl w:val="0"/>
                <w:numId w:val="14"/>
              </w:numPr>
              <w:ind w:left="256" w:hanging="141"/>
              <w:rPr>
                <w:szCs w:val="18"/>
                <w:lang w:eastAsia="zh-CN"/>
              </w:rPr>
            </w:pPr>
            <w:r w:rsidRPr="00CE4CC7">
              <w:rPr>
                <w:szCs w:val="18"/>
                <w:lang w:eastAsia="zh-CN"/>
              </w:rPr>
              <w:t>oneM2M-RQI: Request-ID</w:t>
            </w:r>
          </w:p>
          <w:p w14:paraId="17471FF0"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1067BA">
              <w:rPr>
                <w:szCs w:val="18"/>
                <w:lang w:eastAsia="zh-CN"/>
              </w:rPr>
              <w:t>Serialized Representation</w:t>
            </w:r>
            <w:r w:rsidRPr="004038C2">
              <w:rPr>
                <w:szCs w:val="18"/>
                <w:lang w:eastAsia="zh-CN"/>
              </w:rPr>
              <w:t xml:space="preserve">of the </w:t>
            </w:r>
            <w:r w:rsidRPr="000310D7">
              <w:rPr>
                <w:szCs w:val="18"/>
                <w:lang w:eastAsia="zh-CN"/>
              </w:rPr>
              <w:t>&lt;Container&gt; resource</w:t>
            </w:r>
            <w:r w:rsidRPr="004038C2">
              <w:t xml:space="preserve"> </w:t>
            </w:r>
          </w:p>
        </w:tc>
      </w:tr>
      <w:tr w:rsidR="00B420D4" w14:paraId="7B361DF6" w14:textId="77777777" w:rsidTr="00DD5665">
        <w:trPr>
          <w:jc w:val="center"/>
        </w:trPr>
        <w:tc>
          <w:tcPr>
            <w:tcW w:w="527" w:type="dxa"/>
            <w:tcBorders>
              <w:left w:val="single" w:sz="4" w:space="0" w:color="auto"/>
            </w:tcBorders>
            <w:vAlign w:val="center"/>
          </w:tcPr>
          <w:p w14:paraId="2250FBD3" w14:textId="77777777" w:rsidR="00B420D4" w:rsidRPr="00DC0063" w:rsidRDefault="00B420D4" w:rsidP="00DD5665">
            <w:pPr>
              <w:pStyle w:val="TAL"/>
              <w:keepNext w:val="0"/>
              <w:jc w:val="center"/>
            </w:pPr>
            <w:r>
              <w:t>3</w:t>
            </w:r>
          </w:p>
        </w:tc>
        <w:tc>
          <w:tcPr>
            <w:tcW w:w="647" w:type="dxa"/>
            <w:vAlign w:val="center"/>
          </w:tcPr>
          <w:p w14:paraId="17D98B05" w14:textId="77777777" w:rsidR="00B420D4" w:rsidRDefault="00B420D4" w:rsidP="00DD5665">
            <w:pPr>
              <w:pStyle w:val="TAL"/>
              <w:jc w:val="center"/>
            </w:pPr>
          </w:p>
          <w:p w14:paraId="0FB70F98" w14:textId="77777777" w:rsidR="00B420D4" w:rsidRDefault="00B420D4" w:rsidP="00DD5665">
            <w:pPr>
              <w:pStyle w:val="TAL"/>
              <w:jc w:val="center"/>
            </w:pPr>
            <w:r>
              <w:t>Mca</w:t>
            </w:r>
          </w:p>
        </w:tc>
        <w:tc>
          <w:tcPr>
            <w:tcW w:w="1337" w:type="dxa"/>
            <w:vAlign w:val="center"/>
          </w:tcPr>
          <w:p w14:paraId="7CDDE659"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7DAE402"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536A0E59"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26B53C35"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11D388DC"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DC0063" w14:paraId="1D9DFC73" w14:textId="77777777" w:rsidTr="00DD5665">
        <w:trPr>
          <w:jc w:val="center"/>
        </w:trPr>
        <w:tc>
          <w:tcPr>
            <w:tcW w:w="527" w:type="dxa"/>
            <w:tcBorders>
              <w:left w:val="single" w:sz="4" w:space="0" w:color="auto"/>
            </w:tcBorders>
            <w:vAlign w:val="center"/>
          </w:tcPr>
          <w:p w14:paraId="66284F7D" w14:textId="77777777" w:rsidR="00B420D4" w:rsidRPr="00DC0063" w:rsidRDefault="00B420D4" w:rsidP="00DD5665">
            <w:pPr>
              <w:pStyle w:val="TAL"/>
              <w:keepNext w:val="0"/>
              <w:jc w:val="center"/>
            </w:pPr>
            <w:r>
              <w:t>4</w:t>
            </w:r>
          </w:p>
        </w:tc>
        <w:tc>
          <w:tcPr>
            <w:tcW w:w="647" w:type="dxa"/>
          </w:tcPr>
          <w:p w14:paraId="337E689F" w14:textId="77777777" w:rsidR="00B420D4" w:rsidRDefault="00B420D4" w:rsidP="00DD5665">
            <w:pPr>
              <w:pStyle w:val="TAL"/>
              <w:jc w:val="center"/>
            </w:pPr>
          </w:p>
        </w:tc>
        <w:tc>
          <w:tcPr>
            <w:tcW w:w="1337" w:type="dxa"/>
            <w:shd w:val="clear" w:color="auto" w:fill="E7E6E6"/>
            <w:vAlign w:val="center"/>
          </w:tcPr>
          <w:p w14:paraId="1380590E" w14:textId="77777777" w:rsidR="00B420D4" w:rsidRPr="00DC0063" w:rsidRDefault="00B420D4" w:rsidP="00DD5665">
            <w:pPr>
              <w:pStyle w:val="TAL"/>
              <w:jc w:val="center"/>
              <w:rPr>
                <w:lang w:eastAsia="zh-CN"/>
              </w:rPr>
            </w:pPr>
            <w:r>
              <w:t>IOP Check</w:t>
            </w:r>
          </w:p>
        </w:tc>
        <w:tc>
          <w:tcPr>
            <w:tcW w:w="7305" w:type="dxa"/>
            <w:shd w:val="clear" w:color="auto" w:fill="E7E6E6"/>
          </w:tcPr>
          <w:p w14:paraId="3DE537E4" w14:textId="77777777" w:rsidR="00B420D4" w:rsidRPr="00DC0063" w:rsidRDefault="00B420D4" w:rsidP="00DD5665">
            <w:pPr>
              <w:pStyle w:val="TAL"/>
            </w:pPr>
            <w:r>
              <w:t>AE indicates successful operation</w:t>
            </w:r>
          </w:p>
        </w:tc>
      </w:tr>
      <w:tr w:rsidR="00B420D4" w:rsidRPr="00DC0063" w14:paraId="586FFD56" w14:textId="77777777" w:rsidTr="00DD5665">
        <w:trPr>
          <w:jc w:val="center"/>
        </w:trPr>
        <w:tc>
          <w:tcPr>
            <w:tcW w:w="527" w:type="dxa"/>
            <w:tcBorders>
              <w:left w:val="single" w:sz="4" w:space="0" w:color="auto"/>
            </w:tcBorders>
            <w:vAlign w:val="center"/>
          </w:tcPr>
          <w:p w14:paraId="50EA7A5A" w14:textId="77777777" w:rsidR="00B420D4" w:rsidRPr="00DC0063" w:rsidRDefault="00B420D4" w:rsidP="00DD5665">
            <w:pPr>
              <w:pStyle w:val="TAL"/>
              <w:keepNext w:val="0"/>
              <w:jc w:val="center"/>
            </w:pPr>
            <w:r>
              <w:t>5</w:t>
            </w:r>
          </w:p>
        </w:tc>
        <w:tc>
          <w:tcPr>
            <w:tcW w:w="647" w:type="dxa"/>
          </w:tcPr>
          <w:p w14:paraId="4E64BFD6" w14:textId="77777777" w:rsidR="00B420D4" w:rsidRPr="00DC0063" w:rsidRDefault="00B420D4" w:rsidP="00DD5665">
            <w:pPr>
              <w:pStyle w:val="TAL"/>
              <w:jc w:val="center"/>
            </w:pPr>
          </w:p>
        </w:tc>
        <w:tc>
          <w:tcPr>
            <w:tcW w:w="1337" w:type="dxa"/>
            <w:shd w:val="clear" w:color="auto" w:fill="E7E6E6"/>
          </w:tcPr>
          <w:p w14:paraId="0A20593A" w14:textId="77777777" w:rsidR="00B420D4" w:rsidRPr="00DC0063" w:rsidRDefault="00B420D4" w:rsidP="00DD5665">
            <w:pPr>
              <w:pStyle w:val="TAL"/>
              <w:jc w:val="center"/>
            </w:pPr>
            <w:r>
              <w:t>IOP Check</w:t>
            </w:r>
          </w:p>
        </w:tc>
        <w:tc>
          <w:tcPr>
            <w:tcW w:w="7305" w:type="dxa"/>
            <w:shd w:val="clear" w:color="auto" w:fill="E7E6E6"/>
          </w:tcPr>
          <w:p w14:paraId="160BA970" w14:textId="77777777" w:rsidR="00B420D4" w:rsidRPr="00C80FD1" w:rsidRDefault="00B420D4" w:rsidP="00DD5665">
            <w:pPr>
              <w:pStyle w:val="TAL"/>
              <w:rPr>
                <w:lang w:eastAsia="zh-CN"/>
              </w:rPr>
            </w:pPr>
            <w:r w:rsidRPr="00231170">
              <w:rPr>
                <w:lang w:val="x-none"/>
              </w:rPr>
              <w:t>Registrar CSE</w:t>
            </w:r>
            <w:r w:rsidRPr="0054017B">
              <w:rPr>
                <w:lang w:val="en-US"/>
              </w:rPr>
              <w:t xml:space="preserve"> </w:t>
            </w:r>
            <w:r>
              <w:rPr>
                <w:rFonts w:eastAsia="MS Mincho"/>
              </w:rPr>
              <w:t xml:space="preserve">sends notify request to AE </w:t>
            </w:r>
          </w:p>
        </w:tc>
      </w:tr>
      <w:tr w:rsidR="00B420D4" w:rsidRPr="006B5019" w14:paraId="51D87349" w14:textId="77777777" w:rsidTr="00DD5665">
        <w:trPr>
          <w:jc w:val="center"/>
        </w:trPr>
        <w:tc>
          <w:tcPr>
            <w:tcW w:w="527" w:type="dxa"/>
            <w:tcBorders>
              <w:left w:val="single" w:sz="4" w:space="0" w:color="auto"/>
            </w:tcBorders>
            <w:shd w:val="clear" w:color="auto" w:fill="FFFFFF"/>
            <w:vAlign w:val="center"/>
          </w:tcPr>
          <w:p w14:paraId="5B56A94D" w14:textId="77777777" w:rsidR="00B420D4" w:rsidRPr="00DC0063" w:rsidRDefault="00B420D4" w:rsidP="00DD5665">
            <w:pPr>
              <w:pStyle w:val="TAL"/>
              <w:keepNext w:val="0"/>
              <w:jc w:val="center"/>
            </w:pPr>
            <w:r>
              <w:t>6</w:t>
            </w:r>
          </w:p>
        </w:tc>
        <w:tc>
          <w:tcPr>
            <w:tcW w:w="647" w:type="dxa"/>
            <w:shd w:val="clear" w:color="auto" w:fill="FFFFFF"/>
            <w:vAlign w:val="center"/>
          </w:tcPr>
          <w:p w14:paraId="26A9DFBE" w14:textId="77777777" w:rsidR="00B420D4" w:rsidRDefault="00B420D4" w:rsidP="00DD5665">
            <w:pPr>
              <w:pStyle w:val="TAL"/>
              <w:jc w:val="center"/>
            </w:pPr>
          </w:p>
          <w:p w14:paraId="5DF93DA9" w14:textId="77777777" w:rsidR="00B420D4" w:rsidRDefault="00B420D4" w:rsidP="00DD5665">
            <w:pPr>
              <w:pStyle w:val="TAL"/>
              <w:jc w:val="center"/>
            </w:pPr>
            <w:r>
              <w:t>Mca</w:t>
            </w:r>
          </w:p>
        </w:tc>
        <w:tc>
          <w:tcPr>
            <w:tcW w:w="1337" w:type="dxa"/>
            <w:shd w:val="clear" w:color="auto" w:fill="FFFFFF"/>
            <w:vAlign w:val="center"/>
          </w:tcPr>
          <w:p w14:paraId="3DBF5ABB"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710885B5" w14:textId="77777777" w:rsidR="00B420D4" w:rsidRPr="003442EA" w:rsidRDefault="00B420D4" w:rsidP="00DD5665">
            <w:pPr>
              <w:pStyle w:val="TAL"/>
              <w:rPr>
                <w:rFonts w:eastAsia="MS Mincho"/>
              </w:rPr>
            </w:pPr>
            <w:r>
              <w:rPr>
                <w:rFonts w:eastAsia="MS Mincho"/>
              </w:rPr>
              <w:t>Sent request contains</w:t>
            </w:r>
          </w:p>
          <w:p w14:paraId="6EFE5F6C" w14:textId="77777777" w:rsidR="00B420D4" w:rsidRDefault="00B420D4" w:rsidP="00647943">
            <w:pPr>
              <w:pStyle w:val="TAL"/>
              <w:numPr>
                <w:ilvl w:val="0"/>
                <w:numId w:val="19"/>
              </w:numPr>
              <w:ind w:left="527"/>
              <w:rPr>
                <w:szCs w:val="18"/>
                <w:lang w:eastAsia="zh-CN"/>
              </w:rPr>
            </w:pPr>
            <w:r>
              <w:rPr>
                <w:szCs w:val="18"/>
                <w:lang w:eastAsia="zh-CN"/>
              </w:rPr>
              <w:t>op = 5 (Notify)</w:t>
            </w:r>
          </w:p>
          <w:p w14:paraId="2F9F9704" w14:textId="77777777" w:rsidR="00B420D4" w:rsidRPr="00AC1208" w:rsidRDefault="00B420D4" w:rsidP="00647943">
            <w:pPr>
              <w:pStyle w:val="TAL"/>
              <w:numPr>
                <w:ilvl w:val="0"/>
                <w:numId w:val="19"/>
              </w:numPr>
              <w:ind w:left="527"/>
              <w:rPr>
                <w:szCs w:val="18"/>
                <w:lang w:val="en-US" w:eastAsia="zh-CN"/>
              </w:rPr>
            </w:pPr>
            <w:r>
              <w:rPr>
                <w:szCs w:val="18"/>
                <w:lang w:eastAsia="zh-CN"/>
              </w:rPr>
              <w:t xml:space="preserve">to = </w:t>
            </w:r>
            <w:r w:rsidRPr="00AC1208">
              <w:rPr>
                <w:szCs w:val="18"/>
                <w:lang w:val="en-US" w:eastAsia="zh-CN"/>
              </w:rPr>
              <w:t>AE-Notification-URI</w:t>
            </w:r>
          </w:p>
          <w:p w14:paraId="187133C5" w14:textId="77777777" w:rsidR="00B420D4" w:rsidRPr="00307336" w:rsidRDefault="00B420D4" w:rsidP="00647943">
            <w:pPr>
              <w:pStyle w:val="TAL"/>
              <w:numPr>
                <w:ilvl w:val="0"/>
                <w:numId w:val="19"/>
              </w:numPr>
              <w:ind w:left="527"/>
              <w:rPr>
                <w:szCs w:val="18"/>
                <w:lang w:val="fr-FR" w:eastAsia="zh-CN"/>
              </w:rPr>
            </w:pPr>
            <w:r>
              <w:rPr>
                <w:szCs w:val="18"/>
                <w:lang w:eastAsia="zh-CN"/>
              </w:rPr>
              <w:t xml:space="preserve">fr = registrar </w:t>
            </w:r>
            <w:r w:rsidRPr="00307336">
              <w:rPr>
                <w:lang w:val="x-none"/>
              </w:rPr>
              <w:t>CSE</w:t>
            </w:r>
            <w:r>
              <w:rPr>
                <w:lang w:val="fr-FR"/>
              </w:rPr>
              <w:t>-ID</w:t>
            </w:r>
          </w:p>
          <w:p w14:paraId="49DBD2B3" w14:textId="77777777" w:rsidR="00B420D4" w:rsidRPr="006B5019" w:rsidRDefault="00B420D4" w:rsidP="00647943">
            <w:pPr>
              <w:pStyle w:val="TAL"/>
              <w:numPr>
                <w:ilvl w:val="0"/>
                <w:numId w:val="19"/>
              </w:numPr>
              <w:ind w:left="527"/>
              <w:rPr>
                <w:szCs w:val="18"/>
                <w:lang w:val="fr-FR" w:eastAsia="zh-CN"/>
              </w:rPr>
            </w:pPr>
            <w:r>
              <w:rPr>
                <w:szCs w:val="18"/>
                <w:lang w:val="fr-FR" w:eastAsia="zh-CN"/>
              </w:rPr>
              <w:t>rqi</w:t>
            </w:r>
            <w:r w:rsidRPr="00843401">
              <w:rPr>
                <w:szCs w:val="18"/>
                <w:lang w:val="fr-FR" w:eastAsia="zh-CN"/>
              </w:rPr>
              <w:t xml:space="preserve"> = </w:t>
            </w:r>
            <w:r w:rsidRPr="006B5019">
              <w:rPr>
                <w:szCs w:val="18"/>
                <w:lang w:eastAsia="zh-CN"/>
              </w:rPr>
              <w:t>(token-string)</w:t>
            </w:r>
          </w:p>
          <w:p w14:paraId="112EF778" w14:textId="77777777" w:rsidR="00B420D4" w:rsidRPr="006B5019" w:rsidRDefault="00B420D4" w:rsidP="00647943">
            <w:pPr>
              <w:pStyle w:val="TAL"/>
              <w:numPr>
                <w:ilvl w:val="0"/>
                <w:numId w:val="19"/>
              </w:numPr>
              <w:ind w:left="527"/>
              <w:rPr>
                <w:szCs w:val="18"/>
                <w:lang w:val="en-US" w:eastAsia="zh-CN"/>
              </w:rPr>
            </w:pPr>
            <w:r w:rsidRPr="006B5019">
              <w:rPr>
                <w:szCs w:val="18"/>
                <w:lang w:eastAsia="zh-CN"/>
              </w:rPr>
              <w:t xml:space="preserve">pc = </w:t>
            </w:r>
            <w:r w:rsidRPr="006B5019">
              <w:rPr>
                <w:szCs w:val="18"/>
                <w:lang w:val="en-US" w:eastAsia="zh-CN"/>
              </w:rPr>
              <w:t>Serialized representation of notification data object</w:t>
            </w:r>
          </w:p>
        </w:tc>
      </w:tr>
      <w:tr w:rsidR="00B420D4" w:rsidRPr="006B5019" w14:paraId="438912E1"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77CB964D" w14:textId="77777777" w:rsidR="00B420D4" w:rsidRPr="00DC0063" w:rsidRDefault="00B420D4" w:rsidP="00DD5665">
            <w:pPr>
              <w:pStyle w:val="TAL"/>
              <w:keepNext w:val="0"/>
              <w:jc w:val="center"/>
            </w:pPr>
            <w:r>
              <w:t>7</w:t>
            </w:r>
          </w:p>
        </w:tc>
        <w:tc>
          <w:tcPr>
            <w:tcW w:w="647" w:type="dxa"/>
            <w:tcBorders>
              <w:top w:val="single" w:sz="4" w:space="0" w:color="auto"/>
              <w:left w:val="single" w:sz="4" w:space="0" w:color="auto"/>
              <w:right w:val="single" w:sz="4" w:space="0" w:color="auto"/>
            </w:tcBorders>
            <w:shd w:val="clear" w:color="auto" w:fill="FFFFFF"/>
            <w:vAlign w:val="center"/>
          </w:tcPr>
          <w:p w14:paraId="5851FF8F" w14:textId="77777777" w:rsidR="00B420D4" w:rsidRDefault="00B420D4" w:rsidP="00DD5665">
            <w:pPr>
              <w:pStyle w:val="TAL"/>
              <w:jc w:val="center"/>
            </w:pPr>
          </w:p>
          <w:p w14:paraId="5CC5E6E4" w14:textId="77777777" w:rsidR="00B420D4" w:rsidRDefault="00B420D4" w:rsidP="00DD5665">
            <w:pPr>
              <w:pStyle w:val="TAL"/>
              <w:jc w:val="center"/>
            </w:pPr>
            <w: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2F379FC8" w14:textId="77777777" w:rsidR="00B420D4" w:rsidRPr="00DC0063" w:rsidRDefault="00B420D4" w:rsidP="00DD5665">
            <w:pPr>
              <w:pStyle w:val="TAL"/>
              <w:jc w:val="center"/>
            </w:pPr>
            <w: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03F9852A" w14:textId="77777777" w:rsidR="00B420D4" w:rsidRDefault="00B420D4" w:rsidP="00DD5665">
            <w:pPr>
              <w:pStyle w:val="TAL"/>
              <w:rPr>
                <w:szCs w:val="18"/>
                <w:lang w:eastAsia="zh-CN"/>
              </w:rPr>
            </w:pPr>
            <w:r w:rsidRPr="006B5019">
              <w:rPr>
                <w:szCs w:val="18"/>
                <w:lang w:eastAsia="zh-CN"/>
              </w:rPr>
              <w:t>AE sends notify response to Registrar CSE containing:</w:t>
            </w:r>
          </w:p>
          <w:p w14:paraId="16765701"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rsc = 2000 (OK)</w:t>
            </w:r>
          </w:p>
          <w:p w14:paraId="54F4846C"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rqi = (token-string) same as received in request message</w:t>
            </w:r>
          </w:p>
        </w:tc>
      </w:tr>
      <w:tr w:rsidR="00B420D4" w:rsidRPr="00DC0063" w14:paraId="1F30415F" w14:textId="77777777" w:rsidTr="00DD5665">
        <w:trPr>
          <w:jc w:val="center"/>
        </w:trPr>
        <w:tc>
          <w:tcPr>
            <w:tcW w:w="527" w:type="dxa"/>
            <w:tcBorders>
              <w:left w:val="single" w:sz="4" w:space="0" w:color="auto"/>
            </w:tcBorders>
            <w:vAlign w:val="center"/>
          </w:tcPr>
          <w:p w14:paraId="7CA60DF0" w14:textId="77777777" w:rsidR="00B420D4" w:rsidRPr="00DC0063" w:rsidRDefault="00B420D4" w:rsidP="00DD5665">
            <w:pPr>
              <w:pStyle w:val="TAL"/>
              <w:keepNext w:val="0"/>
              <w:jc w:val="center"/>
            </w:pPr>
            <w:r>
              <w:lastRenderedPageBreak/>
              <w:t>8</w:t>
            </w:r>
          </w:p>
        </w:tc>
        <w:tc>
          <w:tcPr>
            <w:tcW w:w="647" w:type="dxa"/>
          </w:tcPr>
          <w:p w14:paraId="0971A5FA" w14:textId="77777777" w:rsidR="00B420D4" w:rsidRDefault="00B420D4" w:rsidP="00DD5665">
            <w:pPr>
              <w:pStyle w:val="TAL"/>
              <w:jc w:val="center"/>
            </w:pPr>
          </w:p>
        </w:tc>
        <w:tc>
          <w:tcPr>
            <w:tcW w:w="1337" w:type="dxa"/>
            <w:shd w:val="clear" w:color="auto" w:fill="E7E6E6"/>
            <w:vAlign w:val="center"/>
          </w:tcPr>
          <w:p w14:paraId="67F92FF9" w14:textId="77777777" w:rsidR="00B420D4" w:rsidRPr="00DC0063" w:rsidRDefault="00B420D4" w:rsidP="00DD5665">
            <w:pPr>
              <w:pStyle w:val="TAL"/>
              <w:jc w:val="center"/>
              <w:rPr>
                <w:lang w:eastAsia="zh-CN"/>
              </w:rPr>
            </w:pPr>
            <w:r>
              <w:t>IOP Check</w:t>
            </w:r>
          </w:p>
        </w:tc>
        <w:tc>
          <w:tcPr>
            <w:tcW w:w="7305" w:type="dxa"/>
            <w:shd w:val="clear" w:color="auto" w:fill="E7E6E6"/>
          </w:tcPr>
          <w:p w14:paraId="5DB26096" w14:textId="77777777" w:rsidR="00B420D4" w:rsidRPr="00DC0063" w:rsidRDefault="00B420D4" w:rsidP="00DD5665">
            <w:pPr>
              <w:pStyle w:val="TAL"/>
            </w:pPr>
            <w:r w:rsidRPr="00A40892">
              <w:rPr>
                <w:lang w:val="x-none"/>
              </w:rPr>
              <w:t>Registrar CSE</w:t>
            </w:r>
            <w:r>
              <w:t xml:space="preserve"> indicates successful operation</w:t>
            </w:r>
          </w:p>
        </w:tc>
      </w:tr>
      <w:tr w:rsidR="00B420D4" w:rsidRPr="00745620" w14:paraId="76EE2C8A"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19489C0D"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1975D97" w14:textId="77777777" w:rsidR="00B420D4" w:rsidRPr="00745620" w:rsidRDefault="00B420D4" w:rsidP="00DD5665">
            <w:pPr>
              <w:pStyle w:val="TAL"/>
            </w:pPr>
          </w:p>
        </w:tc>
      </w:tr>
      <w:tr w:rsidR="00B420D4" w:rsidRPr="00745620" w14:paraId="7653AF4A"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A2F9D4D"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B24D7D" w14:textId="77777777" w:rsidR="00B420D4" w:rsidRPr="00745620" w:rsidRDefault="00B420D4" w:rsidP="00DD5665">
            <w:pPr>
              <w:pStyle w:val="TAL"/>
            </w:pPr>
          </w:p>
        </w:tc>
      </w:tr>
    </w:tbl>
    <w:p w14:paraId="0378A5E5" w14:textId="77777777" w:rsidR="00B420D4" w:rsidRDefault="00B420D4" w:rsidP="00B420D4">
      <w:pPr>
        <w:rPr>
          <w:rFonts w:eastAsia="Arial Unicode MS"/>
        </w:rPr>
      </w:pPr>
    </w:p>
    <w:p w14:paraId="4680E6FB" w14:textId="2BA71FFC" w:rsidR="00B420D4" w:rsidRPr="0054017B" w:rsidRDefault="00FD1863" w:rsidP="00B420D4">
      <w:pPr>
        <w:pStyle w:val="Heading5"/>
      </w:pPr>
      <w:bookmarkStart w:id="910" w:name="_Toc446424213"/>
      <w:bookmarkStart w:id="911" w:name="_Toc476040845"/>
      <w:bookmarkStart w:id="912" w:name="_Toc476042949"/>
      <w:r>
        <w:rPr>
          <w:lang w:val="fr-FR"/>
        </w:rPr>
        <w:t>9.</w:t>
      </w:r>
      <w:r w:rsidR="00B420D4">
        <w:rPr>
          <w:lang w:val="fr-FR"/>
        </w:rPr>
        <w:t>2.2.1.2</w:t>
      </w:r>
      <w:r w:rsidR="00B420D4">
        <w:rPr>
          <w:lang w:val="fr-FR"/>
        </w:rPr>
        <w:tab/>
      </w:r>
      <w:r w:rsidR="00B420D4" w:rsidRPr="006B0514">
        <w:rPr>
          <w:lang w:val="fr-FR"/>
        </w:rPr>
        <w:t>Container</w:t>
      </w:r>
      <w:r w:rsidR="00B420D4" w:rsidRPr="006B0514">
        <w:t xml:space="preserve"> </w:t>
      </w:r>
      <w:r w:rsidR="00B420D4">
        <w:rPr>
          <w:lang w:val="fr-FR"/>
        </w:rPr>
        <w:t>Retrieve</w:t>
      </w:r>
      <w:bookmarkEnd w:id="910"/>
      <w:bookmarkEnd w:id="911"/>
      <w:bookmarkEnd w:id="912"/>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1A209C91" w14:textId="77777777" w:rsidTr="00DD5665">
        <w:trPr>
          <w:cantSplit/>
          <w:tblHeader/>
          <w:jc w:val="center"/>
        </w:trPr>
        <w:tc>
          <w:tcPr>
            <w:tcW w:w="9816" w:type="dxa"/>
            <w:gridSpan w:val="4"/>
          </w:tcPr>
          <w:p w14:paraId="5A2A0C24"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4E17BEBA" w14:textId="77777777" w:rsidTr="00DD5665">
        <w:trPr>
          <w:jc w:val="center"/>
        </w:trPr>
        <w:tc>
          <w:tcPr>
            <w:tcW w:w="2511" w:type="dxa"/>
            <w:gridSpan w:val="3"/>
          </w:tcPr>
          <w:p w14:paraId="70233832" w14:textId="77777777" w:rsidR="00B420D4" w:rsidRDefault="00B420D4" w:rsidP="00DD5665">
            <w:pPr>
              <w:pStyle w:val="TAL"/>
              <w:keepLines w:val="0"/>
            </w:pPr>
            <w:r w:rsidRPr="00DC0063">
              <w:rPr>
                <w:b/>
              </w:rPr>
              <w:t>Identifier:</w:t>
            </w:r>
          </w:p>
        </w:tc>
        <w:tc>
          <w:tcPr>
            <w:tcW w:w="7305" w:type="dxa"/>
          </w:tcPr>
          <w:p w14:paraId="122FC7FC" w14:textId="77777777" w:rsidR="00B420D4" w:rsidRPr="00DC0063" w:rsidRDefault="00B420D4" w:rsidP="00DD5665">
            <w:pPr>
              <w:pStyle w:val="TAL"/>
              <w:keepLines w:val="0"/>
            </w:pPr>
            <w:r w:rsidRPr="0021666D">
              <w:t>TD_M2M_</w:t>
            </w:r>
            <w:r>
              <w:t>NB</w:t>
            </w:r>
            <w:r w:rsidRPr="0021666D">
              <w:t>_</w:t>
            </w:r>
            <w:r>
              <w:t>06</w:t>
            </w:r>
          </w:p>
        </w:tc>
      </w:tr>
      <w:tr w:rsidR="00B420D4" w:rsidRPr="00DC0063" w14:paraId="0E0CECE0" w14:textId="77777777" w:rsidTr="00DD5665">
        <w:trPr>
          <w:jc w:val="center"/>
        </w:trPr>
        <w:tc>
          <w:tcPr>
            <w:tcW w:w="2511" w:type="dxa"/>
            <w:gridSpan w:val="3"/>
          </w:tcPr>
          <w:p w14:paraId="7FFCB78A" w14:textId="77777777" w:rsidR="00B420D4" w:rsidRDefault="00B420D4" w:rsidP="00DD5665">
            <w:pPr>
              <w:pStyle w:val="TAL"/>
              <w:keepLines w:val="0"/>
              <w:rPr>
                <w:lang w:val="en-US"/>
              </w:rPr>
            </w:pPr>
            <w:r w:rsidRPr="00DC0063">
              <w:rPr>
                <w:b/>
              </w:rPr>
              <w:t>Objective:</w:t>
            </w:r>
          </w:p>
        </w:tc>
        <w:tc>
          <w:tcPr>
            <w:tcW w:w="7305" w:type="dxa"/>
          </w:tcPr>
          <w:p w14:paraId="1D1A1E66" w14:textId="77777777" w:rsidR="00B420D4" w:rsidRPr="00DC0063" w:rsidRDefault="00B420D4" w:rsidP="00DD5665">
            <w:pPr>
              <w:pStyle w:val="TAL"/>
              <w:keepLines w:val="0"/>
            </w:pPr>
            <w:r w:rsidRPr="0054017B">
              <w:rPr>
                <w:lang w:val="en-US"/>
              </w:rPr>
              <w:t xml:space="preserve">AE </w:t>
            </w:r>
            <w:r w:rsidRPr="0054017B">
              <w:t xml:space="preserve">retrieves </w:t>
            </w:r>
            <w:r>
              <w:t>a</w:t>
            </w:r>
            <w:r w:rsidRPr="0054017B">
              <w:t xml:space="preserve"> </w:t>
            </w:r>
            <w:r>
              <w:t xml:space="preserve">&lt;container&gt; </w:t>
            </w:r>
            <w:r w:rsidRPr="0054017B">
              <w:t xml:space="preserve">resource </w:t>
            </w:r>
            <w:r>
              <w:t xml:space="preserve">using </w:t>
            </w:r>
            <w:r w:rsidRPr="00A704AE">
              <w:t xml:space="preserve">non blocking </w:t>
            </w:r>
            <w:r>
              <w:t>a</w:t>
            </w:r>
            <w:r w:rsidRPr="00A704AE">
              <w:t>synchronous</w:t>
            </w:r>
            <w:r>
              <w:t xml:space="preserve"> request</w:t>
            </w:r>
          </w:p>
        </w:tc>
      </w:tr>
      <w:tr w:rsidR="00B420D4" w:rsidRPr="00DC0063" w14:paraId="0AA3243E" w14:textId="77777777" w:rsidTr="00DD5665">
        <w:trPr>
          <w:jc w:val="center"/>
        </w:trPr>
        <w:tc>
          <w:tcPr>
            <w:tcW w:w="2511" w:type="dxa"/>
            <w:gridSpan w:val="3"/>
          </w:tcPr>
          <w:p w14:paraId="20E7FB3C" w14:textId="77777777" w:rsidR="00B420D4" w:rsidRDefault="00B420D4" w:rsidP="00DD5665">
            <w:pPr>
              <w:pStyle w:val="TAL"/>
              <w:keepLines w:val="0"/>
            </w:pPr>
            <w:r w:rsidRPr="00DC0063">
              <w:rPr>
                <w:b/>
              </w:rPr>
              <w:t>Configuration:</w:t>
            </w:r>
          </w:p>
        </w:tc>
        <w:tc>
          <w:tcPr>
            <w:tcW w:w="7305" w:type="dxa"/>
          </w:tcPr>
          <w:p w14:paraId="7E9DE690" w14:textId="77777777" w:rsidR="00B420D4" w:rsidRPr="0041493A" w:rsidRDefault="00B420D4" w:rsidP="00DD5665">
            <w:pPr>
              <w:pStyle w:val="TAL"/>
              <w:keepLines w:val="0"/>
              <w:rPr>
                <w:highlight w:val="yellow"/>
              </w:rPr>
            </w:pPr>
            <w:r w:rsidRPr="0041493A">
              <w:rPr>
                <w:lang w:val="x-none"/>
              </w:rPr>
              <w:t>M2M_CFG_01</w:t>
            </w:r>
          </w:p>
        </w:tc>
      </w:tr>
      <w:tr w:rsidR="00B420D4" w:rsidRPr="007F12E3" w14:paraId="03F2925C" w14:textId="77777777" w:rsidTr="00DD5665">
        <w:trPr>
          <w:jc w:val="center"/>
        </w:trPr>
        <w:tc>
          <w:tcPr>
            <w:tcW w:w="2511" w:type="dxa"/>
            <w:gridSpan w:val="3"/>
          </w:tcPr>
          <w:p w14:paraId="2FB210CD" w14:textId="77777777" w:rsidR="00B420D4" w:rsidRDefault="00B420D4" w:rsidP="00DD5665">
            <w:pPr>
              <w:pStyle w:val="TAL"/>
              <w:keepLines w:val="0"/>
            </w:pPr>
            <w:r w:rsidRPr="00DC0063">
              <w:rPr>
                <w:b/>
              </w:rPr>
              <w:t>References:</w:t>
            </w:r>
          </w:p>
        </w:tc>
        <w:tc>
          <w:tcPr>
            <w:tcW w:w="7305" w:type="dxa"/>
          </w:tcPr>
          <w:p w14:paraId="5D3B5DBD" w14:textId="56EE0636"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Y.ONEM2M.ARC],</w:t>
            </w:r>
            <w:r w:rsidR="00B420D4" w:rsidRPr="007F12E3">
              <w:rPr>
                <w:lang w:val="fr-FR" w:eastAsia="zh-CN"/>
              </w:rPr>
              <w:t>clause 10.2.4.1</w:t>
            </w:r>
          </w:p>
          <w:p w14:paraId="4988109F" w14:textId="0F9627A1" w:rsidR="00B420D4" w:rsidRPr="007F12E3" w:rsidRDefault="000C0F9A" w:rsidP="00DD5665">
            <w:pPr>
              <w:pStyle w:val="TAL"/>
              <w:keepLines w:val="0"/>
              <w:rPr>
                <w:highlight w:val="yellow"/>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7.3.6.2.1</w:t>
            </w:r>
          </w:p>
        </w:tc>
      </w:tr>
      <w:tr w:rsidR="00B420D4" w:rsidRPr="007F12E3" w14:paraId="000A7081" w14:textId="77777777" w:rsidTr="00DD5665">
        <w:trPr>
          <w:jc w:val="center"/>
        </w:trPr>
        <w:tc>
          <w:tcPr>
            <w:tcW w:w="9816" w:type="dxa"/>
            <w:gridSpan w:val="4"/>
            <w:shd w:val="clear" w:color="auto" w:fill="F2F2F2"/>
          </w:tcPr>
          <w:p w14:paraId="0BE58ACC" w14:textId="77777777" w:rsidR="00B420D4" w:rsidRPr="007F12E3" w:rsidRDefault="00B420D4" w:rsidP="00DD5665">
            <w:pPr>
              <w:pStyle w:val="TAL"/>
              <w:keepLines w:val="0"/>
              <w:rPr>
                <w:b/>
                <w:lang w:val="fr-FR"/>
              </w:rPr>
            </w:pPr>
          </w:p>
        </w:tc>
      </w:tr>
      <w:tr w:rsidR="00B420D4" w:rsidRPr="00DC0063" w14:paraId="3D0F7F88" w14:textId="77777777" w:rsidTr="00DD5665">
        <w:trPr>
          <w:jc w:val="center"/>
        </w:trPr>
        <w:tc>
          <w:tcPr>
            <w:tcW w:w="2511" w:type="dxa"/>
            <w:gridSpan w:val="3"/>
            <w:tcBorders>
              <w:bottom w:val="single" w:sz="4" w:space="0" w:color="auto"/>
            </w:tcBorders>
          </w:tcPr>
          <w:p w14:paraId="2B8AC7C7"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061ED8A4" w14:textId="77777777" w:rsidR="00B420D4" w:rsidRDefault="00B420D4" w:rsidP="00647943">
            <w:pPr>
              <w:pStyle w:val="TAL"/>
              <w:numPr>
                <w:ilvl w:val="0"/>
                <w:numId w:val="17"/>
              </w:numPr>
            </w:pPr>
            <w:r>
              <w:t>AE has created a &lt;Container&gt; resource</w:t>
            </w:r>
            <w:r w:rsidRPr="00DD0779">
              <w:rPr>
                <w:rFonts w:ascii="Times New Roman" w:hAnsi="Times New Roman"/>
                <w:sz w:val="20"/>
              </w:rPr>
              <w:t xml:space="preserve"> </w:t>
            </w:r>
            <w:r>
              <w:t xml:space="preserve">on registrar </w:t>
            </w:r>
            <w:r w:rsidRPr="00DD0779">
              <w:t>CSE</w:t>
            </w:r>
            <w:r>
              <w:t>.</w:t>
            </w:r>
          </w:p>
          <w:p w14:paraId="6869C74B" w14:textId="77777777" w:rsidR="00B420D4" w:rsidRPr="00DC0063" w:rsidRDefault="00B420D4" w:rsidP="00647943">
            <w:pPr>
              <w:pStyle w:val="TAL"/>
              <w:numPr>
                <w:ilvl w:val="0"/>
                <w:numId w:val="17"/>
              </w:numPr>
            </w:pPr>
            <w:r>
              <w:t>AE is reachable on the URI: "AE-Notification-</w:t>
            </w:r>
            <w:r w:rsidRPr="003A6E18">
              <w:t>URI</w:t>
            </w:r>
            <w:r>
              <w:t>"</w:t>
            </w:r>
          </w:p>
        </w:tc>
      </w:tr>
      <w:tr w:rsidR="00B420D4" w:rsidRPr="00DC0063" w14:paraId="08D55D2E" w14:textId="77777777" w:rsidTr="00DD5665">
        <w:trPr>
          <w:jc w:val="center"/>
        </w:trPr>
        <w:tc>
          <w:tcPr>
            <w:tcW w:w="9816" w:type="dxa"/>
            <w:gridSpan w:val="4"/>
            <w:shd w:val="clear" w:color="auto" w:fill="F2F2F2"/>
          </w:tcPr>
          <w:p w14:paraId="169C64D8" w14:textId="77777777" w:rsidR="00B420D4" w:rsidRPr="00DC0063" w:rsidRDefault="00B420D4" w:rsidP="00DD5665">
            <w:pPr>
              <w:pStyle w:val="TAL"/>
              <w:keepLines w:val="0"/>
              <w:jc w:val="center"/>
              <w:rPr>
                <w:b/>
              </w:rPr>
            </w:pPr>
            <w:r w:rsidRPr="00DC0063">
              <w:rPr>
                <w:b/>
              </w:rPr>
              <w:t>Test Sequence</w:t>
            </w:r>
          </w:p>
        </w:tc>
      </w:tr>
      <w:tr w:rsidR="00B420D4" w:rsidRPr="00DC0063" w14:paraId="678879FD" w14:textId="77777777" w:rsidTr="00DD5665">
        <w:trPr>
          <w:jc w:val="center"/>
        </w:trPr>
        <w:tc>
          <w:tcPr>
            <w:tcW w:w="527" w:type="dxa"/>
            <w:tcBorders>
              <w:bottom w:val="single" w:sz="4" w:space="0" w:color="auto"/>
            </w:tcBorders>
            <w:shd w:val="clear" w:color="auto" w:fill="auto"/>
            <w:vAlign w:val="center"/>
          </w:tcPr>
          <w:p w14:paraId="7C6475B7"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3504DCAD"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1692A19B"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124E7919" w14:textId="77777777" w:rsidR="00B420D4" w:rsidRPr="00DC0063" w:rsidRDefault="00B420D4" w:rsidP="00DD5665">
            <w:pPr>
              <w:pStyle w:val="TAL"/>
              <w:keepNext w:val="0"/>
              <w:jc w:val="center"/>
              <w:rPr>
                <w:b/>
              </w:rPr>
            </w:pPr>
            <w:r w:rsidRPr="00DC0063">
              <w:rPr>
                <w:b/>
              </w:rPr>
              <w:t>Description</w:t>
            </w:r>
          </w:p>
        </w:tc>
      </w:tr>
      <w:tr w:rsidR="00B420D4" w:rsidRPr="00C80FD1" w14:paraId="156D8D45" w14:textId="77777777" w:rsidTr="00DD5665">
        <w:trPr>
          <w:jc w:val="center"/>
        </w:trPr>
        <w:tc>
          <w:tcPr>
            <w:tcW w:w="527" w:type="dxa"/>
            <w:tcBorders>
              <w:left w:val="single" w:sz="4" w:space="0" w:color="auto"/>
            </w:tcBorders>
            <w:vAlign w:val="center"/>
          </w:tcPr>
          <w:p w14:paraId="79BCCACE" w14:textId="77777777" w:rsidR="00B420D4" w:rsidRPr="00DC0063" w:rsidRDefault="00B420D4" w:rsidP="00DD5665">
            <w:pPr>
              <w:pStyle w:val="TAL"/>
              <w:keepNext w:val="0"/>
              <w:jc w:val="center"/>
            </w:pPr>
            <w:r w:rsidRPr="00DC0063">
              <w:t>1</w:t>
            </w:r>
          </w:p>
        </w:tc>
        <w:tc>
          <w:tcPr>
            <w:tcW w:w="647" w:type="dxa"/>
          </w:tcPr>
          <w:p w14:paraId="5ABD3041" w14:textId="77777777" w:rsidR="00B420D4" w:rsidRPr="00DC0063" w:rsidRDefault="00B420D4" w:rsidP="00DD5665">
            <w:pPr>
              <w:pStyle w:val="TAL"/>
              <w:jc w:val="center"/>
            </w:pPr>
          </w:p>
        </w:tc>
        <w:tc>
          <w:tcPr>
            <w:tcW w:w="1337" w:type="dxa"/>
            <w:shd w:val="clear" w:color="auto" w:fill="E7E6E6"/>
          </w:tcPr>
          <w:p w14:paraId="26F10B5A" w14:textId="77777777" w:rsidR="00B420D4" w:rsidRPr="00DC0063" w:rsidRDefault="00B420D4" w:rsidP="00DD5665">
            <w:pPr>
              <w:pStyle w:val="TAL"/>
              <w:jc w:val="center"/>
            </w:pPr>
            <w:r w:rsidRPr="00DC0063">
              <w:t>Stimulus</w:t>
            </w:r>
          </w:p>
        </w:tc>
        <w:tc>
          <w:tcPr>
            <w:tcW w:w="7305" w:type="dxa"/>
            <w:shd w:val="clear" w:color="auto" w:fill="E7E6E6"/>
          </w:tcPr>
          <w:p w14:paraId="084D3817" w14:textId="77777777" w:rsidR="00B420D4" w:rsidRPr="00C80FD1" w:rsidRDefault="00B420D4" w:rsidP="00DD5665">
            <w:pPr>
              <w:pStyle w:val="TAL"/>
              <w:rPr>
                <w:lang w:eastAsia="zh-CN"/>
              </w:rPr>
            </w:pPr>
            <w:r w:rsidRPr="0054017B">
              <w:rPr>
                <w:lang w:val="en-US"/>
              </w:rPr>
              <w:t xml:space="preserve">AE </w:t>
            </w:r>
            <w:r w:rsidRPr="0054017B">
              <w:rPr>
                <w:rFonts w:eastAsia="MS Mincho"/>
              </w:rPr>
              <w:t>is requested to send a</w:t>
            </w:r>
            <w:r>
              <w:rPr>
                <w:rFonts w:eastAsia="MS Mincho"/>
              </w:rPr>
              <w:t xml:space="preserve"> </w:t>
            </w:r>
            <w:r w:rsidRPr="009471FB">
              <w:rPr>
                <w:rFonts w:eastAsia="MS Mincho"/>
              </w:rPr>
              <w:t>non</w:t>
            </w:r>
            <w:r>
              <w:rPr>
                <w:rFonts w:eastAsia="MS Mincho"/>
              </w:rPr>
              <w:t xml:space="preserve"> b</w:t>
            </w:r>
            <w:r w:rsidRPr="009471FB">
              <w:rPr>
                <w:rFonts w:eastAsia="MS Mincho"/>
              </w:rPr>
              <w:t>locking</w:t>
            </w:r>
            <w:r>
              <w:rPr>
                <w:rFonts w:eastAsia="MS Mincho"/>
              </w:rPr>
              <w:t xml:space="preserve"> as</w:t>
            </w:r>
            <w:r w:rsidRPr="009471FB">
              <w:rPr>
                <w:rFonts w:eastAsia="MS Mincho"/>
              </w:rPr>
              <w:t>ynch</w:t>
            </w:r>
            <w:r>
              <w:rPr>
                <w:rFonts w:eastAsia="MS Mincho"/>
              </w:rPr>
              <w:t>ronous r</w:t>
            </w:r>
            <w:r w:rsidRPr="009471FB">
              <w:rPr>
                <w:rFonts w:eastAsia="MS Mincho"/>
              </w:rPr>
              <w:t>equest</w:t>
            </w:r>
            <w:r>
              <w:rPr>
                <w:rFonts w:eastAsia="MS Mincho"/>
              </w:rPr>
              <w:t xml:space="preserve"> </w:t>
            </w:r>
            <w:r w:rsidRPr="00793BE2">
              <w:rPr>
                <w:lang w:val="en-US"/>
              </w:rPr>
              <w:t xml:space="preserve">to </w:t>
            </w:r>
            <w:r>
              <w:t>retrieve</w:t>
            </w:r>
            <w:r w:rsidRPr="0054017B">
              <w:t xml:space="preserve"> </w:t>
            </w:r>
            <w:r>
              <w:t>the &lt;Container&gt; resource from registrar CSE</w:t>
            </w:r>
          </w:p>
        </w:tc>
      </w:tr>
      <w:tr w:rsidR="00B420D4" w14:paraId="5B7EC15C" w14:textId="77777777" w:rsidTr="00DD5665">
        <w:trPr>
          <w:trHeight w:val="187"/>
          <w:jc w:val="center"/>
        </w:trPr>
        <w:tc>
          <w:tcPr>
            <w:tcW w:w="527" w:type="dxa"/>
            <w:tcBorders>
              <w:left w:val="single" w:sz="4" w:space="0" w:color="auto"/>
            </w:tcBorders>
            <w:vAlign w:val="center"/>
          </w:tcPr>
          <w:p w14:paraId="26D14B69" w14:textId="77777777" w:rsidR="00B420D4" w:rsidRPr="00DC0063" w:rsidRDefault="00B420D4" w:rsidP="00DD5665">
            <w:pPr>
              <w:pStyle w:val="TAL"/>
              <w:keepNext w:val="0"/>
              <w:jc w:val="center"/>
            </w:pPr>
            <w:r w:rsidRPr="00DC0063">
              <w:t>2</w:t>
            </w:r>
          </w:p>
        </w:tc>
        <w:tc>
          <w:tcPr>
            <w:tcW w:w="647" w:type="dxa"/>
            <w:vAlign w:val="center"/>
          </w:tcPr>
          <w:p w14:paraId="4646CF97" w14:textId="77777777" w:rsidR="00B420D4" w:rsidRDefault="00B420D4" w:rsidP="00DD5665">
            <w:pPr>
              <w:pStyle w:val="TAL"/>
              <w:jc w:val="center"/>
            </w:pPr>
          </w:p>
          <w:p w14:paraId="2596A288" w14:textId="77777777" w:rsidR="00B420D4" w:rsidRDefault="00B420D4" w:rsidP="00DD5665">
            <w:pPr>
              <w:pStyle w:val="TAL"/>
              <w:jc w:val="center"/>
            </w:pPr>
            <w:r>
              <w:t>Mca</w:t>
            </w:r>
          </w:p>
        </w:tc>
        <w:tc>
          <w:tcPr>
            <w:tcW w:w="1337" w:type="dxa"/>
            <w:vAlign w:val="center"/>
          </w:tcPr>
          <w:p w14:paraId="1EE60A9C"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7A31B5EB" w14:textId="77777777" w:rsidR="00B420D4" w:rsidRPr="004038C2" w:rsidRDefault="00B420D4" w:rsidP="00DD5665">
            <w:pPr>
              <w:pStyle w:val="TAL"/>
              <w:rPr>
                <w:rFonts w:eastAsia="MS Mincho"/>
              </w:rPr>
            </w:pPr>
            <w:r w:rsidRPr="004038C2">
              <w:rPr>
                <w:rFonts w:eastAsia="MS Mincho"/>
              </w:rPr>
              <w:t>Sent request contains</w:t>
            </w:r>
          </w:p>
          <w:p w14:paraId="601D01DD"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op = 2 (Retrieve)</w:t>
            </w:r>
          </w:p>
          <w:p w14:paraId="53DD611D"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to = </w:t>
            </w:r>
            <w:r w:rsidRPr="000310D7">
              <w:rPr>
                <w:szCs w:val="18"/>
                <w:lang w:eastAsia="zh-CN"/>
              </w:rPr>
              <w:t>{CSEBaseName}/URI of &lt;container&gt; resource</w:t>
            </w:r>
          </w:p>
          <w:p w14:paraId="6EE3699A" w14:textId="77777777" w:rsidR="00B420D4" w:rsidRPr="004038C2" w:rsidRDefault="00B420D4" w:rsidP="00647943">
            <w:pPr>
              <w:pStyle w:val="TAL"/>
              <w:numPr>
                <w:ilvl w:val="0"/>
                <w:numId w:val="14"/>
              </w:numPr>
              <w:ind w:left="256" w:hanging="141"/>
              <w:rPr>
                <w:szCs w:val="18"/>
                <w:lang w:eastAsia="zh-CN"/>
              </w:rPr>
            </w:pPr>
            <w:r w:rsidRPr="000310D7">
              <w:rPr>
                <w:szCs w:val="18"/>
                <w:lang w:eastAsia="zh-CN"/>
              </w:rPr>
              <w:t>fr</w:t>
            </w:r>
            <w:r>
              <w:rPr>
                <w:szCs w:val="18"/>
                <w:lang w:eastAsia="zh-CN"/>
              </w:rPr>
              <w:t xml:space="preserve"> </w:t>
            </w:r>
            <w:r w:rsidRPr="000310D7">
              <w:rPr>
                <w:szCs w:val="18"/>
                <w:lang w:eastAsia="zh-CN"/>
              </w:rPr>
              <w:t>= AE-ID</w:t>
            </w:r>
          </w:p>
          <w:p w14:paraId="25573182"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w:t>
            </w:r>
          </w:p>
          <w:p w14:paraId="1D1305BF"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rt = 2 (non blocking asynchronous)</w:t>
            </w:r>
          </w:p>
          <w:p w14:paraId="7DD028BB"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nu</w:t>
            </w:r>
            <w:r>
              <w:rPr>
                <w:szCs w:val="18"/>
                <w:lang w:eastAsia="zh-CN"/>
              </w:rPr>
              <w:t xml:space="preserve"> </w:t>
            </w:r>
            <w:r w:rsidRPr="000310D7">
              <w:rPr>
                <w:szCs w:val="18"/>
                <w:lang w:eastAsia="zh-CN"/>
              </w:rPr>
              <w:t>= AE-Notification-URI</w:t>
            </w:r>
          </w:p>
          <w:p w14:paraId="35B77E8D" w14:textId="77777777" w:rsidR="00B420D4" w:rsidRPr="004038C2" w:rsidRDefault="00B420D4" w:rsidP="00647943">
            <w:pPr>
              <w:pStyle w:val="TAL"/>
              <w:numPr>
                <w:ilvl w:val="0"/>
                <w:numId w:val="14"/>
              </w:numPr>
              <w:ind w:left="256" w:hanging="141"/>
              <w:rPr>
                <w:szCs w:val="18"/>
                <w:lang w:eastAsia="zh-CN"/>
              </w:rPr>
            </w:pPr>
            <w:r w:rsidRPr="000310D7">
              <w:rPr>
                <w:szCs w:val="18"/>
                <w:lang w:eastAsia="zh-CN"/>
              </w:rPr>
              <w:t>pc</w:t>
            </w:r>
            <w:r w:rsidRPr="004038C2">
              <w:rPr>
                <w:szCs w:val="18"/>
                <w:lang w:eastAsia="zh-CN"/>
              </w:rPr>
              <w:t xml:space="preserve"> = </w:t>
            </w:r>
            <w:r w:rsidRPr="001067BA">
              <w:rPr>
                <w:szCs w:val="18"/>
                <w:lang w:eastAsia="zh-CN"/>
              </w:rPr>
              <w:t>empty</w:t>
            </w:r>
            <w:r w:rsidRPr="004038C2">
              <w:t xml:space="preserve"> </w:t>
            </w:r>
          </w:p>
        </w:tc>
      </w:tr>
      <w:tr w:rsidR="00B420D4" w14:paraId="54C34B64" w14:textId="77777777" w:rsidTr="00DD5665">
        <w:trPr>
          <w:jc w:val="center"/>
        </w:trPr>
        <w:tc>
          <w:tcPr>
            <w:tcW w:w="527" w:type="dxa"/>
            <w:tcBorders>
              <w:left w:val="single" w:sz="4" w:space="0" w:color="auto"/>
            </w:tcBorders>
            <w:vAlign w:val="center"/>
          </w:tcPr>
          <w:p w14:paraId="28CCD3F8" w14:textId="77777777" w:rsidR="00B420D4" w:rsidRPr="00DC0063" w:rsidRDefault="00B420D4" w:rsidP="00DD5665">
            <w:pPr>
              <w:pStyle w:val="TAL"/>
              <w:keepNext w:val="0"/>
              <w:jc w:val="center"/>
            </w:pPr>
          </w:p>
        </w:tc>
        <w:tc>
          <w:tcPr>
            <w:tcW w:w="647" w:type="dxa"/>
            <w:vAlign w:val="center"/>
          </w:tcPr>
          <w:p w14:paraId="54EC99FF" w14:textId="77777777" w:rsidR="00B420D4" w:rsidRDefault="00B420D4" w:rsidP="00DD5665">
            <w:pPr>
              <w:pStyle w:val="TAL"/>
              <w:jc w:val="center"/>
            </w:pPr>
          </w:p>
          <w:p w14:paraId="13DCC1BA" w14:textId="77777777" w:rsidR="00B420D4" w:rsidRDefault="00B420D4" w:rsidP="00DD5665">
            <w:pPr>
              <w:pStyle w:val="TAL"/>
              <w:jc w:val="center"/>
            </w:pPr>
            <w:r>
              <w:t>Mca</w:t>
            </w:r>
          </w:p>
        </w:tc>
        <w:tc>
          <w:tcPr>
            <w:tcW w:w="1337" w:type="dxa"/>
            <w:vAlign w:val="center"/>
          </w:tcPr>
          <w:p w14:paraId="1700BA3D"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11F57C72"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11B3E36E"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3D28A769"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5BAB46AD"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DC0063" w14:paraId="616E2C98" w14:textId="77777777" w:rsidTr="00DD5665">
        <w:trPr>
          <w:jc w:val="center"/>
        </w:trPr>
        <w:tc>
          <w:tcPr>
            <w:tcW w:w="527" w:type="dxa"/>
            <w:tcBorders>
              <w:left w:val="single" w:sz="4" w:space="0" w:color="auto"/>
            </w:tcBorders>
            <w:vAlign w:val="center"/>
          </w:tcPr>
          <w:p w14:paraId="63300E6C" w14:textId="77777777" w:rsidR="00B420D4" w:rsidRPr="00DC0063" w:rsidRDefault="00B420D4" w:rsidP="00DD5665">
            <w:pPr>
              <w:pStyle w:val="TAL"/>
              <w:keepNext w:val="0"/>
              <w:jc w:val="center"/>
            </w:pPr>
            <w:r>
              <w:t>4</w:t>
            </w:r>
          </w:p>
        </w:tc>
        <w:tc>
          <w:tcPr>
            <w:tcW w:w="647" w:type="dxa"/>
          </w:tcPr>
          <w:p w14:paraId="45A62FEF" w14:textId="77777777" w:rsidR="00B420D4" w:rsidRDefault="00B420D4" w:rsidP="00DD5665">
            <w:pPr>
              <w:pStyle w:val="TAL"/>
              <w:jc w:val="center"/>
            </w:pPr>
          </w:p>
        </w:tc>
        <w:tc>
          <w:tcPr>
            <w:tcW w:w="1337" w:type="dxa"/>
            <w:shd w:val="clear" w:color="auto" w:fill="E7E6E6"/>
            <w:vAlign w:val="center"/>
          </w:tcPr>
          <w:p w14:paraId="1389B07B" w14:textId="77777777" w:rsidR="00B420D4" w:rsidRPr="00DC0063" w:rsidRDefault="00B420D4" w:rsidP="00DD5665">
            <w:pPr>
              <w:pStyle w:val="TAL"/>
              <w:jc w:val="center"/>
              <w:rPr>
                <w:lang w:eastAsia="zh-CN"/>
              </w:rPr>
            </w:pPr>
            <w:r>
              <w:t>IOP Check</w:t>
            </w:r>
          </w:p>
        </w:tc>
        <w:tc>
          <w:tcPr>
            <w:tcW w:w="7305" w:type="dxa"/>
            <w:shd w:val="clear" w:color="auto" w:fill="E7E6E6"/>
          </w:tcPr>
          <w:p w14:paraId="24440B31" w14:textId="77777777" w:rsidR="00B420D4" w:rsidRPr="00DC0063" w:rsidRDefault="00B420D4" w:rsidP="00DD5665">
            <w:pPr>
              <w:pStyle w:val="TAL"/>
            </w:pPr>
            <w:r>
              <w:t>AE indicates successful operation</w:t>
            </w:r>
          </w:p>
        </w:tc>
      </w:tr>
      <w:tr w:rsidR="00B420D4" w:rsidRPr="00DC0063" w14:paraId="69FD4FE2" w14:textId="77777777" w:rsidTr="00DD5665">
        <w:trPr>
          <w:jc w:val="center"/>
        </w:trPr>
        <w:tc>
          <w:tcPr>
            <w:tcW w:w="527" w:type="dxa"/>
            <w:tcBorders>
              <w:left w:val="single" w:sz="4" w:space="0" w:color="auto"/>
            </w:tcBorders>
            <w:vAlign w:val="center"/>
          </w:tcPr>
          <w:p w14:paraId="5AB19C3B" w14:textId="77777777" w:rsidR="00B420D4" w:rsidRPr="00DC0063" w:rsidRDefault="00B420D4" w:rsidP="00DD5665">
            <w:pPr>
              <w:pStyle w:val="TAL"/>
              <w:keepNext w:val="0"/>
              <w:jc w:val="center"/>
            </w:pPr>
            <w:r>
              <w:t>5</w:t>
            </w:r>
          </w:p>
        </w:tc>
        <w:tc>
          <w:tcPr>
            <w:tcW w:w="647" w:type="dxa"/>
          </w:tcPr>
          <w:p w14:paraId="6AC37B8B" w14:textId="77777777" w:rsidR="00B420D4" w:rsidRPr="00DC0063" w:rsidRDefault="00B420D4" w:rsidP="00DD5665">
            <w:pPr>
              <w:pStyle w:val="TAL"/>
              <w:jc w:val="center"/>
            </w:pPr>
          </w:p>
        </w:tc>
        <w:tc>
          <w:tcPr>
            <w:tcW w:w="1337" w:type="dxa"/>
            <w:shd w:val="clear" w:color="auto" w:fill="E7E6E6"/>
          </w:tcPr>
          <w:p w14:paraId="686763DA" w14:textId="77777777" w:rsidR="00B420D4" w:rsidRPr="00DC0063" w:rsidRDefault="00B420D4" w:rsidP="00DD5665">
            <w:pPr>
              <w:pStyle w:val="TAL"/>
              <w:jc w:val="center"/>
            </w:pPr>
            <w:r>
              <w:t>IOP Check</w:t>
            </w:r>
          </w:p>
        </w:tc>
        <w:tc>
          <w:tcPr>
            <w:tcW w:w="7305" w:type="dxa"/>
            <w:shd w:val="clear" w:color="auto" w:fill="E7E6E6"/>
          </w:tcPr>
          <w:p w14:paraId="616E92A9" w14:textId="77777777" w:rsidR="00B420D4" w:rsidRPr="00C80FD1" w:rsidRDefault="00B420D4" w:rsidP="00DD5665">
            <w:pPr>
              <w:pStyle w:val="TAL"/>
              <w:rPr>
                <w:lang w:eastAsia="zh-CN"/>
              </w:rPr>
            </w:pPr>
            <w:r w:rsidRPr="00231170">
              <w:rPr>
                <w:lang w:val="x-none"/>
              </w:rPr>
              <w:t>Registrar CSE</w:t>
            </w:r>
            <w:r w:rsidRPr="0054017B">
              <w:rPr>
                <w:lang w:val="en-US"/>
              </w:rPr>
              <w:t xml:space="preserve"> </w:t>
            </w:r>
            <w:r>
              <w:rPr>
                <w:rFonts w:eastAsia="MS Mincho"/>
              </w:rPr>
              <w:t xml:space="preserve">sends notify request to AE </w:t>
            </w:r>
          </w:p>
        </w:tc>
      </w:tr>
      <w:tr w:rsidR="00B420D4" w:rsidRPr="00713DC3" w14:paraId="747D949B" w14:textId="77777777" w:rsidTr="00DD5665">
        <w:trPr>
          <w:jc w:val="center"/>
        </w:trPr>
        <w:tc>
          <w:tcPr>
            <w:tcW w:w="527" w:type="dxa"/>
            <w:tcBorders>
              <w:left w:val="single" w:sz="4" w:space="0" w:color="auto"/>
            </w:tcBorders>
            <w:shd w:val="clear" w:color="auto" w:fill="FFFFFF"/>
            <w:vAlign w:val="center"/>
          </w:tcPr>
          <w:p w14:paraId="35EE7FEC" w14:textId="77777777" w:rsidR="00B420D4" w:rsidRPr="00DC0063" w:rsidRDefault="00B420D4" w:rsidP="00DD5665">
            <w:pPr>
              <w:pStyle w:val="TAL"/>
              <w:keepNext w:val="0"/>
              <w:jc w:val="center"/>
            </w:pPr>
            <w:r>
              <w:t>6</w:t>
            </w:r>
          </w:p>
        </w:tc>
        <w:tc>
          <w:tcPr>
            <w:tcW w:w="647" w:type="dxa"/>
            <w:shd w:val="clear" w:color="auto" w:fill="FFFFFF"/>
            <w:vAlign w:val="center"/>
          </w:tcPr>
          <w:p w14:paraId="19AE4D04" w14:textId="77777777" w:rsidR="00B420D4" w:rsidRDefault="00B420D4" w:rsidP="00DD5665">
            <w:pPr>
              <w:pStyle w:val="TAL"/>
              <w:jc w:val="center"/>
            </w:pPr>
          </w:p>
          <w:p w14:paraId="4ECD427B" w14:textId="77777777" w:rsidR="00B420D4" w:rsidRDefault="00B420D4" w:rsidP="00DD5665">
            <w:pPr>
              <w:pStyle w:val="TAL"/>
              <w:jc w:val="center"/>
            </w:pPr>
            <w:r>
              <w:t>Mca</w:t>
            </w:r>
          </w:p>
        </w:tc>
        <w:tc>
          <w:tcPr>
            <w:tcW w:w="1337" w:type="dxa"/>
            <w:shd w:val="clear" w:color="auto" w:fill="FFFFFF"/>
            <w:vAlign w:val="center"/>
          </w:tcPr>
          <w:p w14:paraId="337C5315"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438C23C5" w14:textId="77777777" w:rsidR="00B420D4" w:rsidRPr="003442EA" w:rsidRDefault="00B420D4" w:rsidP="00DD5665">
            <w:pPr>
              <w:pStyle w:val="TAL"/>
              <w:rPr>
                <w:rFonts w:eastAsia="MS Mincho"/>
              </w:rPr>
            </w:pPr>
            <w:r>
              <w:rPr>
                <w:rFonts w:eastAsia="MS Mincho"/>
              </w:rPr>
              <w:t>Sent request contains</w:t>
            </w:r>
          </w:p>
          <w:p w14:paraId="72451FEB" w14:textId="77777777" w:rsidR="00B420D4" w:rsidRDefault="00B420D4" w:rsidP="00647943">
            <w:pPr>
              <w:pStyle w:val="TAL"/>
              <w:numPr>
                <w:ilvl w:val="0"/>
                <w:numId w:val="19"/>
              </w:numPr>
              <w:ind w:left="527"/>
              <w:rPr>
                <w:szCs w:val="18"/>
                <w:lang w:eastAsia="zh-CN"/>
              </w:rPr>
            </w:pPr>
            <w:r>
              <w:rPr>
                <w:szCs w:val="18"/>
                <w:lang w:eastAsia="zh-CN"/>
              </w:rPr>
              <w:t>op = 5 (Notify)</w:t>
            </w:r>
          </w:p>
          <w:p w14:paraId="60E67507" w14:textId="77777777" w:rsidR="00B420D4" w:rsidRPr="00AC1208" w:rsidRDefault="00B420D4" w:rsidP="00647943">
            <w:pPr>
              <w:pStyle w:val="TAL"/>
              <w:numPr>
                <w:ilvl w:val="0"/>
                <w:numId w:val="19"/>
              </w:numPr>
              <w:ind w:left="527"/>
              <w:rPr>
                <w:szCs w:val="18"/>
                <w:lang w:val="en-US" w:eastAsia="zh-CN"/>
              </w:rPr>
            </w:pPr>
            <w:r>
              <w:rPr>
                <w:szCs w:val="18"/>
                <w:lang w:eastAsia="zh-CN"/>
              </w:rPr>
              <w:t xml:space="preserve">to = </w:t>
            </w:r>
            <w:r w:rsidRPr="00AC1208">
              <w:rPr>
                <w:szCs w:val="18"/>
                <w:lang w:val="en-US" w:eastAsia="zh-CN"/>
              </w:rPr>
              <w:t>AE-Notification-URI</w:t>
            </w:r>
          </w:p>
          <w:p w14:paraId="042474B9" w14:textId="77777777" w:rsidR="00B420D4" w:rsidRPr="00307336" w:rsidRDefault="00B420D4" w:rsidP="00647943">
            <w:pPr>
              <w:pStyle w:val="TAL"/>
              <w:numPr>
                <w:ilvl w:val="0"/>
                <w:numId w:val="19"/>
              </w:numPr>
              <w:ind w:left="527"/>
              <w:rPr>
                <w:szCs w:val="18"/>
                <w:lang w:val="fr-FR" w:eastAsia="zh-CN"/>
              </w:rPr>
            </w:pPr>
            <w:r>
              <w:rPr>
                <w:szCs w:val="18"/>
                <w:lang w:eastAsia="zh-CN"/>
              </w:rPr>
              <w:t xml:space="preserve">fr = registrar </w:t>
            </w:r>
            <w:r w:rsidRPr="00307336">
              <w:rPr>
                <w:lang w:val="x-none"/>
              </w:rPr>
              <w:t>CSE</w:t>
            </w:r>
            <w:r>
              <w:rPr>
                <w:lang w:val="fr-FR"/>
              </w:rPr>
              <w:t>-ID</w:t>
            </w:r>
          </w:p>
          <w:p w14:paraId="059E9542" w14:textId="77777777" w:rsidR="00B420D4" w:rsidRPr="006B5019" w:rsidRDefault="00B420D4" w:rsidP="00647943">
            <w:pPr>
              <w:pStyle w:val="TAL"/>
              <w:numPr>
                <w:ilvl w:val="0"/>
                <w:numId w:val="19"/>
              </w:numPr>
              <w:ind w:left="527"/>
              <w:rPr>
                <w:szCs w:val="18"/>
                <w:lang w:val="fr-FR" w:eastAsia="zh-CN"/>
              </w:rPr>
            </w:pPr>
            <w:r>
              <w:rPr>
                <w:szCs w:val="18"/>
                <w:lang w:val="fr-FR" w:eastAsia="zh-CN"/>
              </w:rPr>
              <w:t>rqi</w:t>
            </w:r>
            <w:r w:rsidRPr="00843401">
              <w:rPr>
                <w:szCs w:val="18"/>
                <w:lang w:val="fr-FR" w:eastAsia="zh-CN"/>
              </w:rPr>
              <w:t xml:space="preserve"> = </w:t>
            </w:r>
            <w:r w:rsidRPr="006B5019">
              <w:rPr>
                <w:szCs w:val="18"/>
                <w:lang w:eastAsia="zh-CN"/>
              </w:rPr>
              <w:t>(token-string)</w:t>
            </w:r>
          </w:p>
          <w:p w14:paraId="2FD0B35C" w14:textId="77777777" w:rsidR="00B420D4" w:rsidRPr="006B5019" w:rsidRDefault="00B420D4" w:rsidP="00647943">
            <w:pPr>
              <w:pStyle w:val="TAL"/>
              <w:numPr>
                <w:ilvl w:val="0"/>
                <w:numId w:val="19"/>
              </w:numPr>
              <w:ind w:left="527"/>
              <w:rPr>
                <w:szCs w:val="18"/>
                <w:lang w:val="en-US" w:eastAsia="zh-CN"/>
              </w:rPr>
            </w:pPr>
            <w:r w:rsidRPr="006B5019">
              <w:rPr>
                <w:szCs w:val="18"/>
                <w:lang w:eastAsia="zh-CN"/>
              </w:rPr>
              <w:t xml:space="preserve">pc = </w:t>
            </w:r>
            <w:r w:rsidRPr="006B5019">
              <w:rPr>
                <w:szCs w:val="18"/>
                <w:lang w:val="en-US" w:eastAsia="zh-CN"/>
              </w:rPr>
              <w:t>Serialized representation of notification data object</w:t>
            </w:r>
          </w:p>
        </w:tc>
      </w:tr>
      <w:tr w:rsidR="00B420D4" w:rsidRPr="00713DC3" w14:paraId="5DC89FED"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10BAE364" w14:textId="77777777" w:rsidR="00B420D4" w:rsidRPr="00DC0063" w:rsidRDefault="00B420D4" w:rsidP="00DD5665">
            <w:pPr>
              <w:pStyle w:val="TAL"/>
              <w:keepNext w:val="0"/>
              <w:jc w:val="center"/>
            </w:pPr>
            <w:r>
              <w:t>7</w:t>
            </w:r>
          </w:p>
        </w:tc>
        <w:tc>
          <w:tcPr>
            <w:tcW w:w="647" w:type="dxa"/>
            <w:tcBorders>
              <w:top w:val="single" w:sz="4" w:space="0" w:color="auto"/>
              <w:left w:val="single" w:sz="4" w:space="0" w:color="auto"/>
              <w:right w:val="single" w:sz="4" w:space="0" w:color="auto"/>
            </w:tcBorders>
            <w:shd w:val="clear" w:color="auto" w:fill="FFFFFF"/>
            <w:vAlign w:val="center"/>
          </w:tcPr>
          <w:p w14:paraId="6CB22826" w14:textId="77777777" w:rsidR="00B420D4" w:rsidRDefault="00B420D4" w:rsidP="00DD5665">
            <w:pPr>
              <w:pStyle w:val="TAL"/>
              <w:jc w:val="center"/>
            </w:pPr>
          </w:p>
          <w:p w14:paraId="09BB3C2F" w14:textId="77777777" w:rsidR="00B420D4" w:rsidRDefault="00B420D4" w:rsidP="00DD5665">
            <w:pPr>
              <w:pStyle w:val="TAL"/>
              <w:jc w:val="center"/>
            </w:pPr>
            <w: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6F008CA5" w14:textId="77777777" w:rsidR="00B420D4" w:rsidRPr="00DC0063" w:rsidRDefault="00B420D4" w:rsidP="00DD5665">
            <w:pPr>
              <w:pStyle w:val="TAL"/>
              <w:jc w:val="center"/>
            </w:pPr>
            <w: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03209147" w14:textId="77777777" w:rsidR="00B420D4" w:rsidRDefault="00B420D4" w:rsidP="00DD5665">
            <w:pPr>
              <w:pStyle w:val="TAL"/>
              <w:rPr>
                <w:szCs w:val="18"/>
                <w:lang w:eastAsia="zh-CN"/>
              </w:rPr>
            </w:pPr>
            <w:r w:rsidRPr="006B5019">
              <w:rPr>
                <w:szCs w:val="18"/>
                <w:lang w:eastAsia="zh-CN"/>
              </w:rPr>
              <w:t>AE sends notify response to Registrar CSE containing:</w:t>
            </w:r>
          </w:p>
          <w:p w14:paraId="137203AC"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rsc = 2000 (OK)</w:t>
            </w:r>
          </w:p>
          <w:p w14:paraId="18039DC7"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rqi = (token-string) same as received in request message</w:t>
            </w:r>
          </w:p>
        </w:tc>
      </w:tr>
      <w:tr w:rsidR="00B420D4" w:rsidRPr="00DC0063" w14:paraId="27CD7ABE" w14:textId="77777777" w:rsidTr="00DD5665">
        <w:trPr>
          <w:jc w:val="center"/>
        </w:trPr>
        <w:tc>
          <w:tcPr>
            <w:tcW w:w="527" w:type="dxa"/>
            <w:tcBorders>
              <w:left w:val="single" w:sz="4" w:space="0" w:color="auto"/>
            </w:tcBorders>
            <w:vAlign w:val="center"/>
          </w:tcPr>
          <w:p w14:paraId="74AC2F9F" w14:textId="77777777" w:rsidR="00B420D4" w:rsidRPr="00DC0063" w:rsidRDefault="00B420D4" w:rsidP="00DD5665">
            <w:pPr>
              <w:pStyle w:val="TAL"/>
              <w:keepNext w:val="0"/>
              <w:jc w:val="center"/>
            </w:pPr>
            <w:r>
              <w:t>8</w:t>
            </w:r>
          </w:p>
        </w:tc>
        <w:tc>
          <w:tcPr>
            <w:tcW w:w="647" w:type="dxa"/>
          </w:tcPr>
          <w:p w14:paraId="0CABCF84" w14:textId="77777777" w:rsidR="00B420D4" w:rsidRDefault="00B420D4" w:rsidP="00DD5665">
            <w:pPr>
              <w:pStyle w:val="TAL"/>
              <w:jc w:val="center"/>
            </w:pPr>
          </w:p>
        </w:tc>
        <w:tc>
          <w:tcPr>
            <w:tcW w:w="1337" w:type="dxa"/>
            <w:shd w:val="clear" w:color="auto" w:fill="E7E6E6"/>
            <w:vAlign w:val="center"/>
          </w:tcPr>
          <w:p w14:paraId="3644AC08" w14:textId="77777777" w:rsidR="00B420D4" w:rsidRPr="00DC0063" w:rsidRDefault="00B420D4" w:rsidP="00DD5665">
            <w:pPr>
              <w:pStyle w:val="TAL"/>
              <w:jc w:val="center"/>
              <w:rPr>
                <w:lang w:eastAsia="zh-CN"/>
              </w:rPr>
            </w:pPr>
            <w:r>
              <w:t>IOP Check</w:t>
            </w:r>
          </w:p>
        </w:tc>
        <w:tc>
          <w:tcPr>
            <w:tcW w:w="7305" w:type="dxa"/>
            <w:shd w:val="clear" w:color="auto" w:fill="E7E6E6"/>
          </w:tcPr>
          <w:p w14:paraId="038887C6" w14:textId="77777777" w:rsidR="00B420D4" w:rsidRPr="00DC0063" w:rsidRDefault="00B420D4" w:rsidP="00DD5665">
            <w:pPr>
              <w:pStyle w:val="TAL"/>
            </w:pPr>
            <w:r w:rsidRPr="00A40892">
              <w:rPr>
                <w:lang w:val="x-none"/>
              </w:rPr>
              <w:t>Registrar CSE</w:t>
            </w:r>
            <w:r>
              <w:t xml:space="preserve"> indicates successful operation</w:t>
            </w:r>
          </w:p>
        </w:tc>
      </w:tr>
      <w:tr w:rsidR="00B420D4" w:rsidRPr="00745620" w14:paraId="7B05DBD5"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10EA8D43"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13A0CB3" w14:textId="77777777" w:rsidR="00B420D4" w:rsidRPr="00745620" w:rsidRDefault="00B420D4" w:rsidP="00DD5665">
            <w:pPr>
              <w:pStyle w:val="TAL"/>
            </w:pPr>
          </w:p>
        </w:tc>
      </w:tr>
      <w:tr w:rsidR="00B420D4" w:rsidRPr="00745620" w14:paraId="6D0D6DF1"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ACF6C0C"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70D0F6" w14:textId="77777777" w:rsidR="00B420D4" w:rsidRPr="00745620" w:rsidRDefault="00B420D4" w:rsidP="00DD5665">
            <w:pPr>
              <w:pStyle w:val="TAL"/>
            </w:pPr>
          </w:p>
        </w:tc>
      </w:tr>
    </w:tbl>
    <w:p w14:paraId="373FAB11" w14:textId="77777777" w:rsidR="00B420D4" w:rsidRDefault="00B420D4" w:rsidP="00B420D4">
      <w:pPr>
        <w:rPr>
          <w:rFonts w:eastAsia="Arial Unicode MS"/>
        </w:rPr>
      </w:pPr>
    </w:p>
    <w:p w14:paraId="2092700A" w14:textId="468882ED" w:rsidR="00B420D4" w:rsidRPr="0054017B" w:rsidRDefault="00FD1863" w:rsidP="00B420D4">
      <w:pPr>
        <w:pStyle w:val="Heading5"/>
      </w:pPr>
      <w:bookmarkStart w:id="913" w:name="_Toc446424214"/>
      <w:bookmarkStart w:id="914" w:name="_Toc476040846"/>
      <w:bookmarkStart w:id="915" w:name="_Toc476042950"/>
      <w:r>
        <w:rPr>
          <w:lang w:val="fr-FR"/>
        </w:rPr>
        <w:t>9.</w:t>
      </w:r>
      <w:r w:rsidR="00B420D4">
        <w:rPr>
          <w:lang w:val="fr-FR"/>
        </w:rPr>
        <w:t>2.2.1.3</w:t>
      </w:r>
      <w:r w:rsidR="00B420D4">
        <w:rPr>
          <w:lang w:val="fr-FR"/>
        </w:rPr>
        <w:tab/>
        <w:t>Container</w:t>
      </w:r>
      <w:r w:rsidR="00B420D4" w:rsidRPr="0054017B">
        <w:t xml:space="preserve"> </w:t>
      </w:r>
      <w:r w:rsidR="00B420D4">
        <w:rPr>
          <w:lang w:val="fr-FR"/>
        </w:rPr>
        <w:t>Update</w:t>
      </w:r>
      <w:bookmarkEnd w:id="913"/>
      <w:bookmarkEnd w:id="914"/>
      <w:bookmarkEnd w:id="91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4A0B1FA1" w14:textId="77777777" w:rsidTr="00DD5665">
        <w:trPr>
          <w:cantSplit/>
          <w:tblHeader/>
          <w:jc w:val="center"/>
        </w:trPr>
        <w:tc>
          <w:tcPr>
            <w:tcW w:w="9816" w:type="dxa"/>
            <w:gridSpan w:val="4"/>
          </w:tcPr>
          <w:p w14:paraId="2CE0E056"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5B8EDBE7" w14:textId="77777777" w:rsidTr="00DD5665">
        <w:trPr>
          <w:jc w:val="center"/>
        </w:trPr>
        <w:tc>
          <w:tcPr>
            <w:tcW w:w="2511" w:type="dxa"/>
            <w:gridSpan w:val="3"/>
          </w:tcPr>
          <w:p w14:paraId="27C93BE8" w14:textId="77777777" w:rsidR="00B420D4" w:rsidRDefault="00B420D4" w:rsidP="00DD5665">
            <w:pPr>
              <w:pStyle w:val="TAL"/>
              <w:keepLines w:val="0"/>
            </w:pPr>
            <w:r w:rsidRPr="00DC0063">
              <w:rPr>
                <w:b/>
              </w:rPr>
              <w:t>Identifier:</w:t>
            </w:r>
          </w:p>
        </w:tc>
        <w:tc>
          <w:tcPr>
            <w:tcW w:w="7305" w:type="dxa"/>
          </w:tcPr>
          <w:p w14:paraId="6E0BF3A4" w14:textId="77777777" w:rsidR="00B420D4" w:rsidRPr="00DC0063" w:rsidRDefault="00B420D4" w:rsidP="00DD5665">
            <w:pPr>
              <w:pStyle w:val="TAL"/>
              <w:keepLines w:val="0"/>
            </w:pPr>
            <w:r w:rsidRPr="0021666D">
              <w:t>TD_M2M_</w:t>
            </w:r>
            <w:r>
              <w:t>NB</w:t>
            </w:r>
            <w:r w:rsidRPr="0021666D">
              <w:t>_</w:t>
            </w:r>
            <w:r>
              <w:t>07</w:t>
            </w:r>
          </w:p>
        </w:tc>
      </w:tr>
      <w:tr w:rsidR="00B420D4" w:rsidRPr="00DC0063" w14:paraId="7BC14853" w14:textId="77777777" w:rsidTr="00DD5665">
        <w:trPr>
          <w:jc w:val="center"/>
        </w:trPr>
        <w:tc>
          <w:tcPr>
            <w:tcW w:w="2511" w:type="dxa"/>
            <w:gridSpan w:val="3"/>
          </w:tcPr>
          <w:p w14:paraId="12971A8B" w14:textId="77777777" w:rsidR="00B420D4" w:rsidRDefault="00B420D4" w:rsidP="00DD5665">
            <w:pPr>
              <w:pStyle w:val="TAL"/>
              <w:keepLines w:val="0"/>
              <w:rPr>
                <w:lang w:val="en-US"/>
              </w:rPr>
            </w:pPr>
            <w:r w:rsidRPr="00DC0063">
              <w:rPr>
                <w:b/>
              </w:rPr>
              <w:t>Objective:</w:t>
            </w:r>
          </w:p>
        </w:tc>
        <w:tc>
          <w:tcPr>
            <w:tcW w:w="7305" w:type="dxa"/>
          </w:tcPr>
          <w:p w14:paraId="49E1F002" w14:textId="77777777" w:rsidR="00B420D4" w:rsidRPr="00DC0063" w:rsidRDefault="00B420D4" w:rsidP="00DD5665">
            <w:pPr>
              <w:pStyle w:val="TAL"/>
              <w:keepLines w:val="0"/>
            </w:pPr>
            <w:r w:rsidRPr="0054017B">
              <w:rPr>
                <w:lang w:val="en-US"/>
              </w:rPr>
              <w:t xml:space="preserve">AE </w:t>
            </w:r>
            <w:r>
              <w:t>updates</w:t>
            </w:r>
            <w:r w:rsidRPr="0054017B">
              <w:t xml:space="preserve"> </w:t>
            </w:r>
            <w:r>
              <w:t>a</w:t>
            </w:r>
            <w:r w:rsidRPr="0054017B">
              <w:t xml:space="preserve"> </w:t>
            </w:r>
            <w:r>
              <w:t xml:space="preserve">&lt;Container&gt; </w:t>
            </w:r>
            <w:r w:rsidRPr="0054017B">
              <w:t xml:space="preserve">resource </w:t>
            </w:r>
            <w:r>
              <w:t xml:space="preserve">using </w:t>
            </w:r>
            <w:r w:rsidRPr="00A704AE">
              <w:t xml:space="preserve">non blocking </w:t>
            </w:r>
            <w:r>
              <w:t>a</w:t>
            </w:r>
            <w:r w:rsidRPr="00A704AE">
              <w:t>synchronous</w:t>
            </w:r>
            <w:r>
              <w:t xml:space="preserve"> request</w:t>
            </w:r>
          </w:p>
        </w:tc>
      </w:tr>
      <w:tr w:rsidR="00B420D4" w:rsidRPr="00FD1AA2" w14:paraId="7F74ADE7" w14:textId="77777777" w:rsidTr="00DD5665">
        <w:trPr>
          <w:jc w:val="center"/>
        </w:trPr>
        <w:tc>
          <w:tcPr>
            <w:tcW w:w="2511" w:type="dxa"/>
            <w:gridSpan w:val="3"/>
          </w:tcPr>
          <w:p w14:paraId="4100A2EB" w14:textId="77777777" w:rsidR="00B420D4" w:rsidRDefault="00B420D4" w:rsidP="00DD5665">
            <w:pPr>
              <w:pStyle w:val="TAL"/>
              <w:keepLines w:val="0"/>
            </w:pPr>
            <w:r w:rsidRPr="00DC0063">
              <w:rPr>
                <w:b/>
              </w:rPr>
              <w:t>Configuration:</w:t>
            </w:r>
          </w:p>
        </w:tc>
        <w:tc>
          <w:tcPr>
            <w:tcW w:w="7305" w:type="dxa"/>
          </w:tcPr>
          <w:p w14:paraId="5076FA7F" w14:textId="77777777" w:rsidR="00B420D4" w:rsidRPr="00FD1AA2" w:rsidRDefault="00B420D4" w:rsidP="00DD5665">
            <w:pPr>
              <w:pStyle w:val="TAL"/>
              <w:keepLines w:val="0"/>
              <w:rPr>
                <w:highlight w:val="yellow"/>
                <w:lang w:val="fr-FR"/>
              </w:rPr>
            </w:pPr>
            <w:r w:rsidRPr="0041493A">
              <w:rPr>
                <w:lang w:val="x-none"/>
              </w:rPr>
              <w:t>M2M_CFG_01</w:t>
            </w:r>
          </w:p>
        </w:tc>
      </w:tr>
      <w:tr w:rsidR="00B420D4" w:rsidRPr="007F12E3" w14:paraId="64A718CD" w14:textId="77777777" w:rsidTr="00DD5665">
        <w:trPr>
          <w:jc w:val="center"/>
        </w:trPr>
        <w:tc>
          <w:tcPr>
            <w:tcW w:w="2511" w:type="dxa"/>
            <w:gridSpan w:val="3"/>
          </w:tcPr>
          <w:p w14:paraId="3A4079F8" w14:textId="77777777" w:rsidR="00B420D4" w:rsidRDefault="00B420D4" w:rsidP="00DD5665">
            <w:pPr>
              <w:pStyle w:val="TAL"/>
              <w:keepLines w:val="0"/>
            </w:pPr>
            <w:r w:rsidRPr="00DC0063">
              <w:rPr>
                <w:b/>
              </w:rPr>
              <w:t>References:</w:t>
            </w:r>
          </w:p>
        </w:tc>
        <w:tc>
          <w:tcPr>
            <w:tcW w:w="7305" w:type="dxa"/>
          </w:tcPr>
          <w:p w14:paraId="5693ED18" w14:textId="79E84524"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Y.ONEM2M.ARC],</w:t>
            </w:r>
            <w:r w:rsidR="00B420D4" w:rsidRPr="007F12E3">
              <w:rPr>
                <w:lang w:val="fr-FR" w:eastAsia="zh-CN"/>
              </w:rPr>
              <w:t>clause 10.2.4.1</w:t>
            </w:r>
          </w:p>
          <w:p w14:paraId="03FB8EEF" w14:textId="0EDBA8DD" w:rsidR="00B420D4" w:rsidRPr="007F12E3" w:rsidRDefault="000C0F9A" w:rsidP="00DD5665">
            <w:pPr>
              <w:pStyle w:val="TAL"/>
              <w:keepLines w:val="0"/>
              <w:rPr>
                <w:highlight w:val="yellow"/>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7.3.6.2.1</w:t>
            </w:r>
          </w:p>
        </w:tc>
      </w:tr>
      <w:tr w:rsidR="00B420D4" w:rsidRPr="007F12E3" w14:paraId="3E65C685" w14:textId="77777777" w:rsidTr="00DD5665">
        <w:trPr>
          <w:jc w:val="center"/>
        </w:trPr>
        <w:tc>
          <w:tcPr>
            <w:tcW w:w="9816" w:type="dxa"/>
            <w:gridSpan w:val="4"/>
            <w:shd w:val="clear" w:color="auto" w:fill="F2F2F2"/>
          </w:tcPr>
          <w:p w14:paraId="796F503A" w14:textId="77777777" w:rsidR="00B420D4" w:rsidRPr="007F12E3" w:rsidRDefault="00B420D4" w:rsidP="00DD5665">
            <w:pPr>
              <w:pStyle w:val="TAL"/>
              <w:keepLines w:val="0"/>
              <w:rPr>
                <w:b/>
                <w:lang w:val="fr-FR"/>
              </w:rPr>
            </w:pPr>
          </w:p>
        </w:tc>
      </w:tr>
      <w:tr w:rsidR="00B420D4" w:rsidRPr="00DC0063" w14:paraId="313176E1" w14:textId="77777777" w:rsidTr="00DD5665">
        <w:trPr>
          <w:jc w:val="center"/>
        </w:trPr>
        <w:tc>
          <w:tcPr>
            <w:tcW w:w="2511" w:type="dxa"/>
            <w:gridSpan w:val="3"/>
            <w:tcBorders>
              <w:bottom w:val="single" w:sz="4" w:space="0" w:color="auto"/>
            </w:tcBorders>
          </w:tcPr>
          <w:p w14:paraId="617DA31F"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BE7CF0E" w14:textId="77777777" w:rsidR="00B420D4" w:rsidRDefault="00B420D4" w:rsidP="00647943">
            <w:pPr>
              <w:pStyle w:val="TAL"/>
              <w:numPr>
                <w:ilvl w:val="0"/>
                <w:numId w:val="17"/>
              </w:numPr>
            </w:pPr>
            <w:r>
              <w:t xml:space="preserve">AE has created a Container resource &lt;Container&gt; on registrar </w:t>
            </w:r>
            <w:r w:rsidRPr="00DD0779">
              <w:t>CSE</w:t>
            </w:r>
          </w:p>
          <w:p w14:paraId="76FF0A0C" w14:textId="77777777" w:rsidR="00B420D4" w:rsidRPr="00DC0063" w:rsidRDefault="00B420D4" w:rsidP="00647943">
            <w:pPr>
              <w:pStyle w:val="TAL"/>
              <w:numPr>
                <w:ilvl w:val="0"/>
                <w:numId w:val="17"/>
              </w:numPr>
            </w:pPr>
            <w:r>
              <w:t>AE is reachable on the URI: "AE-Notification-</w:t>
            </w:r>
            <w:r w:rsidRPr="003A6E18">
              <w:t>URI</w:t>
            </w:r>
            <w:r>
              <w:t>"</w:t>
            </w:r>
          </w:p>
        </w:tc>
      </w:tr>
      <w:tr w:rsidR="00B420D4" w:rsidRPr="00DC0063" w14:paraId="1242558B" w14:textId="77777777" w:rsidTr="00DD5665">
        <w:trPr>
          <w:jc w:val="center"/>
        </w:trPr>
        <w:tc>
          <w:tcPr>
            <w:tcW w:w="9816" w:type="dxa"/>
            <w:gridSpan w:val="4"/>
            <w:shd w:val="clear" w:color="auto" w:fill="F2F2F2"/>
          </w:tcPr>
          <w:p w14:paraId="51AA6DC7" w14:textId="77777777" w:rsidR="00B420D4" w:rsidRPr="00DC0063" w:rsidRDefault="00B420D4" w:rsidP="00DD5665">
            <w:pPr>
              <w:pStyle w:val="TAL"/>
              <w:keepLines w:val="0"/>
              <w:jc w:val="center"/>
              <w:rPr>
                <w:b/>
              </w:rPr>
            </w:pPr>
            <w:r w:rsidRPr="00DC0063">
              <w:rPr>
                <w:b/>
              </w:rPr>
              <w:t>Test Sequence</w:t>
            </w:r>
          </w:p>
        </w:tc>
      </w:tr>
      <w:tr w:rsidR="00B420D4" w:rsidRPr="00DC0063" w14:paraId="7E1229FD" w14:textId="77777777" w:rsidTr="00DD5665">
        <w:trPr>
          <w:jc w:val="center"/>
        </w:trPr>
        <w:tc>
          <w:tcPr>
            <w:tcW w:w="527" w:type="dxa"/>
            <w:tcBorders>
              <w:bottom w:val="single" w:sz="4" w:space="0" w:color="auto"/>
            </w:tcBorders>
            <w:shd w:val="clear" w:color="auto" w:fill="auto"/>
            <w:vAlign w:val="center"/>
          </w:tcPr>
          <w:p w14:paraId="15D87EB4"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2D8184A0"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5CC9C1AB"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4317AB44" w14:textId="77777777" w:rsidR="00B420D4" w:rsidRPr="00DC0063" w:rsidRDefault="00B420D4" w:rsidP="00DD5665">
            <w:pPr>
              <w:pStyle w:val="TAL"/>
              <w:keepNext w:val="0"/>
              <w:jc w:val="center"/>
              <w:rPr>
                <w:b/>
              </w:rPr>
            </w:pPr>
            <w:r w:rsidRPr="00DC0063">
              <w:rPr>
                <w:b/>
              </w:rPr>
              <w:t>Description</w:t>
            </w:r>
          </w:p>
        </w:tc>
      </w:tr>
      <w:tr w:rsidR="00B420D4" w:rsidRPr="00C80FD1" w14:paraId="248E1021" w14:textId="77777777" w:rsidTr="00DD5665">
        <w:trPr>
          <w:jc w:val="center"/>
        </w:trPr>
        <w:tc>
          <w:tcPr>
            <w:tcW w:w="527" w:type="dxa"/>
            <w:tcBorders>
              <w:left w:val="single" w:sz="4" w:space="0" w:color="auto"/>
            </w:tcBorders>
            <w:vAlign w:val="center"/>
          </w:tcPr>
          <w:p w14:paraId="19E1CA65" w14:textId="77777777" w:rsidR="00B420D4" w:rsidRPr="00DC0063" w:rsidRDefault="00B420D4" w:rsidP="00DD5665">
            <w:pPr>
              <w:pStyle w:val="TAL"/>
              <w:keepNext w:val="0"/>
              <w:jc w:val="center"/>
            </w:pPr>
            <w:r w:rsidRPr="00DC0063">
              <w:t>1</w:t>
            </w:r>
          </w:p>
        </w:tc>
        <w:tc>
          <w:tcPr>
            <w:tcW w:w="647" w:type="dxa"/>
          </w:tcPr>
          <w:p w14:paraId="061E455C" w14:textId="77777777" w:rsidR="00B420D4" w:rsidRPr="00DC0063" w:rsidRDefault="00B420D4" w:rsidP="00DD5665">
            <w:pPr>
              <w:pStyle w:val="TAL"/>
              <w:jc w:val="center"/>
            </w:pPr>
          </w:p>
        </w:tc>
        <w:tc>
          <w:tcPr>
            <w:tcW w:w="1337" w:type="dxa"/>
            <w:shd w:val="clear" w:color="auto" w:fill="E7E6E6"/>
          </w:tcPr>
          <w:p w14:paraId="52578488" w14:textId="77777777" w:rsidR="00B420D4" w:rsidRPr="00DC0063" w:rsidRDefault="00B420D4" w:rsidP="00DD5665">
            <w:pPr>
              <w:pStyle w:val="TAL"/>
              <w:jc w:val="center"/>
            </w:pPr>
            <w:r w:rsidRPr="00DC0063">
              <w:t>Stimulus</w:t>
            </w:r>
          </w:p>
        </w:tc>
        <w:tc>
          <w:tcPr>
            <w:tcW w:w="7305" w:type="dxa"/>
            <w:shd w:val="clear" w:color="auto" w:fill="E7E6E6"/>
          </w:tcPr>
          <w:p w14:paraId="02843265" w14:textId="77777777" w:rsidR="00B420D4" w:rsidRPr="00C80FD1" w:rsidRDefault="00B420D4" w:rsidP="00DD5665">
            <w:pPr>
              <w:pStyle w:val="TAL"/>
              <w:rPr>
                <w:lang w:eastAsia="zh-CN"/>
              </w:rPr>
            </w:pPr>
            <w:r w:rsidRPr="0054017B">
              <w:rPr>
                <w:lang w:val="en-US"/>
              </w:rPr>
              <w:t xml:space="preserve">AE </w:t>
            </w:r>
            <w:r w:rsidRPr="0054017B">
              <w:rPr>
                <w:rFonts w:eastAsia="MS Mincho"/>
              </w:rPr>
              <w:t>is requested to send a</w:t>
            </w:r>
            <w:r>
              <w:rPr>
                <w:rFonts w:eastAsia="MS Mincho"/>
              </w:rPr>
              <w:t xml:space="preserve"> </w:t>
            </w:r>
            <w:r w:rsidRPr="009471FB">
              <w:rPr>
                <w:rFonts w:eastAsia="MS Mincho"/>
              </w:rPr>
              <w:t>non</w:t>
            </w:r>
            <w:r>
              <w:rPr>
                <w:rFonts w:eastAsia="MS Mincho"/>
              </w:rPr>
              <w:t xml:space="preserve"> b</w:t>
            </w:r>
            <w:r w:rsidRPr="009471FB">
              <w:rPr>
                <w:rFonts w:eastAsia="MS Mincho"/>
              </w:rPr>
              <w:t>locking</w:t>
            </w:r>
            <w:r>
              <w:rPr>
                <w:rFonts w:eastAsia="MS Mincho"/>
              </w:rPr>
              <w:t xml:space="preserve"> as</w:t>
            </w:r>
            <w:r w:rsidRPr="009471FB">
              <w:rPr>
                <w:rFonts w:eastAsia="MS Mincho"/>
              </w:rPr>
              <w:t>ynch</w:t>
            </w:r>
            <w:r>
              <w:rPr>
                <w:rFonts w:eastAsia="MS Mincho"/>
              </w:rPr>
              <w:t>ronous r</w:t>
            </w:r>
            <w:r w:rsidRPr="009471FB">
              <w:rPr>
                <w:rFonts w:eastAsia="MS Mincho"/>
              </w:rPr>
              <w:t>equest</w:t>
            </w:r>
            <w:r>
              <w:rPr>
                <w:rFonts w:eastAsia="MS Mincho"/>
              </w:rPr>
              <w:t xml:space="preserve"> </w:t>
            </w:r>
            <w:r w:rsidRPr="00793BE2">
              <w:rPr>
                <w:lang w:val="en-US"/>
              </w:rPr>
              <w:t xml:space="preserve">to </w:t>
            </w:r>
            <w:r>
              <w:t>update</w:t>
            </w:r>
            <w:r w:rsidRPr="0054017B">
              <w:t xml:space="preserve"> </w:t>
            </w:r>
            <w:r>
              <w:t>the &lt;Container&gt; resource in registrar CSE.</w:t>
            </w:r>
          </w:p>
        </w:tc>
      </w:tr>
      <w:tr w:rsidR="00B420D4" w14:paraId="05D2F7E3" w14:textId="77777777" w:rsidTr="00DD5665">
        <w:trPr>
          <w:trHeight w:val="187"/>
          <w:jc w:val="center"/>
        </w:trPr>
        <w:tc>
          <w:tcPr>
            <w:tcW w:w="527" w:type="dxa"/>
            <w:tcBorders>
              <w:left w:val="single" w:sz="4" w:space="0" w:color="auto"/>
            </w:tcBorders>
            <w:vAlign w:val="center"/>
          </w:tcPr>
          <w:p w14:paraId="790D87BF" w14:textId="77777777" w:rsidR="00B420D4" w:rsidRPr="00DC0063" w:rsidRDefault="00B420D4" w:rsidP="00DD5665">
            <w:pPr>
              <w:pStyle w:val="TAL"/>
              <w:keepNext w:val="0"/>
              <w:jc w:val="center"/>
            </w:pPr>
            <w:r w:rsidRPr="00DC0063">
              <w:lastRenderedPageBreak/>
              <w:t>2</w:t>
            </w:r>
          </w:p>
        </w:tc>
        <w:tc>
          <w:tcPr>
            <w:tcW w:w="647" w:type="dxa"/>
            <w:vAlign w:val="center"/>
          </w:tcPr>
          <w:p w14:paraId="171D9F5A" w14:textId="77777777" w:rsidR="00B420D4" w:rsidRDefault="00B420D4" w:rsidP="00DD5665">
            <w:pPr>
              <w:pStyle w:val="TAL"/>
              <w:jc w:val="center"/>
            </w:pPr>
          </w:p>
          <w:p w14:paraId="66770800" w14:textId="77777777" w:rsidR="00B420D4" w:rsidRDefault="00B420D4" w:rsidP="00DD5665">
            <w:pPr>
              <w:pStyle w:val="TAL"/>
              <w:jc w:val="center"/>
            </w:pPr>
            <w:r>
              <w:t>Mca</w:t>
            </w:r>
          </w:p>
        </w:tc>
        <w:tc>
          <w:tcPr>
            <w:tcW w:w="1337" w:type="dxa"/>
            <w:vAlign w:val="center"/>
          </w:tcPr>
          <w:p w14:paraId="7F7ACCB3"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250BF407" w14:textId="77777777" w:rsidR="00B420D4" w:rsidRPr="004038C2" w:rsidRDefault="00B420D4" w:rsidP="00DD5665">
            <w:pPr>
              <w:pStyle w:val="TAL"/>
              <w:rPr>
                <w:rFonts w:eastAsia="MS Mincho"/>
              </w:rPr>
            </w:pPr>
            <w:r w:rsidRPr="004038C2">
              <w:rPr>
                <w:rFonts w:eastAsia="MS Mincho"/>
              </w:rPr>
              <w:t>Sent request contains</w:t>
            </w:r>
          </w:p>
          <w:p w14:paraId="569D73E7"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op = 3 (Update)</w:t>
            </w:r>
          </w:p>
          <w:p w14:paraId="71744A12"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to = </w:t>
            </w:r>
            <w:r w:rsidRPr="000310D7">
              <w:rPr>
                <w:szCs w:val="18"/>
                <w:lang w:eastAsia="zh-CN"/>
              </w:rPr>
              <w:t>{CSEBaseName}/URI of &lt;Container&gt; resource</w:t>
            </w:r>
          </w:p>
          <w:p w14:paraId="154A76A0" w14:textId="77777777" w:rsidR="00B420D4" w:rsidRPr="004038C2" w:rsidRDefault="00B420D4" w:rsidP="00647943">
            <w:pPr>
              <w:pStyle w:val="TAL"/>
              <w:numPr>
                <w:ilvl w:val="0"/>
                <w:numId w:val="14"/>
              </w:numPr>
              <w:ind w:left="256" w:hanging="141"/>
              <w:rPr>
                <w:szCs w:val="18"/>
                <w:lang w:eastAsia="zh-CN"/>
              </w:rPr>
            </w:pPr>
            <w:r w:rsidRPr="000310D7">
              <w:rPr>
                <w:szCs w:val="18"/>
                <w:lang w:eastAsia="zh-CN"/>
              </w:rPr>
              <w:t>fr</w:t>
            </w:r>
            <w:r>
              <w:rPr>
                <w:szCs w:val="18"/>
                <w:lang w:eastAsia="zh-CN"/>
              </w:rPr>
              <w:t xml:space="preserve"> </w:t>
            </w:r>
            <w:r w:rsidRPr="000310D7">
              <w:rPr>
                <w:szCs w:val="18"/>
                <w:lang w:eastAsia="zh-CN"/>
              </w:rPr>
              <w:t>= AE-ID</w:t>
            </w:r>
          </w:p>
          <w:p w14:paraId="64B582C2"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w:t>
            </w:r>
          </w:p>
          <w:p w14:paraId="226633E1" w14:textId="77777777" w:rsidR="00B420D4" w:rsidRPr="00FD1AA2" w:rsidRDefault="00B420D4" w:rsidP="00647943">
            <w:pPr>
              <w:pStyle w:val="TAL"/>
              <w:numPr>
                <w:ilvl w:val="0"/>
                <w:numId w:val="14"/>
              </w:numPr>
              <w:ind w:left="256" w:hanging="141"/>
              <w:rPr>
                <w:szCs w:val="18"/>
                <w:lang w:eastAsia="zh-CN"/>
              </w:rPr>
            </w:pPr>
            <w:r w:rsidRPr="004038C2">
              <w:rPr>
                <w:szCs w:val="18"/>
                <w:lang w:eastAsia="zh-CN"/>
              </w:rPr>
              <w:t xml:space="preserve">rt = </w:t>
            </w:r>
            <w:r>
              <w:rPr>
                <w:szCs w:val="18"/>
                <w:lang w:eastAsia="zh-CN"/>
              </w:rPr>
              <w:t>2</w:t>
            </w:r>
            <w:r w:rsidRPr="004038C2">
              <w:rPr>
                <w:szCs w:val="18"/>
                <w:lang w:eastAsia="zh-CN"/>
              </w:rPr>
              <w:t xml:space="preserve"> (</w:t>
            </w:r>
            <w:r w:rsidRPr="000310D7">
              <w:rPr>
                <w:szCs w:val="18"/>
                <w:lang w:eastAsia="zh-CN"/>
              </w:rPr>
              <w:t>non blocking asynchronous)</w:t>
            </w:r>
          </w:p>
          <w:p w14:paraId="45E10BB1" w14:textId="77777777" w:rsidR="00B420D4" w:rsidRPr="00FD1AA2" w:rsidRDefault="00B420D4" w:rsidP="00647943">
            <w:pPr>
              <w:pStyle w:val="TAL"/>
              <w:numPr>
                <w:ilvl w:val="0"/>
                <w:numId w:val="14"/>
              </w:numPr>
              <w:ind w:left="256" w:hanging="141"/>
              <w:rPr>
                <w:szCs w:val="18"/>
                <w:lang w:eastAsia="zh-CN"/>
              </w:rPr>
            </w:pPr>
            <w:r w:rsidRPr="00FD1AA2">
              <w:rPr>
                <w:szCs w:val="18"/>
                <w:lang w:eastAsia="zh-CN"/>
              </w:rPr>
              <w:t>nu</w:t>
            </w:r>
            <w:r>
              <w:rPr>
                <w:szCs w:val="18"/>
                <w:lang w:eastAsia="zh-CN"/>
              </w:rPr>
              <w:t xml:space="preserve"> </w:t>
            </w:r>
            <w:r w:rsidRPr="00FD1AA2">
              <w:rPr>
                <w:szCs w:val="18"/>
                <w:lang w:eastAsia="zh-CN"/>
              </w:rPr>
              <w:t>= AE-Notification-URI</w:t>
            </w:r>
          </w:p>
          <w:p w14:paraId="658A4DAE"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1067BA">
              <w:rPr>
                <w:szCs w:val="18"/>
                <w:lang w:eastAsia="zh-CN"/>
              </w:rPr>
              <w:t xml:space="preserve">Serialized Representation </w:t>
            </w:r>
            <w:r w:rsidRPr="004038C2">
              <w:rPr>
                <w:szCs w:val="18"/>
                <w:lang w:eastAsia="zh-CN"/>
              </w:rPr>
              <w:t xml:space="preserve">of the updated </w:t>
            </w:r>
            <w:r w:rsidRPr="000310D7">
              <w:rPr>
                <w:szCs w:val="18"/>
                <w:lang w:eastAsia="zh-CN"/>
              </w:rPr>
              <w:t>&lt;Container&gt; resource</w:t>
            </w:r>
            <w:r w:rsidRPr="004038C2">
              <w:t xml:space="preserve"> </w:t>
            </w:r>
          </w:p>
        </w:tc>
      </w:tr>
      <w:tr w:rsidR="00B420D4" w14:paraId="5EF36931" w14:textId="77777777" w:rsidTr="00DD5665">
        <w:trPr>
          <w:jc w:val="center"/>
        </w:trPr>
        <w:tc>
          <w:tcPr>
            <w:tcW w:w="527" w:type="dxa"/>
            <w:tcBorders>
              <w:left w:val="single" w:sz="4" w:space="0" w:color="auto"/>
            </w:tcBorders>
            <w:vAlign w:val="center"/>
          </w:tcPr>
          <w:p w14:paraId="097C739E" w14:textId="77777777" w:rsidR="00B420D4" w:rsidRPr="00DC0063" w:rsidRDefault="00B420D4" w:rsidP="00DD5665">
            <w:pPr>
              <w:pStyle w:val="TAL"/>
              <w:keepNext w:val="0"/>
              <w:jc w:val="center"/>
            </w:pPr>
            <w:r>
              <w:t>3</w:t>
            </w:r>
          </w:p>
        </w:tc>
        <w:tc>
          <w:tcPr>
            <w:tcW w:w="647" w:type="dxa"/>
            <w:vAlign w:val="center"/>
          </w:tcPr>
          <w:p w14:paraId="066C3810" w14:textId="77777777" w:rsidR="00B420D4" w:rsidRDefault="00B420D4" w:rsidP="00DD5665">
            <w:pPr>
              <w:pStyle w:val="TAL"/>
              <w:jc w:val="center"/>
            </w:pPr>
          </w:p>
          <w:p w14:paraId="00AF721E" w14:textId="77777777" w:rsidR="00B420D4" w:rsidRDefault="00B420D4" w:rsidP="00DD5665">
            <w:pPr>
              <w:pStyle w:val="TAL"/>
              <w:jc w:val="center"/>
            </w:pPr>
            <w:r>
              <w:t>Mca</w:t>
            </w:r>
          </w:p>
        </w:tc>
        <w:tc>
          <w:tcPr>
            <w:tcW w:w="1337" w:type="dxa"/>
            <w:vAlign w:val="center"/>
          </w:tcPr>
          <w:p w14:paraId="65B99421"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1B74AEC7"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6661BFBD"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4F059F62"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25C057C2"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DC0063" w14:paraId="75A8A69A" w14:textId="77777777" w:rsidTr="00DD5665">
        <w:trPr>
          <w:jc w:val="center"/>
        </w:trPr>
        <w:tc>
          <w:tcPr>
            <w:tcW w:w="527" w:type="dxa"/>
            <w:tcBorders>
              <w:left w:val="single" w:sz="4" w:space="0" w:color="auto"/>
            </w:tcBorders>
            <w:vAlign w:val="center"/>
          </w:tcPr>
          <w:p w14:paraId="3B177416" w14:textId="77777777" w:rsidR="00B420D4" w:rsidRPr="00DC0063" w:rsidRDefault="00B420D4" w:rsidP="00DD5665">
            <w:pPr>
              <w:pStyle w:val="TAL"/>
              <w:keepNext w:val="0"/>
              <w:jc w:val="center"/>
            </w:pPr>
            <w:r>
              <w:t>4</w:t>
            </w:r>
          </w:p>
        </w:tc>
        <w:tc>
          <w:tcPr>
            <w:tcW w:w="647" w:type="dxa"/>
          </w:tcPr>
          <w:p w14:paraId="0DCD506E" w14:textId="77777777" w:rsidR="00B420D4" w:rsidRDefault="00B420D4" w:rsidP="00DD5665">
            <w:pPr>
              <w:pStyle w:val="TAL"/>
              <w:jc w:val="center"/>
            </w:pPr>
          </w:p>
        </w:tc>
        <w:tc>
          <w:tcPr>
            <w:tcW w:w="1337" w:type="dxa"/>
            <w:shd w:val="clear" w:color="auto" w:fill="E7E6E6"/>
            <w:vAlign w:val="center"/>
          </w:tcPr>
          <w:p w14:paraId="189336AC" w14:textId="77777777" w:rsidR="00B420D4" w:rsidRPr="00DC0063" w:rsidRDefault="00B420D4" w:rsidP="00DD5665">
            <w:pPr>
              <w:pStyle w:val="TAL"/>
              <w:jc w:val="center"/>
              <w:rPr>
                <w:lang w:eastAsia="zh-CN"/>
              </w:rPr>
            </w:pPr>
            <w:r>
              <w:t>IOP Check</w:t>
            </w:r>
          </w:p>
        </w:tc>
        <w:tc>
          <w:tcPr>
            <w:tcW w:w="7305" w:type="dxa"/>
            <w:shd w:val="clear" w:color="auto" w:fill="E7E6E6"/>
          </w:tcPr>
          <w:p w14:paraId="62A52C7D" w14:textId="77777777" w:rsidR="00B420D4" w:rsidRPr="00DC0063" w:rsidRDefault="00B420D4" w:rsidP="00DD5665">
            <w:pPr>
              <w:pStyle w:val="TAL"/>
            </w:pPr>
            <w:r>
              <w:t>AE indicates successful operation</w:t>
            </w:r>
          </w:p>
        </w:tc>
      </w:tr>
      <w:tr w:rsidR="00B420D4" w:rsidRPr="00DC0063" w14:paraId="2BBA39CB" w14:textId="77777777" w:rsidTr="00DD5665">
        <w:trPr>
          <w:jc w:val="center"/>
        </w:trPr>
        <w:tc>
          <w:tcPr>
            <w:tcW w:w="527" w:type="dxa"/>
            <w:tcBorders>
              <w:left w:val="single" w:sz="4" w:space="0" w:color="auto"/>
            </w:tcBorders>
            <w:vAlign w:val="center"/>
          </w:tcPr>
          <w:p w14:paraId="620C5110" w14:textId="77777777" w:rsidR="00B420D4" w:rsidRPr="00DC0063" w:rsidRDefault="00B420D4" w:rsidP="00DD5665">
            <w:pPr>
              <w:pStyle w:val="TAL"/>
              <w:keepNext w:val="0"/>
              <w:jc w:val="center"/>
            </w:pPr>
            <w:r>
              <w:t>5</w:t>
            </w:r>
          </w:p>
        </w:tc>
        <w:tc>
          <w:tcPr>
            <w:tcW w:w="647" w:type="dxa"/>
          </w:tcPr>
          <w:p w14:paraId="0D8EBB0B" w14:textId="77777777" w:rsidR="00B420D4" w:rsidRPr="00DC0063" w:rsidRDefault="00B420D4" w:rsidP="00DD5665">
            <w:pPr>
              <w:pStyle w:val="TAL"/>
              <w:jc w:val="center"/>
            </w:pPr>
          </w:p>
        </w:tc>
        <w:tc>
          <w:tcPr>
            <w:tcW w:w="1337" w:type="dxa"/>
            <w:shd w:val="clear" w:color="auto" w:fill="E7E6E6"/>
          </w:tcPr>
          <w:p w14:paraId="37AA3B83" w14:textId="77777777" w:rsidR="00B420D4" w:rsidRPr="00DC0063" w:rsidRDefault="00B420D4" w:rsidP="00DD5665">
            <w:pPr>
              <w:pStyle w:val="TAL"/>
              <w:jc w:val="center"/>
            </w:pPr>
            <w:r>
              <w:t>IOP Check</w:t>
            </w:r>
          </w:p>
        </w:tc>
        <w:tc>
          <w:tcPr>
            <w:tcW w:w="7305" w:type="dxa"/>
            <w:shd w:val="clear" w:color="auto" w:fill="E7E6E6"/>
          </w:tcPr>
          <w:p w14:paraId="18B9D201" w14:textId="77777777" w:rsidR="00B420D4" w:rsidRPr="00C80FD1" w:rsidRDefault="00B420D4" w:rsidP="00DD5665">
            <w:pPr>
              <w:pStyle w:val="TAL"/>
              <w:rPr>
                <w:lang w:eastAsia="zh-CN"/>
              </w:rPr>
            </w:pPr>
            <w:r w:rsidRPr="00231170">
              <w:rPr>
                <w:lang w:val="x-none"/>
              </w:rPr>
              <w:t>Registrar CSE</w:t>
            </w:r>
            <w:r w:rsidRPr="0054017B">
              <w:rPr>
                <w:lang w:val="en-US"/>
              </w:rPr>
              <w:t xml:space="preserve"> </w:t>
            </w:r>
            <w:r>
              <w:rPr>
                <w:rFonts w:eastAsia="MS Mincho"/>
              </w:rPr>
              <w:t xml:space="preserve">sends notify request to AE </w:t>
            </w:r>
          </w:p>
        </w:tc>
      </w:tr>
      <w:tr w:rsidR="00B420D4" w:rsidRPr="00713DC3" w14:paraId="2A99757A" w14:textId="77777777" w:rsidTr="00DD5665">
        <w:trPr>
          <w:jc w:val="center"/>
        </w:trPr>
        <w:tc>
          <w:tcPr>
            <w:tcW w:w="527" w:type="dxa"/>
            <w:tcBorders>
              <w:left w:val="single" w:sz="4" w:space="0" w:color="auto"/>
            </w:tcBorders>
            <w:shd w:val="clear" w:color="auto" w:fill="FFFFFF"/>
            <w:vAlign w:val="center"/>
          </w:tcPr>
          <w:p w14:paraId="2247FAE3" w14:textId="77777777" w:rsidR="00B420D4" w:rsidRPr="00DC0063" w:rsidRDefault="00B420D4" w:rsidP="00DD5665">
            <w:pPr>
              <w:pStyle w:val="TAL"/>
              <w:keepNext w:val="0"/>
              <w:jc w:val="center"/>
            </w:pPr>
            <w:r>
              <w:t>6</w:t>
            </w:r>
          </w:p>
        </w:tc>
        <w:tc>
          <w:tcPr>
            <w:tcW w:w="647" w:type="dxa"/>
            <w:shd w:val="clear" w:color="auto" w:fill="FFFFFF"/>
            <w:vAlign w:val="center"/>
          </w:tcPr>
          <w:p w14:paraId="3E709DA6" w14:textId="77777777" w:rsidR="00B420D4" w:rsidRDefault="00B420D4" w:rsidP="00DD5665">
            <w:pPr>
              <w:pStyle w:val="TAL"/>
              <w:jc w:val="center"/>
            </w:pPr>
          </w:p>
          <w:p w14:paraId="015CB237" w14:textId="77777777" w:rsidR="00B420D4" w:rsidRDefault="00B420D4" w:rsidP="00DD5665">
            <w:pPr>
              <w:pStyle w:val="TAL"/>
              <w:jc w:val="center"/>
            </w:pPr>
            <w:r>
              <w:t>Mca</w:t>
            </w:r>
          </w:p>
        </w:tc>
        <w:tc>
          <w:tcPr>
            <w:tcW w:w="1337" w:type="dxa"/>
            <w:shd w:val="clear" w:color="auto" w:fill="FFFFFF"/>
            <w:vAlign w:val="center"/>
          </w:tcPr>
          <w:p w14:paraId="5C2D9157"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5B2D9AA2" w14:textId="77777777" w:rsidR="00B420D4" w:rsidRPr="003442EA" w:rsidRDefault="00B420D4" w:rsidP="00DD5665">
            <w:pPr>
              <w:pStyle w:val="TAL"/>
              <w:rPr>
                <w:rFonts w:eastAsia="MS Mincho"/>
              </w:rPr>
            </w:pPr>
            <w:r>
              <w:rPr>
                <w:rFonts w:eastAsia="MS Mincho"/>
              </w:rPr>
              <w:t>Sent request contains</w:t>
            </w:r>
          </w:p>
          <w:p w14:paraId="7F9230F5" w14:textId="77777777" w:rsidR="00B420D4" w:rsidRDefault="00B420D4" w:rsidP="00647943">
            <w:pPr>
              <w:pStyle w:val="TAL"/>
              <w:numPr>
                <w:ilvl w:val="0"/>
                <w:numId w:val="14"/>
              </w:numPr>
              <w:ind w:left="256" w:hanging="141"/>
              <w:rPr>
                <w:szCs w:val="18"/>
                <w:lang w:eastAsia="zh-CN"/>
              </w:rPr>
            </w:pPr>
            <w:r>
              <w:rPr>
                <w:szCs w:val="18"/>
                <w:lang w:eastAsia="zh-CN"/>
              </w:rPr>
              <w:t>op = 5 (Notify)</w:t>
            </w:r>
          </w:p>
          <w:p w14:paraId="266D2DBA" w14:textId="77777777" w:rsidR="00B420D4" w:rsidRPr="000310D7" w:rsidRDefault="00B420D4" w:rsidP="00647943">
            <w:pPr>
              <w:pStyle w:val="TAL"/>
              <w:numPr>
                <w:ilvl w:val="0"/>
                <w:numId w:val="14"/>
              </w:numPr>
              <w:ind w:left="256" w:hanging="141"/>
              <w:rPr>
                <w:szCs w:val="18"/>
                <w:lang w:eastAsia="zh-CN"/>
              </w:rPr>
            </w:pPr>
            <w:r>
              <w:rPr>
                <w:szCs w:val="18"/>
                <w:lang w:eastAsia="zh-CN"/>
              </w:rPr>
              <w:t xml:space="preserve">to = </w:t>
            </w:r>
            <w:r w:rsidRPr="000310D7">
              <w:rPr>
                <w:szCs w:val="18"/>
                <w:lang w:eastAsia="zh-CN"/>
              </w:rPr>
              <w:t>AE-Notification-URI</w:t>
            </w:r>
          </w:p>
          <w:p w14:paraId="458002D3" w14:textId="77777777" w:rsidR="00B420D4" w:rsidRPr="000310D7" w:rsidRDefault="00B420D4" w:rsidP="00647943">
            <w:pPr>
              <w:pStyle w:val="TAL"/>
              <w:numPr>
                <w:ilvl w:val="0"/>
                <w:numId w:val="14"/>
              </w:numPr>
              <w:ind w:left="256" w:hanging="141"/>
              <w:rPr>
                <w:szCs w:val="18"/>
                <w:lang w:eastAsia="zh-CN"/>
              </w:rPr>
            </w:pPr>
            <w:r>
              <w:rPr>
                <w:szCs w:val="18"/>
                <w:lang w:eastAsia="zh-CN"/>
              </w:rPr>
              <w:t xml:space="preserve">fr = registrar </w:t>
            </w:r>
            <w:r w:rsidRPr="000310D7">
              <w:rPr>
                <w:szCs w:val="18"/>
                <w:lang w:eastAsia="zh-CN"/>
              </w:rPr>
              <w:t>CSE-ID</w:t>
            </w:r>
          </w:p>
          <w:p w14:paraId="5AF932B7"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 xml:space="preserve">rqi = </w:t>
            </w:r>
            <w:r w:rsidRPr="006B5019">
              <w:rPr>
                <w:szCs w:val="18"/>
                <w:lang w:eastAsia="zh-CN"/>
              </w:rPr>
              <w:t>(token-string)</w:t>
            </w:r>
          </w:p>
          <w:p w14:paraId="251B7D0F" w14:textId="77777777" w:rsidR="00B420D4" w:rsidRPr="006B5019" w:rsidRDefault="00B420D4" w:rsidP="00647943">
            <w:pPr>
              <w:pStyle w:val="TAL"/>
              <w:numPr>
                <w:ilvl w:val="0"/>
                <w:numId w:val="14"/>
              </w:numPr>
              <w:ind w:left="256" w:hanging="141"/>
              <w:rPr>
                <w:szCs w:val="18"/>
                <w:lang w:val="en-US" w:eastAsia="zh-CN"/>
              </w:rPr>
            </w:pPr>
            <w:r w:rsidRPr="006B5019">
              <w:rPr>
                <w:szCs w:val="18"/>
                <w:lang w:eastAsia="zh-CN"/>
              </w:rPr>
              <w:t xml:space="preserve">pc = </w:t>
            </w:r>
            <w:r w:rsidRPr="000310D7">
              <w:rPr>
                <w:szCs w:val="18"/>
                <w:lang w:eastAsia="zh-CN"/>
              </w:rPr>
              <w:t>Serialized representation of notification data object</w:t>
            </w:r>
          </w:p>
        </w:tc>
      </w:tr>
      <w:tr w:rsidR="00B420D4" w:rsidRPr="00713DC3" w14:paraId="3A30A589"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5C3C98AB" w14:textId="77777777" w:rsidR="00B420D4" w:rsidRPr="00DC0063" w:rsidRDefault="00B420D4" w:rsidP="00DD5665">
            <w:pPr>
              <w:pStyle w:val="TAL"/>
              <w:keepNext w:val="0"/>
              <w:jc w:val="center"/>
            </w:pPr>
            <w:r>
              <w:t>7</w:t>
            </w:r>
          </w:p>
        </w:tc>
        <w:tc>
          <w:tcPr>
            <w:tcW w:w="647" w:type="dxa"/>
            <w:tcBorders>
              <w:top w:val="single" w:sz="4" w:space="0" w:color="auto"/>
              <w:left w:val="single" w:sz="4" w:space="0" w:color="auto"/>
              <w:right w:val="single" w:sz="4" w:space="0" w:color="auto"/>
            </w:tcBorders>
            <w:shd w:val="clear" w:color="auto" w:fill="FFFFFF"/>
            <w:vAlign w:val="center"/>
          </w:tcPr>
          <w:p w14:paraId="1BB9BFAD" w14:textId="77777777" w:rsidR="00B420D4" w:rsidRDefault="00B420D4" w:rsidP="00DD5665">
            <w:pPr>
              <w:pStyle w:val="TAL"/>
              <w:jc w:val="center"/>
            </w:pPr>
          </w:p>
          <w:p w14:paraId="3FFB045F" w14:textId="77777777" w:rsidR="00B420D4" w:rsidRDefault="00B420D4" w:rsidP="00DD5665">
            <w:pPr>
              <w:pStyle w:val="TAL"/>
              <w:jc w:val="center"/>
            </w:pPr>
            <w: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BE39704" w14:textId="77777777" w:rsidR="00B420D4" w:rsidRPr="00DC0063" w:rsidRDefault="00B420D4" w:rsidP="00DD5665">
            <w:pPr>
              <w:pStyle w:val="TAL"/>
              <w:jc w:val="center"/>
            </w:pPr>
            <w: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05253A84" w14:textId="77777777" w:rsidR="00B420D4" w:rsidRDefault="00B420D4" w:rsidP="00DD5665">
            <w:pPr>
              <w:pStyle w:val="TAL"/>
              <w:rPr>
                <w:szCs w:val="18"/>
                <w:lang w:eastAsia="zh-CN"/>
              </w:rPr>
            </w:pPr>
            <w:r w:rsidRPr="006B5019">
              <w:rPr>
                <w:szCs w:val="18"/>
                <w:lang w:eastAsia="zh-CN"/>
              </w:rPr>
              <w:t>AE sends notify response to Registrar CSE containing:</w:t>
            </w:r>
          </w:p>
          <w:p w14:paraId="00428710"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rsc = 2000 (OK)</w:t>
            </w:r>
          </w:p>
          <w:p w14:paraId="134431A1"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rqi = (token-string) same as received in request message</w:t>
            </w:r>
          </w:p>
        </w:tc>
      </w:tr>
      <w:tr w:rsidR="00B420D4" w:rsidRPr="00DC0063" w14:paraId="17E91DEA" w14:textId="77777777" w:rsidTr="00DD5665">
        <w:trPr>
          <w:jc w:val="center"/>
        </w:trPr>
        <w:tc>
          <w:tcPr>
            <w:tcW w:w="527" w:type="dxa"/>
            <w:tcBorders>
              <w:left w:val="single" w:sz="4" w:space="0" w:color="auto"/>
            </w:tcBorders>
            <w:vAlign w:val="center"/>
          </w:tcPr>
          <w:p w14:paraId="774B5BE1" w14:textId="77777777" w:rsidR="00B420D4" w:rsidRPr="00DC0063" w:rsidRDefault="00B420D4" w:rsidP="00DD5665">
            <w:pPr>
              <w:pStyle w:val="TAL"/>
              <w:keepNext w:val="0"/>
              <w:jc w:val="center"/>
            </w:pPr>
            <w:r>
              <w:t>8</w:t>
            </w:r>
          </w:p>
        </w:tc>
        <w:tc>
          <w:tcPr>
            <w:tcW w:w="647" w:type="dxa"/>
          </w:tcPr>
          <w:p w14:paraId="2110B45C" w14:textId="77777777" w:rsidR="00B420D4" w:rsidRDefault="00B420D4" w:rsidP="00DD5665">
            <w:pPr>
              <w:pStyle w:val="TAL"/>
              <w:jc w:val="center"/>
            </w:pPr>
          </w:p>
        </w:tc>
        <w:tc>
          <w:tcPr>
            <w:tcW w:w="1337" w:type="dxa"/>
            <w:shd w:val="clear" w:color="auto" w:fill="E7E6E6"/>
            <w:vAlign w:val="center"/>
          </w:tcPr>
          <w:p w14:paraId="18E3FD60" w14:textId="77777777" w:rsidR="00B420D4" w:rsidRPr="00DC0063" w:rsidRDefault="00B420D4" w:rsidP="00DD5665">
            <w:pPr>
              <w:pStyle w:val="TAL"/>
              <w:jc w:val="center"/>
              <w:rPr>
                <w:lang w:eastAsia="zh-CN"/>
              </w:rPr>
            </w:pPr>
            <w:r>
              <w:t>IOP Check</w:t>
            </w:r>
          </w:p>
        </w:tc>
        <w:tc>
          <w:tcPr>
            <w:tcW w:w="7305" w:type="dxa"/>
            <w:shd w:val="clear" w:color="auto" w:fill="E7E6E6"/>
          </w:tcPr>
          <w:p w14:paraId="7D7BF814" w14:textId="77777777" w:rsidR="00B420D4" w:rsidRPr="00DC0063" w:rsidRDefault="00B420D4" w:rsidP="00DD5665">
            <w:pPr>
              <w:pStyle w:val="TAL"/>
            </w:pPr>
            <w:r w:rsidRPr="00A40892">
              <w:rPr>
                <w:lang w:val="x-none"/>
              </w:rPr>
              <w:t>Registrar CSE</w:t>
            </w:r>
            <w:r>
              <w:t xml:space="preserve"> indicates successful operation</w:t>
            </w:r>
          </w:p>
        </w:tc>
      </w:tr>
      <w:tr w:rsidR="00B420D4" w:rsidRPr="00745620" w14:paraId="69E1CC45"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52D5D37"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85E0490" w14:textId="77777777" w:rsidR="00B420D4" w:rsidRPr="00745620" w:rsidRDefault="00B420D4" w:rsidP="00DD5665">
            <w:pPr>
              <w:pStyle w:val="TAL"/>
            </w:pPr>
          </w:p>
        </w:tc>
      </w:tr>
      <w:tr w:rsidR="00B420D4" w:rsidRPr="00745620" w14:paraId="575EA327"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666699B"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EE206B" w14:textId="77777777" w:rsidR="00B420D4" w:rsidRPr="00745620" w:rsidRDefault="00B420D4" w:rsidP="00DD5665">
            <w:pPr>
              <w:pStyle w:val="TAL"/>
            </w:pPr>
          </w:p>
        </w:tc>
      </w:tr>
    </w:tbl>
    <w:p w14:paraId="64A5F9CA" w14:textId="77777777" w:rsidR="00B420D4" w:rsidRDefault="00B420D4" w:rsidP="00B420D4">
      <w:pPr>
        <w:rPr>
          <w:rFonts w:eastAsia="Arial Unicode MS"/>
        </w:rPr>
      </w:pPr>
    </w:p>
    <w:p w14:paraId="4E6CA66E" w14:textId="4EBBDAC0" w:rsidR="00B420D4" w:rsidRPr="0054017B" w:rsidRDefault="00FD1863" w:rsidP="00B420D4">
      <w:pPr>
        <w:pStyle w:val="Heading5"/>
      </w:pPr>
      <w:bookmarkStart w:id="916" w:name="_Toc446424215"/>
      <w:bookmarkStart w:id="917" w:name="_Toc476040847"/>
      <w:bookmarkStart w:id="918" w:name="_Toc476042951"/>
      <w:r>
        <w:rPr>
          <w:lang w:val="fr-FR"/>
        </w:rPr>
        <w:t>9.</w:t>
      </w:r>
      <w:r w:rsidR="00B420D4">
        <w:rPr>
          <w:lang w:val="fr-FR"/>
        </w:rPr>
        <w:t>2.2.1.4</w:t>
      </w:r>
      <w:r w:rsidR="00B420D4">
        <w:rPr>
          <w:lang w:val="fr-FR"/>
        </w:rPr>
        <w:tab/>
      </w:r>
      <w:r w:rsidR="00B420D4" w:rsidRPr="006B0514">
        <w:rPr>
          <w:lang w:val="fr-FR"/>
        </w:rPr>
        <w:t>Container</w:t>
      </w:r>
      <w:r w:rsidR="00B420D4" w:rsidRPr="006B0514">
        <w:t xml:space="preserve"> </w:t>
      </w:r>
      <w:r w:rsidR="00B420D4">
        <w:rPr>
          <w:lang w:val="fr-FR"/>
        </w:rPr>
        <w:t>Delete</w:t>
      </w:r>
      <w:bookmarkEnd w:id="916"/>
      <w:bookmarkEnd w:id="917"/>
      <w:bookmarkEnd w:id="918"/>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72E0860E" w14:textId="77777777" w:rsidTr="00DD5665">
        <w:trPr>
          <w:cantSplit/>
          <w:tblHeader/>
          <w:jc w:val="center"/>
        </w:trPr>
        <w:tc>
          <w:tcPr>
            <w:tcW w:w="9816" w:type="dxa"/>
            <w:gridSpan w:val="4"/>
          </w:tcPr>
          <w:p w14:paraId="3939A0F4"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258D6BE9" w14:textId="77777777" w:rsidTr="00DD5665">
        <w:trPr>
          <w:jc w:val="center"/>
        </w:trPr>
        <w:tc>
          <w:tcPr>
            <w:tcW w:w="2511" w:type="dxa"/>
            <w:gridSpan w:val="3"/>
          </w:tcPr>
          <w:p w14:paraId="2A83C9FD" w14:textId="77777777" w:rsidR="00B420D4" w:rsidRDefault="00B420D4" w:rsidP="00DD5665">
            <w:pPr>
              <w:pStyle w:val="TAL"/>
              <w:keepLines w:val="0"/>
            </w:pPr>
            <w:r w:rsidRPr="00DC0063">
              <w:rPr>
                <w:b/>
              </w:rPr>
              <w:t>Identifier:</w:t>
            </w:r>
          </w:p>
        </w:tc>
        <w:tc>
          <w:tcPr>
            <w:tcW w:w="7305" w:type="dxa"/>
          </w:tcPr>
          <w:p w14:paraId="1CE8AEFA" w14:textId="77777777" w:rsidR="00B420D4" w:rsidRPr="00DC0063" w:rsidRDefault="00B420D4" w:rsidP="00DD5665">
            <w:pPr>
              <w:pStyle w:val="TAL"/>
              <w:keepLines w:val="0"/>
            </w:pPr>
            <w:r w:rsidRPr="0021666D">
              <w:t>TD_M2M_</w:t>
            </w:r>
            <w:r>
              <w:t>NB</w:t>
            </w:r>
            <w:r w:rsidRPr="0021666D">
              <w:t>_</w:t>
            </w:r>
            <w:r>
              <w:t>08</w:t>
            </w:r>
          </w:p>
        </w:tc>
      </w:tr>
      <w:tr w:rsidR="00B420D4" w:rsidRPr="00DC0063" w14:paraId="73040C83" w14:textId="77777777" w:rsidTr="00DD5665">
        <w:trPr>
          <w:jc w:val="center"/>
        </w:trPr>
        <w:tc>
          <w:tcPr>
            <w:tcW w:w="2511" w:type="dxa"/>
            <w:gridSpan w:val="3"/>
          </w:tcPr>
          <w:p w14:paraId="3D71A13C" w14:textId="77777777" w:rsidR="00B420D4" w:rsidRDefault="00B420D4" w:rsidP="00DD5665">
            <w:pPr>
              <w:pStyle w:val="TAL"/>
              <w:keepLines w:val="0"/>
              <w:rPr>
                <w:lang w:val="en-US"/>
              </w:rPr>
            </w:pPr>
            <w:r w:rsidRPr="00DC0063">
              <w:rPr>
                <w:b/>
              </w:rPr>
              <w:t>Objective:</w:t>
            </w:r>
          </w:p>
        </w:tc>
        <w:tc>
          <w:tcPr>
            <w:tcW w:w="7305" w:type="dxa"/>
          </w:tcPr>
          <w:p w14:paraId="4B436199" w14:textId="77777777" w:rsidR="00B420D4" w:rsidRPr="00DC0063" w:rsidRDefault="00B420D4" w:rsidP="00DD5665">
            <w:pPr>
              <w:pStyle w:val="TAL"/>
              <w:keepLines w:val="0"/>
            </w:pPr>
            <w:r w:rsidRPr="0054017B">
              <w:rPr>
                <w:lang w:val="en-US"/>
              </w:rPr>
              <w:t xml:space="preserve">AE </w:t>
            </w:r>
            <w:r>
              <w:t>deletes</w:t>
            </w:r>
            <w:r w:rsidRPr="0054017B">
              <w:t xml:space="preserve"> </w:t>
            </w:r>
            <w:r>
              <w:t>a</w:t>
            </w:r>
            <w:r w:rsidRPr="0054017B">
              <w:t xml:space="preserve"> </w:t>
            </w:r>
            <w:r>
              <w:t xml:space="preserve">Container </w:t>
            </w:r>
            <w:r w:rsidRPr="0054017B">
              <w:t xml:space="preserve">resource </w:t>
            </w:r>
            <w:r>
              <w:t xml:space="preserve">using </w:t>
            </w:r>
            <w:r w:rsidRPr="00A704AE">
              <w:t xml:space="preserve">non blocking </w:t>
            </w:r>
            <w:r>
              <w:t>a</w:t>
            </w:r>
            <w:r w:rsidRPr="00A704AE">
              <w:t>synchronous</w:t>
            </w:r>
            <w:r>
              <w:t xml:space="preserve"> request</w:t>
            </w:r>
          </w:p>
        </w:tc>
      </w:tr>
      <w:tr w:rsidR="00B420D4" w:rsidRPr="00DC0063" w14:paraId="51F1476C" w14:textId="77777777" w:rsidTr="00DD5665">
        <w:trPr>
          <w:jc w:val="center"/>
        </w:trPr>
        <w:tc>
          <w:tcPr>
            <w:tcW w:w="2511" w:type="dxa"/>
            <w:gridSpan w:val="3"/>
          </w:tcPr>
          <w:p w14:paraId="7D60E6F0" w14:textId="77777777" w:rsidR="00B420D4" w:rsidRDefault="00B420D4" w:rsidP="00DD5665">
            <w:pPr>
              <w:pStyle w:val="TAL"/>
              <w:keepLines w:val="0"/>
            </w:pPr>
            <w:r w:rsidRPr="00DC0063">
              <w:rPr>
                <w:b/>
              </w:rPr>
              <w:t>Configuration:</w:t>
            </w:r>
          </w:p>
        </w:tc>
        <w:tc>
          <w:tcPr>
            <w:tcW w:w="7305" w:type="dxa"/>
          </w:tcPr>
          <w:p w14:paraId="09886E04" w14:textId="77777777" w:rsidR="00B420D4" w:rsidRPr="0041493A" w:rsidRDefault="00B420D4" w:rsidP="00DD5665">
            <w:pPr>
              <w:pStyle w:val="TAL"/>
              <w:keepLines w:val="0"/>
              <w:rPr>
                <w:highlight w:val="yellow"/>
              </w:rPr>
            </w:pPr>
            <w:r w:rsidRPr="0041493A">
              <w:rPr>
                <w:lang w:val="x-none"/>
              </w:rPr>
              <w:t>M2M_CFG_01</w:t>
            </w:r>
          </w:p>
        </w:tc>
      </w:tr>
      <w:tr w:rsidR="00B420D4" w:rsidRPr="007F12E3" w14:paraId="4AAC2F24" w14:textId="77777777" w:rsidTr="00DD5665">
        <w:trPr>
          <w:jc w:val="center"/>
        </w:trPr>
        <w:tc>
          <w:tcPr>
            <w:tcW w:w="2511" w:type="dxa"/>
            <w:gridSpan w:val="3"/>
          </w:tcPr>
          <w:p w14:paraId="304DEE60" w14:textId="77777777" w:rsidR="00B420D4" w:rsidRDefault="00B420D4" w:rsidP="00DD5665">
            <w:pPr>
              <w:pStyle w:val="TAL"/>
              <w:keepLines w:val="0"/>
            </w:pPr>
            <w:r w:rsidRPr="00DC0063">
              <w:rPr>
                <w:b/>
              </w:rPr>
              <w:t>References:</w:t>
            </w:r>
          </w:p>
        </w:tc>
        <w:tc>
          <w:tcPr>
            <w:tcW w:w="7305" w:type="dxa"/>
          </w:tcPr>
          <w:p w14:paraId="38BEA12E" w14:textId="609B04EC" w:rsidR="00B420D4" w:rsidRPr="007F12E3" w:rsidRDefault="000C0F9A" w:rsidP="00DD5665">
            <w:pPr>
              <w:pStyle w:val="TAL"/>
              <w:keepLines w:val="0"/>
              <w:rPr>
                <w:lang w:val="fr-FR" w:eastAsia="zh-CN"/>
              </w:rPr>
            </w:pPr>
            <w:r w:rsidRPr="007F12E3">
              <w:rPr>
                <w:lang w:val="fr-FR" w:eastAsia="zh-CN"/>
              </w:rPr>
              <w:t>[</w:t>
            </w:r>
            <w:r w:rsidR="00647D1D" w:rsidRPr="007F12E3">
              <w:rPr>
                <w:lang w:val="fr-FR" w:eastAsia="zh-CN"/>
              </w:rPr>
              <w:t xml:space="preserve">ITU-T </w:t>
            </w:r>
            <w:r w:rsidRPr="007F12E3">
              <w:rPr>
                <w:lang w:val="fr-FR" w:eastAsia="zh-CN"/>
              </w:rPr>
              <w:t>Y.ONEM2M.ARC],</w:t>
            </w:r>
            <w:r w:rsidR="00B420D4" w:rsidRPr="007F12E3">
              <w:rPr>
                <w:lang w:val="fr-FR" w:eastAsia="zh-CN"/>
              </w:rPr>
              <w:t>clause 10.2.4.1</w:t>
            </w:r>
          </w:p>
          <w:p w14:paraId="043A466B" w14:textId="02E6F1D5" w:rsidR="00B420D4" w:rsidRPr="007F12E3" w:rsidRDefault="000C0F9A" w:rsidP="00DD5665">
            <w:pPr>
              <w:pStyle w:val="TAL"/>
              <w:keepLines w:val="0"/>
              <w:rPr>
                <w:highlight w:val="yellow"/>
                <w:lang w:val="fr-FR" w:eastAsia="zh-CN"/>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7.3.6.2.1</w:t>
            </w:r>
          </w:p>
        </w:tc>
      </w:tr>
      <w:tr w:rsidR="00B420D4" w:rsidRPr="007F12E3" w14:paraId="7946FAC1" w14:textId="77777777" w:rsidTr="00DD5665">
        <w:trPr>
          <w:jc w:val="center"/>
        </w:trPr>
        <w:tc>
          <w:tcPr>
            <w:tcW w:w="9816" w:type="dxa"/>
            <w:gridSpan w:val="4"/>
            <w:shd w:val="clear" w:color="auto" w:fill="F2F2F2"/>
          </w:tcPr>
          <w:p w14:paraId="4A9961BA" w14:textId="77777777" w:rsidR="00B420D4" w:rsidRPr="007F12E3" w:rsidRDefault="00B420D4" w:rsidP="00DD5665">
            <w:pPr>
              <w:pStyle w:val="TAL"/>
              <w:keepLines w:val="0"/>
              <w:rPr>
                <w:b/>
                <w:lang w:val="fr-FR"/>
              </w:rPr>
            </w:pPr>
          </w:p>
        </w:tc>
      </w:tr>
      <w:tr w:rsidR="00B420D4" w:rsidRPr="00DC0063" w14:paraId="0A7884D3" w14:textId="77777777" w:rsidTr="00DD5665">
        <w:trPr>
          <w:jc w:val="center"/>
        </w:trPr>
        <w:tc>
          <w:tcPr>
            <w:tcW w:w="2511" w:type="dxa"/>
            <w:gridSpan w:val="3"/>
            <w:tcBorders>
              <w:bottom w:val="single" w:sz="4" w:space="0" w:color="auto"/>
            </w:tcBorders>
          </w:tcPr>
          <w:p w14:paraId="330EA451"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53C287F9" w14:textId="77777777" w:rsidR="00B420D4" w:rsidRDefault="00B420D4" w:rsidP="00647943">
            <w:pPr>
              <w:pStyle w:val="TAL"/>
              <w:numPr>
                <w:ilvl w:val="0"/>
                <w:numId w:val="17"/>
              </w:numPr>
            </w:pPr>
            <w:r>
              <w:t>AE has created a &lt;Container&gt; resource</w:t>
            </w:r>
            <w:r w:rsidRPr="00DD0779">
              <w:rPr>
                <w:rFonts w:ascii="Times New Roman" w:hAnsi="Times New Roman"/>
                <w:sz w:val="20"/>
              </w:rPr>
              <w:t xml:space="preserve"> </w:t>
            </w:r>
            <w:r>
              <w:t xml:space="preserve">on registrar </w:t>
            </w:r>
            <w:r w:rsidRPr="00DD0779">
              <w:t>CSE</w:t>
            </w:r>
          </w:p>
          <w:p w14:paraId="68E73F69" w14:textId="77777777" w:rsidR="00B420D4" w:rsidRPr="00DC0063" w:rsidRDefault="00B420D4" w:rsidP="00647943">
            <w:pPr>
              <w:pStyle w:val="TAL"/>
              <w:numPr>
                <w:ilvl w:val="0"/>
                <w:numId w:val="17"/>
              </w:numPr>
            </w:pPr>
            <w:r>
              <w:t>AE is reachable on the URI: "AE-Notification-</w:t>
            </w:r>
            <w:r w:rsidRPr="003A6E18">
              <w:t>URI</w:t>
            </w:r>
            <w:r>
              <w:t>"</w:t>
            </w:r>
          </w:p>
        </w:tc>
      </w:tr>
      <w:tr w:rsidR="00B420D4" w:rsidRPr="00DC0063" w14:paraId="3F36F175" w14:textId="77777777" w:rsidTr="00DD5665">
        <w:trPr>
          <w:jc w:val="center"/>
        </w:trPr>
        <w:tc>
          <w:tcPr>
            <w:tcW w:w="9816" w:type="dxa"/>
            <w:gridSpan w:val="4"/>
            <w:shd w:val="clear" w:color="auto" w:fill="F2F2F2"/>
          </w:tcPr>
          <w:p w14:paraId="4C8C58C9" w14:textId="77777777" w:rsidR="00B420D4" w:rsidRPr="00DC0063" w:rsidRDefault="00B420D4" w:rsidP="00DD5665">
            <w:pPr>
              <w:pStyle w:val="TAL"/>
              <w:keepLines w:val="0"/>
              <w:jc w:val="center"/>
              <w:rPr>
                <w:b/>
              </w:rPr>
            </w:pPr>
            <w:r w:rsidRPr="00DC0063">
              <w:rPr>
                <w:b/>
              </w:rPr>
              <w:t>Test Sequence</w:t>
            </w:r>
          </w:p>
        </w:tc>
      </w:tr>
      <w:tr w:rsidR="00B420D4" w:rsidRPr="00DC0063" w14:paraId="10D49802" w14:textId="77777777" w:rsidTr="00DD5665">
        <w:trPr>
          <w:jc w:val="center"/>
        </w:trPr>
        <w:tc>
          <w:tcPr>
            <w:tcW w:w="527" w:type="dxa"/>
            <w:tcBorders>
              <w:bottom w:val="single" w:sz="4" w:space="0" w:color="auto"/>
            </w:tcBorders>
            <w:shd w:val="clear" w:color="auto" w:fill="auto"/>
            <w:vAlign w:val="center"/>
          </w:tcPr>
          <w:p w14:paraId="39D9F88F"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7A2164BB"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6E225184"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359E3143" w14:textId="77777777" w:rsidR="00B420D4" w:rsidRPr="00DC0063" w:rsidRDefault="00B420D4" w:rsidP="00DD5665">
            <w:pPr>
              <w:pStyle w:val="TAL"/>
              <w:keepNext w:val="0"/>
              <w:jc w:val="center"/>
              <w:rPr>
                <w:b/>
              </w:rPr>
            </w:pPr>
            <w:r w:rsidRPr="00DC0063">
              <w:rPr>
                <w:b/>
              </w:rPr>
              <w:t>Description</w:t>
            </w:r>
          </w:p>
        </w:tc>
      </w:tr>
      <w:tr w:rsidR="00B420D4" w:rsidRPr="00C80FD1" w14:paraId="396DF407" w14:textId="77777777" w:rsidTr="00DD5665">
        <w:trPr>
          <w:jc w:val="center"/>
        </w:trPr>
        <w:tc>
          <w:tcPr>
            <w:tcW w:w="527" w:type="dxa"/>
            <w:tcBorders>
              <w:left w:val="single" w:sz="4" w:space="0" w:color="auto"/>
            </w:tcBorders>
            <w:vAlign w:val="center"/>
          </w:tcPr>
          <w:p w14:paraId="46D82ED6" w14:textId="77777777" w:rsidR="00B420D4" w:rsidRPr="00DC0063" w:rsidRDefault="00B420D4" w:rsidP="00DD5665">
            <w:pPr>
              <w:pStyle w:val="TAL"/>
              <w:keepNext w:val="0"/>
              <w:jc w:val="center"/>
            </w:pPr>
            <w:r w:rsidRPr="00DC0063">
              <w:t>1</w:t>
            </w:r>
          </w:p>
        </w:tc>
        <w:tc>
          <w:tcPr>
            <w:tcW w:w="647" w:type="dxa"/>
          </w:tcPr>
          <w:p w14:paraId="6E89A4BA" w14:textId="77777777" w:rsidR="00B420D4" w:rsidRPr="00DC0063" w:rsidRDefault="00B420D4" w:rsidP="00DD5665">
            <w:pPr>
              <w:pStyle w:val="TAL"/>
              <w:jc w:val="center"/>
            </w:pPr>
          </w:p>
        </w:tc>
        <w:tc>
          <w:tcPr>
            <w:tcW w:w="1337" w:type="dxa"/>
            <w:shd w:val="clear" w:color="auto" w:fill="E7E6E6"/>
          </w:tcPr>
          <w:p w14:paraId="31815D5F" w14:textId="77777777" w:rsidR="00B420D4" w:rsidRPr="00DC0063" w:rsidRDefault="00B420D4" w:rsidP="00DD5665">
            <w:pPr>
              <w:pStyle w:val="TAL"/>
              <w:jc w:val="center"/>
            </w:pPr>
            <w:r w:rsidRPr="00DC0063">
              <w:t>Stimulus</w:t>
            </w:r>
          </w:p>
        </w:tc>
        <w:tc>
          <w:tcPr>
            <w:tcW w:w="7305" w:type="dxa"/>
            <w:shd w:val="clear" w:color="auto" w:fill="E7E6E6"/>
          </w:tcPr>
          <w:p w14:paraId="4AE7CB45" w14:textId="77777777" w:rsidR="00B420D4" w:rsidRPr="00C80FD1" w:rsidRDefault="00B420D4" w:rsidP="00DD5665">
            <w:pPr>
              <w:pStyle w:val="TAL"/>
              <w:rPr>
                <w:lang w:eastAsia="zh-CN"/>
              </w:rPr>
            </w:pPr>
            <w:r w:rsidRPr="0054017B">
              <w:rPr>
                <w:lang w:val="en-US"/>
              </w:rPr>
              <w:t xml:space="preserve">AE </w:t>
            </w:r>
            <w:r w:rsidRPr="0054017B">
              <w:rPr>
                <w:rFonts w:eastAsia="MS Mincho"/>
              </w:rPr>
              <w:t>is requested to send a</w:t>
            </w:r>
            <w:r>
              <w:rPr>
                <w:rFonts w:eastAsia="MS Mincho"/>
              </w:rPr>
              <w:t xml:space="preserve"> </w:t>
            </w:r>
            <w:r w:rsidRPr="009471FB">
              <w:rPr>
                <w:rFonts w:eastAsia="MS Mincho"/>
              </w:rPr>
              <w:t>non</w:t>
            </w:r>
            <w:r>
              <w:rPr>
                <w:rFonts w:eastAsia="MS Mincho"/>
              </w:rPr>
              <w:t xml:space="preserve"> b</w:t>
            </w:r>
            <w:r w:rsidRPr="009471FB">
              <w:rPr>
                <w:rFonts w:eastAsia="MS Mincho"/>
              </w:rPr>
              <w:t>locking</w:t>
            </w:r>
            <w:r>
              <w:rPr>
                <w:rFonts w:eastAsia="MS Mincho"/>
              </w:rPr>
              <w:t xml:space="preserve"> as</w:t>
            </w:r>
            <w:r w:rsidRPr="009471FB">
              <w:rPr>
                <w:rFonts w:eastAsia="MS Mincho"/>
              </w:rPr>
              <w:t>ynch</w:t>
            </w:r>
            <w:r>
              <w:rPr>
                <w:rFonts w:eastAsia="MS Mincho"/>
              </w:rPr>
              <w:t>ronous r</w:t>
            </w:r>
            <w:r w:rsidRPr="009471FB">
              <w:rPr>
                <w:rFonts w:eastAsia="MS Mincho"/>
              </w:rPr>
              <w:t>equest</w:t>
            </w:r>
            <w:r>
              <w:rPr>
                <w:rFonts w:eastAsia="MS Mincho"/>
              </w:rPr>
              <w:t xml:space="preserve"> </w:t>
            </w:r>
            <w:r w:rsidRPr="00793BE2">
              <w:rPr>
                <w:lang w:val="en-US"/>
              </w:rPr>
              <w:t xml:space="preserve">to </w:t>
            </w:r>
            <w:r>
              <w:t>delete</w:t>
            </w:r>
            <w:r w:rsidRPr="0054017B">
              <w:t xml:space="preserve"> </w:t>
            </w:r>
            <w:r>
              <w:t>the &lt;Container&gt; resource in registrar CSE.</w:t>
            </w:r>
          </w:p>
        </w:tc>
      </w:tr>
      <w:tr w:rsidR="00B420D4" w14:paraId="3E195835" w14:textId="77777777" w:rsidTr="00DD5665">
        <w:trPr>
          <w:trHeight w:val="187"/>
          <w:jc w:val="center"/>
        </w:trPr>
        <w:tc>
          <w:tcPr>
            <w:tcW w:w="527" w:type="dxa"/>
            <w:tcBorders>
              <w:left w:val="single" w:sz="4" w:space="0" w:color="auto"/>
            </w:tcBorders>
            <w:vAlign w:val="center"/>
          </w:tcPr>
          <w:p w14:paraId="4A3781D7" w14:textId="77777777" w:rsidR="00B420D4" w:rsidRPr="00DC0063" w:rsidRDefault="00B420D4" w:rsidP="00DD5665">
            <w:pPr>
              <w:pStyle w:val="TAL"/>
              <w:keepNext w:val="0"/>
              <w:jc w:val="center"/>
            </w:pPr>
            <w:r w:rsidRPr="00DC0063">
              <w:t>2</w:t>
            </w:r>
          </w:p>
        </w:tc>
        <w:tc>
          <w:tcPr>
            <w:tcW w:w="647" w:type="dxa"/>
            <w:vAlign w:val="center"/>
          </w:tcPr>
          <w:p w14:paraId="4E7CF204" w14:textId="77777777" w:rsidR="00B420D4" w:rsidRDefault="00B420D4" w:rsidP="00DD5665">
            <w:pPr>
              <w:pStyle w:val="TAL"/>
              <w:jc w:val="center"/>
            </w:pPr>
          </w:p>
          <w:p w14:paraId="2A5D6649" w14:textId="77777777" w:rsidR="00B420D4" w:rsidRDefault="00B420D4" w:rsidP="00DD5665">
            <w:pPr>
              <w:pStyle w:val="TAL"/>
              <w:jc w:val="center"/>
            </w:pPr>
            <w:r>
              <w:t>Mca</w:t>
            </w:r>
          </w:p>
        </w:tc>
        <w:tc>
          <w:tcPr>
            <w:tcW w:w="1337" w:type="dxa"/>
            <w:vAlign w:val="center"/>
          </w:tcPr>
          <w:p w14:paraId="5C29C866"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49F9CEA4" w14:textId="77777777" w:rsidR="00B420D4" w:rsidRPr="004038C2" w:rsidRDefault="00B420D4" w:rsidP="00DD5665">
            <w:pPr>
              <w:pStyle w:val="TAL"/>
              <w:rPr>
                <w:rFonts w:eastAsia="MS Mincho"/>
              </w:rPr>
            </w:pPr>
            <w:r w:rsidRPr="004038C2">
              <w:rPr>
                <w:rFonts w:eastAsia="MS Mincho"/>
              </w:rPr>
              <w:t>Sent request contains</w:t>
            </w:r>
          </w:p>
          <w:p w14:paraId="0F793E66"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op = </w:t>
            </w:r>
            <w:r>
              <w:rPr>
                <w:szCs w:val="18"/>
                <w:lang w:eastAsia="zh-CN"/>
              </w:rPr>
              <w:t>4</w:t>
            </w:r>
            <w:r w:rsidRPr="004038C2">
              <w:rPr>
                <w:szCs w:val="18"/>
                <w:lang w:eastAsia="zh-CN"/>
              </w:rPr>
              <w:t xml:space="preserve"> (</w:t>
            </w:r>
            <w:r>
              <w:rPr>
                <w:szCs w:val="18"/>
                <w:lang w:eastAsia="zh-CN"/>
              </w:rPr>
              <w:t>Delete)</w:t>
            </w:r>
          </w:p>
          <w:p w14:paraId="395B9A35"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to = </w:t>
            </w:r>
            <w:r w:rsidRPr="000310D7">
              <w:rPr>
                <w:szCs w:val="18"/>
                <w:lang w:eastAsia="zh-CN"/>
              </w:rPr>
              <w:t>{CSEBaseName}/URI of &lt;container&gt; resource</w:t>
            </w:r>
          </w:p>
          <w:p w14:paraId="0A37C437" w14:textId="77777777" w:rsidR="00B420D4" w:rsidRPr="004038C2" w:rsidRDefault="00B420D4" w:rsidP="00647943">
            <w:pPr>
              <w:pStyle w:val="TAL"/>
              <w:numPr>
                <w:ilvl w:val="0"/>
                <w:numId w:val="14"/>
              </w:numPr>
              <w:ind w:left="256" w:hanging="141"/>
              <w:rPr>
                <w:szCs w:val="18"/>
                <w:lang w:eastAsia="zh-CN"/>
              </w:rPr>
            </w:pPr>
            <w:r w:rsidRPr="000310D7">
              <w:rPr>
                <w:szCs w:val="18"/>
                <w:lang w:eastAsia="zh-CN"/>
              </w:rPr>
              <w:t>fr</w:t>
            </w:r>
            <w:r>
              <w:rPr>
                <w:szCs w:val="18"/>
                <w:lang w:eastAsia="zh-CN"/>
              </w:rPr>
              <w:t xml:space="preserve"> </w:t>
            </w:r>
            <w:r w:rsidRPr="000310D7">
              <w:rPr>
                <w:szCs w:val="18"/>
                <w:lang w:eastAsia="zh-CN"/>
              </w:rPr>
              <w:t>= AE-ID</w:t>
            </w:r>
          </w:p>
          <w:p w14:paraId="186F271B"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w:t>
            </w:r>
          </w:p>
          <w:p w14:paraId="7B3C0854" w14:textId="77777777" w:rsidR="00B420D4" w:rsidRPr="00B350EA" w:rsidRDefault="00B420D4" w:rsidP="00647943">
            <w:pPr>
              <w:pStyle w:val="TAL"/>
              <w:numPr>
                <w:ilvl w:val="0"/>
                <w:numId w:val="14"/>
              </w:numPr>
              <w:ind w:left="256" w:hanging="141"/>
              <w:rPr>
                <w:szCs w:val="18"/>
                <w:lang w:eastAsia="zh-CN"/>
              </w:rPr>
            </w:pPr>
            <w:r w:rsidRPr="004038C2">
              <w:rPr>
                <w:szCs w:val="18"/>
                <w:lang w:eastAsia="zh-CN"/>
              </w:rPr>
              <w:t xml:space="preserve">rt = </w:t>
            </w:r>
            <w:r>
              <w:rPr>
                <w:szCs w:val="18"/>
                <w:lang w:eastAsia="zh-CN"/>
              </w:rPr>
              <w:t>2</w:t>
            </w:r>
            <w:r w:rsidRPr="004038C2">
              <w:rPr>
                <w:szCs w:val="18"/>
                <w:lang w:eastAsia="zh-CN"/>
              </w:rPr>
              <w:t xml:space="preserve"> (</w:t>
            </w:r>
            <w:r w:rsidRPr="000310D7">
              <w:rPr>
                <w:szCs w:val="18"/>
                <w:lang w:eastAsia="zh-CN"/>
              </w:rPr>
              <w:t>non blocking asynchronous)</w:t>
            </w:r>
          </w:p>
          <w:p w14:paraId="49187055" w14:textId="77777777" w:rsidR="00B420D4" w:rsidRPr="004038C2" w:rsidRDefault="00B420D4" w:rsidP="00647943">
            <w:pPr>
              <w:pStyle w:val="TAL"/>
              <w:numPr>
                <w:ilvl w:val="0"/>
                <w:numId w:val="14"/>
              </w:numPr>
              <w:ind w:left="256" w:hanging="141"/>
              <w:rPr>
                <w:szCs w:val="18"/>
                <w:lang w:eastAsia="zh-CN"/>
              </w:rPr>
            </w:pPr>
            <w:r w:rsidRPr="000310D7">
              <w:rPr>
                <w:szCs w:val="18"/>
                <w:lang w:eastAsia="zh-CN"/>
              </w:rPr>
              <w:t>nu = AE-Notification-URI</w:t>
            </w:r>
          </w:p>
          <w:p w14:paraId="499A436C"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1067BA">
              <w:rPr>
                <w:szCs w:val="18"/>
                <w:lang w:eastAsia="zh-CN"/>
              </w:rPr>
              <w:t>empty</w:t>
            </w:r>
            <w:r w:rsidRPr="000310D7">
              <w:rPr>
                <w:szCs w:val="18"/>
                <w:lang w:eastAsia="zh-CN"/>
              </w:rPr>
              <w:t xml:space="preserve"> </w:t>
            </w:r>
          </w:p>
        </w:tc>
      </w:tr>
      <w:tr w:rsidR="00B420D4" w14:paraId="467A87E8" w14:textId="77777777" w:rsidTr="00DD5665">
        <w:trPr>
          <w:jc w:val="center"/>
        </w:trPr>
        <w:tc>
          <w:tcPr>
            <w:tcW w:w="527" w:type="dxa"/>
            <w:tcBorders>
              <w:left w:val="single" w:sz="4" w:space="0" w:color="auto"/>
            </w:tcBorders>
            <w:vAlign w:val="center"/>
          </w:tcPr>
          <w:p w14:paraId="6D59B827" w14:textId="77777777" w:rsidR="00B420D4" w:rsidRPr="00DC0063" w:rsidRDefault="00B420D4" w:rsidP="00DD5665">
            <w:pPr>
              <w:pStyle w:val="TAL"/>
              <w:keepNext w:val="0"/>
              <w:jc w:val="center"/>
            </w:pPr>
            <w:r>
              <w:t>3</w:t>
            </w:r>
          </w:p>
        </w:tc>
        <w:tc>
          <w:tcPr>
            <w:tcW w:w="647" w:type="dxa"/>
            <w:vAlign w:val="center"/>
          </w:tcPr>
          <w:p w14:paraId="25FA9446" w14:textId="77777777" w:rsidR="00B420D4" w:rsidRDefault="00B420D4" w:rsidP="00DD5665">
            <w:pPr>
              <w:pStyle w:val="TAL"/>
              <w:jc w:val="center"/>
            </w:pPr>
          </w:p>
          <w:p w14:paraId="19170EAF" w14:textId="77777777" w:rsidR="00B420D4" w:rsidRDefault="00B420D4" w:rsidP="00DD5665">
            <w:pPr>
              <w:pStyle w:val="TAL"/>
              <w:jc w:val="center"/>
            </w:pPr>
            <w:r>
              <w:t>Mca</w:t>
            </w:r>
          </w:p>
        </w:tc>
        <w:tc>
          <w:tcPr>
            <w:tcW w:w="1337" w:type="dxa"/>
            <w:vAlign w:val="center"/>
          </w:tcPr>
          <w:p w14:paraId="249B0D78"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B60696A"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6CB909E1"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11BCFF0B"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1A90F7AE"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DC0063" w14:paraId="62CAF62D" w14:textId="77777777" w:rsidTr="00DD5665">
        <w:trPr>
          <w:jc w:val="center"/>
        </w:trPr>
        <w:tc>
          <w:tcPr>
            <w:tcW w:w="527" w:type="dxa"/>
            <w:tcBorders>
              <w:left w:val="single" w:sz="4" w:space="0" w:color="auto"/>
            </w:tcBorders>
            <w:vAlign w:val="center"/>
          </w:tcPr>
          <w:p w14:paraId="65BCA3E0" w14:textId="77777777" w:rsidR="00B420D4" w:rsidRPr="00DC0063" w:rsidRDefault="00B420D4" w:rsidP="00DD5665">
            <w:pPr>
              <w:pStyle w:val="TAL"/>
              <w:keepNext w:val="0"/>
              <w:jc w:val="center"/>
            </w:pPr>
            <w:r>
              <w:t>4</w:t>
            </w:r>
          </w:p>
        </w:tc>
        <w:tc>
          <w:tcPr>
            <w:tcW w:w="647" w:type="dxa"/>
          </w:tcPr>
          <w:p w14:paraId="10E7A4FD" w14:textId="77777777" w:rsidR="00B420D4" w:rsidRDefault="00B420D4" w:rsidP="00DD5665">
            <w:pPr>
              <w:pStyle w:val="TAL"/>
              <w:jc w:val="center"/>
            </w:pPr>
          </w:p>
        </w:tc>
        <w:tc>
          <w:tcPr>
            <w:tcW w:w="1337" w:type="dxa"/>
            <w:shd w:val="clear" w:color="auto" w:fill="E7E6E6"/>
            <w:vAlign w:val="center"/>
          </w:tcPr>
          <w:p w14:paraId="21B144DF" w14:textId="77777777" w:rsidR="00B420D4" w:rsidRPr="00DC0063" w:rsidRDefault="00B420D4" w:rsidP="00DD5665">
            <w:pPr>
              <w:pStyle w:val="TAL"/>
              <w:jc w:val="center"/>
              <w:rPr>
                <w:lang w:eastAsia="zh-CN"/>
              </w:rPr>
            </w:pPr>
            <w:r>
              <w:t>IOP Check</w:t>
            </w:r>
          </w:p>
        </w:tc>
        <w:tc>
          <w:tcPr>
            <w:tcW w:w="7305" w:type="dxa"/>
            <w:shd w:val="clear" w:color="auto" w:fill="E7E6E6"/>
          </w:tcPr>
          <w:p w14:paraId="28ABD304" w14:textId="77777777" w:rsidR="00B420D4" w:rsidRPr="00DC0063" w:rsidRDefault="00B420D4" w:rsidP="00DD5665">
            <w:pPr>
              <w:pStyle w:val="TAL"/>
            </w:pPr>
            <w:r>
              <w:t>AE indicates successful operation</w:t>
            </w:r>
          </w:p>
        </w:tc>
      </w:tr>
      <w:tr w:rsidR="00B420D4" w:rsidRPr="00DC0063" w14:paraId="1422679D" w14:textId="77777777" w:rsidTr="00DD5665">
        <w:trPr>
          <w:jc w:val="center"/>
        </w:trPr>
        <w:tc>
          <w:tcPr>
            <w:tcW w:w="527" w:type="dxa"/>
            <w:tcBorders>
              <w:left w:val="single" w:sz="4" w:space="0" w:color="auto"/>
            </w:tcBorders>
            <w:vAlign w:val="center"/>
          </w:tcPr>
          <w:p w14:paraId="1F52FF41" w14:textId="77777777" w:rsidR="00B420D4" w:rsidRPr="00DC0063" w:rsidRDefault="00B420D4" w:rsidP="00DD5665">
            <w:pPr>
              <w:pStyle w:val="TAL"/>
              <w:keepNext w:val="0"/>
              <w:jc w:val="center"/>
            </w:pPr>
            <w:r>
              <w:t>5</w:t>
            </w:r>
          </w:p>
        </w:tc>
        <w:tc>
          <w:tcPr>
            <w:tcW w:w="647" w:type="dxa"/>
          </w:tcPr>
          <w:p w14:paraId="4E173176" w14:textId="77777777" w:rsidR="00B420D4" w:rsidRPr="00DC0063" w:rsidRDefault="00B420D4" w:rsidP="00DD5665">
            <w:pPr>
              <w:pStyle w:val="TAL"/>
              <w:jc w:val="center"/>
            </w:pPr>
          </w:p>
        </w:tc>
        <w:tc>
          <w:tcPr>
            <w:tcW w:w="1337" w:type="dxa"/>
            <w:shd w:val="clear" w:color="auto" w:fill="E7E6E6"/>
          </w:tcPr>
          <w:p w14:paraId="6AD15554" w14:textId="77777777" w:rsidR="00B420D4" w:rsidRPr="00DC0063" w:rsidRDefault="00B420D4" w:rsidP="00DD5665">
            <w:pPr>
              <w:pStyle w:val="TAL"/>
              <w:jc w:val="center"/>
            </w:pPr>
            <w:r>
              <w:t>IOP Check</w:t>
            </w:r>
          </w:p>
        </w:tc>
        <w:tc>
          <w:tcPr>
            <w:tcW w:w="7305" w:type="dxa"/>
            <w:shd w:val="clear" w:color="auto" w:fill="E7E6E6"/>
          </w:tcPr>
          <w:p w14:paraId="7BC37312" w14:textId="77777777" w:rsidR="00B420D4" w:rsidRPr="00C80FD1" w:rsidRDefault="00B420D4" w:rsidP="00DD5665">
            <w:pPr>
              <w:pStyle w:val="TAL"/>
              <w:rPr>
                <w:lang w:eastAsia="zh-CN"/>
              </w:rPr>
            </w:pPr>
            <w:r w:rsidRPr="00231170">
              <w:rPr>
                <w:lang w:val="x-none"/>
              </w:rPr>
              <w:t>Registrar CSE</w:t>
            </w:r>
            <w:r w:rsidRPr="0054017B">
              <w:rPr>
                <w:lang w:val="en-US"/>
              </w:rPr>
              <w:t xml:space="preserve"> </w:t>
            </w:r>
            <w:r>
              <w:rPr>
                <w:rFonts w:eastAsia="MS Mincho"/>
              </w:rPr>
              <w:t xml:space="preserve">sends notify request to AE </w:t>
            </w:r>
          </w:p>
        </w:tc>
      </w:tr>
      <w:tr w:rsidR="00B420D4" w:rsidRPr="00713DC3" w14:paraId="644C73D1" w14:textId="77777777" w:rsidTr="00DD5665">
        <w:trPr>
          <w:jc w:val="center"/>
        </w:trPr>
        <w:tc>
          <w:tcPr>
            <w:tcW w:w="527" w:type="dxa"/>
            <w:tcBorders>
              <w:left w:val="single" w:sz="4" w:space="0" w:color="auto"/>
            </w:tcBorders>
            <w:shd w:val="clear" w:color="auto" w:fill="FFFFFF"/>
            <w:vAlign w:val="center"/>
          </w:tcPr>
          <w:p w14:paraId="06ED9F12" w14:textId="77777777" w:rsidR="00B420D4" w:rsidRPr="00DC0063" w:rsidRDefault="00B420D4" w:rsidP="00DD5665">
            <w:pPr>
              <w:pStyle w:val="TAL"/>
              <w:keepNext w:val="0"/>
              <w:jc w:val="center"/>
            </w:pPr>
            <w:r>
              <w:t>6</w:t>
            </w:r>
          </w:p>
        </w:tc>
        <w:tc>
          <w:tcPr>
            <w:tcW w:w="647" w:type="dxa"/>
            <w:shd w:val="clear" w:color="auto" w:fill="FFFFFF"/>
            <w:vAlign w:val="center"/>
          </w:tcPr>
          <w:p w14:paraId="64FC2F62" w14:textId="77777777" w:rsidR="00B420D4" w:rsidRDefault="00B420D4" w:rsidP="00DD5665">
            <w:pPr>
              <w:pStyle w:val="TAL"/>
              <w:jc w:val="center"/>
            </w:pPr>
          </w:p>
          <w:p w14:paraId="39B2A522" w14:textId="77777777" w:rsidR="00B420D4" w:rsidRDefault="00B420D4" w:rsidP="00DD5665">
            <w:pPr>
              <w:pStyle w:val="TAL"/>
              <w:jc w:val="center"/>
            </w:pPr>
            <w:r>
              <w:t>Mca</w:t>
            </w:r>
          </w:p>
        </w:tc>
        <w:tc>
          <w:tcPr>
            <w:tcW w:w="1337" w:type="dxa"/>
            <w:shd w:val="clear" w:color="auto" w:fill="FFFFFF"/>
            <w:vAlign w:val="center"/>
          </w:tcPr>
          <w:p w14:paraId="1575DDB9"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5C7C9E9" w14:textId="77777777" w:rsidR="00B420D4" w:rsidRPr="003442EA" w:rsidRDefault="00B420D4" w:rsidP="00DD5665">
            <w:pPr>
              <w:pStyle w:val="TAL"/>
              <w:rPr>
                <w:rFonts w:eastAsia="MS Mincho"/>
              </w:rPr>
            </w:pPr>
            <w:r>
              <w:rPr>
                <w:rFonts w:eastAsia="MS Mincho"/>
              </w:rPr>
              <w:t>Sent request contains</w:t>
            </w:r>
          </w:p>
          <w:p w14:paraId="3C99E954" w14:textId="77777777" w:rsidR="00B420D4" w:rsidRDefault="00B420D4" w:rsidP="00647943">
            <w:pPr>
              <w:pStyle w:val="TAL"/>
              <w:numPr>
                <w:ilvl w:val="0"/>
                <w:numId w:val="14"/>
              </w:numPr>
              <w:ind w:left="256" w:hanging="141"/>
              <w:rPr>
                <w:szCs w:val="18"/>
                <w:lang w:eastAsia="zh-CN"/>
              </w:rPr>
            </w:pPr>
            <w:r>
              <w:rPr>
                <w:szCs w:val="18"/>
                <w:lang w:eastAsia="zh-CN"/>
              </w:rPr>
              <w:t>op = 5 (Notify)</w:t>
            </w:r>
          </w:p>
          <w:p w14:paraId="779914C1" w14:textId="77777777" w:rsidR="00B420D4" w:rsidRPr="000310D7" w:rsidRDefault="00B420D4" w:rsidP="00647943">
            <w:pPr>
              <w:pStyle w:val="TAL"/>
              <w:numPr>
                <w:ilvl w:val="0"/>
                <w:numId w:val="14"/>
              </w:numPr>
              <w:ind w:left="256" w:hanging="141"/>
              <w:rPr>
                <w:szCs w:val="18"/>
                <w:lang w:eastAsia="zh-CN"/>
              </w:rPr>
            </w:pPr>
            <w:r>
              <w:rPr>
                <w:szCs w:val="18"/>
                <w:lang w:eastAsia="zh-CN"/>
              </w:rPr>
              <w:t xml:space="preserve">to = </w:t>
            </w:r>
            <w:r w:rsidRPr="000310D7">
              <w:rPr>
                <w:szCs w:val="18"/>
                <w:lang w:eastAsia="zh-CN"/>
              </w:rPr>
              <w:t>AE-Notification-URI</w:t>
            </w:r>
          </w:p>
          <w:p w14:paraId="46BE16C4" w14:textId="77777777" w:rsidR="00B420D4" w:rsidRPr="000310D7" w:rsidRDefault="00B420D4" w:rsidP="00647943">
            <w:pPr>
              <w:pStyle w:val="TAL"/>
              <w:numPr>
                <w:ilvl w:val="0"/>
                <w:numId w:val="14"/>
              </w:numPr>
              <w:ind w:left="256" w:hanging="141"/>
              <w:rPr>
                <w:szCs w:val="18"/>
                <w:lang w:eastAsia="zh-CN"/>
              </w:rPr>
            </w:pPr>
            <w:r>
              <w:rPr>
                <w:szCs w:val="18"/>
                <w:lang w:eastAsia="zh-CN"/>
              </w:rPr>
              <w:t xml:space="preserve">fr = registrar </w:t>
            </w:r>
            <w:r w:rsidRPr="000310D7">
              <w:rPr>
                <w:szCs w:val="18"/>
                <w:lang w:eastAsia="zh-CN"/>
              </w:rPr>
              <w:t>CSE-ID</w:t>
            </w:r>
          </w:p>
          <w:p w14:paraId="057C315A"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 xml:space="preserve">rqi = </w:t>
            </w:r>
            <w:r w:rsidRPr="006B5019">
              <w:rPr>
                <w:szCs w:val="18"/>
                <w:lang w:eastAsia="zh-CN"/>
              </w:rPr>
              <w:t>(token-string)</w:t>
            </w:r>
          </w:p>
          <w:p w14:paraId="087DFC80" w14:textId="77777777" w:rsidR="00B420D4" w:rsidRPr="006B5019" w:rsidRDefault="00B420D4" w:rsidP="00647943">
            <w:pPr>
              <w:pStyle w:val="TAL"/>
              <w:numPr>
                <w:ilvl w:val="0"/>
                <w:numId w:val="14"/>
              </w:numPr>
              <w:ind w:left="256" w:hanging="141"/>
              <w:rPr>
                <w:szCs w:val="18"/>
                <w:lang w:val="en-US" w:eastAsia="zh-CN"/>
              </w:rPr>
            </w:pPr>
            <w:r w:rsidRPr="006B5019">
              <w:rPr>
                <w:szCs w:val="18"/>
                <w:lang w:eastAsia="zh-CN"/>
              </w:rPr>
              <w:t xml:space="preserve">pc = </w:t>
            </w:r>
            <w:r w:rsidRPr="000310D7">
              <w:rPr>
                <w:szCs w:val="18"/>
                <w:lang w:eastAsia="zh-CN"/>
              </w:rPr>
              <w:t>Serialized representation of notification data object</w:t>
            </w:r>
          </w:p>
        </w:tc>
      </w:tr>
      <w:tr w:rsidR="00B420D4" w:rsidRPr="00713DC3" w14:paraId="6D1EE307"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64041767" w14:textId="77777777" w:rsidR="00B420D4" w:rsidRPr="00DC0063" w:rsidRDefault="00B420D4" w:rsidP="00DD5665">
            <w:pPr>
              <w:pStyle w:val="TAL"/>
              <w:keepNext w:val="0"/>
              <w:jc w:val="center"/>
            </w:pPr>
            <w:r>
              <w:lastRenderedPageBreak/>
              <w:t>7</w:t>
            </w:r>
          </w:p>
        </w:tc>
        <w:tc>
          <w:tcPr>
            <w:tcW w:w="647" w:type="dxa"/>
            <w:tcBorders>
              <w:top w:val="single" w:sz="4" w:space="0" w:color="auto"/>
              <w:left w:val="single" w:sz="4" w:space="0" w:color="auto"/>
              <w:right w:val="single" w:sz="4" w:space="0" w:color="auto"/>
            </w:tcBorders>
            <w:shd w:val="clear" w:color="auto" w:fill="FFFFFF"/>
            <w:vAlign w:val="center"/>
          </w:tcPr>
          <w:p w14:paraId="0C02BBA3" w14:textId="77777777" w:rsidR="00B420D4" w:rsidRDefault="00B420D4" w:rsidP="00DD5665">
            <w:pPr>
              <w:pStyle w:val="TAL"/>
              <w:jc w:val="center"/>
            </w:pPr>
          </w:p>
          <w:p w14:paraId="5FE5214C" w14:textId="77777777" w:rsidR="00B420D4" w:rsidRDefault="00B420D4" w:rsidP="00DD5665">
            <w:pPr>
              <w:pStyle w:val="TAL"/>
              <w:jc w:val="center"/>
            </w:pPr>
            <w: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743B4C94" w14:textId="77777777" w:rsidR="00B420D4" w:rsidRPr="00DC0063" w:rsidRDefault="00B420D4" w:rsidP="00DD5665">
            <w:pPr>
              <w:pStyle w:val="TAL"/>
              <w:jc w:val="center"/>
            </w:pPr>
            <w: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21F5C028" w14:textId="77777777" w:rsidR="00B420D4" w:rsidRDefault="00B420D4" w:rsidP="00DD5665">
            <w:pPr>
              <w:pStyle w:val="TAL"/>
              <w:rPr>
                <w:szCs w:val="18"/>
                <w:lang w:eastAsia="zh-CN"/>
              </w:rPr>
            </w:pPr>
            <w:r w:rsidRPr="006B5019">
              <w:rPr>
                <w:szCs w:val="18"/>
                <w:lang w:eastAsia="zh-CN"/>
              </w:rPr>
              <w:t>AE sends notify response to Registrar CSE containing:</w:t>
            </w:r>
          </w:p>
          <w:p w14:paraId="6BD971B4"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rsc = 2000 (OK)</w:t>
            </w:r>
          </w:p>
          <w:p w14:paraId="0FEC08EB"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rqi = (token-string) same as received in request message</w:t>
            </w:r>
          </w:p>
        </w:tc>
      </w:tr>
      <w:tr w:rsidR="00B420D4" w:rsidRPr="00DC0063" w14:paraId="0B1B9819" w14:textId="77777777" w:rsidTr="00DD5665">
        <w:trPr>
          <w:jc w:val="center"/>
        </w:trPr>
        <w:tc>
          <w:tcPr>
            <w:tcW w:w="527" w:type="dxa"/>
            <w:tcBorders>
              <w:left w:val="single" w:sz="4" w:space="0" w:color="auto"/>
            </w:tcBorders>
            <w:vAlign w:val="center"/>
          </w:tcPr>
          <w:p w14:paraId="54F88492" w14:textId="77777777" w:rsidR="00B420D4" w:rsidRPr="00DC0063" w:rsidRDefault="00B420D4" w:rsidP="00DD5665">
            <w:pPr>
              <w:pStyle w:val="TAL"/>
              <w:keepNext w:val="0"/>
              <w:jc w:val="center"/>
            </w:pPr>
            <w:r>
              <w:t>8</w:t>
            </w:r>
          </w:p>
        </w:tc>
        <w:tc>
          <w:tcPr>
            <w:tcW w:w="647" w:type="dxa"/>
          </w:tcPr>
          <w:p w14:paraId="5D02A6C9" w14:textId="77777777" w:rsidR="00B420D4" w:rsidRDefault="00B420D4" w:rsidP="00DD5665">
            <w:pPr>
              <w:pStyle w:val="TAL"/>
              <w:jc w:val="center"/>
            </w:pPr>
          </w:p>
        </w:tc>
        <w:tc>
          <w:tcPr>
            <w:tcW w:w="1337" w:type="dxa"/>
            <w:shd w:val="clear" w:color="auto" w:fill="E7E6E6"/>
            <w:vAlign w:val="center"/>
          </w:tcPr>
          <w:p w14:paraId="49C54D61" w14:textId="77777777" w:rsidR="00B420D4" w:rsidRPr="00DC0063" w:rsidRDefault="00B420D4" w:rsidP="00DD5665">
            <w:pPr>
              <w:pStyle w:val="TAL"/>
              <w:jc w:val="center"/>
              <w:rPr>
                <w:lang w:eastAsia="zh-CN"/>
              </w:rPr>
            </w:pPr>
            <w:r>
              <w:t>IOP Check</w:t>
            </w:r>
          </w:p>
        </w:tc>
        <w:tc>
          <w:tcPr>
            <w:tcW w:w="7305" w:type="dxa"/>
            <w:shd w:val="clear" w:color="auto" w:fill="E7E6E6"/>
          </w:tcPr>
          <w:p w14:paraId="31364C58" w14:textId="77777777" w:rsidR="00B420D4" w:rsidRPr="00DC0063" w:rsidRDefault="00B420D4" w:rsidP="00DD5665">
            <w:pPr>
              <w:pStyle w:val="TAL"/>
            </w:pPr>
            <w:r w:rsidRPr="00A40892">
              <w:rPr>
                <w:lang w:val="x-none"/>
              </w:rPr>
              <w:t>Registrar CSE</w:t>
            </w:r>
            <w:r>
              <w:t xml:space="preserve"> indicates successful operation</w:t>
            </w:r>
          </w:p>
        </w:tc>
      </w:tr>
      <w:tr w:rsidR="00B420D4" w:rsidRPr="00745620" w14:paraId="2950DB8A"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3CA6BF8A"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40EDD68" w14:textId="77777777" w:rsidR="00B420D4" w:rsidRPr="00745620" w:rsidRDefault="00B420D4" w:rsidP="00DD5665">
            <w:pPr>
              <w:pStyle w:val="TAL"/>
            </w:pPr>
          </w:p>
        </w:tc>
      </w:tr>
      <w:tr w:rsidR="00B420D4" w:rsidRPr="00745620" w14:paraId="54F40D32"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E03012C"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50A5C3" w14:textId="77777777" w:rsidR="00B420D4" w:rsidRPr="00745620" w:rsidRDefault="00B420D4" w:rsidP="00DD5665">
            <w:pPr>
              <w:pStyle w:val="TAL"/>
            </w:pPr>
          </w:p>
        </w:tc>
      </w:tr>
    </w:tbl>
    <w:p w14:paraId="31AB0B9C" w14:textId="77777777" w:rsidR="00B420D4" w:rsidRPr="00E73D4F" w:rsidRDefault="00B420D4" w:rsidP="00B420D4"/>
    <w:p w14:paraId="09E92E5A" w14:textId="4E521F45" w:rsidR="00B420D4" w:rsidRDefault="00FD1863" w:rsidP="00B420D4">
      <w:pPr>
        <w:pStyle w:val="Heading2"/>
      </w:pPr>
      <w:bookmarkStart w:id="919" w:name="_Toc446424216"/>
      <w:bookmarkStart w:id="920" w:name="_Toc476040848"/>
      <w:bookmarkStart w:id="921" w:name="_Toc476042952"/>
      <w:r>
        <w:t>9.</w:t>
      </w:r>
      <w:r w:rsidR="00B420D4">
        <w:t>3</w:t>
      </w:r>
      <w:r w:rsidR="00B420D4">
        <w:tab/>
        <w:t>Single hop configuration testing</w:t>
      </w:r>
      <w:bookmarkEnd w:id="919"/>
      <w:bookmarkEnd w:id="920"/>
      <w:bookmarkEnd w:id="921"/>
    </w:p>
    <w:p w14:paraId="51A3DB88" w14:textId="22CBEBF5" w:rsidR="00B420D4" w:rsidRPr="009218D8" w:rsidRDefault="00FD1863" w:rsidP="00B420D4">
      <w:pPr>
        <w:pStyle w:val="Heading3"/>
      </w:pPr>
      <w:bookmarkStart w:id="922" w:name="_Toc422243069"/>
      <w:bookmarkStart w:id="923" w:name="_Toc422243070"/>
      <w:bookmarkStart w:id="924" w:name="_Toc422243071"/>
      <w:bookmarkStart w:id="925" w:name="_Toc422243072"/>
      <w:bookmarkStart w:id="926" w:name="_Toc422243073"/>
      <w:bookmarkStart w:id="927" w:name="_Toc422243074"/>
      <w:bookmarkStart w:id="928" w:name="_Toc429739420"/>
      <w:bookmarkStart w:id="929" w:name="_Toc429742046"/>
      <w:bookmarkStart w:id="930" w:name="_Toc429742749"/>
      <w:bookmarkStart w:id="931" w:name="_Toc446424217"/>
      <w:bookmarkStart w:id="932" w:name="_Toc476040849"/>
      <w:bookmarkStart w:id="933" w:name="_Toc476042953"/>
      <w:bookmarkEnd w:id="922"/>
      <w:bookmarkEnd w:id="923"/>
      <w:bookmarkEnd w:id="924"/>
      <w:bookmarkEnd w:id="925"/>
      <w:bookmarkEnd w:id="926"/>
      <w:bookmarkEnd w:id="927"/>
      <w:bookmarkEnd w:id="928"/>
      <w:bookmarkEnd w:id="929"/>
      <w:bookmarkEnd w:id="930"/>
      <w:r>
        <w:t>9.</w:t>
      </w:r>
      <w:r w:rsidR="00B420D4">
        <w:t>3.1</w:t>
      </w:r>
      <w:r w:rsidR="00B420D4">
        <w:tab/>
        <w:t>Retargeting</w:t>
      </w:r>
      <w:bookmarkEnd w:id="931"/>
      <w:bookmarkEnd w:id="932"/>
      <w:bookmarkEnd w:id="933"/>
    </w:p>
    <w:p w14:paraId="1629CA06" w14:textId="07FE679D" w:rsidR="00B420D4" w:rsidRDefault="00FD1863" w:rsidP="00B420D4">
      <w:pPr>
        <w:pStyle w:val="Heading4"/>
      </w:pPr>
      <w:bookmarkStart w:id="934" w:name="_Toc429739422"/>
      <w:bookmarkStart w:id="935" w:name="_Toc429742048"/>
      <w:bookmarkStart w:id="936" w:name="_Toc429742751"/>
      <w:bookmarkStart w:id="937" w:name="_Toc429739423"/>
      <w:bookmarkStart w:id="938" w:name="_Toc429742049"/>
      <w:bookmarkStart w:id="939" w:name="_Toc429742752"/>
      <w:bookmarkStart w:id="940" w:name="_Toc429739439"/>
      <w:bookmarkStart w:id="941" w:name="_Toc429742065"/>
      <w:bookmarkStart w:id="942" w:name="_Toc429742768"/>
      <w:bookmarkStart w:id="943" w:name="_Toc429739530"/>
      <w:bookmarkStart w:id="944" w:name="_Toc429742156"/>
      <w:bookmarkStart w:id="945" w:name="_Toc429742859"/>
      <w:bookmarkStart w:id="946" w:name="_Toc429739531"/>
      <w:bookmarkStart w:id="947" w:name="_Toc429742157"/>
      <w:bookmarkStart w:id="948" w:name="_Toc429742860"/>
      <w:bookmarkStart w:id="949" w:name="_Toc429739532"/>
      <w:bookmarkStart w:id="950" w:name="_Toc429742158"/>
      <w:bookmarkStart w:id="951" w:name="_Toc429742861"/>
      <w:bookmarkStart w:id="952" w:name="_Toc429739548"/>
      <w:bookmarkStart w:id="953" w:name="_Toc429742174"/>
      <w:bookmarkStart w:id="954" w:name="_Toc429742877"/>
      <w:bookmarkStart w:id="955" w:name="_Toc429739636"/>
      <w:bookmarkStart w:id="956" w:name="_Toc429742262"/>
      <w:bookmarkStart w:id="957" w:name="_Toc429742965"/>
      <w:bookmarkStart w:id="958" w:name="_Toc429739637"/>
      <w:bookmarkStart w:id="959" w:name="_Toc429742263"/>
      <w:bookmarkStart w:id="960" w:name="_Toc429742966"/>
      <w:bookmarkStart w:id="961" w:name="_Toc429739638"/>
      <w:bookmarkStart w:id="962" w:name="_Toc429742264"/>
      <w:bookmarkStart w:id="963" w:name="_Toc429742967"/>
      <w:bookmarkStart w:id="964" w:name="_Toc429739654"/>
      <w:bookmarkStart w:id="965" w:name="_Toc429742280"/>
      <w:bookmarkStart w:id="966" w:name="_Toc429742983"/>
      <w:bookmarkStart w:id="967" w:name="_Toc429739744"/>
      <w:bookmarkStart w:id="968" w:name="_Toc429742370"/>
      <w:bookmarkStart w:id="969" w:name="_Toc429743073"/>
      <w:bookmarkStart w:id="970" w:name="_Toc429739745"/>
      <w:bookmarkStart w:id="971" w:name="_Toc429742371"/>
      <w:bookmarkStart w:id="972" w:name="_Toc429743074"/>
      <w:bookmarkStart w:id="973" w:name="_Toc429739746"/>
      <w:bookmarkStart w:id="974" w:name="_Toc429742372"/>
      <w:bookmarkStart w:id="975" w:name="_Toc429743075"/>
      <w:bookmarkStart w:id="976" w:name="_Toc429739762"/>
      <w:bookmarkStart w:id="977" w:name="_Toc429742388"/>
      <w:bookmarkStart w:id="978" w:name="_Toc429743091"/>
      <w:bookmarkStart w:id="979" w:name="_Toc446424218"/>
      <w:bookmarkStart w:id="980" w:name="_Toc476040850"/>
      <w:bookmarkStart w:id="981" w:name="_Toc476042954"/>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r>
        <w:t>9.</w:t>
      </w:r>
      <w:r w:rsidR="00B420D4">
        <w:t>3.1.1</w:t>
      </w:r>
      <w:r w:rsidR="00B420D4">
        <w:tab/>
        <w:t>RetargetingResource Create (Generic Test Description)</w:t>
      </w:r>
      <w:bookmarkEnd w:id="979"/>
      <w:bookmarkEnd w:id="980"/>
      <w:bookmarkEnd w:id="981"/>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6C229DAA" w14:textId="77777777" w:rsidTr="00DD5665">
        <w:trPr>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5C3804F2" w14:textId="77777777" w:rsidR="00B420D4" w:rsidRDefault="00B420D4" w:rsidP="00DD5665">
            <w:pPr>
              <w:pStyle w:val="TAL"/>
              <w:keepLines w:val="0"/>
              <w:jc w:val="center"/>
            </w:pPr>
            <w:r>
              <w:rPr>
                <w:b/>
              </w:rPr>
              <w:t>Interoperability Test Description</w:t>
            </w:r>
          </w:p>
        </w:tc>
      </w:tr>
      <w:tr w:rsidR="00B420D4" w14:paraId="2F348C7B"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707763A"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44F3F19" w14:textId="77777777" w:rsidR="00B420D4" w:rsidRDefault="00B420D4" w:rsidP="00DD5665">
            <w:pPr>
              <w:pStyle w:val="TAL"/>
              <w:keepLines w:val="0"/>
            </w:pPr>
            <w:r>
              <w:t>TD_M2M_SH_01</w:t>
            </w:r>
          </w:p>
        </w:tc>
      </w:tr>
      <w:tr w:rsidR="00B420D4" w14:paraId="4F694405"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DFE21D4"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9647F01" w14:textId="77777777" w:rsidR="00B420D4" w:rsidRDefault="00B420D4" w:rsidP="00DD5665">
            <w:pPr>
              <w:pStyle w:val="TAL"/>
              <w:keepLines w:val="0"/>
            </w:pPr>
            <w:r>
              <w:rPr>
                <w:lang w:val="en-US"/>
              </w:rPr>
              <w:t xml:space="preserve">AE </w:t>
            </w:r>
            <w:r>
              <w:t>creates a remote &lt;Resource&gt; resource</w:t>
            </w:r>
          </w:p>
        </w:tc>
      </w:tr>
      <w:tr w:rsidR="00B420D4" w14:paraId="1F28C46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4635AEC"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2A3C0D0" w14:textId="77777777" w:rsidR="00B420D4" w:rsidRDefault="00B420D4" w:rsidP="00DD5665">
            <w:pPr>
              <w:pStyle w:val="TAL"/>
              <w:keepLines w:val="0"/>
            </w:pPr>
            <w:r>
              <w:t>M2M_CFG_03</w:t>
            </w:r>
          </w:p>
        </w:tc>
      </w:tr>
      <w:tr w:rsidR="00B420D4" w14:paraId="29367BFA"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A0473C5" w14:textId="77777777" w:rsidR="00B420D4" w:rsidRDefault="00B420D4" w:rsidP="00DD5665">
            <w:pPr>
              <w:pStyle w:val="TAL"/>
              <w:keepLines w:val="0"/>
              <w:rPr>
                <w:b/>
              </w:rPr>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7DA352B" w14:textId="77777777" w:rsidR="00B420D4" w:rsidRDefault="00B420D4" w:rsidP="00DD5665">
            <w:pPr>
              <w:pStyle w:val="TAL"/>
              <w:keepLines w:val="0"/>
            </w:pPr>
          </w:p>
        </w:tc>
      </w:tr>
      <w:tr w:rsidR="00B420D4" w14:paraId="4CE2F393"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2A3EF8FE" w14:textId="77777777" w:rsidR="00B420D4" w:rsidRDefault="00B420D4" w:rsidP="00DD5665">
            <w:pPr>
              <w:pStyle w:val="TAL"/>
              <w:keepLines w:val="0"/>
            </w:pPr>
          </w:p>
        </w:tc>
      </w:tr>
      <w:tr w:rsidR="00B420D4" w14:paraId="4A5526D4" w14:textId="77777777" w:rsidTr="00DD5665">
        <w:trPr>
          <w:trHeight w:val="207"/>
        </w:trPr>
        <w:tc>
          <w:tcPr>
            <w:tcW w:w="2511" w:type="dxa"/>
            <w:gridSpan w:val="3"/>
            <w:tcBorders>
              <w:top w:val="single" w:sz="4" w:space="0" w:color="000000"/>
              <w:left w:val="single" w:sz="4" w:space="0" w:color="000000"/>
              <w:bottom w:val="single" w:sz="4" w:space="0" w:color="000000"/>
            </w:tcBorders>
            <w:shd w:val="clear" w:color="auto" w:fill="auto"/>
          </w:tcPr>
          <w:p w14:paraId="39A73D4C" w14:textId="77777777" w:rsidR="00B420D4" w:rsidRDefault="00B420D4" w:rsidP="00DD5665">
            <w:pPr>
              <w:pStyle w:val="TAL"/>
              <w:keepLines w:val="0"/>
              <w:rPr>
                <w:b/>
              </w:rPr>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FE75FDA" w14:textId="77777777" w:rsidR="00B420D4" w:rsidRDefault="00B420D4" w:rsidP="00647943">
            <w:pPr>
              <w:pStyle w:val="TAL"/>
              <w:numPr>
                <w:ilvl w:val="0"/>
                <w:numId w:val="17"/>
              </w:numPr>
            </w:pPr>
            <w:r>
              <w:t>Parents resources need to be created on the hosting CSE</w:t>
            </w:r>
          </w:p>
        </w:tc>
      </w:tr>
      <w:tr w:rsidR="00B420D4" w14:paraId="30498201"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3FBF7DCA" w14:textId="77777777" w:rsidR="00B420D4" w:rsidRDefault="00B420D4" w:rsidP="00DD5665">
            <w:pPr>
              <w:pStyle w:val="TAL"/>
              <w:keepLines w:val="0"/>
              <w:jc w:val="center"/>
            </w:pPr>
            <w:r>
              <w:rPr>
                <w:b/>
              </w:rPr>
              <w:t>Test Sequence</w:t>
            </w:r>
          </w:p>
        </w:tc>
      </w:tr>
      <w:tr w:rsidR="00B420D4" w14:paraId="280F3C8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F0D2F1E"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07D541B5"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1B466BE3"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5A09A" w14:textId="77777777" w:rsidR="00B420D4" w:rsidRDefault="00B420D4" w:rsidP="00DD5665">
            <w:pPr>
              <w:pStyle w:val="TAL"/>
              <w:keepNext w:val="0"/>
              <w:jc w:val="center"/>
            </w:pPr>
            <w:r>
              <w:rPr>
                <w:b/>
              </w:rPr>
              <w:t>Description</w:t>
            </w:r>
          </w:p>
        </w:tc>
      </w:tr>
      <w:tr w:rsidR="00B420D4" w14:paraId="457A14D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B925911"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686FC055"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22327118"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042974FF" w14:textId="77777777" w:rsidR="00B420D4" w:rsidRDefault="00B420D4" w:rsidP="00DD5665">
            <w:pPr>
              <w:pStyle w:val="TAL"/>
            </w:pPr>
            <w:r>
              <w:t xml:space="preserve">AE </w:t>
            </w:r>
            <w:r>
              <w:rPr>
                <w:rFonts w:eastAsia="MS Mincho"/>
              </w:rPr>
              <w:t xml:space="preserve">is requested to send a </w:t>
            </w:r>
            <w:r>
              <w:t>Create Request to create &lt;Resource&gt; on the Hosting CSE.</w:t>
            </w:r>
          </w:p>
        </w:tc>
      </w:tr>
      <w:tr w:rsidR="00B420D4" w14:paraId="14B530E6"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777EF491"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5C7944CD" w14:textId="77777777" w:rsidR="00B420D4" w:rsidRDefault="00B420D4" w:rsidP="00DD5665">
            <w:pPr>
              <w:pStyle w:val="TAL"/>
              <w:snapToGrid w:val="0"/>
              <w:jc w:val="center"/>
            </w:pPr>
          </w:p>
          <w:p w14:paraId="33515C7E"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53561674"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8A84153" w14:textId="77777777" w:rsidR="00B420D4" w:rsidRDefault="00B420D4" w:rsidP="00647943">
            <w:pPr>
              <w:pStyle w:val="TAL"/>
              <w:numPr>
                <w:ilvl w:val="0"/>
                <w:numId w:val="14"/>
              </w:numPr>
              <w:ind w:left="256" w:hanging="141"/>
              <w:rPr>
                <w:szCs w:val="18"/>
                <w:lang w:eastAsia="zh-CN"/>
              </w:rPr>
            </w:pPr>
            <w:r>
              <w:rPr>
                <w:szCs w:val="18"/>
                <w:lang w:eastAsia="zh-CN"/>
              </w:rPr>
              <w:t>op = 1 (Create)</w:t>
            </w:r>
          </w:p>
          <w:p w14:paraId="59DED72E" w14:textId="77777777" w:rsidR="00B420D4" w:rsidRDefault="00B420D4" w:rsidP="00647943">
            <w:pPr>
              <w:pStyle w:val="TAL"/>
              <w:numPr>
                <w:ilvl w:val="0"/>
                <w:numId w:val="14"/>
              </w:numPr>
              <w:ind w:left="256" w:hanging="141"/>
              <w:rPr>
                <w:szCs w:val="18"/>
                <w:lang w:eastAsia="zh-CN"/>
              </w:rPr>
            </w:pPr>
            <w:r>
              <w:rPr>
                <w:szCs w:val="18"/>
                <w:lang w:eastAsia="zh-CN"/>
              </w:rPr>
              <w:t>to = URI of the parent resource</w:t>
            </w:r>
          </w:p>
          <w:p w14:paraId="54F1EB3B"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5FDA295F"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4F7213C7" w14:textId="77777777" w:rsidR="00B420D4" w:rsidRDefault="00B420D4" w:rsidP="00647943">
            <w:pPr>
              <w:pStyle w:val="TAL"/>
              <w:numPr>
                <w:ilvl w:val="0"/>
                <w:numId w:val="14"/>
              </w:numPr>
              <w:ind w:left="256" w:hanging="141"/>
              <w:rPr>
                <w:szCs w:val="18"/>
                <w:lang w:eastAsia="zh-CN"/>
              </w:rPr>
            </w:pPr>
            <w:r>
              <w:rPr>
                <w:szCs w:val="18"/>
                <w:lang w:eastAsia="zh-CN"/>
              </w:rPr>
              <w:t>ty = &lt;Resource&gt; type number</w:t>
            </w:r>
          </w:p>
          <w:p w14:paraId="666D9334" w14:textId="77777777" w:rsidR="00B420D4" w:rsidRDefault="00B420D4" w:rsidP="00647943">
            <w:pPr>
              <w:pStyle w:val="TAL"/>
              <w:numPr>
                <w:ilvl w:val="0"/>
                <w:numId w:val="14"/>
              </w:numPr>
              <w:ind w:left="256" w:hanging="141"/>
            </w:pPr>
            <w:r>
              <w:rPr>
                <w:szCs w:val="18"/>
                <w:lang w:eastAsia="zh-CN"/>
              </w:rPr>
              <w:t>pc = Serialized representation of &lt;Resource&gt; resource</w:t>
            </w:r>
          </w:p>
        </w:tc>
      </w:tr>
      <w:tr w:rsidR="00B420D4" w14:paraId="37D0C6B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6219677"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5195FB77"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01DCF2D4"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145C6664" w14:textId="77777777" w:rsidR="00B420D4" w:rsidRDefault="00B420D4" w:rsidP="00DD5665">
            <w:pPr>
              <w:pStyle w:val="TAL"/>
            </w:pPr>
            <w:r w:rsidRPr="000310D7">
              <w:rPr>
                <w:lang w:val="x-none"/>
              </w:rPr>
              <w:t>Check if possible that the request is forwarded by the registrar CSE to the Hosting CSE.</w:t>
            </w:r>
          </w:p>
        </w:tc>
      </w:tr>
      <w:tr w:rsidR="00B420D4" w14:paraId="3DADF5C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F64811F"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2DBA5AE7" w14:textId="77777777" w:rsidR="00B420D4" w:rsidRDefault="00B420D4" w:rsidP="00DD5665">
            <w:pPr>
              <w:pStyle w:val="TAL"/>
              <w:snapToGrid w:val="0"/>
              <w:jc w:val="center"/>
            </w:pPr>
          </w:p>
          <w:p w14:paraId="613E252F"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2825710A"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3F6E54DD" w14:textId="77777777" w:rsidR="00B420D4" w:rsidRDefault="00B420D4" w:rsidP="00647943">
            <w:pPr>
              <w:pStyle w:val="TAL"/>
              <w:numPr>
                <w:ilvl w:val="0"/>
                <w:numId w:val="14"/>
              </w:numPr>
              <w:ind w:left="256" w:hanging="141"/>
              <w:rPr>
                <w:szCs w:val="18"/>
                <w:lang w:eastAsia="zh-CN"/>
              </w:rPr>
            </w:pPr>
            <w:r>
              <w:rPr>
                <w:szCs w:val="18"/>
                <w:lang w:eastAsia="zh-CN"/>
              </w:rPr>
              <w:t>op = 1 (Create)</w:t>
            </w:r>
          </w:p>
          <w:p w14:paraId="06BA8006" w14:textId="77777777" w:rsidR="00B420D4" w:rsidRDefault="00B420D4" w:rsidP="00647943">
            <w:pPr>
              <w:pStyle w:val="TAL"/>
              <w:numPr>
                <w:ilvl w:val="0"/>
                <w:numId w:val="14"/>
              </w:numPr>
              <w:ind w:left="256" w:hanging="141"/>
              <w:rPr>
                <w:szCs w:val="18"/>
                <w:lang w:eastAsia="zh-CN"/>
              </w:rPr>
            </w:pPr>
            <w:r>
              <w:rPr>
                <w:szCs w:val="18"/>
                <w:lang w:eastAsia="zh-CN"/>
              </w:rPr>
              <w:t>to = URI of the parent resource</w:t>
            </w:r>
          </w:p>
          <w:p w14:paraId="3BCE2293"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6E112450"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w:t>
            </w:r>
          </w:p>
          <w:p w14:paraId="22AAF2C5" w14:textId="77777777" w:rsidR="00B420D4" w:rsidRDefault="00B420D4" w:rsidP="00647943">
            <w:pPr>
              <w:pStyle w:val="TAL"/>
              <w:numPr>
                <w:ilvl w:val="0"/>
                <w:numId w:val="14"/>
              </w:numPr>
              <w:ind w:left="256" w:hanging="141"/>
              <w:rPr>
                <w:szCs w:val="18"/>
                <w:lang w:eastAsia="zh-CN"/>
              </w:rPr>
            </w:pPr>
            <w:r>
              <w:rPr>
                <w:szCs w:val="18"/>
                <w:lang w:eastAsia="zh-CN"/>
              </w:rPr>
              <w:t>ty = m2m:resourceType</w:t>
            </w:r>
          </w:p>
          <w:p w14:paraId="13304403" w14:textId="77777777" w:rsidR="00B420D4" w:rsidRDefault="00B420D4" w:rsidP="00647943">
            <w:pPr>
              <w:pStyle w:val="TAL"/>
              <w:numPr>
                <w:ilvl w:val="0"/>
                <w:numId w:val="14"/>
              </w:numPr>
              <w:ind w:left="256" w:hanging="141"/>
            </w:pPr>
            <w:r>
              <w:rPr>
                <w:szCs w:val="18"/>
                <w:lang w:eastAsia="zh-CN"/>
              </w:rPr>
              <w:t>pc = Serialized representation of &lt;Resource&gt; resource</w:t>
            </w:r>
          </w:p>
        </w:tc>
      </w:tr>
      <w:tr w:rsidR="00B420D4" w14:paraId="2C60A86F"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5BA2F67"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62B95C08"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7C0C8208"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06E57907" w14:textId="77777777" w:rsidR="00B420D4" w:rsidRDefault="00B420D4" w:rsidP="00DD5665">
            <w:pPr>
              <w:pStyle w:val="TAL"/>
            </w:pPr>
            <w:r>
              <w:t>Check if possible that the &lt;Resource&gt; resource is created in the Hosting CSE.</w:t>
            </w:r>
          </w:p>
        </w:tc>
      </w:tr>
      <w:tr w:rsidR="00B420D4" w14:paraId="7C5F0688"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132A6838"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5CECE12B" w14:textId="77777777" w:rsidR="00B420D4" w:rsidRDefault="00B420D4" w:rsidP="00DD5665">
            <w:pPr>
              <w:pStyle w:val="TAL"/>
              <w:snapToGrid w:val="0"/>
              <w:jc w:val="center"/>
            </w:pPr>
          </w:p>
          <w:p w14:paraId="06870AA3"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05AFC4CB"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431D4E5A"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2001 (CREATED)</w:t>
            </w:r>
          </w:p>
          <w:p w14:paraId="5653ABC9"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62F216BC" w14:textId="77777777" w:rsidR="00B420D4" w:rsidRPr="00F65009" w:rsidRDefault="00B420D4" w:rsidP="00647943">
            <w:pPr>
              <w:pStyle w:val="TAL"/>
              <w:numPr>
                <w:ilvl w:val="0"/>
                <w:numId w:val="14"/>
              </w:numPr>
              <w:ind w:left="256" w:hanging="141"/>
            </w:pPr>
            <w:r w:rsidRPr="000310D7">
              <w:rPr>
                <w:szCs w:val="18"/>
                <w:lang w:eastAsia="zh-CN"/>
              </w:rPr>
              <w:t>pc = Serialized representation of &lt;Resource&gt; resource</w:t>
            </w:r>
          </w:p>
        </w:tc>
      </w:tr>
      <w:tr w:rsidR="00B420D4" w14:paraId="0E877AE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48A803F"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3066E002"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75AC6E83"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731883DC" w14:textId="77777777" w:rsidR="00B420D4" w:rsidRDefault="00B420D4" w:rsidP="00DD5665">
            <w:pPr>
              <w:pStyle w:val="TAL"/>
            </w:pPr>
            <w:r>
              <w:t>Check if possible that the response is forwarded by the registrar CSE to the AE.</w:t>
            </w:r>
          </w:p>
        </w:tc>
      </w:tr>
      <w:tr w:rsidR="00B420D4" w14:paraId="38EBEACA"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7E827349" w14:textId="77777777" w:rsidR="00B420D4" w:rsidRDefault="00B420D4" w:rsidP="00DD5665">
            <w:pPr>
              <w:pStyle w:val="TAL"/>
              <w:keepNext w:val="0"/>
              <w:jc w:val="center"/>
              <w:rPr>
                <w:szCs w:val="18"/>
              </w:rPr>
            </w:pPr>
            <w:r>
              <w:rPr>
                <w:szCs w:val="18"/>
              </w:rPr>
              <w:t>8</w:t>
            </w:r>
          </w:p>
        </w:tc>
        <w:tc>
          <w:tcPr>
            <w:tcW w:w="647" w:type="dxa"/>
            <w:tcBorders>
              <w:top w:val="single" w:sz="4" w:space="0" w:color="000000"/>
              <w:left w:val="single" w:sz="4" w:space="0" w:color="000000"/>
              <w:bottom w:val="single" w:sz="4" w:space="0" w:color="000000"/>
            </w:tcBorders>
            <w:shd w:val="clear" w:color="auto" w:fill="FFFFFF"/>
            <w:vAlign w:val="center"/>
          </w:tcPr>
          <w:p w14:paraId="6D8DBE63" w14:textId="77777777" w:rsidR="00B420D4" w:rsidRDefault="00B420D4" w:rsidP="00DD5665">
            <w:pPr>
              <w:pStyle w:val="TAL"/>
              <w:snapToGrid w:val="0"/>
              <w:jc w:val="center"/>
              <w:rPr>
                <w:szCs w:val="18"/>
              </w:rPr>
            </w:pPr>
          </w:p>
          <w:p w14:paraId="71CDDA5E" w14:textId="77777777" w:rsidR="00B420D4" w:rsidRDefault="00B420D4" w:rsidP="00DD5665">
            <w:pPr>
              <w:pStyle w:val="TAL"/>
              <w:jc w:val="center"/>
              <w:rPr>
                <w:szCs w:val="18"/>
              </w:rPr>
            </w:pPr>
            <w:r>
              <w:rPr>
                <w:szCs w:val="18"/>
              </w:rPr>
              <w:t>Mca</w:t>
            </w:r>
          </w:p>
        </w:tc>
        <w:tc>
          <w:tcPr>
            <w:tcW w:w="1337" w:type="dxa"/>
            <w:tcBorders>
              <w:top w:val="single" w:sz="4" w:space="0" w:color="000000"/>
              <w:left w:val="single" w:sz="4" w:space="0" w:color="000000"/>
              <w:bottom w:val="single" w:sz="4" w:space="0" w:color="000000"/>
            </w:tcBorders>
            <w:shd w:val="clear" w:color="auto" w:fill="FFFFFF"/>
            <w:vAlign w:val="center"/>
          </w:tcPr>
          <w:p w14:paraId="013F327A" w14:textId="77777777" w:rsidR="00B420D4" w:rsidRDefault="00B420D4" w:rsidP="00DD5665">
            <w:pPr>
              <w:pStyle w:val="TAL"/>
              <w:jc w:val="center"/>
              <w:rPr>
                <w:szCs w:val="18"/>
              </w:rPr>
            </w:pPr>
            <w:r>
              <w:rPr>
                <w:szCs w:val="18"/>
              </w:rP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0801C34"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2001 (CREATED)</w:t>
            </w:r>
          </w:p>
          <w:p w14:paraId="7DC6E555"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5258EF94" w14:textId="77777777" w:rsidR="00B420D4" w:rsidRDefault="00B420D4" w:rsidP="00647943">
            <w:pPr>
              <w:pStyle w:val="TAL"/>
              <w:numPr>
                <w:ilvl w:val="0"/>
                <w:numId w:val="14"/>
              </w:numPr>
              <w:ind w:left="256" w:hanging="141"/>
            </w:pPr>
            <w:r w:rsidRPr="000310D7">
              <w:rPr>
                <w:szCs w:val="18"/>
                <w:lang w:eastAsia="zh-CN"/>
              </w:rPr>
              <w:t>pc = Serialized representation of &lt;Resource&gt; resource</w:t>
            </w:r>
          </w:p>
        </w:tc>
      </w:tr>
      <w:tr w:rsidR="00B420D4" w14:paraId="4AE19E5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D9B220C"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5375F7F5"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6FB6446C"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3E6BDBF2" w14:textId="77777777" w:rsidR="00B420D4" w:rsidRDefault="00B420D4" w:rsidP="00DD5665">
            <w:pPr>
              <w:pStyle w:val="TAL"/>
            </w:pPr>
            <w:r>
              <w:t xml:space="preserve">AE </w:t>
            </w:r>
            <w:r>
              <w:rPr>
                <w:rFonts w:eastAsia="MS Mincho"/>
              </w:rPr>
              <w:t>indicates successful operation</w:t>
            </w:r>
          </w:p>
        </w:tc>
      </w:tr>
      <w:tr w:rsidR="00B420D4" w14:paraId="11633C71"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4C85529E"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31BF4267" w14:textId="77777777" w:rsidR="00B420D4" w:rsidRDefault="00B420D4" w:rsidP="00DD5665">
            <w:pPr>
              <w:pStyle w:val="TAL"/>
              <w:snapToGrid w:val="0"/>
            </w:pPr>
          </w:p>
        </w:tc>
      </w:tr>
      <w:tr w:rsidR="00B420D4" w14:paraId="14EE9971"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2712786B"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AA271A6" w14:textId="77777777" w:rsidR="00B420D4" w:rsidRDefault="00B420D4" w:rsidP="00DD5665">
            <w:pPr>
              <w:pStyle w:val="TAL"/>
              <w:snapToGrid w:val="0"/>
            </w:pPr>
          </w:p>
        </w:tc>
      </w:tr>
    </w:tbl>
    <w:p w14:paraId="20813701" w14:textId="77777777" w:rsidR="00B420D4" w:rsidRDefault="00B420D4" w:rsidP="00B420D4"/>
    <w:p w14:paraId="1827E89F" w14:textId="4B4D51A3" w:rsidR="00B420D4" w:rsidRPr="006A58FD" w:rsidRDefault="00FD1863" w:rsidP="00B420D4">
      <w:pPr>
        <w:pStyle w:val="Heading4"/>
      </w:pPr>
      <w:bookmarkStart w:id="982" w:name="_Toc446424219"/>
      <w:bookmarkStart w:id="983" w:name="_Toc476040851"/>
      <w:bookmarkStart w:id="984" w:name="_Toc476042955"/>
      <w:r>
        <w:t>9.</w:t>
      </w:r>
      <w:r w:rsidR="00B420D4">
        <w:t>3.1.2</w:t>
      </w:r>
      <w:r w:rsidR="00B420D4">
        <w:tab/>
        <w:t>&lt;Resource&gt; Create</w:t>
      </w:r>
      <w:bookmarkEnd w:id="982"/>
      <w:bookmarkEnd w:id="983"/>
      <w:bookmarkEnd w:id="984"/>
      <w:r w:rsidR="00B420D4">
        <w:t xml:space="preserve"> </w:t>
      </w:r>
    </w:p>
    <w:tbl>
      <w:tblPr>
        <w:tblW w:w="0" w:type="auto"/>
        <w:tblInd w:w="-5" w:type="dxa"/>
        <w:tblLayout w:type="fixed"/>
        <w:tblLook w:val="0000" w:firstRow="0" w:lastRow="0" w:firstColumn="0" w:lastColumn="0" w:noHBand="0" w:noVBand="0"/>
      </w:tblPr>
      <w:tblGrid>
        <w:gridCol w:w="2788"/>
        <w:gridCol w:w="2007"/>
        <w:gridCol w:w="1462"/>
        <w:gridCol w:w="1417"/>
        <w:gridCol w:w="1286"/>
      </w:tblGrid>
      <w:tr w:rsidR="00B420D4" w14:paraId="39BEAA05" w14:textId="77777777" w:rsidTr="00DD5665">
        <w:tc>
          <w:tcPr>
            <w:tcW w:w="2788" w:type="dxa"/>
            <w:tcBorders>
              <w:top w:val="single" w:sz="4" w:space="0" w:color="000000"/>
              <w:left w:val="single" w:sz="4" w:space="0" w:color="000000"/>
              <w:bottom w:val="single" w:sz="4" w:space="0" w:color="000000"/>
            </w:tcBorders>
            <w:shd w:val="clear" w:color="auto" w:fill="auto"/>
          </w:tcPr>
          <w:p w14:paraId="4E13EBA2" w14:textId="77777777" w:rsidR="00B420D4" w:rsidRDefault="00B420D4" w:rsidP="00DD5665">
            <w:pPr>
              <w:jc w:val="center"/>
              <w:rPr>
                <w:rFonts w:ascii="Arial" w:hAnsi="Arial" w:cs="Arial"/>
                <w:b/>
                <w:sz w:val="18"/>
                <w:szCs w:val="18"/>
              </w:rPr>
            </w:pPr>
            <w:r>
              <w:rPr>
                <w:rFonts w:ascii="Arial" w:hAnsi="Arial" w:cs="Arial"/>
                <w:b/>
                <w:sz w:val="18"/>
                <w:szCs w:val="18"/>
              </w:rPr>
              <w:t>&lt;Resource&gt;</w:t>
            </w:r>
          </w:p>
        </w:tc>
        <w:tc>
          <w:tcPr>
            <w:tcW w:w="2007" w:type="dxa"/>
            <w:tcBorders>
              <w:top w:val="single" w:sz="4" w:space="0" w:color="000000"/>
              <w:left w:val="single" w:sz="4" w:space="0" w:color="000000"/>
              <w:bottom w:val="single" w:sz="4" w:space="0" w:color="000000"/>
            </w:tcBorders>
            <w:shd w:val="clear" w:color="auto" w:fill="auto"/>
          </w:tcPr>
          <w:p w14:paraId="6D4397D1" w14:textId="77777777" w:rsidR="00B420D4" w:rsidRDefault="00B420D4" w:rsidP="00DD5665">
            <w:pPr>
              <w:jc w:val="center"/>
              <w:rPr>
                <w:rFonts w:ascii="Arial" w:hAnsi="Arial" w:cs="Arial"/>
                <w:b/>
                <w:sz w:val="18"/>
                <w:szCs w:val="18"/>
              </w:rPr>
            </w:pPr>
            <w:r>
              <w:rPr>
                <w:rFonts w:ascii="Arial" w:hAnsi="Arial" w:cs="Arial"/>
                <w:b/>
                <w:sz w:val="18"/>
                <w:szCs w:val="18"/>
              </w:rPr>
              <w:t>Identifier</w:t>
            </w:r>
          </w:p>
        </w:tc>
        <w:tc>
          <w:tcPr>
            <w:tcW w:w="1462" w:type="dxa"/>
            <w:tcBorders>
              <w:top w:val="single" w:sz="4" w:space="0" w:color="000000"/>
              <w:left w:val="single" w:sz="4" w:space="0" w:color="000000"/>
              <w:bottom w:val="single" w:sz="4" w:space="0" w:color="000000"/>
            </w:tcBorders>
            <w:shd w:val="clear" w:color="auto" w:fill="auto"/>
          </w:tcPr>
          <w:p w14:paraId="55241154" w14:textId="77777777" w:rsidR="00B420D4" w:rsidRDefault="00B420D4" w:rsidP="00DD5665">
            <w:pPr>
              <w:jc w:val="center"/>
              <w:rPr>
                <w:rFonts w:ascii="Arial" w:hAnsi="Arial" w:cs="Arial"/>
                <w:b/>
                <w:sz w:val="18"/>
                <w:szCs w:val="18"/>
              </w:rPr>
            </w:pPr>
            <w:r>
              <w:rPr>
                <w:rFonts w:ascii="Arial" w:hAnsi="Arial" w:cs="Arial"/>
                <w:b/>
                <w:sz w:val="18"/>
                <w:szCs w:val="18"/>
              </w:rPr>
              <w:t>Refs</w:t>
            </w:r>
          </w:p>
        </w:tc>
        <w:tc>
          <w:tcPr>
            <w:tcW w:w="1417" w:type="dxa"/>
            <w:tcBorders>
              <w:top w:val="single" w:sz="4" w:space="0" w:color="000000"/>
              <w:left w:val="single" w:sz="4" w:space="0" w:color="000000"/>
              <w:bottom w:val="single" w:sz="4" w:space="0" w:color="000000"/>
            </w:tcBorders>
            <w:shd w:val="clear" w:color="auto" w:fill="auto"/>
          </w:tcPr>
          <w:p w14:paraId="63B9ACA3" w14:textId="77777777" w:rsidR="00B420D4" w:rsidRDefault="00B420D4" w:rsidP="00DD5665">
            <w:pPr>
              <w:jc w:val="center"/>
              <w:rPr>
                <w:rFonts w:ascii="Arial" w:hAnsi="Arial" w:cs="Arial"/>
                <w:b/>
                <w:sz w:val="18"/>
                <w:szCs w:val="18"/>
              </w:rPr>
            </w:pPr>
            <w:r>
              <w:rPr>
                <w:rFonts w:ascii="Arial" w:hAnsi="Arial" w:cs="Arial"/>
                <w:b/>
                <w:sz w:val="18"/>
                <w:szCs w:val="18"/>
              </w:rPr>
              <w:t>IOP Verdict</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6520E359" w14:textId="77777777" w:rsidR="00B420D4" w:rsidRDefault="00B420D4" w:rsidP="00DD5665">
            <w:pPr>
              <w:jc w:val="center"/>
            </w:pPr>
            <w:r>
              <w:rPr>
                <w:rFonts w:ascii="Arial" w:hAnsi="Arial" w:cs="Arial"/>
                <w:b/>
                <w:sz w:val="18"/>
                <w:szCs w:val="18"/>
              </w:rPr>
              <w:t>PRO Verdict</w:t>
            </w:r>
          </w:p>
        </w:tc>
      </w:tr>
      <w:tr w:rsidR="00B420D4" w:rsidRPr="007F12E3" w14:paraId="327E2318"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628D4FBD" w14:textId="77777777" w:rsidR="00B420D4" w:rsidRDefault="00B420D4" w:rsidP="00DD5665">
            <w:pPr>
              <w:rPr>
                <w:rFonts w:ascii="Arial" w:hAnsi="Arial" w:cs="Arial"/>
                <w:sz w:val="18"/>
                <w:szCs w:val="18"/>
              </w:rPr>
            </w:pPr>
            <w:r>
              <w:rPr>
                <w:rFonts w:ascii="Arial" w:hAnsi="Arial" w:cs="Arial"/>
                <w:sz w:val="18"/>
                <w:szCs w:val="18"/>
              </w:rPr>
              <w:t>&lt;container&gt;</w:t>
            </w:r>
          </w:p>
        </w:tc>
        <w:tc>
          <w:tcPr>
            <w:tcW w:w="2007" w:type="dxa"/>
            <w:tcBorders>
              <w:top w:val="single" w:sz="4" w:space="0" w:color="000000"/>
              <w:left w:val="single" w:sz="4" w:space="0" w:color="000000"/>
              <w:bottom w:val="single" w:sz="4" w:space="0" w:color="000000"/>
            </w:tcBorders>
            <w:shd w:val="clear" w:color="auto" w:fill="auto"/>
          </w:tcPr>
          <w:p w14:paraId="62390244" w14:textId="77777777" w:rsidR="00B420D4" w:rsidRDefault="00B420D4" w:rsidP="00DD5665">
            <w:r>
              <w:rPr>
                <w:rFonts w:ascii="Arial" w:hAnsi="Arial" w:cs="Arial"/>
                <w:sz w:val="18"/>
                <w:szCs w:val="18"/>
              </w:rPr>
              <w:t>TD_M2M_SH_01#01</w:t>
            </w:r>
          </w:p>
        </w:tc>
        <w:tc>
          <w:tcPr>
            <w:tcW w:w="1462" w:type="dxa"/>
            <w:tcBorders>
              <w:top w:val="single" w:sz="4" w:space="0" w:color="000000"/>
              <w:left w:val="single" w:sz="4" w:space="0" w:color="000000"/>
              <w:bottom w:val="single" w:sz="4" w:space="0" w:color="000000"/>
            </w:tcBorders>
            <w:shd w:val="clear" w:color="auto" w:fill="auto"/>
          </w:tcPr>
          <w:p w14:paraId="4018C72A" w14:textId="2CED0C66"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10.2.4.1</w:t>
            </w:r>
          </w:p>
          <w:p w14:paraId="119D75A5" w14:textId="5102CA2F"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7.3.5.2.1</w:t>
            </w:r>
          </w:p>
        </w:tc>
        <w:tc>
          <w:tcPr>
            <w:tcW w:w="1417" w:type="dxa"/>
            <w:tcBorders>
              <w:top w:val="single" w:sz="4" w:space="0" w:color="000000"/>
              <w:left w:val="single" w:sz="4" w:space="0" w:color="000000"/>
              <w:bottom w:val="single" w:sz="4" w:space="0" w:color="000000"/>
            </w:tcBorders>
            <w:shd w:val="clear" w:color="auto" w:fill="auto"/>
          </w:tcPr>
          <w:p w14:paraId="60B6F72F"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6635A169" w14:textId="77777777" w:rsidR="00B420D4" w:rsidRPr="007F12E3" w:rsidRDefault="00B420D4" w:rsidP="00DD5665">
            <w:pPr>
              <w:snapToGrid w:val="0"/>
              <w:rPr>
                <w:rFonts w:ascii="Arial" w:hAnsi="Arial" w:cs="Arial"/>
                <w:sz w:val="18"/>
                <w:szCs w:val="18"/>
                <w:lang w:val="fr-FR"/>
              </w:rPr>
            </w:pPr>
          </w:p>
        </w:tc>
      </w:tr>
      <w:tr w:rsidR="00B420D4" w:rsidRPr="007F12E3" w14:paraId="4A4DBA8B"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2C15236A" w14:textId="77777777" w:rsidR="00B420D4" w:rsidRDefault="00B420D4" w:rsidP="00DD5665">
            <w:pPr>
              <w:rPr>
                <w:rFonts w:ascii="Arial" w:hAnsi="Arial" w:cs="Arial"/>
                <w:sz w:val="18"/>
                <w:szCs w:val="18"/>
              </w:rPr>
            </w:pPr>
            <w:r>
              <w:rPr>
                <w:rFonts w:ascii="Arial" w:hAnsi="Arial" w:cs="Arial"/>
                <w:sz w:val="18"/>
                <w:szCs w:val="18"/>
              </w:rPr>
              <w:t>&lt;contentInstance&gt;</w:t>
            </w:r>
          </w:p>
        </w:tc>
        <w:tc>
          <w:tcPr>
            <w:tcW w:w="2007" w:type="dxa"/>
            <w:tcBorders>
              <w:top w:val="single" w:sz="4" w:space="0" w:color="000000"/>
              <w:left w:val="single" w:sz="4" w:space="0" w:color="000000"/>
              <w:bottom w:val="single" w:sz="4" w:space="0" w:color="000000"/>
            </w:tcBorders>
            <w:shd w:val="clear" w:color="auto" w:fill="auto"/>
          </w:tcPr>
          <w:p w14:paraId="41FC6F3A" w14:textId="77777777" w:rsidR="00B420D4" w:rsidRDefault="00B420D4" w:rsidP="00DD5665">
            <w:r>
              <w:rPr>
                <w:rFonts w:ascii="Arial" w:hAnsi="Arial" w:cs="Arial"/>
                <w:sz w:val="18"/>
                <w:szCs w:val="18"/>
              </w:rPr>
              <w:t>TD_M2M_SH_01#02</w:t>
            </w:r>
          </w:p>
        </w:tc>
        <w:tc>
          <w:tcPr>
            <w:tcW w:w="1462" w:type="dxa"/>
            <w:tcBorders>
              <w:top w:val="single" w:sz="4" w:space="0" w:color="000000"/>
              <w:left w:val="single" w:sz="4" w:space="0" w:color="000000"/>
              <w:bottom w:val="single" w:sz="4" w:space="0" w:color="000000"/>
            </w:tcBorders>
            <w:shd w:val="clear" w:color="auto" w:fill="auto"/>
          </w:tcPr>
          <w:p w14:paraId="0C43D61F" w14:textId="01432424"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w:t>
            </w:r>
            <w:r w:rsidRPr="007F12E3">
              <w:rPr>
                <w:lang w:val="fr-FR"/>
              </w:rPr>
              <w:lastRenderedPageBreak/>
              <w:t>RC],</w:t>
            </w:r>
            <w:r w:rsidR="00B420D4" w:rsidRPr="007F12E3">
              <w:rPr>
                <w:lang w:val="fr-FR"/>
              </w:rPr>
              <w:t>clause 10.2.19.2</w:t>
            </w:r>
          </w:p>
          <w:p w14:paraId="217A12C5" w14:textId="68DE4A79"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7.3.7.2</w:t>
            </w:r>
          </w:p>
        </w:tc>
        <w:tc>
          <w:tcPr>
            <w:tcW w:w="1417" w:type="dxa"/>
            <w:tcBorders>
              <w:top w:val="single" w:sz="4" w:space="0" w:color="000000"/>
              <w:left w:val="single" w:sz="4" w:space="0" w:color="000000"/>
              <w:bottom w:val="single" w:sz="4" w:space="0" w:color="000000"/>
            </w:tcBorders>
            <w:shd w:val="clear" w:color="auto" w:fill="auto"/>
          </w:tcPr>
          <w:p w14:paraId="632EC92F"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14E90411" w14:textId="77777777" w:rsidR="00B420D4" w:rsidRPr="007F12E3" w:rsidRDefault="00B420D4" w:rsidP="00DD5665">
            <w:pPr>
              <w:snapToGrid w:val="0"/>
              <w:rPr>
                <w:rFonts w:ascii="Arial" w:hAnsi="Arial" w:cs="Arial"/>
                <w:sz w:val="18"/>
                <w:szCs w:val="18"/>
                <w:lang w:val="fr-FR"/>
              </w:rPr>
            </w:pPr>
          </w:p>
        </w:tc>
      </w:tr>
      <w:tr w:rsidR="00B420D4" w:rsidRPr="007F12E3" w14:paraId="78E29807"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22FA5372" w14:textId="77777777" w:rsidR="00B420D4" w:rsidRDefault="00B420D4" w:rsidP="00DD5665">
            <w:pPr>
              <w:rPr>
                <w:rFonts w:ascii="Arial" w:hAnsi="Arial" w:cs="Arial"/>
                <w:sz w:val="18"/>
                <w:szCs w:val="18"/>
              </w:rPr>
            </w:pPr>
            <w:r>
              <w:rPr>
                <w:rFonts w:ascii="Arial" w:hAnsi="Arial" w:cs="Arial"/>
                <w:sz w:val="18"/>
                <w:szCs w:val="18"/>
              </w:rPr>
              <w:t>&lt;subscription&gt;</w:t>
            </w:r>
          </w:p>
        </w:tc>
        <w:tc>
          <w:tcPr>
            <w:tcW w:w="2007" w:type="dxa"/>
            <w:tcBorders>
              <w:top w:val="single" w:sz="4" w:space="0" w:color="000000"/>
              <w:left w:val="single" w:sz="4" w:space="0" w:color="000000"/>
              <w:bottom w:val="single" w:sz="4" w:space="0" w:color="000000"/>
            </w:tcBorders>
            <w:shd w:val="clear" w:color="auto" w:fill="auto"/>
          </w:tcPr>
          <w:p w14:paraId="785FF3EF" w14:textId="77777777" w:rsidR="00B420D4" w:rsidRDefault="00B420D4" w:rsidP="00DD5665">
            <w:r>
              <w:rPr>
                <w:rFonts w:ascii="Arial" w:hAnsi="Arial" w:cs="Arial"/>
                <w:sz w:val="18"/>
                <w:szCs w:val="18"/>
              </w:rPr>
              <w:t>TD_M2M_SH_01#03</w:t>
            </w:r>
          </w:p>
        </w:tc>
        <w:tc>
          <w:tcPr>
            <w:tcW w:w="1462" w:type="dxa"/>
            <w:tcBorders>
              <w:top w:val="single" w:sz="4" w:space="0" w:color="000000"/>
              <w:left w:val="single" w:sz="4" w:space="0" w:color="000000"/>
              <w:bottom w:val="single" w:sz="4" w:space="0" w:color="000000"/>
            </w:tcBorders>
            <w:shd w:val="clear" w:color="auto" w:fill="auto"/>
          </w:tcPr>
          <w:p w14:paraId="141E0885" w14:textId="21FBA99A"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10.2.11.2</w:t>
            </w:r>
          </w:p>
          <w:p w14:paraId="5F3990FC" w14:textId="4016AEB5"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7.3.7.2</w:t>
            </w:r>
          </w:p>
        </w:tc>
        <w:tc>
          <w:tcPr>
            <w:tcW w:w="1417" w:type="dxa"/>
            <w:tcBorders>
              <w:top w:val="single" w:sz="4" w:space="0" w:color="000000"/>
              <w:left w:val="single" w:sz="4" w:space="0" w:color="000000"/>
              <w:bottom w:val="single" w:sz="4" w:space="0" w:color="000000"/>
            </w:tcBorders>
            <w:shd w:val="clear" w:color="auto" w:fill="auto"/>
          </w:tcPr>
          <w:p w14:paraId="3E7BF601"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349951C4" w14:textId="77777777" w:rsidR="00B420D4" w:rsidRPr="007F12E3" w:rsidRDefault="00B420D4" w:rsidP="00DD5665">
            <w:pPr>
              <w:snapToGrid w:val="0"/>
              <w:rPr>
                <w:rFonts w:ascii="Arial" w:hAnsi="Arial" w:cs="Arial"/>
                <w:sz w:val="18"/>
                <w:szCs w:val="18"/>
                <w:lang w:val="fr-FR"/>
              </w:rPr>
            </w:pPr>
          </w:p>
        </w:tc>
      </w:tr>
      <w:tr w:rsidR="00B420D4" w:rsidRPr="007F12E3" w14:paraId="72382398"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27EF3DDB" w14:textId="77777777" w:rsidR="00B420D4" w:rsidRDefault="00B420D4" w:rsidP="00DD5665">
            <w:pPr>
              <w:rPr>
                <w:rFonts w:ascii="Arial" w:hAnsi="Arial" w:cs="Arial"/>
                <w:sz w:val="18"/>
                <w:szCs w:val="18"/>
              </w:rPr>
            </w:pPr>
            <w:r>
              <w:rPr>
                <w:rFonts w:ascii="Arial" w:hAnsi="Arial" w:cs="Arial"/>
                <w:sz w:val="18"/>
                <w:szCs w:val="18"/>
              </w:rPr>
              <w:t>&lt;accessControlPolicy&gt;</w:t>
            </w:r>
          </w:p>
        </w:tc>
        <w:tc>
          <w:tcPr>
            <w:tcW w:w="2007" w:type="dxa"/>
            <w:tcBorders>
              <w:top w:val="single" w:sz="4" w:space="0" w:color="000000"/>
              <w:left w:val="single" w:sz="4" w:space="0" w:color="000000"/>
              <w:bottom w:val="single" w:sz="4" w:space="0" w:color="000000"/>
            </w:tcBorders>
            <w:shd w:val="clear" w:color="auto" w:fill="auto"/>
          </w:tcPr>
          <w:p w14:paraId="2024B109" w14:textId="77777777" w:rsidR="00B420D4" w:rsidRDefault="00B420D4" w:rsidP="00DD5665">
            <w:r>
              <w:rPr>
                <w:rFonts w:ascii="Arial" w:hAnsi="Arial" w:cs="Arial"/>
                <w:sz w:val="18"/>
                <w:szCs w:val="18"/>
              </w:rPr>
              <w:t>TD_M2M_SH_01#04</w:t>
            </w:r>
          </w:p>
        </w:tc>
        <w:tc>
          <w:tcPr>
            <w:tcW w:w="1462" w:type="dxa"/>
            <w:tcBorders>
              <w:top w:val="single" w:sz="4" w:space="0" w:color="000000"/>
              <w:left w:val="single" w:sz="4" w:space="0" w:color="000000"/>
              <w:bottom w:val="single" w:sz="4" w:space="0" w:color="000000"/>
            </w:tcBorders>
            <w:shd w:val="clear" w:color="auto" w:fill="auto"/>
          </w:tcPr>
          <w:p w14:paraId="3AA85BC5" w14:textId="10B92ABD"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10.2.21.1</w:t>
            </w:r>
          </w:p>
          <w:p w14:paraId="67D56291" w14:textId="16930313"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7.3.1.2</w:t>
            </w:r>
          </w:p>
        </w:tc>
        <w:tc>
          <w:tcPr>
            <w:tcW w:w="1417" w:type="dxa"/>
            <w:tcBorders>
              <w:top w:val="single" w:sz="4" w:space="0" w:color="000000"/>
              <w:left w:val="single" w:sz="4" w:space="0" w:color="000000"/>
              <w:bottom w:val="single" w:sz="4" w:space="0" w:color="000000"/>
            </w:tcBorders>
            <w:shd w:val="clear" w:color="auto" w:fill="auto"/>
          </w:tcPr>
          <w:p w14:paraId="003331E4"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470DA9CE" w14:textId="77777777" w:rsidR="00B420D4" w:rsidRPr="007F12E3" w:rsidRDefault="00B420D4" w:rsidP="00DD5665">
            <w:pPr>
              <w:snapToGrid w:val="0"/>
              <w:rPr>
                <w:rFonts w:ascii="Arial" w:hAnsi="Arial" w:cs="Arial"/>
                <w:sz w:val="18"/>
                <w:szCs w:val="18"/>
                <w:lang w:val="fr-FR"/>
              </w:rPr>
            </w:pPr>
          </w:p>
        </w:tc>
      </w:tr>
      <w:tr w:rsidR="00B420D4" w:rsidRPr="007F12E3" w14:paraId="7CD912AB"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6EBA6BB0" w14:textId="77777777" w:rsidR="00B420D4" w:rsidRDefault="00B420D4" w:rsidP="00DD5665">
            <w:pPr>
              <w:rPr>
                <w:rFonts w:ascii="Arial" w:hAnsi="Arial" w:cs="Arial"/>
                <w:sz w:val="18"/>
                <w:szCs w:val="18"/>
              </w:rPr>
            </w:pPr>
            <w:r>
              <w:rPr>
                <w:rFonts w:ascii="Arial" w:hAnsi="Arial" w:cs="Arial"/>
                <w:sz w:val="18"/>
                <w:szCs w:val="18"/>
              </w:rPr>
              <w:t>&lt;group&gt;</w:t>
            </w:r>
          </w:p>
        </w:tc>
        <w:tc>
          <w:tcPr>
            <w:tcW w:w="2007" w:type="dxa"/>
            <w:tcBorders>
              <w:top w:val="single" w:sz="4" w:space="0" w:color="000000"/>
              <w:left w:val="single" w:sz="4" w:space="0" w:color="000000"/>
              <w:bottom w:val="single" w:sz="4" w:space="0" w:color="000000"/>
            </w:tcBorders>
            <w:shd w:val="clear" w:color="auto" w:fill="auto"/>
          </w:tcPr>
          <w:p w14:paraId="00C22751" w14:textId="77777777" w:rsidR="00B420D4" w:rsidRDefault="00B420D4" w:rsidP="00DD5665">
            <w:r>
              <w:rPr>
                <w:rFonts w:ascii="Arial" w:hAnsi="Arial" w:cs="Arial"/>
                <w:sz w:val="18"/>
                <w:szCs w:val="18"/>
              </w:rPr>
              <w:t>TD_M2M_SH_01#05</w:t>
            </w:r>
          </w:p>
        </w:tc>
        <w:tc>
          <w:tcPr>
            <w:tcW w:w="1462" w:type="dxa"/>
            <w:tcBorders>
              <w:top w:val="single" w:sz="4" w:space="0" w:color="000000"/>
              <w:left w:val="single" w:sz="4" w:space="0" w:color="000000"/>
              <w:bottom w:val="single" w:sz="4" w:space="0" w:color="000000"/>
            </w:tcBorders>
            <w:shd w:val="clear" w:color="auto" w:fill="auto"/>
          </w:tcPr>
          <w:p w14:paraId="336B02F4" w14:textId="0F67CF8A"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10.2.7.2</w:t>
            </w:r>
          </w:p>
          <w:p w14:paraId="2B5D0AC8" w14:textId="7CCDA59C"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7.3.12.2.1</w:t>
            </w:r>
          </w:p>
        </w:tc>
        <w:tc>
          <w:tcPr>
            <w:tcW w:w="1417" w:type="dxa"/>
            <w:tcBorders>
              <w:top w:val="single" w:sz="4" w:space="0" w:color="000000"/>
              <w:left w:val="single" w:sz="4" w:space="0" w:color="000000"/>
              <w:bottom w:val="single" w:sz="4" w:space="0" w:color="000000"/>
            </w:tcBorders>
            <w:shd w:val="clear" w:color="auto" w:fill="auto"/>
          </w:tcPr>
          <w:p w14:paraId="2B736C38"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060B5C1A" w14:textId="77777777" w:rsidR="00B420D4" w:rsidRPr="007F12E3" w:rsidRDefault="00B420D4" w:rsidP="00DD5665">
            <w:pPr>
              <w:snapToGrid w:val="0"/>
              <w:rPr>
                <w:rFonts w:ascii="Arial" w:hAnsi="Arial" w:cs="Arial"/>
                <w:sz w:val="18"/>
                <w:szCs w:val="18"/>
                <w:lang w:val="fr-FR"/>
              </w:rPr>
            </w:pPr>
          </w:p>
        </w:tc>
      </w:tr>
      <w:tr w:rsidR="00B420D4" w:rsidRPr="007F12E3" w14:paraId="0431FD9D"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2EAE1BAD" w14:textId="77777777" w:rsidR="00B420D4" w:rsidRDefault="00B420D4" w:rsidP="00DD5665">
            <w:pPr>
              <w:rPr>
                <w:rFonts w:ascii="Arial" w:hAnsi="Arial" w:cs="Arial"/>
                <w:sz w:val="18"/>
                <w:szCs w:val="18"/>
              </w:rPr>
            </w:pPr>
            <w:r>
              <w:rPr>
                <w:rFonts w:ascii="Arial" w:hAnsi="Arial" w:cs="Arial"/>
                <w:sz w:val="18"/>
                <w:szCs w:val="18"/>
              </w:rPr>
              <w:t>&lt;pollingChannel&gt;</w:t>
            </w:r>
          </w:p>
        </w:tc>
        <w:tc>
          <w:tcPr>
            <w:tcW w:w="2007" w:type="dxa"/>
            <w:tcBorders>
              <w:top w:val="single" w:sz="4" w:space="0" w:color="000000"/>
              <w:left w:val="single" w:sz="4" w:space="0" w:color="000000"/>
              <w:bottom w:val="single" w:sz="4" w:space="0" w:color="000000"/>
            </w:tcBorders>
            <w:shd w:val="clear" w:color="auto" w:fill="auto"/>
          </w:tcPr>
          <w:p w14:paraId="68688D25" w14:textId="77777777" w:rsidR="00B420D4" w:rsidRDefault="00B420D4" w:rsidP="00DD5665">
            <w:r>
              <w:rPr>
                <w:rFonts w:ascii="Arial" w:hAnsi="Arial" w:cs="Arial"/>
                <w:sz w:val="18"/>
                <w:szCs w:val="18"/>
              </w:rPr>
              <w:t>TD_M2M_SH_01#06</w:t>
            </w:r>
          </w:p>
        </w:tc>
        <w:tc>
          <w:tcPr>
            <w:tcW w:w="1462" w:type="dxa"/>
            <w:tcBorders>
              <w:top w:val="single" w:sz="4" w:space="0" w:color="000000"/>
              <w:left w:val="single" w:sz="4" w:space="0" w:color="000000"/>
              <w:bottom w:val="single" w:sz="4" w:space="0" w:color="000000"/>
            </w:tcBorders>
            <w:shd w:val="clear" w:color="auto" w:fill="auto"/>
          </w:tcPr>
          <w:p w14:paraId="0DFBA15B" w14:textId="3CB8C341"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10.2.13.2</w:t>
            </w:r>
          </w:p>
          <w:p w14:paraId="0969DC88" w14:textId="07956BE5"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7.3.21.2.1</w:t>
            </w:r>
          </w:p>
        </w:tc>
        <w:tc>
          <w:tcPr>
            <w:tcW w:w="1417" w:type="dxa"/>
            <w:tcBorders>
              <w:top w:val="single" w:sz="4" w:space="0" w:color="000000"/>
              <w:left w:val="single" w:sz="4" w:space="0" w:color="000000"/>
              <w:bottom w:val="single" w:sz="4" w:space="0" w:color="000000"/>
            </w:tcBorders>
            <w:shd w:val="clear" w:color="auto" w:fill="auto"/>
          </w:tcPr>
          <w:p w14:paraId="3D3DF0EC"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0C506B53" w14:textId="77777777" w:rsidR="00B420D4" w:rsidRPr="007F12E3" w:rsidRDefault="00B420D4" w:rsidP="00DD5665">
            <w:pPr>
              <w:snapToGrid w:val="0"/>
              <w:rPr>
                <w:rFonts w:ascii="Arial" w:hAnsi="Arial" w:cs="Arial"/>
                <w:sz w:val="18"/>
                <w:szCs w:val="18"/>
                <w:lang w:val="fr-FR"/>
              </w:rPr>
            </w:pPr>
          </w:p>
        </w:tc>
      </w:tr>
      <w:tr w:rsidR="00B420D4" w:rsidRPr="007F12E3" w14:paraId="153FD1C5"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0CDB14D4" w14:textId="77777777" w:rsidR="00B420D4" w:rsidRDefault="00B420D4" w:rsidP="00DD5665">
            <w:pPr>
              <w:rPr>
                <w:rFonts w:ascii="Arial" w:hAnsi="Arial" w:cs="Arial"/>
                <w:sz w:val="18"/>
                <w:szCs w:val="18"/>
              </w:rPr>
            </w:pPr>
            <w:r>
              <w:rPr>
                <w:rFonts w:ascii="Arial" w:hAnsi="Arial" w:cs="Arial"/>
                <w:sz w:val="18"/>
                <w:szCs w:val="18"/>
              </w:rPr>
              <w:t>&lt;fanOutPoint&gt;</w:t>
            </w:r>
          </w:p>
        </w:tc>
        <w:tc>
          <w:tcPr>
            <w:tcW w:w="2007" w:type="dxa"/>
            <w:tcBorders>
              <w:top w:val="single" w:sz="4" w:space="0" w:color="000000"/>
              <w:left w:val="single" w:sz="4" w:space="0" w:color="000000"/>
              <w:bottom w:val="single" w:sz="4" w:space="0" w:color="000000"/>
            </w:tcBorders>
            <w:shd w:val="clear" w:color="auto" w:fill="auto"/>
          </w:tcPr>
          <w:p w14:paraId="4BBAC39C" w14:textId="77777777" w:rsidR="00B420D4" w:rsidRDefault="00B420D4" w:rsidP="00DD5665">
            <w:r>
              <w:rPr>
                <w:rFonts w:ascii="Arial" w:hAnsi="Arial" w:cs="Arial"/>
                <w:sz w:val="18"/>
                <w:szCs w:val="18"/>
              </w:rPr>
              <w:t>TD_M2M_SH_01#07</w:t>
            </w:r>
          </w:p>
        </w:tc>
        <w:tc>
          <w:tcPr>
            <w:tcW w:w="1462" w:type="dxa"/>
            <w:tcBorders>
              <w:top w:val="single" w:sz="4" w:space="0" w:color="000000"/>
              <w:left w:val="single" w:sz="4" w:space="0" w:color="000000"/>
              <w:bottom w:val="single" w:sz="4" w:space="0" w:color="000000"/>
            </w:tcBorders>
            <w:shd w:val="clear" w:color="auto" w:fill="auto"/>
          </w:tcPr>
          <w:p w14:paraId="56EF1329" w14:textId="52D4D05B"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10.2.7.6</w:t>
            </w:r>
          </w:p>
          <w:p w14:paraId="2CBEDD6B" w14:textId="5816A923"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7.3.14.3.1</w:t>
            </w:r>
          </w:p>
        </w:tc>
        <w:tc>
          <w:tcPr>
            <w:tcW w:w="1417" w:type="dxa"/>
            <w:tcBorders>
              <w:top w:val="single" w:sz="4" w:space="0" w:color="000000"/>
              <w:left w:val="single" w:sz="4" w:space="0" w:color="000000"/>
              <w:bottom w:val="single" w:sz="4" w:space="0" w:color="000000"/>
            </w:tcBorders>
            <w:shd w:val="clear" w:color="auto" w:fill="auto"/>
          </w:tcPr>
          <w:p w14:paraId="31411D53"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2A0ECF9F" w14:textId="77777777" w:rsidR="00B420D4" w:rsidRPr="007F12E3" w:rsidRDefault="00B420D4" w:rsidP="00DD5665">
            <w:pPr>
              <w:snapToGrid w:val="0"/>
              <w:rPr>
                <w:rFonts w:ascii="Arial" w:hAnsi="Arial" w:cs="Arial"/>
                <w:sz w:val="18"/>
                <w:szCs w:val="18"/>
                <w:lang w:val="fr-FR"/>
              </w:rPr>
            </w:pPr>
          </w:p>
        </w:tc>
      </w:tr>
      <w:tr w:rsidR="00B420D4" w:rsidRPr="007F12E3" w14:paraId="2C3C6B90"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4C5F1F39" w14:textId="77777777" w:rsidR="00B420D4" w:rsidRDefault="00B420D4" w:rsidP="00DD5665">
            <w:pPr>
              <w:rPr>
                <w:rFonts w:ascii="Arial" w:hAnsi="Arial" w:cs="Arial"/>
                <w:sz w:val="18"/>
                <w:szCs w:val="18"/>
              </w:rPr>
            </w:pPr>
            <w:r>
              <w:rPr>
                <w:rFonts w:ascii="Arial" w:hAnsi="Arial" w:cs="Arial"/>
                <w:sz w:val="18"/>
                <w:szCs w:val="18"/>
              </w:rPr>
              <w:t>&lt;node&gt;</w:t>
            </w:r>
          </w:p>
        </w:tc>
        <w:tc>
          <w:tcPr>
            <w:tcW w:w="2007" w:type="dxa"/>
            <w:tcBorders>
              <w:top w:val="single" w:sz="4" w:space="0" w:color="000000"/>
              <w:left w:val="single" w:sz="4" w:space="0" w:color="000000"/>
              <w:bottom w:val="single" w:sz="4" w:space="0" w:color="000000"/>
            </w:tcBorders>
            <w:shd w:val="clear" w:color="auto" w:fill="auto"/>
          </w:tcPr>
          <w:p w14:paraId="783DB16F" w14:textId="77777777" w:rsidR="00B420D4" w:rsidRDefault="00B420D4" w:rsidP="00DD5665">
            <w:r>
              <w:rPr>
                <w:rFonts w:ascii="Arial" w:hAnsi="Arial" w:cs="Arial"/>
                <w:sz w:val="18"/>
                <w:szCs w:val="18"/>
              </w:rPr>
              <w:t>TD_M2M_SH_01#08</w:t>
            </w:r>
          </w:p>
        </w:tc>
        <w:tc>
          <w:tcPr>
            <w:tcW w:w="1462" w:type="dxa"/>
            <w:tcBorders>
              <w:top w:val="single" w:sz="4" w:space="0" w:color="000000"/>
              <w:left w:val="single" w:sz="4" w:space="0" w:color="000000"/>
              <w:bottom w:val="single" w:sz="4" w:space="0" w:color="000000"/>
            </w:tcBorders>
            <w:shd w:val="clear" w:color="auto" w:fill="auto"/>
          </w:tcPr>
          <w:p w14:paraId="71CCE675" w14:textId="1008A675"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10.2.14.1</w:t>
            </w:r>
          </w:p>
          <w:p w14:paraId="5CB20F83" w14:textId="1D615BD4"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7.3.18.2.1</w:t>
            </w:r>
          </w:p>
        </w:tc>
        <w:tc>
          <w:tcPr>
            <w:tcW w:w="1417" w:type="dxa"/>
            <w:tcBorders>
              <w:top w:val="single" w:sz="4" w:space="0" w:color="000000"/>
              <w:left w:val="single" w:sz="4" w:space="0" w:color="000000"/>
              <w:bottom w:val="single" w:sz="4" w:space="0" w:color="000000"/>
            </w:tcBorders>
            <w:shd w:val="clear" w:color="auto" w:fill="auto"/>
          </w:tcPr>
          <w:p w14:paraId="3609FBEB"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38122C5B" w14:textId="77777777" w:rsidR="00B420D4" w:rsidRPr="007F12E3" w:rsidRDefault="00B420D4" w:rsidP="00DD5665">
            <w:pPr>
              <w:snapToGrid w:val="0"/>
              <w:rPr>
                <w:rFonts w:ascii="Arial" w:hAnsi="Arial" w:cs="Arial"/>
                <w:sz w:val="18"/>
                <w:szCs w:val="18"/>
                <w:lang w:val="fr-FR"/>
              </w:rPr>
            </w:pPr>
          </w:p>
        </w:tc>
      </w:tr>
    </w:tbl>
    <w:p w14:paraId="24F73840" w14:textId="77777777" w:rsidR="00B420D4" w:rsidRPr="006A58FD" w:rsidRDefault="00B420D4" w:rsidP="00B420D4">
      <w:pPr>
        <w:rPr>
          <w:lang w:val="x-none"/>
        </w:rPr>
      </w:pPr>
    </w:p>
    <w:p w14:paraId="3B35A6EC" w14:textId="26A1EC5C" w:rsidR="00B420D4" w:rsidRDefault="00FD1863" w:rsidP="00B420D4">
      <w:pPr>
        <w:pStyle w:val="Heading4"/>
      </w:pPr>
      <w:bookmarkStart w:id="985" w:name="_Toc446424220"/>
      <w:bookmarkStart w:id="986" w:name="_Toc476040852"/>
      <w:bookmarkStart w:id="987" w:name="_Toc476042956"/>
      <w:r>
        <w:t>9.</w:t>
      </w:r>
      <w:r w:rsidR="00B420D4">
        <w:t>3.1.3</w:t>
      </w:r>
      <w:r w:rsidR="00B420D4">
        <w:tab/>
        <w:t>Resource Retrieve (Generic Test Description)</w:t>
      </w:r>
      <w:bookmarkEnd w:id="985"/>
      <w:bookmarkEnd w:id="986"/>
      <w:bookmarkEnd w:id="987"/>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4804"/>
        <w:gridCol w:w="2511"/>
      </w:tblGrid>
      <w:tr w:rsidR="00B420D4" w14:paraId="1641CCCB" w14:textId="77777777" w:rsidTr="00DD5665">
        <w:trPr>
          <w:tblHeader/>
        </w:trPr>
        <w:tc>
          <w:tcPr>
            <w:tcW w:w="9826" w:type="dxa"/>
            <w:gridSpan w:val="5"/>
            <w:tcBorders>
              <w:top w:val="single" w:sz="4" w:space="0" w:color="000000"/>
              <w:left w:val="single" w:sz="4" w:space="0" w:color="000000"/>
              <w:bottom w:val="single" w:sz="4" w:space="0" w:color="000000"/>
              <w:right w:val="single" w:sz="4" w:space="0" w:color="000000"/>
            </w:tcBorders>
            <w:shd w:val="clear" w:color="auto" w:fill="auto"/>
          </w:tcPr>
          <w:p w14:paraId="14518401" w14:textId="77777777" w:rsidR="00B420D4" w:rsidRDefault="00B420D4" w:rsidP="00DD5665">
            <w:pPr>
              <w:pStyle w:val="TAL"/>
              <w:keepLines w:val="0"/>
              <w:jc w:val="center"/>
            </w:pPr>
            <w:r>
              <w:rPr>
                <w:b/>
              </w:rPr>
              <w:t>Interoperability Test Description</w:t>
            </w:r>
          </w:p>
        </w:tc>
      </w:tr>
      <w:tr w:rsidR="00B420D4" w14:paraId="3C4ED60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55A4496" w14:textId="77777777" w:rsidR="00B420D4" w:rsidRDefault="00B420D4" w:rsidP="00DD5665">
            <w:pPr>
              <w:pStyle w:val="TAL"/>
              <w:keepLines w:val="0"/>
            </w:pPr>
            <w:r>
              <w:rPr>
                <w:b/>
              </w:rPr>
              <w:t>Identifier:</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23061B37" w14:textId="77777777" w:rsidR="00B420D4" w:rsidRDefault="00B420D4" w:rsidP="00DD5665">
            <w:pPr>
              <w:pStyle w:val="TAL"/>
              <w:keepLines w:val="0"/>
            </w:pPr>
            <w:r>
              <w:t>TD_M2M_SH_02</w:t>
            </w:r>
          </w:p>
        </w:tc>
      </w:tr>
      <w:tr w:rsidR="00B420D4" w14:paraId="5C5BA04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775F4EE" w14:textId="77777777" w:rsidR="00B420D4" w:rsidRDefault="00B420D4" w:rsidP="00DD5665">
            <w:pPr>
              <w:pStyle w:val="TAL"/>
              <w:keepLines w:val="0"/>
              <w:rPr>
                <w:lang w:val="en-US"/>
              </w:rPr>
            </w:pPr>
            <w:r>
              <w:rPr>
                <w:b/>
              </w:rPr>
              <w:t>Objective: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43422A40" w14:textId="77777777" w:rsidR="00B420D4" w:rsidRDefault="00B420D4" w:rsidP="00DD5665">
            <w:pPr>
              <w:pStyle w:val="TAL"/>
              <w:keepLines w:val="0"/>
            </w:pPr>
            <w:r>
              <w:rPr>
                <w:lang w:val="en-US"/>
              </w:rPr>
              <w:t xml:space="preserve">AE </w:t>
            </w:r>
            <w:r>
              <w:t>retrieves a remote &lt;Resource&gt; resource</w:t>
            </w:r>
          </w:p>
        </w:tc>
      </w:tr>
      <w:tr w:rsidR="00B420D4" w14:paraId="3C04102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220CB7D" w14:textId="77777777" w:rsidR="00B420D4" w:rsidRDefault="00B420D4" w:rsidP="00DD5665">
            <w:pPr>
              <w:pStyle w:val="TAL"/>
              <w:keepLines w:val="0"/>
            </w:pPr>
            <w:r>
              <w:rPr>
                <w:b/>
              </w:rPr>
              <w:t>Configuration:</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7F2B525F" w14:textId="77777777" w:rsidR="00B420D4" w:rsidRDefault="00B420D4" w:rsidP="00DD5665">
            <w:pPr>
              <w:pStyle w:val="TAL"/>
              <w:keepLines w:val="0"/>
            </w:pPr>
            <w:r>
              <w:t>M2M_CFG_03</w:t>
            </w:r>
          </w:p>
        </w:tc>
      </w:tr>
      <w:tr w:rsidR="00B420D4" w14:paraId="4A26EBA7" w14:textId="77777777" w:rsidTr="00DD5665">
        <w:trPr>
          <w:gridAfter w:val="1"/>
          <w:wAfter w:w="2511" w:type="dxa"/>
        </w:trPr>
        <w:tc>
          <w:tcPr>
            <w:tcW w:w="7315" w:type="dxa"/>
            <w:gridSpan w:val="4"/>
            <w:tcBorders>
              <w:top w:val="single" w:sz="4" w:space="0" w:color="000000"/>
              <w:left w:val="single" w:sz="4" w:space="0" w:color="000000"/>
              <w:bottom w:val="single" w:sz="4" w:space="0" w:color="000000"/>
              <w:right w:val="single" w:sz="4" w:space="0" w:color="000000"/>
            </w:tcBorders>
            <w:shd w:val="clear" w:color="auto" w:fill="auto"/>
          </w:tcPr>
          <w:p w14:paraId="02EC9BF0" w14:textId="77777777" w:rsidR="00B420D4" w:rsidRDefault="00B420D4" w:rsidP="00DD5665">
            <w:pPr>
              <w:pStyle w:val="TAL"/>
            </w:pPr>
            <w:r>
              <w:rPr>
                <w:b/>
              </w:rPr>
              <w:t>References:</w:t>
            </w:r>
          </w:p>
        </w:tc>
      </w:tr>
      <w:tr w:rsidR="00B420D4" w14:paraId="5F27D2CC"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522B389D" w14:textId="77777777" w:rsidR="00B420D4" w:rsidRDefault="00B420D4" w:rsidP="00DD5665">
            <w:pPr>
              <w:pStyle w:val="TAL"/>
              <w:keepLines w:val="0"/>
              <w:snapToGrid w:val="0"/>
              <w:rPr>
                <w:b/>
              </w:rPr>
            </w:pPr>
          </w:p>
        </w:tc>
      </w:tr>
      <w:tr w:rsidR="00B420D4" w14:paraId="4C87733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5CECE4E" w14:textId="77777777" w:rsidR="00B420D4" w:rsidRDefault="00B420D4" w:rsidP="00DD5665">
            <w:pPr>
              <w:pStyle w:val="TAL"/>
              <w:keepLines w:val="0"/>
            </w:pPr>
            <w:r>
              <w:rPr>
                <w:b/>
              </w:rPr>
              <w:t>Pre-test conditions: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39CD32EB" w14:textId="77777777" w:rsidR="00B420D4" w:rsidRDefault="00B420D4" w:rsidP="00647943">
            <w:pPr>
              <w:pStyle w:val="TAL"/>
              <w:keepLines w:val="0"/>
              <w:numPr>
                <w:ilvl w:val="0"/>
                <w:numId w:val="24"/>
              </w:numPr>
              <w:suppressAutoHyphens/>
              <w:autoSpaceDN/>
              <w:adjustRightInd/>
              <w:ind w:left="720"/>
            </w:pPr>
            <w:r>
              <w:t xml:space="preserve">Parents resources need to be created on the hosting CSE </w:t>
            </w:r>
          </w:p>
          <w:p w14:paraId="10273E23" w14:textId="77777777" w:rsidR="00B420D4" w:rsidRDefault="00B420D4" w:rsidP="00647943">
            <w:pPr>
              <w:pStyle w:val="TAL"/>
              <w:keepLines w:val="0"/>
              <w:numPr>
                <w:ilvl w:val="0"/>
                <w:numId w:val="24"/>
              </w:numPr>
              <w:suppressAutoHyphens/>
              <w:autoSpaceDN/>
              <w:adjustRightInd/>
              <w:ind w:left="720"/>
            </w:pPr>
            <w:r>
              <w:t>Resource &lt;Resource&gt; has been created in Hosting CSE</w:t>
            </w:r>
          </w:p>
        </w:tc>
      </w:tr>
      <w:tr w:rsidR="00B420D4" w14:paraId="2355CB91"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035D0A03" w14:textId="77777777" w:rsidR="00B420D4" w:rsidRDefault="00B420D4" w:rsidP="00DD5665">
            <w:pPr>
              <w:pStyle w:val="TAL"/>
              <w:keepLines w:val="0"/>
              <w:jc w:val="center"/>
            </w:pPr>
            <w:r>
              <w:rPr>
                <w:b/>
              </w:rPr>
              <w:t>Test Sequence</w:t>
            </w:r>
          </w:p>
        </w:tc>
      </w:tr>
      <w:tr w:rsidR="00B420D4" w14:paraId="0699938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D6F2F2D"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1D719F5A"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2AFAF68B" w14:textId="77777777" w:rsidR="00B420D4" w:rsidRDefault="00B420D4" w:rsidP="00DD5665">
            <w:pPr>
              <w:pStyle w:val="TAL"/>
              <w:keepNext w:val="0"/>
              <w:jc w:val="center"/>
              <w:rPr>
                <w:b/>
              </w:rPr>
            </w:pPr>
            <w:r>
              <w:rPr>
                <w:b/>
              </w:rPr>
              <w:t>Type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D10AD5" w14:textId="77777777" w:rsidR="00B420D4" w:rsidRDefault="00B420D4" w:rsidP="00DD5665">
            <w:pPr>
              <w:pStyle w:val="TAL"/>
              <w:keepNext w:val="0"/>
              <w:jc w:val="center"/>
            </w:pPr>
            <w:r>
              <w:rPr>
                <w:b/>
              </w:rPr>
              <w:t>Description</w:t>
            </w:r>
          </w:p>
        </w:tc>
      </w:tr>
      <w:tr w:rsidR="00B420D4" w14:paraId="3296A83D"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CBC74BC" w14:textId="77777777" w:rsidR="00B420D4" w:rsidRDefault="00B420D4" w:rsidP="00DD5665">
            <w:pPr>
              <w:pStyle w:val="TAL"/>
              <w:keepNext w:val="0"/>
              <w:jc w:val="center"/>
            </w:pPr>
            <w:r>
              <w:lastRenderedPageBreak/>
              <w:t>1</w:t>
            </w:r>
          </w:p>
        </w:tc>
        <w:tc>
          <w:tcPr>
            <w:tcW w:w="647" w:type="dxa"/>
            <w:tcBorders>
              <w:top w:val="single" w:sz="4" w:space="0" w:color="000000"/>
              <w:left w:val="single" w:sz="4" w:space="0" w:color="000000"/>
              <w:bottom w:val="single" w:sz="4" w:space="0" w:color="000000"/>
            </w:tcBorders>
            <w:shd w:val="clear" w:color="auto" w:fill="auto"/>
          </w:tcPr>
          <w:p w14:paraId="74D724F7"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7CB1FB4F" w14:textId="77777777" w:rsidR="00B420D4" w:rsidRDefault="00B420D4" w:rsidP="00DD5665">
            <w:pPr>
              <w:pStyle w:val="TAL"/>
              <w:jc w:val="center"/>
            </w:pPr>
            <w:r>
              <w:t>Stimulus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5302EEF9" w14:textId="77777777" w:rsidR="00B420D4" w:rsidRDefault="00B420D4" w:rsidP="00DD5665">
            <w:pPr>
              <w:pStyle w:val="TAL"/>
            </w:pPr>
            <w:r>
              <w:t xml:space="preserve">AE </w:t>
            </w:r>
            <w:r>
              <w:rPr>
                <w:rFonts w:eastAsia="MS Mincho"/>
              </w:rPr>
              <w:t xml:space="preserve">is requested to send a </w:t>
            </w:r>
            <w:r>
              <w:t>Retrieve Request to retrieve &lt;Resource&gt; on the remote Hosting CSE.</w:t>
            </w:r>
          </w:p>
        </w:tc>
      </w:tr>
      <w:tr w:rsidR="00B420D4" w14:paraId="1A56CA11"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58C10792"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004C5CF6" w14:textId="77777777" w:rsidR="00B420D4" w:rsidRDefault="00B420D4" w:rsidP="00DD5665">
            <w:pPr>
              <w:pStyle w:val="TAL"/>
              <w:snapToGrid w:val="0"/>
              <w:jc w:val="center"/>
            </w:pPr>
          </w:p>
          <w:p w14:paraId="0C96F295"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15E4EDDD"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0A85EDD4"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4F018B3C" w14:textId="77777777" w:rsidR="00B420D4" w:rsidRDefault="00B420D4" w:rsidP="00647943">
            <w:pPr>
              <w:pStyle w:val="TAL"/>
              <w:numPr>
                <w:ilvl w:val="0"/>
                <w:numId w:val="14"/>
              </w:numPr>
              <w:ind w:left="256" w:hanging="141"/>
              <w:rPr>
                <w:szCs w:val="18"/>
                <w:lang w:eastAsia="zh-CN"/>
              </w:rPr>
            </w:pPr>
            <w:r>
              <w:rPr>
                <w:szCs w:val="18"/>
                <w:lang w:eastAsia="zh-CN"/>
              </w:rPr>
              <w:t>to = URI of the &lt;Resource&gt; resource U</w:t>
            </w:r>
          </w:p>
          <w:p w14:paraId="09475B3F"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118444F9" w14:textId="77777777" w:rsidR="00B420D4" w:rsidRDefault="00B420D4" w:rsidP="00647943">
            <w:pPr>
              <w:pStyle w:val="TAL"/>
              <w:numPr>
                <w:ilvl w:val="0"/>
                <w:numId w:val="14"/>
              </w:numPr>
              <w:ind w:left="256" w:hanging="141"/>
            </w:pPr>
            <w:r>
              <w:rPr>
                <w:szCs w:val="18"/>
                <w:lang w:eastAsia="zh-CN"/>
              </w:rPr>
              <w:t>rqi = (token-string)</w:t>
            </w:r>
          </w:p>
        </w:tc>
      </w:tr>
      <w:tr w:rsidR="00B420D4" w14:paraId="12D500A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E92BE34"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2E97841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05B25C57"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268D391E" w14:textId="77777777" w:rsidR="00B420D4" w:rsidRDefault="00B420D4" w:rsidP="00DD5665">
            <w:pPr>
              <w:pStyle w:val="TAL"/>
            </w:pPr>
            <w:r>
              <w:t>Check if possible that the request is forwarded by the registrar CSE to the Hosting CSE.</w:t>
            </w:r>
          </w:p>
        </w:tc>
      </w:tr>
      <w:tr w:rsidR="00B420D4" w14:paraId="1F52BDBF" w14:textId="77777777" w:rsidTr="00DD5665">
        <w:tc>
          <w:tcPr>
            <w:tcW w:w="527" w:type="dxa"/>
            <w:tcBorders>
              <w:top w:val="single" w:sz="4" w:space="0" w:color="000000"/>
              <w:left w:val="single" w:sz="4" w:space="0" w:color="000000"/>
            </w:tcBorders>
            <w:shd w:val="clear" w:color="auto" w:fill="auto"/>
            <w:vAlign w:val="center"/>
          </w:tcPr>
          <w:p w14:paraId="1085D3F8" w14:textId="77777777" w:rsidR="00B420D4" w:rsidRDefault="00B420D4" w:rsidP="00DD5665">
            <w:pPr>
              <w:pStyle w:val="TAL"/>
              <w:keepNext w:val="0"/>
              <w:jc w:val="center"/>
            </w:pPr>
            <w:r>
              <w:t>4</w:t>
            </w:r>
          </w:p>
        </w:tc>
        <w:tc>
          <w:tcPr>
            <w:tcW w:w="647" w:type="dxa"/>
            <w:tcBorders>
              <w:top w:val="single" w:sz="4" w:space="0" w:color="000000"/>
              <w:left w:val="single" w:sz="4" w:space="0" w:color="000000"/>
            </w:tcBorders>
            <w:shd w:val="clear" w:color="auto" w:fill="auto"/>
            <w:vAlign w:val="center"/>
          </w:tcPr>
          <w:p w14:paraId="79217C66" w14:textId="77777777" w:rsidR="00B420D4" w:rsidRDefault="00B420D4" w:rsidP="00DD5665">
            <w:pPr>
              <w:pStyle w:val="TAL"/>
              <w:snapToGrid w:val="0"/>
              <w:jc w:val="center"/>
            </w:pPr>
          </w:p>
          <w:p w14:paraId="14AE54CF"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7EF8577F"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18419C39"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2812FE91" w14:textId="77777777" w:rsidR="00B420D4" w:rsidRDefault="00B420D4" w:rsidP="00647943">
            <w:pPr>
              <w:pStyle w:val="TAL"/>
              <w:numPr>
                <w:ilvl w:val="0"/>
                <w:numId w:val="14"/>
              </w:numPr>
              <w:ind w:left="256" w:hanging="141"/>
              <w:rPr>
                <w:szCs w:val="18"/>
                <w:lang w:eastAsia="zh-CN"/>
              </w:rPr>
            </w:pPr>
            <w:r>
              <w:rPr>
                <w:szCs w:val="18"/>
                <w:lang w:eastAsia="zh-CN"/>
              </w:rPr>
              <w:t xml:space="preserve">to URI of the &lt;Resource&gt; resource </w:t>
            </w:r>
          </w:p>
          <w:p w14:paraId="7BBCBB91"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1274A10A" w14:textId="77777777" w:rsidR="00B420D4" w:rsidRDefault="00B420D4" w:rsidP="00647943">
            <w:pPr>
              <w:pStyle w:val="TAL"/>
              <w:numPr>
                <w:ilvl w:val="0"/>
                <w:numId w:val="14"/>
              </w:numPr>
              <w:ind w:left="256" w:hanging="141"/>
            </w:pPr>
            <w:r w:rsidRPr="000310D7">
              <w:rPr>
                <w:szCs w:val="18"/>
                <w:lang w:eastAsia="zh-CN"/>
              </w:rPr>
              <w:t>rqi = (token-string)</w:t>
            </w:r>
          </w:p>
        </w:tc>
      </w:tr>
      <w:tr w:rsidR="00B420D4" w14:paraId="556A853D"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44461C4E" w14:textId="77777777" w:rsidR="00B420D4" w:rsidRDefault="00B420D4" w:rsidP="00DD5665">
            <w:pPr>
              <w:pStyle w:val="TAL"/>
              <w:keepNext w:val="0"/>
              <w:jc w:val="center"/>
            </w:pPr>
            <w:r>
              <w:t>5</w:t>
            </w:r>
          </w:p>
        </w:tc>
        <w:tc>
          <w:tcPr>
            <w:tcW w:w="647" w:type="dxa"/>
            <w:tcBorders>
              <w:top w:val="single" w:sz="4" w:space="0" w:color="000000"/>
              <w:left w:val="single" w:sz="4" w:space="0" w:color="000000"/>
            </w:tcBorders>
            <w:shd w:val="clear" w:color="auto" w:fill="FFFFFF"/>
            <w:vAlign w:val="center"/>
          </w:tcPr>
          <w:p w14:paraId="50B8C6F5" w14:textId="77777777" w:rsidR="00B420D4" w:rsidRDefault="00B420D4" w:rsidP="00DD5665">
            <w:pPr>
              <w:pStyle w:val="TAL"/>
              <w:snapToGrid w:val="0"/>
              <w:jc w:val="center"/>
            </w:pPr>
          </w:p>
          <w:p w14:paraId="5BB5910D"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5F8A76B6"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5DF91FE6" w14:textId="77777777" w:rsidR="00B420D4" w:rsidRDefault="00B420D4" w:rsidP="00647943">
            <w:pPr>
              <w:pStyle w:val="TAL"/>
              <w:numPr>
                <w:ilvl w:val="0"/>
                <w:numId w:val="14"/>
              </w:numPr>
              <w:ind w:left="256" w:hanging="141"/>
              <w:rPr>
                <w:szCs w:val="18"/>
                <w:lang w:eastAsia="zh-CN"/>
              </w:rPr>
            </w:pPr>
            <w:r>
              <w:rPr>
                <w:szCs w:val="18"/>
                <w:lang w:eastAsia="zh-CN"/>
              </w:rPr>
              <w:t>rsc = 2000 (OK)</w:t>
            </w:r>
          </w:p>
          <w:p w14:paraId="39499718"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573633B5" w14:textId="77777777" w:rsidR="00B420D4" w:rsidRDefault="00B420D4" w:rsidP="00647943">
            <w:pPr>
              <w:pStyle w:val="TAL"/>
              <w:numPr>
                <w:ilvl w:val="0"/>
                <w:numId w:val="14"/>
              </w:numPr>
              <w:ind w:left="256" w:hanging="141"/>
            </w:pPr>
            <w:r>
              <w:rPr>
                <w:szCs w:val="18"/>
                <w:lang w:eastAsia="zh-CN"/>
              </w:rPr>
              <w:t>pc = S</w:t>
            </w:r>
            <w:r w:rsidRPr="00F65009">
              <w:rPr>
                <w:szCs w:val="18"/>
                <w:lang w:eastAsia="zh-CN"/>
              </w:rPr>
              <w:t xml:space="preserve">erialized representation </w:t>
            </w:r>
            <w:r>
              <w:rPr>
                <w:szCs w:val="18"/>
                <w:lang w:eastAsia="zh-CN"/>
              </w:rPr>
              <w:t>of &lt;Resource&gt; resource</w:t>
            </w:r>
          </w:p>
        </w:tc>
      </w:tr>
      <w:tr w:rsidR="00B420D4" w14:paraId="1DBF3FD1"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728650DF"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25D9617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1F7BEB38"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6FFB7B8A" w14:textId="77777777" w:rsidR="00B420D4" w:rsidRDefault="00B420D4" w:rsidP="00DD5665">
            <w:pPr>
              <w:pStyle w:val="TAL"/>
            </w:pPr>
            <w:r>
              <w:t>Check if possible that the response is forwarded by the registrar CSE to the AE.</w:t>
            </w:r>
          </w:p>
        </w:tc>
      </w:tr>
      <w:tr w:rsidR="00B420D4" w14:paraId="4321082A" w14:textId="77777777" w:rsidTr="00DD5665">
        <w:tc>
          <w:tcPr>
            <w:tcW w:w="527" w:type="dxa"/>
            <w:tcBorders>
              <w:top w:val="single" w:sz="4" w:space="0" w:color="000000"/>
              <w:left w:val="single" w:sz="4" w:space="0" w:color="000000"/>
            </w:tcBorders>
            <w:shd w:val="clear" w:color="auto" w:fill="FFFFFF"/>
            <w:vAlign w:val="center"/>
          </w:tcPr>
          <w:p w14:paraId="4CFFF0F1" w14:textId="77777777" w:rsidR="00B420D4" w:rsidRDefault="00B420D4" w:rsidP="00DD5665">
            <w:pPr>
              <w:pStyle w:val="TAL"/>
              <w:keepNext w:val="0"/>
              <w:jc w:val="center"/>
            </w:pPr>
            <w:r>
              <w:t>7</w:t>
            </w:r>
          </w:p>
        </w:tc>
        <w:tc>
          <w:tcPr>
            <w:tcW w:w="647" w:type="dxa"/>
            <w:tcBorders>
              <w:top w:val="single" w:sz="4" w:space="0" w:color="000000"/>
              <w:left w:val="single" w:sz="4" w:space="0" w:color="000000"/>
            </w:tcBorders>
            <w:shd w:val="clear" w:color="auto" w:fill="FFFFFF"/>
            <w:vAlign w:val="center"/>
          </w:tcPr>
          <w:p w14:paraId="11CB3A5A" w14:textId="77777777" w:rsidR="00B420D4" w:rsidRDefault="00B420D4" w:rsidP="00DD5665">
            <w:pPr>
              <w:pStyle w:val="TAL"/>
              <w:snapToGrid w:val="0"/>
              <w:jc w:val="center"/>
            </w:pPr>
          </w:p>
          <w:p w14:paraId="3C8A3848"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FFFFFF"/>
            <w:vAlign w:val="center"/>
          </w:tcPr>
          <w:p w14:paraId="1D9DF4BB"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4FC263DA" w14:textId="77777777" w:rsidR="00B420D4" w:rsidRDefault="00B420D4" w:rsidP="00647943">
            <w:pPr>
              <w:pStyle w:val="TAL"/>
              <w:numPr>
                <w:ilvl w:val="0"/>
                <w:numId w:val="14"/>
              </w:numPr>
              <w:ind w:left="256" w:hanging="141"/>
              <w:rPr>
                <w:szCs w:val="18"/>
                <w:lang w:eastAsia="zh-CN"/>
              </w:rPr>
            </w:pPr>
            <w:r>
              <w:rPr>
                <w:szCs w:val="18"/>
                <w:lang w:eastAsia="zh-CN"/>
              </w:rPr>
              <w:t>rsc = 2000 (OK)</w:t>
            </w:r>
          </w:p>
          <w:p w14:paraId="6F7D8BB1"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3E64FBEA" w14:textId="77777777" w:rsidR="00B420D4" w:rsidRPr="00F65009" w:rsidRDefault="00B420D4" w:rsidP="00647943">
            <w:pPr>
              <w:pStyle w:val="TAL"/>
              <w:numPr>
                <w:ilvl w:val="0"/>
                <w:numId w:val="14"/>
              </w:numPr>
              <w:ind w:left="256" w:hanging="141"/>
              <w:rPr>
                <w:szCs w:val="18"/>
              </w:rPr>
            </w:pPr>
            <w:r>
              <w:rPr>
                <w:szCs w:val="18"/>
                <w:lang w:eastAsia="zh-CN"/>
              </w:rPr>
              <w:t>pc = S</w:t>
            </w:r>
            <w:r w:rsidRPr="00F65009">
              <w:rPr>
                <w:szCs w:val="18"/>
                <w:lang w:eastAsia="zh-CN"/>
              </w:rPr>
              <w:t xml:space="preserve">erialized representation </w:t>
            </w:r>
            <w:r>
              <w:rPr>
                <w:szCs w:val="18"/>
                <w:lang w:eastAsia="zh-CN"/>
              </w:rPr>
              <w:t>of &lt;Resource&gt; resource</w:t>
            </w:r>
          </w:p>
        </w:tc>
      </w:tr>
      <w:tr w:rsidR="00B420D4" w14:paraId="3E34910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5430A06" w14:textId="77777777" w:rsidR="00B420D4" w:rsidRDefault="00B420D4" w:rsidP="00DD5665">
            <w:pPr>
              <w:pStyle w:val="TAL"/>
              <w:keepNext w:val="0"/>
              <w:jc w:val="center"/>
            </w:pPr>
            <w:r>
              <w:t>8</w:t>
            </w:r>
          </w:p>
        </w:tc>
        <w:tc>
          <w:tcPr>
            <w:tcW w:w="647" w:type="dxa"/>
            <w:tcBorders>
              <w:top w:val="single" w:sz="4" w:space="0" w:color="000000"/>
              <w:left w:val="single" w:sz="4" w:space="0" w:color="000000"/>
              <w:bottom w:val="single" w:sz="4" w:space="0" w:color="000000"/>
            </w:tcBorders>
            <w:shd w:val="clear" w:color="auto" w:fill="auto"/>
          </w:tcPr>
          <w:p w14:paraId="57E46F0E"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718554FC"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231A2CC7" w14:textId="77777777" w:rsidR="00B420D4" w:rsidRDefault="00B420D4" w:rsidP="00DD5665">
            <w:pPr>
              <w:pStyle w:val="TAL"/>
            </w:pPr>
            <w:r>
              <w:t xml:space="preserve">AE </w:t>
            </w:r>
            <w:r>
              <w:rPr>
                <w:rFonts w:eastAsia="MS Mincho"/>
              </w:rPr>
              <w:t>indicates successful operation</w:t>
            </w:r>
          </w:p>
        </w:tc>
      </w:tr>
      <w:tr w:rsidR="00B420D4" w14:paraId="64C495D0"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01AD99DC" w14:textId="77777777" w:rsidR="00B420D4" w:rsidRDefault="00B420D4" w:rsidP="00DD5665">
            <w:pPr>
              <w:pStyle w:val="TAL"/>
              <w:jc w:val="center"/>
            </w:pPr>
            <w:r>
              <w:t>IOP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E7E6E6"/>
            <w:vAlign w:val="center"/>
          </w:tcPr>
          <w:p w14:paraId="7BF4433E" w14:textId="77777777" w:rsidR="00B420D4" w:rsidRDefault="00B420D4" w:rsidP="00DD5665">
            <w:pPr>
              <w:pStyle w:val="TAL"/>
              <w:snapToGrid w:val="0"/>
            </w:pPr>
          </w:p>
        </w:tc>
      </w:tr>
      <w:tr w:rsidR="00B420D4" w14:paraId="10FD4A52"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64B439E2" w14:textId="77777777" w:rsidR="00B420D4" w:rsidRDefault="00B420D4" w:rsidP="00DD5665">
            <w:pPr>
              <w:pStyle w:val="TAL"/>
              <w:jc w:val="center"/>
            </w:pPr>
            <w:r>
              <w:t>PRO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1D6D76" w14:textId="77777777" w:rsidR="00B420D4" w:rsidRDefault="00B420D4" w:rsidP="00DD5665">
            <w:pPr>
              <w:pStyle w:val="TAL"/>
              <w:snapToGrid w:val="0"/>
            </w:pPr>
          </w:p>
        </w:tc>
      </w:tr>
    </w:tbl>
    <w:p w14:paraId="6018E868" w14:textId="77777777" w:rsidR="00B420D4" w:rsidRDefault="00B420D4" w:rsidP="00B420D4"/>
    <w:p w14:paraId="3698B599" w14:textId="58F605CF" w:rsidR="00B420D4" w:rsidRPr="006A58FD" w:rsidRDefault="00FD1863" w:rsidP="00B420D4">
      <w:pPr>
        <w:pStyle w:val="Heading4"/>
      </w:pPr>
      <w:bookmarkStart w:id="988" w:name="_Toc429743180"/>
      <w:bookmarkStart w:id="989" w:name="_Toc446424221"/>
      <w:bookmarkStart w:id="990" w:name="_Toc476040853"/>
      <w:bookmarkStart w:id="991" w:name="_Toc476042957"/>
      <w:bookmarkEnd w:id="988"/>
      <w:r>
        <w:t>9.</w:t>
      </w:r>
      <w:r w:rsidR="00B420D4">
        <w:t>3.1.4</w:t>
      </w:r>
      <w:r w:rsidR="00B420D4">
        <w:tab/>
        <w:t>&lt;Resource&gt; retrieve</w:t>
      </w:r>
      <w:bookmarkEnd w:id="989"/>
      <w:bookmarkEnd w:id="990"/>
      <w:bookmarkEnd w:id="991"/>
      <w:r w:rsidR="00B420D4">
        <w:t xml:space="preserve"> </w:t>
      </w:r>
    </w:p>
    <w:tbl>
      <w:tblPr>
        <w:tblW w:w="0" w:type="auto"/>
        <w:tblInd w:w="-5" w:type="dxa"/>
        <w:tblLayout w:type="fixed"/>
        <w:tblLook w:val="0000" w:firstRow="0" w:lastRow="0" w:firstColumn="0" w:lastColumn="0" w:noHBand="0" w:noVBand="0"/>
      </w:tblPr>
      <w:tblGrid>
        <w:gridCol w:w="2788"/>
        <w:gridCol w:w="2007"/>
        <w:gridCol w:w="1462"/>
        <w:gridCol w:w="1417"/>
        <w:gridCol w:w="1286"/>
      </w:tblGrid>
      <w:tr w:rsidR="00B420D4" w14:paraId="229F4C7F" w14:textId="77777777" w:rsidTr="00DD5665">
        <w:tc>
          <w:tcPr>
            <w:tcW w:w="2788" w:type="dxa"/>
            <w:tcBorders>
              <w:top w:val="single" w:sz="4" w:space="0" w:color="000000"/>
              <w:left w:val="single" w:sz="4" w:space="0" w:color="000000"/>
              <w:bottom w:val="single" w:sz="4" w:space="0" w:color="000000"/>
            </w:tcBorders>
            <w:shd w:val="clear" w:color="auto" w:fill="auto"/>
          </w:tcPr>
          <w:p w14:paraId="1B7B83EE" w14:textId="77777777" w:rsidR="00B420D4" w:rsidRDefault="00B420D4" w:rsidP="00DD5665">
            <w:pPr>
              <w:jc w:val="center"/>
              <w:rPr>
                <w:rFonts w:ascii="Arial" w:hAnsi="Arial" w:cs="Arial"/>
                <w:b/>
                <w:sz w:val="18"/>
                <w:szCs w:val="18"/>
              </w:rPr>
            </w:pPr>
            <w:r>
              <w:rPr>
                <w:rFonts w:ascii="Arial" w:hAnsi="Arial" w:cs="Arial"/>
                <w:b/>
                <w:sz w:val="18"/>
                <w:szCs w:val="18"/>
              </w:rPr>
              <w:t>&lt;Resource&gt;</w:t>
            </w:r>
          </w:p>
        </w:tc>
        <w:tc>
          <w:tcPr>
            <w:tcW w:w="2007" w:type="dxa"/>
            <w:tcBorders>
              <w:top w:val="single" w:sz="4" w:space="0" w:color="000000"/>
              <w:left w:val="single" w:sz="4" w:space="0" w:color="000000"/>
              <w:bottom w:val="single" w:sz="4" w:space="0" w:color="000000"/>
            </w:tcBorders>
            <w:shd w:val="clear" w:color="auto" w:fill="auto"/>
          </w:tcPr>
          <w:p w14:paraId="6C80F0AA" w14:textId="77777777" w:rsidR="00B420D4" w:rsidRDefault="00B420D4" w:rsidP="00DD5665">
            <w:pPr>
              <w:jc w:val="center"/>
              <w:rPr>
                <w:rFonts w:ascii="Arial" w:hAnsi="Arial" w:cs="Arial"/>
                <w:b/>
                <w:sz w:val="18"/>
                <w:szCs w:val="18"/>
              </w:rPr>
            </w:pPr>
            <w:r>
              <w:rPr>
                <w:rFonts w:ascii="Arial" w:hAnsi="Arial" w:cs="Arial"/>
                <w:b/>
                <w:sz w:val="18"/>
                <w:szCs w:val="18"/>
              </w:rPr>
              <w:t>Identifier</w:t>
            </w:r>
          </w:p>
        </w:tc>
        <w:tc>
          <w:tcPr>
            <w:tcW w:w="1462" w:type="dxa"/>
            <w:tcBorders>
              <w:top w:val="single" w:sz="4" w:space="0" w:color="000000"/>
              <w:left w:val="single" w:sz="4" w:space="0" w:color="000000"/>
              <w:bottom w:val="single" w:sz="4" w:space="0" w:color="000000"/>
            </w:tcBorders>
            <w:shd w:val="clear" w:color="auto" w:fill="auto"/>
          </w:tcPr>
          <w:p w14:paraId="299D943C" w14:textId="77777777" w:rsidR="00B420D4" w:rsidRDefault="00B420D4" w:rsidP="00DD5665">
            <w:pPr>
              <w:jc w:val="center"/>
              <w:rPr>
                <w:rFonts w:ascii="Arial" w:hAnsi="Arial" w:cs="Arial"/>
                <w:b/>
                <w:sz w:val="18"/>
                <w:szCs w:val="18"/>
              </w:rPr>
            </w:pPr>
            <w:r>
              <w:rPr>
                <w:rFonts w:ascii="Arial" w:hAnsi="Arial" w:cs="Arial"/>
                <w:b/>
                <w:sz w:val="18"/>
                <w:szCs w:val="18"/>
              </w:rPr>
              <w:t>Refs</w:t>
            </w:r>
          </w:p>
        </w:tc>
        <w:tc>
          <w:tcPr>
            <w:tcW w:w="1417" w:type="dxa"/>
            <w:tcBorders>
              <w:top w:val="single" w:sz="4" w:space="0" w:color="000000"/>
              <w:left w:val="single" w:sz="4" w:space="0" w:color="000000"/>
              <w:bottom w:val="single" w:sz="4" w:space="0" w:color="000000"/>
            </w:tcBorders>
            <w:shd w:val="clear" w:color="auto" w:fill="auto"/>
          </w:tcPr>
          <w:p w14:paraId="1D4C799F" w14:textId="77777777" w:rsidR="00B420D4" w:rsidRDefault="00B420D4" w:rsidP="00DD5665">
            <w:pPr>
              <w:jc w:val="center"/>
              <w:rPr>
                <w:rFonts w:ascii="Arial" w:hAnsi="Arial" w:cs="Arial"/>
                <w:b/>
                <w:sz w:val="18"/>
                <w:szCs w:val="18"/>
              </w:rPr>
            </w:pPr>
            <w:r>
              <w:rPr>
                <w:rFonts w:ascii="Arial" w:hAnsi="Arial" w:cs="Arial"/>
                <w:b/>
                <w:sz w:val="18"/>
                <w:szCs w:val="18"/>
              </w:rPr>
              <w:t>IOP Verdict</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19E2889A" w14:textId="77777777" w:rsidR="00B420D4" w:rsidRDefault="00B420D4" w:rsidP="00DD5665">
            <w:pPr>
              <w:jc w:val="center"/>
            </w:pPr>
            <w:r>
              <w:rPr>
                <w:rFonts w:ascii="Arial" w:hAnsi="Arial" w:cs="Arial"/>
                <w:b/>
                <w:sz w:val="18"/>
                <w:szCs w:val="18"/>
              </w:rPr>
              <w:t>PRO Verdict</w:t>
            </w:r>
          </w:p>
        </w:tc>
      </w:tr>
      <w:tr w:rsidR="00B420D4" w:rsidRPr="007F12E3" w14:paraId="16637B6F"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544661BA" w14:textId="77777777" w:rsidR="00B420D4" w:rsidRDefault="00B420D4" w:rsidP="00DD5665">
            <w:pPr>
              <w:rPr>
                <w:rFonts w:ascii="Arial" w:hAnsi="Arial" w:cs="Arial"/>
                <w:sz w:val="18"/>
                <w:szCs w:val="18"/>
              </w:rPr>
            </w:pPr>
            <w:r>
              <w:rPr>
                <w:rFonts w:ascii="Arial" w:hAnsi="Arial" w:cs="Arial"/>
                <w:sz w:val="18"/>
                <w:szCs w:val="18"/>
              </w:rPr>
              <w:t>&lt;container&gt;</w:t>
            </w:r>
          </w:p>
        </w:tc>
        <w:tc>
          <w:tcPr>
            <w:tcW w:w="2007" w:type="dxa"/>
            <w:tcBorders>
              <w:top w:val="single" w:sz="4" w:space="0" w:color="000000"/>
              <w:left w:val="single" w:sz="4" w:space="0" w:color="000000"/>
              <w:bottom w:val="single" w:sz="4" w:space="0" w:color="000000"/>
            </w:tcBorders>
            <w:shd w:val="clear" w:color="auto" w:fill="auto"/>
          </w:tcPr>
          <w:p w14:paraId="2B200240" w14:textId="77777777" w:rsidR="00B420D4" w:rsidRDefault="00B420D4" w:rsidP="00DD5665">
            <w:r>
              <w:rPr>
                <w:rFonts w:ascii="Arial" w:hAnsi="Arial" w:cs="Arial"/>
                <w:sz w:val="18"/>
                <w:szCs w:val="18"/>
              </w:rPr>
              <w:t>TD_M2M_SH_02#01</w:t>
            </w:r>
          </w:p>
        </w:tc>
        <w:tc>
          <w:tcPr>
            <w:tcW w:w="1462" w:type="dxa"/>
            <w:tcBorders>
              <w:top w:val="single" w:sz="4" w:space="0" w:color="000000"/>
              <w:left w:val="single" w:sz="4" w:space="0" w:color="000000"/>
              <w:bottom w:val="single" w:sz="4" w:space="0" w:color="000000"/>
            </w:tcBorders>
            <w:shd w:val="clear" w:color="auto" w:fill="auto"/>
          </w:tcPr>
          <w:p w14:paraId="06031763" w14:textId="6FC43A86"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10.2.4.2</w:t>
            </w:r>
          </w:p>
          <w:p w14:paraId="3FA4E50A" w14:textId="17A40DD3"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7.3.5.2.2</w:t>
            </w:r>
          </w:p>
        </w:tc>
        <w:tc>
          <w:tcPr>
            <w:tcW w:w="1417" w:type="dxa"/>
            <w:tcBorders>
              <w:top w:val="single" w:sz="4" w:space="0" w:color="000000"/>
              <w:left w:val="single" w:sz="4" w:space="0" w:color="000000"/>
              <w:bottom w:val="single" w:sz="4" w:space="0" w:color="000000"/>
            </w:tcBorders>
            <w:shd w:val="clear" w:color="auto" w:fill="auto"/>
          </w:tcPr>
          <w:p w14:paraId="33F393B0"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2275A5B9" w14:textId="77777777" w:rsidR="00B420D4" w:rsidRPr="007F12E3" w:rsidRDefault="00B420D4" w:rsidP="00DD5665">
            <w:pPr>
              <w:snapToGrid w:val="0"/>
              <w:rPr>
                <w:rFonts w:ascii="Arial" w:hAnsi="Arial" w:cs="Arial"/>
                <w:sz w:val="18"/>
                <w:szCs w:val="18"/>
                <w:lang w:val="fr-FR"/>
              </w:rPr>
            </w:pPr>
          </w:p>
        </w:tc>
      </w:tr>
      <w:tr w:rsidR="00B420D4" w:rsidRPr="007F12E3" w14:paraId="11345475"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018300E8" w14:textId="77777777" w:rsidR="00B420D4" w:rsidRDefault="00B420D4" w:rsidP="00DD5665">
            <w:pPr>
              <w:rPr>
                <w:rFonts w:ascii="Arial" w:hAnsi="Arial" w:cs="Arial"/>
                <w:sz w:val="18"/>
                <w:szCs w:val="18"/>
              </w:rPr>
            </w:pPr>
            <w:r>
              <w:rPr>
                <w:rFonts w:ascii="Arial" w:hAnsi="Arial" w:cs="Arial"/>
                <w:sz w:val="18"/>
                <w:szCs w:val="18"/>
              </w:rPr>
              <w:t>&lt;contentInstance&gt;</w:t>
            </w:r>
          </w:p>
        </w:tc>
        <w:tc>
          <w:tcPr>
            <w:tcW w:w="2007" w:type="dxa"/>
            <w:tcBorders>
              <w:top w:val="single" w:sz="4" w:space="0" w:color="000000"/>
              <w:left w:val="single" w:sz="4" w:space="0" w:color="000000"/>
              <w:bottom w:val="single" w:sz="4" w:space="0" w:color="000000"/>
            </w:tcBorders>
            <w:shd w:val="clear" w:color="auto" w:fill="auto"/>
          </w:tcPr>
          <w:p w14:paraId="19C684DF" w14:textId="77777777" w:rsidR="00B420D4" w:rsidRDefault="00B420D4" w:rsidP="00DD5665">
            <w:r>
              <w:rPr>
                <w:rFonts w:ascii="Arial" w:hAnsi="Arial" w:cs="Arial"/>
                <w:sz w:val="18"/>
                <w:szCs w:val="18"/>
              </w:rPr>
              <w:t>TD_M2M_SH_02#02</w:t>
            </w:r>
          </w:p>
        </w:tc>
        <w:tc>
          <w:tcPr>
            <w:tcW w:w="1462" w:type="dxa"/>
            <w:tcBorders>
              <w:top w:val="single" w:sz="4" w:space="0" w:color="000000"/>
              <w:left w:val="single" w:sz="4" w:space="0" w:color="000000"/>
              <w:bottom w:val="single" w:sz="4" w:space="0" w:color="000000"/>
            </w:tcBorders>
            <w:shd w:val="clear" w:color="auto" w:fill="auto"/>
          </w:tcPr>
          <w:p w14:paraId="6FE42884" w14:textId="54344752"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10.2.19.3</w:t>
            </w:r>
          </w:p>
          <w:p w14:paraId="1EF33C90" w14:textId="65186DF1"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7.3.6.2.2</w:t>
            </w:r>
          </w:p>
        </w:tc>
        <w:tc>
          <w:tcPr>
            <w:tcW w:w="1417" w:type="dxa"/>
            <w:tcBorders>
              <w:top w:val="single" w:sz="4" w:space="0" w:color="000000"/>
              <w:left w:val="single" w:sz="4" w:space="0" w:color="000000"/>
              <w:bottom w:val="single" w:sz="4" w:space="0" w:color="000000"/>
            </w:tcBorders>
            <w:shd w:val="clear" w:color="auto" w:fill="auto"/>
          </w:tcPr>
          <w:p w14:paraId="7467320E"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35F849CF" w14:textId="77777777" w:rsidR="00B420D4" w:rsidRPr="007F12E3" w:rsidRDefault="00B420D4" w:rsidP="00DD5665">
            <w:pPr>
              <w:snapToGrid w:val="0"/>
              <w:rPr>
                <w:rFonts w:ascii="Arial" w:hAnsi="Arial" w:cs="Arial"/>
                <w:sz w:val="18"/>
                <w:szCs w:val="18"/>
                <w:lang w:val="fr-FR"/>
              </w:rPr>
            </w:pPr>
          </w:p>
        </w:tc>
      </w:tr>
      <w:tr w:rsidR="00B420D4" w:rsidRPr="007F12E3" w14:paraId="105EF84C"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1F98C035" w14:textId="77777777" w:rsidR="00B420D4" w:rsidRDefault="00B420D4" w:rsidP="00DD5665">
            <w:pPr>
              <w:rPr>
                <w:rFonts w:ascii="Arial" w:hAnsi="Arial" w:cs="Arial"/>
                <w:sz w:val="18"/>
                <w:szCs w:val="18"/>
              </w:rPr>
            </w:pPr>
            <w:r>
              <w:rPr>
                <w:rFonts w:ascii="Arial" w:hAnsi="Arial" w:cs="Arial"/>
                <w:sz w:val="18"/>
                <w:szCs w:val="18"/>
              </w:rPr>
              <w:t>&lt;subscription&gt;</w:t>
            </w:r>
          </w:p>
        </w:tc>
        <w:tc>
          <w:tcPr>
            <w:tcW w:w="2007" w:type="dxa"/>
            <w:tcBorders>
              <w:top w:val="single" w:sz="4" w:space="0" w:color="000000"/>
              <w:left w:val="single" w:sz="4" w:space="0" w:color="000000"/>
              <w:bottom w:val="single" w:sz="4" w:space="0" w:color="000000"/>
            </w:tcBorders>
            <w:shd w:val="clear" w:color="auto" w:fill="auto"/>
          </w:tcPr>
          <w:p w14:paraId="42127178" w14:textId="77777777" w:rsidR="00B420D4" w:rsidRDefault="00B420D4" w:rsidP="00DD5665">
            <w:r>
              <w:rPr>
                <w:rFonts w:ascii="Arial" w:hAnsi="Arial" w:cs="Arial"/>
                <w:sz w:val="18"/>
                <w:szCs w:val="18"/>
              </w:rPr>
              <w:t>TD_M2M_SH_02#03</w:t>
            </w:r>
          </w:p>
        </w:tc>
        <w:tc>
          <w:tcPr>
            <w:tcW w:w="1462" w:type="dxa"/>
            <w:tcBorders>
              <w:top w:val="single" w:sz="4" w:space="0" w:color="000000"/>
              <w:left w:val="single" w:sz="4" w:space="0" w:color="000000"/>
              <w:bottom w:val="single" w:sz="4" w:space="0" w:color="000000"/>
            </w:tcBorders>
            <w:shd w:val="clear" w:color="auto" w:fill="auto"/>
          </w:tcPr>
          <w:p w14:paraId="5897D59E" w14:textId="78184793"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10.2.11.3</w:t>
            </w:r>
          </w:p>
          <w:p w14:paraId="53EB041C" w14:textId="3E99DCAA"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7.3.7.2</w:t>
            </w:r>
          </w:p>
        </w:tc>
        <w:tc>
          <w:tcPr>
            <w:tcW w:w="1417" w:type="dxa"/>
            <w:tcBorders>
              <w:top w:val="single" w:sz="4" w:space="0" w:color="000000"/>
              <w:left w:val="single" w:sz="4" w:space="0" w:color="000000"/>
              <w:bottom w:val="single" w:sz="4" w:space="0" w:color="000000"/>
            </w:tcBorders>
            <w:shd w:val="clear" w:color="auto" w:fill="auto"/>
          </w:tcPr>
          <w:p w14:paraId="7A098DB8"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5B8ECD18" w14:textId="77777777" w:rsidR="00B420D4" w:rsidRPr="007F12E3" w:rsidRDefault="00B420D4" w:rsidP="00DD5665">
            <w:pPr>
              <w:snapToGrid w:val="0"/>
              <w:rPr>
                <w:rFonts w:ascii="Arial" w:hAnsi="Arial" w:cs="Arial"/>
                <w:sz w:val="18"/>
                <w:szCs w:val="18"/>
                <w:lang w:val="fr-FR"/>
              </w:rPr>
            </w:pPr>
          </w:p>
        </w:tc>
      </w:tr>
      <w:tr w:rsidR="00B420D4" w:rsidRPr="007F12E3" w14:paraId="03537611"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266848A3" w14:textId="77777777" w:rsidR="00B420D4" w:rsidRDefault="00B420D4" w:rsidP="00DD5665">
            <w:pPr>
              <w:rPr>
                <w:rFonts w:ascii="Arial" w:hAnsi="Arial" w:cs="Arial"/>
                <w:sz w:val="18"/>
                <w:szCs w:val="18"/>
              </w:rPr>
            </w:pPr>
            <w:r>
              <w:rPr>
                <w:rFonts w:ascii="Arial" w:hAnsi="Arial" w:cs="Arial"/>
                <w:sz w:val="18"/>
                <w:szCs w:val="18"/>
              </w:rPr>
              <w:t>&lt;accessControlPolicy&gt;</w:t>
            </w:r>
          </w:p>
        </w:tc>
        <w:tc>
          <w:tcPr>
            <w:tcW w:w="2007" w:type="dxa"/>
            <w:tcBorders>
              <w:top w:val="single" w:sz="4" w:space="0" w:color="000000"/>
              <w:left w:val="single" w:sz="4" w:space="0" w:color="000000"/>
              <w:bottom w:val="single" w:sz="4" w:space="0" w:color="000000"/>
            </w:tcBorders>
            <w:shd w:val="clear" w:color="auto" w:fill="auto"/>
          </w:tcPr>
          <w:p w14:paraId="09B76491" w14:textId="77777777" w:rsidR="00B420D4" w:rsidRDefault="00B420D4" w:rsidP="00DD5665">
            <w:r>
              <w:rPr>
                <w:rFonts w:ascii="Arial" w:hAnsi="Arial" w:cs="Arial"/>
                <w:sz w:val="18"/>
                <w:szCs w:val="18"/>
              </w:rPr>
              <w:t>TD_M2M_SH_02#04</w:t>
            </w:r>
          </w:p>
        </w:tc>
        <w:tc>
          <w:tcPr>
            <w:tcW w:w="1462" w:type="dxa"/>
            <w:tcBorders>
              <w:top w:val="single" w:sz="4" w:space="0" w:color="000000"/>
              <w:left w:val="single" w:sz="4" w:space="0" w:color="000000"/>
              <w:bottom w:val="single" w:sz="4" w:space="0" w:color="000000"/>
            </w:tcBorders>
            <w:shd w:val="clear" w:color="auto" w:fill="auto"/>
          </w:tcPr>
          <w:p w14:paraId="5B99CFDD" w14:textId="232DCE12"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10.2.21.2</w:t>
            </w:r>
          </w:p>
          <w:p w14:paraId="36C82C2D" w14:textId="03F2544C"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7.3.1.2</w:t>
            </w:r>
          </w:p>
        </w:tc>
        <w:tc>
          <w:tcPr>
            <w:tcW w:w="1417" w:type="dxa"/>
            <w:tcBorders>
              <w:top w:val="single" w:sz="4" w:space="0" w:color="000000"/>
              <w:left w:val="single" w:sz="4" w:space="0" w:color="000000"/>
              <w:bottom w:val="single" w:sz="4" w:space="0" w:color="000000"/>
            </w:tcBorders>
            <w:shd w:val="clear" w:color="auto" w:fill="auto"/>
          </w:tcPr>
          <w:p w14:paraId="38537A7D"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758ED377" w14:textId="77777777" w:rsidR="00B420D4" w:rsidRPr="007F12E3" w:rsidRDefault="00B420D4" w:rsidP="00DD5665">
            <w:pPr>
              <w:snapToGrid w:val="0"/>
              <w:rPr>
                <w:rFonts w:ascii="Arial" w:hAnsi="Arial" w:cs="Arial"/>
                <w:sz w:val="18"/>
                <w:szCs w:val="18"/>
                <w:lang w:val="fr-FR"/>
              </w:rPr>
            </w:pPr>
          </w:p>
        </w:tc>
      </w:tr>
      <w:tr w:rsidR="00B420D4" w:rsidRPr="007F12E3" w14:paraId="5E8CBF61"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33E52B24" w14:textId="77777777" w:rsidR="00B420D4" w:rsidRDefault="00B420D4" w:rsidP="00DD5665">
            <w:pPr>
              <w:rPr>
                <w:rFonts w:ascii="Arial" w:hAnsi="Arial" w:cs="Arial"/>
                <w:sz w:val="18"/>
                <w:szCs w:val="18"/>
              </w:rPr>
            </w:pPr>
            <w:r>
              <w:rPr>
                <w:rFonts w:ascii="Arial" w:hAnsi="Arial" w:cs="Arial"/>
                <w:sz w:val="18"/>
                <w:szCs w:val="18"/>
              </w:rPr>
              <w:t>&lt;group&gt;</w:t>
            </w:r>
          </w:p>
        </w:tc>
        <w:tc>
          <w:tcPr>
            <w:tcW w:w="2007" w:type="dxa"/>
            <w:tcBorders>
              <w:top w:val="single" w:sz="4" w:space="0" w:color="000000"/>
              <w:left w:val="single" w:sz="4" w:space="0" w:color="000000"/>
              <w:bottom w:val="single" w:sz="4" w:space="0" w:color="000000"/>
            </w:tcBorders>
            <w:shd w:val="clear" w:color="auto" w:fill="auto"/>
          </w:tcPr>
          <w:p w14:paraId="79B4CA0F" w14:textId="77777777" w:rsidR="00B420D4" w:rsidRDefault="00B420D4" w:rsidP="00DD5665">
            <w:r>
              <w:rPr>
                <w:rFonts w:ascii="Arial" w:hAnsi="Arial" w:cs="Arial"/>
                <w:sz w:val="18"/>
                <w:szCs w:val="18"/>
              </w:rPr>
              <w:t>TD_M2M_SH_02#05</w:t>
            </w:r>
          </w:p>
        </w:tc>
        <w:tc>
          <w:tcPr>
            <w:tcW w:w="1462" w:type="dxa"/>
            <w:tcBorders>
              <w:top w:val="single" w:sz="4" w:space="0" w:color="000000"/>
              <w:left w:val="single" w:sz="4" w:space="0" w:color="000000"/>
              <w:bottom w:val="single" w:sz="4" w:space="0" w:color="000000"/>
            </w:tcBorders>
            <w:shd w:val="clear" w:color="auto" w:fill="auto"/>
          </w:tcPr>
          <w:p w14:paraId="27B8AB52" w14:textId="52E99F6E"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10.2.7.3</w:t>
            </w:r>
          </w:p>
          <w:p w14:paraId="729124A7" w14:textId="31818FA0"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7.3.12.2.2</w:t>
            </w:r>
          </w:p>
        </w:tc>
        <w:tc>
          <w:tcPr>
            <w:tcW w:w="1417" w:type="dxa"/>
            <w:tcBorders>
              <w:top w:val="single" w:sz="4" w:space="0" w:color="000000"/>
              <w:left w:val="single" w:sz="4" w:space="0" w:color="000000"/>
              <w:bottom w:val="single" w:sz="4" w:space="0" w:color="000000"/>
            </w:tcBorders>
            <w:shd w:val="clear" w:color="auto" w:fill="auto"/>
          </w:tcPr>
          <w:p w14:paraId="45381FE4"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152C462C" w14:textId="77777777" w:rsidR="00B420D4" w:rsidRPr="007F12E3" w:rsidRDefault="00B420D4" w:rsidP="00DD5665">
            <w:pPr>
              <w:snapToGrid w:val="0"/>
              <w:rPr>
                <w:rFonts w:ascii="Arial" w:hAnsi="Arial" w:cs="Arial"/>
                <w:sz w:val="18"/>
                <w:szCs w:val="18"/>
                <w:lang w:val="fr-FR"/>
              </w:rPr>
            </w:pPr>
          </w:p>
        </w:tc>
      </w:tr>
      <w:tr w:rsidR="00B420D4" w:rsidRPr="007F12E3" w14:paraId="53900AE1"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5896CB52" w14:textId="77777777" w:rsidR="00B420D4" w:rsidRDefault="00B420D4" w:rsidP="00DD5665">
            <w:pPr>
              <w:rPr>
                <w:rFonts w:ascii="Arial" w:hAnsi="Arial" w:cs="Arial"/>
                <w:sz w:val="18"/>
                <w:szCs w:val="18"/>
              </w:rPr>
            </w:pPr>
            <w:r>
              <w:rPr>
                <w:rFonts w:ascii="Arial" w:hAnsi="Arial" w:cs="Arial"/>
                <w:sz w:val="18"/>
                <w:szCs w:val="18"/>
              </w:rPr>
              <w:lastRenderedPageBreak/>
              <w:t>&lt;pollingChannel&gt;</w:t>
            </w:r>
          </w:p>
        </w:tc>
        <w:tc>
          <w:tcPr>
            <w:tcW w:w="2007" w:type="dxa"/>
            <w:tcBorders>
              <w:top w:val="single" w:sz="4" w:space="0" w:color="000000"/>
              <w:left w:val="single" w:sz="4" w:space="0" w:color="000000"/>
              <w:bottom w:val="single" w:sz="4" w:space="0" w:color="000000"/>
            </w:tcBorders>
            <w:shd w:val="clear" w:color="auto" w:fill="auto"/>
          </w:tcPr>
          <w:p w14:paraId="2C02F5E3" w14:textId="77777777" w:rsidR="00B420D4" w:rsidRDefault="00B420D4" w:rsidP="00DD5665">
            <w:r>
              <w:rPr>
                <w:rFonts w:ascii="Arial" w:hAnsi="Arial" w:cs="Arial"/>
                <w:sz w:val="18"/>
                <w:szCs w:val="18"/>
              </w:rPr>
              <w:t>TD_M2M_SH_02#06</w:t>
            </w:r>
          </w:p>
        </w:tc>
        <w:tc>
          <w:tcPr>
            <w:tcW w:w="1462" w:type="dxa"/>
            <w:tcBorders>
              <w:top w:val="single" w:sz="4" w:space="0" w:color="000000"/>
              <w:left w:val="single" w:sz="4" w:space="0" w:color="000000"/>
              <w:bottom w:val="single" w:sz="4" w:space="0" w:color="000000"/>
            </w:tcBorders>
            <w:shd w:val="clear" w:color="auto" w:fill="auto"/>
          </w:tcPr>
          <w:p w14:paraId="089FCAED" w14:textId="767D9EA9"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10.2.13.3</w:t>
            </w:r>
          </w:p>
          <w:p w14:paraId="7538A82E" w14:textId="4F7E401F"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7.3.21.2.2</w:t>
            </w:r>
          </w:p>
        </w:tc>
        <w:tc>
          <w:tcPr>
            <w:tcW w:w="1417" w:type="dxa"/>
            <w:tcBorders>
              <w:top w:val="single" w:sz="4" w:space="0" w:color="000000"/>
              <w:left w:val="single" w:sz="4" w:space="0" w:color="000000"/>
              <w:bottom w:val="single" w:sz="4" w:space="0" w:color="000000"/>
            </w:tcBorders>
            <w:shd w:val="clear" w:color="auto" w:fill="auto"/>
          </w:tcPr>
          <w:p w14:paraId="1998F4DC"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1BF6510C" w14:textId="77777777" w:rsidR="00B420D4" w:rsidRPr="007F12E3" w:rsidRDefault="00B420D4" w:rsidP="00DD5665">
            <w:pPr>
              <w:snapToGrid w:val="0"/>
              <w:rPr>
                <w:rFonts w:ascii="Arial" w:hAnsi="Arial" w:cs="Arial"/>
                <w:sz w:val="18"/>
                <w:szCs w:val="18"/>
                <w:lang w:val="fr-FR"/>
              </w:rPr>
            </w:pPr>
          </w:p>
        </w:tc>
      </w:tr>
      <w:tr w:rsidR="00B420D4" w:rsidRPr="007F12E3" w14:paraId="63628320"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57FE4B8E" w14:textId="77777777" w:rsidR="00B420D4" w:rsidRDefault="00B420D4" w:rsidP="00DD5665">
            <w:pPr>
              <w:rPr>
                <w:rFonts w:ascii="Arial" w:hAnsi="Arial" w:cs="Arial"/>
                <w:sz w:val="18"/>
                <w:szCs w:val="18"/>
              </w:rPr>
            </w:pPr>
            <w:r>
              <w:rPr>
                <w:rFonts w:ascii="Arial" w:hAnsi="Arial" w:cs="Arial"/>
                <w:sz w:val="18"/>
                <w:szCs w:val="18"/>
              </w:rPr>
              <w:t>&lt;fanOutPoint&gt;</w:t>
            </w:r>
          </w:p>
        </w:tc>
        <w:tc>
          <w:tcPr>
            <w:tcW w:w="2007" w:type="dxa"/>
            <w:tcBorders>
              <w:top w:val="single" w:sz="4" w:space="0" w:color="000000"/>
              <w:left w:val="single" w:sz="4" w:space="0" w:color="000000"/>
              <w:bottom w:val="single" w:sz="4" w:space="0" w:color="000000"/>
            </w:tcBorders>
            <w:shd w:val="clear" w:color="auto" w:fill="auto"/>
          </w:tcPr>
          <w:p w14:paraId="51A55D0D" w14:textId="77777777" w:rsidR="00B420D4" w:rsidRDefault="00B420D4" w:rsidP="00DD5665">
            <w:r>
              <w:rPr>
                <w:rFonts w:ascii="Arial" w:hAnsi="Arial" w:cs="Arial"/>
                <w:sz w:val="18"/>
                <w:szCs w:val="18"/>
              </w:rPr>
              <w:t>TD_M2M_SH_02#07</w:t>
            </w:r>
          </w:p>
        </w:tc>
        <w:tc>
          <w:tcPr>
            <w:tcW w:w="1462" w:type="dxa"/>
            <w:tcBorders>
              <w:top w:val="single" w:sz="4" w:space="0" w:color="000000"/>
              <w:left w:val="single" w:sz="4" w:space="0" w:color="000000"/>
              <w:bottom w:val="single" w:sz="4" w:space="0" w:color="000000"/>
            </w:tcBorders>
            <w:shd w:val="clear" w:color="auto" w:fill="auto"/>
          </w:tcPr>
          <w:p w14:paraId="4FEFAD17" w14:textId="7C526F81"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10.2.7.8</w:t>
            </w:r>
          </w:p>
          <w:p w14:paraId="38D01E60" w14:textId="63AFEC04"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7.3.14.3.2</w:t>
            </w:r>
          </w:p>
        </w:tc>
        <w:tc>
          <w:tcPr>
            <w:tcW w:w="1417" w:type="dxa"/>
            <w:tcBorders>
              <w:top w:val="single" w:sz="4" w:space="0" w:color="000000"/>
              <w:left w:val="single" w:sz="4" w:space="0" w:color="000000"/>
              <w:bottom w:val="single" w:sz="4" w:space="0" w:color="000000"/>
            </w:tcBorders>
            <w:shd w:val="clear" w:color="auto" w:fill="auto"/>
          </w:tcPr>
          <w:p w14:paraId="232A2C9B"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23FE0715" w14:textId="77777777" w:rsidR="00B420D4" w:rsidRPr="007F12E3" w:rsidRDefault="00B420D4" w:rsidP="00DD5665">
            <w:pPr>
              <w:snapToGrid w:val="0"/>
              <w:rPr>
                <w:rFonts w:ascii="Arial" w:hAnsi="Arial" w:cs="Arial"/>
                <w:sz w:val="18"/>
                <w:szCs w:val="18"/>
                <w:lang w:val="fr-FR"/>
              </w:rPr>
            </w:pPr>
          </w:p>
        </w:tc>
      </w:tr>
      <w:tr w:rsidR="00B420D4" w:rsidRPr="007F12E3" w14:paraId="21C05ECA"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554D3BF0" w14:textId="77777777" w:rsidR="00B420D4" w:rsidRDefault="00B420D4" w:rsidP="00DD5665">
            <w:pPr>
              <w:rPr>
                <w:rFonts w:ascii="Arial" w:hAnsi="Arial" w:cs="Arial"/>
                <w:sz w:val="18"/>
                <w:szCs w:val="18"/>
              </w:rPr>
            </w:pPr>
            <w:r>
              <w:rPr>
                <w:rFonts w:ascii="Arial" w:hAnsi="Arial" w:cs="Arial"/>
                <w:sz w:val="18"/>
                <w:szCs w:val="18"/>
              </w:rPr>
              <w:t>&lt;node&gt;</w:t>
            </w:r>
          </w:p>
        </w:tc>
        <w:tc>
          <w:tcPr>
            <w:tcW w:w="2007" w:type="dxa"/>
            <w:tcBorders>
              <w:top w:val="single" w:sz="4" w:space="0" w:color="000000"/>
              <w:left w:val="single" w:sz="4" w:space="0" w:color="000000"/>
              <w:bottom w:val="single" w:sz="4" w:space="0" w:color="000000"/>
            </w:tcBorders>
            <w:shd w:val="clear" w:color="auto" w:fill="auto"/>
          </w:tcPr>
          <w:p w14:paraId="0F0153D0" w14:textId="77777777" w:rsidR="00B420D4" w:rsidRDefault="00B420D4" w:rsidP="00DD5665">
            <w:r>
              <w:rPr>
                <w:rFonts w:ascii="Arial" w:hAnsi="Arial" w:cs="Arial"/>
                <w:sz w:val="18"/>
                <w:szCs w:val="18"/>
              </w:rPr>
              <w:t>TD_M2M_SH_02#08</w:t>
            </w:r>
          </w:p>
        </w:tc>
        <w:tc>
          <w:tcPr>
            <w:tcW w:w="1462" w:type="dxa"/>
            <w:tcBorders>
              <w:top w:val="single" w:sz="4" w:space="0" w:color="000000"/>
              <w:left w:val="single" w:sz="4" w:space="0" w:color="000000"/>
              <w:bottom w:val="single" w:sz="4" w:space="0" w:color="000000"/>
            </w:tcBorders>
            <w:shd w:val="clear" w:color="auto" w:fill="auto"/>
          </w:tcPr>
          <w:p w14:paraId="40F8FC13" w14:textId="26F42822"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10.2.14.2</w:t>
            </w:r>
          </w:p>
          <w:p w14:paraId="2AEB3082" w14:textId="5537D586"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7.3.18.2.2</w:t>
            </w:r>
          </w:p>
        </w:tc>
        <w:tc>
          <w:tcPr>
            <w:tcW w:w="1417" w:type="dxa"/>
            <w:tcBorders>
              <w:top w:val="single" w:sz="4" w:space="0" w:color="000000"/>
              <w:left w:val="single" w:sz="4" w:space="0" w:color="000000"/>
              <w:bottom w:val="single" w:sz="4" w:space="0" w:color="000000"/>
            </w:tcBorders>
            <w:shd w:val="clear" w:color="auto" w:fill="auto"/>
          </w:tcPr>
          <w:p w14:paraId="1BB0A945"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635A7ED3" w14:textId="77777777" w:rsidR="00B420D4" w:rsidRPr="007F12E3" w:rsidRDefault="00B420D4" w:rsidP="00DD5665">
            <w:pPr>
              <w:snapToGrid w:val="0"/>
              <w:rPr>
                <w:rFonts w:ascii="Arial" w:hAnsi="Arial" w:cs="Arial"/>
                <w:sz w:val="18"/>
                <w:szCs w:val="18"/>
                <w:lang w:val="fr-FR"/>
              </w:rPr>
            </w:pPr>
          </w:p>
        </w:tc>
      </w:tr>
      <w:tr w:rsidR="00B420D4" w:rsidRPr="007F12E3" w14:paraId="7CD34E08"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6C0121B4" w14:textId="77777777" w:rsidR="00B420D4" w:rsidRDefault="00B420D4" w:rsidP="00DD5665">
            <w:pPr>
              <w:rPr>
                <w:rFonts w:ascii="Arial" w:hAnsi="Arial" w:cs="Arial"/>
                <w:sz w:val="18"/>
                <w:szCs w:val="18"/>
              </w:rPr>
            </w:pPr>
            <w:r>
              <w:rPr>
                <w:rFonts w:ascii="Arial" w:hAnsi="Arial" w:cs="Arial"/>
                <w:sz w:val="18"/>
                <w:szCs w:val="18"/>
              </w:rPr>
              <w:t>&lt;remoteCSE&gt;</w:t>
            </w:r>
          </w:p>
        </w:tc>
        <w:tc>
          <w:tcPr>
            <w:tcW w:w="2007" w:type="dxa"/>
            <w:tcBorders>
              <w:left w:val="single" w:sz="4" w:space="0" w:color="000000"/>
              <w:bottom w:val="single" w:sz="4" w:space="0" w:color="000000"/>
            </w:tcBorders>
            <w:shd w:val="clear" w:color="auto" w:fill="auto"/>
          </w:tcPr>
          <w:p w14:paraId="0276EAAF" w14:textId="77777777" w:rsidR="00B420D4" w:rsidRDefault="00B420D4" w:rsidP="00DD5665">
            <w:pPr>
              <w:rPr>
                <w:rFonts w:ascii="Arial" w:hAnsi="Arial" w:cs="Arial"/>
                <w:sz w:val="18"/>
              </w:rPr>
            </w:pPr>
            <w:r>
              <w:rPr>
                <w:rFonts w:ascii="Arial" w:hAnsi="Arial" w:cs="Arial"/>
                <w:sz w:val="18"/>
                <w:szCs w:val="18"/>
              </w:rPr>
              <w:t>TD_M2M_SH_02#09</w:t>
            </w:r>
          </w:p>
        </w:tc>
        <w:tc>
          <w:tcPr>
            <w:tcW w:w="1462" w:type="dxa"/>
            <w:tcBorders>
              <w:left w:val="single" w:sz="4" w:space="0" w:color="000000"/>
              <w:bottom w:val="single" w:sz="4" w:space="0" w:color="000000"/>
            </w:tcBorders>
            <w:shd w:val="clear" w:color="auto" w:fill="auto"/>
          </w:tcPr>
          <w:p w14:paraId="2715EB75" w14:textId="0DAEEFA2"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10.2.2.3</w:t>
            </w:r>
          </w:p>
          <w:p w14:paraId="0EF69D9C" w14:textId="0CB9766B"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7.3.3.2.3</w:t>
            </w:r>
          </w:p>
        </w:tc>
        <w:tc>
          <w:tcPr>
            <w:tcW w:w="1417" w:type="dxa"/>
            <w:tcBorders>
              <w:left w:val="single" w:sz="4" w:space="0" w:color="000000"/>
              <w:bottom w:val="single" w:sz="4" w:space="0" w:color="000000"/>
            </w:tcBorders>
            <w:shd w:val="clear" w:color="auto" w:fill="auto"/>
          </w:tcPr>
          <w:p w14:paraId="26091355" w14:textId="77777777" w:rsidR="00B420D4" w:rsidRPr="007F12E3" w:rsidRDefault="00B420D4" w:rsidP="00DD5665">
            <w:pPr>
              <w:snapToGrid w:val="0"/>
              <w:rPr>
                <w:rFonts w:ascii="Arial" w:hAnsi="Arial" w:cs="Arial"/>
                <w:sz w:val="18"/>
                <w:szCs w:val="18"/>
                <w:lang w:val="fr-FR"/>
              </w:rPr>
            </w:pPr>
          </w:p>
        </w:tc>
        <w:tc>
          <w:tcPr>
            <w:tcW w:w="1286" w:type="dxa"/>
            <w:tcBorders>
              <w:left w:val="single" w:sz="4" w:space="0" w:color="000000"/>
              <w:bottom w:val="single" w:sz="4" w:space="0" w:color="000000"/>
              <w:right w:val="single" w:sz="4" w:space="0" w:color="000000"/>
            </w:tcBorders>
            <w:shd w:val="clear" w:color="auto" w:fill="auto"/>
          </w:tcPr>
          <w:p w14:paraId="45377D6B" w14:textId="77777777" w:rsidR="00B420D4" w:rsidRPr="007F12E3" w:rsidRDefault="00B420D4" w:rsidP="00DD5665">
            <w:pPr>
              <w:snapToGrid w:val="0"/>
              <w:rPr>
                <w:rFonts w:ascii="Arial" w:hAnsi="Arial" w:cs="Arial"/>
                <w:sz w:val="18"/>
                <w:szCs w:val="18"/>
                <w:lang w:val="fr-FR"/>
              </w:rPr>
            </w:pPr>
          </w:p>
        </w:tc>
      </w:tr>
      <w:tr w:rsidR="00B420D4" w:rsidRPr="007F12E3" w14:paraId="2BEEC0DC" w14:textId="77777777" w:rsidTr="00DD5665">
        <w:trPr>
          <w:trHeight w:val="396"/>
        </w:trPr>
        <w:tc>
          <w:tcPr>
            <w:tcW w:w="2788" w:type="dxa"/>
            <w:tcBorders>
              <w:left w:val="single" w:sz="4" w:space="0" w:color="000000"/>
              <w:bottom w:val="single" w:sz="4" w:space="0" w:color="auto"/>
            </w:tcBorders>
            <w:shd w:val="clear" w:color="auto" w:fill="auto"/>
          </w:tcPr>
          <w:p w14:paraId="516572C7" w14:textId="77777777" w:rsidR="00B420D4" w:rsidRDefault="00B420D4" w:rsidP="00DD5665">
            <w:pPr>
              <w:rPr>
                <w:rFonts w:ascii="Arial" w:hAnsi="Arial" w:cs="Arial"/>
                <w:sz w:val="18"/>
                <w:szCs w:val="18"/>
              </w:rPr>
            </w:pPr>
            <w:r>
              <w:rPr>
                <w:rFonts w:ascii="Arial" w:hAnsi="Arial" w:cs="Arial"/>
                <w:sz w:val="18"/>
                <w:szCs w:val="18"/>
              </w:rPr>
              <w:t>&lt;ae&gt;</w:t>
            </w:r>
          </w:p>
        </w:tc>
        <w:tc>
          <w:tcPr>
            <w:tcW w:w="2007" w:type="dxa"/>
            <w:tcBorders>
              <w:left w:val="single" w:sz="4" w:space="0" w:color="000000"/>
              <w:bottom w:val="single" w:sz="4" w:space="0" w:color="auto"/>
            </w:tcBorders>
            <w:shd w:val="clear" w:color="auto" w:fill="auto"/>
          </w:tcPr>
          <w:p w14:paraId="3BF12F75" w14:textId="77777777" w:rsidR="00B420D4" w:rsidRDefault="00B420D4" w:rsidP="00DD5665">
            <w:r>
              <w:rPr>
                <w:rFonts w:ascii="Arial" w:hAnsi="Arial" w:cs="Arial"/>
                <w:sz w:val="18"/>
                <w:szCs w:val="18"/>
              </w:rPr>
              <w:t>TD_M2M_SH_02#10</w:t>
            </w:r>
          </w:p>
        </w:tc>
        <w:tc>
          <w:tcPr>
            <w:tcW w:w="1462" w:type="dxa"/>
            <w:tcBorders>
              <w:left w:val="single" w:sz="4" w:space="0" w:color="000000"/>
              <w:bottom w:val="single" w:sz="4" w:space="0" w:color="auto"/>
            </w:tcBorders>
            <w:shd w:val="clear" w:color="auto" w:fill="auto"/>
          </w:tcPr>
          <w:p w14:paraId="2EB67C50" w14:textId="2EE24DAD"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10.2.1.2</w:t>
            </w:r>
          </w:p>
          <w:p w14:paraId="29CBD69D" w14:textId="4A592C9F"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7.3.5.2.2</w:t>
            </w:r>
          </w:p>
        </w:tc>
        <w:tc>
          <w:tcPr>
            <w:tcW w:w="1417" w:type="dxa"/>
            <w:tcBorders>
              <w:left w:val="single" w:sz="4" w:space="0" w:color="000000"/>
              <w:bottom w:val="single" w:sz="4" w:space="0" w:color="auto"/>
            </w:tcBorders>
            <w:shd w:val="clear" w:color="auto" w:fill="auto"/>
          </w:tcPr>
          <w:p w14:paraId="0BF51ECE" w14:textId="77777777" w:rsidR="00B420D4" w:rsidRPr="007F12E3" w:rsidRDefault="00B420D4" w:rsidP="00DD5665">
            <w:pPr>
              <w:snapToGrid w:val="0"/>
              <w:rPr>
                <w:rFonts w:ascii="Arial" w:hAnsi="Arial" w:cs="Arial"/>
                <w:sz w:val="18"/>
                <w:szCs w:val="18"/>
                <w:lang w:val="fr-FR"/>
              </w:rPr>
            </w:pPr>
          </w:p>
        </w:tc>
        <w:tc>
          <w:tcPr>
            <w:tcW w:w="1286" w:type="dxa"/>
            <w:tcBorders>
              <w:left w:val="single" w:sz="4" w:space="0" w:color="000000"/>
              <w:bottom w:val="single" w:sz="4" w:space="0" w:color="auto"/>
              <w:right w:val="single" w:sz="4" w:space="0" w:color="000000"/>
            </w:tcBorders>
            <w:shd w:val="clear" w:color="auto" w:fill="auto"/>
          </w:tcPr>
          <w:p w14:paraId="55AB692D" w14:textId="77777777" w:rsidR="00B420D4" w:rsidRPr="007F12E3" w:rsidRDefault="00B420D4" w:rsidP="00DD5665">
            <w:pPr>
              <w:snapToGrid w:val="0"/>
              <w:rPr>
                <w:rFonts w:ascii="Arial" w:hAnsi="Arial" w:cs="Arial"/>
                <w:sz w:val="18"/>
                <w:szCs w:val="18"/>
                <w:lang w:val="fr-FR"/>
              </w:rPr>
            </w:pPr>
          </w:p>
        </w:tc>
      </w:tr>
      <w:tr w:rsidR="00B420D4" w:rsidRPr="007F12E3" w14:paraId="3F838A9A" w14:textId="77777777" w:rsidTr="00DD5665">
        <w:trPr>
          <w:trHeight w:val="396"/>
        </w:trPr>
        <w:tc>
          <w:tcPr>
            <w:tcW w:w="2788" w:type="dxa"/>
            <w:tcBorders>
              <w:top w:val="single" w:sz="4" w:space="0" w:color="auto"/>
              <w:left w:val="single" w:sz="4" w:space="0" w:color="auto"/>
              <w:bottom w:val="single" w:sz="4" w:space="0" w:color="auto"/>
              <w:right w:val="single" w:sz="4" w:space="0" w:color="auto"/>
            </w:tcBorders>
            <w:shd w:val="clear" w:color="auto" w:fill="auto"/>
          </w:tcPr>
          <w:p w14:paraId="016985C7" w14:textId="77777777" w:rsidR="00B420D4" w:rsidRDefault="00B420D4" w:rsidP="00DD5665">
            <w:pPr>
              <w:rPr>
                <w:rFonts w:ascii="Arial" w:hAnsi="Arial" w:cs="Arial"/>
                <w:sz w:val="18"/>
                <w:szCs w:val="18"/>
              </w:rPr>
            </w:pPr>
            <w:r>
              <w:rPr>
                <w:rFonts w:ascii="Arial" w:hAnsi="Arial" w:cs="Arial"/>
                <w:sz w:val="18"/>
                <w:szCs w:val="18"/>
              </w:rPr>
              <w:t>&lt;CSEBase&gt;</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483DCC34" w14:textId="77777777" w:rsidR="00B420D4" w:rsidRDefault="00B420D4" w:rsidP="00DD5665">
            <w:r>
              <w:rPr>
                <w:rFonts w:ascii="Arial" w:hAnsi="Arial" w:cs="Arial"/>
                <w:sz w:val="18"/>
                <w:szCs w:val="18"/>
              </w:rPr>
              <w:t>TD_M2M_SH_02#11</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05CFC77A" w14:textId="317CFC8F"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10.2.3.2</w:t>
            </w:r>
          </w:p>
          <w:p w14:paraId="0F24576F" w14:textId="1440CA07" w:rsidR="00B420D4" w:rsidRPr="007F12E3" w:rsidRDefault="000C0F9A" w:rsidP="00DD5665">
            <w:pPr>
              <w:pStyle w:val="TAL"/>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3AF513" w14:textId="77777777" w:rsidR="00B420D4" w:rsidRPr="007F12E3" w:rsidRDefault="00B420D4" w:rsidP="00DD5665">
            <w:pPr>
              <w:snapToGrid w:val="0"/>
              <w:rPr>
                <w:rFonts w:ascii="Arial" w:hAnsi="Arial" w:cs="Arial"/>
                <w:sz w:val="18"/>
                <w:szCs w:val="18"/>
                <w:lang w:val="fr-FR"/>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0D892C5" w14:textId="77777777" w:rsidR="00B420D4" w:rsidRPr="007F12E3" w:rsidRDefault="00B420D4" w:rsidP="00DD5665">
            <w:pPr>
              <w:snapToGrid w:val="0"/>
              <w:rPr>
                <w:rFonts w:ascii="Arial" w:hAnsi="Arial" w:cs="Arial"/>
                <w:sz w:val="18"/>
                <w:szCs w:val="18"/>
                <w:lang w:val="fr-FR"/>
              </w:rPr>
            </w:pPr>
          </w:p>
        </w:tc>
      </w:tr>
    </w:tbl>
    <w:p w14:paraId="3469018D" w14:textId="77777777" w:rsidR="00B420D4" w:rsidRPr="007F12E3" w:rsidRDefault="00B420D4" w:rsidP="00B420D4">
      <w:pPr>
        <w:rPr>
          <w:lang w:val="fr-FR"/>
        </w:rPr>
      </w:pPr>
    </w:p>
    <w:p w14:paraId="3B6D3C44" w14:textId="342F7314" w:rsidR="00B420D4" w:rsidRDefault="00FD1863" w:rsidP="00B420D4">
      <w:pPr>
        <w:pStyle w:val="Heading4"/>
      </w:pPr>
      <w:bookmarkStart w:id="992" w:name="_Toc446424222"/>
      <w:bookmarkStart w:id="993" w:name="_Toc476040854"/>
      <w:bookmarkStart w:id="994" w:name="_Toc476042958"/>
      <w:r>
        <w:t>9.</w:t>
      </w:r>
      <w:r w:rsidR="00B420D4">
        <w:t>3.1.5</w:t>
      </w:r>
      <w:r w:rsidR="00B420D4">
        <w:tab/>
        <w:t>Resource Update (Generic Test Description)</w:t>
      </w:r>
      <w:bookmarkEnd w:id="992"/>
      <w:bookmarkEnd w:id="993"/>
      <w:bookmarkEnd w:id="994"/>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4804"/>
        <w:gridCol w:w="2511"/>
      </w:tblGrid>
      <w:tr w:rsidR="00B420D4" w14:paraId="6C970BFF" w14:textId="77777777" w:rsidTr="00DD5665">
        <w:trPr>
          <w:tblHeader/>
        </w:trPr>
        <w:tc>
          <w:tcPr>
            <w:tcW w:w="9826" w:type="dxa"/>
            <w:gridSpan w:val="5"/>
            <w:tcBorders>
              <w:top w:val="single" w:sz="4" w:space="0" w:color="000000"/>
              <w:left w:val="single" w:sz="4" w:space="0" w:color="000000"/>
              <w:bottom w:val="single" w:sz="4" w:space="0" w:color="000000"/>
              <w:right w:val="single" w:sz="4" w:space="0" w:color="000000"/>
            </w:tcBorders>
            <w:shd w:val="clear" w:color="auto" w:fill="auto"/>
          </w:tcPr>
          <w:p w14:paraId="68ADBF76" w14:textId="77777777" w:rsidR="00B420D4" w:rsidRDefault="00B420D4" w:rsidP="00DD5665">
            <w:pPr>
              <w:pStyle w:val="TAL"/>
              <w:keepLines w:val="0"/>
              <w:jc w:val="center"/>
            </w:pPr>
            <w:r>
              <w:rPr>
                <w:b/>
              </w:rPr>
              <w:t>Interoperability Test Description</w:t>
            </w:r>
          </w:p>
        </w:tc>
      </w:tr>
      <w:tr w:rsidR="00B420D4" w14:paraId="2CF2257A"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9B438AF" w14:textId="77777777" w:rsidR="00B420D4" w:rsidRDefault="00B420D4" w:rsidP="00DD5665">
            <w:pPr>
              <w:pStyle w:val="TAL"/>
              <w:keepLines w:val="0"/>
            </w:pPr>
            <w:r>
              <w:rPr>
                <w:b/>
              </w:rPr>
              <w:t>Identifier:</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11EF85F1" w14:textId="77777777" w:rsidR="00B420D4" w:rsidRDefault="00B420D4" w:rsidP="00DD5665">
            <w:pPr>
              <w:pStyle w:val="TAL"/>
              <w:keepLines w:val="0"/>
            </w:pPr>
            <w:r>
              <w:t>TD_M2M_SH_03</w:t>
            </w:r>
          </w:p>
        </w:tc>
      </w:tr>
      <w:tr w:rsidR="00B420D4" w14:paraId="58F8C710"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0947244" w14:textId="77777777" w:rsidR="00B420D4" w:rsidRDefault="00B420D4" w:rsidP="00DD5665">
            <w:pPr>
              <w:pStyle w:val="TAL"/>
              <w:keepLines w:val="0"/>
              <w:rPr>
                <w:lang w:val="en-US"/>
              </w:rPr>
            </w:pPr>
            <w:r>
              <w:rPr>
                <w:b/>
              </w:rPr>
              <w:t>Objective: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39F07657" w14:textId="77777777" w:rsidR="00B420D4" w:rsidRDefault="00B420D4" w:rsidP="00DD5665">
            <w:pPr>
              <w:pStyle w:val="TAL"/>
              <w:keepLines w:val="0"/>
            </w:pPr>
            <w:r>
              <w:rPr>
                <w:lang w:val="en-US"/>
              </w:rPr>
              <w:t xml:space="preserve">AE updates a remote &lt;Resource&gt; resource </w:t>
            </w:r>
          </w:p>
        </w:tc>
      </w:tr>
      <w:tr w:rsidR="00B420D4" w14:paraId="2A7B920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AF99A63" w14:textId="77777777" w:rsidR="00B420D4" w:rsidRDefault="00B420D4" w:rsidP="00DD5665">
            <w:pPr>
              <w:pStyle w:val="TAL"/>
              <w:keepLines w:val="0"/>
            </w:pPr>
            <w:r>
              <w:rPr>
                <w:b/>
              </w:rPr>
              <w:t>Configuration:</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34A49F2F" w14:textId="77777777" w:rsidR="00B420D4" w:rsidRDefault="00B420D4" w:rsidP="00DD5665">
            <w:pPr>
              <w:pStyle w:val="TAL"/>
              <w:keepLines w:val="0"/>
            </w:pPr>
            <w:r>
              <w:t>M2M_CFG_03</w:t>
            </w:r>
          </w:p>
        </w:tc>
      </w:tr>
      <w:tr w:rsidR="00B420D4" w14:paraId="0D285D88" w14:textId="77777777" w:rsidTr="00DD5665">
        <w:trPr>
          <w:gridAfter w:val="1"/>
          <w:wAfter w:w="2511" w:type="dxa"/>
        </w:trPr>
        <w:tc>
          <w:tcPr>
            <w:tcW w:w="7315" w:type="dxa"/>
            <w:gridSpan w:val="4"/>
            <w:tcBorders>
              <w:top w:val="single" w:sz="4" w:space="0" w:color="000000"/>
              <w:left w:val="single" w:sz="4" w:space="0" w:color="000000"/>
              <w:bottom w:val="single" w:sz="4" w:space="0" w:color="000000"/>
              <w:right w:val="single" w:sz="4" w:space="0" w:color="000000"/>
            </w:tcBorders>
            <w:shd w:val="clear" w:color="auto" w:fill="auto"/>
          </w:tcPr>
          <w:p w14:paraId="619E3371" w14:textId="77777777" w:rsidR="00B420D4" w:rsidRDefault="00B420D4" w:rsidP="00DD5665">
            <w:pPr>
              <w:pStyle w:val="TAL"/>
              <w:keepLines w:val="0"/>
            </w:pPr>
            <w:r>
              <w:rPr>
                <w:b/>
              </w:rPr>
              <w:t>References:</w:t>
            </w:r>
            <w:r>
              <w:rPr>
                <w:b/>
              </w:rPr>
              <w:tab/>
            </w:r>
          </w:p>
        </w:tc>
      </w:tr>
      <w:tr w:rsidR="00B420D4" w14:paraId="62A1E2FD"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6098D7F6" w14:textId="77777777" w:rsidR="00B420D4" w:rsidRDefault="00B420D4" w:rsidP="00DD5665">
            <w:pPr>
              <w:pStyle w:val="TAL"/>
              <w:keepLines w:val="0"/>
              <w:snapToGrid w:val="0"/>
              <w:rPr>
                <w:b/>
              </w:rPr>
            </w:pPr>
          </w:p>
        </w:tc>
      </w:tr>
      <w:tr w:rsidR="00B420D4" w14:paraId="67E3917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78DEFF4" w14:textId="77777777" w:rsidR="00B420D4" w:rsidRDefault="00B420D4" w:rsidP="00DD5665">
            <w:pPr>
              <w:pStyle w:val="TAL"/>
              <w:keepLines w:val="0"/>
            </w:pPr>
            <w:r>
              <w:rPr>
                <w:b/>
              </w:rPr>
              <w:t>Pre-test conditions: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1B3B6100" w14:textId="77777777" w:rsidR="00B420D4" w:rsidRDefault="00B420D4" w:rsidP="00647943">
            <w:pPr>
              <w:pStyle w:val="TAL"/>
              <w:keepLines w:val="0"/>
              <w:numPr>
                <w:ilvl w:val="0"/>
                <w:numId w:val="24"/>
              </w:numPr>
              <w:suppressAutoHyphens/>
              <w:autoSpaceDN/>
              <w:adjustRightInd/>
              <w:ind w:left="720"/>
            </w:pPr>
            <w:r>
              <w:t xml:space="preserve">Parents resources need to be created on the hosting CSE </w:t>
            </w:r>
          </w:p>
          <w:p w14:paraId="5004EC21" w14:textId="77777777" w:rsidR="00B420D4" w:rsidRDefault="00B420D4" w:rsidP="00647943">
            <w:pPr>
              <w:pStyle w:val="TAL"/>
              <w:numPr>
                <w:ilvl w:val="0"/>
                <w:numId w:val="24"/>
              </w:numPr>
              <w:suppressAutoHyphens/>
              <w:autoSpaceDN/>
              <w:adjustRightInd/>
              <w:ind w:left="720"/>
            </w:pPr>
            <w:r>
              <w:t>Resource &lt;Resource&gt; has been created in Hosting CSE</w:t>
            </w:r>
          </w:p>
        </w:tc>
      </w:tr>
      <w:tr w:rsidR="00B420D4" w14:paraId="6F691238"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20517102" w14:textId="77777777" w:rsidR="00B420D4" w:rsidRDefault="00B420D4" w:rsidP="00DD5665">
            <w:pPr>
              <w:pStyle w:val="TAL"/>
              <w:keepLines w:val="0"/>
              <w:jc w:val="center"/>
            </w:pPr>
            <w:r>
              <w:rPr>
                <w:b/>
              </w:rPr>
              <w:t>Test Sequence</w:t>
            </w:r>
          </w:p>
        </w:tc>
      </w:tr>
      <w:tr w:rsidR="00B420D4" w14:paraId="4AB7311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CECECE6"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18490574"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4462FB12" w14:textId="77777777" w:rsidR="00B420D4" w:rsidRDefault="00B420D4" w:rsidP="00DD5665">
            <w:pPr>
              <w:pStyle w:val="TAL"/>
              <w:keepNext w:val="0"/>
              <w:jc w:val="center"/>
              <w:rPr>
                <w:b/>
              </w:rPr>
            </w:pPr>
            <w:r>
              <w:rPr>
                <w:b/>
              </w:rPr>
              <w:t>Type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46C9C4" w14:textId="77777777" w:rsidR="00B420D4" w:rsidRDefault="00B420D4" w:rsidP="00DD5665">
            <w:pPr>
              <w:pStyle w:val="TAL"/>
              <w:keepNext w:val="0"/>
              <w:jc w:val="center"/>
            </w:pPr>
            <w:r>
              <w:rPr>
                <w:b/>
              </w:rPr>
              <w:t>Description</w:t>
            </w:r>
          </w:p>
        </w:tc>
      </w:tr>
      <w:tr w:rsidR="00B420D4" w14:paraId="23EF426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0E2B40A"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4421D36D"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60B8D6BC" w14:textId="77777777" w:rsidR="00B420D4" w:rsidRDefault="00B420D4" w:rsidP="00DD5665">
            <w:pPr>
              <w:pStyle w:val="TAL"/>
              <w:jc w:val="center"/>
            </w:pPr>
            <w:r>
              <w:t>Stimulus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2E12D7D8" w14:textId="77777777" w:rsidR="00B420D4" w:rsidRDefault="00B420D4" w:rsidP="00DD5665">
            <w:pPr>
              <w:pStyle w:val="TAL"/>
            </w:pPr>
            <w:r>
              <w:t xml:space="preserve">AE </w:t>
            </w:r>
            <w:r>
              <w:rPr>
                <w:rFonts w:eastAsia="MS Mincho"/>
              </w:rPr>
              <w:t xml:space="preserve">is requested to send an </w:t>
            </w:r>
            <w:r>
              <w:t>Update Request to update the &lt;Resource&gt; on the Hosting CSE.</w:t>
            </w:r>
          </w:p>
        </w:tc>
      </w:tr>
      <w:tr w:rsidR="00B420D4" w14:paraId="62DA22D5"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2CD22C9A" w14:textId="77777777" w:rsidR="00B420D4" w:rsidRDefault="00B420D4" w:rsidP="00DD5665">
            <w:pPr>
              <w:pStyle w:val="TAL"/>
              <w:keepNext w:val="0"/>
              <w:jc w:val="center"/>
            </w:pPr>
            <w:r>
              <w:lastRenderedPageBreak/>
              <w:t>2</w:t>
            </w:r>
          </w:p>
        </w:tc>
        <w:tc>
          <w:tcPr>
            <w:tcW w:w="647" w:type="dxa"/>
            <w:tcBorders>
              <w:top w:val="single" w:sz="4" w:space="0" w:color="000000"/>
              <w:left w:val="single" w:sz="4" w:space="0" w:color="000000"/>
              <w:bottom w:val="single" w:sz="4" w:space="0" w:color="000000"/>
            </w:tcBorders>
            <w:shd w:val="clear" w:color="auto" w:fill="auto"/>
            <w:vAlign w:val="center"/>
          </w:tcPr>
          <w:p w14:paraId="1605CD9D" w14:textId="77777777" w:rsidR="00B420D4" w:rsidRDefault="00B420D4" w:rsidP="00DD5665">
            <w:pPr>
              <w:pStyle w:val="TAL"/>
              <w:snapToGrid w:val="0"/>
              <w:jc w:val="center"/>
            </w:pPr>
          </w:p>
          <w:p w14:paraId="77ADC651"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609DF9CD"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2785085D" w14:textId="77777777" w:rsidR="00B420D4" w:rsidRDefault="00B420D4" w:rsidP="00647943">
            <w:pPr>
              <w:pStyle w:val="TAL"/>
              <w:numPr>
                <w:ilvl w:val="0"/>
                <w:numId w:val="14"/>
              </w:numPr>
              <w:ind w:left="256" w:hanging="141"/>
              <w:rPr>
                <w:szCs w:val="18"/>
                <w:lang w:eastAsia="zh-CN"/>
              </w:rPr>
            </w:pPr>
            <w:r>
              <w:rPr>
                <w:szCs w:val="18"/>
                <w:lang w:eastAsia="zh-CN"/>
              </w:rPr>
              <w:t>op = 3 (Update)</w:t>
            </w:r>
          </w:p>
          <w:p w14:paraId="359E97ED" w14:textId="77777777" w:rsidR="00B420D4" w:rsidRDefault="00B420D4" w:rsidP="00647943">
            <w:pPr>
              <w:pStyle w:val="TAL"/>
              <w:numPr>
                <w:ilvl w:val="0"/>
                <w:numId w:val="14"/>
              </w:numPr>
              <w:ind w:left="256" w:hanging="141"/>
              <w:rPr>
                <w:szCs w:val="18"/>
                <w:lang w:eastAsia="zh-CN"/>
              </w:rPr>
            </w:pPr>
            <w:r>
              <w:rPr>
                <w:szCs w:val="18"/>
                <w:lang w:eastAsia="zh-CN"/>
              </w:rPr>
              <w:t>to = URI of the resource &lt;Resource&gt;</w:t>
            </w:r>
          </w:p>
          <w:p w14:paraId="20372528"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7E9942FF"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58AC3E2D" w14:textId="77777777" w:rsidR="00B420D4" w:rsidRDefault="00B420D4" w:rsidP="00647943">
            <w:pPr>
              <w:pStyle w:val="TAL"/>
              <w:numPr>
                <w:ilvl w:val="0"/>
                <w:numId w:val="14"/>
              </w:numPr>
              <w:ind w:left="256" w:hanging="141"/>
            </w:pPr>
            <w:r>
              <w:rPr>
                <w:szCs w:val="18"/>
                <w:lang w:eastAsia="zh-CN"/>
              </w:rPr>
              <w:t>pc = Serialized representation of &lt;Resource&gt; resource</w:t>
            </w:r>
          </w:p>
        </w:tc>
      </w:tr>
      <w:tr w:rsidR="00B420D4" w14:paraId="4CD95BA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5772117"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263D55C9"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1A10BF1D"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0F806CC4" w14:textId="77777777" w:rsidR="00B420D4" w:rsidRDefault="00B420D4" w:rsidP="00DD5665">
            <w:pPr>
              <w:pStyle w:val="TAL"/>
              <w:suppressAutoHyphens/>
              <w:autoSpaceDN/>
              <w:adjustRightInd/>
              <w:ind w:left="102"/>
            </w:pPr>
            <w:r>
              <w:t>Check if possible that the request is forwarded by the registrar CSE to the Hosting CSE.</w:t>
            </w:r>
          </w:p>
        </w:tc>
      </w:tr>
      <w:tr w:rsidR="00B420D4" w14:paraId="2CBD4A2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99D8482"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3AF15894" w14:textId="77777777" w:rsidR="00B420D4" w:rsidRDefault="00B420D4" w:rsidP="00DD5665">
            <w:pPr>
              <w:pStyle w:val="TAL"/>
              <w:snapToGrid w:val="0"/>
              <w:jc w:val="center"/>
            </w:pPr>
          </w:p>
          <w:p w14:paraId="57DFE813"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43D71797"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2DB0CAE8" w14:textId="77777777" w:rsidR="00B420D4" w:rsidRDefault="00B420D4" w:rsidP="00647943">
            <w:pPr>
              <w:pStyle w:val="TAL"/>
              <w:numPr>
                <w:ilvl w:val="0"/>
                <w:numId w:val="14"/>
              </w:numPr>
              <w:ind w:left="256" w:hanging="141"/>
              <w:rPr>
                <w:szCs w:val="18"/>
                <w:lang w:eastAsia="zh-CN"/>
              </w:rPr>
            </w:pPr>
            <w:r>
              <w:rPr>
                <w:szCs w:val="18"/>
                <w:lang w:eastAsia="zh-CN"/>
              </w:rPr>
              <w:t>op = 3 (Update)</w:t>
            </w:r>
          </w:p>
          <w:p w14:paraId="7264F1F5" w14:textId="77777777" w:rsidR="00B420D4" w:rsidRDefault="00B420D4" w:rsidP="00647943">
            <w:pPr>
              <w:pStyle w:val="TAL"/>
              <w:numPr>
                <w:ilvl w:val="0"/>
                <w:numId w:val="14"/>
              </w:numPr>
              <w:ind w:left="256" w:hanging="141"/>
              <w:rPr>
                <w:szCs w:val="18"/>
                <w:lang w:eastAsia="zh-CN"/>
              </w:rPr>
            </w:pPr>
            <w:r>
              <w:rPr>
                <w:szCs w:val="18"/>
                <w:lang w:eastAsia="zh-CN"/>
              </w:rPr>
              <w:t>to = URI of the resource &lt;Resource&gt;</w:t>
            </w:r>
          </w:p>
          <w:p w14:paraId="25A32F61"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005D5AF5"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18771DC2" w14:textId="77777777" w:rsidR="00B420D4" w:rsidRDefault="00B420D4" w:rsidP="00647943">
            <w:pPr>
              <w:pStyle w:val="TAL"/>
              <w:numPr>
                <w:ilvl w:val="0"/>
                <w:numId w:val="14"/>
              </w:numPr>
              <w:ind w:left="256" w:hanging="141"/>
            </w:pPr>
            <w:r>
              <w:rPr>
                <w:szCs w:val="18"/>
                <w:lang w:eastAsia="zh-CN"/>
              </w:rPr>
              <w:t>pc = Serialized representation of &lt;Resource&gt; resource</w:t>
            </w:r>
          </w:p>
        </w:tc>
      </w:tr>
      <w:tr w:rsidR="00B420D4" w14:paraId="0739BBB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4D2CEF4"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565A64AB"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64D4E20A"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55F08561" w14:textId="77777777" w:rsidR="00B420D4" w:rsidRDefault="00B420D4" w:rsidP="00DD5665">
            <w:pPr>
              <w:pStyle w:val="TAL"/>
            </w:pPr>
            <w:r>
              <w:t>Check if possible that the &lt;Resource&gt; resource is updated in the Hosting CSE.</w:t>
            </w:r>
          </w:p>
        </w:tc>
      </w:tr>
      <w:tr w:rsidR="00B420D4" w14:paraId="653D7461"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4CE367BF"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4B0FE56D" w14:textId="77777777" w:rsidR="00B420D4" w:rsidRDefault="00B420D4" w:rsidP="00DD5665">
            <w:pPr>
              <w:pStyle w:val="TAL"/>
              <w:snapToGrid w:val="0"/>
              <w:jc w:val="center"/>
            </w:pPr>
          </w:p>
          <w:p w14:paraId="3BE154AC"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4E7A2EAA"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405D03FA" w14:textId="77777777" w:rsidR="00B420D4" w:rsidRDefault="00B420D4" w:rsidP="00647943">
            <w:pPr>
              <w:pStyle w:val="TAL"/>
              <w:numPr>
                <w:ilvl w:val="0"/>
                <w:numId w:val="14"/>
              </w:numPr>
              <w:ind w:left="256" w:hanging="141"/>
              <w:rPr>
                <w:szCs w:val="18"/>
                <w:lang w:eastAsia="zh-CN"/>
              </w:rPr>
            </w:pPr>
            <w:r>
              <w:rPr>
                <w:szCs w:val="18"/>
                <w:lang w:eastAsia="zh-CN"/>
              </w:rPr>
              <w:t>rsc = 2004 (CHANGED)</w:t>
            </w:r>
          </w:p>
          <w:p w14:paraId="4B6E6DF4"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667D0533" w14:textId="77777777" w:rsidR="00B420D4" w:rsidRDefault="00B420D4" w:rsidP="00647943">
            <w:pPr>
              <w:pStyle w:val="TAL"/>
              <w:numPr>
                <w:ilvl w:val="0"/>
                <w:numId w:val="14"/>
              </w:numPr>
              <w:ind w:left="256" w:hanging="141"/>
            </w:pPr>
            <w:r>
              <w:rPr>
                <w:szCs w:val="18"/>
                <w:lang w:eastAsia="zh-CN"/>
              </w:rPr>
              <w:t>pc = S</w:t>
            </w:r>
            <w:r w:rsidRPr="00F65009">
              <w:rPr>
                <w:szCs w:val="18"/>
                <w:lang w:eastAsia="zh-CN"/>
              </w:rPr>
              <w:t xml:space="preserve">erialized representation </w:t>
            </w:r>
            <w:r>
              <w:rPr>
                <w:szCs w:val="18"/>
                <w:lang w:eastAsia="zh-CN"/>
              </w:rPr>
              <w:t>of &lt;Resource&gt; resource</w:t>
            </w:r>
          </w:p>
        </w:tc>
      </w:tr>
      <w:tr w:rsidR="00B420D4" w14:paraId="245B3EE5"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1A69AF0"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6F9299AA"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661DFC9A"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27709044" w14:textId="77777777" w:rsidR="00B420D4" w:rsidRDefault="00B420D4" w:rsidP="00DD5665">
            <w:pPr>
              <w:pStyle w:val="TAL"/>
            </w:pPr>
            <w:r>
              <w:t>Check if possible that the response is forwarded by the registrar CSE to the AE.</w:t>
            </w:r>
          </w:p>
        </w:tc>
      </w:tr>
      <w:tr w:rsidR="00B420D4" w14:paraId="114FC272"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5B88A7E3" w14:textId="77777777" w:rsidR="00B420D4" w:rsidRDefault="00B420D4" w:rsidP="00DD5665">
            <w:pPr>
              <w:pStyle w:val="TAL"/>
              <w:keepNext w:val="0"/>
              <w:jc w:val="center"/>
            </w:pPr>
            <w:r>
              <w:t>8</w:t>
            </w:r>
          </w:p>
        </w:tc>
        <w:tc>
          <w:tcPr>
            <w:tcW w:w="647" w:type="dxa"/>
            <w:tcBorders>
              <w:top w:val="single" w:sz="4" w:space="0" w:color="000000"/>
              <w:left w:val="single" w:sz="4" w:space="0" w:color="000000"/>
              <w:bottom w:val="single" w:sz="4" w:space="0" w:color="000000"/>
            </w:tcBorders>
            <w:shd w:val="clear" w:color="auto" w:fill="FFFFFF"/>
            <w:vAlign w:val="center"/>
          </w:tcPr>
          <w:p w14:paraId="249DA15C" w14:textId="77777777" w:rsidR="00B420D4" w:rsidRDefault="00B420D4" w:rsidP="00DD5665">
            <w:pPr>
              <w:pStyle w:val="TAL"/>
              <w:snapToGrid w:val="0"/>
              <w:jc w:val="center"/>
            </w:pPr>
          </w:p>
          <w:p w14:paraId="4E43FD7E"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FFFFFF"/>
            <w:vAlign w:val="center"/>
          </w:tcPr>
          <w:p w14:paraId="2160B805"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16806B37" w14:textId="77777777" w:rsidR="00B420D4" w:rsidRDefault="00B420D4" w:rsidP="00647943">
            <w:pPr>
              <w:pStyle w:val="TAL"/>
              <w:numPr>
                <w:ilvl w:val="0"/>
                <w:numId w:val="14"/>
              </w:numPr>
              <w:ind w:left="256" w:hanging="141"/>
              <w:rPr>
                <w:szCs w:val="18"/>
                <w:lang w:eastAsia="zh-CN"/>
              </w:rPr>
            </w:pPr>
            <w:r>
              <w:rPr>
                <w:szCs w:val="18"/>
                <w:lang w:eastAsia="zh-CN"/>
              </w:rPr>
              <w:t>rsc = 2004 (CHANGED)</w:t>
            </w:r>
          </w:p>
          <w:p w14:paraId="579DD6D3"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5D473F2E" w14:textId="77777777" w:rsidR="00B420D4" w:rsidRDefault="00B420D4" w:rsidP="00647943">
            <w:pPr>
              <w:pStyle w:val="TAL"/>
              <w:numPr>
                <w:ilvl w:val="0"/>
                <w:numId w:val="14"/>
              </w:numPr>
              <w:ind w:left="256" w:hanging="141"/>
            </w:pPr>
            <w:r>
              <w:rPr>
                <w:szCs w:val="18"/>
                <w:lang w:eastAsia="zh-CN"/>
              </w:rPr>
              <w:t>pc = S</w:t>
            </w:r>
            <w:r w:rsidRPr="00F65009">
              <w:rPr>
                <w:szCs w:val="18"/>
                <w:lang w:eastAsia="zh-CN"/>
              </w:rPr>
              <w:t xml:space="preserve">erialized representation </w:t>
            </w:r>
            <w:r>
              <w:rPr>
                <w:szCs w:val="18"/>
                <w:lang w:eastAsia="zh-CN"/>
              </w:rPr>
              <w:t>of &lt;Resource&gt; resource</w:t>
            </w:r>
          </w:p>
        </w:tc>
      </w:tr>
      <w:tr w:rsidR="00B420D4" w14:paraId="20EACC78"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BE3571F"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1B921396"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4E06145E"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5A4840CD" w14:textId="77777777" w:rsidR="00B420D4" w:rsidRDefault="00B420D4" w:rsidP="00DD5665">
            <w:pPr>
              <w:pStyle w:val="TAL"/>
            </w:pPr>
            <w:r>
              <w:t xml:space="preserve">AE </w:t>
            </w:r>
            <w:r>
              <w:rPr>
                <w:rFonts w:eastAsia="MS Mincho"/>
              </w:rPr>
              <w:t>indicates successful operation</w:t>
            </w:r>
          </w:p>
        </w:tc>
      </w:tr>
      <w:tr w:rsidR="00B420D4" w14:paraId="05C1675A"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6AB2E2D2" w14:textId="77777777" w:rsidR="00B420D4" w:rsidRDefault="00B420D4" w:rsidP="00DD5665">
            <w:pPr>
              <w:pStyle w:val="TAL"/>
              <w:jc w:val="center"/>
            </w:pPr>
            <w:r>
              <w:t>IOP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E7E6E6"/>
            <w:vAlign w:val="center"/>
          </w:tcPr>
          <w:p w14:paraId="6BB47A36" w14:textId="77777777" w:rsidR="00B420D4" w:rsidRDefault="00B420D4" w:rsidP="00DD5665">
            <w:pPr>
              <w:pStyle w:val="TAL"/>
              <w:snapToGrid w:val="0"/>
            </w:pPr>
          </w:p>
        </w:tc>
      </w:tr>
      <w:tr w:rsidR="00B420D4" w14:paraId="0D6CD9CC"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67A69360" w14:textId="77777777" w:rsidR="00B420D4" w:rsidRDefault="00B420D4" w:rsidP="00DD5665">
            <w:pPr>
              <w:pStyle w:val="TAL"/>
              <w:jc w:val="center"/>
            </w:pPr>
            <w:r>
              <w:t>PRO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C70C61A" w14:textId="77777777" w:rsidR="00B420D4" w:rsidRDefault="00B420D4" w:rsidP="00DD5665">
            <w:pPr>
              <w:pStyle w:val="TAL"/>
              <w:snapToGrid w:val="0"/>
            </w:pPr>
          </w:p>
        </w:tc>
      </w:tr>
    </w:tbl>
    <w:p w14:paraId="23EC0E73" w14:textId="77777777" w:rsidR="00B420D4" w:rsidRDefault="00B420D4" w:rsidP="00B420D4"/>
    <w:p w14:paraId="31F3131E" w14:textId="192DF21A" w:rsidR="00B420D4" w:rsidRPr="006A58FD" w:rsidRDefault="00FD1863" w:rsidP="00B420D4">
      <w:pPr>
        <w:pStyle w:val="Heading4"/>
      </w:pPr>
      <w:bookmarkStart w:id="995" w:name="_Toc446424223"/>
      <w:bookmarkStart w:id="996" w:name="_Toc476040855"/>
      <w:bookmarkStart w:id="997" w:name="_Toc476042959"/>
      <w:r>
        <w:t>9.</w:t>
      </w:r>
      <w:r w:rsidR="00B420D4">
        <w:t>3.1.6</w:t>
      </w:r>
      <w:r w:rsidR="00B420D4">
        <w:tab/>
        <w:t>&lt;Resource&gt; update</w:t>
      </w:r>
      <w:bookmarkEnd w:id="995"/>
      <w:bookmarkEnd w:id="996"/>
      <w:bookmarkEnd w:id="997"/>
      <w:r w:rsidR="00B420D4">
        <w:t xml:space="preserve"> </w:t>
      </w:r>
    </w:p>
    <w:tbl>
      <w:tblPr>
        <w:tblW w:w="9894" w:type="dxa"/>
        <w:tblInd w:w="-5" w:type="dxa"/>
        <w:tblLayout w:type="fixed"/>
        <w:tblLook w:val="0000" w:firstRow="0" w:lastRow="0" w:firstColumn="0" w:lastColumn="0" w:noHBand="0" w:noVBand="0"/>
      </w:tblPr>
      <w:tblGrid>
        <w:gridCol w:w="2523"/>
        <w:gridCol w:w="1985"/>
        <w:gridCol w:w="2835"/>
        <w:gridCol w:w="1275"/>
        <w:gridCol w:w="1276"/>
      </w:tblGrid>
      <w:tr w:rsidR="00B420D4" w14:paraId="7997382A" w14:textId="77777777" w:rsidTr="00DD5665">
        <w:tc>
          <w:tcPr>
            <w:tcW w:w="2523" w:type="dxa"/>
            <w:tcBorders>
              <w:top w:val="single" w:sz="4" w:space="0" w:color="000000"/>
              <w:left w:val="single" w:sz="4" w:space="0" w:color="000000"/>
              <w:bottom w:val="single" w:sz="4" w:space="0" w:color="000000"/>
            </w:tcBorders>
            <w:shd w:val="clear" w:color="auto" w:fill="auto"/>
          </w:tcPr>
          <w:p w14:paraId="5531285C" w14:textId="77777777" w:rsidR="00B420D4" w:rsidRDefault="00B420D4" w:rsidP="00DD5665">
            <w:pPr>
              <w:jc w:val="center"/>
              <w:rPr>
                <w:rFonts w:ascii="Arial" w:hAnsi="Arial" w:cs="Arial"/>
                <w:b/>
                <w:sz w:val="18"/>
                <w:szCs w:val="18"/>
              </w:rPr>
            </w:pPr>
            <w:r>
              <w:rPr>
                <w:rFonts w:ascii="Arial" w:hAnsi="Arial" w:cs="Arial"/>
                <w:b/>
                <w:sz w:val="18"/>
                <w:szCs w:val="18"/>
              </w:rPr>
              <w:t>&lt;Resource&gt;</w:t>
            </w:r>
          </w:p>
        </w:tc>
        <w:tc>
          <w:tcPr>
            <w:tcW w:w="1985" w:type="dxa"/>
            <w:tcBorders>
              <w:top w:val="single" w:sz="4" w:space="0" w:color="000000"/>
              <w:left w:val="single" w:sz="4" w:space="0" w:color="000000"/>
              <w:bottom w:val="single" w:sz="4" w:space="0" w:color="000000"/>
            </w:tcBorders>
            <w:shd w:val="clear" w:color="auto" w:fill="auto"/>
          </w:tcPr>
          <w:p w14:paraId="59E62FAE" w14:textId="77777777" w:rsidR="00B420D4" w:rsidRDefault="00B420D4" w:rsidP="00DD5665">
            <w:pPr>
              <w:jc w:val="center"/>
              <w:rPr>
                <w:rFonts w:ascii="Arial" w:hAnsi="Arial" w:cs="Arial"/>
                <w:b/>
                <w:sz w:val="18"/>
                <w:szCs w:val="18"/>
              </w:rPr>
            </w:pPr>
            <w:r>
              <w:rPr>
                <w:rFonts w:ascii="Arial" w:hAnsi="Arial" w:cs="Arial"/>
                <w:b/>
                <w:sz w:val="18"/>
                <w:szCs w:val="18"/>
              </w:rPr>
              <w:t>Identifier</w:t>
            </w:r>
          </w:p>
        </w:tc>
        <w:tc>
          <w:tcPr>
            <w:tcW w:w="2835" w:type="dxa"/>
            <w:tcBorders>
              <w:top w:val="single" w:sz="4" w:space="0" w:color="000000"/>
              <w:left w:val="single" w:sz="4" w:space="0" w:color="000000"/>
              <w:bottom w:val="single" w:sz="4" w:space="0" w:color="000000"/>
            </w:tcBorders>
            <w:shd w:val="clear" w:color="auto" w:fill="auto"/>
          </w:tcPr>
          <w:p w14:paraId="6EC01361" w14:textId="77777777" w:rsidR="00B420D4" w:rsidRDefault="00B420D4" w:rsidP="00DD5665">
            <w:pPr>
              <w:jc w:val="center"/>
              <w:rPr>
                <w:rFonts w:ascii="Arial" w:hAnsi="Arial" w:cs="Arial"/>
                <w:b/>
                <w:sz w:val="18"/>
                <w:szCs w:val="18"/>
              </w:rPr>
            </w:pPr>
            <w:r>
              <w:rPr>
                <w:rFonts w:ascii="Arial" w:hAnsi="Arial" w:cs="Arial"/>
                <w:b/>
                <w:sz w:val="18"/>
                <w:szCs w:val="18"/>
              </w:rPr>
              <w:t>Refs</w:t>
            </w:r>
          </w:p>
        </w:tc>
        <w:tc>
          <w:tcPr>
            <w:tcW w:w="1275" w:type="dxa"/>
            <w:tcBorders>
              <w:top w:val="single" w:sz="4" w:space="0" w:color="000000"/>
              <w:left w:val="single" w:sz="4" w:space="0" w:color="000000"/>
              <w:bottom w:val="single" w:sz="4" w:space="0" w:color="000000"/>
            </w:tcBorders>
            <w:shd w:val="clear" w:color="auto" w:fill="auto"/>
          </w:tcPr>
          <w:p w14:paraId="59B46307" w14:textId="77777777" w:rsidR="00B420D4" w:rsidRDefault="00B420D4" w:rsidP="00DD5665">
            <w:pPr>
              <w:jc w:val="center"/>
              <w:rPr>
                <w:rFonts w:ascii="Arial" w:hAnsi="Arial" w:cs="Arial"/>
                <w:b/>
                <w:sz w:val="18"/>
                <w:szCs w:val="18"/>
              </w:rPr>
            </w:pPr>
            <w:r>
              <w:rPr>
                <w:rFonts w:ascii="Arial" w:hAnsi="Arial" w:cs="Arial"/>
                <w:b/>
                <w:sz w:val="18"/>
                <w:szCs w:val="18"/>
              </w:rPr>
              <w:t>IOP Verdict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847E7DE" w14:textId="77777777" w:rsidR="00B420D4" w:rsidRDefault="00B420D4" w:rsidP="00DD5665">
            <w:pPr>
              <w:jc w:val="center"/>
            </w:pPr>
            <w:r>
              <w:rPr>
                <w:rFonts w:ascii="Arial" w:hAnsi="Arial" w:cs="Arial"/>
                <w:b/>
                <w:sz w:val="18"/>
                <w:szCs w:val="18"/>
              </w:rPr>
              <w:t>PRO Verdict</w:t>
            </w:r>
          </w:p>
        </w:tc>
      </w:tr>
      <w:tr w:rsidR="00B420D4" w:rsidRPr="007F12E3" w14:paraId="1C771DF9"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3952A1AA" w14:textId="77777777" w:rsidR="00B420D4" w:rsidRDefault="00B420D4" w:rsidP="00DD5665">
            <w:pPr>
              <w:rPr>
                <w:rFonts w:ascii="Arial" w:hAnsi="Arial" w:cs="Arial"/>
                <w:sz w:val="18"/>
                <w:szCs w:val="18"/>
              </w:rPr>
            </w:pPr>
            <w:r>
              <w:rPr>
                <w:rFonts w:ascii="Arial" w:hAnsi="Arial" w:cs="Arial"/>
                <w:sz w:val="18"/>
                <w:szCs w:val="18"/>
              </w:rPr>
              <w:t>&lt;container&gt;</w:t>
            </w:r>
          </w:p>
        </w:tc>
        <w:tc>
          <w:tcPr>
            <w:tcW w:w="1985" w:type="dxa"/>
            <w:tcBorders>
              <w:top w:val="single" w:sz="4" w:space="0" w:color="000000"/>
              <w:left w:val="single" w:sz="4" w:space="0" w:color="000000"/>
              <w:bottom w:val="single" w:sz="4" w:space="0" w:color="000000"/>
            </w:tcBorders>
            <w:shd w:val="clear" w:color="auto" w:fill="auto"/>
          </w:tcPr>
          <w:p w14:paraId="3210BAB8" w14:textId="77777777" w:rsidR="00B420D4" w:rsidRDefault="00B420D4" w:rsidP="00DD5665">
            <w:r>
              <w:rPr>
                <w:rFonts w:ascii="Arial" w:hAnsi="Arial" w:cs="Arial"/>
                <w:sz w:val="18"/>
                <w:szCs w:val="18"/>
              </w:rPr>
              <w:t>TD_M2M_SH_03#01</w:t>
            </w:r>
          </w:p>
        </w:tc>
        <w:tc>
          <w:tcPr>
            <w:tcW w:w="2835" w:type="dxa"/>
            <w:tcBorders>
              <w:top w:val="single" w:sz="4" w:space="0" w:color="000000"/>
              <w:left w:val="single" w:sz="4" w:space="0" w:color="000000"/>
              <w:bottom w:val="single" w:sz="4" w:space="0" w:color="000000"/>
            </w:tcBorders>
            <w:shd w:val="clear" w:color="auto" w:fill="auto"/>
          </w:tcPr>
          <w:p w14:paraId="46D7F504" w14:textId="0B75CA10"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10.2.4.3</w:t>
            </w:r>
          </w:p>
          <w:p w14:paraId="65DF81ED" w14:textId="12E0D1E7"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7.3.5.2.3</w:t>
            </w:r>
          </w:p>
        </w:tc>
        <w:tc>
          <w:tcPr>
            <w:tcW w:w="1275" w:type="dxa"/>
            <w:tcBorders>
              <w:top w:val="single" w:sz="4" w:space="0" w:color="000000"/>
              <w:left w:val="single" w:sz="4" w:space="0" w:color="000000"/>
              <w:bottom w:val="single" w:sz="4" w:space="0" w:color="000000"/>
            </w:tcBorders>
            <w:shd w:val="clear" w:color="auto" w:fill="auto"/>
          </w:tcPr>
          <w:p w14:paraId="4A885B61" w14:textId="77777777" w:rsidR="00B420D4" w:rsidRPr="007F12E3" w:rsidRDefault="00B420D4" w:rsidP="00DD5665">
            <w:pPr>
              <w:snapToGrid w:val="0"/>
              <w:rPr>
                <w:rFonts w:ascii="Arial" w:hAnsi="Arial" w:cs="Arial"/>
                <w:sz w:val="18"/>
                <w:szCs w:val="18"/>
                <w:lang w:val="fr-F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C2682DC" w14:textId="77777777" w:rsidR="00B420D4" w:rsidRPr="007F12E3" w:rsidRDefault="00B420D4" w:rsidP="00DD5665">
            <w:pPr>
              <w:snapToGrid w:val="0"/>
              <w:rPr>
                <w:rFonts w:ascii="Arial" w:hAnsi="Arial" w:cs="Arial"/>
                <w:sz w:val="18"/>
                <w:szCs w:val="18"/>
                <w:lang w:val="fr-FR"/>
              </w:rPr>
            </w:pPr>
          </w:p>
        </w:tc>
      </w:tr>
      <w:tr w:rsidR="00B420D4" w:rsidRPr="007F12E3" w14:paraId="3EDFF62D"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20C58A3D" w14:textId="77777777" w:rsidR="00B420D4" w:rsidRDefault="00B420D4" w:rsidP="00DD5665">
            <w:pPr>
              <w:rPr>
                <w:rFonts w:ascii="Arial" w:hAnsi="Arial" w:cs="Arial"/>
                <w:sz w:val="18"/>
                <w:szCs w:val="18"/>
              </w:rPr>
            </w:pPr>
            <w:r>
              <w:rPr>
                <w:rFonts w:ascii="Arial" w:hAnsi="Arial" w:cs="Arial"/>
                <w:sz w:val="18"/>
                <w:szCs w:val="18"/>
              </w:rPr>
              <w:t>&lt;subscription&gt;</w:t>
            </w:r>
          </w:p>
        </w:tc>
        <w:tc>
          <w:tcPr>
            <w:tcW w:w="1985" w:type="dxa"/>
            <w:tcBorders>
              <w:top w:val="single" w:sz="4" w:space="0" w:color="000000"/>
              <w:left w:val="single" w:sz="4" w:space="0" w:color="000000"/>
              <w:bottom w:val="single" w:sz="4" w:space="0" w:color="000000"/>
            </w:tcBorders>
            <w:shd w:val="clear" w:color="auto" w:fill="auto"/>
          </w:tcPr>
          <w:p w14:paraId="55550327" w14:textId="77777777" w:rsidR="00B420D4" w:rsidRDefault="00B420D4" w:rsidP="00DD5665">
            <w:r>
              <w:rPr>
                <w:rFonts w:ascii="Arial" w:hAnsi="Arial" w:cs="Arial"/>
                <w:sz w:val="18"/>
                <w:szCs w:val="18"/>
              </w:rPr>
              <w:t>TD_M2M_SH_03#02</w:t>
            </w:r>
          </w:p>
        </w:tc>
        <w:tc>
          <w:tcPr>
            <w:tcW w:w="2835" w:type="dxa"/>
            <w:tcBorders>
              <w:top w:val="single" w:sz="4" w:space="0" w:color="000000"/>
              <w:left w:val="single" w:sz="4" w:space="0" w:color="000000"/>
              <w:bottom w:val="single" w:sz="4" w:space="0" w:color="000000"/>
            </w:tcBorders>
            <w:shd w:val="clear" w:color="auto" w:fill="auto"/>
          </w:tcPr>
          <w:p w14:paraId="3966C377" w14:textId="2846D21A"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10.2.11.4</w:t>
            </w:r>
          </w:p>
          <w:p w14:paraId="36656CF8" w14:textId="2ACF7996"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7.3.7.2</w:t>
            </w:r>
          </w:p>
        </w:tc>
        <w:tc>
          <w:tcPr>
            <w:tcW w:w="1275" w:type="dxa"/>
            <w:tcBorders>
              <w:top w:val="single" w:sz="4" w:space="0" w:color="000000"/>
              <w:left w:val="single" w:sz="4" w:space="0" w:color="000000"/>
              <w:bottom w:val="single" w:sz="4" w:space="0" w:color="000000"/>
            </w:tcBorders>
            <w:shd w:val="clear" w:color="auto" w:fill="auto"/>
          </w:tcPr>
          <w:p w14:paraId="6C123D88" w14:textId="77777777" w:rsidR="00B420D4" w:rsidRPr="007F12E3" w:rsidRDefault="00B420D4" w:rsidP="00DD5665">
            <w:pPr>
              <w:snapToGrid w:val="0"/>
              <w:rPr>
                <w:rFonts w:ascii="Arial" w:hAnsi="Arial" w:cs="Arial"/>
                <w:sz w:val="18"/>
                <w:szCs w:val="18"/>
                <w:lang w:val="fr-F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2CF89A3" w14:textId="77777777" w:rsidR="00B420D4" w:rsidRPr="007F12E3" w:rsidRDefault="00B420D4" w:rsidP="00DD5665">
            <w:pPr>
              <w:snapToGrid w:val="0"/>
              <w:rPr>
                <w:rFonts w:ascii="Arial" w:hAnsi="Arial" w:cs="Arial"/>
                <w:sz w:val="18"/>
                <w:szCs w:val="18"/>
                <w:lang w:val="fr-FR"/>
              </w:rPr>
            </w:pPr>
          </w:p>
        </w:tc>
      </w:tr>
      <w:tr w:rsidR="00B420D4" w:rsidRPr="007F12E3" w14:paraId="3B6EA8E6"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30F3EC86" w14:textId="77777777" w:rsidR="00B420D4" w:rsidRDefault="00B420D4" w:rsidP="00DD5665">
            <w:pPr>
              <w:rPr>
                <w:rFonts w:ascii="Arial" w:hAnsi="Arial" w:cs="Arial"/>
                <w:sz w:val="18"/>
                <w:szCs w:val="18"/>
              </w:rPr>
            </w:pPr>
            <w:r>
              <w:rPr>
                <w:rFonts w:ascii="Arial" w:hAnsi="Arial" w:cs="Arial"/>
                <w:sz w:val="18"/>
                <w:szCs w:val="18"/>
              </w:rPr>
              <w:t>&lt;accessControlPolicy&gt;</w:t>
            </w:r>
          </w:p>
        </w:tc>
        <w:tc>
          <w:tcPr>
            <w:tcW w:w="1985" w:type="dxa"/>
            <w:tcBorders>
              <w:top w:val="single" w:sz="4" w:space="0" w:color="000000"/>
              <w:left w:val="single" w:sz="4" w:space="0" w:color="000000"/>
              <w:bottom w:val="single" w:sz="4" w:space="0" w:color="000000"/>
            </w:tcBorders>
            <w:shd w:val="clear" w:color="auto" w:fill="auto"/>
          </w:tcPr>
          <w:p w14:paraId="18C591CC" w14:textId="77777777" w:rsidR="00B420D4" w:rsidRDefault="00B420D4" w:rsidP="00DD5665">
            <w:r>
              <w:rPr>
                <w:rFonts w:ascii="Arial" w:hAnsi="Arial" w:cs="Arial"/>
                <w:sz w:val="18"/>
                <w:szCs w:val="18"/>
              </w:rPr>
              <w:t>TD_M2M_SH_03#03</w:t>
            </w:r>
          </w:p>
        </w:tc>
        <w:tc>
          <w:tcPr>
            <w:tcW w:w="2835" w:type="dxa"/>
            <w:tcBorders>
              <w:top w:val="single" w:sz="4" w:space="0" w:color="000000"/>
              <w:left w:val="single" w:sz="4" w:space="0" w:color="000000"/>
              <w:bottom w:val="single" w:sz="4" w:space="0" w:color="000000"/>
            </w:tcBorders>
            <w:shd w:val="clear" w:color="auto" w:fill="auto"/>
          </w:tcPr>
          <w:p w14:paraId="6E76ECAA" w14:textId="6976CDC0"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10.2.21.3</w:t>
            </w:r>
          </w:p>
          <w:p w14:paraId="63622061" w14:textId="64F51740"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7.3.1.2</w:t>
            </w:r>
          </w:p>
        </w:tc>
        <w:tc>
          <w:tcPr>
            <w:tcW w:w="1275" w:type="dxa"/>
            <w:tcBorders>
              <w:top w:val="single" w:sz="4" w:space="0" w:color="000000"/>
              <w:left w:val="single" w:sz="4" w:space="0" w:color="000000"/>
              <w:bottom w:val="single" w:sz="4" w:space="0" w:color="000000"/>
            </w:tcBorders>
            <w:shd w:val="clear" w:color="auto" w:fill="auto"/>
          </w:tcPr>
          <w:p w14:paraId="4681155C" w14:textId="77777777" w:rsidR="00B420D4" w:rsidRPr="007F12E3" w:rsidRDefault="00B420D4" w:rsidP="00DD5665">
            <w:pPr>
              <w:snapToGrid w:val="0"/>
              <w:rPr>
                <w:rFonts w:ascii="Arial" w:hAnsi="Arial" w:cs="Arial"/>
                <w:sz w:val="18"/>
                <w:szCs w:val="18"/>
                <w:lang w:val="fr-F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11D4861" w14:textId="77777777" w:rsidR="00B420D4" w:rsidRPr="007F12E3" w:rsidRDefault="00B420D4" w:rsidP="00DD5665">
            <w:pPr>
              <w:snapToGrid w:val="0"/>
              <w:rPr>
                <w:rFonts w:ascii="Arial" w:hAnsi="Arial" w:cs="Arial"/>
                <w:sz w:val="18"/>
                <w:szCs w:val="18"/>
                <w:lang w:val="fr-FR"/>
              </w:rPr>
            </w:pPr>
          </w:p>
        </w:tc>
      </w:tr>
      <w:tr w:rsidR="00B420D4" w:rsidRPr="007F12E3" w14:paraId="474B9971"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1F525C78" w14:textId="77777777" w:rsidR="00B420D4" w:rsidRDefault="00B420D4" w:rsidP="00DD5665">
            <w:pPr>
              <w:rPr>
                <w:rFonts w:ascii="Arial" w:hAnsi="Arial" w:cs="Arial"/>
                <w:sz w:val="18"/>
                <w:szCs w:val="18"/>
              </w:rPr>
            </w:pPr>
            <w:r>
              <w:rPr>
                <w:rFonts w:ascii="Arial" w:hAnsi="Arial" w:cs="Arial"/>
                <w:sz w:val="18"/>
                <w:szCs w:val="18"/>
              </w:rPr>
              <w:t>&lt;group&gt;</w:t>
            </w:r>
          </w:p>
        </w:tc>
        <w:tc>
          <w:tcPr>
            <w:tcW w:w="1985" w:type="dxa"/>
            <w:tcBorders>
              <w:top w:val="single" w:sz="4" w:space="0" w:color="000000"/>
              <w:left w:val="single" w:sz="4" w:space="0" w:color="000000"/>
              <w:bottom w:val="single" w:sz="4" w:space="0" w:color="000000"/>
            </w:tcBorders>
            <w:shd w:val="clear" w:color="auto" w:fill="auto"/>
          </w:tcPr>
          <w:p w14:paraId="35B22410" w14:textId="77777777" w:rsidR="00B420D4" w:rsidRDefault="00B420D4" w:rsidP="00DD5665">
            <w:r>
              <w:rPr>
                <w:rFonts w:ascii="Arial" w:hAnsi="Arial" w:cs="Arial"/>
                <w:sz w:val="18"/>
                <w:szCs w:val="18"/>
              </w:rPr>
              <w:t>TD_M2M_SH_03#04</w:t>
            </w:r>
          </w:p>
        </w:tc>
        <w:tc>
          <w:tcPr>
            <w:tcW w:w="2835" w:type="dxa"/>
            <w:tcBorders>
              <w:top w:val="single" w:sz="4" w:space="0" w:color="000000"/>
              <w:left w:val="single" w:sz="4" w:space="0" w:color="000000"/>
              <w:bottom w:val="single" w:sz="4" w:space="0" w:color="000000"/>
            </w:tcBorders>
            <w:shd w:val="clear" w:color="auto" w:fill="auto"/>
          </w:tcPr>
          <w:p w14:paraId="0E1E43B2" w14:textId="2F484D11"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10.2.7.4</w:t>
            </w:r>
          </w:p>
          <w:p w14:paraId="3A17BAE3" w14:textId="0DFD9D2D"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7.3.12.2.3</w:t>
            </w:r>
          </w:p>
        </w:tc>
        <w:tc>
          <w:tcPr>
            <w:tcW w:w="1275" w:type="dxa"/>
            <w:tcBorders>
              <w:top w:val="single" w:sz="4" w:space="0" w:color="000000"/>
              <w:left w:val="single" w:sz="4" w:space="0" w:color="000000"/>
              <w:bottom w:val="single" w:sz="4" w:space="0" w:color="000000"/>
            </w:tcBorders>
            <w:shd w:val="clear" w:color="auto" w:fill="auto"/>
          </w:tcPr>
          <w:p w14:paraId="3B696B49" w14:textId="77777777" w:rsidR="00B420D4" w:rsidRPr="007F12E3" w:rsidRDefault="00B420D4" w:rsidP="00DD5665">
            <w:pPr>
              <w:snapToGrid w:val="0"/>
              <w:rPr>
                <w:rFonts w:ascii="Arial" w:hAnsi="Arial" w:cs="Arial"/>
                <w:sz w:val="18"/>
                <w:szCs w:val="18"/>
                <w:lang w:val="fr-F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6459AAC" w14:textId="77777777" w:rsidR="00B420D4" w:rsidRPr="007F12E3" w:rsidRDefault="00B420D4" w:rsidP="00DD5665">
            <w:pPr>
              <w:snapToGrid w:val="0"/>
              <w:rPr>
                <w:rFonts w:ascii="Arial" w:hAnsi="Arial" w:cs="Arial"/>
                <w:sz w:val="18"/>
                <w:szCs w:val="18"/>
                <w:lang w:val="fr-FR"/>
              </w:rPr>
            </w:pPr>
          </w:p>
        </w:tc>
      </w:tr>
      <w:tr w:rsidR="00B420D4" w:rsidRPr="007F12E3" w14:paraId="312BAA90"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3A4A5F8A" w14:textId="77777777" w:rsidR="00B420D4" w:rsidRDefault="00B420D4" w:rsidP="00DD5665">
            <w:pPr>
              <w:rPr>
                <w:rFonts w:ascii="Arial" w:hAnsi="Arial" w:cs="Arial"/>
                <w:sz w:val="18"/>
                <w:szCs w:val="18"/>
              </w:rPr>
            </w:pPr>
            <w:r>
              <w:rPr>
                <w:rFonts w:ascii="Arial" w:hAnsi="Arial" w:cs="Arial"/>
                <w:sz w:val="18"/>
                <w:szCs w:val="18"/>
              </w:rPr>
              <w:t>&lt;pollingChannel&gt;</w:t>
            </w:r>
          </w:p>
        </w:tc>
        <w:tc>
          <w:tcPr>
            <w:tcW w:w="1985" w:type="dxa"/>
            <w:tcBorders>
              <w:top w:val="single" w:sz="4" w:space="0" w:color="000000"/>
              <w:left w:val="single" w:sz="4" w:space="0" w:color="000000"/>
              <w:bottom w:val="single" w:sz="4" w:space="0" w:color="000000"/>
            </w:tcBorders>
            <w:shd w:val="clear" w:color="auto" w:fill="auto"/>
          </w:tcPr>
          <w:p w14:paraId="524002A7" w14:textId="77777777" w:rsidR="00B420D4" w:rsidRDefault="00B420D4" w:rsidP="00DD5665">
            <w:r>
              <w:rPr>
                <w:rFonts w:ascii="Arial" w:hAnsi="Arial" w:cs="Arial"/>
                <w:sz w:val="18"/>
                <w:szCs w:val="18"/>
              </w:rPr>
              <w:t>TD_M2M_SH_03#05</w:t>
            </w:r>
          </w:p>
        </w:tc>
        <w:tc>
          <w:tcPr>
            <w:tcW w:w="2835" w:type="dxa"/>
            <w:tcBorders>
              <w:top w:val="single" w:sz="4" w:space="0" w:color="000000"/>
              <w:left w:val="single" w:sz="4" w:space="0" w:color="000000"/>
              <w:bottom w:val="single" w:sz="4" w:space="0" w:color="000000"/>
            </w:tcBorders>
            <w:shd w:val="clear" w:color="auto" w:fill="auto"/>
          </w:tcPr>
          <w:p w14:paraId="7CB2B27B" w14:textId="54903F17"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10.2.13.4</w:t>
            </w:r>
          </w:p>
          <w:p w14:paraId="6E761583" w14:textId="405E12AB"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7.3.21.2.3</w:t>
            </w:r>
          </w:p>
        </w:tc>
        <w:tc>
          <w:tcPr>
            <w:tcW w:w="1275" w:type="dxa"/>
            <w:tcBorders>
              <w:top w:val="single" w:sz="4" w:space="0" w:color="000000"/>
              <w:left w:val="single" w:sz="4" w:space="0" w:color="000000"/>
              <w:bottom w:val="single" w:sz="4" w:space="0" w:color="000000"/>
            </w:tcBorders>
            <w:shd w:val="clear" w:color="auto" w:fill="auto"/>
          </w:tcPr>
          <w:p w14:paraId="4324341B" w14:textId="77777777" w:rsidR="00B420D4" w:rsidRPr="007F12E3" w:rsidRDefault="00B420D4" w:rsidP="00DD5665">
            <w:pPr>
              <w:snapToGrid w:val="0"/>
              <w:rPr>
                <w:rFonts w:ascii="Arial" w:hAnsi="Arial" w:cs="Arial"/>
                <w:sz w:val="18"/>
                <w:szCs w:val="18"/>
                <w:lang w:val="fr-F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EEFD0D7" w14:textId="77777777" w:rsidR="00B420D4" w:rsidRPr="007F12E3" w:rsidRDefault="00B420D4" w:rsidP="00DD5665">
            <w:pPr>
              <w:snapToGrid w:val="0"/>
              <w:rPr>
                <w:rFonts w:ascii="Arial" w:hAnsi="Arial" w:cs="Arial"/>
                <w:sz w:val="18"/>
                <w:szCs w:val="18"/>
                <w:lang w:val="fr-FR"/>
              </w:rPr>
            </w:pPr>
          </w:p>
        </w:tc>
      </w:tr>
      <w:tr w:rsidR="00B420D4" w:rsidRPr="007F12E3" w14:paraId="4C88D26A"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733B23B6" w14:textId="77777777" w:rsidR="00B420D4" w:rsidRDefault="00B420D4" w:rsidP="00DD5665">
            <w:pPr>
              <w:rPr>
                <w:rFonts w:ascii="Arial" w:hAnsi="Arial" w:cs="Arial"/>
                <w:sz w:val="18"/>
                <w:szCs w:val="18"/>
              </w:rPr>
            </w:pPr>
            <w:r>
              <w:rPr>
                <w:rFonts w:ascii="Arial" w:hAnsi="Arial" w:cs="Arial"/>
                <w:sz w:val="18"/>
                <w:szCs w:val="18"/>
              </w:rPr>
              <w:t>&lt;fanOutPoint&gt;</w:t>
            </w:r>
          </w:p>
        </w:tc>
        <w:tc>
          <w:tcPr>
            <w:tcW w:w="1985" w:type="dxa"/>
            <w:tcBorders>
              <w:top w:val="single" w:sz="4" w:space="0" w:color="000000"/>
              <w:left w:val="single" w:sz="4" w:space="0" w:color="000000"/>
              <w:bottom w:val="single" w:sz="4" w:space="0" w:color="000000"/>
            </w:tcBorders>
            <w:shd w:val="clear" w:color="auto" w:fill="auto"/>
          </w:tcPr>
          <w:p w14:paraId="3ED5EF4F" w14:textId="77777777" w:rsidR="00B420D4" w:rsidRDefault="00B420D4" w:rsidP="00DD5665">
            <w:r>
              <w:rPr>
                <w:rFonts w:ascii="Arial" w:hAnsi="Arial" w:cs="Arial"/>
                <w:sz w:val="18"/>
                <w:szCs w:val="18"/>
              </w:rPr>
              <w:t>TD_M2M_SH_03#06</w:t>
            </w:r>
          </w:p>
        </w:tc>
        <w:tc>
          <w:tcPr>
            <w:tcW w:w="2835" w:type="dxa"/>
            <w:tcBorders>
              <w:top w:val="single" w:sz="4" w:space="0" w:color="000000"/>
              <w:left w:val="single" w:sz="4" w:space="0" w:color="000000"/>
              <w:bottom w:val="single" w:sz="4" w:space="0" w:color="000000"/>
            </w:tcBorders>
            <w:shd w:val="clear" w:color="auto" w:fill="auto"/>
          </w:tcPr>
          <w:p w14:paraId="304A7CA5" w14:textId="1248E47D"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10.2.7.9</w:t>
            </w:r>
          </w:p>
          <w:p w14:paraId="349CA2B4" w14:textId="67E3B5AB"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7.3.14.3.3</w:t>
            </w:r>
          </w:p>
        </w:tc>
        <w:tc>
          <w:tcPr>
            <w:tcW w:w="1275" w:type="dxa"/>
            <w:tcBorders>
              <w:top w:val="single" w:sz="4" w:space="0" w:color="000000"/>
              <w:left w:val="single" w:sz="4" w:space="0" w:color="000000"/>
              <w:bottom w:val="single" w:sz="4" w:space="0" w:color="000000"/>
            </w:tcBorders>
            <w:shd w:val="clear" w:color="auto" w:fill="auto"/>
          </w:tcPr>
          <w:p w14:paraId="781AA848" w14:textId="77777777" w:rsidR="00B420D4" w:rsidRPr="007F12E3" w:rsidRDefault="00B420D4" w:rsidP="00DD5665">
            <w:pPr>
              <w:snapToGrid w:val="0"/>
              <w:rPr>
                <w:rFonts w:ascii="Arial" w:hAnsi="Arial" w:cs="Arial"/>
                <w:sz w:val="18"/>
                <w:szCs w:val="18"/>
                <w:lang w:val="fr-F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1B6CAA4" w14:textId="77777777" w:rsidR="00B420D4" w:rsidRPr="007F12E3" w:rsidRDefault="00B420D4" w:rsidP="00DD5665">
            <w:pPr>
              <w:snapToGrid w:val="0"/>
              <w:rPr>
                <w:rFonts w:ascii="Arial" w:hAnsi="Arial" w:cs="Arial"/>
                <w:sz w:val="18"/>
                <w:szCs w:val="18"/>
                <w:lang w:val="fr-FR"/>
              </w:rPr>
            </w:pPr>
          </w:p>
        </w:tc>
      </w:tr>
      <w:tr w:rsidR="00B420D4" w:rsidRPr="007F12E3" w14:paraId="0B554964"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37FD085F" w14:textId="77777777" w:rsidR="00B420D4" w:rsidRDefault="00B420D4" w:rsidP="00DD5665">
            <w:pPr>
              <w:rPr>
                <w:rFonts w:ascii="Arial" w:hAnsi="Arial" w:cs="Arial"/>
                <w:sz w:val="18"/>
                <w:szCs w:val="18"/>
              </w:rPr>
            </w:pPr>
            <w:r>
              <w:rPr>
                <w:rFonts w:ascii="Arial" w:hAnsi="Arial" w:cs="Arial"/>
                <w:sz w:val="18"/>
                <w:szCs w:val="18"/>
              </w:rPr>
              <w:t>&lt;node&gt;</w:t>
            </w:r>
          </w:p>
        </w:tc>
        <w:tc>
          <w:tcPr>
            <w:tcW w:w="1985" w:type="dxa"/>
            <w:tcBorders>
              <w:top w:val="single" w:sz="4" w:space="0" w:color="000000"/>
              <w:left w:val="single" w:sz="4" w:space="0" w:color="000000"/>
              <w:bottom w:val="single" w:sz="4" w:space="0" w:color="000000"/>
            </w:tcBorders>
            <w:shd w:val="clear" w:color="auto" w:fill="auto"/>
          </w:tcPr>
          <w:p w14:paraId="0136F284" w14:textId="77777777" w:rsidR="00B420D4" w:rsidRDefault="00B420D4" w:rsidP="00DD5665">
            <w:r>
              <w:rPr>
                <w:rFonts w:ascii="Arial" w:hAnsi="Arial" w:cs="Arial"/>
                <w:sz w:val="18"/>
                <w:szCs w:val="18"/>
              </w:rPr>
              <w:t>TD_M2M_SH_03#07</w:t>
            </w:r>
          </w:p>
        </w:tc>
        <w:tc>
          <w:tcPr>
            <w:tcW w:w="2835" w:type="dxa"/>
            <w:tcBorders>
              <w:top w:val="single" w:sz="4" w:space="0" w:color="000000"/>
              <w:left w:val="single" w:sz="4" w:space="0" w:color="000000"/>
              <w:bottom w:val="single" w:sz="4" w:space="0" w:color="000000"/>
            </w:tcBorders>
            <w:shd w:val="clear" w:color="auto" w:fill="auto"/>
          </w:tcPr>
          <w:p w14:paraId="340268CD" w14:textId="2851D7C8"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10.2.14.3</w:t>
            </w:r>
          </w:p>
          <w:p w14:paraId="5B7B58D0" w14:textId="2BEB89B6"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7.3.18.2.3</w:t>
            </w:r>
          </w:p>
        </w:tc>
        <w:tc>
          <w:tcPr>
            <w:tcW w:w="1275" w:type="dxa"/>
            <w:tcBorders>
              <w:top w:val="single" w:sz="4" w:space="0" w:color="000000"/>
              <w:left w:val="single" w:sz="4" w:space="0" w:color="000000"/>
              <w:bottom w:val="single" w:sz="4" w:space="0" w:color="000000"/>
            </w:tcBorders>
            <w:shd w:val="clear" w:color="auto" w:fill="auto"/>
          </w:tcPr>
          <w:p w14:paraId="260B0ED3" w14:textId="77777777" w:rsidR="00B420D4" w:rsidRPr="007F12E3" w:rsidRDefault="00B420D4" w:rsidP="00DD5665">
            <w:pPr>
              <w:snapToGrid w:val="0"/>
              <w:rPr>
                <w:rFonts w:ascii="Arial" w:hAnsi="Arial" w:cs="Arial"/>
                <w:sz w:val="18"/>
                <w:szCs w:val="18"/>
                <w:lang w:val="fr-F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1447BFD" w14:textId="77777777" w:rsidR="00B420D4" w:rsidRPr="007F12E3" w:rsidRDefault="00B420D4" w:rsidP="00DD5665">
            <w:pPr>
              <w:snapToGrid w:val="0"/>
              <w:rPr>
                <w:rFonts w:ascii="Arial" w:hAnsi="Arial" w:cs="Arial"/>
                <w:sz w:val="18"/>
                <w:szCs w:val="18"/>
                <w:lang w:val="fr-FR"/>
              </w:rPr>
            </w:pPr>
          </w:p>
        </w:tc>
      </w:tr>
      <w:tr w:rsidR="00B420D4" w:rsidRPr="007F12E3" w14:paraId="6C8EF99A"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61ED48CF" w14:textId="77777777" w:rsidR="00B420D4" w:rsidRDefault="00B420D4" w:rsidP="00DD5665">
            <w:pPr>
              <w:rPr>
                <w:rFonts w:ascii="Arial" w:hAnsi="Arial" w:cs="Arial"/>
                <w:sz w:val="18"/>
                <w:szCs w:val="18"/>
              </w:rPr>
            </w:pPr>
            <w:r>
              <w:rPr>
                <w:rFonts w:ascii="Arial" w:hAnsi="Arial" w:cs="Arial"/>
                <w:sz w:val="18"/>
                <w:szCs w:val="18"/>
              </w:rPr>
              <w:lastRenderedPageBreak/>
              <w:t>&lt;remoteCSE&gt;</w:t>
            </w:r>
          </w:p>
        </w:tc>
        <w:tc>
          <w:tcPr>
            <w:tcW w:w="1985" w:type="dxa"/>
            <w:tcBorders>
              <w:left w:val="single" w:sz="4" w:space="0" w:color="000000"/>
              <w:bottom w:val="single" w:sz="4" w:space="0" w:color="000000"/>
            </w:tcBorders>
            <w:shd w:val="clear" w:color="auto" w:fill="auto"/>
          </w:tcPr>
          <w:p w14:paraId="670F11FA" w14:textId="77777777" w:rsidR="00B420D4" w:rsidRDefault="00B420D4" w:rsidP="00DD5665">
            <w:pPr>
              <w:rPr>
                <w:rFonts w:ascii="Arial" w:hAnsi="Arial" w:cs="Arial"/>
                <w:sz w:val="18"/>
              </w:rPr>
            </w:pPr>
            <w:r>
              <w:rPr>
                <w:rFonts w:ascii="Arial" w:hAnsi="Arial" w:cs="Arial"/>
                <w:sz w:val="18"/>
                <w:szCs w:val="18"/>
              </w:rPr>
              <w:t>TD_M2M_SH_03#08</w:t>
            </w:r>
          </w:p>
        </w:tc>
        <w:tc>
          <w:tcPr>
            <w:tcW w:w="2835" w:type="dxa"/>
            <w:tcBorders>
              <w:left w:val="single" w:sz="4" w:space="0" w:color="000000"/>
              <w:bottom w:val="single" w:sz="4" w:space="0" w:color="000000"/>
            </w:tcBorders>
            <w:shd w:val="clear" w:color="auto" w:fill="auto"/>
          </w:tcPr>
          <w:p w14:paraId="4831896C" w14:textId="7379991B"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10.2.2.3</w:t>
            </w:r>
          </w:p>
          <w:p w14:paraId="2F71D9C3" w14:textId="40A3578A"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7.3.3.2.3</w:t>
            </w:r>
          </w:p>
        </w:tc>
        <w:tc>
          <w:tcPr>
            <w:tcW w:w="1275" w:type="dxa"/>
            <w:tcBorders>
              <w:left w:val="single" w:sz="4" w:space="0" w:color="000000"/>
              <w:bottom w:val="single" w:sz="4" w:space="0" w:color="000000"/>
            </w:tcBorders>
            <w:shd w:val="clear" w:color="auto" w:fill="auto"/>
          </w:tcPr>
          <w:p w14:paraId="3DBBEC66" w14:textId="77777777" w:rsidR="00B420D4" w:rsidRPr="007F12E3" w:rsidRDefault="00B420D4" w:rsidP="00DD5665">
            <w:pPr>
              <w:snapToGrid w:val="0"/>
              <w:rPr>
                <w:rFonts w:ascii="Arial" w:hAnsi="Arial" w:cs="Arial"/>
                <w:sz w:val="18"/>
                <w:szCs w:val="18"/>
                <w:lang w:val="fr-FR"/>
              </w:rPr>
            </w:pPr>
          </w:p>
        </w:tc>
        <w:tc>
          <w:tcPr>
            <w:tcW w:w="1276" w:type="dxa"/>
            <w:tcBorders>
              <w:left w:val="single" w:sz="4" w:space="0" w:color="000000"/>
              <w:bottom w:val="single" w:sz="4" w:space="0" w:color="000000"/>
              <w:right w:val="single" w:sz="4" w:space="0" w:color="000000"/>
            </w:tcBorders>
            <w:shd w:val="clear" w:color="auto" w:fill="auto"/>
          </w:tcPr>
          <w:p w14:paraId="6D68E7BC" w14:textId="77777777" w:rsidR="00B420D4" w:rsidRPr="007F12E3" w:rsidRDefault="00B420D4" w:rsidP="00DD5665">
            <w:pPr>
              <w:snapToGrid w:val="0"/>
              <w:rPr>
                <w:rFonts w:ascii="Arial" w:hAnsi="Arial" w:cs="Arial"/>
                <w:sz w:val="18"/>
                <w:szCs w:val="18"/>
                <w:lang w:val="fr-FR"/>
              </w:rPr>
            </w:pPr>
          </w:p>
        </w:tc>
      </w:tr>
      <w:tr w:rsidR="00B420D4" w:rsidRPr="007F12E3" w14:paraId="632BC362" w14:textId="77777777" w:rsidTr="00DD5665">
        <w:trPr>
          <w:trHeight w:val="396"/>
        </w:trPr>
        <w:tc>
          <w:tcPr>
            <w:tcW w:w="2523" w:type="dxa"/>
            <w:tcBorders>
              <w:left w:val="single" w:sz="4" w:space="0" w:color="000000"/>
              <w:bottom w:val="single" w:sz="4" w:space="0" w:color="000000"/>
            </w:tcBorders>
            <w:shd w:val="clear" w:color="auto" w:fill="auto"/>
          </w:tcPr>
          <w:p w14:paraId="440A6EC6" w14:textId="77777777" w:rsidR="00B420D4" w:rsidRDefault="00B420D4" w:rsidP="00DD5665">
            <w:pPr>
              <w:rPr>
                <w:rFonts w:ascii="Arial" w:hAnsi="Arial" w:cs="Arial"/>
                <w:sz w:val="18"/>
                <w:szCs w:val="18"/>
              </w:rPr>
            </w:pPr>
            <w:r>
              <w:rPr>
                <w:rFonts w:ascii="Arial" w:hAnsi="Arial" w:cs="Arial"/>
                <w:sz w:val="18"/>
                <w:szCs w:val="18"/>
              </w:rPr>
              <w:t>&lt;ae&gt;</w:t>
            </w:r>
          </w:p>
        </w:tc>
        <w:tc>
          <w:tcPr>
            <w:tcW w:w="1985" w:type="dxa"/>
            <w:tcBorders>
              <w:left w:val="single" w:sz="4" w:space="0" w:color="000000"/>
              <w:bottom w:val="single" w:sz="4" w:space="0" w:color="000000"/>
            </w:tcBorders>
            <w:shd w:val="clear" w:color="auto" w:fill="auto"/>
          </w:tcPr>
          <w:p w14:paraId="5F487613" w14:textId="77777777" w:rsidR="00B420D4" w:rsidRDefault="00B420D4" w:rsidP="00DD5665">
            <w:r>
              <w:rPr>
                <w:rFonts w:ascii="Arial" w:hAnsi="Arial" w:cs="Arial"/>
                <w:sz w:val="18"/>
                <w:szCs w:val="18"/>
              </w:rPr>
              <w:t>TD_M2M_SH_03#09</w:t>
            </w:r>
          </w:p>
        </w:tc>
        <w:tc>
          <w:tcPr>
            <w:tcW w:w="2835" w:type="dxa"/>
            <w:tcBorders>
              <w:left w:val="single" w:sz="4" w:space="0" w:color="000000"/>
              <w:bottom w:val="single" w:sz="4" w:space="0" w:color="000000"/>
            </w:tcBorders>
            <w:shd w:val="clear" w:color="auto" w:fill="auto"/>
          </w:tcPr>
          <w:p w14:paraId="79E69010" w14:textId="07AA5FE4"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10.2.1.3</w:t>
            </w:r>
          </w:p>
          <w:p w14:paraId="1D31BBDD" w14:textId="0E56B0B6"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7.3.5.2.3</w:t>
            </w:r>
          </w:p>
        </w:tc>
        <w:tc>
          <w:tcPr>
            <w:tcW w:w="1275" w:type="dxa"/>
            <w:tcBorders>
              <w:left w:val="single" w:sz="4" w:space="0" w:color="000000"/>
              <w:bottom w:val="single" w:sz="4" w:space="0" w:color="000000"/>
            </w:tcBorders>
            <w:shd w:val="clear" w:color="auto" w:fill="auto"/>
          </w:tcPr>
          <w:p w14:paraId="1800BF1E" w14:textId="77777777" w:rsidR="00B420D4" w:rsidRPr="007F12E3" w:rsidRDefault="00B420D4" w:rsidP="00DD5665">
            <w:pPr>
              <w:snapToGrid w:val="0"/>
              <w:rPr>
                <w:rFonts w:ascii="Arial" w:hAnsi="Arial" w:cs="Arial"/>
                <w:sz w:val="18"/>
                <w:szCs w:val="18"/>
                <w:lang w:val="fr-FR"/>
              </w:rPr>
            </w:pPr>
          </w:p>
        </w:tc>
        <w:tc>
          <w:tcPr>
            <w:tcW w:w="1276" w:type="dxa"/>
            <w:tcBorders>
              <w:left w:val="single" w:sz="4" w:space="0" w:color="000000"/>
              <w:bottom w:val="single" w:sz="4" w:space="0" w:color="000000"/>
              <w:right w:val="single" w:sz="4" w:space="0" w:color="000000"/>
            </w:tcBorders>
            <w:shd w:val="clear" w:color="auto" w:fill="auto"/>
          </w:tcPr>
          <w:p w14:paraId="6FB08D5B" w14:textId="77777777" w:rsidR="00B420D4" w:rsidRPr="007F12E3" w:rsidRDefault="00B420D4" w:rsidP="00DD5665">
            <w:pPr>
              <w:snapToGrid w:val="0"/>
              <w:rPr>
                <w:rFonts w:ascii="Arial" w:hAnsi="Arial" w:cs="Arial"/>
                <w:sz w:val="18"/>
                <w:szCs w:val="18"/>
                <w:lang w:val="fr-FR"/>
              </w:rPr>
            </w:pPr>
          </w:p>
        </w:tc>
      </w:tr>
    </w:tbl>
    <w:p w14:paraId="20F37306" w14:textId="77777777" w:rsidR="00B420D4" w:rsidRPr="007F12E3" w:rsidRDefault="00B420D4" w:rsidP="00B420D4">
      <w:pPr>
        <w:rPr>
          <w:lang w:val="fr-FR"/>
        </w:rPr>
      </w:pPr>
    </w:p>
    <w:p w14:paraId="369080A7" w14:textId="289805F9" w:rsidR="00B420D4" w:rsidRDefault="00FD1863" w:rsidP="00B420D4">
      <w:pPr>
        <w:pStyle w:val="Heading4"/>
      </w:pPr>
      <w:bookmarkStart w:id="998" w:name="_Toc446424224"/>
      <w:bookmarkStart w:id="999" w:name="_Toc476040856"/>
      <w:bookmarkStart w:id="1000" w:name="_Toc476042960"/>
      <w:r>
        <w:t>9.</w:t>
      </w:r>
      <w:r w:rsidR="00B420D4">
        <w:t>3.1.7</w:t>
      </w:r>
      <w:r w:rsidR="00B420D4">
        <w:tab/>
        <w:t>Resource Delete (Generic Test Description)</w:t>
      </w:r>
      <w:bookmarkEnd w:id="998"/>
      <w:bookmarkEnd w:id="999"/>
      <w:bookmarkEnd w:id="1000"/>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19571819"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60A4477B" w14:textId="77777777" w:rsidR="00B420D4" w:rsidRDefault="00B420D4" w:rsidP="00DD5665">
            <w:pPr>
              <w:pStyle w:val="TAL"/>
              <w:keepLines w:val="0"/>
              <w:jc w:val="center"/>
            </w:pPr>
            <w:r>
              <w:rPr>
                <w:b/>
              </w:rPr>
              <w:t>Interoperability Test Description</w:t>
            </w:r>
          </w:p>
        </w:tc>
      </w:tr>
      <w:tr w:rsidR="00B420D4" w14:paraId="04C26997"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D442577"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A5E0A69" w14:textId="77777777" w:rsidR="00B420D4" w:rsidRDefault="00B420D4" w:rsidP="00DD5665">
            <w:pPr>
              <w:pStyle w:val="TAL"/>
              <w:keepLines w:val="0"/>
            </w:pPr>
            <w:r>
              <w:t>TD_M2M_SH_04</w:t>
            </w:r>
          </w:p>
        </w:tc>
      </w:tr>
      <w:tr w:rsidR="00B420D4" w14:paraId="140703A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1597AAE"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0C44139" w14:textId="77777777" w:rsidR="00B420D4" w:rsidRDefault="00B420D4" w:rsidP="00DD5665">
            <w:pPr>
              <w:pStyle w:val="TAL"/>
              <w:keepLines w:val="0"/>
            </w:pPr>
            <w:r>
              <w:rPr>
                <w:lang w:val="en-US"/>
              </w:rPr>
              <w:t xml:space="preserve">AE delete a remote &lt;Resource&gt; resource </w:t>
            </w:r>
          </w:p>
        </w:tc>
      </w:tr>
      <w:tr w:rsidR="00B420D4" w14:paraId="6642691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C23A5E8"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EA0B4BC" w14:textId="77777777" w:rsidR="00B420D4" w:rsidRDefault="00B420D4" w:rsidP="00DD5665">
            <w:pPr>
              <w:pStyle w:val="TAL"/>
              <w:keepLines w:val="0"/>
            </w:pPr>
            <w:r>
              <w:t>M2M_CFG_03</w:t>
            </w:r>
          </w:p>
        </w:tc>
      </w:tr>
      <w:tr w:rsidR="00B420D4" w14:paraId="29114372"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CC65433" w14:textId="77777777" w:rsidR="00B420D4" w:rsidRDefault="00B420D4" w:rsidP="00DD5665">
            <w:pPr>
              <w:pStyle w:val="TAL"/>
              <w:keepLines w:val="0"/>
              <w:tabs>
                <w:tab w:val="right" w:pos="2375"/>
              </w:tabs>
            </w:pPr>
            <w:r>
              <w:rPr>
                <w:b/>
              </w:rPr>
              <w:t>References:</w:t>
            </w:r>
            <w:r>
              <w:rPr>
                <w:b/>
              </w:rPr>
              <w:tab/>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F98EEE2" w14:textId="77777777" w:rsidR="00B420D4" w:rsidRDefault="00B420D4" w:rsidP="00DD5665">
            <w:pPr>
              <w:pStyle w:val="TAL"/>
            </w:pPr>
          </w:p>
        </w:tc>
      </w:tr>
      <w:tr w:rsidR="00B420D4" w14:paraId="60020275"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16554342" w14:textId="77777777" w:rsidR="00B420D4" w:rsidRDefault="00B420D4" w:rsidP="00DD5665">
            <w:pPr>
              <w:pStyle w:val="TAL"/>
              <w:keepLines w:val="0"/>
              <w:snapToGrid w:val="0"/>
              <w:rPr>
                <w:b/>
              </w:rPr>
            </w:pPr>
          </w:p>
        </w:tc>
      </w:tr>
      <w:tr w:rsidR="00B420D4" w14:paraId="1B1946ED"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8252748" w14:textId="77777777" w:rsidR="00B420D4" w:rsidRDefault="00B420D4" w:rsidP="00DD5665">
            <w:pPr>
              <w:pStyle w:val="TAL"/>
              <w:keepLines w:val="0"/>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460DAC2" w14:textId="77777777" w:rsidR="00B420D4" w:rsidRDefault="00B420D4" w:rsidP="00647943">
            <w:pPr>
              <w:pStyle w:val="TAL"/>
              <w:keepLines w:val="0"/>
              <w:numPr>
                <w:ilvl w:val="0"/>
                <w:numId w:val="24"/>
              </w:numPr>
              <w:suppressAutoHyphens/>
              <w:autoSpaceDN/>
              <w:adjustRightInd/>
              <w:ind w:left="720"/>
            </w:pPr>
            <w:r>
              <w:t xml:space="preserve">Parents resources need to be created on the hosting CSE </w:t>
            </w:r>
          </w:p>
          <w:p w14:paraId="22B52A02" w14:textId="77777777" w:rsidR="00B420D4" w:rsidRDefault="00B420D4" w:rsidP="00647943">
            <w:pPr>
              <w:pStyle w:val="TAL"/>
              <w:numPr>
                <w:ilvl w:val="0"/>
                <w:numId w:val="24"/>
              </w:numPr>
              <w:suppressAutoHyphens/>
              <w:autoSpaceDN/>
              <w:adjustRightInd/>
              <w:ind w:left="720"/>
            </w:pPr>
            <w:r>
              <w:t>Resource &lt;Resource&gt; has been created in Hosting CSE</w:t>
            </w:r>
          </w:p>
        </w:tc>
      </w:tr>
      <w:tr w:rsidR="00B420D4" w14:paraId="4EA9FAD0"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33C2AE6A" w14:textId="77777777" w:rsidR="00B420D4" w:rsidRDefault="00B420D4" w:rsidP="00DD5665">
            <w:pPr>
              <w:pStyle w:val="TAL"/>
              <w:keepLines w:val="0"/>
              <w:jc w:val="center"/>
            </w:pPr>
            <w:r>
              <w:rPr>
                <w:b/>
              </w:rPr>
              <w:t>Test Sequence</w:t>
            </w:r>
          </w:p>
        </w:tc>
      </w:tr>
      <w:tr w:rsidR="00B420D4" w14:paraId="454C35D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A07E363"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4BAB4766"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04DEE641"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4090D" w14:textId="77777777" w:rsidR="00B420D4" w:rsidRDefault="00B420D4" w:rsidP="00DD5665">
            <w:pPr>
              <w:pStyle w:val="TAL"/>
              <w:keepNext w:val="0"/>
              <w:jc w:val="center"/>
            </w:pPr>
            <w:r>
              <w:rPr>
                <w:b/>
              </w:rPr>
              <w:t>Description</w:t>
            </w:r>
          </w:p>
        </w:tc>
      </w:tr>
      <w:tr w:rsidR="00B420D4" w14:paraId="49854D68"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7B9D478"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4F18B9E3"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02A01F72"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53E3140E" w14:textId="77777777" w:rsidR="00B420D4" w:rsidRDefault="00B420D4" w:rsidP="00DD5665">
            <w:pPr>
              <w:pStyle w:val="TAL"/>
            </w:pPr>
            <w:r>
              <w:t xml:space="preserve">AE </w:t>
            </w:r>
            <w:r>
              <w:rPr>
                <w:rFonts w:eastAsia="MS Mincho"/>
              </w:rPr>
              <w:t xml:space="preserve">is requested to send a </w:t>
            </w:r>
            <w:r>
              <w:t>Delete Request to delete &lt;Resource&gt; on the Hosting CSE.</w:t>
            </w:r>
          </w:p>
        </w:tc>
      </w:tr>
      <w:tr w:rsidR="00B420D4" w14:paraId="3CB1111B"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19F763FA"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42C33574" w14:textId="77777777" w:rsidR="00B420D4" w:rsidRDefault="00B420D4" w:rsidP="00DD5665">
            <w:pPr>
              <w:pStyle w:val="TAL"/>
              <w:snapToGrid w:val="0"/>
              <w:jc w:val="center"/>
            </w:pPr>
          </w:p>
          <w:p w14:paraId="55E66F7E"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4501223"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0ED488A2" w14:textId="77777777" w:rsidR="00B420D4" w:rsidRDefault="00B420D4" w:rsidP="00647943">
            <w:pPr>
              <w:pStyle w:val="TAL"/>
              <w:numPr>
                <w:ilvl w:val="0"/>
                <w:numId w:val="14"/>
              </w:numPr>
              <w:ind w:left="256" w:hanging="141"/>
              <w:rPr>
                <w:szCs w:val="18"/>
                <w:lang w:eastAsia="zh-CN"/>
              </w:rPr>
            </w:pPr>
            <w:r>
              <w:rPr>
                <w:szCs w:val="18"/>
                <w:lang w:eastAsia="zh-CN"/>
              </w:rPr>
              <w:t>op = 4 (Delete)</w:t>
            </w:r>
          </w:p>
          <w:p w14:paraId="0A8A6002" w14:textId="77777777" w:rsidR="00B420D4" w:rsidRDefault="00B420D4" w:rsidP="00647943">
            <w:pPr>
              <w:pStyle w:val="TAL"/>
              <w:numPr>
                <w:ilvl w:val="0"/>
                <w:numId w:val="14"/>
              </w:numPr>
              <w:ind w:left="256" w:hanging="141"/>
              <w:rPr>
                <w:szCs w:val="18"/>
                <w:lang w:eastAsia="zh-CN"/>
              </w:rPr>
            </w:pPr>
            <w:r>
              <w:rPr>
                <w:szCs w:val="18"/>
                <w:lang w:eastAsia="zh-CN"/>
              </w:rPr>
              <w:t>to = URI of the resource &lt;Resource&gt;</w:t>
            </w:r>
          </w:p>
          <w:p w14:paraId="7991E632"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6D38F237" w14:textId="77777777" w:rsidR="00B420D4" w:rsidRDefault="00B420D4" w:rsidP="00647943">
            <w:pPr>
              <w:pStyle w:val="TAL"/>
              <w:numPr>
                <w:ilvl w:val="0"/>
                <w:numId w:val="14"/>
              </w:numPr>
              <w:ind w:left="256" w:hanging="141"/>
            </w:pPr>
            <w:r>
              <w:rPr>
                <w:szCs w:val="18"/>
                <w:lang w:eastAsia="zh-CN"/>
              </w:rPr>
              <w:t>rqi = (token-string)</w:t>
            </w:r>
          </w:p>
        </w:tc>
      </w:tr>
      <w:tr w:rsidR="00B420D4" w14:paraId="2DF7E3F3"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FEA0CA7"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00F44654"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363AA81C"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034FF85E" w14:textId="77777777" w:rsidR="00B420D4" w:rsidRDefault="00B420D4" w:rsidP="00DD5665">
            <w:pPr>
              <w:pStyle w:val="TAL"/>
              <w:suppressAutoHyphens/>
              <w:autoSpaceDN/>
              <w:adjustRightInd/>
              <w:ind w:left="102"/>
            </w:pPr>
            <w:r>
              <w:t>Check if possible that the request is forwarded by the registrar CSE to the Hosting CSE.</w:t>
            </w:r>
          </w:p>
        </w:tc>
      </w:tr>
      <w:tr w:rsidR="00B420D4" w14:paraId="3368A202"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9F0A4CB"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3FEEBD1D" w14:textId="77777777" w:rsidR="00B420D4" w:rsidRDefault="00B420D4" w:rsidP="00DD5665">
            <w:pPr>
              <w:pStyle w:val="TAL"/>
              <w:snapToGrid w:val="0"/>
              <w:jc w:val="center"/>
            </w:pPr>
          </w:p>
          <w:p w14:paraId="44D9D24F"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7365F331"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92F9E7B"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op = 4 (Delete)</w:t>
            </w:r>
          </w:p>
          <w:p w14:paraId="22DF9BF1"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to =</w:t>
            </w:r>
            <w:r>
              <w:rPr>
                <w:szCs w:val="18"/>
                <w:lang w:eastAsia="zh-CN"/>
              </w:rPr>
              <w:t xml:space="preserve"> </w:t>
            </w:r>
            <w:r w:rsidRPr="000310D7">
              <w:rPr>
                <w:szCs w:val="18"/>
                <w:lang w:eastAsia="zh-CN"/>
              </w:rPr>
              <w:t>URI of the resource &lt;Resource&gt;</w:t>
            </w:r>
          </w:p>
          <w:p w14:paraId="776E3C6C"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fr = AE-ID</w:t>
            </w:r>
          </w:p>
          <w:p w14:paraId="5B10ED33" w14:textId="77777777" w:rsidR="00B420D4" w:rsidRDefault="00B420D4" w:rsidP="00647943">
            <w:pPr>
              <w:pStyle w:val="TAL"/>
              <w:numPr>
                <w:ilvl w:val="0"/>
                <w:numId w:val="14"/>
              </w:numPr>
              <w:ind w:left="256" w:hanging="141"/>
            </w:pPr>
            <w:r w:rsidRPr="000310D7">
              <w:rPr>
                <w:szCs w:val="18"/>
                <w:lang w:eastAsia="zh-CN"/>
              </w:rPr>
              <w:t>rqi = (token-string)</w:t>
            </w:r>
          </w:p>
        </w:tc>
      </w:tr>
      <w:tr w:rsidR="00B420D4" w14:paraId="2CF63BBF"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01BF075"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5AE48827"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C481D3B"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45962AD6" w14:textId="77777777" w:rsidR="00B420D4" w:rsidRDefault="00B420D4" w:rsidP="00DD5665">
            <w:pPr>
              <w:pStyle w:val="TAL"/>
            </w:pPr>
            <w:r>
              <w:t>Check if possible that the &lt;Resource&gt; resource is deleted in the Hosting CSE.</w:t>
            </w:r>
          </w:p>
        </w:tc>
      </w:tr>
      <w:tr w:rsidR="00B420D4" w14:paraId="21873ED6"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7D5EC65B"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37EC8533" w14:textId="77777777" w:rsidR="00B420D4" w:rsidRDefault="00B420D4" w:rsidP="00DD5665">
            <w:pPr>
              <w:pStyle w:val="TAL"/>
              <w:snapToGrid w:val="0"/>
              <w:jc w:val="center"/>
            </w:pPr>
          </w:p>
          <w:p w14:paraId="07BEBDFD"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3B8B38D3"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670FCD0B"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2002 (DELETED)</w:t>
            </w:r>
          </w:p>
          <w:p w14:paraId="643A0964" w14:textId="77777777" w:rsidR="00B420D4" w:rsidRDefault="00B420D4" w:rsidP="00647943">
            <w:pPr>
              <w:pStyle w:val="TAL"/>
              <w:numPr>
                <w:ilvl w:val="0"/>
                <w:numId w:val="14"/>
              </w:numPr>
              <w:ind w:left="256" w:hanging="141"/>
            </w:pPr>
            <w:r w:rsidRPr="000310D7">
              <w:rPr>
                <w:szCs w:val="18"/>
                <w:lang w:eastAsia="zh-CN"/>
              </w:rPr>
              <w:t>rqi = (token-string) same as received in request message</w:t>
            </w:r>
          </w:p>
        </w:tc>
      </w:tr>
      <w:tr w:rsidR="00B420D4" w14:paraId="1FC21748"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5C8254BB"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FFFFFF"/>
            <w:vAlign w:val="center"/>
          </w:tcPr>
          <w:p w14:paraId="0EF98498"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15607BF6"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31803D72" w14:textId="77777777" w:rsidR="00B420D4" w:rsidRDefault="00B420D4" w:rsidP="00DD5665">
            <w:pPr>
              <w:pStyle w:val="TAL"/>
            </w:pPr>
            <w:r>
              <w:t>Check if possible that the response is forwarded by the registrar CSE to the AE.</w:t>
            </w:r>
          </w:p>
        </w:tc>
      </w:tr>
      <w:tr w:rsidR="00B420D4" w14:paraId="70994584"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7403E8F7" w14:textId="77777777" w:rsidR="00B420D4" w:rsidRDefault="00B420D4" w:rsidP="00DD5665">
            <w:pPr>
              <w:pStyle w:val="TAL"/>
              <w:keepNext w:val="0"/>
              <w:jc w:val="center"/>
            </w:pPr>
            <w:r>
              <w:t>8</w:t>
            </w:r>
          </w:p>
        </w:tc>
        <w:tc>
          <w:tcPr>
            <w:tcW w:w="647" w:type="dxa"/>
            <w:tcBorders>
              <w:top w:val="single" w:sz="4" w:space="0" w:color="000000"/>
              <w:left w:val="single" w:sz="4" w:space="0" w:color="000000"/>
              <w:bottom w:val="single" w:sz="4" w:space="0" w:color="000000"/>
            </w:tcBorders>
            <w:shd w:val="clear" w:color="auto" w:fill="FFFFFF"/>
            <w:vAlign w:val="center"/>
          </w:tcPr>
          <w:p w14:paraId="550D3454" w14:textId="77777777" w:rsidR="00B420D4" w:rsidRDefault="00B420D4" w:rsidP="00DD5665">
            <w:pPr>
              <w:pStyle w:val="TAL"/>
              <w:snapToGrid w:val="0"/>
              <w:jc w:val="center"/>
            </w:pPr>
          </w:p>
          <w:p w14:paraId="769D6A3B"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FFFFFF"/>
            <w:vAlign w:val="center"/>
          </w:tcPr>
          <w:p w14:paraId="100152F8"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1DD8BF8D"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2002 (DELETED)</w:t>
            </w:r>
          </w:p>
          <w:p w14:paraId="1F393454" w14:textId="77777777" w:rsidR="00B420D4" w:rsidRDefault="00B420D4" w:rsidP="00647943">
            <w:pPr>
              <w:pStyle w:val="TAL"/>
              <w:numPr>
                <w:ilvl w:val="0"/>
                <w:numId w:val="14"/>
              </w:numPr>
              <w:ind w:left="256" w:hanging="141"/>
            </w:pPr>
            <w:r w:rsidRPr="000310D7">
              <w:rPr>
                <w:szCs w:val="18"/>
                <w:lang w:eastAsia="zh-CN"/>
              </w:rPr>
              <w:t>rqi = (token-string) same as received in request message</w:t>
            </w:r>
          </w:p>
        </w:tc>
      </w:tr>
      <w:tr w:rsidR="00B420D4" w14:paraId="270421C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30CD256"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5DEE10F8"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110DF13C"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5EEC36EE" w14:textId="77777777" w:rsidR="00B420D4" w:rsidRDefault="00B420D4" w:rsidP="00DD5665">
            <w:pPr>
              <w:pStyle w:val="TAL"/>
            </w:pPr>
            <w:r>
              <w:t xml:space="preserve">AE </w:t>
            </w:r>
            <w:r>
              <w:rPr>
                <w:rFonts w:eastAsia="MS Mincho"/>
              </w:rPr>
              <w:t>indicates successful operation</w:t>
            </w:r>
          </w:p>
        </w:tc>
      </w:tr>
      <w:tr w:rsidR="00B420D4" w14:paraId="1E6EDDB0"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6490968C"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9EC6F19" w14:textId="77777777" w:rsidR="00B420D4" w:rsidRDefault="00B420D4" w:rsidP="00DD5665">
            <w:pPr>
              <w:pStyle w:val="TAL"/>
              <w:snapToGrid w:val="0"/>
            </w:pPr>
          </w:p>
        </w:tc>
      </w:tr>
      <w:tr w:rsidR="00B420D4" w14:paraId="2788B0B0"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1E3B66FB"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7EA6DF1" w14:textId="77777777" w:rsidR="00B420D4" w:rsidRDefault="00B420D4" w:rsidP="00DD5665">
            <w:pPr>
              <w:pStyle w:val="TAL"/>
              <w:snapToGrid w:val="0"/>
            </w:pPr>
          </w:p>
        </w:tc>
      </w:tr>
    </w:tbl>
    <w:p w14:paraId="41EF0643" w14:textId="77777777" w:rsidR="00B420D4" w:rsidRDefault="00B420D4" w:rsidP="00B420D4"/>
    <w:p w14:paraId="09D00645" w14:textId="420B01C5" w:rsidR="00B420D4" w:rsidRDefault="00FD1863" w:rsidP="00B420D4">
      <w:pPr>
        <w:pStyle w:val="Heading4"/>
      </w:pPr>
      <w:bookmarkStart w:id="1001" w:name="_Toc446424225"/>
      <w:bookmarkStart w:id="1002" w:name="_Toc476040857"/>
      <w:bookmarkStart w:id="1003" w:name="_Toc476042961"/>
      <w:r>
        <w:t>9.</w:t>
      </w:r>
      <w:r w:rsidR="00B420D4">
        <w:t>3.1.8</w:t>
      </w:r>
      <w:r w:rsidR="00B420D4">
        <w:tab/>
        <w:t>&lt;Resource&gt; delete</w:t>
      </w:r>
      <w:bookmarkEnd w:id="1001"/>
      <w:bookmarkEnd w:id="1002"/>
      <w:bookmarkEnd w:id="1003"/>
      <w:r w:rsidR="00B420D4">
        <w:t xml:space="preserve"> </w:t>
      </w:r>
    </w:p>
    <w:tbl>
      <w:tblPr>
        <w:tblW w:w="0" w:type="auto"/>
        <w:tblInd w:w="-5" w:type="dxa"/>
        <w:tblLayout w:type="fixed"/>
        <w:tblLook w:val="0000" w:firstRow="0" w:lastRow="0" w:firstColumn="0" w:lastColumn="0" w:noHBand="0" w:noVBand="0"/>
      </w:tblPr>
      <w:tblGrid>
        <w:gridCol w:w="2523"/>
        <w:gridCol w:w="1985"/>
        <w:gridCol w:w="2835"/>
        <w:gridCol w:w="1134"/>
        <w:gridCol w:w="1275"/>
      </w:tblGrid>
      <w:tr w:rsidR="00B420D4" w14:paraId="57ECD62E" w14:textId="77777777" w:rsidTr="00DD5665">
        <w:tc>
          <w:tcPr>
            <w:tcW w:w="2523" w:type="dxa"/>
            <w:tcBorders>
              <w:top w:val="single" w:sz="4" w:space="0" w:color="000000"/>
              <w:left w:val="single" w:sz="4" w:space="0" w:color="000000"/>
              <w:bottom w:val="single" w:sz="4" w:space="0" w:color="000000"/>
            </w:tcBorders>
            <w:shd w:val="clear" w:color="auto" w:fill="auto"/>
          </w:tcPr>
          <w:p w14:paraId="0C8D34F3" w14:textId="77777777" w:rsidR="00B420D4" w:rsidRDefault="00B420D4" w:rsidP="00DD5665">
            <w:pPr>
              <w:jc w:val="center"/>
              <w:rPr>
                <w:rFonts w:ascii="Arial" w:hAnsi="Arial" w:cs="Arial"/>
                <w:b/>
                <w:sz w:val="18"/>
                <w:szCs w:val="18"/>
              </w:rPr>
            </w:pPr>
            <w:r>
              <w:rPr>
                <w:rFonts w:ascii="Arial" w:hAnsi="Arial" w:cs="Arial"/>
                <w:b/>
                <w:sz w:val="18"/>
                <w:szCs w:val="18"/>
              </w:rPr>
              <w:t>&lt;Resource&gt;</w:t>
            </w:r>
          </w:p>
        </w:tc>
        <w:tc>
          <w:tcPr>
            <w:tcW w:w="1985" w:type="dxa"/>
            <w:tcBorders>
              <w:top w:val="single" w:sz="4" w:space="0" w:color="000000"/>
              <w:left w:val="single" w:sz="4" w:space="0" w:color="000000"/>
              <w:bottom w:val="single" w:sz="4" w:space="0" w:color="000000"/>
            </w:tcBorders>
            <w:shd w:val="clear" w:color="auto" w:fill="auto"/>
          </w:tcPr>
          <w:p w14:paraId="20350461" w14:textId="77777777" w:rsidR="00B420D4" w:rsidRDefault="00B420D4" w:rsidP="00DD5665">
            <w:pPr>
              <w:jc w:val="center"/>
              <w:rPr>
                <w:rFonts w:ascii="Arial" w:hAnsi="Arial" w:cs="Arial"/>
                <w:b/>
                <w:sz w:val="18"/>
                <w:szCs w:val="18"/>
              </w:rPr>
            </w:pPr>
            <w:r>
              <w:rPr>
                <w:rFonts w:ascii="Arial" w:hAnsi="Arial" w:cs="Arial"/>
                <w:b/>
                <w:sz w:val="18"/>
                <w:szCs w:val="18"/>
              </w:rPr>
              <w:t>Identifier</w:t>
            </w:r>
          </w:p>
        </w:tc>
        <w:tc>
          <w:tcPr>
            <w:tcW w:w="2835" w:type="dxa"/>
            <w:tcBorders>
              <w:top w:val="single" w:sz="4" w:space="0" w:color="000000"/>
              <w:left w:val="single" w:sz="4" w:space="0" w:color="000000"/>
              <w:bottom w:val="single" w:sz="4" w:space="0" w:color="000000"/>
            </w:tcBorders>
            <w:shd w:val="clear" w:color="auto" w:fill="auto"/>
          </w:tcPr>
          <w:p w14:paraId="2CF5B643" w14:textId="77777777" w:rsidR="00B420D4" w:rsidRDefault="00B420D4" w:rsidP="00DD5665">
            <w:pPr>
              <w:jc w:val="center"/>
              <w:rPr>
                <w:rFonts w:ascii="Arial" w:hAnsi="Arial" w:cs="Arial"/>
                <w:b/>
                <w:sz w:val="18"/>
                <w:szCs w:val="18"/>
              </w:rPr>
            </w:pPr>
            <w:r>
              <w:rPr>
                <w:rFonts w:ascii="Arial" w:hAnsi="Arial" w:cs="Arial"/>
                <w:b/>
                <w:sz w:val="18"/>
                <w:szCs w:val="18"/>
              </w:rPr>
              <w:t>Refs</w:t>
            </w:r>
          </w:p>
        </w:tc>
        <w:tc>
          <w:tcPr>
            <w:tcW w:w="1134" w:type="dxa"/>
            <w:tcBorders>
              <w:top w:val="single" w:sz="4" w:space="0" w:color="000000"/>
              <w:left w:val="single" w:sz="4" w:space="0" w:color="000000"/>
              <w:bottom w:val="single" w:sz="4" w:space="0" w:color="000000"/>
            </w:tcBorders>
            <w:shd w:val="clear" w:color="auto" w:fill="auto"/>
          </w:tcPr>
          <w:p w14:paraId="695DE494" w14:textId="77777777" w:rsidR="00B420D4" w:rsidRDefault="00B420D4" w:rsidP="00DD5665">
            <w:pPr>
              <w:jc w:val="center"/>
              <w:rPr>
                <w:rFonts w:ascii="Arial" w:hAnsi="Arial" w:cs="Arial"/>
                <w:b/>
                <w:sz w:val="18"/>
                <w:szCs w:val="18"/>
              </w:rPr>
            </w:pPr>
            <w:r>
              <w:rPr>
                <w:rFonts w:ascii="Arial" w:hAnsi="Arial" w:cs="Arial"/>
                <w:b/>
                <w:sz w:val="18"/>
                <w:szCs w:val="18"/>
              </w:rPr>
              <w:t>IOP Verdict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2170377" w14:textId="77777777" w:rsidR="00B420D4" w:rsidRDefault="00B420D4" w:rsidP="00DD5665">
            <w:pPr>
              <w:jc w:val="center"/>
            </w:pPr>
            <w:r>
              <w:rPr>
                <w:rFonts w:ascii="Arial" w:hAnsi="Arial" w:cs="Arial"/>
                <w:b/>
                <w:sz w:val="18"/>
                <w:szCs w:val="18"/>
              </w:rPr>
              <w:t>PRO Verdict</w:t>
            </w:r>
          </w:p>
        </w:tc>
      </w:tr>
      <w:tr w:rsidR="00B420D4" w14:paraId="19F2858E"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33E17668" w14:textId="77777777" w:rsidR="00B420D4" w:rsidRDefault="00B420D4" w:rsidP="00DD5665">
            <w:pPr>
              <w:rPr>
                <w:rFonts w:ascii="Arial" w:hAnsi="Arial" w:cs="Arial"/>
                <w:sz w:val="18"/>
                <w:szCs w:val="18"/>
              </w:rPr>
            </w:pPr>
            <w:r>
              <w:rPr>
                <w:rFonts w:ascii="Arial" w:hAnsi="Arial" w:cs="Arial"/>
                <w:sz w:val="18"/>
                <w:szCs w:val="18"/>
              </w:rPr>
              <w:t>&lt;container&gt;</w:t>
            </w:r>
          </w:p>
        </w:tc>
        <w:tc>
          <w:tcPr>
            <w:tcW w:w="1985" w:type="dxa"/>
            <w:tcBorders>
              <w:top w:val="single" w:sz="4" w:space="0" w:color="000000"/>
              <w:left w:val="single" w:sz="4" w:space="0" w:color="000000"/>
              <w:bottom w:val="single" w:sz="4" w:space="0" w:color="000000"/>
            </w:tcBorders>
            <w:shd w:val="clear" w:color="auto" w:fill="auto"/>
          </w:tcPr>
          <w:p w14:paraId="6B88497F" w14:textId="77777777" w:rsidR="00B420D4" w:rsidRDefault="00B420D4" w:rsidP="00DD5665">
            <w:r>
              <w:rPr>
                <w:rFonts w:ascii="Arial" w:hAnsi="Arial" w:cs="Arial"/>
                <w:sz w:val="18"/>
                <w:szCs w:val="18"/>
              </w:rPr>
              <w:t>TD_M2M_SH_04#01</w:t>
            </w:r>
          </w:p>
        </w:tc>
        <w:tc>
          <w:tcPr>
            <w:tcW w:w="2835" w:type="dxa"/>
            <w:tcBorders>
              <w:top w:val="single" w:sz="4" w:space="0" w:color="000000"/>
              <w:left w:val="single" w:sz="4" w:space="0" w:color="000000"/>
              <w:bottom w:val="single" w:sz="4" w:space="0" w:color="000000"/>
            </w:tcBorders>
            <w:shd w:val="clear" w:color="auto" w:fill="auto"/>
          </w:tcPr>
          <w:p w14:paraId="6678858B" w14:textId="59E47D5E"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10.2.4.4</w:t>
            </w:r>
          </w:p>
          <w:p w14:paraId="38A821CE" w14:textId="4CA9EC30" w:rsidR="00B420D4" w:rsidRDefault="000C0F9A" w:rsidP="00DD5665">
            <w:pPr>
              <w:pStyle w:val="TAL"/>
              <w:keepLines w:val="0"/>
              <w:rPr>
                <w:szCs w:val="18"/>
              </w:rPr>
            </w:pPr>
            <w:r>
              <w:t>[Y.ONEM2M.SLCP],</w:t>
            </w:r>
            <w:r w:rsidR="00B420D4">
              <w:t>clause 7.3.5.2.4</w:t>
            </w:r>
          </w:p>
        </w:tc>
        <w:tc>
          <w:tcPr>
            <w:tcW w:w="1134" w:type="dxa"/>
            <w:tcBorders>
              <w:top w:val="single" w:sz="4" w:space="0" w:color="000000"/>
              <w:left w:val="single" w:sz="4" w:space="0" w:color="000000"/>
              <w:bottom w:val="single" w:sz="4" w:space="0" w:color="000000"/>
            </w:tcBorders>
            <w:shd w:val="clear" w:color="auto" w:fill="auto"/>
          </w:tcPr>
          <w:p w14:paraId="25259C6D" w14:textId="77777777" w:rsidR="00B420D4" w:rsidRDefault="00B420D4" w:rsidP="00DD5665">
            <w:pPr>
              <w:snapToGrid w:val="0"/>
              <w:rPr>
                <w:rFonts w:ascii="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EEECB1B" w14:textId="77777777" w:rsidR="00B420D4" w:rsidRDefault="00B420D4" w:rsidP="00DD5665">
            <w:pPr>
              <w:snapToGrid w:val="0"/>
              <w:rPr>
                <w:rFonts w:ascii="Arial" w:hAnsi="Arial" w:cs="Arial"/>
                <w:sz w:val="18"/>
                <w:szCs w:val="18"/>
              </w:rPr>
            </w:pPr>
          </w:p>
        </w:tc>
      </w:tr>
      <w:tr w:rsidR="00B420D4" w14:paraId="163D95F0"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07FA5BA7" w14:textId="77777777" w:rsidR="00B420D4" w:rsidRDefault="00B420D4" w:rsidP="00DD5665">
            <w:pPr>
              <w:rPr>
                <w:rFonts w:ascii="Arial" w:hAnsi="Arial" w:cs="Arial"/>
                <w:sz w:val="18"/>
                <w:szCs w:val="18"/>
              </w:rPr>
            </w:pPr>
            <w:r>
              <w:rPr>
                <w:rFonts w:ascii="Arial" w:hAnsi="Arial" w:cs="Arial"/>
                <w:sz w:val="18"/>
                <w:szCs w:val="18"/>
              </w:rPr>
              <w:t>&lt;contentInstance&gt;</w:t>
            </w:r>
          </w:p>
        </w:tc>
        <w:tc>
          <w:tcPr>
            <w:tcW w:w="1985" w:type="dxa"/>
            <w:tcBorders>
              <w:top w:val="single" w:sz="4" w:space="0" w:color="000000"/>
              <w:left w:val="single" w:sz="4" w:space="0" w:color="000000"/>
              <w:bottom w:val="single" w:sz="4" w:space="0" w:color="000000"/>
            </w:tcBorders>
            <w:shd w:val="clear" w:color="auto" w:fill="auto"/>
          </w:tcPr>
          <w:p w14:paraId="2A9AB896" w14:textId="77777777" w:rsidR="00B420D4" w:rsidRDefault="00B420D4" w:rsidP="00DD5665">
            <w:r>
              <w:rPr>
                <w:rFonts w:ascii="Arial" w:hAnsi="Arial" w:cs="Arial"/>
                <w:sz w:val="18"/>
                <w:szCs w:val="18"/>
              </w:rPr>
              <w:t>TD_M2M_SH_04#02</w:t>
            </w:r>
          </w:p>
        </w:tc>
        <w:tc>
          <w:tcPr>
            <w:tcW w:w="2835" w:type="dxa"/>
            <w:tcBorders>
              <w:top w:val="single" w:sz="4" w:space="0" w:color="000000"/>
              <w:left w:val="single" w:sz="4" w:space="0" w:color="000000"/>
              <w:bottom w:val="single" w:sz="4" w:space="0" w:color="000000"/>
            </w:tcBorders>
            <w:shd w:val="clear" w:color="auto" w:fill="auto"/>
          </w:tcPr>
          <w:p w14:paraId="0CA81EB3" w14:textId="5F7275A6"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10.2.19.5</w:t>
            </w:r>
          </w:p>
          <w:p w14:paraId="28AE6217" w14:textId="21F2D420" w:rsidR="00B420D4" w:rsidRDefault="000C0F9A" w:rsidP="00DD5665">
            <w:pPr>
              <w:pStyle w:val="TAL"/>
              <w:keepLines w:val="0"/>
              <w:rPr>
                <w:szCs w:val="18"/>
              </w:rPr>
            </w:pPr>
            <w:r>
              <w:t>[Y.ONEM2M.SLCP],</w:t>
            </w:r>
            <w:r w:rsidR="00B420D4">
              <w:t>clause 7.3.6.2.4</w:t>
            </w:r>
          </w:p>
        </w:tc>
        <w:tc>
          <w:tcPr>
            <w:tcW w:w="1134" w:type="dxa"/>
            <w:tcBorders>
              <w:top w:val="single" w:sz="4" w:space="0" w:color="000000"/>
              <w:left w:val="single" w:sz="4" w:space="0" w:color="000000"/>
              <w:bottom w:val="single" w:sz="4" w:space="0" w:color="000000"/>
            </w:tcBorders>
            <w:shd w:val="clear" w:color="auto" w:fill="auto"/>
          </w:tcPr>
          <w:p w14:paraId="44F5D483" w14:textId="77777777" w:rsidR="00B420D4" w:rsidRDefault="00B420D4" w:rsidP="00DD5665">
            <w:pPr>
              <w:snapToGrid w:val="0"/>
              <w:rPr>
                <w:rFonts w:ascii="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5E67C5C" w14:textId="77777777" w:rsidR="00B420D4" w:rsidRDefault="00B420D4" w:rsidP="00DD5665">
            <w:pPr>
              <w:snapToGrid w:val="0"/>
              <w:rPr>
                <w:rFonts w:ascii="Arial" w:hAnsi="Arial" w:cs="Arial"/>
                <w:sz w:val="18"/>
                <w:szCs w:val="18"/>
              </w:rPr>
            </w:pPr>
          </w:p>
        </w:tc>
      </w:tr>
      <w:tr w:rsidR="00B420D4" w14:paraId="77E2EAE4"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53ADDAB9" w14:textId="77777777" w:rsidR="00B420D4" w:rsidRDefault="00B420D4" w:rsidP="00DD5665">
            <w:pPr>
              <w:rPr>
                <w:rFonts w:ascii="Arial" w:hAnsi="Arial" w:cs="Arial"/>
                <w:sz w:val="18"/>
                <w:szCs w:val="18"/>
              </w:rPr>
            </w:pPr>
            <w:r>
              <w:rPr>
                <w:rFonts w:ascii="Arial" w:hAnsi="Arial" w:cs="Arial"/>
                <w:sz w:val="18"/>
                <w:szCs w:val="18"/>
              </w:rPr>
              <w:t>&lt;subscription&gt;</w:t>
            </w:r>
          </w:p>
        </w:tc>
        <w:tc>
          <w:tcPr>
            <w:tcW w:w="1985" w:type="dxa"/>
            <w:tcBorders>
              <w:top w:val="single" w:sz="4" w:space="0" w:color="000000"/>
              <w:left w:val="single" w:sz="4" w:space="0" w:color="000000"/>
              <w:bottom w:val="single" w:sz="4" w:space="0" w:color="000000"/>
            </w:tcBorders>
            <w:shd w:val="clear" w:color="auto" w:fill="auto"/>
          </w:tcPr>
          <w:p w14:paraId="4FACD06F" w14:textId="77777777" w:rsidR="00B420D4" w:rsidRDefault="00B420D4" w:rsidP="00DD5665">
            <w:r>
              <w:rPr>
                <w:rFonts w:ascii="Arial" w:hAnsi="Arial" w:cs="Arial"/>
                <w:sz w:val="18"/>
                <w:szCs w:val="18"/>
              </w:rPr>
              <w:t>TD_M2M_SH_04#03</w:t>
            </w:r>
          </w:p>
        </w:tc>
        <w:tc>
          <w:tcPr>
            <w:tcW w:w="2835" w:type="dxa"/>
            <w:tcBorders>
              <w:top w:val="single" w:sz="4" w:space="0" w:color="000000"/>
              <w:left w:val="single" w:sz="4" w:space="0" w:color="000000"/>
              <w:bottom w:val="single" w:sz="4" w:space="0" w:color="000000"/>
            </w:tcBorders>
            <w:shd w:val="clear" w:color="auto" w:fill="auto"/>
          </w:tcPr>
          <w:p w14:paraId="33C51B60" w14:textId="5AFA1864"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10.2.11.5</w:t>
            </w:r>
          </w:p>
          <w:p w14:paraId="2BB7FEAE" w14:textId="2543F92B" w:rsidR="00B420D4" w:rsidRDefault="000C0F9A" w:rsidP="00DD5665">
            <w:pPr>
              <w:pStyle w:val="TAL"/>
              <w:keepLines w:val="0"/>
              <w:rPr>
                <w:szCs w:val="18"/>
              </w:rPr>
            </w:pPr>
            <w:r>
              <w:t>[Y.ONEM2M.SLCP],</w:t>
            </w:r>
            <w:r w:rsidR="00B420D4">
              <w:t>clause 7.3.7.2</w:t>
            </w:r>
          </w:p>
        </w:tc>
        <w:tc>
          <w:tcPr>
            <w:tcW w:w="1134" w:type="dxa"/>
            <w:tcBorders>
              <w:top w:val="single" w:sz="4" w:space="0" w:color="000000"/>
              <w:left w:val="single" w:sz="4" w:space="0" w:color="000000"/>
              <w:bottom w:val="single" w:sz="4" w:space="0" w:color="000000"/>
            </w:tcBorders>
            <w:shd w:val="clear" w:color="auto" w:fill="auto"/>
          </w:tcPr>
          <w:p w14:paraId="4CB213A8" w14:textId="77777777" w:rsidR="00B420D4" w:rsidRDefault="00B420D4" w:rsidP="00DD5665">
            <w:pPr>
              <w:snapToGrid w:val="0"/>
              <w:rPr>
                <w:rFonts w:ascii="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A8E194" w14:textId="77777777" w:rsidR="00B420D4" w:rsidRDefault="00B420D4" w:rsidP="00DD5665">
            <w:pPr>
              <w:snapToGrid w:val="0"/>
              <w:rPr>
                <w:rFonts w:ascii="Arial" w:hAnsi="Arial" w:cs="Arial"/>
                <w:sz w:val="18"/>
                <w:szCs w:val="18"/>
              </w:rPr>
            </w:pPr>
          </w:p>
        </w:tc>
      </w:tr>
      <w:tr w:rsidR="00B420D4" w14:paraId="676691BB"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575A1DE5" w14:textId="77777777" w:rsidR="00B420D4" w:rsidRDefault="00B420D4" w:rsidP="00DD5665">
            <w:pPr>
              <w:rPr>
                <w:rFonts w:ascii="Arial" w:hAnsi="Arial" w:cs="Arial"/>
                <w:sz w:val="18"/>
                <w:szCs w:val="18"/>
              </w:rPr>
            </w:pPr>
            <w:r>
              <w:rPr>
                <w:rFonts w:ascii="Arial" w:hAnsi="Arial" w:cs="Arial"/>
                <w:sz w:val="18"/>
                <w:szCs w:val="18"/>
              </w:rPr>
              <w:t>&lt;accessControlPolicy&gt;</w:t>
            </w:r>
          </w:p>
        </w:tc>
        <w:tc>
          <w:tcPr>
            <w:tcW w:w="1985" w:type="dxa"/>
            <w:tcBorders>
              <w:top w:val="single" w:sz="4" w:space="0" w:color="000000"/>
              <w:left w:val="single" w:sz="4" w:space="0" w:color="000000"/>
              <w:bottom w:val="single" w:sz="4" w:space="0" w:color="000000"/>
            </w:tcBorders>
            <w:shd w:val="clear" w:color="auto" w:fill="auto"/>
          </w:tcPr>
          <w:p w14:paraId="3739B7C7" w14:textId="77777777" w:rsidR="00B420D4" w:rsidRDefault="00B420D4" w:rsidP="00DD5665">
            <w:r>
              <w:rPr>
                <w:rFonts w:ascii="Arial" w:hAnsi="Arial" w:cs="Arial"/>
                <w:sz w:val="18"/>
                <w:szCs w:val="18"/>
              </w:rPr>
              <w:t>TD_M2M_SH_04#04</w:t>
            </w:r>
          </w:p>
        </w:tc>
        <w:tc>
          <w:tcPr>
            <w:tcW w:w="2835" w:type="dxa"/>
            <w:tcBorders>
              <w:top w:val="single" w:sz="4" w:space="0" w:color="000000"/>
              <w:left w:val="single" w:sz="4" w:space="0" w:color="000000"/>
              <w:bottom w:val="single" w:sz="4" w:space="0" w:color="000000"/>
            </w:tcBorders>
            <w:shd w:val="clear" w:color="auto" w:fill="auto"/>
          </w:tcPr>
          <w:p w14:paraId="3C4C221D" w14:textId="2DF78AF3"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10.2.21.4</w:t>
            </w:r>
          </w:p>
          <w:p w14:paraId="4FC57DB0" w14:textId="0414DBF6" w:rsidR="00B420D4" w:rsidRDefault="000C0F9A" w:rsidP="00DD5665">
            <w:pPr>
              <w:pStyle w:val="TAL"/>
              <w:keepLines w:val="0"/>
              <w:rPr>
                <w:szCs w:val="18"/>
              </w:rPr>
            </w:pPr>
            <w:r>
              <w:t>[Y.ONEM2M.SLCP],</w:t>
            </w:r>
            <w:r w:rsidR="00B420D4">
              <w:t>clause 7.3.1.2</w:t>
            </w:r>
          </w:p>
        </w:tc>
        <w:tc>
          <w:tcPr>
            <w:tcW w:w="1134" w:type="dxa"/>
            <w:tcBorders>
              <w:top w:val="single" w:sz="4" w:space="0" w:color="000000"/>
              <w:left w:val="single" w:sz="4" w:space="0" w:color="000000"/>
              <w:bottom w:val="single" w:sz="4" w:space="0" w:color="000000"/>
            </w:tcBorders>
            <w:shd w:val="clear" w:color="auto" w:fill="auto"/>
          </w:tcPr>
          <w:p w14:paraId="6673A9E5" w14:textId="77777777" w:rsidR="00B420D4" w:rsidRDefault="00B420D4" w:rsidP="00DD5665">
            <w:pPr>
              <w:snapToGrid w:val="0"/>
              <w:rPr>
                <w:rFonts w:ascii="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4991AD" w14:textId="77777777" w:rsidR="00B420D4" w:rsidRDefault="00B420D4" w:rsidP="00DD5665">
            <w:pPr>
              <w:snapToGrid w:val="0"/>
              <w:rPr>
                <w:rFonts w:ascii="Arial" w:hAnsi="Arial" w:cs="Arial"/>
                <w:sz w:val="18"/>
                <w:szCs w:val="18"/>
              </w:rPr>
            </w:pPr>
          </w:p>
        </w:tc>
      </w:tr>
      <w:tr w:rsidR="00B420D4" w14:paraId="0E9BB8E2"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64F1A4BF" w14:textId="77777777" w:rsidR="00B420D4" w:rsidRDefault="00B420D4" w:rsidP="00DD5665">
            <w:pPr>
              <w:rPr>
                <w:rFonts w:ascii="Arial" w:hAnsi="Arial" w:cs="Arial"/>
                <w:sz w:val="18"/>
                <w:szCs w:val="18"/>
              </w:rPr>
            </w:pPr>
            <w:r>
              <w:rPr>
                <w:rFonts w:ascii="Arial" w:hAnsi="Arial" w:cs="Arial"/>
                <w:sz w:val="18"/>
                <w:szCs w:val="18"/>
              </w:rPr>
              <w:lastRenderedPageBreak/>
              <w:t>&lt;group&gt;</w:t>
            </w:r>
          </w:p>
        </w:tc>
        <w:tc>
          <w:tcPr>
            <w:tcW w:w="1985" w:type="dxa"/>
            <w:tcBorders>
              <w:top w:val="single" w:sz="4" w:space="0" w:color="000000"/>
              <w:left w:val="single" w:sz="4" w:space="0" w:color="000000"/>
              <w:bottom w:val="single" w:sz="4" w:space="0" w:color="000000"/>
            </w:tcBorders>
            <w:shd w:val="clear" w:color="auto" w:fill="auto"/>
          </w:tcPr>
          <w:p w14:paraId="254A3038" w14:textId="77777777" w:rsidR="00B420D4" w:rsidRDefault="00B420D4" w:rsidP="00DD5665">
            <w:r>
              <w:rPr>
                <w:rFonts w:ascii="Arial" w:hAnsi="Arial" w:cs="Arial"/>
                <w:sz w:val="18"/>
                <w:szCs w:val="18"/>
              </w:rPr>
              <w:t>TD_M2M_SH_04#05</w:t>
            </w:r>
          </w:p>
        </w:tc>
        <w:tc>
          <w:tcPr>
            <w:tcW w:w="2835" w:type="dxa"/>
            <w:tcBorders>
              <w:top w:val="single" w:sz="4" w:space="0" w:color="000000"/>
              <w:left w:val="single" w:sz="4" w:space="0" w:color="000000"/>
              <w:bottom w:val="single" w:sz="4" w:space="0" w:color="000000"/>
            </w:tcBorders>
            <w:shd w:val="clear" w:color="auto" w:fill="auto"/>
          </w:tcPr>
          <w:p w14:paraId="2A289F59" w14:textId="3420BFDD"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10.2.7.5</w:t>
            </w:r>
          </w:p>
          <w:p w14:paraId="7375EC5A" w14:textId="553EC2EB" w:rsidR="00B420D4" w:rsidRDefault="000C0F9A" w:rsidP="00DD5665">
            <w:pPr>
              <w:pStyle w:val="TAL"/>
              <w:keepLines w:val="0"/>
              <w:rPr>
                <w:szCs w:val="18"/>
              </w:rPr>
            </w:pPr>
            <w:r>
              <w:t>[Y.ONEM2M.SLCP],</w:t>
            </w:r>
            <w:r w:rsidR="00B420D4">
              <w:t>clause 7.3.12.2.4</w:t>
            </w:r>
          </w:p>
        </w:tc>
        <w:tc>
          <w:tcPr>
            <w:tcW w:w="1134" w:type="dxa"/>
            <w:tcBorders>
              <w:top w:val="single" w:sz="4" w:space="0" w:color="000000"/>
              <w:left w:val="single" w:sz="4" w:space="0" w:color="000000"/>
              <w:bottom w:val="single" w:sz="4" w:space="0" w:color="000000"/>
            </w:tcBorders>
            <w:shd w:val="clear" w:color="auto" w:fill="auto"/>
          </w:tcPr>
          <w:p w14:paraId="0DF91C6E" w14:textId="77777777" w:rsidR="00B420D4" w:rsidRDefault="00B420D4" w:rsidP="00DD5665">
            <w:pPr>
              <w:snapToGrid w:val="0"/>
              <w:rPr>
                <w:rFonts w:ascii="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8C45272" w14:textId="77777777" w:rsidR="00B420D4" w:rsidRDefault="00B420D4" w:rsidP="00DD5665">
            <w:pPr>
              <w:snapToGrid w:val="0"/>
              <w:rPr>
                <w:rFonts w:ascii="Arial" w:hAnsi="Arial" w:cs="Arial"/>
                <w:sz w:val="18"/>
                <w:szCs w:val="18"/>
              </w:rPr>
            </w:pPr>
          </w:p>
        </w:tc>
      </w:tr>
      <w:tr w:rsidR="00B420D4" w14:paraId="09A2C1C7"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071064F0" w14:textId="77777777" w:rsidR="00B420D4" w:rsidRDefault="00B420D4" w:rsidP="00DD5665">
            <w:pPr>
              <w:rPr>
                <w:rFonts w:ascii="Arial" w:hAnsi="Arial" w:cs="Arial"/>
                <w:sz w:val="18"/>
                <w:szCs w:val="18"/>
              </w:rPr>
            </w:pPr>
            <w:r>
              <w:rPr>
                <w:rFonts w:ascii="Arial" w:hAnsi="Arial" w:cs="Arial"/>
                <w:sz w:val="18"/>
                <w:szCs w:val="18"/>
              </w:rPr>
              <w:t>&lt;pollingChannel&gt;</w:t>
            </w:r>
          </w:p>
        </w:tc>
        <w:tc>
          <w:tcPr>
            <w:tcW w:w="1985" w:type="dxa"/>
            <w:tcBorders>
              <w:top w:val="single" w:sz="4" w:space="0" w:color="000000"/>
              <w:left w:val="single" w:sz="4" w:space="0" w:color="000000"/>
              <w:bottom w:val="single" w:sz="4" w:space="0" w:color="000000"/>
            </w:tcBorders>
            <w:shd w:val="clear" w:color="auto" w:fill="auto"/>
          </w:tcPr>
          <w:p w14:paraId="1AFCEC75" w14:textId="77777777" w:rsidR="00B420D4" w:rsidRDefault="00B420D4" w:rsidP="00DD5665">
            <w:r>
              <w:rPr>
                <w:rFonts w:ascii="Arial" w:hAnsi="Arial" w:cs="Arial"/>
                <w:sz w:val="18"/>
                <w:szCs w:val="18"/>
              </w:rPr>
              <w:t>TD_M2M_SH_04#06</w:t>
            </w:r>
          </w:p>
        </w:tc>
        <w:tc>
          <w:tcPr>
            <w:tcW w:w="2835" w:type="dxa"/>
            <w:tcBorders>
              <w:top w:val="single" w:sz="4" w:space="0" w:color="000000"/>
              <w:left w:val="single" w:sz="4" w:space="0" w:color="000000"/>
              <w:bottom w:val="single" w:sz="4" w:space="0" w:color="000000"/>
            </w:tcBorders>
            <w:shd w:val="clear" w:color="auto" w:fill="auto"/>
          </w:tcPr>
          <w:p w14:paraId="740810DA" w14:textId="238BB113"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10.2.13.5</w:t>
            </w:r>
          </w:p>
          <w:p w14:paraId="747B7EEB" w14:textId="201B6215" w:rsidR="00B420D4" w:rsidRDefault="000C0F9A" w:rsidP="00DD5665">
            <w:pPr>
              <w:pStyle w:val="TAL"/>
              <w:keepLines w:val="0"/>
              <w:rPr>
                <w:szCs w:val="18"/>
              </w:rPr>
            </w:pPr>
            <w:r>
              <w:t>[Y.ONEM2M.SLCP],</w:t>
            </w:r>
            <w:r w:rsidR="00B420D4">
              <w:t>clause 7.3.21.2.4</w:t>
            </w:r>
          </w:p>
        </w:tc>
        <w:tc>
          <w:tcPr>
            <w:tcW w:w="1134" w:type="dxa"/>
            <w:tcBorders>
              <w:top w:val="single" w:sz="4" w:space="0" w:color="000000"/>
              <w:left w:val="single" w:sz="4" w:space="0" w:color="000000"/>
              <w:bottom w:val="single" w:sz="4" w:space="0" w:color="000000"/>
            </w:tcBorders>
            <w:shd w:val="clear" w:color="auto" w:fill="auto"/>
          </w:tcPr>
          <w:p w14:paraId="40C0E3CC" w14:textId="77777777" w:rsidR="00B420D4" w:rsidRDefault="00B420D4" w:rsidP="00DD5665">
            <w:pPr>
              <w:snapToGrid w:val="0"/>
              <w:rPr>
                <w:rFonts w:ascii="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EFEEA3" w14:textId="77777777" w:rsidR="00B420D4" w:rsidRDefault="00B420D4" w:rsidP="00DD5665">
            <w:pPr>
              <w:snapToGrid w:val="0"/>
              <w:rPr>
                <w:rFonts w:ascii="Arial" w:hAnsi="Arial" w:cs="Arial"/>
                <w:sz w:val="18"/>
                <w:szCs w:val="18"/>
              </w:rPr>
            </w:pPr>
          </w:p>
        </w:tc>
      </w:tr>
      <w:tr w:rsidR="00B420D4" w14:paraId="4733F609"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43F0AB9C" w14:textId="77777777" w:rsidR="00B420D4" w:rsidRDefault="00B420D4" w:rsidP="00DD5665">
            <w:pPr>
              <w:rPr>
                <w:rFonts w:ascii="Arial" w:hAnsi="Arial" w:cs="Arial"/>
                <w:sz w:val="18"/>
                <w:szCs w:val="18"/>
              </w:rPr>
            </w:pPr>
            <w:r>
              <w:rPr>
                <w:rFonts w:ascii="Arial" w:hAnsi="Arial" w:cs="Arial"/>
                <w:sz w:val="18"/>
                <w:szCs w:val="18"/>
              </w:rPr>
              <w:t>&lt;fanOutPoint&gt;</w:t>
            </w:r>
          </w:p>
        </w:tc>
        <w:tc>
          <w:tcPr>
            <w:tcW w:w="1985" w:type="dxa"/>
            <w:tcBorders>
              <w:top w:val="single" w:sz="4" w:space="0" w:color="000000"/>
              <w:left w:val="single" w:sz="4" w:space="0" w:color="000000"/>
              <w:bottom w:val="single" w:sz="4" w:space="0" w:color="000000"/>
            </w:tcBorders>
            <w:shd w:val="clear" w:color="auto" w:fill="auto"/>
          </w:tcPr>
          <w:p w14:paraId="02F461FB" w14:textId="77777777" w:rsidR="00B420D4" w:rsidRDefault="00B420D4" w:rsidP="00DD5665">
            <w:r>
              <w:rPr>
                <w:rFonts w:ascii="Arial" w:hAnsi="Arial" w:cs="Arial"/>
                <w:sz w:val="18"/>
                <w:szCs w:val="18"/>
              </w:rPr>
              <w:t>TD_M2M_SH_04#07</w:t>
            </w:r>
          </w:p>
        </w:tc>
        <w:tc>
          <w:tcPr>
            <w:tcW w:w="2835" w:type="dxa"/>
            <w:tcBorders>
              <w:top w:val="single" w:sz="4" w:space="0" w:color="000000"/>
              <w:left w:val="single" w:sz="4" w:space="0" w:color="000000"/>
              <w:bottom w:val="single" w:sz="4" w:space="0" w:color="000000"/>
            </w:tcBorders>
            <w:shd w:val="clear" w:color="auto" w:fill="auto"/>
          </w:tcPr>
          <w:p w14:paraId="745F99A5" w14:textId="63E3B795"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10.2.7.10</w:t>
            </w:r>
          </w:p>
          <w:p w14:paraId="12964961" w14:textId="59AB2D63" w:rsidR="00B420D4" w:rsidRDefault="000C0F9A" w:rsidP="00DD5665">
            <w:pPr>
              <w:pStyle w:val="TAL"/>
              <w:keepLines w:val="0"/>
              <w:rPr>
                <w:szCs w:val="18"/>
              </w:rPr>
            </w:pPr>
            <w:r>
              <w:t>[Y.ONEM2M.SLCP],</w:t>
            </w:r>
            <w:r w:rsidR="00B420D4">
              <w:t>clause 7.3.14.3.4</w:t>
            </w:r>
          </w:p>
        </w:tc>
        <w:tc>
          <w:tcPr>
            <w:tcW w:w="1134" w:type="dxa"/>
            <w:tcBorders>
              <w:top w:val="single" w:sz="4" w:space="0" w:color="000000"/>
              <w:left w:val="single" w:sz="4" w:space="0" w:color="000000"/>
              <w:bottom w:val="single" w:sz="4" w:space="0" w:color="000000"/>
            </w:tcBorders>
            <w:shd w:val="clear" w:color="auto" w:fill="auto"/>
          </w:tcPr>
          <w:p w14:paraId="2A89D127" w14:textId="77777777" w:rsidR="00B420D4" w:rsidRDefault="00B420D4" w:rsidP="00DD5665">
            <w:pPr>
              <w:snapToGrid w:val="0"/>
              <w:rPr>
                <w:rFonts w:ascii="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4298084" w14:textId="77777777" w:rsidR="00B420D4" w:rsidRDefault="00B420D4" w:rsidP="00DD5665">
            <w:pPr>
              <w:snapToGrid w:val="0"/>
              <w:rPr>
                <w:rFonts w:ascii="Arial" w:hAnsi="Arial" w:cs="Arial"/>
                <w:sz w:val="18"/>
                <w:szCs w:val="18"/>
              </w:rPr>
            </w:pPr>
          </w:p>
        </w:tc>
      </w:tr>
      <w:tr w:rsidR="00B420D4" w:rsidRPr="007F12E3" w14:paraId="74621D0A"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2F7285F2" w14:textId="77777777" w:rsidR="00B420D4" w:rsidRDefault="00B420D4" w:rsidP="00DD5665">
            <w:pPr>
              <w:rPr>
                <w:rFonts w:ascii="Arial" w:hAnsi="Arial" w:cs="Arial"/>
                <w:sz w:val="18"/>
                <w:szCs w:val="18"/>
              </w:rPr>
            </w:pPr>
            <w:r>
              <w:rPr>
                <w:rFonts w:ascii="Arial" w:hAnsi="Arial" w:cs="Arial"/>
                <w:sz w:val="18"/>
                <w:szCs w:val="18"/>
              </w:rPr>
              <w:t>&lt;node&gt;</w:t>
            </w:r>
          </w:p>
        </w:tc>
        <w:tc>
          <w:tcPr>
            <w:tcW w:w="1985" w:type="dxa"/>
            <w:tcBorders>
              <w:top w:val="single" w:sz="4" w:space="0" w:color="000000"/>
              <w:left w:val="single" w:sz="4" w:space="0" w:color="000000"/>
              <w:bottom w:val="single" w:sz="4" w:space="0" w:color="000000"/>
            </w:tcBorders>
            <w:shd w:val="clear" w:color="auto" w:fill="auto"/>
          </w:tcPr>
          <w:p w14:paraId="5789641D" w14:textId="77777777" w:rsidR="00B420D4" w:rsidRDefault="00B420D4" w:rsidP="00DD5665">
            <w:r>
              <w:rPr>
                <w:rFonts w:ascii="Arial" w:hAnsi="Arial" w:cs="Arial"/>
                <w:sz w:val="18"/>
                <w:szCs w:val="18"/>
              </w:rPr>
              <w:t>TD_M2M_SH_04#08</w:t>
            </w:r>
          </w:p>
        </w:tc>
        <w:tc>
          <w:tcPr>
            <w:tcW w:w="2835" w:type="dxa"/>
            <w:tcBorders>
              <w:top w:val="single" w:sz="4" w:space="0" w:color="000000"/>
              <w:left w:val="single" w:sz="4" w:space="0" w:color="000000"/>
              <w:bottom w:val="single" w:sz="4" w:space="0" w:color="000000"/>
            </w:tcBorders>
            <w:shd w:val="clear" w:color="auto" w:fill="auto"/>
          </w:tcPr>
          <w:p w14:paraId="4CD28626" w14:textId="175C954D" w:rsidR="00B420D4" w:rsidRPr="007F12E3" w:rsidRDefault="000C0F9A" w:rsidP="00DD5665">
            <w:pPr>
              <w:pStyle w:val="TAL"/>
              <w:keepLines w:val="0"/>
              <w:rPr>
                <w:lang w:val="fr-FR"/>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10.2.14.4</w:t>
            </w:r>
          </w:p>
          <w:p w14:paraId="437142EF" w14:textId="79ECBB8F" w:rsidR="00B420D4" w:rsidRPr="007F12E3" w:rsidRDefault="000C0F9A" w:rsidP="00DD5665">
            <w:pPr>
              <w:pStyle w:val="TAL"/>
              <w:keepLines w:val="0"/>
              <w:rPr>
                <w:szCs w:val="18"/>
                <w:lang w:val="fr-FR"/>
              </w:rPr>
            </w:pPr>
            <w:r w:rsidRPr="007F12E3">
              <w:rPr>
                <w:lang w:val="fr-FR"/>
              </w:rPr>
              <w:t>[</w:t>
            </w:r>
            <w:r w:rsidR="00647D1D" w:rsidRPr="007F12E3">
              <w:rPr>
                <w:lang w:val="fr-FR"/>
              </w:rPr>
              <w:t xml:space="preserve">ITU-T </w:t>
            </w:r>
            <w:r w:rsidRPr="007F12E3">
              <w:rPr>
                <w:lang w:val="fr-FR"/>
              </w:rPr>
              <w:t>Y.ONEM2M.SLCP],</w:t>
            </w:r>
            <w:r w:rsidR="00B420D4" w:rsidRPr="007F12E3">
              <w:rPr>
                <w:lang w:val="fr-FR"/>
              </w:rPr>
              <w:t>clause 7.3.18.2.4</w:t>
            </w:r>
          </w:p>
        </w:tc>
        <w:tc>
          <w:tcPr>
            <w:tcW w:w="1134" w:type="dxa"/>
            <w:tcBorders>
              <w:top w:val="single" w:sz="4" w:space="0" w:color="000000"/>
              <w:left w:val="single" w:sz="4" w:space="0" w:color="000000"/>
              <w:bottom w:val="single" w:sz="4" w:space="0" w:color="000000"/>
            </w:tcBorders>
            <w:shd w:val="clear" w:color="auto" w:fill="auto"/>
          </w:tcPr>
          <w:p w14:paraId="6B21B093" w14:textId="77777777" w:rsidR="00B420D4" w:rsidRPr="007F12E3" w:rsidRDefault="00B420D4" w:rsidP="00DD5665">
            <w:pPr>
              <w:snapToGrid w:val="0"/>
              <w:rPr>
                <w:rFonts w:ascii="Arial" w:hAnsi="Arial" w:cs="Arial"/>
                <w:sz w:val="18"/>
                <w:szCs w:val="18"/>
                <w:lang w:val="fr-F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67FEADF" w14:textId="77777777" w:rsidR="00B420D4" w:rsidRPr="007F12E3" w:rsidRDefault="00B420D4" w:rsidP="00DD5665">
            <w:pPr>
              <w:snapToGrid w:val="0"/>
              <w:rPr>
                <w:rFonts w:ascii="Arial" w:hAnsi="Arial" w:cs="Arial"/>
                <w:sz w:val="18"/>
                <w:szCs w:val="18"/>
                <w:lang w:val="fr-FR"/>
              </w:rPr>
            </w:pPr>
          </w:p>
        </w:tc>
      </w:tr>
    </w:tbl>
    <w:p w14:paraId="7300F307" w14:textId="77777777" w:rsidR="00B420D4" w:rsidRPr="007F12E3" w:rsidRDefault="00B420D4" w:rsidP="00B420D4">
      <w:pPr>
        <w:rPr>
          <w:rStyle w:val="Guidance"/>
          <w:rFonts w:ascii="Arial" w:hAnsi="Arial" w:cs="Arial"/>
          <w:bCs/>
          <w:i w:val="0"/>
          <w:sz w:val="18"/>
          <w:szCs w:val="18"/>
          <w:lang w:val="fr-FR"/>
        </w:rPr>
      </w:pPr>
      <w:bookmarkStart w:id="1004" w:name="_Toc415663354"/>
      <w:bookmarkStart w:id="1005" w:name="_Toc415663465"/>
      <w:bookmarkStart w:id="1006" w:name="_Toc415663575"/>
      <w:bookmarkStart w:id="1007" w:name="_Toc415663909"/>
      <w:bookmarkEnd w:id="1004"/>
      <w:bookmarkEnd w:id="1005"/>
      <w:bookmarkEnd w:id="1006"/>
      <w:bookmarkEnd w:id="1007"/>
    </w:p>
    <w:p w14:paraId="0678510D" w14:textId="7A04D598" w:rsidR="00B420D4" w:rsidRPr="00AE595C" w:rsidRDefault="00FD1863" w:rsidP="00B420D4">
      <w:pPr>
        <w:pStyle w:val="Heading4"/>
        <w:ind w:left="0" w:firstLine="0"/>
        <w:rPr>
          <w:lang w:eastAsia="zh-CN"/>
        </w:rPr>
      </w:pPr>
      <w:bookmarkStart w:id="1008" w:name="_Toc446424226"/>
      <w:bookmarkStart w:id="1009" w:name="_Toc476040858"/>
      <w:bookmarkStart w:id="1010" w:name="_Toc476042962"/>
      <w:r>
        <w:rPr>
          <w:lang w:eastAsia="zh-CN"/>
        </w:rPr>
        <w:t>9.</w:t>
      </w:r>
      <w:r w:rsidR="00B420D4">
        <w:rPr>
          <w:lang w:eastAsia="zh-CN"/>
        </w:rPr>
        <w:t>3.1.9</w:t>
      </w:r>
      <w:r w:rsidR="00B420D4">
        <w:rPr>
          <w:lang w:eastAsia="zh-CN"/>
        </w:rPr>
        <w:tab/>
      </w:r>
      <w:r w:rsidR="00B420D4" w:rsidRPr="00AE595C">
        <w:rPr>
          <w:lang w:eastAsia="zh-CN"/>
        </w:rPr>
        <w:t>Discovery with multiple filter criteria</w:t>
      </w:r>
      <w:bookmarkEnd w:id="1008"/>
      <w:bookmarkEnd w:id="1009"/>
      <w:bookmarkEnd w:id="1010"/>
    </w:p>
    <w:tbl>
      <w:tblPr>
        <w:tblW w:w="9866" w:type="dxa"/>
        <w:tblInd w:w="28" w:type="dxa"/>
        <w:tblLayout w:type="fixed"/>
        <w:tblCellMar>
          <w:left w:w="28" w:type="dxa"/>
        </w:tblCellMar>
        <w:tblLook w:val="0000" w:firstRow="0" w:lastRow="0" w:firstColumn="0" w:lastColumn="0" w:noHBand="0" w:noVBand="0"/>
      </w:tblPr>
      <w:tblGrid>
        <w:gridCol w:w="527"/>
        <w:gridCol w:w="647"/>
        <w:gridCol w:w="1337"/>
        <w:gridCol w:w="7355"/>
      </w:tblGrid>
      <w:tr w:rsidR="00B420D4" w14:paraId="74BF4CA5" w14:textId="77777777" w:rsidTr="00DD5665">
        <w:trPr>
          <w:cantSplit/>
          <w:tblHeader/>
        </w:trPr>
        <w:tc>
          <w:tcPr>
            <w:tcW w:w="9866" w:type="dxa"/>
            <w:gridSpan w:val="4"/>
            <w:tcBorders>
              <w:top w:val="single" w:sz="4" w:space="0" w:color="000000"/>
              <w:left w:val="single" w:sz="4" w:space="0" w:color="000000"/>
              <w:bottom w:val="single" w:sz="4" w:space="0" w:color="000000"/>
              <w:right w:val="single" w:sz="4" w:space="0" w:color="000000"/>
            </w:tcBorders>
            <w:shd w:val="clear" w:color="auto" w:fill="auto"/>
          </w:tcPr>
          <w:p w14:paraId="50CA1CCA" w14:textId="77777777" w:rsidR="00B420D4" w:rsidRDefault="00B420D4" w:rsidP="00DD5665">
            <w:pPr>
              <w:pStyle w:val="TAL"/>
              <w:keepLines w:val="0"/>
              <w:jc w:val="center"/>
            </w:pPr>
            <w:r>
              <w:rPr>
                <w:b/>
              </w:rPr>
              <w:t>Interoperability Test Description</w:t>
            </w:r>
          </w:p>
        </w:tc>
      </w:tr>
      <w:tr w:rsidR="00B420D4" w14:paraId="7B560F6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9EC38EB" w14:textId="77777777" w:rsidR="00B420D4" w:rsidRDefault="00B420D4" w:rsidP="00DD5665">
            <w:pPr>
              <w:pStyle w:val="TAL"/>
              <w:keepLines w:val="0"/>
            </w:pPr>
            <w:r>
              <w:rPr>
                <w:b/>
              </w:rPr>
              <w:t>Identifier:</w:t>
            </w:r>
          </w:p>
        </w:tc>
        <w:tc>
          <w:tcPr>
            <w:tcW w:w="7355" w:type="dxa"/>
            <w:tcBorders>
              <w:top w:val="single" w:sz="4" w:space="0" w:color="000000"/>
              <w:left w:val="single" w:sz="4" w:space="0" w:color="000000"/>
              <w:bottom w:val="single" w:sz="4" w:space="0" w:color="000000"/>
              <w:right w:val="single" w:sz="4" w:space="0" w:color="000000"/>
            </w:tcBorders>
            <w:shd w:val="clear" w:color="auto" w:fill="auto"/>
          </w:tcPr>
          <w:p w14:paraId="26508DA1" w14:textId="77777777" w:rsidR="00B420D4" w:rsidRDefault="00B420D4" w:rsidP="00DD5665">
            <w:pPr>
              <w:pStyle w:val="TAL"/>
              <w:keepLines w:val="0"/>
            </w:pPr>
            <w:r>
              <w:t>TD_M2M_SH_09</w:t>
            </w:r>
          </w:p>
        </w:tc>
      </w:tr>
      <w:tr w:rsidR="00B420D4" w14:paraId="296AAAFD"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F9B0D23" w14:textId="77777777" w:rsidR="00B420D4" w:rsidRDefault="00B420D4" w:rsidP="00DD5665">
            <w:pPr>
              <w:pStyle w:val="TAL"/>
              <w:keepLines w:val="0"/>
            </w:pPr>
            <w:r>
              <w:rPr>
                <w:b/>
              </w:rPr>
              <w:t>Objective:</w:t>
            </w:r>
          </w:p>
        </w:tc>
        <w:tc>
          <w:tcPr>
            <w:tcW w:w="7355" w:type="dxa"/>
            <w:tcBorders>
              <w:top w:val="single" w:sz="4" w:space="0" w:color="000000"/>
              <w:left w:val="single" w:sz="4" w:space="0" w:color="000000"/>
              <w:bottom w:val="single" w:sz="4" w:space="0" w:color="000000"/>
              <w:right w:val="single" w:sz="4" w:space="0" w:color="000000"/>
            </w:tcBorders>
            <w:shd w:val="clear" w:color="auto" w:fill="auto"/>
          </w:tcPr>
          <w:p w14:paraId="6A53BC46" w14:textId="77777777" w:rsidR="00B420D4" w:rsidRDefault="00B420D4" w:rsidP="00DD5665">
            <w:pPr>
              <w:pStyle w:val="TAL"/>
              <w:keepLines w:val="0"/>
            </w:pPr>
            <w:r>
              <w:t>AE discovers accessible resources residing in the remote Hosting CSE using multiple Filter Criteria</w:t>
            </w:r>
          </w:p>
        </w:tc>
      </w:tr>
      <w:tr w:rsidR="00B420D4" w14:paraId="166398D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C2E726A" w14:textId="77777777" w:rsidR="00B420D4" w:rsidRDefault="00B420D4" w:rsidP="00DD5665">
            <w:pPr>
              <w:pStyle w:val="TAL"/>
              <w:keepLines w:val="0"/>
            </w:pPr>
            <w:r>
              <w:rPr>
                <w:b/>
              </w:rPr>
              <w:t>Configuration:</w:t>
            </w:r>
          </w:p>
        </w:tc>
        <w:tc>
          <w:tcPr>
            <w:tcW w:w="7355" w:type="dxa"/>
            <w:tcBorders>
              <w:top w:val="single" w:sz="4" w:space="0" w:color="000000"/>
              <w:left w:val="single" w:sz="4" w:space="0" w:color="000000"/>
              <w:bottom w:val="single" w:sz="4" w:space="0" w:color="000000"/>
              <w:right w:val="single" w:sz="4" w:space="0" w:color="000000"/>
            </w:tcBorders>
            <w:shd w:val="clear" w:color="auto" w:fill="auto"/>
          </w:tcPr>
          <w:p w14:paraId="1CE849CA" w14:textId="77777777" w:rsidR="00B420D4" w:rsidRDefault="00B420D4" w:rsidP="00DD5665">
            <w:pPr>
              <w:pStyle w:val="TAL"/>
              <w:keepLines w:val="0"/>
            </w:pPr>
            <w:r>
              <w:t>M2M_CFG_03</w:t>
            </w:r>
          </w:p>
        </w:tc>
      </w:tr>
      <w:tr w:rsidR="00B420D4" w:rsidRPr="007F12E3" w14:paraId="0AE0702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5EB040A" w14:textId="77777777" w:rsidR="00B420D4" w:rsidRDefault="00B420D4" w:rsidP="00DD5665">
            <w:pPr>
              <w:pStyle w:val="TAL"/>
              <w:keepLines w:val="0"/>
            </w:pPr>
            <w:r>
              <w:rPr>
                <w:b/>
              </w:rPr>
              <w:t>References:</w:t>
            </w:r>
          </w:p>
        </w:tc>
        <w:tc>
          <w:tcPr>
            <w:tcW w:w="7355" w:type="dxa"/>
            <w:tcBorders>
              <w:top w:val="single" w:sz="4" w:space="0" w:color="000000"/>
              <w:left w:val="single" w:sz="4" w:space="0" w:color="000000"/>
              <w:bottom w:val="single" w:sz="4" w:space="0" w:color="000000"/>
              <w:right w:val="single" w:sz="4" w:space="0" w:color="000000"/>
            </w:tcBorders>
            <w:shd w:val="clear" w:color="auto" w:fill="auto"/>
          </w:tcPr>
          <w:p w14:paraId="2406B340" w14:textId="0FF41345"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10.2.6</w:t>
            </w:r>
          </w:p>
          <w:p w14:paraId="301759E5" w14:textId="7F9E1C81" w:rsidR="00B420D4" w:rsidRPr="007F12E3" w:rsidRDefault="000C0F9A" w:rsidP="00DD5665">
            <w:pPr>
              <w:pStyle w:val="TAL"/>
              <w:keepLines w:val="0"/>
              <w:rPr>
                <w:lang w:val="fr-FR"/>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7.2.3.13</w:t>
            </w:r>
          </w:p>
        </w:tc>
      </w:tr>
      <w:tr w:rsidR="00B420D4" w:rsidRPr="007F12E3" w14:paraId="7A474A55" w14:textId="77777777" w:rsidTr="00DD5665">
        <w:tc>
          <w:tcPr>
            <w:tcW w:w="9866" w:type="dxa"/>
            <w:gridSpan w:val="4"/>
            <w:tcBorders>
              <w:top w:val="single" w:sz="4" w:space="0" w:color="000000"/>
              <w:left w:val="single" w:sz="4" w:space="0" w:color="000000"/>
              <w:bottom w:val="single" w:sz="4" w:space="0" w:color="000000"/>
              <w:right w:val="single" w:sz="4" w:space="0" w:color="000000"/>
            </w:tcBorders>
            <w:shd w:val="clear" w:color="auto" w:fill="F2F2F2"/>
          </w:tcPr>
          <w:p w14:paraId="5F3B1FFE" w14:textId="77777777" w:rsidR="00B420D4" w:rsidRPr="007F12E3" w:rsidRDefault="00B420D4" w:rsidP="00DD5665">
            <w:pPr>
              <w:pStyle w:val="TAL"/>
              <w:keepLines w:val="0"/>
              <w:snapToGrid w:val="0"/>
              <w:rPr>
                <w:b/>
                <w:lang w:val="fr-FR" w:eastAsia="zh-CN"/>
              </w:rPr>
            </w:pPr>
          </w:p>
        </w:tc>
      </w:tr>
      <w:tr w:rsidR="00B420D4" w14:paraId="1ABEE84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BFB90C6" w14:textId="77777777" w:rsidR="00B420D4" w:rsidRDefault="00B420D4" w:rsidP="00DD5665">
            <w:pPr>
              <w:pStyle w:val="TAL"/>
              <w:keepLines w:val="0"/>
            </w:pPr>
            <w:r>
              <w:rPr>
                <w:b/>
              </w:rPr>
              <w:t>Pre-test conditions:</w:t>
            </w:r>
          </w:p>
        </w:tc>
        <w:tc>
          <w:tcPr>
            <w:tcW w:w="7355" w:type="dxa"/>
            <w:tcBorders>
              <w:top w:val="single" w:sz="4" w:space="0" w:color="000000"/>
              <w:left w:val="single" w:sz="4" w:space="0" w:color="000000"/>
              <w:bottom w:val="single" w:sz="4" w:space="0" w:color="000000"/>
              <w:right w:val="single" w:sz="4" w:space="0" w:color="000000"/>
            </w:tcBorders>
            <w:shd w:val="clear" w:color="auto" w:fill="auto"/>
          </w:tcPr>
          <w:p w14:paraId="1CEDB301" w14:textId="77777777" w:rsidR="00B420D4" w:rsidRDefault="00B420D4" w:rsidP="00647943">
            <w:pPr>
              <w:pStyle w:val="TAL"/>
              <w:keepLines w:val="0"/>
              <w:numPr>
                <w:ilvl w:val="0"/>
                <w:numId w:val="22"/>
              </w:numPr>
              <w:tabs>
                <w:tab w:val="clear" w:pos="720"/>
                <w:tab w:val="num" w:pos="0"/>
              </w:tabs>
              <w:suppressAutoHyphens/>
              <w:autoSpaceDN/>
              <w:adjustRightInd/>
              <w:snapToGrid w:val="0"/>
              <w:ind w:left="256" w:firstLine="0"/>
            </w:pPr>
            <w:r>
              <w:t>Two &lt;Container&gt; resources with labels "key1" and "key2" are created in Hosting CSE.</w:t>
            </w:r>
          </w:p>
          <w:p w14:paraId="65F8F43E" w14:textId="77777777" w:rsidR="00B420D4" w:rsidRDefault="00B420D4" w:rsidP="00647943">
            <w:pPr>
              <w:pStyle w:val="TAL"/>
              <w:keepLines w:val="0"/>
              <w:numPr>
                <w:ilvl w:val="0"/>
                <w:numId w:val="22"/>
              </w:numPr>
              <w:tabs>
                <w:tab w:val="clear" w:pos="720"/>
                <w:tab w:val="num" w:pos="0"/>
              </w:tabs>
              <w:suppressAutoHyphens/>
              <w:autoSpaceDN/>
              <w:adjustRightInd/>
              <w:snapToGrid w:val="0"/>
              <w:ind w:left="256" w:firstLine="0"/>
            </w:pPr>
            <w:r>
              <w:t>A &lt;Group&gt; resources with labels "key1" and "key2" is created in Hosting CSE.</w:t>
            </w:r>
          </w:p>
        </w:tc>
      </w:tr>
      <w:tr w:rsidR="00B420D4" w14:paraId="7F1BBC50" w14:textId="77777777" w:rsidTr="00DD5665">
        <w:tc>
          <w:tcPr>
            <w:tcW w:w="9866" w:type="dxa"/>
            <w:gridSpan w:val="4"/>
            <w:tcBorders>
              <w:top w:val="single" w:sz="4" w:space="0" w:color="000000"/>
              <w:left w:val="single" w:sz="4" w:space="0" w:color="000000"/>
              <w:bottom w:val="single" w:sz="4" w:space="0" w:color="000000"/>
              <w:right w:val="single" w:sz="4" w:space="0" w:color="000000"/>
            </w:tcBorders>
            <w:shd w:val="clear" w:color="auto" w:fill="F2F2F2"/>
          </w:tcPr>
          <w:p w14:paraId="28E1F25E" w14:textId="77777777" w:rsidR="00B420D4" w:rsidRDefault="00B420D4" w:rsidP="00DD5665">
            <w:pPr>
              <w:pStyle w:val="TAL"/>
              <w:keepLines w:val="0"/>
              <w:jc w:val="center"/>
            </w:pPr>
            <w:r>
              <w:rPr>
                <w:b/>
              </w:rPr>
              <w:t>Test Sequence</w:t>
            </w:r>
          </w:p>
        </w:tc>
      </w:tr>
      <w:tr w:rsidR="00B420D4" w14:paraId="6D99B1A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61443CB"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3279B0F7"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0186D4FE" w14:textId="77777777" w:rsidR="00B420D4" w:rsidRDefault="00B420D4" w:rsidP="00DD5665">
            <w:pPr>
              <w:pStyle w:val="TAL"/>
              <w:keepNext w:val="0"/>
              <w:jc w:val="center"/>
              <w:rPr>
                <w:b/>
              </w:rPr>
            </w:pPr>
            <w:r>
              <w:rPr>
                <w:b/>
              </w:rPr>
              <w:t>Type</w:t>
            </w:r>
          </w:p>
        </w:tc>
        <w:tc>
          <w:tcPr>
            <w:tcW w:w="7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5BEE9" w14:textId="77777777" w:rsidR="00B420D4" w:rsidRDefault="00B420D4" w:rsidP="00DD5665">
            <w:pPr>
              <w:pStyle w:val="TAL"/>
              <w:keepNext w:val="0"/>
              <w:jc w:val="center"/>
            </w:pPr>
            <w:r>
              <w:rPr>
                <w:b/>
              </w:rPr>
              <w:t>Description</w:t>
            </w:r>
          </w:p>
        </w:tc>
      </w:tr>
      <w:tr w:rsidR="00B420D4" w14:paraId="03E29338"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3C425F07"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FFFFFF"/>
          </w:tcPr>
          <w:p w14:paraId="594466AF"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DDDDDD"/>
          </w:tcPr>
          <w:p w14:paraId="30242AEE" w14:textId="77777777" w:rsidR="00B420D4" w:rsidRDefault="00B420D4" w:rsidP="00DD5665">
            <w:pPr>
              <w:pStyle w:val="TAL"/>
              <w:jc w:val="center"/>
            </w:pPr>
            <w:r>
              <w:t>Stimulus</w:t>
            </w:r>
          </w:p>
        </w:tc>
        <w:tc>
          <w:tcPr>
            <w:tcW w:w="7355" w:type="dxa"/>
            <w:tcBorders>
              <w:top w:val="single" w:sz="4" w:space="0" w:color="000000"/>
              <w:left w:val="single" w:sz="4" w:space="0" w:color="000000"/>
              <w:bottom w:val="single" w:sz="4" w:space="0" w:color="000000"/>
              <w:right w:val="single" w:sz="4" w:space="0" w:color="000000"/>
            </w:tcBorders>
            <w:shd w:val="clear" w:color="auto" w:fill="DDDDDD"/>
          </w:tcPr>
          <w:p w14:paraId="768FC0C1" w14:textId="77777777" w:rsidR="00B420D4" w:rsidRDefault="00B420D4" w:rsidP="00DD5665">
            <w:pPr>
              <w:pStyle w:val="TAL"/>
            </w:pPr>
            <w:r>
              <w:t xml:space="preserve">AE </w:t>
            </w:r>
            <w:r>
              <w:rPr>
                <w:rFonts w:eastAsia="MS Mincho"/>
              </w:rPr>
              <w:t>is requested to send a discovery request</w:t>
            </w:r>
            <w:r>
              <w:t xml:space="preserve"> to discover specific resources </w:t>
            </w:r>
            <w:r>
              <w:rPr>
                <w:lang w:val="en-US"/>
              </w:rPr>
              <w:t xml:space="preserve">located in </w:t>
            </w:r>
            <w:r>
              <w:t>hosting CSE using multiple filter critiria (label, resource type and limit)</w:t>
            </w:r>
          </w:p>
        </w:tc>
      </w:tr>
      <w:tr w:rsidR="00B420D4" w14:paraId="4955C508" w14:textId="77777777" w:rsidTr="00DD5665">
        <w:trPr>
          <w:trHeight w:val="205"/>
        </w:trPr>
        <w:tc>
          <w:tcPr>
            <w:tcW w:w="527" w:type="dxa"/>
            <w:tcBorders>
              <w:top w:val="single" w:sz="4" w:space="0" w:color="000000"/>
              <w:left w:val="single" w:sz="4" w:space="0" w:color="000000"/>
              <w:bottom w:val="single" w:sz="4" w:space="0" w:color="000000"/>
            </w:tcBorders>
            <w:shd w:val="clear" w:color="auto" w:fill="auto"/>
            <w:vAlign w:val="center"/>
          </w:tcPr>
          <w:p w14:paraId="26367C6C"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1350141A"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21FED42" w14:textId="77777777" w:rsidR="00B420D4" w:rsidRDefault="00B420D4" w:rsidP="00DD5665">
            <w:pPr>
              <w:pStyle w:val="TAL"/>
              <w:jc w:val="center"/>
              <w:rPr>
                <w:szCs w:val="18"/>
                <w:lang w:eastAsia="zh-CN"/>
              </w:rPr>
            </w:pPr>
            <w:r>
              <w:t>PRO Check Primitive</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cPr>
          <w:p w14:paraId="1DDDBF37" w14:textId="77777777" w:rsidR="00B420D4" w:rsidRDefault="00B420D4" w:rsidP="00DD5665">
            <w:pPr>
              <w:pStyle w:val="TAL"/>
              <w:rPr>
                <w:szCs w:val="18"/>
                <w:lang w:eastAsia="zh-CN"/>
              </w:rPr>
            </w:pPr>
            <w:r>
              <w:rPr>
                <w:szCs w:val="18"/>
                <w:lang w:eastAsia="zh-CN"/>
              </w:rPr>
              <w:t>Sent request contains</w:t>
            </w:r>
          </w:p>
          <w:p w14:paraId="5EFD6A56"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3AE54F6B" w14:textId="77777777" w:rsidR="00B420D4" w:rsidRDefault="00B420D4" w:rsidP="00647943">
            <w:pPr>
              <w:pStyle w:val="TAL"/>
              <w:numPr>
                <w:ilvl w:val="0"/>
                <w:numId w:val="14"/>
              </w:numPr>
              <w:ind w:left="256" w:hanging="141"/>
              <w:rPr>
                <w:szCs w:val="18"/>
                <w:lang w:eastAsia="zh-CN"/>
              </w:rPr>
            </w:pPr>
            <w:r>
              <w:rPr>
                <w:szCs w:val="18"/>
                <w:lang w:eastAsia="zh-CN"/>
              </w:rPr>
              <w:t>to = URI of hosting CSEBase</w:t>
            </w:r>
          </w:p>
          <w:p w14:paraId="0A247E1C"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3506C187"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5F3B2B36" w14:textId="77777777" w:rsidR="00B420D4" w:rsidRDefault="00B420D4" w:rsidP="00647943">
            <w:pPr>
              <w:pStyle w:val="TAL"/>
              <w:numPr>
                <w:ilvl w:val="0"/>
                <w:numId w:val="14"/>
              </w:numPr>
              <w:ind w:left="256" w:hanging="141"/>
              <w:rPr>
                <w:szCs w:val="18"/>
                <w:lang w:eastAsia="zh-CN"/>
              </w:rPr>
            </w:pPr>
            <w:r>
              <w:rPr>
                <w:szCs w:val="18"/>
                <w:lang w:eastAsia="zh-CN"/>
              </w:rPr>
              <w:t>fu=1</w:t>
            </w:r>
          </w:p>
          <w:p w14:paraId="7BF5A848" w14:textId="77777777" w:rsidR="00B420D4" w:rsidRDefault="00B420D4" w:rsidP="00647943">
            <w:pPr>
              <w:pStyle w:val="TAL"/>
              <w:numPr>
                <w:ilvl w:val="0"/>
                <w:numId w:val="14"/>
              </w:numPr>
              <w:ind w:left="256" w:hanging="141"/>
              <w:rPr>
                <w:szCs w:val="18"/>
                <w:lang w:eastAsia="zh-CN"/>
              </w:rPr>
            </w:pPr>
            <w:r>
              <w:rPr>
                <w:szCs w:val="18"/>
                <w:lang w:eastAsia="zh-CN"/>
              </w:rPr>
              <w:t>lbl=key1</w:t>
            </w:r>
          </w:p>
          <w:p w14:paraId="1A45C10E" w14:textId="77777777" w:rsidR="00B420D4" w:rsidRDefault="00B420D4" w:rsidP="00647943">
            <w:pPr>
              <w:pStyle w:val="TAL"/>
              <w:numPr>
                <w:ilvl w:val="0"/>
                <w:numId w:val="14"/>
              </w:numPr>
              <w:ind w:left="256" w:hanging="141"/>
              <w:rPr>
                <w:szCs w:val="18"/>
                <w:lang w:eastAsia="zh-CN"/>
              </w:rPr>
            </w:pPr>
            <w:r>
              <w:rPr>
                <w:szCs w:val="18"/>
                <w:lang w:eastAsia="zh-CN"/>
              </w:rPr>
              <w:t>lbl=key2</w:t>
            </w:r>
          </w:p>
          <w:p w14:paraId="010BE2F9" w14:textId="77777777" w:rsidR="00B420D4" w:rsidRDefault="00B420D4" w:rsidP="00647943">
            <w:pPr>
              <w:pStyle w:val="TAL"/>
              <w:numPr>
                <w:ilvl w:val="0"/>
                <w:numId w:val="14"/>
              </w:numPr>
              <w:ind w:left="256" w:hanging="141"/>
              <w:rPr>
                <w:szCs w:val="18"/>
                <w:lang w:eastAsia="zh-CN"/>
              </w:rPr>
            </w:pPr>
            <w:r>
              <w:rPr>
                <w:szCs w:val="18"/>
                <w:lang w:eastAsia="zh-CN"/>
              </w:rPr>
              <w:t>rty=3</w:t>
            </w:r>
          </w:p>
          <w:p w14:paraId="400F165E" w14:textId="77777777" w:rsidR="00B420D4" w:rsidRDefault="00B420D4" w:rsidP="00647943">
            <w:pPr>
              <w:pStyle w:val="TAL"/>
              <w:numPr>
                <w:ilvl w:val="0"/>
                <w:numId w:val="14"/>
              </w:numPr>
              <w:ind w:left="256" w:hanging="141"/>
              <w:rPr>
                <w:szCs w:val="18"/>
                <w:lang w:eastAsia="zh-CN"/>
              </w:rPr>
            </w:pPr>
            <w:r>
              <w:rPr>
                <w:szCs w:val="18"/>
                <w:lang w:eastAsia="zh-CN"/>
              </w:rPr>
              <w:t>lim=1</w:t>
            </w:r>
          </w:p>
          <w:p w14:paraId="1DD9D890" w14:textId="77777777" w:rsidR="00B420D4" w:rsidRDefault="00B420D4" w:rsidP="00647943">
            <w:pPr>
              <w:pStyle w:val="TAL"/>
              <w:numPr>
                <w:ilvl w:val="0"/>
                <w:numId w:val="14"/>
              </w:numPr>
              <w:ind w:left="256" w:hanging="141"/>
            </w:pPr>
            <w:r>
              <w:rPr>
                <w:szCs w:val="18"/>
                <w:lang w:eastAsia="zh-CN"/>
              </w:rPr>
              <w:t>pc = empty</w:t>
            </w:r>
          </w:p>
        </w:tc>
      </w:tr>
      <w:tr w:rsidR="00B420D4" w14:paraId="1A1F905B" w14:textId="77777777" w:rsidTr="00DD5665">
        <w:trPr>
          <w:trHeight w:val="188"/>
        </w:trPr>
        <w:tc>
          <w:tcPr>
            <w:tcW w:w="527" w:type="dxa"/>
            <w:tcBorders>
              <w:left w:val="single" w:sz="4" w:space="0" w:color="000000"/>
              <w:bottom w:val="single" w:sz="4" w:space="0" w:color="000000"/>
            </w:tcBorders>
            <w:shd w:val="clear" w:color="auto" w:fill="auto"/>
            <w:vAlign w:val="center"/>
          </w:tcPr>
          <w:p w14:paraId="7A74B100" w14:textId="77777777" w:rsidR="00B420D4" w:rsidRDefault="00B420D4" w:rsidP="00DD5665">
            <w:pPr>
              <w:pStyle w:val="TAL"/>
              <w:keepNext w:val="0"/>
              <w:snapToGrid w:val="0"/>
              <w:jc w:val="center"/>
            </w:pPr>
            <w:r>
              <w:t>3</w:t>
            </w:r>
          </w:p>
        </w:tc>
        <w:tc>
          <w:tcPr>
            <w:tcW w:w="647" w:type="dxa"/>
            <w:tcBorders>
              <w:left w:val="single" w:sz="4" w:space="0" w:color="000000"/>
              <w:bottom w:val="single" w:sz="4" w:space="0" w:color="000000"/>
            </w:tcBorders>
            <w:shd w:val="clear" w:color="auto" w:fill="auto"/>
          </w:tcPr>
          <w:p w14:paraId="69B738D2"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350BB8D1" w14:textId="77777777" w:rsidR="00B420D4" w:rsidRDefault="00B420D4" w:rsidP="00DD5665">
            <w:pPr>
              <w:pStyle w:val="TAL"/>
              <w:jc w:val="center"/>
            </w:pPr>
            <w:r>
              <w:t>IOP Check</w:t>
            </w:r>
          </w:p>
        </w:tc>
        <w:tc>
          <w:tcPr>
            <w:tcW w:w="7355" w:type="dxa"/>
            <w:tcBorders>
              <w:left w:val="single" w:sz="4" w:space="0" w:color="000000"/>
              <w:bottom w:val="single" w:sz="4" w:space="0" w:color="000000"/>
              <w:right w:val="single" w:sz="4" w:space="0" w:color="000000"/>
            </w:tcBorders>
            <w:shd w:val="clear" w:color="auto" w:fill="DDDDDD"/>
          </w:tcPr>
          <w:p w14:paraId="1DBDEC51" w14:textId="77777777" w:rsidR="00B420D4" w:rsidRDefault="00B420D4" w:rsidP="00647943">
            <w:pPr>
              <w:pStyle w:val="TAL"/>
              <w:numPr>
                <w:ilvl w:val="0"/>
                <w:numId w:val="25"/>
              </w:numPr>
              <w:tabs>
                <w:tab w:val="clear" w:pos="1191"/>
                <w:tab w:val="num" w:pos="462"/>
              </w:tabs>
              <w:suppressAutoHyphens/>
              <w:autoSpaceDN/>
              <w:adjustRightInd/>
              <w:ind w:left="462" w:hanging="360"/>
            </w:pPr>
            <w:r>
              <w:t>Check if possible that the request is forwarded by the registrar CSE to the Hosting CSE.</w:t>
            </w:r>
          </w:p>
        </w:tc>
      </w:tr>
      <w:tr w:rsidR="00B420D4" w14:paraId="7FD2E1DB" w14:textId="77777777" w:rsidTr="00DD5665">
        <w:trPr>
          <w:trHeight w:val="188"/>
        </w:trPr>
        <w:tc>
          <w:tcPr>
            <w:tcW w:w="527" w:type="dxa"/>
            <w:tcBorders>
              <w:top w:val="single" w:sz="4" w:space="0" w:color="000000"/>
              <w:left w:val="single" w:sz="4" w:space="0" w:color="000000"/>
              <w:bottom w:val="single" w:sz="4" w:space="0" w:color="000000"/>
            </w:tcBorders>
            <w:shd w:val="clear" w:color="auto" w:fill="auto"/>
            <w:vAlign w:val="center"/>
          </w:tcPr>
          <w:p w14:paraId="47F1BDFD"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20125EF7"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7BD1EB37" w14:textId="77777777" w:rsidR="00B420D4" w:rsidRDefault="00B420D4" w:rsidP="00DD5665">
            <w:pPr>
              <w:pStyle w:val="TAL"/>
              <w:jc w:val="center"/>
              <w:rPr>
                <w:szCs w:val="18"/>
                <w:lang w:eastAsia="zh-CN"/>
              </w:rPr>
            </w:pPr>
            <w:r>
              <w:t xml:space="preserve">PRO Check Primitive </w:t>
            </w:r>
          </w:p>
        </w:tc>
        <w:tc>
          <w:tcPr>
            <w:tcW w:w="7355" w:type="dxa"/>
            <w:tcBorders>
              <w:top w:val="single" w:sz="4" w:space="0" w:color="000000"/>
              <w:left w:val="single" w:sz="4" w:space="0" w:color="000000"/>
              <w:bottom w:val="single" w:sz="4" w:space="0" w:color="000000"/>
              <w:right w:val="single" w:sz="4" w:space="0" w:color="000000"/>
            </w:tcBorders>
            <w:shd w:val="clear" w:color="auto" w:fill="auto"/>
          </w:tcPr>
          <w:p w14:paraId="3F3993BE" w14:textId="77777777" w:rsidR="00B420D4" w:rsidRDefault="00B420D4" w:rsidP="00DD5665">
            <w:pPr>
              <w:pStyle w:val="TAL"/>
              <w:rPr>
                <w:szCs w:val="18"/>
                <w:lang w:eastAsia="zh-CN"/>
              </w:rPr>
            </w:pPr>
            <w:r>
              <w:rPr>
                <w:szCs w:val="18"/>
                <w:lang w:eastAsia="zh-CN"/>
              </w:rPr>
              <w:t>Forwarded request contains</w:t>
            </w:r>
          </w:p>
          <w:p w14:paraId="1EE5B61E"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6D886B6C" w14:textId="77777777" w:rsidR="00B420D4" w:rsidRDefault="00B420D4" w:rsidP="00647943">
            <w:pPr>
              <w:pStyle w:val="TAL"/>
              <w:numPr>
                <w:ilvl w:val="0"/>
                <w:numId w:val="14"/>
              </w:numPr>
              <w:ind w:left="256" w:hanging="141"/>
              <w:rPr>
                <w:szCs w:val="18"/>
                <w:lang w:eastAsia="zh-CN"/>
              </w:rPr>
            </w:pPr>
            <w:r>
              <w:rPr>
                <w:szCs w:val="18"/>
                <w:lang w:eastAsia="zh-CN"/>
              </w:rPr>
              <w:t>to = hosting CSEBase</w:t>
            </w:r>
          </w:p>
          <w:p w14:paraId="258DF5DD"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521DDADA"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5E61C68B" w14:textId="77777777" w:rsidR="00B420D4" w:rsidRDefault="00B420D4" w:rsidP="00647943">
            <w:pPr>
              <w:pStyle w:val="TAL"/>
              <w:numPr>
                <w:ilvl w:val="0"/>
                <w:numId w:val="14"/>
              </w:numPr>
              <w:ind w:left="256" w:hanging="141"/>
              <w:rPr>
                <w:szCs w:val="18"/>
                <w:lang w:eastAsia="zh-CN"/>
              </w:rPr>
            </w:pPr>
            <w:r>
              <w:rPr>
                <w:szCs w:val="18"/>
                <w:lang w:eastAsia="zh-CN"/>
              </w:rPr>
              <w:t>fu=1</w:t>
            </w:r>
          </w:p>
          <w:p w14:paraId="680AAB2B" w14:textId="77777777" w:rsidR="00B420D4" w:rsidRDefault="00B420D4" w:rsidP="00647943">
            <w:pPr>
              <w:pStyle w:val="TAL"/>
              <w:numPr>
                <w:ilvl w:val="0"/>
                <w:numId w:val="14"/>
              </w:numPr>
              <w:ind w:left="256" w:hanging="141"/>
              <w:rPr>
                <w:szCs w:val="18"/>
                <w:lang w:eastAsia="zh-CN"/>
              </w:rPr>
            </w:pPr>
            <w:r>
              <w:rPr>
                <w:szCs w:val="18"/>
                <w:lang w:eastAsia="zh-CN"/>
              </w:rPr>
              <w:t>lbl=key1</w:t>
            </w:r>
          </w:p>
          <w:p w14:paraId="7C55874E" w14:textId="77777777" w:rsidR="00B420D4" w:rsidRDefault="00B420D4" w:rsidP="00647943">
            <w:pPr>
              <w:pStyle w:val="TAL"/>
              <w:numPr>
                <w:ilvl w:val="0"/>
                <w:numId w:val="14"/>
              </w:numPr>
              <w:ind w:left="256" w:hanging="141"/>
              <w:rPr>
                <w:szCs w:val="18"/>
                <w:lang w:eastAsia="zh-CN"/>
              </w:rPr>
            </w:pPr>
            <w:r>
              <w:rPr>
                <w:szCs w:val="18"/>
                <w:lang w:eastAsia="zh-CN"/>
              </w:rPr>
              <w:t>lbl=key2</w:t>
            </w:r>
          </w:p>
          <w:p w14:paraId="7834B0BF" w14:textId="77777777" w:rsidR="00B420D4" w:rsidRDefault="00B420D4" w:rsidP="00647943">
            <w:pPr>
              <w:pStyle w:val="TAL"/>
              <w:numPr>
                <w:ilvl w:val="0"/>
                <w:numId w:val="14"/>
              </w:numPr>
              <w:ind w:left="256" w:hanging="141"/>
              <w:rPr>
                <w:szCs w:val="18"/>
                <w:lang w:eastAsia="zh-CN"/>
              </w:rPr>
            </w:pPr>
            <w:r>
              <w:rPr>
                <w:szCs w:val="18"/>
                <w:lang w:eastAsia="zh-CN"/>
              </w:rPr>
              <w:t>rty=3</w:t>
            </w:r>
          </w:p>
          <w:p w14:paraId="186D8181" w14:textId="77777777" w:rsidR="00B420D4" w:rsidRDefault="00B420D4" w:rsidP="00647943">
            <w:pPr>
              <w:pStyle w:val="TAL"/>
              <w:numPr>
                <w:ilvl w:val="0"/>
                <w:numId w:val="14"/>
              </w:numPr>
              <w:ind w:left="256" w:hanging="141"/>
              <w:rPr>
                <w:szCs w:val="18"/>
                <w:lang w:eastAsia="zh-CN"/>
              </w:rPr>
            </w:pPr>
            <w:r>
              <w:rPr>
                <w:szCs w:val="18"/>
                <w:lang w:eastAsia="zh-CN"/>
              </w:rPr>
              <w:t>lim=1</w:t>
            </w:r>
          </w:p>
          <w:p w14:paraId="3C0DFDEB" w14:textId="77777777" w:rsidR="00B420D4" w:rsidRDefault="00B420D4" w:rsidP="00647943">
            <w:pPr>
              <w:pStyle w:val="TAL"/>
              <w:numPr>
                <w:ilvl w:val="0"/>
                <w:numId w:val="14"/>
              </w:numPr>
              <w:ind w:left="256" w:hanging="141"/>
            </w:pPr>
            <w:r>
              <w:rPr>
                <w:szCs w:val="18"/>
                <w:lang w:eastAsia="zh-CN"/>
              </w:rPr>
              <w:t>pc = empty</w:t>
            </w:r>
          </w:p>
        </w:tc>
      </w:tr>
      <w:tr w:rsidR="00B420D4" w14:paraId="039AA09C" w14:textId="77777777" w:rsidTr="00DD5665">
        <w:trPr>
          <w:trHeight w:val="188"/>
        </w:trPr>
        <w:tc>
          <w:tcPr>
            <w:tcW w:w="527" w:type="dxa"/>
            <w:tcBorders>
              <w:left w:val="single" w:sz="4" w:space="0" w:color="000000"/>
              <w:bottom w:val="single" w:sz="4" w:space="0" w:color="000000"/>
            </w:tcBorders>
            <w:shd w:val="clear" w:color="auto" w:fill="auto"/>
            <w:vAlign w:val="center"/>
          </w:tcPr>
          <w:p w14:paraId="582F8552" w14:textId="77777777" w:rsidR="00B420D4" w:rsidRDefault="00B420D4" w:rsidP="00DD5665">
            <w:pPr>
              <w:pStyle w:val="TAL"/>
              <w:keepNext w:val="0"/>
              <w:snapToGrid w:val="0"/>
              <w:jc w:val="center"/>
            </w:pPr>
            <w:r>
              <w:rPr>
                <w:szCs w:val="18"/>
              </w:rPr>
              <w:t>5</w:t>
            </w:r>
          </w:p>
        </w:tc>
        <w:tc>
          <w:tcPr>
            <w:tcW w:w="647" w:type="dxa"/>
            <w:tcBorders>
              <w:left w:val="single" w:sz="4" w:space="0" w:color="000000"/>
              <w:bottom w:val="single" w:sz="4" w:space="0" w:color="000000"/>
            </w:tcBorders>
            <w:shd w:val="clear" w:color="auto" w:fill="auto"/>
          </w:tcPr>
          <w:p w14:paraId="321A70E2"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3B695CA1" w14:textId="77777777" w:rsidR="00B420D4" w:rsidRDefault="00B420D4" w:rsidP="00DD5665">
            <w:pPr>
              <w:pStyle w:val="TAL"/>
              <w:jc w:val="center"/>
            </w:pPr>
            <w:r>
              <w:t>IOP Check</w:t>
            </w:r>
          </w:p>
        </w:tc>
        <w:tc>
          <w:tcPr>
            <w:tcW w:w="7355" w:type="dxa"/>
            <w:tcBorders>
              <w:left w:val="single" w:sz="4" w:space="0" w:color="000000"/>
              <w:bottom w:val="single" w:sz="4" w:space="0" w:color="000000"/>
              <w:right w:val="single" w:sz="4" w:space="0" w:color="000000"/>
            </w:tcBorders>
            <w:shd w:val="clear" w:color="auto" w:fill="DDDDDD"/>
          </w:tcPr>
          <w:p w14:paraId="54134DC0" w14:textId="77777777" w:rsidR="00B420D4" w:rsidRDefault="00B420D4" w:rsidP="00DD5665">
            <w:pPr>
              <w:pStyle w:val="TAL"/>
              <w:suppressAutoHyphens/>
              <w:autoSpaceDN/>
              <w:adjustRightInd/>
              <w:ind w:left="102"/>
            </w:pPr>
            <w:r>
              <w:t>Check if possible that the response is sent by the hosting CSE to the registrar CSE.</w:t>
            </w:r>
          </w:p>
        </w:tc>
      </w:tr>
      <w:tr w:rsidR="00B420D4" w14:paraId="27572FC2" w14:textId="77777777" w:rsidTr="00DD5665">
        <w:trPr>
          <w:trHeight w:val="188"/>
        </w:trPr>
        <w:tc>
          <w:tcPr>
            <w:tcW w:w="527" w:type="dxa"/>
            <w:tcBorders>
              <w:top w:val="single" w:sz="4" w:space="0" w:color="000000"/>
              <w:left w:val="single" w:sz="4" w:space="0" w:color="000000"/>
              <w:bottom w:val="single" w:sz="4" w:space="0" w:color="000000"/>
            </w:tcBorders>
            <w:shd w:val="clear" w:color="auto" w:fill="auto"/>
            <w:vAlign w:val="center"/>
          </w:tcPr>
          <w:p w14:paraId="5E103CB0"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auto"/>
            <w:vAlign w:val="center"/>
          </w:tcPr>
          <w:p w14:paraId="2FF518BC"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68C2B43E" w14:textId="77777777" w:rsidR="00B420D4" w:rsidRDefault="00B420D4" w:rsidP="00DD5665">
            <w:pPr>
              <w:pStyle w:val="TAL"/>
              <w:jc w:val="center"/>
              <w:rPr>
                <w:szCs w:val="18"/>
                <w:lang w:eastAsia="zh-CN"/>
              </w:rPr>
            </w:pPr>
            <w:r>
              <w:t xml:space="preserve">PRO Check Primitive </w:t>
            </w:r>
          </w:p>
        </w:tc>
        <w:tc>
          <w:tcPr>
            <w:tcW w:w="7355" w:type="dxa"/>
            <w:tcBorders>
              <w:top w:val="single" w:sz="4" w:space="0" w:color="000000"/>
              <w:left w:val="single" w:sz="4" w:space="0" w:color="000000"/>
              <w:bottom w:val="single" w:sz="4" w:space="0" w:color="000000"/>
              <w:right w:val="single" w:sz="4" w:space="0" w:color="000000"/>
            </w:tcBorders>
            <w:shd w:val="clear" w:color="auto" w:fill="auto"/>
          </w:tcPr>
          <w:p w14:paraId="1089A776" w14:textId="77777777" w:rsidR="00B420D4" w:rsidRDefault="00B420D4" w:rsidP="00DD5665">
            <w:pPr>
              <w:pStyle w:val="TAL"/>
              <w:rPr>
                <w:szCs w:val="18"/>
                <w:lang w:eastAsia="zh-CN"/>
              </w:rPr>
            </w:pPr>
            <w:r>
              <w:rPr>
                <w:szCs w:val="18"/>
                <w:lang w:eastAsia="zh-CN"/>
              </w:rPr>
              <w:t>Hosting CSE sends response containing:</w:t>
            </w:r>
          </w:p>
          <w:p w14:paraId="0BEA13CA"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rsc = 2000 (OK)</w:t>
            </w:r>
          </w:p>
          <w:p w14:paraId="2E05EF85"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 same as received in request message</w:t>
            </w:r>
          </w:p>
          <w:p w14:paraId="34C29191" w14:textId="77777777" w:rsidR="00B420D4" w:rsidRDefault="00B420D4" w:rsidP="00647943">
            <w:pPr>
              <w:pStyle w:val="TAL"/>
              <w:numPr>
                <w:ilvl w:val="0"/>
                <w:numId w:val="23"/>
              </w:numPr>
              <w:suppressAutoHyphens/>
              <w:autoSpaceDN/>
              <w:adjustRightInd/>
              <w:ind w:left="256" w:hanging="141"/>
            </w:pPr>
            <w:r>
              <w:rPr>
                <w:szCs w:val="18"/>
                <w:lang w:eastAsia="zh-CN"/>
              </w:rPr>
              <w:t>pc = S</w:t>
            </w:r>
            <w:r>
              <w:rPr>
                <w:lang w:eastAsia="zh-CN"/>
              </w:rPr>
              <w:t xml:space="preserve">erialized representation </w:t>
            </w:r>
            <w:r>
              <w:rPr>
                <w:szCs w:val="18"/>
                <w:lang w:eastAsia="zh-CN"/>
              </w:rPr>
              <w:t>of data object containing the address of one of the &lt;Container&gt; resources</w:t>
            </w:r>
          </w:p>
        </w:tc>
      </w:tr>
      <w:tr w:rsidR="00B420D4" w14:paraId="624CB262" w14:textId="77777777" w:rsidTr="00DD5665">
        <w:trPr>
          <w:trHeight w:val="188"/>
        </w:trPr>
        <w:tc>
          <w:tcPr>
            <w:tcW w:w="527" w:type="dxa"/>
            <w:tcBorders>
              <w:left w:val="single" w:sz="4" w:space="0" w:color="000000"/>
              <w:bottom w:val="single" w:sz="4" w:space="0" w:color="000000"/>
            </w:tcBorders>
            <w:shd w:val="clear" w:color="auto" w:fill="auto"/>
            <w:vAlign w:val="center"/>
          </w:tcPr>
          <w:p w14:paraId="56CFF546" w14:textId="77777777" w:rsidR="00B420D4" w:rsidRDefault="00B420D4" w:rsidP="00DD5665">
            <w:pPr>
              <w:pStyle w:val="TAL"/>
              <w:keepNext w:val="0"/>
              <w:snapToGrid w:val="0"/>
              <w:jc w:val="center"/>
            </w:pPr>
            <w:r>
              <w:rPr>
                <w:szCs w:val="18"/>
              </w:rPr>
              <w:t>7</w:t>
            </w:r>
          </w:p>
        </w:tc>
        <w:tc>
          <w:tcPr>
            <w:tcW w:w="647" w:type="dxa"/>
            <w:tcBorders>
              <w:left w:val="single" w:sz="4" w:space="0" w:color="000000"/>
              <w:bottom w:val="single" w:sz="4" w:space="0" w:color="000000"/>
            </w:tcBorders>
            <w:shd w:val="clear" w:color="auto" w:fill="auto"/>
          </w:tcPr>
          <w:p w14:paraId="0301696E"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6836631F" w14:textId="77777777" w:rsidR="00B420D4" w:rsidRDefault="00B420D4" w:rsidP="00DD5665">
            <w:pPr>
              <w:pStyle w:val="TAL"/>
              <w:jc w:val="center"/>
            </w:pPr>
            <w:r>
              <w:t>IOP Check</w:t>
            </w:r>
          </w:p>
        </w:tc>
        <w:tc>
          <w:tcPr>
            <w:tcW w:w="7355" w:type="dxa"/>
            <w:tcBorders>
              <w:left w:val="single" w:sz="4" w:space="0" w:color="000000"/>
              <w:bottom w:val="single" w:sz="4" w:space="0" w:color="000000"/>
              <w:right w:val="single" w:sz="4" w:space="0" w:color="000000"/>
            </w:tcBorders>
            <w:shd w:val="clear" w:color="auto" w:fill="DDDDDD"/>
          </w:tcPr>
          <w:p w14:paraId="09858504" w14:textId="77777777" w:rsidR="00B420D4" w:rsidRDefault="00B420D4" w:rsidP="00647943">
            <w:pPr>
              <w:pStyle w:val="TAL"/>
              <w:numPr>
                <w:ilvl w:val="0"/>
                <w:numId w:val="21"/>
              </w:numPr>
              <w:suppressAutoHyphens/>
              <w:autoSpaceDN/>
              <w:adjustRightInd/>
              <w:ind w:left="462"/>
            </w:pPr>
            <w:r>
              <w:t>Check if possible that the response is forwarded from the registrar CSE to AE</w:t>
            </w:r>
          </w:p>
        </w:tc>
      </w:tr>
      <w:tr w:rsidR="00B420D4" w14:paraId="1A49F5FD"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36441D4" w14:textId="77777777" w:rsidR="00B420D4" w:rsidRDefault="00B420D4" w:rsidP="00DD5665">
            <w:pPr>
              <w:pStyle w:val="TAL"/>
              <w:keepNext w:val="0"/>
              <w:jc w:val="center"/>
            </w:pPr>
            <w:r>
              <w:lastRenderedPageBreak/>
              <w:t>6</w:t>
            </w:r>
          </w:p>
        </w:tc>
        <w:tc>
          <w:tcPr>
            <w:tcW w:w="647" w:type="dxa"/>
            <w:tcBorders>
              <w:top w:val="single" w:sz="4" w:space="0" w:color="000000"/>
              <w:left w:val="single" w:sz="4" w:space="0" w:color="000000"/>
              <w:bottom w:val="single" w:sz="4" w:space="0" w:color="000000"/>
            </w:tcBorders>
            <w:shd w:val="clear" w:color="auto" w:fill="auto"/>
            <w:vAlign w:val="center"/>
          </w:tcPr>
          <w:p w14:paraId="283E2EE5"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7499C89A" w14:textId="77777777" w:rsidR="00B420D4" w:rsidRDefault="00B420D4" w:rsidP="00DD5665">
            <w:pPr>
              <w:pStyle w:val="TAL"/>
              <w:jc w:val="center"/>
              <w:rPr>
                <w:szCs w:val="18"/>
                <w:lang w:eastAsia="zh-CN"/>
              </w:rPr>
            </w:pPr>
            <w:r>
              <w:t>PRO Check Primitive</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cPr>
          <w:p w14:paraId="4AB1ABBD" w14:textId="77777777" w:rsidR="00B420D4" w:rsidRDefault="00B420D4" w:rsidP="00DD5665">
            <w:pPr>
              <w:pStyle w:val="TAL"/>
              <w:rPr>
                <w:szCs w:val="18"/>
                <w:lang w:eastAsia="zh-CN"/>
              </w:rPr>
            </w:pPr>
            <w:r>
              <w:rPr>
                <w:szCs w:val="18"/>
                <w:lang w:eastAsia="zh-CN"/>
              </w:rPr>
              <w:t>Registrar CSE sends response containing:</w:t>
            </w:r>
          </w:p>
          <w:p w14:paraId="1D164BCD"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rsc = 2000 (OK)</w:t>
            </w:r>
          </w:p>
          <w:p w14:paraId="7B66BEA7"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 same as received in request message</w:t>
            </w:r>
          </w:p>
          <w:p w14:paraId="2FACFBF0" w14:textId="77777777" w:rsidR="00B420D4" w:rsidRDefault="00B420D4" w:rsidP="00647943">
            <w:pPr>
              <w:pStyle w:val="TAL"/>
              <w:numPr>
                <w:ilvl w:val="0"/>
                <w:numId w:val="23"/>
              </w:numPr>
              <w:suppressAutoHyphens/>
              <w:autoSpaceDN/>
              <w:adjustRightInd/>
              <w:ind w:left="256" w:hanging="141"/>
            </w:pPr>
            <w:r>
              <w:rPr>
                <w:szCs w:val="18"/>
                <w:lang w:eastAsia="zh-CN"/>
              </w:rPr>
              <w:t>pc = S</w:t>
            </w:r>
            <w:r>
              <w:rPr>
                <w:lang w:eastAsia="zh-CN"/>
              </w:rPr>
              <w:t xml:space="preserve">erialized representation </w:t>
            </w:r>
            <w:r>
              <w:rPr>
                <w:szCs w:val="18"/>
                <w:lang w:eastAsia="zh-CN"/>
              </w:rPr>
              <w:t>of data object containing the address of one of the &lt;Container&gt; resources</w:t>
            </w:r>
          </w:p>
        </w:tc>
      </w:tr>
      <w:tr w:rsidR="00B420D4" w14:paraId="721E1A05"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226EAF8C"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FFFFFF"/>
          </w:tcPr>
          <w:p w14:paraId="0B515006"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DDDDDD"/>
            <w:vAlign w:val="center"/>
          </w:tcPr>
          <w:p w14:paraId="4977B891" w14:textId="77777777" w:rsidR="00B420D4" w:rsidRDefault="00B420D4" w:rsidP="00DD5665">
            <w:pPr>
              <w:pStyle w:val="TAL"/>
              <w:jc w:val="center"/>
            </w:pPr>
            <w:r>
              <w:t>IOP Check</w:t>
            </w:r>
          </w:p>
        </w:tc>
        <w:tc>
          <w:tcPr>
            <w:tcW w:w="7355" w:type="dxa"/>
            <w:tcBorders>
              <w:top w:val="single" w:sz="4" w:space="0" w:color="000000"/>
              <w:left w:val="single" w:sz="4" w:space="0" w:color="000000"/>
              <w:bottom w:val="single" w:sz="4" w:space="0" w:color="000000"/>
              <w:right w:val="single" w:sz="4" w:space="0" w:color="000000"/>
            </w:tcBorders>
            <w:shd w:val="clear" w:color="auto" w:fill="DDDDDD"/>
          </w:tcPr>
          <w:p w14:paraId="10F069F8" w14:textId="77777777" w:rsidR="00B420D4" w:rsidRDefault="00B420D4" w:rsidP="00DD5665">
            <w:pPr>
              <w:pStyle w:val="TAL"/>
            </w:pPr>
            <w:r>
              <w:t xml:space="preserve">AE </w:t>
            </w:r>
            <w:r>
              <w:rPr>
                <w:rFonts w:eastAsia="MS Mincho"/>
              </w:rPr>
              <w:t>indicates successful operation</w:t>
            </w:r>
          </w:p>
        </w:tc>
      </w:tr>
    </w:tbl>
    <w:p w14:paraId="07D9243C" w14:textId="77777777" w:rsidR="00B420D4" w:rsidRDefault="00B420D4" w:rsidP="00B420D4">
      <w:pPr>
        <w:rPr>
          <w:lang w:eastAsia="zh-CN"/>
        </w:rPr>
      </w:pPr>
    </w:p>
    <w:p w14:paraId="304FD35C" w14:textId="0CF2742E" w:rsidR="00B420D4" w:rsidRPr="00AE595C" w:rsidRDefault="00FD1863" w:rsidP="00B420D4">
      <w:pPr>
        <w:pStyle w:val="Heading4"/>
        <w:ind w:left="0" w:firstLine="0"/>
        <w:rPr>
          <w:lang w:eastAsia="zh-CN"/>
        </w:rPr>
      </w:pPr>
      <w:bookmarkStart w:id="1011" w:name="_Toc446424227"/>
      <w:bookmarkStart w:id="1012" w:name="_Toc476040859"/>
      <w:bookmarkStart w:id="1013" w:name="_Toc476042963"/>
      <w:r>
        <w:rPr>
          <w:lang w:eastAsia="zh-CN"/>
        </w:rPr>
        <w:t>9.</w:t>
      </w:r>
      <w:r w:rsidR="00B420D4">
        <w:rPr>
          <w:lang w:eastAsia="zh-CN"/>
        </w:rPr>
        <w:t>3.1.10</w:t>
      </w:r>
      <w:r w:rsidR="00B420D4">
        <w:rPr>
          <w:lang w:eastAsia="zh-CN"/>
        </w:rPr>
        <w:tab/>
      </w:r>
      <w:r w:rsidR="00B420D4" w:rsidRPr="00AE595C">
        <w:rPr>
          <w:lang w:eastAsia="zh-CN"/>
        </w:rPr>
        <w:t>Unauthorized operation (Insufficient Access Rights)</w:t>
      </w:r>
      <w:bookmarkEnd w:id="1011"/>
      <w:bookmarkEnd w:id="1012"/>
      <w:bookmarkEnd w:id="1013"/>
    </w:p>
    <w:tbl>
      <w:tblPr>
        <w:tblW w:w="9916" w:type="dxa"/>
        <w:tblInd w:w="28" w:type="dxa"/>
        <w:tblLayout w:type="fixed"/>
        <w:tblCellMar>
          <w:left w:w="28" w:type="dxa"/>
        </w:tblCellMar>
        <w:tblLook w:val="0000" w:firstRow="0" w:lastRow="0" w:firstColumn="0" w:lastColumn="0" w:noHBand="0" w:noVBand="0"/>
      </w:tblPr>
      <w:tblGrid>
        <w:gridCol w:w="527"/>
        <w:gridCol w:w="647"/>
        <w:gridCol w:w="1337"/>
        <w:gridCol w:w="7405"/>
      </w:tblGrid>
      <w:tr w:rsidR="00B420D4" w14:paraId="320AE248" w14:textId="77777777" w:rsidTr="00DD5665">
        <w:trPr>
          <w:cantSplit/>
          <w:tblHeader/>
        </w:trPr>
        <w:tc>
          <w:tcPr>
            <w:tcW w:w="9916" w:type="dxa"/>
            <w:gridSpan w:val="4"/>
            <w:tcBorders>
              <w:top w:val="single" w:sz="4" w:space="0" w:color="000000"/>
              <w:left w:val="single" w:sz="4" w:space="0" w:color="000000"/>
              <w:bottom w:val="single" w:sz="4" w:space="0" w:color="000000"/>
              <w:right w:val="single" w:sz="4" w:space="0" w:color="000000"/>
            </w:tcBorders>
            <w:shd w:val="clear" w:color="auto" w:fill="auto"/>
          </w:tcPr>
          <w:p w14:paraId="016C47CB" w14:textId="77777777" w:rsidR="00B420D4" w:rsidRDefault="00B420D4" w:rsidP="00DD5665">
            <w:pPr>
              <w:pStyle w:val="TAL"/>
              <w:keepLines w:val="0"/>
              <w:jc w:val="center"/>
            </w:pPr>
            <w:r>
              <w:rPr>
                <w:b/>
              </w:rPr>
              <w:t>Interoperability Test Description</w:t>
            </w:r>
          </w:p>
        </w:tc>
      </w:tr>
      <w:tr w:rsidR="00B420D4" w14:paraId="347B5D6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697AC16" w14:textId="77777777" w:rsidR="00B420D4" w:rsidRDefault="00B420D4" w:rsidP="00DD5665">
            <w:pPr>
              <w:pStyle w:val="TAL"/>
              <w:keepLines w:val="0"/>
            </w:pPr>
            <w:r>
              <w:rPr>
                <w:b/>
              </w:rPr>
              <w:t>Identifier:</w:t>
            </w:r>
          </w:p>
        </w:tc>
        <w:tc>
          <w:tcPr>
            <w:tcW w:w="7405" w:type="dxa"/>
            <w:tcBorders>
              <w:top w:val="single" w:sz="4" w:space="0" w:color="000000"/>
              <w:left w:val="single" w:sz="4" w:space="0" w:color="000000"/>
              <w:bottom w:val="single" w:sz="4" w:space="0" w:color="000000"/>
              <w:right w:val="single" w:sz="4" w:space="0" w:color="000000"/>
            </w:tcBorders>
            <w:shd w:val="clear" w:color="auto" w:fill="auto"/>
          </w:tcPr>
          <w:p w14:paraId="63B1BBB8" w14:textId="77777777" w:rsidR="00B420D4" w:rsidRDefault="00B420D4" w:rsidP="00DD5665">
            <w:pPr>
              <w:pStyle w:val="TAL"/>
              <w:keepLines w:val="0"/>
            </w:pPr>
            <w:r>
              <w:t>TD_M2M_SH_10</w:t>
            </w:r>
          </w:p>
        </w:tc>
      </w:tr>
      <w:tr w:rsidR="00B420D4" w14:paraId="4D4EF2A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BBB3745" w14:textId="77777777" w:rsidR="00B420D4" w:rsidRDefault="00B420D4" w:rsidP="00DD5665">
            <w:pPr>
              <w:pStyle w:val="TAL"/>
              <w:keepLines w:val="0"/>
              <w:rPr>
                <w:lang w:val="en-US"/>
              </w:rPr>
            </w:pPr>
            <w:r>
              <w:rPr>
                <w:b/>
              </w:rPr>
              <w:t>Objective:</w:t>
            </w:r>
          </w:p>
        </w:tc>
        <w:tc>
          <w:tcPr>
            <w:tcW w:w="7405" w:type="dxa"/>
            <w:tcBorders>
              <w:top w:val="single" w:sz="4" w:space="0" w:color="000000"/>
              <w:left w:val="single" w:sz="4" w:space="0" w:color="000000"/>
              <w:bottom w:val="single" w:sz="4" w:space="0" w:color="000000"/>
              <w:right w:val="single" w:sz="4" w:space="0" w:color="000000"/>
            </w:tcBorders>
            <w:shd w:val="clear" w:color="auto" w:fill="auto"/>
          </w:tcPr>
          <w:p w14:paraId="58443FC3" w14:textId="77777777" w:rsidR="00B420D4" w:rsidRDefault="00B420D4" w:rsidP="00DD5665">
            <w:pPr>
              <w:pStyle w:val="TAL"/>
              <w:keepLines w:val="0"/>
            </w:pPr>
            <w:r>
              <w:rPr>
                <w:lang w:val="en-US"/>
              </w:rPr>
              <w:t xml:space="preserve">AE </w:t>
            </w:r>
            <w:r>
              <w:t>delete request is rejected after access rights verification using retargeting.</w:t>
            </w:r>
          </w:p>
        </w:tc>
      </w:tr>
      <w:tr w:rsidR="00B420D4" w14:paraId="2B256FE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8C0EB0E" w14:textId="77777777" w:rsidR="00B420D4" w:rsidRDefault="00B420D4" w:rsidP="00DD5665">
            <w:pPr>
              <w:pStyle w:val="TAL"/>
              <w:keepLines w:val="0"/>
            </w:pPr>
            <w:r>
              <w:rPr>
                <w:b/>
              </w:rPr>
              <w:t>Configuration:</w:t>
            </w:r>
          </w:p>
        </w:tc>
        <w:tc>
          <w:tcPr>
            <w:tcW w:w="7405" w:type="dxa"/>
            <w:tcBorders>
              <w:top w:val="single" w:sz="4" w:space="0" w:color="000000"/>
              <w:left w:val="single" w:sz="4" w:space="0" w:color="000000"/>
              <w:bottom w:val="single" w:sz="4" w:space="0" w:color="000000"/>
              <w:right w:val="single" w:sz="4" w:space="0" w:color="000000"/>
            </w:tcBorders>
            <w:shd w:val="clear" w:color="auto" w:fill="auto"/>
          </w:tcPr>
          <w:p w14:paraId="4C065CDD" w14:textId="77777777" w:rsidR="00B420D4" w:rsidRDefault="00B420D4" w:rsidP="00DD5665">
            <w:pPr>
              <w:pStyle w:val="TAL"/>
              <w:keepLines w:val="0"/>
            </w:pPr>
            <w:r>
              <w:t>M2M_CFG_03</w:t>
            </w:r>
          </w:p>
        </w:tc>
      </w:tr>
      <w:tr w:rsidR="00B420D4" w:rsidRPr="007F12E3" w14:paraId="704E600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6423CFE" w14:textId="77777777" w:rsidR="00B420D4" w:rsidRDefault="00B420D4" w:rsidP="00DD5665">
            <w:pPr>
              <w:pStyle w:val="TAL"/>
              <w:keepLines w:val="0"/>
              <w:rPr>
                <w:lang w:eastAsia="zh-CN"/>
              </w:rPr>
            </w:pPr>
            <w:r>
              <w:rPr>
                <w:b/>
              </w:rPr>
              <w:t>References:</w:t>
            </w:r>
          </w:p>
        </w:tc>
        <w:tc>
          <w:tcPr>
            <w:tcW w:w="7405" w:type="dxa"/>
            <w:tcBorders>
              <w:top w:val="single" w:sz="4" w:space="0" w:color="000000"/>
              <w:left w:val="single" w:sz="4" w:space="0" w:color="000000"/>
              <w:bottom w:val="single" w:sz="4" w:space="0" w:color="000000"/>
              <w:right w:val="single" w:sz="4" w:space="0" w:color="000000"/>
            </w:tcBorders>
            <w:shd w:val="clear" w:color="auto" w:fill="auto"/>
          </w:tcPr>
          <w:p w14:paraId="462ABAD5" w14:textId="69D58FBE" w:rsidR="00B420D4" w:rsidRPr="007F12E3" w:rsidRDefault="000C0F9A" w:rsidP="00DD5665">
            <w:pPr>
              <w:pStyle w:val="TAL"/>
              <w:keepLines w:val="0"/>
              <w:rPr>
                <w:lang w:val="fr-FR"/>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7.3.1.2</w:t>
            </w:r>
          </w:p>
        </w:tc>
      </w:tr>
      <w:tr w:rsidR="00B420D4" w:rsidRPr="007F12E3" w14:paraId="58F82EF1" w14:textId="77777777" w:rsidTr="00DD5665">
        <w:tc>
          <w:tcPr>
            <w:tcW w:w="9916"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C801C2" w14:textId="77777777" w:rsidR="00B420D4" w:rsidRPr="007F12E3" w:rsidRDefault="00B420D4" w:rsidP="00DD5665">
            <w:pPr>
              <w:pStyle w:val="TAL"/>
              <w:keepLines w:val="0"/>
              <w:snapToGrid w:val="0"/>
              <w:rPr>
                <w:b/>
                <w:lang w:val="fr-FR" w:eastAsia="zh-CN"/>
              </w:rPr>
            </w:pPr>
          </w:p>
        </w:tc>
      </w:tr>
      <w:tr w:rsidR="00B420D4" w14:paraId="6A8151E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42DA79F" w14:textId="77777777" w:rsidR="00B420D4" w:rsidRDefault="00B420D4" w:rsidP="00DD5665">
            <w:pPr>
              <w:pStyle w:val="TAL"/>
              <w:keepLines w:val="0"/>
            </w:pPr>
            <w:r>
              <w:rPr>
                <w:b/>
              </w:rPr>
              <w:t>Pre-test conditions:</w:t>
            </w:r>
          </w:p>
        </w:tc>
        <w:tc>
          <w:tcPr>
            <w:tcW w:w="7405" w:type="dxa"/>
            <w:tcBorders>
              <w:top w:val="single" w:sz="4" w:space="0" w:color="000000"/>
              <w:left w:val="single" w:sz="4" w:space="0" w:color="000000"/>
              <w:bottom w:val="single" w:sz="4" w:space="0" w:color="000000"/>
              <w:right w:val="single" w:sz="4" w:space="0" w:color="000000"/>
            </w:tcBorders>
            <w:shd w:val="clear" w:color="auto" w:fill="auto"/>
          </w:tcPr>
          <w:p w14:paraId="268450F6" w14:textId="77777777" w:rsidR="00B420D4" w:rsidRDefault="00B420D4" w:rsidP="00647943">
            <w:pPr>
              <w:pStyle w:val="TAL"/>
              <w:numPr>
                <w:ilvl w:val="0"/>
                <w:numId w:val="22"/>
              </w:numPr>
              <w:tabs>
                <w:tab w:val="clear" w:pos="720"/>
                <w:tab w:val="num" w:pos="0"/>
              </w:tabs>
              <w:suppressAutoHyphens/>
              <w:autoSpaceDN/>
              <w:adjustRightInd/>
              <w:ind w:left="720"/>
            </w:pPr>
            <w:r>
              <w:t>An &lt;accessControlPolicy&gt; resource with name {ACPName} has been created in remote hosting CSE, not allowing delete operation.</w:t>
            </w:r>
          </w:p>
          <w:p w14:paraId="3D22AACF" w14:textId="77777777" w:rsidR="00B420D4" w:rsidRDefault="00B420D4" w:rsidP="00647943">
            <w:pPr>
              <w:pStyle w:val="TAL"/>
              <w:keepLines w:val="0"/>
              <w:numPr>
                <w:ilvl w:val="0"/>
                <w:numId w:val="22"/>
              </w:numPr>
              <w:tabs>
                <w:tab w:val="clear" w:pos="720"/>
                <w:tab w:val="num" w:pos="0"/>
              </w:tabs>
              <w:suppressAutoHyphens/>
              <w:autoSpaceDN/>
              <w:adjustRightInd/>
              <w:ind w:left="720"/>
            </w:pPr>
            <w:r>
              <w:t>AE has created an &lt;AE&gt; resource on registrar CSE with name {AEName}</w:t>
            </w:r>
          </w:p>
          <w:p w14:paraId="75FF9EF0" w14:textId="77777777" w:rsidR="00B420D4" w:rsidRDefault="00B420D4" w:rsidP="00647943">
            <w:pPr>
              <w:pStyle w:val="TAL"/>
              <w:keepLines w:val="0"/>
              <w:numPr>
                <w:ilvl w:val="0"/>
                <w:numId w:val="22"/>
              </w:numPr>
              <w:tabs>
                <w:tab w:val="clear" w:pos="720"/>
                <w:tab w:val="num" w:pos="0"/>
              </w:tabs>
              <w:suppressAutoHyphens/>
              <w:autoSpaceDN/>
              <w:adjustRightInd/>
              <w:ind w:left="720"/>
            </w:pPr>
            <w:r>
              <w:t>AE has created a &lt;container&gt; sub-resource in the &lt;AE&gt; resource with name {containerName} and having as accessControlPolicy-ID the ID of the remote &lt;accessControlPolicy&gt; .</w:t>
            </w:r>
          </w:p>
        </w:tc>
      </w:tr>
      <w:tr w:rsidR="00B420D4" w14:paraId="30E62ADC" w14:textId="77777777" w:rsidTr="00DD5665">
        <w:tc>
          <w:tcPr>
            <w:tcW w:w="9916" w:type="dxa"/>
            <w:gridSpan w:val="4"/>
            <w:tcBorders>
              <w:top w:val="single" w:sz="4" w:space="0" w:color="000000"/>
              <w:left w:val="single" w:sz="4" w:space="0" w:color="000000"/>
              <w:bottom w:val="single" w:sz="4" w:space="0" w:color="000000"/>
              <w:right w:val="single" w:sz="4" w:space="0" w:color="000000"/>
            </w:tcBorders>
            <w:shd w:val="clear" w:color="auto" w:fill="F2F2F2"/>
          </w:tcPr>
          <w:p w14:paraId="7E30CAEF" w14:textId="77777777" w:rsidR="00B420D4" w:rsidRDefault="00B420D4" w:rsidP="00DD5665">
            <w:pPr>
              <w:pStyle w:val="TAL"/>
              <w:keepLines w:val="0"/>
              <w:jc w:val="center"/>
            </w:pPr>
            <w:r>
              <w:rPr>
                <w:b/>
              </w:rPr>
              <w:t>Test Sequence</w:t>
            </w:r>
          </w:p>
        </w:tc>
      </w:tr>
      <w:tr w:rsidR="00B420D4" w14:paraId="5F6E685D"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9071377"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6F827207"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7A5D606A" w14:textId="77777777" w:rsidR="00B420D4" w:rsidRDefault="00B420D4" w:rsidP="00DD5665">
            <w:pPr>
              <w:pStyle w:val="TAL"/>
              <w:keepNext w:val="0"/>
              <w:jc w:val="center"/>
              <w:rPr>
                <w:b/>
              </w:rPr>
            </w:pPr>
            <w:r>
              <w:rPr>
                <w:b/>
              </w:rPr>
              <w:t>Type</w:t>
            </w:r>
          </w:p>
        </w:tc>
        <w:tc>
          <w:tcPr>
            <w:tcW w:w="7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8B5AC" w14:textId="77777777" w:rsidR="00B420D4" w:rsidRDefault="00B420D4" w:rsidP="00DD5665">
            <w:pPr>
              <w:pStyle w:val="TAL"/>
              <w:keepNext w:val="0"/>
              <w:jc w:val="center"/>
            </w:pPr>
            <w:r>
              <w:rPr>
                <w:b/>
              </w:rPr>
              <w:t>Description</w:t>
            </w:r>
          </w:p>
        </w:tc>
      </w:tr>
      <w:tr w:rsidR="00B420D4" w14:paraId="1B9F4B4B"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29A6B2BF"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FFFFFF"/>
          </w:tcPr>
          <w:p w14:paraId="7B23FFA2"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DDDDDD"/>
          </w:tcPr>
          <w:p w14:paraId="2F12D72C" w14:textId="77777777" w:rsidR="00B420D4" w:rsidRDefault="00B420D4" w:rsidP="00DD5665">
            <w:pPr>
              <w:pStyle w:val="TAL"/>
              <w:jc w:val="center"/>
            </w:pPr>
            <w:r>
              <w:t>Stimulus</w:t>
            </w:r>
          </w:p>
        </w:tc>
        <w:tc>
          <w:tcPr>
            <w:tcW w:w="7405" w:type="dxa"/>
            <w:tcBorders>
              <w:top w:val="single" w:sz="4" w:space="0" w:color="000000"/>
              <w:left w:val="single" w:sz="4" w:space="0" w:color="000000"/>
              <w:bottom w:val="single" w:sz="4" w:space="0" w:color="000000"/>
              <w:right w:val="single" w:sz="4" w:space="0" w:color="000000"/>
            </w:tcBorders>
            <w:shd w:val="clear" w:color="auto" w:fill="DDDDDD"/>
          </w:tcPr>
          <w:p w14:paraId="00D58D6D" w14:textId="77777777" w:rsidR="00B420D4" w:rsidRDefault="00B420D4" w:rsidP="00DD5665">
            <w:pPr>
              <w:pStyle w:val="TAL"/>
            </w:pPr>
            <w:r>
              <w:t xml:space="preserve">AE </w:t>
            </w:r>
            <w:r>
              <w:rPr>
                <w:rFonts w:eastAsia="MS Mincho"/>
              </w:rPr>
              <w:t xml:space="preserve">is requested to send a </w:t>
            </w:r>
            <w:r>
              <w:t>Request to delete the &lt;container&gt; resource from the registrar CSE.</w:t>
            </w:r>
          </w:p>
        </w:tc>
      </w:tr>
      <w:tr w:rsidR="00B420D4" w14:paraId="076B57F1" w14:textId="77777777" w:rsidTr="00DD5665">
        <w:trPr>
          <w:trHeight w:val="205"/>
        </w:trPr>
        <w:tc>
          <w:tcPr>
            <w:tcW w:w="527" w:type="dxa"/>
            <w:tcBorders>
              <w:top w:val="single" w:sz="4" w:space="0" w:color="000000"/>
              <w:left w:val="single" w:sz="4" w:space="0" w:color="000000"/>
              <w:bottom w:val="single" w:sz="4" w:space="0" w:color="000000"/>
            </w:tcBorders>
            <w:shd w:val="clear" w:color="auto" w:fill="auto"/>
            <w:vAlign w:val="center"/>
          </w:tcPr>
          <w:p w14:paraId="491834AB"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40A960D8"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3CF52306" w14:textId="77777777" w:rsidR="00B420D4" w:rsidRDefault="00B420D4" w:rsidP="00DD5665">
            <w:pPr>
              <w:pStyle w:val="TAL"/>
              <w:jc w:val="center"/>
              <w:rPr>
                <w:szCs w:val="18"/>
                <w:lang w:eastAsia="zh-CN"/>
              </w:rPr>
            </w:pPr>
            <w:r>
              <w:t>PRO Check Primitive</w:t>
            </w:r>
          </w:p>
        </w:tc>
        <w:tc>
          <w:tcPr>
            <w:tcW w:w="7405" w:type="dxa"/>
            <w:tcBorders>
              <w:top w:val="single" w:sz="4" w:space="0" w:color="000000"/>
              <w:left w:val="single" w:sz="4" w:space="0" w:color="000000"/>
              <w:bottom w:val="single" w:sz="4" w:space="0" w:color="000000"/>
              <w:right w:val="single" w:sz="4" w:space="0" w:color="000000"/>
            </w:tcBorders>
            <w:shd w:val="clear" w:color="auto" w:fill="FFFFFF"/>
          </w:tcPr>
          <w:p w14:paraId="234D6DE1" w14:textId="77777777" w:rsidR="00B420D4" w:rsidRDefault="00B420D4" w:rsidP="00647943">
            <w:pPr>
              <w:pStyle w:val="TAL"/>
              <w:numPr>
                <w:ilvl w:val="0"/>
                <w:numId w:val="14"/>
              </w:numPr>
              <w:ind w:left="256" w:hanging="141"/>
              <w:rPr>
                <w:szCs w:val="18"/>
                <w:lang w:eastAsia="zh-CN"/>
              </w:rPr>
            </w:pPr>
            <w:r>
              <w:rPr>
                <w:szCs w:val="18"/>
                <w:lang w:eastAsia="zh-CN"/>
              </w:rPr>
              <w:t>op = 4 (Delete)</w:t>
            </w:r>
          </w:p>
          <w:p w14:paraId="6C7D1C43" w14:textId="77777777" w:rsidR="00B420D4" w:rsidRDefault="00B420D4" w:rsidP="00647943">
            <w:pPr>
              <w:pStyle w:val="TAL"/>
              <w:numPr>
                <w:ilvl w:val="0"/>
                <w:numId w:val="14"/>
              </w:numPr>
              <w:ind w:left="256" w:hanging="141"/>
              <w:rPr>
                <w:szCs w:val="18"/>
                <w:lang w:eastAsia="zh-CN"/>
              </w:rPr>
            </w:pPr>
            <w:r>
              <w:rPr>
                <w:szCs w:val="18"/>
                <w:lang w:eastAsia="zh-CN"/>
              </w:rPr>
              <w:t>to = URI of addressed resource</w:t>
            </w:r>
          </w:p>
          <w:p w14:paraId="16B23A24"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4E6D3E09"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4FF1B9A2" w14:textId="77777777" w:rsidR="00B420D4" w:rsidRDefault="00B420D4" w:rsidP="00647943">
            <w:pPr>
              <w:pStyle w:val="TAL"/>
              <w:numPr>
                <w:ilvl w:val="0"/>
                <w:numId w:val="14"/>
              </w:numPr>
              <w:ind w:left="256" w:hanging="141"/>
            </w:pPr>
            <w:r>
              <w:rPr>
                <w:szCs w:val="18"/>
                <w:lang w:eastAsia="zh-CN"/>
              </w:rPr>
              <w:t>pc = empty</w:t>
            </w:r>
          </w:p>
        </w:tc>
      </w:tr>
      <w:tr w:rsidR="00B420D4" w14:paraId="39F21D10" w14:textId="77777777" w:rsidTr="00DD5665">
        <w:trPr>
          <w:trHeight w:val="188"/>
        </w:trPr>
        <w:tc>
          <w:tcPr>
            <w:tcW w:w="527" w:type="dxa"/>
            <w:tcBorders>
              <w:left w:val="single" w:sz="4" w:space="0" w:color="000000"/>
              <w:bottom w:val="single" w:sz="4" w:space="0" w:color="000000"/>
            </w:tcBorders>
            <w:shd w:val="clear" w:color="auto" w:fill="auto"/>
            <w:vAlign w:val="center"/>
          </w:tcPr>
          <w:p w14:paraId="3C197518" w14:textId="77777777" w:rsidR="00B420D4" w:rsidRDefault="00B420D4" w:rsidP="00DD5665">
            <w:pPr>
              <w:pStyle w:val="TAL"/>
              <w:keepNext w:val="0"/>
              <w:snapToGrid w:val="0"/>
              <w:jc w:val="center"/>
            </w:pPr>
            <w:r>
              <w:t>3</w:t>
            </w:r>
          </w:p>
        </w:tc>
        <w:tc>
          <w:tcPr>
            <w:tcW w:w="647" w:type="dxa"/>
            <w:tcBorders>
              <w:left w:val="single" w:sz="4" w:space="0" w:color="000000"/>
              <w:bottom w:val="single" w:sz="4" w:space="0" w:color="000000"/>
            </w:tcBorders>
            <w:shd w:val="clear" w:color="auto" w:fill="auto"/>
          </w:tcPr>
          <w:p w14:paraId="37ADEA91"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260C9624" w14:textId="77777777" w:rsidR="00B420D4" w:rsidRDefault="00B420D4" w:rsidP="00DD5665">
            <w:pPr>
              <w:pStyle w:val="TAL"/>
              <w:jc w:val="center"/>
            </w:pPr>
            <w:r>
              <w:t>IOP Check</w:t>
            </w:r>
          </w:p>
        </w:tc>
        <w:tc>
          <w:tcPr>
            <w:tcW w:w="7405" w:type="dxa"/>
            <w:tcBorders>
              <w:left w:val="single" w:sz="4" w:space="0" w:color="000000"/>
              <w:bottom w:val="single" w:sz="4" w:space="0" w:color="000000"/>
              <w:right w:val="single" w:sz="4" w:space="0" w:color="000000"/>
            </w:tcBorders>
            <w:shd w:val="clear" w:color="auto" w:fill="DDDDDD"/>
          </w:tcPr>
          <w:p w14:paraId="4BE8B845" w14:textId="77777777" w:rsidR="00B420D4" w:rsidRDefault="00B420D4" w:rsidP="00DD5665">
            <w:pPr>
              <w:pStyle w:val="TAL"/>
              <w:suppressAutoHyphens/>
              <w:autoSpaceDN/>
              <w:adjustRightInd/>
              <w:ind w:left="102"/>
            </w:pPr>
            <w:r>
              <w:t>Check if possible that a request is sent by the registrar CSE to the Hosting CSE to retrive the corresponding remote &lt;accessControlPolicy&gt; resource.</w:t>
            </w:r>
          </w:p>
        </w:tc>
      </w:tr>
      <w:tr w:rsidR="00B420D4" w14:paraId="3211B0A5" w14:textId="77777777" w:rsidTr="00DD5665">
        <w:trPr>
          <w:trHeight w:val="188"/>
        </w:trPr>
        <w:tc>
          <w:tcPr>
            <w:tcW w:w="527" w:type="dxa"/>
            <w:tcBorders>
              <w:top w:val="single" w:sz="4" w:space="0" w:color="000000"/>
              <w:left w:val="single" w:sz="4" w:space="0" w:color="000000"/>
              <w:bottom w:val="single" w:sz="4" w:space="0" w:color="000000"/>
            </w:tcBorders>
            <w:shd w:val="clear" w:color="auto" w:fill="auto"/>
            <w:vAlign w:val="center"/>
          </w:tcPr>
          <w:p w14:paraId="1851BB2B"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1286179F"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3D44EEAD" w14:textId="77777777" w:rsidR="00B420D4" w:rsidRDefault="00B420D4" w:rsidP="00DD5665">
            <w:pPr>
              <w:pStyle w:val="TAL"/>
              <w:jc w:val="center"/>
              <w:rPr>
                <w:szCs w:val="18"/>
                <w:lang w:eastAsia="zh-CN"/>
              </w:rPr>
            </w:pPr>
            <w:r>
              <w:t xml:space="preserve">PRO Check Primitive </w:t>
            </w:r>
          </w:p>
        </w:tc>
        <w:tc>
          <w:tcPr>
            <w:tcW w:w="7405" w:type="dxa"/>
            <w:tcBorders>
              <w:top w:val="single" w:sz="4" w:space="0" w:color="000000"/>
              <w:left w:val="single" w:sz="4" w:space="0" w:color="000000"/>
              <w:bottom w:val="single" w:sz="4" w:space="0" w:color="000000"/>
              <w:right w:val="single" w:sz="4" w:space="0" w:color="000000"/>
            </w:tcBorders>
            <w:shd w:val="clear" w:color="auto" w:fill="auto"/>
          </w:tcPr>
          <w:p w14:paraId="18853A5E" w14:textId="77777777" w:rsidR="00B420D4" w:rsidRDefault="00B420D4" w:rsidP="00DD5665">
            <w:pPr>
              <w:pStyle w:val="TAL"/>
              <w:rPr>
                <w:szCs w:val="18"/>
                <w:lang w:eastAsia="zh-CN"/>
              </w:rPr>
            </w:pPr>
            <w:r>
              <w:rPr>
                <w:szCs w:val="18"/>
                <w:lang w:eastAsia="zh-CN"/>
              </w:rPr>
              <w:t>Sent request contains</w:t>
            </w:r>
          </w:p>
          <w:p w14:paraId="4A1CE19E"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51085073" w14:textId="77777777" w:rsidR="00B420D4" w:rsidRDefault="00B420D4" w:rsidP="00647943">
            <w:pPr>
              <w:pStyle w:val="TAL"/>
              <w:numPr>
                <w:ilvl w:val="0"/>
                <w:numId w:val="14"/>
              </w:numPr>
              <w:ind w:left="256" w:hanging="141"/>
              <w:rPr>
                <w:szCs w:val="18"/>
                <w:lang w:eastAsia="zh-CN"/>
              </w:rPr>
            </w:pPr>
            <w:r>
              <w:rPr>
                <w:szCs w:val="18"/>
                <w:lang w:eastAsia="zh-CN"/>
              </w:rPr>
              <w:t>to = URI of addressed resource</w:t>
            </w:r>
          </w:p>
          <w:p w14:paraId="470334C0" w14:textId="77777777" w:rsidR="00B420D4" w:rsidRDefault="00B420D4" w:rsidP="00647943">
            <w:pPr>
              <w:pStyle w:val="TAL"/>
              <w:numPr>
                <w:ilvl w:val="0"/>
                <w:numId w:val="14"/>
              </w:numPr>
              <w:ind w:left="256" w:hanging="141"/>
              <w:rPr>
                <w:szCs w:val="18"/>
                <w:lang w:eastAsia="zh-CN"/>
              </w:rPr>
            </w:pPr>
            <w:r>
              <w:rPr>
                <w:szCs w:val="18"/>
                <w:lang w:eastAsia="zh-CN"/>
              </w:rPr>
              <w:t>fr = Registrar CSE-ID</w:t>
            </w:r>
          </w:p>
          <w:p w14:paraId="610B95F2"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148449D8" w14:textId="77777777" w:rsidR="00B420D4" w:rsidRDefault="00B420D4" w:rsidP="00647943">
            <w:pPr>
              <w:pStyle w:val="TAL"/>
              <w:numPr>
                <w:ilvl w:val="0"/>
                <w:numId w:val="14"/>
              </w:numPr>
              <w:ind w:left="256" w:hanging="141"/>
            </w:pPr>
            <w:r>
              <w:rPr>
                <w:szCs w:val="18"/>
                <w:lang w:eastAsia="zh-CN"/>
              </w:rPr>
              <w:t>pc = empty</w:t>
            </w:r>
          </w:p>
        </w:tc>
      </w:tr>
      <w:tr w:rsidR="00B420D4" w14:paraId="2DFE0FF4" w14:textId="77777777" w:rsidTr="00DD5665">
        <w:trPr>
          <w:trHeight w:val="188"/>
        </w:trPr>
        <w:tc>
          <w:tcPr>
            <w:tcW w:w="527" w:type="dxa"/>
            <w:tcBorders>
              <w:left w:val="single" w:sz="4" w:space="0" w:color="000000"/>
              <w:bottom w:val="single" w:sz="4" w:space="0" w:color="000000"/>
            </w:tcBorders>
            <w:shd w:val="clear" w:color="auto" w:fill="auto"/>
            <w:vAlign w:val="center"/>
          </w:tcPr>
          <w:p w14:paraId="6BB2873A" w14:textId="77777777" w:rsidR="00B420D4" w:rsidRDefault="00B420D4" w:rsidP="00DD5665">
            <w:pPr>
              <w:pStyle w:val="TAL"/>
              <w:keepNext w:val="0"/>
              <w:snapToGrid w:val="0"/>
              <w:jc w:val="center"/>
            </w:pPr>
            <w:r>
              <w:rPr>
                <w:szCs w:val="18"/>
              </w:rPr>
              <w:t>5</w:t>
            </w:r>
          </w:p>
        </w:tc>
        <w:tc>
          <w:tcPr>
            <w:tcW w:w="647" w:type="dxa"/>
            <w:tcBorders>
              <w:left w:val="single" w:sz="4" w:space="0" w:color="000000"/>
              <w:bottom w:val="single" w:sz="4" w:space="0" w:color="000000"/>
            </w:tcBorders>
            <w:shd w:val="clear" w:color="auto" w:fill="auto"/>
          </w:tcPr>
          <w:p w14:paraId="3AFA9B61"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3B27B3E0" w14:textId="77777777" w:rsidR="00B420D4" w:rsidRDefault="00B420D4" w:rsidP="00DD5665">
            <w:pPr>
              <w:pStyle w:val="TAL"/>
              <w:jc w:val="center"/>
            </w:pPr>
            <w:r>
              <w:t>IOP Check</w:t>
            </w:r>
          </w:p>
        </w:tc>
        <w:tc>
          <w:tcPr>
            <w:tcW w:w="7405" w:type="dxa"/>
            <w:tcBorders>
              <w:left w:val="single" w:sz="4" w:space="0" w:color="000000"/>
              <w:bottom w:val="single" w:sz="4" w:space="0" w:color="000000"/>
              <w:right w:val="single" w:sz="4" w:space="0" w:color="000000"/>
            </w:tcBorders>
            <w:shd w:val="clear" w:color="auto" w:fill="DDDDDD"/>
          </w:tcPr>
          <w:p w14:paraId="7D2C77D5" w14:textId="77777777" w:rsidR="00B420D4" w:rsidRDefault="00B420D4" w:rsidP="00DD5665">
            <w:pPr>
              <w:pStyle w:val="TAL"/>
              <w:suppressAutoHyphens/>
              <w:autoSpaceDN/>
              <w:adjustRightInd/>
              <w:ind w:left="102"/>
            </w:pPr>
            <w:r>
              <w:t>Check if possible that the response is sent by the hosting CSE to the registrar CSE.</w:t>
            </w:r>
          </w:p>
        </w:tc>
      </w:tr>
      <w:tr w:rsidR="00B420D4" w14:paraId="4DB4561C" w14:textId="77777777" w:rsidTr="00DD5665">
        <w:trPr>
          <w:trHeight w:val="188"/>
        </w:trPr>
        <w:tc>
          <w:tcPr>
            <w:tcW w:w="527" w:type="dxa"/>
            <w:tcBorders>
              <w:top w:val="single" w:sz="4" w:space="0" w:color="000000"/>
              <w:left w:val="single" w:sz="4" w:space="0" w:color="000000"/>
              <w:bottom w:val="single" w:sz="4" w:space="0" w:color="000000"/>
            </w:tcBorders>
            <w:shd w:val="clear" w:color="auto" w:fill="auto"/>
            <w:vAlign w:val="center"/>
          </w:tcPr>
          <w:p w14:paraId="06B6DAF0"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auto"/>
            <w:vAlign w:val="center"/>
          </w:tcPr>
          <w:p w14:paraId="2FF9CDC1"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1D57312B" w14:textId="77777777" w:rsidR="00B420D4" w:rsidRDefault="00B420D4" w:rsidP="00DD5665">
            <w:pPr>
              <w:pStyle w:val="TAL"/>
              <w:jc w:val="center"/>
              <w:rPr>
                <w:szCs w:val="18"/>
                <w:lang w:eastAsia="zh-CN"/>
              </w:rPr>
            </w:pPr>
            <w:r>
              <w:t xml:space="preserve">PRO Check Primitive </w:t>
            </w:r>
          </w:p>
        </w:tc>
        <w:tc>
          <w:tcPr>
            <w:tcW w:w="7405" w:type="dxa"/>
            <w:tcBorders>
              <w:top w:val="single" w:sz="4" w:space="0" w:color="000000"/>
              <w:left w:val="single" w:sz="4" w:space="0" w:color="000000"/>
              <w:bottom w:val="single" w:sz="4" w:space="0" w:color="000000"/>
              <w:right w:val="single" w:sz="4" w:space="0" w:color="000000"/>
            </w:tcBorders>
            <w:shd w:val="clear" w:color="auto" w:fill="auto"/>
          </w:tcPr>
          <w:p w14:paraId="3506001C" w14:textId="77777777" w:rsidR="00B420D4" w:rsidRDefault="00B420D4" w:rsidP="00DD5665">
            <w:pPr>
              <w:pStyle w:val="TAL"/>
              <w:rPr>
                <w:szCs w:val="18"/>
                <w:lang w:eastAsia="zh-CN"/>
              </w:rPr>
            </w:pPr>
            <w:r>
              <w:rPr>
                <w:szCs w:val="18"/>
                <w:lang w:eastAsia="zh-CN"/>
              </w:rPr>
              <w:t>Hosting CSE sends response containing:</w:t>
            </w:r>
          </w:p>
          <w:p w14:paraId="423F0292"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rsc = 2000 (OK)</w:t>
            </w:r>
          </w:p>
          <w:p w14:paraId="06527110"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 same as received in request message</w:t>
            </w:r>
          </w:p>
          <w:p w14:paraId="23C81402" w14:textId="77777777" w:rsidR="00B420D4" w:rsidRDefault="00B420D4" w:rsidP="00647943">
            <w:pPr>
              <w:pStyle w:val="TAL"/>
              <w:numPr>
                <w:ilvl w:val="0"/>
                <w:numId w:val="23"/>
              </w:numPr>
              <w:suppressAutoHyphens/>
              <w:autoSpaceDN/>
              <w:adjustRightInd/>
              <w:ind w:left="256" w:hanging="141"/>
            </w:pPr>
            <w:r>
              <w:rPr>
                <w:szCs w:val="18"/>
                <w:lang w:eastAsia="zh-CN"/>
              </w:rPr>
              <w:t>pc = S</w:t>
            </w:r>
            <w:r>
              <w:rPr>
                <w:lang w:eastAsia="zh-CN"/>
              </w:rPr>
              <w:t xml:space="preserve">erialized representation </w:t>
            </w:r>
            <w:r>
              <w:rPr>
                <w:szCs w:val="18"/>
                <w:lang w:eastAsia="zh-CN"/>
              </w:rPr>
              <w:t>of &lt;accessControlPolicy&gt; resource</w:t>
            </w:r>
          </w:p>
        </w:tc>
      </w:tr>
      <w:tr w:rsidR="00B420D4" w14:paraId="5625BFEF" w14:textId="77777777" w:rsidTr="00DD5665">
        <w:trPr>
          <w:trHeight w:val="188"/>
        </w:trPr>
        <w:tc>
          <w:tcPr>
            <w:tcW w:w="527" w:type="dxa"/>
            <w:tcBorders>
              <w:left w:val="single" w:sz="4" w:space="0" w:color="000000"/>
              <w:bottom w:val="single" w:sz="4" w:space="0" w:color="000000"/>
            </w:tcBorders>
            <w:shd w:val="clear" w:color="auto" w:fill="auto"/>
            <w:vAlign w:val="center"/>
          </w:tcPr>
          <w:p w14:paraId="1A5851A8" w14:textId="77777777" w:rsidR="00B420D4" w:rsidRDefault="00B420D4" w:rsidP="00DD5665">
            <w:pPr>
              <w:pStyle w:val="TAL"/>
              <w:keepNext w:val="0"/>
              <w:snapToGrid w:val="0"/>
              <w:jc w:val="center"/>
            </w:pPr>
            <w:r>
              <w:rPr>
                <w:szCs w:val="18"/>
              </w:rPr>
              <w:t>7</w:t>
            </w:r>
          </w:p>
        </w:tc>
        <w:tc>
          <w:tcPr>
            <w:tcW w:w="647" w:type="dxa"/>
            <w:tcBorders>
              <w:left w:val="single" w:sz="4" w:space="0" w:color="000000"/>
              <w:bottom w:val="single" w:sz="4" w:space="0" w:color="000000"/>
            </w:tcBorders>
            <w:shd w:val="clear" w:color="auto" w:fill="auto"/>
          </w:tcPr>
          <w:p w14:paraId="49415992"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6B161113" w14:textId="77777777" w:rsidR="00B420D4" w:rsidRDefault="00B420D4" w:rsidP="00DD5665">
            <w:pPr>
              <w:pStyle w:val="TAL"/>
              <w:jc w:val="center"/>
            </w:pPr>
            <w:r>
              <w:t>IOP Check</w:t>
            </w:r>
          </w:p>
        </w:tc>
        <w:tc>
          <w:tcPr>
            <w:tcW w:w="7405" w:type="dxa"/>
            <w:tcBorders>
              <w:left w:val="single" w:sz="4" w:space="0" w:color="000000"/>
              <w:bottom w:val="single" w:sz="4" w:space="0" w:color="000000"/>
              <w:right w:val="single" w:sz="4" w:space="0" w:color="000000"/>
            </w:tcBorders>
            <w:shd w:val="clear" w:color="auto" w:fill="DDDDDD"/>
          </w:tcPr>
          <w:p w14:paraId="4899FA57" w14:textId="77777777" w:rsidR="00B420D4" w:rsidRDefault="00B420D4" w:rsidP="00DD5665">
            <w:pPr>
              <w:pStyle w:val="TAL"/>
              <w:suppressAutoHyphens/>
              <w:autoSpaceDN/>
              <w:adjustRightInd/>
              <w:ind w:left="102"/>
            </w:pPr>
            <w:r>
              <w:t>Check if possible that an access denied error response is sent by registrar CSE to AE</w:t>
            </w:r>
          </w:p>
        </w:tc>
      </w:tr>
      <w:tr w:rsidR="00B420D4" w14:paraId="186A744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14115FC" w14:textId="77777777" w:rsidR="00B420D4" w:rsidRDefault="00B420D4" w:rsidP="00DD5665">
            <w:pPr>
              <w:pStyle w:val="TAL"/>
              <w:keepNext w:val="0"/>
              <w:jc w:val="center"/>
            </w:pPr>
            <w:r>
              <w:t>8</w:t>
            </w:r>
          </w:p>
        </w:tc>
        <w:tc>
          <w:tcPr>
            <w:tcW w:w="647" w:type="dxa"/>
            <w:tcBorders>
              <w:top w:val="single" w:sz="4" w:space="0" w:color="000000"/>
              <w:left w:val="single" w:sz="4" w:space="0" w:color="000000"/>
              <w:bottom w:val="single" w:sz="4" w:space="0" w:color="000000"/>
            </w:tcBorders>
            <w:shd w:val="clear" w:color="auto" w:fill="auto"/>
            <w:vAlign w:val="center"/>
          </w:tcPr>
          <w:p w14:paraId="38F51613"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2D5CB337" w14:textId="77777777" w:rsidR="00B420D4" w:rsidRDefault="00B420D4" w:rsidP="00DD5665">
            <w:pPr>
              <w:pStyle w:val="TAL"/>
              <w:jc w:val="center"/>
              <w:rPr>
                <w:szCs w:val="18"/>
                <w:lang w:eastAsia="zh-CN"/>
              </w:rPr>
            </w:pPr>
            <w:r>
              <w:t>PRO Check Primitive</w:t>
            </w:r>
          </w:p>
        </w:tc>
        <w:tc>
          <w:tcPr>
            <w:tcW w:w="7405" w:type="dxa"/>
            <w:tcBorders>
              <w:top w:val="single" w:sz="4" w:space="0" w:color="000000"/>
              <w:left w:val="single" w:sz="4" w:space="0" w:color="000000"/>
              <w:bottom w:val="single" w:sz="4" w:space="0" w:color="000000"/>
              <w:right w:val="single" w:sz="4" w:space="0" w:color="000000"/>
            </w:tcBorders>
            <w:shd w:val="clear" w:color="auto" w:fill="FFFFFF"/>
          </w:tcPr>
          <w:p w14:paraId="585421E4" w14:textId="77777777" w:rsidR="00B420D4" w:rsidRDefault="00B420D4" w:rsidP="00DD5665">
            <w:pPr>
              <w:pStyle w:val="TAL"/>
              <w:rPr>
                <w:szCs w:val="18"/>
                <w:lang w:eastAsia="zh-CN"/>
              </w:rPr>
            </w:pPr>
            <w:r>
              <w:rPr>
                <w:szCs w:val="18"/>
                <w:lang w:eastAsia="zh-CN"/>
              </w:rPr>
              <w:t>Registrar CSE sends response containing:</w:t>
            </w:r>
          </w:p>
          <w:p w14:paraId="2EA50AA9" w14:textId="77777777" w:rsidR="00B420D4" w:rsidRDefault="00B420D4" w:rsidP="00647943">
            <w:pPr>
              <w:pStyle w:val="TAL"/>
              <w:numPr>
                <w:ilvl w:val="0"/>
                <w:numId w:val="14"/>
              </w:numPr>
              <w:ind w:left="256" w:hanging="141"/>
              <w:rPr>
                <w:szCs w:val="18"/>
                <w:lang w:eastAsia="zh-CN"/>
              </w:rPr>
            </w:pPr>
            <w:r>
              <w:rPr>
                <w:szCs w:val="18"/>
                <w:lang w:eastAsia="zh-CN"/>
              </w:rPr>
              <w:t>rsc = 4103 (ACCESS_DENIED)</w:t>
            </w:r>
          </w:p>
          <w:p w14:paraId="0C96BF47"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0E34BE05" w14:textId="77777777" w:rsidR="00B420D4" w:rsidRDefault="00B420D4" w:rsidP="00647943">
            <w:pPr>
              <w:pStyle w:val="TAL"/>
              <w:numPr>
                <w:ilvl w:val="0"/>
                <w:numId w:val="14"/>
              </w:numPr>
              <w:ind w:left="256" w:hanging="141"/>
            </w:pPr>
            <w:r>
              <w:rPr>
                <w:szCs w:val="18"/>
                <w:lang w:eastAsia="zh-CN"/>
              </w:rPr>
              <w:t>pc = empty</w:t>
            </w:r>
          </w:p>
        </w:tc>
      </w:tr>
      <w:tr w:rsidR="00B420D4" w14:paraId="3237D0B5"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46FB6C95" w14:textId="77777777" w:rsidR="00B420D4" w:rsidRDefault="00B420D4" w:rsidP="00DD5665">
            <w:pPr>
              <w:pStyle w:val="TAL"/>
              <w:keepNext w:val="0"/>
              <w:snapToGrid w:val="0"/>
              <w:jc w:val="center"/>
            </w:pPr>
            <w:r>
              <w:t>9</w:t>
            </w:r>
          </w:p>
        </w:tc>
        <w:tc>
          <w:tcPr>
            <w:tcW w:w="647" w:type="dxa"/>
            <w:tcBorders>
              <w:top w:val="single" w:sz="4" w:space="0" w:color="000000"/>
              <w:left w:val="single" w:sz="4" w:space="0" w:color="000000"/>
              <w:bottom w:val="single" w:sz="4" w:space="0" w:color="000000"/>
            </w:tcBorders>
            <w:shd w:val="clear" w:color="auto" w:fill="FFFFFF"/>
          </w:tcPr>
          <w:p w14:paraId="36817116"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DDDDDD"/>
            <w:vAlign w:val="center"/>
          </w:tcPr>
          <w:p w14:paraId="1EDC347B" w14:textId="77777777" w:rsidR="00B420D4" w:rsidRDefault="00B420D4" w:rsidP="00DD5665">
            <w:pPr>
              <w:pStyle w:val="TAL"/>
              <w:jc w:val="center"/>
              <w:rPr>
                <w:rFonts w:eastAsia="MS Mincho" w:cs="Arial"/>
                <w:lang w:eastAsia="ko-KR"/>
              </w:rPr>
            </w:pPr>
            <w:r>
              <w:t>IOP Check</w:t>
            </w:r>
          </w:p>
        </w:tc>
        <w:tc>
          <w:tcPr>
            <w:tcW w:w="7405" w:type="dxa"/>
            <w:tcBorders>
              <w:top w:val="single" w:sz="4" w:space="0" w:color="000000"/>
              <w:left w:val="single" w:sz="4" w:space="0" w:color="000000"/>
              <w:bottom w:val="single" w:sz="4" w:space="0" w:color="000000"/>
              <w:right w:val="single" w:sz="4" w:space="0" w:color="000000"/>
            </w:tcBorders>
            <w:shd w:val="clear" w:color="auto" w:fill="DDDDDD"/>
          </w:tcPr>
          <w:p w14:paraId="00D62436" w14:textId="77777777" w:rsidR="00B420D4" w:rsidRDefault="00B420D4" w:rsidP="00DD5665">
            <w:pPr>
              <w:pStyle w:val="TAL"/>
            </w:pPr>
            <w:r>
              <w:rPr>
                <w:rFonts w:eastAsia="MS Mincho" w:cs="Arial"/>
                <w:lang w:eastAsia="ko-KR"/>
              </w:rPr>
              <w:t>Check if possible that the &lt;container&gt; resource has not been deleted.</w:t>
            </w:r>
          </w:p>
        </w:tc>
      </w:tr>
      <w:tr w:rsidR="00B420D4" w14:paraId="0AC99761" w14:textId="77777777" w:rsidTr="00DD5665">
        <w:tc>
          <w:tcPr>
            <w:tcW w:w="527" w:type="dxa"/>
            <w:tcBorders>
              <w:left w:val="single" w:sz="4" w:space="0" w:color="000000"/>
              <w:bottom w:val="single" w:sz="4" w:space="0" w:color="000000"/>
            </w:tcBorders>
            <w:shd w:val="clear" w:color="auto" w:fill="FFFFFF"/>
            <w:vAlign w:val="center"/>
          </w:tcPr>
          <w:p w14:paraId="224E8639" w14:textId="77777777" w:rsidR="00B420D4" w:rsidRDefault="00B420D4" w:rsidP="00DD5665">
            <w:pPr>
              <w:pStyle w:val="TAL"/>
              <w:keepNext w:val="0"/>
              <w:jc w:val="center"/>
            </w:pPr>
            <w:r>
              <w:t>10</w:t>
            </w:r>
          </w:p>
        </w:tc>
        <w:tc>
          <w:tcPr>
            <w:tcW w:w="647" w:type="dxa"/>
            <w:tcBorders>
              <w:left w:val="single" w:sz="4" w:space="0" w:color="000000"/>
              <w:bottom w:val="single" w:sz="4" w:space="0" w:color="000000"/>
            </w:tcBorders>
            <w:shd w:val="clear" w:color="auto" w:fill="FFFFFF"/>
          </w:tcPr>
          <w:p w14:paraId="39800F36"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00D46C4A" w14:textId="77777777" w:rsidR="00B420D4" w:rsidRDefault="00B420D4" w:rsidP="00DD5665">
            <w:pPr>
              <w:pStyle w:val="TAL"/>
              <w:jc w:val="center"/>
              <w:rPr>
                <w:rFonts w:eastAsia="MS Mincho"/>
              </w:rPr>
            </w:pPr>
            <w:r>
              <w:t>IOP Check</w:t>
            </w:r>
          </w:p>
        </w:tc>
        <w:tc>
          <w:tcPr>
            <w:tcW w:w="7405" w:type="dxa"/>
            <w:tcBorders>
              <w:left w:val="single" w:sz="4" w:space="0" w:color="000000"/>
              <w:bottom w:val="single" w:sz="4" w:space="0" w:color="000000"/>
              <w:right w:val="single" w:sz="4" w:space="0" w:color="000000"/>
            </w:tcBorders>
            <w:shd w:val="clear" w:color="auto" w:fill="DDDDDD"/>
          </w:tcPr>
          <w:p w14:paraId="704B109F" w14:textId="77777777" w:rsidR="00B420D4" w:rsidRDefault="00B420D4" w:rsidP="00DD5665">
            <w:pPr>
              <w:pStyle w:val="TAL"/>
            </w:pPr>
            <w:r>
              <w:rPr>
                <w:rFonts w:eastAsia="MS Mincho"/>
              </w:rPr>
              <w:t>AE indicates unsuccessful operation (</w:t>
            </w:r>
            <w:r>
              <w:rPr>
                <w:rFonts w:eastAsia="MS Mincho" w:cs="Arial"/>
                <w:lang w:eastAsia="ko-KR"/>
              </w:rPr>
              <w:t>Delete error – no privilege)</w:t>
            </w:r>
          </w:p>
        </w:tc>
      </w:tr>
    </w:tbl>
    <w:p w14:paraId="72C12DBD" w14:textId="77777777" w:rsidR="00B420D4" w:rsidRDefault="00B420D4" w:rsidP="00B420D4">
      <w:pPr>
        <w:rPr>
          <w:highlight w:val="yellow"/>
        </w:rPr>
      </w:pPr>
    </w:p>
    <w:p w14:paraId="7804B321" w14:textId="100B2BE1" w:rsidR="00B420D4" w:rsidRPr="00AE595C" w:rsidRDefault="00FD1863" w:rsidP="00B420D4">
      <w:pPr>
        <w:pStyle w:val="Heading4"/>
        <w:ind w:left="0" w:firstLine="0"/>
        <w:rPr>
          <w:lang w:eastAsia="zh-CN"/>
        </w:rPr>
      </w:pPr>
      <w:bookmarkStart w:id="1014" w:name="_Toc446424228"/>
      <w:bookmarkStart w:id="1015" w:name="_Toc476040860"/>
      <w:bookmarkStart w:id="1016" w:name="_Toc476042964"/>
      <w:r>
        <w:rPr>
          <w:lang w:eastAsia="zh-CN"/>
        </w:rPr>
        <w:lastRenderedPageBreak/>
        <w:t>9.</w:t>
      </w:r>
      <w:r w:rsidR="00B420D4">
        <w:rPr>
          <w:lang w:eastAsia="zh-CN"/>
        </w:rPr>
        <w:t>3</w:t>
      </w:r>
      <w:r w:rsidR="00B420D4" w:rsidRPr="000B24E3">
        <w:rPr>
          <w:lang w:eastAsia="zh-CN"/>
        </w:rPr>
        <w:t>.1</w:t>
      </w:r>
      <w:r w:rsidR="00B420D4" w:rsidRPr="00AE595C">
        <w:rPr>
          <w:lang w:eastAsia="zh-CN"/>
        </w:rPr>
        <w:t>.11</w:t>
      </w:r>
      <w:r w:rsidR="00B420D4" w:rsidRPr="00AE595C">
        <w:rPr>
          <w:lang w:eastAsia="zh-CN"/>
        </w:rPr>
        <w:tab/>
        <w:t>Notification</w:t>
      </w:r>
      <w:bookmarkEnd w:id="1014"/>
      <w:bookmarkEnd w:id="1015"/>
      <w:bookmarkEnd w:id="1016"/>
    </w:p>
    <w:tbl>
      <w:tblPr>
        <w:tblW w:w="9896" w:type="dxa"/>
        <w:tblInd w:w="28" w:type="dxa"/>
        <w:tblLayout w:type="fixed"/>
        <w:tblCellMar>
          <w:left w:w="28" w:type="dxa"/>
        </w:tblCellMar>
        <w:tblLook w:val="0000" w:firstRow="0" w:lastRow="0" w:firstColumn="0" w:lastColumn="0" w:noHBand="0" w:noVBand="0"/>
      </w:tblPr>
      <w:tblGrid>
        <w:gridCol w:w="527"/>
        <w:gridCol w:w="647"/>
        <w:gridCol w:w="1337"/>
        <w:gridCol w:w="7385"/>
      </w:tblGrid>
      <w:tr w:rsidR="00B420D4" w14:paraId="57F2C5DD" w14:textId="77777777" w:rsidTr="00DD5665">
        <w:trPr>
          <w:cantSplit/>
          <w:tblHeader/>
        </w:trPr>
        <w:tc>
          <w:tcPr>
            <w:tcW w:w="9896" w:type="dxa"/>
            <w:gridSpan w:val="4"/>
            <w:tcBorders>
              <w:top w:val="single" w:sz="4" w:space="0" w:color="000000"/>
              <w:left w:val="single" w:sz="4" w:space="0" w:color="000000"/>
              <w:bottom w:val="single" w:sz="4" w:space="0" w:color="000000"/>
              <w:right w:val="single" w:sz="4" w:space="0" w:color="000000"/>
            </w:tcBorders>
            <w:shd w:val="clear" w:color="auto" w:fill="auto"/>
          </w:tcPr>
          <w:p w14:paraId="6758E269" w14:textId="77777777" w:rsidR="00B420D4" w:rsidRDefault="00B420D4" w:rsidP="00DD5665">
            <w:pPr>
              <w:pStyle w:val="TAL"/>
              <w:keepLines w:val="0"/>
              <w:jc w:val="center"/>
            </w:pPr>
            <w:r>
              <w:rPr>
                <w:b/>
              </w:rPr>
              <w:t>Interoperability Test Description</w:t>
            </w:r>
          </w:p>
        </w:tc>
      </w:tr>
      <w:tr w:rsidR="00B420D4" w14:paraId="472706BB"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79D8275" w14:textId="77777777" w:rsidR="00B420D4" w:rsidRDefault="00B420D4" w:rsidP="00DD5665">
            <w:pPr>
              <w:pStyle w:val="TAL"/>
              <w:keepLines w:val="0"/>
            </w:pPr>
            <w:r>
              <w:rPr>
                <w:b/>
              </w:rPr>
              <w:t>Identifier:</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14:paraId="10A28DCF" w14:textId="77777777" w:rsidR="00B420D4" w:rsidRDefault="00B420D4" w:rsidP="00DD5665">
            <w:pPr>
              <w:pStyle w:val="TAL"/>
              <w:keepLines w:val="0"/>
            </w:pPr>
            <w:r>
              <w:t>TD_M2M_SH_11</w:t>
            </w:r>
          </w:p>
        </w:tc>
      </w:tr>
      <w:tr w:rsidR="00B420D4" w14:paraId="131A24F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F3A072E" w14:textId="77777777" w:rsidR="00B420D4" w:rsidRDefault="00B420D4" w:rsidP="00DD5665">
            <w:pPr>
              <w:pStyle w:val="TAL"/>
              <w:keepLines w:val="0"/>
              <w:rPr>
                <w:lang w:val="en-US"/>
              </w:rPr>
            </w:pPr>
            <w:r>
              <w:rPr>
                <w:b/>
              </w:rPr>
              <w:t>Objective:</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14:paraId="303241FC" w14:textId="77777777" w:rsidR="00B420D4" w:rsidRDefault="00B420D4" w:rsidP="00DD5665">
            <w:pPr>
              <w:pStyle w:val="TAL"/>
              <w:keepLines w:val="0"/>
            </w:pPr>
            <w:r>
              <w:rPr>
                <w:lang w:val="en-US"/>
              </w:rPr>
              <w:t xml:space="preserve">AE receives a </w:t>
            </w:r>
            <w:r>
              <w:t>notification request from the remote hosting CSE</w:t>
            </w:r>
          </w:p>
        </w:tc>
      </w:tr>
      <w:tr w:rsidR="00B420D4" w14:paraId="47A51D9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D089E9F" w14:textId="77777777" w:rsidR="00B420D4" w:rsidRDefault="00B420D4" w:rsidP="00DD5665">
            <w:pPr>
              <w:pStyle w:val="TAL"/>
              <w:keepLines w:val="0"/>
            </w:pPr>
            <w:r>
              <w:rPr>
                <w:b/>
              </w:rPr>
              <w:t>Configuration:</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14:paraId="7EBA2EDF" w14:textId="77777777" w:rsidR="00B420D4" w:rsidRDefault="00B420D4" w:rsidP="00DD5665">
            <w:pPr>
              <w:pStyle w:val="TAL"/>
              <w:keepLines w:val="0"/>
            </w:pPr>
            <w:r>
              <w:t>M2M_CFG_03</w:t>
            </w:r>
          </w:p>
        </w:tc>
      </w:tr>
      <w:tr w:rsidR="00B420D4" w:rsidRPr="007F12E3" w14:paraId="3E057C17"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46E12F0" w14:textId="77777777" w:rsidR="00B420D4" w:rsidRDefault="00B420D4" w:rsidP="00DD5665">
            <w:pPr>
              <w:pStyle w:val="TAL"/>
              <w:keepLines w:val="0"/>
            </w:pPr>
            <w:r>
              <w:rPr>
                <w:b/>
              </w:rPr>
              <w:t>References:</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14:paraId="2DD9412D" w14:textId="0EAC1875" w:rsidR="00B420D4" w:rsidRPr="007F12E3" w:rsidRDefault="000C0F9A" w:rsidP="00DD5665">
            <w:pPr>
              <w:pStyle w:val="TAL"/>
              <w:keepLines w:val="0"/>
              <w:rPr>
                <w:lang w:val="fr-FR" w:eastAsia="zh-CN"/>
              </w:rPr>
            </w:pPr>
            <w:r w:rsidRPr="007F12E3">
              <w:rPr>
                <w:lang w:val="fr-FR"/>
              </w:rPr>
              <w:t>[</w:t>
            </w:r>
            <w:r w:rsidR="00647D1D" w:rsidRPr="007F12E3">
              <w:rPr>
                <w:lang w:val="fr-FR"/>
              </w:rPr>
              <w:t xml:space="preserve">ITU-T </w:t>
            </w:r>
            <w:r w:rsidRPr="007F12E3">
              <w:rPr>
                <w:lang w:val="fr-FR"/>
              </w:rPr>
              <w:t>Y.ONEM2M.ARC],</w:t>
            </w:r>
            <w:r w:rsidR="00B420D4" w:rsidRPr="007F12E3">
              <w:rPr>
                <w:lang w:val="fr-FR"/>
              </w:rPr>
              <w:t>clause 10.2.12</w:t>
            </w:r>
          </w:p>
          <w:p w14:paraId="02A639D6" w14:textId="12559F4A" w:rsidR="00B420D4" w:rsidRPr="007F12E3" w:rsidRDefault="000C0F9A" w:rsidP="00DD5665">
            <w:pPr>
              <w:pStyle w:val="TAL"/>
              <w:keepLines w:val="0"/>
              <w:rPr>
                <w:lang w:val="fr-FR"/>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7.4.1</w:t>
            </w:r>
          </w:p>
        </w:tc>
      </w:tr>
      <w:tr w:rsidR="00B420D4" w:rsidRPr="007F12E3" w14:paraId="2005491D" w14:textId="77777777" w:rsidTr="00DD5665">
        <w:tc>
          <w:tcPr>
            <w:tcW w:w="9896" w:type="dxa"/>
            <w:gridSpan w:val="4"/>
            <w:tcBorders>
              <w:top w:val="single" w:sz="4" w:space="0" w:color="000000"/>
              <w:left w:val="single" w:sz="4" w:space="0" w:color="000000"/>
              <w:bottom w:val="single" w:sz="4" w:space="0" w:color="000000"/>
              <w:right w:val="single" w:sz="4" w:space="0" w:color="000000"/>
            </w:tcBorders>
            <w:shd w:val="clear" w:color="auto" w:fill="F2F2F2"/>
          </w:tcPr>
          <w:p w14:paraId="737664C8" w14:textId="77777777" w:rsidR="00B420D4" w:rsidRPr="007F12E3" w:rsidRDefault="00B420D4" w:rsidP="00DD5665">
            <w:pPr>
              <w:pStyle w:val="TAL"/>
              <w:keepLines w:val="0"/>
              <w:snapToGrid w:val="0"/>
              <w:rPr>
                <w:b/>
                <w:lang w:val="fr-FR" w:eastAsia="zh-CN"/>
              </w:rPr>
            </w:pPr>
          </w:p>
        </w:tc>
      </w:tr>
      <w:tr w:rsidR="00B420D4" w14:paraId="62E8529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5D2AC24" w14:textId="77777777" w:rsidR="00B420D4" w:rsidRDefault="00B420D4" w:rsidP="00DD5665">
            <w:pPr>
              <w:pStyle w:val="TAL"/>
              <w:keepLines w:val="0"/>
              <w:rPr>
                <w:szCs w:val="18"/>
                <w:lang w:eastAsia="zh-CN"/>
              </w:rPr>
            </w:pPr>
            <w:r>
              <w:rPr>
                <w:b/>
              </w:rPr>
              <w:t>Pre-test conditions:</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14:paraId="7E2282F1" w14:textId="77777777" w:rsidR="00B420D4" w:rsidRDefault="00B420D4" w:rsidP="00647943">
            <w:pPr>
              <w:pStyle w:val="TAL"/>
              <w:numPr>
                <w:ilvl w:val="0"/>
                <w:numId w:val="22"/>
              </w:numPr>
              <w:tabs>
                <w:tab w:val="clear" w:pos="720"/>
                <w:tab w:val="num" w:pos="0"/>
              </w:tabs>
              <w:suppressAutoHyphens/>
              <w:autoSpaceDN/>
              <w:adjustRightInd/>
              <w:ind w:left="720"/>
              <w:rPr>
                <w:szCs w:val="18"/>
                <w:lang w:val="en-US" w:eastAsia="zh-CN"/>
              </w:rPr>
            </w:pPr>
            <w:r>
              <w:rPr>
                <w:szCs w:val="18"/>
                <w:lang w:eastAsia="zh-CN"/>
              </w:rPr>
              <w:t>A &lt;container&gt; resource has been created on hosting CSE</w:t>
            </w:r>
            <w:r>
              <w:rPr>
                <w:i/>
                <w:szCs w:val="18"/>
                <w:lang w:val="en-US" w:eastAsia="zh-CN"/>
              </w:rPr>
              <w:t xml:space="preserve"> </w:t>
            </w:r>
          </w:p>
          <w:p w14:paraId="0D065BA7" w14:textId="77777777" w:rsidR="00B420D4" w:rsidRDefault="00B420D4" w:rsidP="00647943">
            <w:pPr>
              <w:pStyle w:val="TAL"/>
              <w:numPr>
                <w:ilvl w:val="0"/>
                <w:numId w:val="22"/>
              </w:numPr>
              <w:tabs>
                <w:tab w:val="clear" w:pos="720"/>
                <w:tab w:val="num" w:pos="0"/>
              </w:tabs>
              <w:suppressAutoHyphens/>
              <w:autoSpaceDN/>
              <w:adjustRightInd/>
              <w:ind w:left="720"/>
              <w:rPr>
                <w:szCs w:val="18"/>
                <w:lang w:val="en-US" w:eastAsia="zh-CN"/>
              </w:rPr>
            </w:pPr>
            <w:r>
              <w:rPr>
                <w:szCs w:val="18"/>
                <w:lang w:val="en-US" w:eastAsia="zh-CN"/>
              </w:rPr>
              <w:t xml:space="preserve">AE has created an &lt;AE&gt; resource on registrar CSE </w:t>
            </w:r>
          </w:p>
          <w:p w14:paraId="47F6D223" w14:textId="77777777" w:rsidR="00B420D4" w:rsidRDefault="00B420D4" w:rsidP="00647943">
            <w:pPr>
              <w:pStyle w:val="TAL"/>
              <w:numPr>
                <w:ilvl w:val="0"/>
                <w:numId w:val="22"/>
              </w:numPr>
              <w:tabs>
                <w:tab w:val="clear" w:pos="720"/>
                <w:tab w:val="num" w:pos="0"/>
              </w:tabs>
              <w:suppressAutoHyphens/>
              <w:autoSpaceDN/>
              <w:adjustRightInd/>
              <w:ind w:left="720"/>
            </w:pPr>
            <w:r>
              <w:rPr>
                <w:szCs w:val="18"/>
                <w:lang w:val="en-US" w:eastAsia="zh-CN"/>
              </w:rPr>
              <w:t>AE has created a &lt;subscription&gt; resource for the &lt;container&gt; resource on the remote hosting CSE.</w:t>
            </w:r>
          </w:p>
        </w:tc>
      </w:tr>
      <w:tr w:rsidR="00B420D4" w14:paraId="1C68A9A8" w14:textId="77777777" w:rsidTr="00DD5665">
        <w:tc>
          <w:tcPr>
            <w:tcW w:w="9896" w:type="dxa"/>
            <w:gridSpan w:val="4"/>
            <w:tcBorders>
              <w:top w:val="single" w:sz="4" w:space="0" w:color="000000"/>
              <w:left w:val="single" w:sz="4" w:space="0" w:color="000000"/>
              <w:bottom w:val="single" w:sz="4" w:space="0" w:color="000000"/>
              <w:right w:val="single" w:sz="4" w:space="0" w:color="000000"/>
            </w:tcBorders>
            <w:shd w:val="clear" w:color="auto" w:fill="F2F2F2"/>
          </w:tcPr>
          <w:p w14:paraId="05B56ECF" w14:textId="77777777" w:rsidR="00B420D4" w:rsidRDefault="00B420D4" w:rsidP="00DD5665">
            <w:pPr>
              <w:pStyle w:val="TAL"/>
              <w:keepLines w:val="0"/>
              <w:jc w:val="center"/>
            </w:pPr>
            <w:r>
              <w:rPr>
                <w:b/>
              </w:rPr>
              <w:t>Test Sequence</w:t>
            </w:r>
          </w:p>
        </w:tc>
      </w:tr>
      <w:tr w:rsidR="00B420D4" w14:paraId="1AEC0838"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6415D2E"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44A0B508"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644DCF8B" w14:textId="77777777" w:rsidR="00B420D4" w:rsidRDefault="00B420D4" w:rsidP="00DD5665">
            <w:pPr>
              <w:pStyle w:val="TAL"/>
              <w:keepNext w:val="0"/>
              <w:jc w:val="center"/>
              <w:rPr>
                <w:b/>
              </w:rPr>
            </w:pPr>
            <w:r>
              <w:rPr>
                <w:b/>
              </w:rPr>
              <w:t>Type</w:t>
            </w:r>
          </w:p>
        </w:tc>
        <w:tc>
          <w:tcPr>
            <w:tcW w:w="7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FE6F5" w14:textId="77777777" w:rsidR="00B420D4" w:rsidRDefault="00B420D4" w:rsidP="00DD5665">
            <w:pPr>
              <w:pStyle w:val="TAL"/>
              <w:keepNext w:val="0"/>
              <w:jc w:val="center"/>
            </w:pPr>
            <w:r>
              <w:rPr>
                <w:b/>
              </w:rPr>
              <w:t>Description</w:t>
            </w:r>
          </w:p>
        </w:tc>
      </w:tr>
      <w:tr w:rsidR="00B420D4" w14:paraId="05117F12"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6C03FD32"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FFFFFF"/>
          </w:tcPr>
          <w:p w14:paraId="7015517C"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DDDDDD"/>
          </w:tcPr>
          <w:p w14:paraId="7CE3F8A8" w14:textId="77777777" w:rsidR="00B420D4" w:rsidRDefault="00B420D4" w:rsidP="00DD5665">
            <w:pPr>
              <w:pStyle w:val="TAL"/>
              <w:jc w:val="center"/>
            </w:pPr>
            <w:r>
              <w:t>Stimulus</w:t>
            </w:r>
          </w:p>
        </w:tc>
        <w:tc>
          <w:tcPr>
            <w:tcW w:w="7385" w:type="dxa"/>
            <w:tcBorders>
              <w:top w:val="single" w:sz="4" w:space="0" w:color="000000"/>
              <w:left w:val="single" w:sz="4" w:space="0" w:color="000000"/>
              <w:bottom w:val="single" w:sz="4" w:space="0" w:color="000000"/>
              <w:right w:val="single" w:sz="4" w:space="0" w:color="000000"/>
            </w:tcBorders>
            <w:shd w:val="clear" w:color="auto" w:fill="DDDDDD"/>
          </w:tcPr>
          <w:p w14:paraId="50C7338D" w14:textId="77777777" w:rsidR="00B420D4" w:rsidRDefault="00B420D4" w:rsidP="00DD5665">
            <w:pPr>
              <w:pStyle w:val="TAL"/>
            </w:pPr>
            <w:r>
              <w:t>A &lt;contentInstance&gt; sub-resource is created on the the &lt;container&gt; resource. This triggers or causes the hostting CSE to send a notification to AE.</w:t>
            </w:r>
          </w:p>
        </w:tc>
      </w:tr>
      <w:tr w:rsidR="00B420D4" w14:paraId="253C6379" w14:textId="77777777" w:rsidTr="00DD5665">
        <w:trPr>
          <w:trHeight w:val="205"/>
        </w:trPr>
        <w:tc>
          <w:tcPr>
            <w:tcW w:w="527" w:type="dxa"/>
            <w:tcBorders>
              <w:top w:val="single" w:sz="4" w:space="0" w:color="000000"/>
              <w:left w:val="single" w:sz="4" w:space="0" w:color="000000"/>
              <w:bottom w:val="single" w:sz="4" w:space="0" w:color="000000"/>
            </w:tcBorders>
            <w:shd w:val="clear" w:color="auto" w:fill="auto"/>
            <w:vAlign w:val="center"/>
          </w:tcPr>
          <w:p w14:paraId="0B4476A9"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5C88EFCF"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C64BDCE" w14:textId="77777777" w:rsidR="00B420D4" w:rsidRDefault="00B420D4" w:rsidP="00DD5665">
            <w:pPr>
              <w:pStyle w:val="TAL"/>
              <w:jc w:val="center"/>
              <w:rPr>
                <w:szCs w:val="18"/>
                <w:lang w:eastAsia="zh-CN"/>
              </w:rPr>
            </w:pPr>
            <w:r>
              <w:t>PRO Check Primitive</w:t>
            </w:r>
          </w:p>
        </w:tc>
        <w:tc>
          <w:tcPr>
            <w:tcW w:w="7385" w:type="dxa"/>
            <w:tcBorders>
              <w:top w:val="single" w:sz="4" w:space="0" w:color="000000"/>
              <w:left w:val="single" w:sz="4" w:space="0" w:color="000000"/>
              <w:bottom w:val="single" w:sz="4" w:space="0" w:color="000000"/>
              <w:right w:val="single" w:sz="4" w:space="0" w:color="000000"/>
            </w:tcBorders>
            <w:shd w:val="clear" w:color="auto" w:fill="FFFFFF"/>
          </w:tcPr>
          <w:p w14:paraId="0FD24701" w14:textId="77777777" w:rsidR="00B420D4" w:rsidRDefault="00B420D4" w:rsidP="00647943">
            <w:pPr>
              <w:pStyle w:val="TAL"/>
              <w:numPr>
                <w:ilvl w:val="0"/>
                <w:numId w:val="14"/>
              </w:numPr>
              <w:ind w:left="256" w:hanging="141"/>
              <w:rPr>
                <w:szCs w:val="18"/>
                <w:lang w:eastAsia="zh-CN"/>
              </w:rPr>
            </w:pPr>
            <w:r>
              <w:rPr>
                <w:szCs w:val="18"/>
                <w:lang w:eastAsia="zh-CN"/>
              </w:rPr>
              <w:t>op = 5 (Notify)</w:t>
            </w:r>
          </w:p>
          <w:p w14:paraId="10FAA990" w14:textId="77777777" w:rsidR="00B420D4" w:rsidRDefault="00B420D4" w:rsidP="00647943">
            <w:pPr>
              <w:pStyle w:val="TAL"/>
              <w:numPr>
                <w:ilvl w:val="0"/>
                <w:numId w:val="14"/>
              </w:numPr>
              <w:ind w:left="256" w:hanging="141"/>
              <w:rPr>
                <w:szCs w:val="18"/>
                <w:lang w:eastAsia="zh-CN"/>
              </w:rPr>
            </w:pPr>
            <w:r>
              <w:rPr>
                <w:szCs w:val="18"/>
                <w:lang w:eastAsia="zh-CN"/>
              </w:rPr>
              <w:t>to = URI of AE resource</w:t>
            </w:r>
          </w:p>
          <w:p w14:paraId="7B47B5A0" w14:textId="77777777" w:rsidR="00B420D4" w:rsidRDefault="00B420D4" w:rsidP="00647943">
            <w:pPr>
              <w:pStyle w:val="TAL"/>
              <w:numPr>
                <w:ilvl w:val="0"/>
                <w:numId w:val="14"/>
              </w:numPr>
              <w:ind w:left="256" w:hanging="141"/>
              <w:rPr>
                <w:szCs w:val="18"/>
                <w:lang w:eastAsia="zh-CN"/>
              </w:rPr>
            </w:pPr>
            <w:r>
              <w:rPr>
                <w:szCs w:val="18"/>
                <w:lang w:eastAsia="zh-CN"/>
              </w:rPr>
              <w:t xml:space="preserve">from = Hosting CSE-ID </w:t>
            </w:r>
          </w:p>
          <w:p w14:paraId="090FC3CC"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3CD72893" w14:textId="77777777" w:rsidR="00B420D4" w:rsidRDefault="00B420D4" w:rsidP="00647943">
            <w:pPr>
              <w:pStyle w:val="TAL"/>
              <w:numPr>
                <w:ilvl w:val="0"/>
                <w:numId w:val="14"/>
              </w:numPr>
              <w:ind w:left="256" w:hanging="141"/>
            </w:pPr>
            <w:r>
              <w:rPr>
                <w:szCs w:val="18"/>
                <w:lang w:eastAsia="zh-CN"/>
              </w:rPr>
              <w:t>pc = S</w:t>
            </w:r>
            <w:r w:rsidRPr="001067BA">
              <w:rPr>
                <w:szCs w:val="18"/>
                <w:lang w:eastAsia="zh-CN"/>
              </w:rPr>
              <w:t xml:space="preserve">erialized representation </w:t>
            </w:r>
            <w:r>
              <w:rPr>
                <w:szCs w:val="18"/>
                <w:lang w:eastAsia="zh-CN"/>
              </w:rPr>
              <w:t>of Notification data object</w:t>
            </w:r>
          </w:p>
        </w:tc>
      </w:tr>
      <w:tr w:rsidR="00B420D4" w14:paraId="32F4CB9C" w14:textId="77777777" w:rsidTr="00DD5665">
        <w:trPr>
          <w:trHeight w:val="188"/>
        </w:trPr>
        <w:tc>
          <w:tcPr>
            <w:tcW w:w="527" w:type="dxa"/>
            <w:tcBorders>
              <w:left w:val="single" w:sz="4" w:space="0" w:color="000000"/>
              <w:bottom w:val="single" w:sz="4" w:space="0" w:color="000000"/>
            </w:tcBorders>
            <w:shd w:val="clear" w:color="auto" w:fill="auto"/>
            <w:vAlign w:val="center"/>
          </w:tcPr>
          <w:p w14:paraId="18C0EB28" w14:textId="77777777" w:rsidR="00B420D4" w:rsidRDefault="00B420D4" w:rsidP="00DD5665">
            <w:pPr>
              <w:pStyle w:val="TAL"/>
              <w:keepNext w:val="0"/>
              <w:snapToGrid w:val="0"/>
              <w:jc w:val="center"/>
            </w:pPr>
            <w:r>
              <w:t>3</w:t>
            </w:r>
          </w:p>
        </w:tc>
        <w:tc>
          <w:tcPr>
            <w:tcW w:w="647" w:type="dxa"/>
            <w:tcBorders>
              <w:left w:val="single" w:sz="4" w:space="0" w:color="000000"/>
              <w:bottom w:val="single" w:sz="4" w:space="0" w:color="000000"/>
            </w:tcBorders>
            <w:shd w:val="clear" w:color="auto" w:fill="auto"/>
          </w:tcPr>
          <w:p w14:paraId="3C0A1AF9"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6AB99A32" w14:textId="77777777" w:rsidR="00B420D4" w:rsidRDefault="00B420D4" w:rsidP="00DD5665">
            <w:pPr>
              <w:pStyle w:val="TAL"/>
              <w:jc w:val="center"/>
            </w:pPr>
            <w:r>
              <w:t>IOP Check</w:t>
            </w:r>
          </w:p>
        </w:tc>
        <w:tc>
          <w:tcPr>
            <w:tcW w:w="7385" w:type="dxa"/>
            <w:tcBorders>
              <w:left w:val="single" w:sz="4" w:space="0" w:color="000000"/>
              <w:bottom w:val="single" w:sz="4" w:space="0" w:color="000000"/>
              <w:right w:val="single" w:sz="4" w:space="0" w:color="000000"/>
            </w:tcBorders>
            <w:shd w:val="clear" w:color="auto" w:fill="DDDDDD"/>
          </w:tcPr>
          <w:p w14:paraId="6D5D64E6" w14:textId="77777777" w:rsidR="00B420D4" w:rsidRDefault="00B420D4" w:rsidP="00DD5665">
            <w:pPr>
              <w:pStyle w:val="TAL"/>
              <w:suppressAutoHyphens/>
              <w:autoSpaceDN/>
              <w:adjustRightInd/>
              <w:ind w:left="102"/>
            </w:pPr>
            <w:r>
              <w:t>Check if possible that the Notify request is forwarded by the registrar CSE to the AE-ID.</w:t>
            </w:r>
          </w:p>
        </w:tc>
      </w:tr>
      <w:tr w:rsidR="00B420D4" w14:paraId="7E1C4F65" w14:textId="77777777" w:rsidTr="00DD5665">
        <w:trPr>
          <w:trHeight w:val="188"/>
        </w:trPr>
        <w:tc>
          <w:tcPr>
            <w:tcW w:w="527" w:type="dxa"/>
            <w:tcBorders>
              <w:top w:val="single" w:sz="4" w:space="0" w:color="000000"/>
              <w:left w:val="single" w:sz="4" w:space="0" w:color="000000"/>
              <w:bottom w:val="single" w:sz="4" w:space="0" w:color="000000"/>
            </w:tcBorders>
            <w:shd w:val="clear" w:color="auto" w:fill="auto"/>
            <w:vAlign w:val="center"/>
          </w:tcPr>
          <w:p w14:paraId="7433E37B"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05AACE4A"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04B88FE1" w14:textId="77777777" w:rsidR="00B420D4" w:rsidRDefault="00B420D4" w:rsidP="00DD5665">
            <w:pPr>
              <w:pStyle w:val="TAL"/>
              <w:jc w:val="center"/>
              <w:rPr>
                <w:szCs w:val="18"/>
                <w:lang w:eastAsia="zh-CN"/>
              </w:rPr>
            </w:pPr>
            <w:r>
              <w:t xml:space="preserve">PRO Check Primitive </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14:paraId="3774578C" w14:textId="77777777" w:rsidR="00B420D4" w:rsidRDefault="00B420D4" w:rsidP="00647943">
            <w:pPr>
              <w:pStyle w:val="TAL"/>
              <w:numPr>
                <w:ilvl w:val="0"/>
                <w:numId w:val="14"/>
              </w:numPr>
              <w:ind w:left="256" w:hanging="141"/>
              <w:rPr>
                <w:szCs w:val="18"/>
                <w:lang w:eastAsia="zh-CN"/>
              </w:rPr>
            </w:pPr>
            <w:r>
              <w:rPr>
                <w:szCs w:val="18"/>
                <w:lang w:eastAsia="zh-CN"/>
              </w:rPr>
              <w:t>op = 5 (Notify)</w:t>
            </w:r>
          </w:p>
          <w:p w14:paraId="054F612B" w14:textId="77777777" w:rsidR="00B420D4" w:rsidRDefault="00B420D4" w:rsidP="00647943">
            <w:pPr>
              <w:pStyle w:val="TAL"/>
              <w:numPr>
                <w:ilvl w:val="0"/>
                <w:numId w:val="14"/>
              </w:numPr>
              <w:ind w:left="256" w:hanging="141"/>
              <w:rPr>
                <w:szCs w:val="18"/>
                <w:lang w:eastAsia="zh-CN"/>
              </w:rPr>
            </w:pPr>
            <w:r>
              <w:rPr>
                <w:szCs w:val="18"/>
                <w:lang w:eastAsia="zh-CN"/>
              </w:rPr>
              <w:t>to = AE</w:t>
            </w:r>
          </w:p>
          <w:p w14:paraId="514F50CA" w14:textId="77777777" w:rsidR="00B420D4" w:rsidRDefault="00B420D4" w:rsidP="00647943">
            <w:pPr>
              <w:pStyle w:val="TAL"/>
              <w:numPr>
                <w:ilvl w:val="0"/>
                <w:numId w:val="14"/>
              </w:numPr>
              <w:ind w:left="256" w:hanging="141"/>
              <w:rPr>
                <w:szCs w:val="18"/>
                <w:lang w:eastAsia="zh-CN"/>
              </w:rPr>
            </w:pPr>
            <w:r>
              <w:rPr>
                <w:szCs w:val="18"/>
                <w:lang w:eastAsia="zh-CN"/>
              </w:rPr>
              <w:t xml:space="preserve">from = Hosting CSE-ID </w:t>
            </w:r>
          </w:p>
          <w:p w14:paraId="6ADB28A0"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74B27AC2" w14:textId="77777777" w:rsidR="00B420D4" w:rsidRDefault="00B420D4" w:rsidP="00647943">
            <w:pPr>
              <w:pStyle w:val="TAL"/>
              <w:numPr>
                <w:ilvl w:val="0"/>
                <w:numId w:val="14"/>
              </w:numPr>
              <w:ind w:left="256" w:hanging="141"/>
            </w:pPr>
            <w:r>
              <w:rPr>
                <w:szCs w:val="18"/>
                <w:lang w:eastAsia="zh-CN"/>
              </w:rPr>
              <w:t>pc = S</w:t>
            </w:r>
            <w:r w:rsidRPr="001067BA">
              <w:rPr>
                <w:szCs w:val="18"/>
                <w:lang w:eastAsia="zh-CN"/>
              </w:rPr>
              <w:t xml:space="preserve">erialized representation </w:t>
            </w:r>
            <w:r>
              <w:rPr>
                <w:szCs w:val="18"/>
                <w:lang w:eastAsia="zh-CN"/>
              </w:rPr>
              <w:t>of Notification data object</w:t>
            </w:r>
          </w:p>
        </w:tc>
      </w:tr>
      <w:tr w:rsidR="00B420D4" w14:paraId="4C599FF9" w14:textId="77777777" w:rsidTr="00DD5665">
        <w:trPr>
          <w:trHeight w:val="188"/>
        </w:trPr>
        <w:tc>
          <w:tcPr>
            <w:tcW w:w="527" w:type="dxa"/>
            <w:tcBorders>
              <w:left w:val="single" w:sz="4" w:space="0" w:color="000000"/>
              <w:bottom w:val="single" w:sz="4" w:space="0" w:color="000000"/>
            </w:tcBorders>
            <w:shd w:val="clear" w:color="auto" w:fill="auto"/>
            <w:vAlign w:val="center"/>
          </w:tcPr>
          <w:p w14:paraId="1F1EDDB0" w14:textId="77777777" w:rsidR="00B420D4" w:rsidRDefault="00B420D4" w:rsidP="00DD5665">
            <w:pPr>
              <w:pStyle w:val="TAL"/>
              <w:keepNext w:val="0"/>
              <w:snapToGrid w:val="0"/>
              <w:jc w:val="center"/>
            </w:pPr>
            <w:r>
              <w:rPr>
                <w:szCs w:val="18"/>
              </w:rPr>
              <w:t>5</w:t>
            </w:r>
          </w:p>
        </w:tc>
        <w:tc>
          <w:tcPr>
            <w:tcW w:w="647" w:type="dxa"/>
            <w:tcBorders>
              <w:left w:val="single" w:sz="4" w:space="0" w:color="000000"/>
              <w:bottom w:val="single" w:sz="4" w:space="0" w:color="000000"/>
            </w:tcBorders>
            <w:shd w:val="clear" w:color="auto" w:fill="auto"/>
          </w:tcPr>
          <w:p w14:paraId="7E2B767C"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646D732C" w14:textId="77777777" w:rsidR="00B420D4" w:rsidRDefault="00B420D4" w:rsidP="00DD5665">
            <w:pPr>
              <w:pStyle w:val="TAL"/>
              <w:jc w:val="center"/>
            </w:pPr>
            <w:r>
              <w:t>IOP Check</w:t>
            </w:r>
          </w:p>
        </w:tc>
        <w:tc>
          <w:tcPr>
            <w:tcW w:w="7385" w:type="dxa"/>
            <w:tcBorders>
              <w:left w:val="single" w:sz="4" w:space="0" w:color="000000"/>
              <w:bottom w:val="single" w:sz="4" w:space="0" w:color="000000"/>
              <w:right w:val="single" w:sz="4" w:space="0" w:color="000000"/>
            </w:tcBorders>
            <w:shd w:val="clear" w:color="auto" w:fill="DDDDDD"/>
          </w:tcPr>
          <w:p w14:paraId="55E85033" w14:textId="77777777" w:rsidR="00B420D4" w:rsidRDefault="00B420D4" w:rsidP="00DD5665">
            <w:pPr>
              <w:pStyle w:val="TAL"/>
              <w:suppressAutoHyphens/>
              <w:autoSpaceDN/>
              <w:adjustRightInd/>
              <w:ind w:left="102"/>
            </w:pPr>
            <w:r>
              <w:t>Check if possible that the response is sent by the AE to the registrar CSE.</w:t>
            </w:r>
          </w:p>
        </w:tc>
      </w:tr>
      <w:tr w:rsidR="00B420D4" w14:paraId="40719008" w14:textId="77777777" w:rsidTr="00DD5665">
        <w:trPr>
          <w:trHeight w:val="188"/>
        </w:trPr>
        <w:tc>
          <w:tcPr>
            <w:tcW w:w="527" w:type="dxa"/>
            <w:tcBorders>
              <w:top w:val="single" w:sz="4" w:space="0" w:color="000000"/>
              <w:left w:val="single" w:sz="4" w:space="0" w:color="000000"/>
              <w:bottom w:val="single" w:sz="4" w:space="0" w:color="000000"/>
            </w:tcBorders>
            <w:shd w:val="clear" w:color="auto" w:fill="auto"/>
            <w:vAlign w:val="center"/>
          </w:tcPr>
          <w:p w14:paraId="255AFF6E"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auto"/>
            <w:vAlign w:val="center"/>
          </w:tcPr>
          <w:p w14:paraId="2F05EEFC"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11AE1317" w14:textId="77777777" w:rsidR="00B420D4" w:rsidRDefault="00B420D4" w:rsidP="00DD5665">
            <w:pPr>
              <w:pStyle w:val="TAL"/>
              <w:jc w:val="center"/>
              <w:rPr>
                <w:szCs w:val="18"/>
                <w:lang w:eastAsia="zh-CN"/>
              </w:rPr>
            </w:pPr>
            <w:r>
              <w:t xml:space="preserve">PRO Check Primitive </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14:paraId="5E1F0F27" w14:textId="77777777" w:rsidR="00B420D4" w:rsidRDefault="00B420D4" w:rsidP="00DD5665">
            <w:pPr>
              <w:pStyle w:val="TAL"/>
              <w:rPr>
                <w:szCs w:val="18"/>
                <w:lang w:eastAsia="zh-CN"/>
              </w:rPr>
            </w:pPr>
            <w:r>
              <w:rPr>
                <w:szCs w:val="18"/>
                <w:lang w:eastAsia="zh-CN"/>
              </w:rPr>
              <w:t>AE sends response containing:</w:t>
            </w:r>
          </w:p>
          <w:p w14:paraId="6895350A" w14:textId="77777777" w:rsidR="00B420D4" w:rsidRDefault="00B420D4" w:rsidP="00647943">
            <w:pPr>
              <w:pStyle w:val="TAL"/>
              <w:numPr>
                <w:ilvl w:val="0"/>
                <w:numId w:val="14"/>
              </w:numPr>
              <w:ind w:left="256" w:hanging="141"/>
              <w:rPr>
                <w:szCs w:val="18"/>
                <w:lang w:eastAsia="zh-CN"/>
              </w:rPr>
            </w:pPr>
            <w:r>
              <w:rPr>
                <w:szCs w:val="18"/>
                <w:lang w:eastAsia="zh-CN"/>
              </w:rPr>
              <w:t>rsc = 2000 (OK)</w:t>
            </w:r>
          </w:p>
          <w:p w14:paraId="3F20B3B9"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649B9A0B" w14:textId="77777777" w:rsidR="00B420D4" w:rsidRDefault="00B420D4" w:rsidP="00647943">
            <w:pPr>
              <w:pStyle w:val="TAL"/>
              <w:numPr>
                <w:ilvl w:val="0"/>
                <w:numId w:val="14"/>
              </w:numPr>
              <w:ind w:left="256" w:hanging="141"/>
            </w:pPr>
            <w:r>
              <w:rPr>
                <w:szCs w:val="18"/>
                <w:lang w:eastAsia="zh-CN"/>
              </w:rPr>
              <w:t>pc = empty</w:t>
            </w:r>
          </w:p>
        </w:tc>
      </w:tr>
      <w:tr w:rsidR="00B420D4" w14:paraId="046AD36C" w14:textId="77777777" w:rsidTr="00DD5665">
        <w:trPr>
          <w:trHeight w:val="188"/>
        </w:trPr>
        <w:tc>
          <w:tcPr>
            <w:tcW w:w="527" w:type="dxa"/>
            <w:tcBorders>
              <w:left w:val="single" w:sz="4" w:space="0" w:color="000000"/>
              <w:bottom w:val="single" w:sz="4" w:space="0" w:color="000000"/>
            </w:tcBorders>
            <w:shd w:val="clear" w:color="auto" w:fill="auto"/>
            <w:vAlign w:val="center"/>
          </w:tcPr>
          <w:p w14:paraId="5FAF5C4B" w14:textId="77777777" w:rsidR="00B420D4" w:rsidRDefault="00B420D4" w:rsidP="00DD5665">
            <w:pPr>
              <w:pStyle w:val="TAL"/>
              <w:keepNext w:val="0"/>
              <w:snapToGrid w:val="0"/>
              <w:jc w:val="center"/>
            </w:pPr>
            <w:r>
              <w:rPr>
                <w:szCs w:val="18"/>
              </w:rPr>
              <w:t>7</w:t>
            </w:r>
          </w:p>
        </w:tc>
        <w:tc>
          <w:tcPr>
            <w:tcW w:w="647" w:type="dxa"/>
            <w:tcBorders>
              <w:left w:val="single" w:sz="4" w:space="0" w:color="000000"/>
              <w:bottom w:val="single" w:sz="4" w:space="0" w:color="000000"/>
            </w:tcBorders>
            <w:shd w:val="clear" w:color="auto" w:fill="auto"/>
          </w:tcPr>
          <w:p w14:paraId="65749DD5"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45D7E67F" w14:textId="77777777" w:rsidR="00B420D4" w:rsidRDefault="00B420D4" w:rsidP="00DD5665">
            <w:pPr>
              <w:pStyle w:val="TAL"/>
              <w:jc w:val="center"/>
            </w:pPr>
            <w:r>
              <w:t>IOP Check</w:t>
            </w:r>
          </w:p>
        </w:tc>
        <w:tc>
          <w:tcPr>
            <w:tcW w:w="7385" w:type="dxa"/>
            <w:tcBorders>
              <w:left w:val="single" w:sz="4" w:space="0" w:color="000000"/>
              <w:bottom w:val="single" w:sz="4" w:space="0" w:color="000000"/>
              <w:right w:val="single" w:sz="4" w:space="0" w:color="000000"/>
            </w:tcBorders>
            <w:shd w:val="clear" w:color="auto" w:fill="DDDDDD"/>
          </w:tcPr>
          <w:p w14:paraId="06B2621E" w14:textId="77777777" w:rsidR="00B420D4" w:rsidRDefault="00B420D4" w:rsidP="00647943">
            <w:pPr>
              <w:pStyle w:val="TAL"/>
              <w:numPr>
                <w:ilvl w:val="0"/>
                <w:numId w:val="25"/>
              </w:numPr>
              <w:tabs>
                <w:tab w:val="clear" w:pos="1191"/>
                <w:tab w:val="num" w:pos="462"/>
              </w:tabs>
              <w:suppressAutoHyphens/>
              <w:autoSpaceDN/>
              <w:adjustRightInd/>
              <w:ind w:left="462" w:hanging="360"/>
            </w:pPr>
            <w:r>
              <w:t>Check if possible that the response is forwarded by registrar CSE to Hosting CSE</w:t>
            </w:r>
          </w:p>
        </w:tc>
      </w:tr>
      <w:tr w:rsidR="00B420D4" w14:paraId="4EA52C4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13D8465" w14:textId="77777777" w:rsidR="00B420D4" w:rsidRDefault="00B420D4" w:rsidP="00DD5665">
            <w:pPr>
              <w:pStyle w:val="TAL"/>
              <w:keepNext w:val="0"/>
              <w:jc w:val="center"/>
            </w:pPr>
            <w:r>
              <w:t>8</w:t>
            </w:r>
          </w:p>
        </w:tc>
        <w:tc>
          <w:tcPr>
            <w:tcW w:w="647" w:type="dxa"/>
            <w:tcBorders>
              <w:top w:val="single" w:sz="4" w:space="0" w:color="000000"/>
              <w:left w:val="single" w:sz="4" w:space="0" w:color="000000"/>
              <w:bottom w:val="single" w:sz="4" w:space="0" w:color="000000"/>
            </w:tcBorders>
            <w:shd w:val="clear" w:color="auto" w:fill="auto"/>
            <w:vAlign w:val="center"/>
          </w:tcPr>
          <w:p w14:paraId="000CC5FA"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513AC8A" w14:textId="77777777" w:rsidR="00B420D4" w:rsidRDefault="00B420D4" w:rsidP="00DD5665">
            <w:pPr>
              <w:pStyle w:val="TAL"/>
              <w:jc w:val="center"/>
              <w:rPr>
                <w:szCs w:val="18"/>
                <w:lang w:eastAsia="zh-CN"/>
              </w:rPr>
            </w:pPr>
            <w:r>
              <w:t>PRO Check Primitive</w:t>
            </w:r>
          </w:p>
        </w:tc>
        <w:tc>
          <w:tcPr>
            <w:tcW w:w="7385" w:type="dxa"/>
            <w:tcBorders>
              <w:top w:val="single" w:sz="4" w:space="0" w:color="000000"/>
              <w:left w:val="single" w:sz="4" w:space="0" w:color="000000"/>
              <w:bottom w:val="single" w:sz="4" w:space="0" w:color="000000"/>
              <w:right w:val="single" w:sz="4" w:space="0" w:color="000000"/>
            </w:tcBorders>
            <w:shd w:val="clear" w:color="auto" w:fill="FFFFFF"/>
          </w:tcPr>
          <w:p w14:paraId="5ECEDDC2" w14:textId="77777777" w:rsidR="00B420D4" w:rsidRDefault="00B420D4" w:rsidP="00DD5665">
            <w:pPr>
              <w:pStyle w:val="TAL"/>
              <w:rPr>
                <w:szCs w:val="18"/>
                <w:lang w:eastAsia="zh-CN"/>
              </w:rPr>
            </w:pPr>
            <w:r>
              <w:rPr>
                <w:szCs w:val="18"/>
                <w:lang w:eastAsia="zh-CN"/>
              </w:rPr>
              <w:t>Registrar CSE sends response containing:</w:t>
            </w:r>
          </w:p>
          <w:p w14:paraId="411E48BE" w14:textId="77777777" w:rsidR="00B420D4" w:rsidRDefault="00B420D4" w:rsidP="00647943">
            <w:pPr>
              <w:pStyle w:val="TAL"/>
              <w:numPr>
                <w:ilvl w:val="0"/>
                <w:numId w:val="14"/>
              </w:numPr>
              <w:ind w:left="256" w:hanging="141"/>
              <w:rPr>
                <w:szCs w:val="18"/>
                <w:lang w:eastAsia="zh-CN"/>
              </w:rPr>
            </w:pPr>
            <w:r>
              <w:rPr>
                <w:szCs w:val="18"/>
                <w:lang w:eastAsia="zh-CN"/>
              </w:rPr>
              <w:t>rsc = 2000 (OK)</w:t>
            </w:r>
          </w:p>
          <w:p w14:paraId="41D96C8D"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4D263AA8" w14:textId="77777777" w:rsidR="00B420D4" w:rsidRDefault="00B420D4" w:rsidP="00647943">
            <w:pPr>
              <w:pStyle w:val="TAL"/>
              <w:numPr>
                <w:ilvl w:val="0"/>
                <w:numId w:val="14"/>
              </w:numPr>
              <w:ind w:left="256" w:hanging="141"/>
            </w:pPr>
            <w:r>
              <w:rPr>
                <w:szCs w:val="18"/>
                <w:lang w:eastAsia="zh-CN"/>
              </w:rPr>
              <w:t>pc = empty</w:t>
            </w:r>
          </w:p>
        </w:tc>
      </w:tr>
      <w:tr w:rsidR="00B420D4" w14:paraId="30825018"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31A07330" w14:textId="77777777" w:rsidR="00B420D4" w:rsidRDefault="00B420D4" w:rsidP="00DD5665">
            <w:pPr>
              <w:pStyle w:val="TAL"/>
              <w:keepNext w:val="0"/>
              <w:snapToGrid w:val="0"/>
              <w:jc w:val="center"/>
            </w:pPr>
            <w:r>
              <w:t>9</w:t>
            </w:r>
          </w:p>
        </w:tc>
        <w:tc>
          <w:tcPr>
            <w:tcW w:w="647" w:type="dxa"/>
            <w:tcBorders>
              <w:top w:val="single" w:sz="4" w:space="0" w:color="000000"/>
              <w:left w:val="single" w:sz="4" w:space="0" w:color="000000"/>
              <w:bottom w:val="single" w:sz="4" w:space="0" w:color="000000"/>
            </w:tcBorders>
            <w:shd w:val="clear" w:color="auto" w:fill="FFFFFF"/>
          </w:tcPr>
          <w:p w14:paraId="736FD8A5"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DDDDDD"/>
            <w:vAlign w:val="center"/>
          </w:tcPr>
          <w:p w14:paraId="24D71479" w14:textId="77777777" w:rsidR="00B420D4" w:rsidRDefault="00B420D4" w:rsidP="00DD5665">
            <w:pPr>
              <w:pStyle w:val="TAL"/>
              <w:jc w:val="center"/>
              <w:rPr>
                <w:rFonts w:eastAsia="MS Mincho" w:cs="Arial"/>
                <w:lang w:eastAsia="ko-KR"/>
              </w:rPr>
            </w:pPr>
            <w:r>
              <w:t>IOP Check</w:t>
            </w:r>
          </w:p>
        </w:tc>
        <w:tc>
          <w:tcPr>
            <w:tcW w:w="7385" w:type="dxa"/>
            <w:tcBorders>
              <w:top w:val="single" w:sz="4" w:space="0" w:color="000000"/>
              <w:left w:val="single" w:sz="4" w:space="0" w:color="000000"/>
              <w:bottom w:val="single" w:sz="4" w:space="0" w:color="000000"/>
              <w:right w:val="single" w:sz="4" w:space="0" w:color="000000"/>
            </w:tcBorders>
            <w:shd w:val="clear" w:color="auto" w:fill="DDDDDD"/>
          </w:tcPr>
          <w:p w14:paraId="6A393A66" w14:textId="77777777" w:rsidR="00B420D4" w:rsidRDefault="00B420D4" w:rsidP="00DD5665">
            <w:pPr>
              <w:pStyle w:val="TAL"/>
            </w:pPr>
            <w:r>
              <w:rPr>
                <w:rFonts w:eastAsia="MS Mincho" w:cs="Arial"/>
                <w:lang w:eastAsia="ko-KR"/>
              </w:rPr>
              <w:t>Check if possible that the &lt;container&gt; resource has not been deleted.</w:t>
            </w:r>
          </w:p>
        </w:tc>
      </w:tr>
      <w:tr w:rsidR="00B420D4" w14:paraId="2665F80C" w14:textId="77777777" w:rsidTr="00DD5665">
        <w:tc>
          <w:tcPr>
            <w:tcW w:w="527" w:type="dxa"/>
            <w:tcBorders>
              <w:left w:val="single" w:sz="4" w:space="0" w:color="000000"/>
              <w:bottom w:val="single" w:sz="4" w:space="0" w:color="000000"/>
            </w:tcBorders>
            <w:shd w:val="clear" w:color="auto" w:fill="FFFFFF"/>
            <w:vAlign w:val="center"/>
          </w:tcPr>
          <w:p w14:paraId="124777EC" w14:textId="77777777" w:rsidR="00B420D4" w:rsidRDefault="00B420D4" w:rsidP="00DD5665">
            <w:pPr>
              <w:pStyle w:val="TAL"/>
              <w:keepNext w:val="0"/>
              <w:jc w:val="center"/>
            </w:pPr>
            <w:r>
              <w:t>10</w:t>
            </w:r>
          </w:p>
        </w:tc>
        <w:tc>
          <w:tcPr>
            <w:tcW w:w="647" w:type="dxa"/>
            <w:tcBorders>
              <w:left w:val="single" w:sz="4" w:space="0" w:color="000000"/>
              <w:bottom w:val="single" w:sz="4" w:space="0" w:color="000000"/>
            </w:tcBorders>
            <w:shd w:val="clear" w:color="auto" w:fill="FFFFFF"/>
          </w:tcPr>
          <w:p w14:paraId="5AD04BFC"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03FFE5AE" w14:textId="77777777" w:rsidR="00B420D4" w:rsidRDefault="00B420D4" w:rsidP="00DD5665">
            <w:pPr>
              <w:pStyle w:val="TAL"/>
              <w:jc w:val="center"/>
              <w:rPr>
                <w:rFonts w:eastAsia="MS Mincho"/>
              </w:rPr>
            </w:pPr>
            <w:r>
              <w:t>IOP Check</w:t>
            </w:r>
          </w:p>
        </w:tc>
        <w:tc>
          <w:tcPr>
            <w:tcW w:w="7385" w:type="dxa"/>
            <w:tcBorders>
              <w:left w:val="single" w:sz="4" w:space="0" w:color="000000"/>
              <w:bottom w:val="single" w:sz="4" w:space="0" w:color="000000"/>
              <w:right w:val="single" w:sz="4" w:space="0" w:color="000000"/>
            </w:tcBorders>
            <w:shd w:val="clear" w:color="auto" w:fill="DDDDDD"/>
          </w:tcPr>
          <w:p w14:paraId="0B1B039B" w14:textId="77777777" w:rsidR="00B420D4" w:rsidRDefault="00B420D4" w:rsidP="00DD5665">
            <w:pPr>
              <w:pStyle w:val="TAL"/>
            </w:pPr>
            <w:r>
              <w:rPr>
                <w:rFonts w:eastAsia="MS Mincho"/>
              </w:rPr>
              <w:t>AE indicates unsuccessful operation (</w:t>
            </w:r>
            <w:r>
              <w:rPr>
                <w:rFonts w:eastAsia="MS Mincho" w:cs="Arial"/>
                <w:lang w:eastAsia="ko-KR"/>
              </w:rPr>
              <w:t>Delete error - no privilege).</w:t>
            </w:r>
          </w:p>
        </w:tc>
      </w:tr>
    </w:tbl>
    <w:p w14:paraId="30E9BAAE" w14:textId="4D153D9B" w:rsidR="00B420D4" w:rsidRPr="002B099C" w:rsidRDefault="00FD1863" w:rsidP="00B420D4">
      <w:pPr>
        <w:pStyle w:val="Heading3"/>
        <w:rPr>
          <w:lang w:eastAsia="zh-CN"/>
        </w:rPr>
      </w:pPr>
      <w:bookmarkStart w:id="1017" w:name="_Toc446424229"/>
      <w:bookmarkStart w:id="1018" w:name="_Toc476040861"/>
      <w:bookmarkStart w:id="1019" w:name="_Toc476042965"/>
      <w:r>
        <w:rPr>
          <w:lang w:eastAsia="zh-CN"/>
        </w:rPr>
        <w:t>9.</w:t>
      </w:r>
      <w:r w:rsidR="00B420D4">
        <w:rPr>
          <w:lang w:eastAsia="zh-CN"/>
        </w:rPr>
        <w:t>3.2</w:t>
      </w:r>
      <w:r w:rsidR="00B420D4">
        <w:rPr>
          <w:lang w:eastAsia="zh-CN"/>
        </w:rPr>
        <w:tab/>
      </w:r>
      <w:r w:rsidR="00B420D4" w:rsidRPr="002B099C">
        <w:rPr>
          <w:rFonts w:hint="eastAsia"/>
          <w:lang w:eastAsia="zh-CN"/>
        </w:rPr>
        <w:t>&lt;mgmtObj&gt; Test Description</w:t>
      </w:r>
      <w:bookmarkEnd w:id="1017"/>
      <w:bookmarkEnd w:id="1018"/>
      <w:bookmarkEnd w:id="1019"/>
    </w:p>
    <w:p w14:paraId="11AB6248" w14:textId="0ACCF61B" w:rsidR="00B420D4" w:rsidRDefault="00FD1863" w:rsidP="00B420D4">
      <w:pPr>
        <w:pStyle w:val="Heading4"/>
        <w:ind w:left="0" w:firstLine="0"/>
        <w:rPr>
          <w:lang w:eastAsia="zh-CN"/>
        </w:rPr>
      </w:pPr>
      <w:bookmarkStart w:id="1020" w:name="_Toc446424230"/>
      <w:bookmarkStart w:id="1021" w:name="_Toc476040862"/>
      <w:bookmarkStart w:id="1022" w:name="_Toc476042966"/>
      <w:r>
        <w:rPr>
          <w:lang w:val="fr-FR" w:eastAsia="zh-CN"/>
        </w:rPr>
        <w:t>9.</w:t>
      </w:r>
      <w:r w:rsidR="00B420D4">
        <w:rPr>
          <w:lang w:val="fr-FR" w:eastAsia="zh-CN"/>
        </w:rPr>
        <w:t>3.2.1</w:t>
      </w:r>
      <w:r w:rsidR="00B420D4">
        <w:rPr>
          <w:rFonts w:hint="eastAsia"/>
          <w:lang w:eastAsia="zh-CN"/>
        </w:rPr>
        <w:tab/>
        <w:t>&lt;mgmtObj&gt; Create</w:t>
      </w:r>
      <w:bookmarkEnd w:id="1020"/>
      <w:bookmarkEnd w:id="1021"/>
      <w:bookmarkEnd w:id="1022"/>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B065DD" w14:paraId="745C1110" w14:textId="77777777" w:rsidTr="00DD5665">
        <w:trPr>
          <w:tblHeader/>
        </w:trPr>
        <w:tc>
          <w:tcPr>
            <w:tcW w:w="9816" w:type="dxa"/>
            <w:gridSpan w:val="4"/>
          </w:tcPr>
          <w:p w14:paraId="76E6190D" w14:textId="77777777" w:rsidR="00B420D4" w:rsidRPr="00B065DD" w:rsidRDefault="00B420D4" w:rsidP="00DD5665">
            <w:pPr>
              <w:keepNext/>
              <w:jc w:val="center"/>
              <w:rPr>
                <w:rFonts w:ascii="Arial" w:hAnsi="Arial"/>
                <w:b/>
                <w:sz w:val="18"/>
              </w:rPr>
            </w:pPr>
            <w:r w:rsidRPr="00B065DD">
              <w:rPr>
                <w:rFonts w:ascii="Arial" w:hAnsi="Arial"/>
                <w:b/>
                <w:sz w:val="18"/>
              </w:rPr>
              <w:t>Interoperability Test Description</w:t>
            </w:r>
          </w:p>
        </w:tc>
      </w:tr>
      <w:tr w:rsidR="00B420D4" w:rsidRPr="00B065DD" w14:paraId="27290DBB" w14:textId="77777777" w:rsidTr="00DD5665">
        <w:tc>
          <w:tcPr>
            <w:tcW w:w="2511" w:type="dxa"/>
            <w:gridSpan w:val="3"/>
          </w:tcPr>
          <w:p w14:paraId="0B079112" w14:textId="77777777" w:rsidR="00B420D4" w:rsidRPr="00B065DD" w:rsidRDefault="00B420D4" w:rsidP="00DD5665">
            <w:pPr>
              <w:keepNext/>
              <w:rPr>
                <w:rFonts w:ascii="Arial" w:hAnsi="Arial"/>
                <w:sz w:val="18"/>
              </w:rPr>
            </w:pPr>
            <w:r w:rsidRPr="00B065DD">
              <w:rPr>
                <w:rFonts w:ascii="Arial" w:hAnsi="Arial"/>
                <w:b/>
                <w:sz w:val="18"/>
              </w:rPr>
              <w:t>Identifier:</w:t>
            </w:r>
          </w:p>
        </w:tc>
        <w:tc>
          <w:tcPr>
            <w:tcW w:w="7305" w:type="dxa"/>
          </w:tcPr>
          <w:p w14:paraId="3C551590" w14:textId="77777777" w:rsidR="00B420D4" w:rsidRPr="00B065DD" w:rsidRDefault="00B420D4" w:rsidP="00DD5665">
            <w:pPr>
              <w:keepNext/>
              <w:rPr>
                <w:rFonts w:ascii="Arial" w:hAnsi="Arial"/>
                <w:sz w:val="18"/>
                <w:lang w:eastAsia="zh-CN"/>
              </w:rPr>
            </w:pPr>
            <w:r w:rsidRPr="00B065DD">
              <w:rPr>
                <w:rFonts w:ascii="Arial" w:hAnsi="Arial"/>
                <w:sz w:val="18"/>
              </w:rPr>
              <w:t>TD_M2M_SH_</w:t>
            </w:r>
            <w:r>
              <w:rPr>
                <w:rFonts w:ascii="Arial" w:hAnsi="Arial"/>
                <w:sz w:val="18"/>
                <w:lang w:eastAsia="zh-CN"/>
              </w:rPr>
              <w:t>05</w:t>
            </w:r>
          </w:p>
        </w:tc>
      </w:tr>
      <w:tr w:rsidR="00B420D4" w:rsidRPr="00B065DD" w14:paraId="404C0BA9" w14:textId="77777777" w:rsidTr="00DD5665">
        <w:tc>
          <w:tcPr>
            <w:tcW w:w="2511" w:type="dxa"/>
            <w:gridSpan w:val="3"/>
          </w:tcPr>
          <w:p w14:paraId="6D007F4B" w14:textId="77777777" w:rsidR="00B420D4" w:rsidRPr="00B065DD" w:rsidRDefault="00B420D4" w:rsidP="00DD5665">
            <w:pPr>
              <w:keepNext/>
              <w:rPr>
                <w:rFonts w:ascii="Arial" w:hAnsi="Arial"/>
                <w:sz w:val="18"/>
                <w:lang w:val="en-US"/>
              </w:rPr>
            </w:pPr>
            <w:r w:rsidRPr="00B065DD">
              <w:rPr>
                <w:rFonts w:ascii="Arial" w:hAnsi="Arial"/>
                <w:b/>
                <w:sz w:val="18"/>
              </w:rPr>
              <w:t>Objective:</w:t>
            </w:r>
          </w:p>
        </w:tc>
        <w:tc>
          <w:tcPr>
            <w:tcW w:w="7305" w:type="dxa"/>
          </w:tcPr>
          <w:p w14:paraId="47206192" w14:textId="77777777" w:rsidR="00B420D4" w:rsidRPr="00B065DD" w:rsidRDefault="00B420D4" w:rsidP="00DD5665">
            <w:pPr>
              <w:keepNext/>
              <w:rPr>
                <w:rFonts w:ascii="Arial" w:hAnsi="Arial"/>
                <w:sz w:val="18"/>
              </w:rPr>
            </w:pPr>
            <w:r w:rsidRPr="00B065DD">
              <w:rPr>
                <w:rFonts w:ascii="Arial" w:hAnsi="Arial"/>
                <w:sz w:val="18"/>
                <w:lang w:val="en-US"/>
              </w:rPr>
              <w:t xml:space="preserve">AE </w:t>
            </w:r>
            <w:r w:rsidRPr="00B065DD">
              <w:rPr>
                <w:rFonts w:ascii="Arial" w:hAnsi="Arial"/>
                <w:sz w:val="18"/>
              </w:rPr>
              <w:t xml:space="preserve">creates a </w:t>
            </w:r>
            <w:r w:rsidRPr="00B065DD">
              <w:rPr>
                <w:rFonts w:ascii="Arial" w:hAnsi="Arial" w:hint="eastAsia"/>
                <w:sz w:val="18"/>
                <w:lang w:eastAsia="zh-CN"/>
              </w:rPr>
              <w:t>&lt;mgmtObj&gt;</w:t>
            </w:r>
            <w:r w:rsidRPr="00B065DD">
              <w:rPr>
                <w:rFonts w:ascii="Arial" w:hAnsi="Arial"/>
                <w:sz w:val="18"/>
              </w:rPr>
              <w:t xml:space="preserve"> resource</w:t>
            </w:r>
          </w:p>
        </w:tc>
      </w:tr>
      <w:tr w:rsidR="00B420D4" w:rsidRPr="00B065DD" w14:paraId="32769087" w14:textId="77777777" w:rsidTr="00DD5665">
        <w:tc>
          <w:tcPr>
            <w:tcW w:w="2511" w:type="dxa"/>
            <w:gridSpan w:val="3"/>
          </w:tcPr>
          <w:p w14:paraId="40682245" w14:textId="77777777" w:rsidR="00B420D4" w:rsidRPr="00B065DD" w:rsidRDefault="00B420D4" w:rsidP="00DD5665">
            <w:pPr>
              <w:keepNext/>
              <w:rPr>
                <w:rFonts w:ascii="Arial" w:hAnsi="Arial"/>
                <w:sz w:val="18"/>
              </w:rPr>
            </w:pPr>
            <w:r w:rsidRPr="00B065DD">
              <w:rPr>
                <w:rFonts w:ascii="Arial" w:hAnsi="Arial"/>
                <w:b/>
                <w:sz w:val="18"/>
              </w:rPr>
              <w:t>Configuration:</w:t>
            </w:r>
          </w:p>
        </w:tc>
        <w:tc>
          <w:tcPr>
            <w:tcW w:w="7305" w:type="dxa"/>
          </w:tcPr>
          <w:p w14:paraId="75F77CAB" w14:textId="77777777" w:rsidR="00B420D4" w:rsidRPr="00B065DD" w:rsidRDefault="00B420D4" w:rsidP="00DD5665">
            <w:pPr>
              <w:keepNext/>
              <w:rPr>
                <w:rFonts w:ascii="Arial" w:hAnsi="Arial"/>
                <w:b/>
                <w:sz w:val="18"/>
                <w:lang w:eastAsia="zh-CN"/>
              </w:rPr>
            </w:pPr>
            <w:r>
              <w:rPr>
                <w:rFonts w:ascii="Arial" w:hAnsi="Arial"/>
                <w:sz w:val="18"/>
                <w:lang w:eastAsia="zh-CN"/>
              </w:rPr>
              <w:t>M2M_</w:t>
            </w:r>
            <w:r>
              <w:rPr>
                <w:rFonts w:ascii="Arial" w:hAnsi="Arial" w:hint="eastAsia"/>
                <w:sz w:val="18"/>
                <w:lang w:eastAsia="zh-CN"/>
              </w:rPr>
              <w:t>CFG</w:t>
            </w:r>
            <w:r w:rsidRPr="00B065DD">
              <w:rPr>
                <w:rFonts w:ascii="Arial" w:hAnsi="Arial" w:hint="eastAsia"/>
                <w:sz w:val="18"/>
                <w:lang w:eastAsia="zh-CN"/>
              </w:rPr>
              <w:t>_03</w:t>
            </w:r>
          </w:p>
        </w:tc>
      </w:tr>
      <w:tr w:rsidR="00B420D4" w:rsidRPr="007F12E3" w14:paraId="2DF035FF" w14:textId="77777777" w:rsidTr="00DD5665">
        <w:tc>
          <w:tcPr>
            <w:tcW w:w="2511" w:type="dxa"/>
            <w:gridSpan w:val="3"/>
          </w:tcPr>
          <w:p w14:paraId="09934DCF" w14:textId="77777777" w:rsidR="00B420D4" w:rsidRPr="00B065DD" w:rsidRDefault="00B420D4" w:rsidP="00DD5665">
            <w:pPr>
              <w:keepNext/>
              <w:rPr>
                <w:rFonts w:ascii="Arial" w:hAnsi="Arial"/>
                <w:sz w:val="18"/>
              </w:rPr>
            </w:pPr>
            <w:r w:rsidRPr="00B065DD">
              <w:rPr>
                <w:rFonts w:ascii="Arial" w:hAnsi="Arial"/>
                <w:b/>
                <w:sz w:val="18"/>
              </w:rPr>
              <w:t>References:</w:t>
            </w:r>
          </w:p>
        </w:tc>
        <w:tc>
          <w:tcPr>
            <w:tcW w:w="7305" w:type="dxa"/>
          </w:tcPr>
          <w:p w14:paraId="731CAB9A" w14:textId="4CC0B2B4" w:rsidR="00B420D4" w:rsidRPr="007F12E3" w:rsidRDefault="000C0F9A" w:rsidP="00DD5665">
            <w:pPr>
              <w:keepNext/>
              <w:rPr>
                <w:rFonts w:ascii="Arial" w:hAnsi="Arial"/>
                <w:sz w:val="18"/>
                <w:lang w:val="fr-FR" w:eastAsia="zh-CN"/>
              </w:rPr>
            </w:pPr>
            <w:r w:rsidRPr="007F12E3">
              <w:rPr>
                <w:rFonts w:ascii="Arial" w:hAnsi="Arial"/>
                <w:sz w:val="18"/>
                <w:lang w:val="fr-FR"/>
              </w:rPr>
              <w:t>[</w:t>
            </w:r>
            <w:r w:rsidR="00647D1D" w:rsidRPr="007F12E3">
              <w:rPr>
                <w:rFonts w:ascii="Arial" w:hAnsi="Arial"/>
                <w:sz w:val="18"/>
                <w:lang w:val="fr-FR"/>
              </w:rPr>
              <w:t xml:space="preserve">ITU-T </w:t>
            </w:r>
            <w:r w:rsidRPr="007F12E3">
              <w:rPr>
                <w:rFonts w:ascii="Arial" w:hAnsi="Arial"/>
                <w:sz w:val="18"/>
                <w:lang w:val="fr-FR"/>
              </w:rPr>
              <w:t>Y.ONEM2M.ARC],</w:t>
            </w:r>
            <w:r w:rsidR="00B420D4" w:rsidRPr="007F12E3">
              <w:rPr>
                <w:rFonts w:ascii="Arial" w:hAnsi="Arial"/>
                <w:sz w:val="18"/>
                <w:lang w:val="fr-FR"/>
              </w:rPr>
              <w:t>clause 10.2.</w:t>
            </w:r>
            <w:r w:rsidR="00B420D4" w:rsidRPr="007F12E3">
              <w:rPr>
                <w:rFonts w:ascii="Arial" w:hAnsi="Arial" w:hint="eastAsia"/>
                <w:sz w:val="18"/>
                <w:lang w:val="fr-FR" w:eastAsia="zh-CN"/>
              </w:rPr>
              <w:t>8</w:t>
            </w:r>
            <w:r w:rsidR="00B420D4" w:rsidRPr="007F12E3">
              <w:rPr>
                <w:rFonts w:ascii="Arial" w:hAnsi="Arial"/>
                <w:sz w:val="18"/>
                <w:lang w:val="fr-FR"/>
              </w:rPr>
              <w:t>.</w:t>
            </w:r>
            <w:r w:rsidR="00B420D4" w:rsidRPr="007F12E3">
              <w:rPr>
                <w:rFonts w:ascii="Arial" w:hAnsi="Arial" w:hint="eastAsia"/>
                <w:sz w:val="18"/>
                <w:lang w:val="fr-FR" w:eastAsia="zh-CN"/>
              </w:rPr>
              <w:t>2</w:t>
            </w:r>
          </w:p>
        </w:tc>
      </w:tr>
      <w:tr w:rsidR="00B420D4" w:rsidRPr="007F12E3" w14:paraId="03005B6E" w14:textId="77777777" w:rsidTr="00DD5665">
        <w:tc>
          <w:tcPr>
            <w:tcW w:w="9816" w:type="dxa"/>
            <w:gridSpan w:val="4"/>
            <w:shd w:val="clear" w:color="auto" w:fill="F2F2F2"/>
          </w:tcPr>
          <w:p w14:paraId="735445A2" w14:textId="77777777" w:rsidR="00B420D4" w:rsidRPr="007F12E3" w:rsidRDefault="00B420D4" w:rsidP="00DD5665">
            <w:pPr>
              <w:keepNext/>
              <w:rPr>
                <w:rFonts w:ascii="Arial" w:hAnsi="Arial"/>
                <w:b/>
                <w:sz w:val="18"/>
                <w:lang w:val="fr-FR"/>
              </w:rPr>
            </w:pPr>
          </w:p>
        </w:tc>
      </w:tr>
      <w:tr w:rsidR="00B420D4" w:rsidRPr="00B065DD" w14:paraId="79EE13FF" w14:textId="77777777" w:rsidTr="00DD5665">
        <w:tc>
          <w:tcPr>
            <w:tcW w:w="2511" w:type="dxa"/>
            <w:gridSpan w:val="3"/>
            <w:tcBorders>
              <w:bottom w:val="single" w:sz="4" w:space="0" w:color="auto"/>
            </w:tcBorders>
          </w:tcPr>
          <w:p w14:paraId="3FC03CF0" w14:textId="77777777" w:rsidR="00B420D4" w:rsidRPr="00B065DD" w:rsidRDefault="00B420D4" w:rsidP="00DD5665">
            <w:pPr>
              <w:keepNext/>
              <w:rPr>
                <w:rFonts w:ascii="Arial" w:hAnsi="Arial"/>
                <w:sz w:val="18"/>
              </w:rPr>
            </w:pPr>
            <w:r w:rsidRPr="00B065DD">
              <w:rPr>
                <w:rFonts w:ascii="Arial" w:hAnsi="Arial"/>
                <w:b/>
                <w:sz w:val="18"/>
              </w:rPr>
              <w:t>Pre-test conditions:</w:t>
            </w:r>
          </w:p>
        </w:tc>
        <w:tc>
          <w:tcPr>
            <w:tcW w:w="7305" w:type="dxa"/>
            <w:tcBorders>
              <w:bottom w:val="single" w:sz="4" w:space="0" w:color="auto"/>
            </w:tcBorders>
          </w:tcPr>
          <w:p w14:paraId="4CEEA2F3" w14:textId="77777777" w:rsidR="00B420D4" w:rsidRPr="00B065DD" w:rsidRDefault="00B420D4" w:rsidP="00647943">
            <w:pPr>
              <w:keepNext/>
              <w:numPr>
                <w:ilvl w:val="0"/>
                <w:numId w:val="15"/>
              </w:numPr>
              <w:overflowPunct w:val="0"/>
              <w:autoSpaceDE w:val="0"/>
              <w:autoSpaceDN w:val="0"/>
              <w:adjustRightInd w:val="0"/>
              <w:spacing w:before="0"/>
              <w:ind w:left="466"/>
              <w:textAlignment w:val="baseline"/>
              <w:rPr>
                <w:rFonts w:ascii="Arial" w:hAnsi="Arial"/>
                <w:sz w:val="18"/>
              </w:rPr>
            </w:pPr>
            <w:r w:rsidRPr="00B065DD">
              <w:rPr>
                <w:rFonts w:ascii="Arial" w:hAnsi="Arial" w:hint="eastAsia"/>
                <w:sz w:val="18"/>
                <w:lang w:eastAsia="zh-CN"/>
              </w:rPr>
              <w:t>Management Session between Management Server and Management Client</w:t>
            </w:r>
          </w:p>
        </w:tc>
      </w:tr>
      <w:tr w:rsidR="00B420D4" w:rsidRPr="00B065DD" w14:paraId="45468144" w14:textId="77777777" w:rsidTr="00DD5665">
        <w:tc>
          <w:tcPr>
            <w:tcW w:w="9816" w:type="dxa"/>
            <w:gridSpan w:val="4"/>
            <w:shd w:val="clear" w:color="auto" w:fill="F2F2F2"/>
          </w:tcPr>
          <w:p w14:paraId="3D822808" w14:textId="77777777" w:rsidR="00B420D4" w:rsidRPr="00B065DD" w:rsidRDefault="00B420D4" w:rsidP="00DD5665">
            <w:pPr>
              <w:keepNext/>
              <w:jc w:val="center"/>
              <w:rPr>
                <w:rFonts w:ascii="Arial" w:hAnsi="Arial"/>
                <w:b/>
                <w:sz w:val="18"/>
              </w:rPr>
            </w:pPr>
            <w:r w:rsidRPr="00B065DD">
              <w:rPr>
                <w:rFonts w:ascii="Arial" w:hAnsi="Arial"/>
                <w:b/>
                <w:sz w:val="18"/>
              </w:rPr>
              <w:t>Test Sequence</w:t>
            </w:r>
          </w:p>
        </w:tc>
      </w:tr>
      <w:tr w:rsidR="00B420D4" w:rsidRPr="00B065DD" w14:paraId="65E5FA27" w14:textId="77777777" w:rsidTr="00DD5665">
        <w:tc>
          <w:tcPr>
            <w:tcW w:w="527" w:type="dxa"/>
            <w:tcBorders>
              <w:bottom w:val="single" w:sz="4" w:space="0" w:color="auto"/>
            </w:tcBorders>
            <w:shd w:val="clear" w:color="auto" w:fill="auto"/>
            <w:vAlign w:val="center"/>
          </w:tcPr>
          <w:p w14:paraId="3CD9D6AF" w14:textId="77777777" w:rsidR="00B420D4" w:rsidRPr="00B065DD" w:rsidRDefault="00B420D4" w:rsidP="00DD5665">
            <w:pPr>
              <w:keepLines/>
              <w:jc w:val="center"/>
              <w:rPr>
                <w:rFonts w:ascii="Arial" w:hAnsi="Arial"/>
                <w:b/>
                <w:sz w:val="18"/>
              </w:rPr>
            </w:pPr>
            <w:r w:rsidRPr="00B065DD">
              <w:rPr>
                <w:rFonts w:ascii="Arial" w:hAnsi="Arial"/>
                <w:b/>
                <w:sz w:val="18"/>
              </w:rPr>
              <w:t>Step</w:t>
            </w:r>
          </w:p>
        </w:tc>
        <w:tc>
          <w:tcPr>
            <w:tcW w:w="647" w:type="dxa"/>
            <w:tcBorders>
              <w:bottom w:val="single" w:sz="4" w:space="0" w:color="auto"/>
            </w:tcBorders>
          </w:tcPr>
          <w:p w14:paraId="0C0DCE45" w14:textId="77777777" w:rsidR="00B420D4" w:rsidRPr="00B065DD" w:rsidRDefault="00B420D4" w:rsidP="00DD5665">
            <w:pPr>
              <w:keepLines/>
              <w:jc w:val="center"/>
              <w:rPr>
                <w:rFonts w:ascii="Arial" w:hAnsi="Arial"/>
                <w:b/>
                <w:sz w:val="18"/>
              </w:rPr>
            </w:pPr>
            <w:r w:rsidRPr="00B065DD">
              <w:rPr>
                <w:rFonts w:ascii="Arial" w:hAnsi="Arial"/>
                <w:b/>
                <w:sz w:val="18"/>
              </w:rPr>
              <w:t>RP</w:t>
            </w:r>
          </w:p>
        </w:tc>
        <w:tc>
          <w:tcPr>
            <w:tcW w:w="1337" w:type="dxa"/>
            <w:tcBorders>
              <w:bottom w:val="single" w:sz="4" w:space="0" w:color="auto"/>
            </w:tcBorders>
            <w:shd w:val="clear" w:color="auto" w:fill="auto"/>
            <w:vAlign w:val="center"/>
          </w:tcPr>
          <w:p w14:paraId="08AEE69D" w14:textId="77777777" w:rsidR="00B420D4" w:rsidRPr="00B065DD" w:rsidRDefault="00B420D4" w:rsidP="00DD5665">
            <w:pPr>
              <w:keepLines/>
              <w:jc w:val="center"/>
              <w:rPr>
                <w:rFonts w:ascii="Arial" w:hAnsi="Arial"/>
                <w:b/>
                <w:sz w:val="18"/>
              </w:rPr>
            </w:pPr>
            <w:r w:rsidRPr="00B065DD">
              <w:rPr>
                <w:rFonts w:ascii="Arial" w:hAnsi="Arial"/>
                <w:b/>
                <w:sz w:val="18"/>
              </w:rPr>
              <w:t>Type</w:t>
            </w:r>
          </w:p>
        </w:tc>
        <w:tc>
          <w:tcPr>
            <w:tcW w:w="7305" w:type="dxa"/>
            <w:tcBorders>
              <w:bottom w:val="single" w:sz="4" w:space="0" w:color="auto"/>
            </w:tcBorders>
            <w:shd w:val="clear" w:color="auto" w:fill="auto"/>
            <w:vAlign w:val="center"/>
          </w:tcPr>
          <w:p w14:paraId="38D1DBB1" w14:textId="77777777" w:rsidR="00B420D4" w:rsidRPr="00B065DD" w:rsidRDefault="00B420D4" w:rsidP="00DD5665">
            <w:pPr>
              <w:keepLines/>
              <w:jc w:val="center"/>
              <w:rPr>
                <w:rFonts w:ascii="Arial" w:hAnsi="Arial"/>
                <w:b/>
                <w:sz w:val="18"/>
              </w:rPr>
            </w:pPr>
            <w:r w:rsidRPr="00B065DD">
              <w:rPr>
                <w:rFonts w:ascii="Arial" w:hAnsi="Arial"/>
                <w:b/>
                <w:sz w:val="18"/>
              </w:rPr>
              <w:t>Description</w:t>
            </w:r>
          </w:p>
        </w:tc>
      </w:tr>
      <w:tr w:rsidR="00B420D4" w:rsidRPr="00B065DD" w14:paraId="50093494" w14:textId="77777777" w:rsidTr="00DD5665">
        <w:tc>
          <w:tcPr>
            <w:tcW w:w="527" w:type="dxa"/>
            <w:tcBorders>
              <w:left w:val="single" w:sz="4" w:space="0" w:color="auto"/>
            </w:tcBorders>
            <w:vAlign w:val="center"/>
          </w:tcPr>
          <w:p w14:paraId="42BA96BD" w14:textId="77777777" w:rsidR="00B420D4" w:rsidRPr="00B065DD" w:rsidRDefault="00B420D4" w:rsidP="00DD5665">
            <w:pPr>
              <w:keepLines/>
              <w:jc w:val="center"/>
              <w:rPr>
                <w:rFonts w:ascii="Arial" w:hAnsi="Arial"/>
                <w:sz w:val="18"/>
              </w:rPr>
            </w:pPr>
            <w:r w:rsidRPr="00B065DD">
              <w:rPr>
                <w:rFonts w:ascii="Arial" w:hAnsi="Arial"/>
                <w:sz w:val="18"/>
              </w:rPr>
              <w:t>1</w:t>
            </w:r>
          </w:p>
        </w:tc>
        <w:tc>
          <w:tcPr>
            <w:tcW w:w="647" w:type="dxa"/>
          </w:tcPr>
          <w:p w14:paraId="0B35B212" w14:textId="77777777" w:rsidR="00B420D4" w:rsidRPr="00B065DD" w:rsidRDefault="00B420D4" w:rsidP="00DD5665">
            <w:pPr>
              <w:keepNext/>
              <w:keepLines/>
              <w:jc w:val="center"/>
              <w:rPr>
                <w:rFonts w:ascii="Arial" w:hAnsi="Arial"/>
                <w:sz w:val="18"/>
              </w:rPr>
            </w:pPr>
          </w:p>
        </w:tc>
        <w:tc>
          <w:tcPr>
            <w:tcW w:w="1337" w:type="dxa"/>
            <w:shd w:val="clear" w:color="auto" w:fill="E7E6E6"/>
          </w:tcPr>
          <w:p w14:paraId="25FD151D" w14:textId="77777777" w:rsidR="00B420D4" w:rsidRPr="00B065DD" w:rsidRDefault="00B420D4" w:rsidP="00DD5665">
            <w:pPr>
              <w:keepNext/>
              <w:keepLines/>
              <w:jc w:val="center"/>
              <w:rPr>
                <w:rFonts w:ascii="Arial" w:hAnsi="Arial"/>
                <w:sz w:val="18"/>
              </w:rPr>
            </w:pPr>
            <w:r w:rsidRPr="00B065DD">
              <w:rPr>
                <w:rFonts w:ascii="Arial" w:hAnsi="Arial"/>
                <w:sz w:val="18"/>
              </w:rPr>
              <w:t>Stimulus</w:t>
            </w:r>
          </w:p>
        </w:tc>
        <w:tc>
          <w:tcPr>
            <w:tcW w:w="7305" w:type="dxa"/>
            <w:shd w:val="clear" w:color="auto" w:fill="E7E6E6"/>
          </w:tcPr>
          <w:p w14:paraId="791FB254" w14:textId="77777777" w:rsidR="00B420D4" w:rsidRPr="00B065DD" w:rsidRDefault="00B420D4" w:rsidP="00DD5665">
            <w:pPr>
              <w:keepNext/>
              <w:keepLines/>
              <w:rPr>
                <w:rFonts w:ascii="Arial" w:hAnsi="Arial"/>
                <w:sz w:val="18"/>
                <w:lang w:eastAsia="zh-CN"/>
              </w:rPr>
            </w:pPr>
            <w:r w:rsidRPr="00B065DD">
              <w:rPr>
                <w:rFonts w:ascii="Arial" w:hAnsi="Arial"/>
                <w:sz w:val="18"/>
              </w:rPr>
              <w:t xml:space="preserve">AE </w:t>
            </w:r>
            <w:r w:rsidRPr="00B065DD">
              <w:rPr>
                <w:rFonts w:ascii="Arial" w:eastAsia="MS Mincho" w:hAnsi="Arial"/>
                <w:sz w:val="18"/>
              </w:rPr>
              <w:t xml:space="preserve">is requested to send an </w:t>
            </w:r>
            <w:r w:rsidRPr="00B065DD">
              <w:rPr>
                <w:rFonts w:ascii="Arial" w:hAnsi="Arial" w:hint="eastAsia"/>
                <w:sz w:val="18"/>
                <w:lang w:eastAsia="zh-CN"/>
              </w:rPr>
              <w:t>&lt;mgmtObj&gt;</w:t>
            </w:r>
            <w:r w:rsidRPr="00B065DD">
              <w:rPr>
                <w:rFonts w:ascii="Arial" w:hAnsi="Arial"/>
                <w:sz w:val="18"/>
              </w:rPr>
              <w:t xml:space="preserve"> Create Request to create an </w:t>
            </w:r>
            <w:r w:rsidRPr="00B065DD">
              <w:rPr>
                <w:rFonts w:ascii="Arial" w:hAnsi="Arial" w:hint="eastAsia"/>
                <w:sz w:val="18"/>
                <w:lang w:eastAsia="zh-CN"/>
              </w:rPr>
              <w:t>&lt;mgmtObj</w:t>
            </w:r>
            <w:r w:rsidRPr="00B065DD">
              <w:rPr>
                <w:rFonts w:ascii="Arial" w:hAnsi="Arial"/>
                <w:sz w:val="18"/>
              </w:rPr>
              <w:t xml:space="preserve">&gt; on </w:t>
            </w:r>
            <w:r w:rsidRPr="00B065DD">
              <w:rPr>
                <w:rFonts w:ascii="Arial" w:hAnsi="Arial" w:hint="eastAsia"/>
                <w:sz w:val="18"/>
                <w:lang w:eastAsia="zh-CN"/>
              </w:rPr>
              <w:t>IN-CSE.</w:t>
            </w:r>
          </w:p>
        </w:tc>
      </w:tr>
      <w:tr w:rsidR="00B420D4" w:rsidRPr="00B065DD" w14:paraId="54477D99" w14:textId="77777777" w:rsidTr="00DD5665">
        <w:trPr>
          <w:trHeight w:val="983"/>
        </w:trPr>
        <w:tc>
          <w:tcPr>
            <w:tcW w:w="527" w:type="dxa"/>
            <w:tcBorders>
              <w:left w:val="single" w:sz="4" w:space="0" w:color="auto"/>
            </w:tcBorders>
            <w:vAlign w:val="center"/>
          </w:tcPr>
          <w:p w14:paraId="0C32F98B" w14:textId="77777777" w:rsidR="00B420D4" w:rsidRPr="00B065DD" w:rsidRDefault="00B420D4" w:rsidP="00DD5665">
            <w:pPr>
              <w:keepLines/>
              <w:jc w:val="center"/>
              <w:rPr>
                <w:rFonts w:ascii="Arial" w:hAnsi="Arial"/>
                <w:sz w:val="18"/>
              </w:rPr>
            </w:pPr>
            <w:r w:rsidRPr="00B065DD">
              <w:rPr>
                <w:rFonts w:ascii="Arial" w:hAnsi="Arial"/>
                <w:sz w:val="18"/>
              </w:rPr>
              <w:t>2</w:t>
            </w:r>
          </w:p>
        </w:tc>
        <w:tc>
          <w:tcPr>
            <w:tcW w:w="647" w:type="dxa"/>
            <w:vAlign w:val="center"/>
          </w:tcPr>
          <w:p w14:paraId="1A9C12EE" w14:textId="77777777" w:rsidR="00B420D4" w:rsidRPr="00B065DD" w:rsidRDefault="00B420D4" w:rsidP="00DD5665">
            <w:pPr>
              <w:keepNext/>
              <w:keepLines/>
              <w:jc w:val="center"/>
              <w:rPr>
                <w:rFonts w:ascii="Arial" w:hAnsi="Arial"/>
                <w:sz w:val="18"/>
              </w:rPr>
            </w:pPr>
            <w:r w:rsidRPr="00B065DD">
              <w:rPr>
                <w:rFonts w:ascii="Arial" w:hAnsi="Arial"/>
                <w:sz w:val="18"/>
              </w:rPr>
              <w:t>Mca</w:t>
            </w:r>
          </w:p>
        </w:tc>
        <w:tc>
          <w:tcPr>
            <w:tcW w:w="1337" w:type="dxa"/>
            <w:vAlign w:val="center"/>
          </w:tcPr>
          <w:p w14:paraId="708EE83C"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Primitive </w:t>
            </w:r>
          </w:p>
        </w:tc>
        <w:tc>
          <w:tcPr>
            <w:tcW w:w="7305" w:type="dxa"/>
            <w:shd w:val="clear" w:color="auto" w:fill="FFFFFF"/>
          </w:tcPr>
          <w:p w14:paraId="35703358" w14:textId="77777777" w:rsidR="00B420D4" w:rsidRPr="00B065DD" w:rsidRDefault="00B420D4" w:rsidP="00647943">
            <w:pPr>
              <w:pStyle w:val="TAL"/>
              <w:numPr>
                <w:ilvl w:val="0"/>
                <w:numId w:val="14"/>
              </w:numPr>
              <w:ind w:left="256" w:hanging="141"/>
              <w:rPr>
                <w:szCs w:val="18"/>
                <w:lang w:eastAsia="zh-CN"/>
              </w:rPr>
            </w:pPr>
            <w:bookmarkStart w:id="1023" w:name="OLE_LINK1"/>
            <w:bookmarkStart w:id="1024" w:name="OLE_LINK2"/>
            <w:r w:rsidRPr="00B065DD">
              <w:rPr>
                <w:rFonts w:hint="eastAsia"/>
                <w:szCs w:val="18"/>
                <w:lang w:eastAsia="zh-CN"/>
              </w:rPr>
              <w:t xml:space="preserve">op: </w:t>
            </w:r>
            <w:r>
              <w:rPr>
                <w:rFonts w:hint="eastAsia"/>
                <w:szCs w:val="18"/>
                <w:lang w:eastAsia="zh-CN"/>
              </w:rPr>
              <w:t>1 (</w:t>
            </w:r>
            <w:r w:rsidRPr="00B065DD">
              <w:rPr>
                <w:rFonts w:hint="eastAsia"/>
                <w:szCs w:val="18"/>
                <w:lang w:eastAsia="zh-CN"/>
              </w:rPr>
              <w:t>C</w:t>
            </w:r>
            <w:r>
              <w:rPr>
                <w:rFonts w:hint="eastAsia"/>
                <w:szCs w:val="18"/>
                <w:lang w:eastAsia="zh-CN"/>
              </w:rPr>
              <w:t>REATE)</w:t>
            </w:r>
          </w:p>
          <w:p w14:paraId="2C6E8006" w14:textId="77777777" w:rsidR="00B420D4" w:rsidRPr="00B065DD" w:rsidRDefault="00B420D4" w:rsidP="00647943">
            <w:pPr>
              <w:pStyle w:val="TAL"/>
              <w:numPr>
                <w:ilvl w:val="0"/>
                <w:numId w:val="14"/>
              </w:numPr>
              <w:ind w:left="256" w:hanging="141"/>
              <w:rPr>
                <w:szCs w:val="18"/>
                <w:lang w:eastAsia="zh-CN"/>
              </w:rPr>
            </w:pPr>
            <w:r w:rsidRPr="00B065DD">
              <w:rPr>
                <w:rFonts w:hint="eastAsia"/>
                <w:szCs w:val="18"/>
                <w:lang w:eastAsia="zh-CN"/>
              </w:rPr>
              <w:t>fr: AE-ID</w:t>
            </w:r>
          </w:p>
          <w:p w14:paraId="263243D8" w14:textId="77777777" w:rsidR="00B420D4" w:rsidRPr="00B065DD" w:rsidRDefault="00B420D4" w:rsidP="00647943">
            <w:pPr>
              <w:pStyle w:val="TAL"/>
              <w:numPr>
                <w:ilvl w:val="0"/>
                <w:numId w:val="14"/>
              </w:numPr>
              <w:ind w:left="256" w:hanging="141"/>
              <w:rPr>
                <w:szCs w:val="18"/>
                <w:lang w:eastAsia="zh-CN"/>
              </w:rPr>
            </w:pPr>
            <w:r w:rsidRPr="00B065DD">
              <w:rPr>
                <w:rFonts w:hint="eastAsia"/>
                <w:szCs w:val="18"/>
                <w:lang w:eastAsia="zh-CN"/>
              </w:rPr>
              <w:t xml:space="preserve">to: </w:t>
            </w:r>
            <w:r>
              <w:rPr>
                <w:rFonts w:hint="eastAsia"/>
                <w:szCs w:val="18"/>
                <w:lang w:eastAsia="zh-CN"/>
              </w:rPr>
              <w:t>{CSEBaseName}/{node}</w:t>
            </w:r>
          </w:p>
          <w:p w14:paraId="71616AE4" w14:textId="77777777" w:rsidR="00B420D4" w:rsidRDefault="00B420D4" w:rsidP="00647943">
            <w:pPr>
              <w:pStyle w:val="TAL"/>
              <w:numPr>
                <w:ilvl w:val="0"/>
                <w:numId w:val="14"/>
              </w:numPr>
              <w:ind w:left="256" w:hanging="141"/>
              <w:rPr>
                <w:szCs w:val="18"/>
                <w:lang w:eastAsia="zh-CN"/>
              </w:rPr>
            </w:pPr>
            <w:r>
              <w:rPr>
                <w:rFonts w:hint="eastAsia"/>
                <w:szCs w:val="18"/>
                <w:lang w:eastAsia="zh-CN"/>
              </w:rPr>
              <w:t>rqi = (token-string)</w:t>
            </w:r>
          </w:p>
          <w:p w14:paraId="414E9A39" w14:textId="77777777" w:rsidR="00B420D4" w:rsidRPr="00B065DD" w:rsidRDefault="00B420D4" w:rsidP="00647943">
            <w:pPr>
              <w:pStyle w:val="TAL"/>
              <w:numPr>
                <w:ilvl w:val="0"/>
                <w:numId w:val="14"/>
              </w:numPr>
              <w:ind w:left="256" w:hanging="141"/>
              <w:rPr>
                <w:szCs w:val="18"/>
                <w:lang w:eastAsia="zh-CN"/>
              </w:rPr>
            </w:pPr>
            <w:r>
              <w:rPr>
                <w:rFonts w:hint="eastAsia"/>
                <w:szCs w:val="18"/>
                <w:lang w:eastAsia="zh-CN"/>
              </w:rPr>
              <w:t>ty = 13 (mgmtObj)</w:t>
            </w:r>
          </w:p>
          <w:p w14:paraId="7F7F5E09" w14:textId="77777777" w:rsidR="00B420D4" w:rsidRPr="00B065DD" w:rsidRDefault="00B420D4" w:rsidP="00647943">
            <w:pPr>
              <w:pStyle w:val="TAL"/>
              <w:numPr>
                <w:ilvl w:val="0"/>
                <w:numId w:val="14"/>
              </w:numPr>
              <w:ind w:left="256" w:hanging="141"/>
              <w:rPr>
                <w:szCs w:val="18"/>
                <w:lang w:eastAsia="zh-CN"/>
              </w:rPr>
            </w:pPr>
            <w:r>
              <w:rPr>
                <w:rFonts w:hint="eastAsia"/>
                <w:szCs w:val="18"/>
                <w:lang w:eastAsia="zh-CN"/>
              </w:rPr>
              <w:t>pc</w:t>
            </w:r>
            <w:r w:rsidRPr="00B065DD">
              <w:rPr>
                <w:rFonts w:hint="eastAsia"/>
                <w:szCs w:val="18"/>
                <w:lang w:eastAsia="zh-CN"/>
              </w:rPr>
              <w:t xml:space="preserve">: </w:t>
            </w:r>
            <w:r w:rsidRPr="002F7CEE">
              <w:rPr>
                <w:szCs w:val="18"/>
                <w:lang w:eastAsia="zh-CN"/>
              </w:rPr>
              <w:t xml:space="preserve">Serialized </w:t>
            </w:r>
            <w:r>
              <w:rPr>
                <w:rFonts w:hint="eastAsia"/>
                <w:szCs w:val="18"/>
                <w:lang w:eastAsia="zh-CN"/>
              </w:rPr>
              <w:t>r</w:t>
            </w:r>
            <w:r w:rsidRPr="00B065DD">
              <w:rPr>
                <w:rFonts w:hint="eastAsia"/>
                <w:szCs w:val="18"/>
                <w:lang w:eastAsia="zh-CN"/>
              </w:rPr>
              <w:t>epresentation of the &lt;mgmtObj&gt; resource</w:t>
            </w:r>
            <w:bookmarkEnd w:id="1023"/>
            <w:bookmarkEnd w:id="1024"/>
          </w:p>
        </w:tc>
      </w:tr>
      <w:tr w:rsidR="00B420D4" w:rsidRPr="00B065DD" w14:paraId="3DAFD9F9" w14:textId="77777777" w:rsidTr="00DD5665">
        <w:tc>
          <w:tcPr>
            <w:tcW w:w="527" w:type="dxa"/>
            <w:tcBorders>
              <w:left w:val="single" w:sz="4" w:space="0" w:color="auto"/>
            </w:tcBorders>
            <w:vAlign w:val="center"/>
          </w:tcPr>
          <w:p w14:paraId="55AA3A03"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lastRenderedPageBreak/>
              <w:t>3</w:t>
            </w:r>
          </w:p>
        </w:tc>
        <w:tc>
          <w:tcPr>
            <w:tcW w:w="647" w:type="dxa"/>
          </w:tcPr>
          <w:p w14:paraId="7E806059"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1DFD3FAE"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1780A7BE" w14:textId="77777777" w:rsidR="00B420D4" w:rsidRPr="00B065DD" w:rsidRDefault="00B420D4" w:rsidP="00DD5665">
            <w:pPr>
              <w:keepNext/>
              <w:keepLines/>
              <w:rPr>
                <w:rFonts w:ascii="Arial" w:hAnsi="Arial"/>
                <w:sz w:val="18"/>
              </w:rPr>
            </w:pPr>
            <w:r w:rsidRPr="00B065DD">
              <w:rPr>
                <w:rFonts w:ascii="Arial" w:hAnsi="Arial"/>
                <w:sz w:val="18"/>
              </w:rPr>
              <w:t>Check if possible that the &lt;</w:t>
            </w:r>
            <w:r w:rsidRPr="00B065DD">
              <w:rPr>
                <w:rFonts w:ascii="Arial" w:hAnsi="Arial" w:hint="eastAsia"/>
                <w:sz w:val="18"/>
                <w:lang w:eastAsia="zh-CN"/>
              </w:rPr>
              <w:t>mgmtObj</w:t>
            </w:r>
            <w:r w:rsidRPr="00B065DD">
              <w:rPr>
                <w:rFonts w:ascii="Arial" w:hAnsi="Arial"/>
                <w:sz w:val="18"/>
              </w:rPr>
              <w:t xml:space="preserve">&gt; resource is created in </w:t>
            </w:r>
            <w:r w:rsidRPr="00B065DD">
              <w:rPr>
                <w:rFonts w:ascii="Arial" w:hAnsi="Arial" w:hint="eastAsia"/>
                <w:sz w:val="18"/>
                <w:lang w:eastAsia="zh-CN"/>
              </w:rPr>
              <w:t>IN-CSE</w:t>
            </w:r>
          </w:p>
        </w:tc>
      </w:tr>
      <w:tr w:rsidR="00B420D4" w:rsidRPr="00B065DD" w14:paraId="6997166A" w14:textId="77777777" w:rsidTr="00DD5665">
        <w:tc>
          <w:tcPr>
            <w:tcW w:w="527" w:type="dxa"/>
            <w:vMerge w:val="restart"/>
            <w:tcBorders>
              <w:left w:val="single" w:sz="4" w:space="0" w:color="auto"/>
            </w:tcBorders>
            <w:shd w:val="clear" w:color="auto" w:fill="FFFFFF"/>
            <w:vAlign w:val="center"/>
          </w:tcPr>
          <w:p w14:paraId="1E49F6E8"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4</w:t>
            </w:r>
          </w:p>
        </w:tc>
        <w:tc>
          <w:tcPr>
            <w:tcW w:w="647" w:type="dxa"/>
            <w:vMerge w:val="restart"/>
            <w:shd w:val="clear" w:color="auto" w:fill="FFFFFF"/>
            <w:vAlign w:val="center"/>
          </w:tcPr>
          <w:p w14:paraId="1691E6C5" w14:textId="77777777" w:rsidR="00B420D4" w:rsidRPr="00B065DD" w:rsidRDefault="00B420D4" w:rsidP="00DD5665">
            <w:pPr>
              <w:keepNext/>
              <w:keepLines/>
              <w:jc w:val="center"/>
              <w:rPr>
                <w:rFonts w:ascii="Arial" w:hAnsi="Arial"/>
                <w:sz w:val="18"/>
              </w:rPr>
            </w:pPr>
            <w:r w:rsidRPr="00B065DD">
              <w:rPr>
                <w:rFonts w:ascii="Arial" w:hAnsi="Arial" w:hint="eastAsia"/>
                <w:sz w:val="18"/>
                <w:lang w:eastAsia="zh-CN"/>
              </w:rPr>
              <w:t>m</w:t>
            </w:r>
            <w:r w:rsidRPr="00B065DD">
              <w:rPr>
                <w:rFonts w:ascii="Arial" w:hAnsi="Arial"/>
                <w:sz w:val="18"/>
              </w:rPr>
              <w:t>c</w:t>
            </w:r>
          </w:p>
        </w:tc>
        <w:tc>
          <w:tcPr>
            <w:tcW w:w="1337" w:type="dxa"/>
            <w:shd w:val="clear" w:color="auto" w:fill="FFFFFF"/>
            <w:vAlign w:val="center"/>
          </w:tcPr>
          <w:p w14:paraId="764EC7CA" w14:textId="77777777" w:rsidR="00B420D4" w:rsidRPr="00B065DD" w:rsidRDefault="00B420D4" w:rsidP="00DD5665">
            <w:pPr>
              <w:keepNext/>
              <w:keepLines/>
              <w:jc w:val="center"/>
              <w:rPr>
                <w:rFonts w:ascii="Arial" w:hAnsi="Arial"/>
                <w:sz w:val="18"/>
              </w:rPr>
            </w:pPr>
            <w:r w:rsidRPr="00B065DD">
              <w:rPr>
                <w:rFonts w:ascii="Arial" w:hAnsi="Arial"/>
                <w:sz w:val="18"/>
              </w:rPr>
              <w:t>PRO Check Primitive</w:t>
            </w:r>
          </w:p>
        </w:tc>
        <w:tc>
          <w:tcPr>
            <w:tcW w:w="7305" w:type="dxa"/>
            <w:shd w:val="clear" w:color="auto" w:fill="FFFFFF"/>
          </w:tcPr>
          <w:p w14:paraId="47538160" w14:textId="77777777" w:rsidR="00B420D4" w:rsidRPr="00B065DD" w:rsidRDefault="00B420D4" w:rsidP="00DD5665">
            <w:pPr>
              <w:keepNext/>
              <w:keepLines/>
              <w:rPr>
                <w:rFonts w:ascii="Arial" w:hAnsi="Arial"/>
                <w:sz w:val="18"/>
                <w:lang w:val="en-US" w:eastAsia="zh-CN"/>
              </w:rPr>
            </w:pPr>
            <w:r w:rsidRPr="00B065DD">
              <w:rPr>
                <w:rFonts w:ascii="Arial" w:hAnsi="Arial" w:hint="eastAsia"/>
                <w:sz w:val="18"/>
                <w:lang w:val="en-US" w:eastAsia="zh-CN"/>
              </w:rPr>
              <w:t>N/A</w:t>
            </w:r>
          </w:p>
        </w:tc>
      </w:tr>
      <w:tr w:rsidR="00B420D4" w:rsidRPr="00B065DD" w14:paraId="48FB3452" w14:textId="77777777" w:rsidTr="00DD5665">
        <w:tc>
          <w:tcPr>
            <w:tcW w:w="527" w:type="dxa"/>
            <w:vMerge/>
            <w:tcBorders>
              <w:left w:val="single" w:sz="4" w:space="0" w:color="auto"/>
            </w:tcBorders>
            <w:shd w:val="clear" w:color="auto" w:fill="FFFFFF"/>
            <w:vAlign w:val="center"/>
          </w:tcPr>
          <w:p w14:paraId="6443D8D7" w14:textId="77777777" w:rsidR="00B420D4" w:rsidRPr="00B065DD" w:rsidRDefault="00B420D4" w:rsidP="00DD5665">
            <w:pPr>
              <w:keepLines/>
              <w:jc w:val="center"/>
              <w:rPr>
                <w:rFonts w:ascii="Arial" w:hAnsi="Arial"/>
                <w:sz w:val="18"/>
              </w:rPr>
            </w:pPr>
          </w:p>
        </w:tc>
        <w:tc>
          <w:tcPr>
            <w:tcW w:w="647" w:type="dxa"/>
            <w:vMerge/>
            <w:shd w:val="clear" w:color="auto" w:fill="FFFFFF"/>
          </w:tcPr>
          <w:p w14:paraId="19E2A55F"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26EEEB41"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w:t>
            </w:r>
            <w:r w:rsidRPr="00B065DD">
              <w:rPr>
                <w:rFonts w:ascii="Arial" w:hAnsi="Arial" w:hint="eastAsia"/>
                <w:sz w:val="18"/>
                <w:lang w:eastAsia="zh-CN"/>
              </w:rPr>
              <w:t>OMA DM</w:t>
            </w:r>
          </w:p>
        </w:tc>
        <w:tc>
          <w:tcPr>
            <w:tcW w:w="7305" w:type="dxa"/>
            <w:shd w:val="clear" w:color="auto" w:fill="FFFFFF"/>
          </w:tcPr>
          <w:p w14:paraId="36C3E9DE"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Requests to create the corresponding MO using Add DM command.</w:t>
            </w:r>
          </w:p>
          <w:p w14:paraId="14EFA78B" w14:textId="325D95C9" w:rsidR="00B420D4" w:rsidRPr="00B065DD" w:rsidRDefault="00B420D4" w:rsidP="000C0F9A">
            <w:pPr>
              <w:keepNext/>
              <w:keepLines/>
              <w:rPr>
                <w:rFonts w:ascii="Arial" w:hAnsi="Arial"/>
                <w:sz w:val="18"/>
                <w:lang w:eastAsia="zh-CN"/>
              </w:rPr>
            </w:pPr>
            <w:r w:rsidRPr="00B065DD">
              <w:rPr>
                <w:rFonts w:ascii="Arial" w:hAnsi="Arial" w:hint="eastAsia"/>
                <w:sz w:val="18"/>
                <w:lang w:eastAsia="zh-CN"/>
              </w:rPr>
              <w:t xml:space="preserve">The mapping of &lt;mgmtObj&gt; and MO can be referenced from </w:t>
            </w:r>
            <w:r>
              <w:rPr>
                <w:rFonts w:ascii="Arial" w:hAnsi="Arial"/>
                <w:sz w:val="18"/>
                <w:lang w:eastAsia="zh-CN"/>
              </w:rPr>
              <w:t xml:space="preserve">clause </w:t>
            </w:r>
            <w:r w:rsidR="00647D1D">
              <w:rPr>
                <w:rFonts w:ascii="Arial" w:hAnsi="Arial"/>
                <w:sz w:val="18"/>
                <w:lang w:eastAsia="zh-CN"/>
              </w:rPr>
              <w:t>6</w:t>
            </w:r>
            <w:r w:rsidRPr="00B065DD">
              <w:rPr>
                <w:rFonts w:ascii="Arial" w:hAnsi="Arial" w:hint="eastAsia"/>
                <w:sz w:val="18"/>
                <w:lang w:eastAsia="zh-CN"/>
              </w:rPr>
              <w:t xml:space="preserve">.3 of </w:t>
            </w:r>
            <w:r w:rsidR="000C0F9A">
              <w:rPr>
                <w:rFonts w:ascii="Arial" w:hAnsi="Arial"/>
                <w:sz w:val="18"/>
                <w:lang w:eastAsia="zh-CN"/>
              </w:rPr>
              <w:t>[</w:t>
            </w:r>
            <w:r w:rsidR="00647D1D" w:rsidRPr="00647D1D">
              <w:rPr>
                <w:rFonts w:ascii="Arial" w:hAnsi="Arial"/>
                <w:sz w:val="18"/>
                <w:lang w:eastAsia="zh-CN"/>
              </w:rPr>
              <w:t xml:space="preserve">ITU-T </w:t>
            </w:r>
            <w:r w:rsidR="000C0F9A" w:rsidRPr="000C0F9A">
              <w:rPr>
                <w:rFonts w:ascii="Arial" w:hAnsi="Arial"/>
                <w:sz w:val="18"/>
                <w:lang w:eastAsia="zh-CN"/>
              </w:rPr>
              <w:t>Y.oneM2M.DM.OMA</w:t>
            </w:r>
            <w:r w:rsidR="000C0F9A" w:rsidRPr="00B065DD">
              <w:rPr>
                <w:rFonts w:ascii="Arial" w:hAnsi="Arial" w:hint="eastAsia"/>
                <w:sz w:val="18"/>
                <w:lang w:eastAsia="zh-CN"/>
              </w:rPr>
              <w:t xml:space="preserve"> </w:t>
            </w:r>
            <w:r w:rsidR="000C0F9A">
              <w:rPr>
                <w:rFonts w:ascii="Arial" w:hAnsi="Arial"/>
                <w:sz w:val="18"/>
                <w:lang w:eastAsia="zh-CN"/>
              </w:rPr>
              <w:t>]</w:t>
            </w:r>
            <w:r>
              <w:rPr>
                <w:rFonts w:ascii="Arial" w:hAnsi="Arial"/>
                <w:sz w:val="18"/>
                <w:lang w:eastAsia="zh-CN"/>
              </w:rPr>
              <w:t>.</w:t>
            </w:r>
          </w:p>
        </w:tc>
      </w:tr>
      <w:tr w:rsidR="00B420D4" w:rsidRPr="00B065DD" w14:paraId="749AB549" w14:textId="77777777" w:rsidTr="00DD5665">
        <w:tc>
          <w:tcPr>
            <w:tcW w:w="527" w:type="dxa"/>
            <w:vMerge/>
            <w:tcBorders>
              <w:left w:val="single" w:sz="4" w:space="0" w:color="auto"/>
            </w:tcBorders>
            <w:shd w:val="clear" w:color="auto" w:fill="FFFFFF"/>
            <w:vAlign w:val="center"/>
          </w:tcPr>
          <w:p w14:paraId="681309CD" w14:textId="77777777" w:rsidR="00B420D4" w:rsidRPr="00B065DD" w:rsidRDefault="00B420D4" w:rsidP="00DD5665">
            <w:pPr>
              <w:keepLines/>
              <w:jc w:val="center"/>
              <w:rPr>
                <w:rFonts w:ascii="Arial" w:hAnsi="Arial"/>
                <w:sz w:val="18"/>
              </w:rPr>
            </w:pPr>
          </w:p>
        </w:tc>
        <w:tc>
          <w:tcPr>
            <w:tcW w:w="647" w:type="dxa"/>
            <w:vMerge/>
            <w:shd w:val="clear" w:color="auto" w:fill="FFFFFF"/>
          </w:tcPr>
          <w:p w14:paraId="3D6BD969"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6D80661C"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w:t>
            </w:r>
            <w:r w:rsidRPr="00B065DD">
              <w:rPr>
                <w:rFonts w:ascii="Arial" w:hAnsi="Arial" w:hint="eastAsia"/>
                <w:sz w:val="18"/>
                <w:lang w:eastAsia="zh-CN"/>
              </w:rPr>
              <w:t>BBF TR069</w:t>
            </w:r>
          </w:p>
        </w:tc>
        <w:tc>
          <w:tcPr>
            <w:tcW w:w="7305" w:type="dxa"/>
            <w:shd w:val="clear" w:color="auto" w:fill="FFFFFF"/>
          </w:tcPr>
          <w:p w14:paraId="71DA3F9F"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Requests to create the corresponding information model using </w:t>
            </w:r>
            <w:r w:rsidRPr="00B065DD">
              <w:rPr>
                <w:rFonts w:ascii="Arial" w:hAnsi="Arial"/>
                <w:sz w:val="18"/>
              </w:rPr>
              <w:t>AddObject RPC</w:t>
            </w:r>
            <w:r w:rsidRPr="00B065DD">
              <w:rPr>
                <w:rFonts w:ascii="Arial" w:hAnsi="Arial" w:hint="eastAsia"/>
                <w:sz w:val="18"/>
                <w:lang w:eastAsia="zh-CN"/>
              </w:rPr>
              <w:t>.</w:t>
            </w:r>
          </w:p>
          <w:p w14:paraId="5CC7B5EA" w14:textId="4B480B79" w:rsidR="00B420D4" w:rsidRPr="00B065DD" w:rsidRDefault="00B420D4" w:rsidP="00DD5665">
            <w:pPr>
              <w:keepNext/>
              <w:keepLines/>
              <w:ind w:left="41"/>
              <w:rPr>
                <w:rFonts w:ascii="Arial" w:hAnsi="Arial"/>
                <w:sz w:val="18"/>
              </w:rPr>
            </w:pPr>
            <w:r w:rsidRPr="00B065DD">
              <w:rPr>
                <w:rFonts w:ascii="Arial" w:hAnsi="Arial" w:hint="eastAsia"/>
                <w:sz w:val="18"/>
                <w:lang w:eastAsia="zh-CN"/>
              </w:rPr>
              <w:t xml:space="preserve">The mapping of &lt;mgmtObj&gt; and information model or RPC can be referenced from clause </w:t>
            </w:r>
            <w:r w:rsidR="00647D1D">
              <w:rPr>
                <w:rFonts w:ascii="Arial" w:hAnsi="Arial"/>
                <w:sz w:val="18"/>
                <w:lang w:eastAsia="zh-CN"/>
              </w:rPr>
              <w:t>8</w:t>
            </w:r>
            <w:r w:rsidRPr="00B065DD">
              <w:rPr>
                <w:rFonts w:ascii="Arial" w:hAnsi="Arial" w:hint="eastAsia"/>
                <w:sz w:val="18"/>
                <w:lang w:eastAsia="zh-CN"/>
              </w:rPr>
              <w:t xml:space="preserve"> of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Y.ONEM2M.DM.BBF]</w:t>
            </w:r>
            <w:r>
              <w:rPr>
                <w:rFonts w:ascii="Arial" w:hAnsi="Arial"/>
                <w:sz w:val="18"/>
                <w:lang w:eastAsia="zh-CN"/>
              </w:rPr>
              <w:t>.</w:t>
            </w:r>
          </w:p>
        </w:tc>
      </w:tr>
      <w:tr w:rsidR="00B420D4" w:rsidRPr="00B065DD" w14:paraId="05CE041B" w14:textId="77777777" w:rsidTr="00DD5665">
        <w:tc>
          <w:tcPr>
            <w:tcW w:w="527" w:type="dxa"/>
            <w:vMerge/>
            <w:tcBorders>
              <w:left w:val="single" w:sz="4" w:space="0" w:color="auto"/>
            </w:tcBorders>
            <w:shd w:val="clear" w:color="auto" w:fill="FFFFFF"/>
            <w:vAlign w:val="center"/>
          </w:tcPr>
          <w:p w14:paraId="6E29A535" w14:textId="77777777" w:rsidR="00B420D4" w:rsidRPr="00B065DD" w:rsidRDefault="00B420D4" w:rsidP="00DD5665">
            <w:pPr>
              <w:keepLines/>
              <w:jc w:val="center"/>
              <w:rPr>
                <w:rFonts w:ascii="Arial" w:hAnsi="Arial"/>
                <w:sz w:val="18"/>
              </w:rPr>
            </w:pPr>
          </w:p>
        </w:tc>
        <w:tc>
          <w:tcPr>
            <w:tcW w:w="647" w:type="dxa"/>
            <w:vMerge/>
            <w:shd w:val="clear" w:color="auto" w:fill="FFFFFF"/>
          </w:tcPr>
          <w:p w14:paraId="4EB3CD7A"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62DE9876"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w:t>
            </w:r>
            <w:r w:rsidRPr="00B065DD">
              <w:rPr>
                <w:rFonts w:ascii="Arial" w:hAnsi="Arial" w:hint="eastAsia"/>
                <w:sz w:val="18"/>
                <w:lang w:eastAsia="zh-CN"/>
              </w:rPr>
              <w:t>OMA LWM2M</w:t>
            </w:r>
          </w:p>
        </w:tc>
        <w:tc>
          <w:tcPr>
            <w:tcW w:w="7305" w:type="dxa"/>
            <w:shd w:val="clear" w:color="auto" w:fill="FFFFFF"/>
          </w:tcPr>
          <w:p w14:paraId="108BCA3A"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Requests to create the corresponding Objects using Create </w:t>
            </w:r>
            <w:r w:rsidRPr="00B065DD">
              <w:rPr>
                <w:rFonts w:ascii="Arial" w:hAnsi="Arial"/>
                <w:sz w:val="18"/>
                <w:lang w:eastAsia="ko-KR"/>
              </w:rPr>
              <w:t>LWM2M Create operations</w:t>
            </w:r>
            <w:r w:rsidRPr="00B065DD">
              <w:rPr>
                <w:rFonts w:ascii="Arial" w:hAnsi="Arial" w:hint="eastAsia"/>
                <w:sz w:val="18"/>
                <w:lang w:eastAsia="zh-CN"/>
              </w:rPr>
              <w:t>.</w:t>
            </w:r>
          </w:p>
          <w:p w14:paraId="5DD9C100" w14:textId="25ECF76D" w:rsidR="00B420D4" w:rsidRPr="00B065DD" w:rsidRDefault="00B420D4" w:rsidP="00DD5665">
            <w:pPr>
              <w:keepNext/>
              <w:keepLines/>
              <w:rPr>
                <w:rFonts w:ascii="Arial" w:hAnsi="Arial"/>
                <w:sz w:val="18"/>
              </w:rPr>
            </w:pPr>
            <w:r w:rsidRPr="00B065DD">
              <w:rPr>
                <w:rFonts w:ascii="Arial" w:hAnsi="Arial" w:hint="eastAsia"/>
                <w:sz w:val="18"/>
                <w:lang w:eastAsia="zh-CN"/>
              </w:rPr>
              <w:t xml:space="preserve">The mapping of &lt;mgmtObj&gt; and Object can be referenced from </w:t>
            </w:r>
            <w:r>
              <w:rPr>
                <w:rFonts w:ascii="Arial" w:hAnsi="Arial"/>
                <w:sz w:val="18"/>
                <w:lang w:eastAsia="zh-CN"/>
              </w:rPr>
              <w:t xml:space="preserve">clause </w:t>
            </w:r>
            <w:r w:rsidR="00647D1D">
              <w:rPr>
                <w:rFonts w:ascii="Arial" w:hAnsi="Arial"/>
                <w:sz w:val="18"/>
                <w:lang w:eastAsia="zh-CN"/>
              </w:rPr>
              <w:t>7</w:t>
            </w:r>
            <w:r w:rsidRPr="00B065DD">
              <w:rPr>
                <w:rFonts w:ascii="Arial" w:hAnsi="Arial" w:hint="eastAsia"/>
                <w:sz w:val="18"/>
                <w:lang w:eastAsia="zh-CN"/>
              </w:rPr>
              <w:t xml:space="preserve">.3 of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Y.ONEM2M.DM.OMA]</w:t>
            </w:r>
            <w:r>
              <w:rPr>
                <w:rFonts w:ascii="Arial" w:hAnsi="Arial"/>
                <w:sz w:val="18"/>
                <w:lang w:eastAsia="zh-CN"/>
              </w:rPr>
              <w:t>.</w:t>
            </w:r>
          </w:p>
        </w:tc>
      </w:tr>
      <w:tr w:rsidR="00B420D4" w:rsidRPr="00B065DD" w14:paraId="6A25A07C" w14:textId="77777777" w:rsidTr="00DD5665">
        <w:tc>
          <w:tcPr>
            <w:tcW w:w="527" w:type="dxa"/>
            <w:tcBorders>
              <w:left w:val="single" w:sz="4" w:space="0" w:color="auto"/>
            </w:tcBorders>
            <w:vAlign w:val="center"/>
          </w:tcPr>
          <w:p w14:paraId="4B8030E3"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5</w:t>
            </w:r>
          </w:p>
        </w:tc>
        <w:tc>
          <w:tcPr>
            <w:tcW w:w="647" w:type="dxa"/>
          </w:tcPr>
          <w:p w14:paraId="0FE04D55"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2B0379B1"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3F603D8A" w14:textId="77777777" w:rsidR="00B420D4" w:rsidRPr="00B065DD" w:rsidRDefault="00B420D4" w:rsidP="00DD5665">
            <w:pPr>
              <w:keepNext/>
              <w:keepLines/>
              <w:rPr>
                <w:rFonts w:ascii="Arial" w:hAnsi="Arial"/>
                <w:sz w:val="18"/>
                <w:lang w:eastAsia="zh-CN"/>
              </w:rPr>
            </w:pPr>
            <w:r w:rsidRPr="00B065DD">
              <w:rPr>
                <w:rFonts w:ascii="Arial" w:hAnsi="Arial"/>
                <w:sz w:val="18"/>
              </w:rPr>
              <w:t>Check if possible that the</w:t>
            </w:r>
            <w:r w:rsidRPr="00B065DD">
              <w:rPr>
                <w:rFonts w:ascii="Arial" w:hAnsi="Arial" w:hint="eastAsia"/>
                <w:sz w:val="18"/>
                <w:lang w:eastAsia="zh-CN"/>
              </w:rPr>
              <w:t xml:space="preserve"> corresponding</w:t>
            </w:r>
            <w:r w:rsidRPr="00B065DD">
              <w:rPr>
                <w:rFonts w:ascii="Arial" w:hAnsi="Arial"/>
                <w:sz w:val="18"/>
              </w:rPr>
              <w:t xml:space="preserve"> </w:t>
            </w:r>
            <w:r w:rsidRPr="00B065DD">
              <w:rPr>
                <w:rFonts w:ascii="Arial" w:hAnsi="Arial" w:hint="eastAsia"/>
                <w:sz w:val="18"/>
                <w:lang w:eastAsia="zh-CN"/>
              </w:rPr>
              <w:t>MO for OMA DM, information model for BBF TR069 or Object for OMA LWM2M is created on the Managed Entity.</w:t>
            </w:r>
          </w:p>
        </w:tc>
      </w:tr>
      <w:tr w:rsidR="00B420D4" w:rsidRPr="00B065DD" w14:paraId="1A94281C" w14:textId="77777777" w:rsidTr="00DD5665">
        <w:tc>
          <w:tcPr>
            <w:tcW w:w="527" w:type="dxa"/>
            <w:vMerge w:val="restart"/>
            <w:tcBorders>
              <w:left w:val="single" w:sz="4" w:space="0" w:color="auto"/>
            </w:tcBorders>
            <w:shd w:val="clear" w:color="auto" w:fill="FFFFFF"/>
            <w:vAlign w:val="center"/>
          </w:tcPr>
          <w:p w14:paraId="408AAE95" w14:textId="77777777" w:rsidR="00B420D4" w:rsidRPr="00B065DD" w:rsidRDefault="00B420D4" w:rsidP="00DD5665">
            <w:pPr>
              <w:keepLines/>
              <w:jc w:val="center"/>
              <w:rPr>
                <w:rFonts w:ascii="Arial" w:hAnsi="Arial"/>
                <w:sz w:val="18"/>
                <w:lang w:eastAsia="zh-CN"/>
              </w:rPr>
            </w:pPr>
            <w:r w:rsidRPr="00B065DD">
              <w:rPr>
                <w:rFonts w:ascii="Arial" w:hAnsi="Arial"/>
                <w:sz w:val="18"/>
              </w:rPr>
              <w:t>6</w:t>
            </w:r>
          </w:p>
        </w:tc>
        <w:tc>
          <w:tcPr>
            <w:tcW w:w="647" w:type="dxa"/>
            <w:vMerge w:val="restart"/>
            <w:shd w:val="clear" w:color="auto" w:fill="FFFFFF"/>
            <w:vAlign w:val="center"/>
          </w:tcPr>
          <w:p w14:paraId="2358556F" w14:textId="77777777" w:rsidR="00B420D4" w:rsidRPr="00B065DD" w:rsidRDefault="00B420D4" w:rsidP="00DD5665">
            <w:pPr>
              <w:keepNext/>
              <w:keepLines/>
              <w:jc w:val="center"/>
              <w:rPr>
                <w:rFonts w:ascii="Arial" w:hAnsi="Arial"/>
                <w:sz w:val="18"/>
                <w:lang w:eastAsia="zh-CN"/>
              </w:rPr>
            </w:pPr>
            <w:r w:rsidRPr="00B065DD">
              <w:rPr>
                <w:rFonts w:ascii="Arial" w:hAnsi="Arial" w:hint="eastAsia"/>
                <w:sz w:val="18"/>
                <w:lang w:eastAsia="zh-CN"/>
              </w:rPr>
              <w:t>mc</w:t>
            </w:r>
          </w:p>
        </w:tc>
        <w:tc>
          <w:tcPr>
            <w:tcW w:w="1337" w:type="dxa"/>
            <w:shd w:val="clear" w:color="auto" w:fill="FFFFFF"/>
            <w:vAlign w:val="center"/>
          </w:tcPr>
          <w:p w14:paraId="0ED24BDC"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34B4E3CE"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N/A</w:t>
            </w:r>
          </w:p>
        </w:tc>
      </w:tr>
      <w:tr w:rsidR="00B420D4" w:rsidRPr="00B065DD" w14:paraId="0FCCBE9E" w14:textId="77777777" w:rsidTr="00DD5665">
        <w:tc>
          <w:tcPr>
            <w:tcW w:w="527" w:type="dxa"/>
            <w:vMerge/>
            <w:tcBorders>
              <w:left w:val="single" w:sz="4" w:space="0" w:color="auto"/>
            </w:tcBorders>
            <w:shd w:val="clear" w:color="auto" w:fill="FFFFFF"/>
            <w:vAlign w:val="center"/>
          </w:tcPr>
          <w:p w14:paraId="40D37E95" w14:textId="77777777" w:rsidR="00B420D4" w:rsidRPr="00B065DD" w:rsidRDefault="00B420D4" w:rsidP="00DD5665">
            <w:pPr>
              <w:keepLines/>
              <w:jc w:val="center"/>
              <w:rPr>
                <w:rFonts w:ascii="Arial" w:hAnsi="Arial"/>
                <w:sz w:val="18"/>
              </w:rPr>
            </w:pPr>
          </w:p>
        </w:tc>
        <w:tc>
          <w:tcPr>
            <w:tcW w:w="647" w:type="dxa"/>
            <w:vMerge/>
            <w:shd w:val="clear" w:color="auto" w:fill="FFFFFF"/>
          </w:tcPr>
          <w:p w14:paraId="0CABEDC1"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3ACCAD80" w14:textId="77777777" w:rsidR="00B420D4" w:rsidRPr="00B065DD" w:rsidRDefault="00B420D4" w:rsidP="00DD5665">
            <w:pPr>
              <w:keepNext/>
              <w:keepLines/>
              <w:rPr>
                <w:rFonts w:ascii="Arial" w:hAnsi="Arial"/>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DM</w:t>
            </w:r>
          </w:p>
        </w:tc>
        <w:tc>
          <w:tcPr>
            <w:tcW w:w="7305" w:type="dxa"/>
            <w:shd w:val="clear" w:color="auto" w:fill="FFFFFF"/>
          </w:tcPr>
          <w:p w14:paraId="5928DDAB" w14:textId="0EDCDB9B"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Response with status code </w:t>
            </w:r>
            <w:r w:rsidRPr="00B065DD">
              <w:rPr>
                <w:rFonts w:ascii="Arial" w:hAnsi="Arial"/>
                <w:sz w:val="18"/>
                <w:lang w:eastAsia="zh-CN"/>
              </w:rPr>
              <w:t>(200) OK</w:t>
            </w:r>
            <w:r w:rsidRPr="00B065DD">
              <w:rPr>
                <w:rFonts w:ascii="Arial" w:hAnsi="Arial" w:hint="eastAsia"/>
                <w:sz w:val="18"/>
                <w:lang w:eastAsia="zh-CN"/>
              </w:rPr>
              <w:t xml:space="preserve">. Details can be found in clause </w:t>
            </w:r>
            <w:r w:rsidR="00647D1D">
              <w:rPr>
                <w:rFonts w:ascii="Arial" w:hAnsi="Arial"/>
                <w:sz w:val="18"/>
                <w:lang w:eastAsia="zh-CN"/>
              </w:rPr>
              <w:t>6</w:t>
            </w:r>
            <w:r w:rsidRPr="00B065DD">
              <w:rPr>
                <w:rFonts w:ascii="Arial" w:hAnsi="Arial" w:hint="eastAsia"/>
                <w:sz w:val="18"/>
                <w:lang w:eastAsia="zh-CN"/>
              </w:rPr>
              <w:t xml:space="preserve">.4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Y.ONEM2M.DM.OMA]</w:t>
            </w:r>
            <w:r>
              <w:rPr>
                <w:rFonts w:ascii="Arial" w:hAnsi="Arial"/>
                <w:sz w:val="18"/>
                <w:lang w:eastAsia="zh-CN"/>
              </w:rPr>
              <w:t>.</w:t>
            </w:r>
          </w:p>
        </w:tc>
      </w:tr>
      <w:tr w:rsidR="00B420D4" w:rsidRPr="00B065DD" w14:paraId="6F21F22C" w14:textId="77777777" w:rsidTr="00DD5665">
        <w:tc>
          <w:tcPr>
            <w:tcW w:w="527" w:type="dxa"/>
            <w:vMerge/>
            <w:tcBorders>
              <w:left w:val="single" w:sz="4" w:space="0" w:color="auto"/>
            </w:tcBorders>
            <w:shd w:val="clear" w:color="auto" w:fill="FFFFFF"/>
            <w:vAlign w:val="center"/>
          </w:tcPr>
          <w:p w14:paraId="3CB9708A" w14:textId="77777777" w:rsidR="00B420D4" w:rsidRPr="00B065DD" w:rsidRDefault="00B420D4" w:rsidP="00DD5665">
            <w:pPr>
              <w:keepLines/>
              <w:jc w:val="center"/>
              <w:rPr>
                <w:rFonts w:ascii="Arial" w:hAnsi="Arial"/>
                <w:sz w:val="18"/>
              </w:rPr>
            </w:pPr>
          </w:p>
        </w:tc>
        <w:tc>
          <w:tcPr>
            <w:tcW w:w="647" w:type="dxa"/>
            <w:vMerge/>
            <w:shd w:val="clear" w:color="auto" w:fill="FFFFFF"/>
          </w:tcPr>
          <w:p w14:paraId="311F405D"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16F50EA6" w14:textId="77777777" w:rsidR="00B420D4" w:rsidRPr="00B065DD" w:rsidRDefault="00B420D4" w:rsidP="00DD5665">
            <w:pPr>
              <w:keepNext/>
              <w:keepLines/>
              <w:rPr>
                <w:rFonts w:ascii="Arial" w:hAnsi="Arial"/>
                <w:sz w:val="18"/>
                <w:lang w:eastAsia="zh-CN"/>
              </w:rPr>
            </w:pPr>
            <w:r w:rsidRPr="00B065DD">
              <w:rPr>
                <w:rFonts w:ascii="Arial" w:hAnsi="Arial"/>
                <w:sz w:val="18"/>
                <w:lang w:eastAsia="zh-CN"/>
              </w:rPr>
              <w:t xml:space="preserve">PRO Check </w:t>
            </w:r>
            <w:r w:rsidRPr="00B065DD">
              <w:rPr>
                <w:rFonts w:ascii="Arial" w:hAnsi="Arial" w:hint="eastAsia"/>
                <w:sz w:val="18"/>
                <w:lang w:eastAsia="zh-CN"/>
              </w:rPr>
              <w:t>BBF TR069</w:t>
            </w:r>
          </w:p>
        </w:tc>
        <w:tc>
          <w:tcPr>
            <w:tcW w:w="7305" w:type="dxa"/>
            <w:shd w:val="clear" w:color="auto" w:fill="FFFFFF"/>
          </w:tcPr>
          <w:p w14:paraId="523FA822" w14:textId="69776875"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S</w:t>
            </w:r>
            <w:r w:rsidRPr="00B065DD">
              <w:rPr>
                <w:rFonts w:ascii="Arial" w:hAnsi="Arial"/>
                <w:sz w:val="18"/>
                <w:lang w:eastAsia="zh-CN"/>
              </w:rPr>
              <w:t>uccessful response</w:t>
            </w:r>
            <w:r w:rsidRPr="00B065DD">
              <w:rPr>
                <w:rFonts w:ascii="Arial" w:hAnsi="Arial" w:hint="eastAsia"/>
                <w:sz w:val="18"/>
                <w:lang w:eastAsia="zh-CN"/>
              </w:rPr>
              <w:t xml:space="preserve"> of the RPC. Details can be found in clause</w:t>
            </w:r>
            <w:r w:rsidR="00647D1D">
              <w:rPr>
                <w:rFonts w:ascii="Arial" w:hAnsi="Arial"/>
                <w:sz w:val="18"/>
                <w:lang w:eastAsia="zh-CN"/>
              </w:rPr>
              <w:t xml:space="preserve"> 9</w:t>
            </w:r>
            <w:r w:rsidRPr="00B065DD">
              <w:rPr>
                <w:rFonts w:ascii="Arial" w:hAnsi="Arial" w:hint="eastAsia"/>
                <w:sz w:val="18"/>
                <w:lang w:eastAsia="zh-CN"/>
              </w:rPr>
              <w:t xml:space="preserve">.1 </w:t>
            </w:r>
            <w:r w:rsidR="000C0F9A">
              <w:rPr>
                <w:rFonts w:ascii="Arial" w:hAnsi="Arial" w:hint="eastAsia"/>
                <w:sz w:val="18"/>
                <w:lang w:eastAsia="zh-CN"/>
              </w:rPr>
              <w:t>[Y.ONEM2M.DM.BBF]</w:t>
            </w:r>
            <w:r>
              <w:rPr>
                <w:rFonts w:ascii="Arial" w:hAnsi="Arial"/>
                <w:sz w:val="18"/>
                <w:lang w:eastAsia="zh-CN"/>
              </w:rPr>
              <w:t>.</w:t>
            </w:r>
          </w:p>
        </w:tc>
      </w:tr>
      <w:tr w:rsidR="00B420D4" w:rsidRPr="00B065DD" w14:paraId="7268E994" w14:textId="77777777" w:rsidTr="00DD5665">
        <w:tc>
          <w:tcPr>
            <w:tcW w:w="527" w:type="dxa"/>
            <w:vMerge/>
            <w:tcBorders>
              <w:left w:val="single" w:sz="4" w:space="0" w:color="auto"/>
            </w:tcBorders>
            <w:shd w:val="clear" w:color="auto" w:fill="FFFFFF"/>
            <w:vAlign w:val="center"/>
          </w:tcPr>
          <w:p w14:paraId="04546951" w14:textId="77777777" w:rsidR="00B420D4" w:rsidRPr="00B065DD" w:rsidRDefault="00B420D4" w:rsidP="00DD5665">
            <w:pPr>
              <w:keepLines/>
              <w:jc w:val="center"/>
              <w:rPr>
                <w:rFonts w:ascii="Arial" w:hAnsi="Arial"/>
                <w:sz w:val="18"/>
              </w:rPr>
            </w:pPr>
          </w:p>
        </w:tc>
        <w:tc>
          <w:tcPr>
            <w:tcW w:w="647" w:type="dxa"/>
            <w:vMerge/>
            <w:shd w:val="clear" w:color="auto" w:fill="FFFFFF"/>
          </w:tcPr>
          <w:p w14:paraId="3558E81F"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2ECDC0BC" w14:textId="77777777" w:rsidR="00B420D4" w:rsidRPr="00B065DD" w:rsidRDefault="00B420D4" w:rsidP="00DD5665">
            <w:pPr>
              <w:keepNext/>
              <w:keepLines/>
              <w:rPr>
                <w:rFonts w:ascii="Arial" w:hAnsi="Arial"/>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LWM2M</w:t>
            </w:r>
          </w:p>
        </w:tc>
        <w:tc>
          <w:tcPr>
            <w:tcW w:w="7305" w:type="dxa"/>
            <w:shd w:val="clear" w:color="auto" w:fill="FFFFFF"/>
          </w:tcPr>
          <w:p w14:paraId="2667AD1D" w14:textId="24EF47A4"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Response with status code</w:t>
            </w:r>
            <w:r w:rsidRPr="00B065DD">
              <w:rPr>
                <w:rFonts w:ascii="Arial" w:hAnsi="Arial"/>
                <w:sz w:val="18"/>
                <w:lang w:eastAsia="zh-CN"/>
              </w:rPr>
              <w:t xml:space="preserve"> 2.01 Created</w:t>
            </w:r>
            <w:r w:rsidRPr="00B065DD">
              <w:rPr>
                <w:rFonts w:ascii="Arial" w:hAnsi="Arial" w:hint="eastAsia"/>
                <w:sz w:val="18"/>
                <w:lang w:eastAsia="zh-CN"/>
              </w:rPr>
              <w:t xml:space="preserve">. Details can be found in clause </w:t>
            </w:r>
            <w:r w:rsidR="00647D1D">
              <w:rPr>
                <w:rFonts w:ascii="Arial" w:hAnsi="Arial"/>
                <w:sz w:val="18"/>
                <w:lang w:eastAsia="zh-CN"/>
              </w:rPr>
              <w:t>7</w:t>
            </w:r>
            <w:r w:rsidRPr="00B065DD">
              <w:rPr>
                <w:rFonts w:ascii="Arial" w:hAnsi="Arial" w:hint="eastAsia"/>
                <w:sz w:val="18"/>
                <w:lang w:eastAsia="zh-CN"/>
              </w:rPr>
              <w:t xml:space="preserve">.4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Y.ONEM2M.DM.OMA]</w:t>
            </w:r>
            <w:r>
              <w:rPr>
                <w:rFonts w:ascii="Arial" w:hAnsi="Arial"/>
                <w:sz w:val="18"/>
                <w:lang w:eastAsia="zh-CN"/>
              </w:rPr>
              <w:t>.</w:t>
            </w:r>
          </w:p>
        </w:tc>
      </w:tr>
      <w:tr w:rsidR="00B420D4" w:rsidRPr="00B065DD" w14:paraId="42D95AF1" w14:textId="77777777" w:rsidTr="00DD5665">
        <w:tc>
          <w:tcPr>
            <w:tcW w:w="527" w:type="dxa"/>
            <w:tcBorders>
              <w:left w:val="single" w:sz="4" w:space="0" w:color="auto"/>
            </w:tcBorders>
            <w:shd w:val="clear" w:color="auto" w:fill="FFFFFF"/>
            <w:vAlign w:val="center"/>
          </w:tcPr>
          <w:p w14:paraId="3DD5CDE0"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7</w:t>
            </w:r>
          </w:p>
        </w:tc>
        <w:tc>
          <w:tcPr>
            <w:tcW w:w="647" w:type="dxa"/>
            <w:shd w:val="clear" w:color="auto" w:fill="FFFFFF"/>
            <w:vAlign w:val="center"/>
          </w:tcPr>
          <w:p w14:paraId="4E47CEA2" w14:textId="77777777" w:rsidR="00B420D4" w:rsidRPr="00B065DD" w:rsidRDefault="00B420D4" w:rsidP="00DD5665">
            <w:pPr>
              <w:keepNext/>
              <w:keepLines/>
              <w:jc w:val="center"/>
              <w:rPr>
                <w:rFonts w:ascii="Arial" w:hAnsi="Arial"/>
                <w:sz w:val="18"/>
                <w:lang w:eastAsia="zh-CN"/>
              </w:rPr>
            </w:pPr>
            <w:r w:rsidRPr="00B065DD">
              <w:rPr>
                <w:rFonts w:ascii="Arial" w:hAnsi="Arial" w:hint="eastAsia"/>
                <w:sz w:val="18"/>
                <w:lang w:eastAsia="zh-CN"/>
              </w:rPr>
              <w:t>Mca</w:t>
            </w:r>
          </w:p>
        </w:tc>
        <w:tc>
          <w:tcPr>
            <w:tcW w:w="1337" w:type="dxa"/>
            <w:shd w:val="clear" w:color="auto" w:fill="FFFFFF"/>
            <w:vAlign w:val="center"/>
          </w:tcPr>
          <w:p w14:paraId="33CF08E6"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2895368C" w14:textId="77777777" w:rsidR="00B420D4" w:rsidRPr="007864E3"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7864E3">
              <w:rPr>
                <w:rFonts w:ascii="Arial" w:hAnsi="Arial"/>
                <w:sz w:val="18"/>
                <w:szCs w:val="18"/>
                <w:lang w:eastAsia="zh-CN"/>
              </w:rPr>
              <w:t>rsc = 2001 (CREATED)</w:t>
            </w:r>
          </w:p>
          <w:p w14:paraId="7F5A6E46" w14:textId="77777777" w:rsidR="00B420D4" w:rsidRPr="007864E3"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7864E3">
              <w:rPr>
                <w:rFonts w:ascii="Arial" w:hAnsi="Arial"/>
                <w:sz w:val="18"/>
                <w:szCs w:val="18"/>
                <w:lang w:eastAsia="zh-CN"/>
              </w:rPr>
              <w:t>rqi =</w:t>
            </w:r>
            <w:r w:rsidRPr="007864E3">
              <w:rPr>
                <w:rFonts w:ascii="Arial" w:hAnsi="Arial" w:hint="eastAsia"/>
                <w:sz w:val="18"/>
                <w:szCs w:val="18"/>
                <w:lang w:eastAsia="zh-CN"/>
              </w:rPr>
              <w:t xml:space="preserve"> </w:t>
            </w:r>
            <w:r w:rsidRPr="007864E3">
              <w:rPr>
                <w:rFonts w:ascii="Arial" w:hAnsi="Arial"/>
                <w:sz w:val="18"/>
                <w:szCs w:val="18"/>
                <w:lang w:eastAsia="zh-CN"/>
              </w:rPr>
              <w:t>(token-string) same as received in request message</w:t>
            </w:r>
          </w:p>
          <w:p w14:paraId="4B457654" w14:textId="77777777" w:rsidR="00B420D4" w:rsidRPr="00B065DD" w:rsidRDefault="00B420D4" w:rsidP="00647943">
            <w:pPr>
              <w:keepNext/>
              <w:keepLines/>
              <w:numPr>
                <w:ilvl w:val="0"/>
                <w:numId w:val="14"/>
              </w:numPr>
              <w:overflowPunct w:val="0"/>
              <w:autoSpaceDE w:val="0"/>
              <w:autoSpaceDN w:val="0"/>
              <w:adjustRightInd w:val="0"/>
              <w:spacing w:before="0"/>
              <w:ind w:left="256" w:hanging="141"/>
              <w:textAlignment w:val="baseline"/>
              <w:rPr>
                <w:lang w:eastAsia="zh-CN"/>
              </w:rPr>
            </w:pPr>
            <w:r w:rsidRPr="007864E3">
              <w:rPr>
                <w:rFonts w:ascii="Arial" w:hAnsi="Arial"/>
                <w:sz w:val="18"/>
                <w:szCs w:val="18"/>
                <w:lang w:eastAsia="zh-CN"/>
              </w:rPr>
              <w:t xml:space="preserve">pc = </w:t>
            </w:r>
            <w:r w:rsidRPr="007864E3">
              <w:rPr>
                <w:rFonts w:ascii="Arial" w:hAnsi="Arial" w:hint="eastAsia"/>
                <w:sz w:val="18"/>
                <w:szCs w:val="18"/>
                <w:lang w:eastAsia="zh-CN"/>
              </w:rPr>
              <w:t>S</w:t>
            </w:r>
            <w:r w:rsidRPr="007864E3">
              <w:rPr>
                <w:rFonts w:ascii="Arial" w:hAnsi="Arial"/>
                <w:sz w:val="18"/>
                <w:szCs w:val="18"/>
                <w:lang w:eastAsia="zh-CN"/>
              </w:rPr>
              <w:t xml:space="preserve">erialized </w:t>
            </w:r>
            <w:r w:rsidRPr="007864E3">
              <w:rPr>
                <w:rFonts w:ascii="Arial" w:hAnsi="Arial" w:hint="eastAsia"/>
                <w:sz w:val="18"/>
                <w:szCs w:val="18"/>
                <w:lang w:eastAsia="zh-CN"/>
              </w:rPr>
              <w:t>r</w:t>
            </w:r>
            <w:r w:rsidRPr="007864E3">
              <w:rPr>
                <w:rFonts w:ascii="Arial" w:hAnsi="Arial"/>
                <w:sz w:val="18"/>
                <w:szCs w:val="18"/>
                <w:lang w:eastAsia="zh-CN"/>
              </w:rPr>
              <w:t xml:space="preserve">epresentation </w:t>
            </w:r>
            <w:r>
              <w:rPr>
                <w:rFonts w:ascii="Arial" w:hAnsi="Arial"/>
                <w:sz w:val="18"/>
                <w:szCs w:val="18"/>
                <w:lang w:eastAsia="zh-CN"/>
              </w:rPr>
              <w:t>of &lt;</w:t>
            </w:r>
            <w:r>
              <w:rPr>
                <w:rFonts w:ascii="Arial" w:hAnsi="Arial" w:hint="eastAsia"/>
                <w:sz w:val="18"/>
                <w:szCs w:val="18"/>
                <w:lang w:eastAsia="zh-CN"/>
              </w:rPr>
              <w:t>mgmtObj</w:t>
            </w:r>
            <w:r w:rsidRPr="007864E3">
              <w:rPr>
                <w:rFonts w:ascii="Arial" w:hAnsi="Arial"/>
                <w:sz w:val="18"/>
                <w:szCs w:val="18"/>
                <w:lang w:eastAsia="zh-CN"/>
              </w:rPr>
              <w:t>&gt; resource</w:t>
            </w:r>
          </w:p>
        </w:tc>
      </w:tr>
      <w:tr w:rsidR="00B420D4" w:rsidRPr="00B065DD" w14:paraId="360A3B9C" w14:textId="77777777" w:rsidTr="00DD5665">
        <w:tc>
          <w:tcPr>
            <w:tcW w:w="527" w:type="dxa"/>
            <w:tcBorders>
              <w:left w:val="single" w:sz="4" w:space="0" w:color="auto"/>
            </w:tcBorders>
            <w:vAlign w:val="center"/>
          </w:tcPr>
          <w:p w14:paraId="2782B501"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8</w:t>
            </w:r>
          </w:p>
        </w:tc>
        <w:tc>
          <w:tcPr>
            <w:tcW w:w="647" w:type="dxa"/>
          </w:tcPr>
          <w:p w14:paraId="5C66BEF4"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6CB87D71" w14:textId="77777777" w:rsidR="00B420D4" w:rsidRPr="00B065DD" w:rsidRDefault="00B420D4" w:rsidP="00DD5665">
            <w:pPr>
              <w:keepNext/>
              <w:keepLines/>
              <w:jc w:val="center"/>
              <w:rPr>
                <w:rFonts w:ascii="Arial" w:hAnsi="Arial"/>
                <w:sz w:val="18"/>
              </w:rPr>
            </w:pPr>
            <w:r w:rsidRPr="00B065DD">
              <w:rPr>
                <w:rFonts w:ascii="Arial" w:hAnsi="Arial"/>
                <w:sz w:val="18"/>
              </w:rPr>
              <w:t>IOP Check</w:t>
            </w:r>
          </w:p>
        </w:tc>
        <w:tc>
          <w:tcPr>
            <w:tcW w:w="7305" w:type="dxa"/>
            <w:shd w:val="clear" w:color="auto" w:fill="E7E6E6"/>
          </w:tcPr>
          <w:p w14:paraId="7CB139FB" w14:textId="77777777" w:rsidR="00B420D4" w:rsidRPr="00B065DD" w:rsidRDefault="00B420D4" w:rsidP="00DD5665">
            <w:pPr>
              <w:keepNext/>
              <w:keepLines/>
              <w:rPr>
                <w:rFonts w:ascii="Arial" w:hAnsi="Arial"/>
                <w:sz w:val="18"/>
              </w:rPr>
            </w:pPr>
            <w:r w:rsidRPr="00B065DD">
              <w:rPr>
                <w:rFonts w:ascii="Arial" w:hAnsi="Arial"/>
                <w:sz w:val="18"/>
              </w:rPr>
              <w:t xml:space="preserve">AE </w:t>
            </w:r>
            <w:r w:rsidRPr="00B065DD">
              <w:rPr>
                <w:rFonts w:ascii="Arial" w:eastAsia="MS Mincho" w:hAnsi="Arial"/>
                <w:sz w:val="18"/>
              </w:rPr>
              <w:t>indicates successful operation</w:t>
            </w:r>
          </w:p>
        </w:tc>
      </w:tr>
      <w:tr w:rsidR="00B420D4" w:rsidRPr="00B065DD" w14:paraId="03FE5BCA" w14:textId="77777777" w:rsidTr="00DD5665">
        <w:tc>
          <w:tcPr>
            <w:tcW w:w="1174" w:type="dxa"/>
            <w:gridSpan w:val="2"/>
            <w:tcBorders>
              <w:left w:val="single" w:sz="4" w:space="0" w:color="auto"/>
              <w:right w:val="single" w:sz="4" w:space="0" w:color="auto"/>
            </w:tcBorders>
            <w:shd w:val="clear" w:color="auto" w:fill="E7E6E6"/>
            <w:vAlign w:val="center"/>
          </w:tcPr>
          <w:p w14:paraId="419D9907" w14:textId="77777777" w:rsidR="00B420D4" w:rsidRPr="00B065DD" w:rsidRDefault="00B420D4" w:rsidP="00DD5665">
            <w:pPr>
              <w:keepNext/>
              <w:keepLines/>
              <w:jc w:val="center"/>
              <w:rPr>
                <w:rFonts w:ascii="Arial" w:hAnsi="Arial"/>
                <w:sz w:val="18"/>
              </w:rPr>
            </w:pPr>
            <w:r w:rsidRPr="00B065DD">
              <w:rPr>
                <w:rFonts w:ascii="Arial" w:hAnsi="Arial"/>
                <w:sz w:val="18"/>
              </w:rP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60474B6" w14:textId="77777777" w:rsidR="00B420D4" w:rsidRPr="00B065DD" w:rsidRDefault="00B420D4" w:rsidP="00DD5665">
            <w:pPr>
              <w:keepNext/>
              <w:keepLines/>
              <w:rPr>
                <w:rFonts w:ascii="Arial" w:hAnsi="Arial"/>
                <w:sz w:val="18"/>
              </w:rPr>
            </w:pPr>
          </w:p>
        </w:tc>
      </w:tr>
      <w:tr w:rsidR="00B420D4" w:rsidRPr="00B065DD" w14:paraId="26F697DE" w14:textId="77777777" w:rsidTr="00DD5665">
        <w:tc>
          <w:tcPr>
            <w:tcW w:w="1174" w:type="dxa"/>
            <w:gridSpan w:val="2"/>
            <w:tcBorders>
              <w:left w:val="single" w:sz="4" w:space="0" w:color="auto"/>
              <w:right w:val="single" w:sz="4" w:space="0" w:color="auto"/>
            </w:tcBorders>
            <w:shd w:val="clear" w:color="auto" w:fill="FFFFFF"/>
            <w:vAlign w:val="center"/>
          </w:tcPr>
          <w:p w14:paraId="5013F68D" w14:textId="77777777" w:rsidR="00B420D4" w:rsidRPr="00B065DD" w:rsidRDefault="00B420D4" w:rsidP="00DD5665">
            <w:pPr>
              <w:keepNext/>
              <w:keepLines/>
              <w:jc w:val="center"/>
              <w:rPr>
                <w:rFonts w:ascii="Arial" w:hAnsi="Arial"/>
                <w:sz w:val="18"/>
              </w:rPr>
            </w:pPr>
            <w:r w:rsidRPr="00B065DD">
              <w:rPr>
                <w:rFonts w:ascii="Arial" w:hAnsi="Arial"/>
                <w:sz w:val="18"/>
              </w:rP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E65278" w14:textId="77777777" w:rsidR="00B420D4" w:rsidRPr="00B065DD" w:rsidRDefault="00B420D4" w:rsidP="00DD5665">
            <w:pPr>
              <w:keepNext/>
              <w:keepLines/>
              <w:rPr>
                <w:rFonts w:ascii="Arial" w:hAnsi="Arial"/>
                <w:sz w:val="18"/>
              </w:rPr>
            </w:pPr>
          </w:p>
        </w:tc>
      </w:tr>
    </w:tbl>
    <w:p w14:paraId="5D2CE40E" w14:textId="77777777" w:rsidR="00B420D4" w:rsidRDefault="00B420D4" w:rsidP="00B420D4"/>
    <w:p w14:paraId="1E35E712" w14:textId="4565506C" w:rsidR="00B420D4" w:rsidRDefault="00FD1863" w:rsidP="00B420D4">
      <w:pPr>
        <w:pStyle w:val="Heading4"/>
        <w:ind w:left="0" w:firstLine="0"/>
        <w:rPr>
          <w:lang w:eastAsia="zh-CN"/>
        </w:rPr>
      </w:pPr>
      <w:bookmarkStart w:id="1025" w:name="_Toc446424231"/>
      <w:bookmarkStart w:id="1026" w:name="_Toc476040863"/>
      <w:bookmarkStart w:id="1027" w:name="_Toc476042967"/>
      <w:r>
        <w:rPr>
          <w:rFonts w:hint="eastAsia"/>
          <w:lang w:eastAsia="zh-CN"/>
        </w:rPr>
        <w:t>9.</w:t>
      </w:r>
      <w:r w:rsidR="00B420D4" w:rsidRPr="001E3C5B">
        <w:rPr>
          <w:lang w:eastAsia="zh-CN"/>
        </w:rPr>
        <w:t>3.</w:t>
      </w:r>
      <w:r w:rsidR="00B420D4">
        <w:rPr>
          <w:lang w:eastAsia="zh-CN"/>
        </w:rPr>
        <w:t>2.2</w:t>
      </w:r>
      <w:r w:rsidR="00B420D4">
        <w:rPr>
          <w:rFonts w:hint="eastAsia"/>
          <w:lang w:eastAsia="zh-CN"/>
        </w:rPr>
        <w:tab/>
        <w:t>&lt;mgmtObj&gt; Update</w:t>
      </w:r>
      <w:bookmarkEnd w:id="1025"/>
      <w:bookmarkEnd w:id="1026"/>
      <w:bookmarkEnd w:id="1027"/>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B065DD" w14:paraId="19BD290E" w14:textId="77777777" w:rsidTr="00DD5665">
        <w:trPr>
          <w:tblHeader/>
        </w:trPr>
        <w:tc>
          <w:tcPr>
            <w:tcW w:w="9816" w:type="dxa"/>
            <w:gridSpan w:val="4"/>
          </w:tcPr>
          <w:p w14:paraId="14EE6C4B" w14:textId="77777777" w:rsidR="00B420D4" w:rsidRPr="00B065DD" w:rsidRDefault="00B420D4" w:rsidP="00DD5665">
            <w:pPr>
              <w:keepNext/>
              <w:jc w:val="center"/>
              <w:rPr>
                <w:rFonts w:ascii="Arial" w:hAnsi="Arial"/>
                <w:b/>
                <w:sz w:val="18"/>
              </w:rPr>
            </w:pPr>
            <w:r w:rsidRPr="00B065DD">
              <w:rPr>
                <w:rFonts w:ascii="Arial" w:hAnsi="Arial"/>
                <w:b/>
                <w:sz w:val="18"/>
              </w:rPr>
              <w:t>Interoperability Test Description</w:t>
            </w:r>
          </w:p>
        </w:tc>
      </w:tr>
      <w:tr w:rsidR="00B420D4" w:rsidRPr="00B065DD" w14:paraId="08AF4948" w14:textId="77777777" w:rsidTr="00DD5665">
        <w:tc>
          <w:tcPr>
            <w:tcW w:w="2511" w:type="dxa"/>
            <w:gridSpan w:val="3"/>
          </w:tcPr>
          <w:p w14:paraId="08DCAD38" w14:textId="77777777" w:rsidR="00B420D4" w:rsidRPr="00B065DD" w:rsidRDefault="00B420D4" w:rsidP="00DD5665">
            <w:pPr>
              <w:keepNext/>
              <w:rPr>
                <w:rFonts w:ascii="Arial" w:hAnsi="Arial"/>
                <w:sz w:val="18"/>
              </w:rPr>
            </w:pPr>
            <w:r w:rsidRPr="00B065DD">
              <w:rPr>
                <w:rFonts w:ascii="Arial" w:hAnsi="Arial"/>
                <w:b/>
                <w:sz w:val="18"/>
              </w:rPr>
              <w:t>Identifier:</w:t>
            </w:r>
          </w:p>
        </w:tc>
        <w:tc>
          <w:tcPr>
            <w:tcW w:w="7305" w:type="dxa"/>
          </w:tcPr>
          <w:p w14:paraId="14EDFA7D" w14:textId="77777777" w:rsidR="00B420D4" w:rsidRPr="00B065DD" w:rsidRDefault="00B420D4" w:rsidP="00DD5665">
            <w:pPr>
              <w:keepNext/>
              <w:rPr>
                <w:rFonts w:ascii="Arial" w:hAnsi="Arial"/>
                <w:sz w:val="18"/>
                <w:lang w:eastAsia="zh-CN"/>
              </w:rPr>
            </w:pPr>
            <w:r w:rsidRPr="00B065DD">
              <w:rPr>
                <w:rFonts w:ascii="Arial" w:hAnsi="Arial"/>
                <w:sz w:val="18"/>
              </w:rPr>
              <w:t>TD_M2M_SH_</w:t>
            </w:r>
            <w:r>
              <w:rPr>
                <w:rFonts w:ascii="Arial" w:hAnsi="Arial"/>
                <w:sz w:val="18"/>
                <w:lang w:eastAsia="zh-CN"/>
              </w:rPr>
              <w:t>06</w:t>
            </w:r>
          </w:p>
        </w:tc>
      </w:tr>
      <w:tr w:rsidR="00B420D4" w:rsidRPr="00B065DD" w14:paraId="7CC6EEBD" w14:textId="77777777" w:rsidTr="00DD5665">
        <w:tc>
          <w:tcPr>
            <w:tcW w:w="2511" w:type="dxa"/>
            <w:gridSpan w:val="3"/>
          </w:tcPr>
          <w:p w14:paraId="479B07A7" w14:textId="77777777" w:rsidR="00B420D4" w:rsidRPr="00B065DD" w:rsidRDefault="00B420D4" w:rsidP="00DD5665">
            <w:pPr>
              <w:keepNext/>
              <w:rPr>
                <w:rFonts w:ascii="Arial" w:hAnsi="Arial"/>
                <w:sz w:val="18"/>
                <w:lang w:val="en-US"/>
              </w:rPr>
            </w:pPr>
            <w:r w:rsidRPr="00B065DD">
              <w:rPr>
                <w:rFonts w:ascii="Arial" w:hAnsi="Arial"/>
                <w:b/>
                <w:sz w:val="18"/>
              </w:rPr>
              <w:t>Objective:</w:t>
            </w:r>
          </w:p>
        </w:tc>
        <w:tc>
          <w:tcPr>
            <w:tcW w:w="7305" w:type="dxa"/>
          </w:tcPr>
          <w:p w14:paraId="218169DC" w14:textId="77777777" w:rsidR="00B420D4" w:rsidRPr="00B065DD" w:rsidRDefault="00B420D4" w:rsidP="00DD5665">
            <w:pPr>
              <w:keepNext/>
              <w:rPr>
                <w:rFonts w:ascii="Arial" w:hAnsi="Arial"/>
                <w:sz w:val="18"/>
              </w:rPr>
            </w:pPr>
            <w:r w:rsidRPr="00B065DD">
              <w:rPr>
                <w:rFonts w:ascii="Arial" w:hAnsi="Arial"/>
                <w:sz w:val="18"/>
                <w:lang w:val="en-US"/>
              </w:rPr>
              <w:t xml:space="preserve">AE </w:t>
            </w:r>
            <w:r w:rsidRPr="00B065DD">
              <w:rPr>
                <w:rFonts w:ascii="Arial" w:hAnsi="Arial" w:hint="eastAsia"/>
                <w:sz w:val="18"/>
                <w:lang w:eastAsia="zh-CN"/>
              </w:rPr>
              <w:t>updates</w:t>
            </w:r>
            <w:r w:rsidRPr="00B065DD">
              <w:rPr>
                <w:rFonts w:ascii="Arial" w:hAnsi="Arial"/>
                <w:sz w:val="18"/>
              </w:rPr>
              <w:t xml:space="preserve"> a </w:t>
            </w:r>
            <w:r w:rsidRPr="00B065DD">
              <w:rPr>
                <w:rFonts w:ascii="Arial" w:hAnsi="Arial" w:hint="eastAsia"/>
                <w:sz w:val="18"/>
                <w:lang w:eastAsia="zh-CN"/>
              </w:rPr>
              <w:t>&lt;mgmtObj&gt;</w:t>
            </w:r>
            <w:r w:rsidRPr="00B065DD">
              <w:rPr>
                <w:rFonts w:ascii="Arial" w:hAnsi="Arial"/>
                <w:sz w:val="18"/>
              </w:rPr>
              <w:t xml:space="preserve"> resource</w:t>
            </w:r>
          </w:p>
        </w:tc>
      </w:tr>
      <w:tr w:rsidR="00B420D4" w:rsidRPr="00B065DD" w14:paraId="5CAEBFA8" w14:textId="77777777" w:rsidTr="00DD5665">
        <w:tc>
          <w:tcPr>
            <w:tcW w:w="2511" w:type="dxa"/>
            <w:gridSpan w:val="3"/>
          </w:tcPr>
          <w:p w14:paraId="76C1D659" w14:textId="77777777" w:rsidR="00B420D4" w:rsidRPr="00B065DD" w:rsidRDefault="00B420D4" w:rsidP="00DD5665">
            <w:pPr>
              <w:keepNext/>
              <w:rPr>
                <w:rFonts w:ascii="Arial" w:hAnsi="Arial"/>
                <w:sz w:val="18"/>
              </w:rPr>
            </w:pPr>
            <w:r w:rsidRPr="00B065DD">
              <w:rPr>
                <w:rFonts w:ascii="Arial" w:hAnsi="Arial"/>
                <w:b/>
                <w:sz w:val="18"/>
              </w:rPr>
              <w:t>Configuration:</w:t>
            </w:r>
          </w:p>
        </w:tc>
        <w:tc>
          <w:tcPr>
            <w:tcW w:w="7305" w:type="dxa"/>
          </w:tcPr>
          <w:p w14:paraId="054900C2" w14:textId="77777777" w:rsidR="00B420D4" w:rsidRPr="00B065DD" w:rsidRDefault="00B420D4" w:rsidP="00DD5665">
            <w:pPr>
              <w:keepNext/>
              <w:rPr>
                <w:rFonts w:ascii="Arial" w:hAnsi="Arial"/>
                <w:b/>
                <w:sz w:val="18"/>
                <w:lang w:eastAsia="zh-CN"/>
              </w:rPr>
            </w:pPr>
            <w:r>
              <w:rPr>
                <w:rFonts w:ascii="Arial" w:hAnsi="Arial"/>
                <w:sz w:val="18"/>
                <w:lang w:eastAsia="zh-CN"/>
              </w:rPr>
              <w:t>M2M_</w:t>
            </w:r>
            <w:r>
              <w:rPr>
                <w:rFonts w:ascii="Arial" w:hAnsi="Arial" w:hint="eastAsia"/>
                <w:sz w:val="18"/>
                <w:lang w:eastAsia="zh-CN"/>
              </w:rPr>
              <w:t>CFG</w:t>
            </w:r>
            <w:r w:rsidRPr="00B065DD">
              <w:rPr>
                <w:rFonts w:ascii="Arial" w:hAnsi="Arial" w:hint="eastAsia"/>
                <w:sz w:val="18"/>
                <w:lang w:eastAsia="zh-CN"/>
              </w:rPr>
              <w:t>_03</w:t>
            </w:r>
          </w:p>
        </w:tc>
      </w:tr>
      <w:tr w:rsidR="00B420D4" w:rsidRPr="007F12E3" w14:paraId="334F6856" w14:textId="77777777" w:rsidTr="00DD5665">
        <w:tc>
          <w:tcPr>
            <w:tcW w:w="2511" w:type="dxa"/>
            <w:gridSpan w:val="3"/>
          </w:tcPr>
          <w:p w14:paraId="36FB7E2D" w14:textId="77777777" w:rsidR="00B420D4" w:rsidRPr="00B065DD" w:rsidRDefault="00B420D4" w:rsidP="00DD5665">
            <w:pPr>
              <w:keepNext/>
              <w:rPr>
                <w:rFonts w:ascii="Arial" w:hAnsi="Arial"/>
                <w:sz w:val="18"/>
              </w:rPr>
            </w:pPr>
            <w:r w:rsidRPr="00B065DD">
              <w:rPr>
                <w:rFonts w:ascii="Arial" w:hAnsi="Arial"/>
                <w:b/>
                <w:sz w:val="18"/>
              </w:rPr>
              <w:t>References:</w:t>
            </w:r>
          </w:p>
        </w:tc>
        <w:tc>
          <w:tcPr>
            <w:tcW w:w="7305" w:type="dxa"/>
          </w:tcPr>
          <w:p w14:paraId="69245EA2" w14:textId="6C7161C3" w:rsidR="00B420D4" w:rsidRPr="007F12E3" w:rsidRDefault="000C0F9A" w:rsidP="00DD5665">
            <w:pPr>
              <w:keepNext/>
              <w:rPr>
                <w:rFonts w:ascii="Arial" w:hAnsi="Arial"/>
                <w:sz w:val="18"/>
                <w:lang w:val="fr-FR" w:eastAsia="zh-CN"/>
              </w:rPr>
            </w:pPr>
            <w:r w:rsidRPr="007F12E3">
              <w:rPr>
                <w:rFonts w:ascii="Arial" w:hAnsi="Arial"/>
                <w:sz w:val="18"/>
                <w:lang w:val="fr-FR"/>
              </w:rPr>
              <w:t>[</w:t>
            </w:r>
            <w:r w:rsidR="00647D1D" w:rsidRPr="007F12E3">
              <w:rPr>
                <w:rFonts w:ascii="Arial" w:hAnsi="Arial"/>
                <w:sz w:val="18"/>
                <w:lang w:val="fr-FR"/>
              </w:rPr>
              <w:t xml:space="preserve">ITU-T </w:t>
            </w:r>
            <w:r w:rsidRPr="007F12E3">
              <w:rPr>
                <w:rFonts w:ascii="Arial" w:hAnsi="Arial"/>
                <w:sz w:val="18"/>
                <w:lang w:val="fr-FR"/>
              </w:rPr>
              <w:t>Y.ONEM2M.ARC],</w:t>
            </w:r>
            <w:r w:rsidR="00B420D4" w:rsidRPr="007F12E3">
              <w:rPr>
                <w:rFonts w:ascii="Arial" w:hAnsi="Arial"/>
                <w:sz w:val="18"/>
                <w:lang w:val="fr-FR"/>
              </w:rPr>
              <w:t>clause 10.2.</w:t>
            </w:r>
            <w:r w:rsidR="00B420D4" w:rsidRPr="007F12E3">
              <w:rPr>
                <w:rFonts w:ascii="Arial" w:hAnsi="Arial" w:hint="eastAsia"/>
                <w:sz w:val="18"/>
                <w:lang w:val="fr-FR" w:eastAsia="zh-CN"/>
              </w:rPr>
              <w:t>8</w:t>
            </w:r>
            <w:r w:rsidR="00B420D4" w:rsidRPr="007F12E3">
              <w:rPr>
                <w:rFonts w:ascii="Arial" w:hAnsi="Arial"/>
                <w:sz w:val="18"/>
                <w:lang w:val="fr-FR"/>
              </w:rPr>
              <w:t>.</w:t>
            </w:r>
            <w:r w:rsidR="00B420D4" w:rsidRPr="007F12E3">
              <w:rPr>
                <w:rFonts w:ascii="Arial" w:hAnsi="Arial" w:hint="eastAsia"/>
                <w:sz w:val="18"/>
                <w:lang w:val="fr-FR" w:eastAsia="zh-CN"/>
              </w:rPr>
              <w:t>4</w:t>
            </w:r>
          </w:p>
        </w:tc>
      </w:tr>
      <w:tr w:rsidR="00B420D4" w:rsidRPr="007F12E3" w14:paraId="42D273C1" w14:textId="77777777" w:rsidTr="00DD5665">
        <w:tc>
          <w:tcPr>
            <w:tcW w:w="9816" w:type="dxa"/>
            <w:gridSpan w:val="4"/>
            <w:shd w:val="clear" w:color="auto" w:fill="F2F2F2"/>
          </w:tcPr>
          <w:p w14:paraId="08626BE9" w14:textId="77777777" w:rsidR="00B420D4" w:rsidRPr="007F12E3" w:rsidRDefault="00B420D4" w:rsidP="00DD5665">
            <w:pPr>
              <w:keepNext/>
              <w:rPr>
                <w:rFonts w:ascii="Arial" w:hAnsi="Arial"/>
                <w:b/>
                <w:sz w:val="18"/>
                <w:lang w:val="fr-FR"/>
              </w:rPr>
            </w:pPr>
          </w:p>
        </w:tc>
      </w:tr>
      <w:tr w:rsidR="00B420D4" w:rsidRPr="00B065DD" w14:paraId="0E53BBDD" w14:textId="77777777" w:rsidTr="00DD5665">
        <w:tc>
          <w:tcPr>
            <w:tcW w:w="2511" w:type="dxa"/>
            <w:gridSpan w:val="3"/>
            <w:tcBorders>
              <w:bottom w:val="single" w:sz="4" w:space="0" w:color="auto"/>
            </w:tcBorders>
          </w:tcPr>
          <w:p w14:paraId="1EAF901A" w14:textId="77777777" w:rsidR="00B420D4" w:rsidRPr="00B065DD" w:rsidRDefault="00B420D4" w:rsidP="00DD5665">
            <w:pPr>
              <w:keepNext/>
              <w:rPr>
                <w:rFonts w:ascii="Arial" w:hAnsi="Arial"/>
                <w:sz w:val="18"/>
              </w:rPr>
            </w:pPr>
            <w:r w:rsidRPr="00B065DD">
              <w:rPr>
                <w:rFonts w:ascii="Arial" w:hAnsi="Arial"/>
                <w:b/>
                <w:sz w:val="18"/>
              </w:rPr>
              <w:t>Pre-test conditions:</w:t>
            </w:r>
          </w:p>
        </w:tc>
        <w:tc>
          <w:tcPr>
            <w:tcW w:w="7305" w:type="dxa"/>
            <w:tcBorders>
              <w:bottom w:val="single" w:sz="4" w:space="0" w:color="auto"/>
            </w:tcBorders>
          </w:tcPr>
          <w:p w14:paraId="5037F8E1" w14:textId="77777777" w:rsidR="00B420D4" w:rsidRPr="00B065DD" w:rsidRDefault="00B420D4" w:rsidP="00647943">
            <w:pPr>
              <w:keepNext/>
              <w:numPr>
                <w:ilvl w:val="0"/>
                <w:numId w:val="15"/>
              </w:numPr>
              <w:overflowPunct w:val="0"/>
              <w:autoSpaceDE w:val="0"/>
              <w:autoSpaceDN w:val="0"/>
              <w:adjustRightInd w:val="0"/>
              <w:spacing w:before="0"/>
              <w:ind w:left="466"/>
              <w:textAlignment w:val="baseline"/>
              <w:rPr>
                <w:rFonts w:ascii="Arial" w:hAnsi="Arial"/>
                <w:sz w:val="18"/>
              </w:rPr>
            </w:pPr>
            <w:r w:rsidRPr="00B065DD">
              <w:rPr>
                <w:rFonts w:ascii="Arial" w:hAnsi="Arial" w:hint="eastAsia"/>
                <w:sz w:val="18"/>
                <w:lang w:eastAsia="zh-CN"/>
              </w:rPr>
              <w:t>Management Session between Management Server and Management Client</w:t>
            </w:r>
          </w:p>
        </w:tc>
      </w:tr>
      <w:tr w:rsidR="00B420D4" w:rsidRPr="00B065DD" w14:paraId="5E3FE366" w14:textId="77777777" w:rsidTr="00DD5665">
        <w:tc>
          <w:tcPr>
            <w:tcW w:w="9816" w:type="dxa"/>
            <w:gridSpan w:val="4"/>
            <w:shd w:val="clear" w:color="auto" w:fill="F2F2F2"/>
          </w:tcPr>
          <w:p w14:paraId="3D5AC4E2" w14:textId="77777777" w:rsidR="00B420D4" w:rsidRPr="00B065DD" w:rsidRDefault="00B420D4" w:rsidP="00DD5665">
            <w:pPr>
              <w:keepNext/>
              <w:jc w:val="center"/>
              <w:rPr>
                <w:rFonts w:ascii="Arial" w:hAnsi="Arial"/>
                <w:b/>
                <w:sz w:val="18"/>
              </w:rPr>
            </w:pPr>
            <w:r w:rsidRPr="00B065DD">
              <w:rPr>
                <w:rFonts w:ascii="Arial" w:hAnsi="Arial"/>
                <w:b/>
                <w:sz w:val="18"/>
              </w:rPr>
              <w:t>Test Sequence</w:t>
            </w:r>
          </w:p>
        </w:tc>
      </w:tr>
      <w:tr w:rsidR="00B420D4" w:rsidRPr="00B065DD" w14:paraId="611293C8" w14:textId="77777777" w:rsidTr="00DD5665">
        <w:tc>
          <w:tcPr>
            <w:tcW w:w="527" w:type="dxa"/>
            <w:tcBorders>
              <w:bottom w:val="single" w:sz="4" w:space="0" w:color="auto"/>
            </w:tcBorders>
            <w:shd w:val="clear" w:color="auto" w:fill="auto"/>
            <w:vAlign w:val="center"/>
          </w:tcPr>
          <w:p w14:paraId="54039CF7" w14:textId="77777777" w:rsidR="00B420D4" w:rsidRPr="00B065DD" w:rsidRDefault="00B420D4" w:rsidP="00DD5665">
            <w:pPr>
              <w:keepLines/>
              <w:jc w:val="center"/>
              <w:rPr>
                <w:rFonts w:ascii="Arial" w:hAnsi="Arial"/>
                <w:b/>
                <w:sz w:val="18"/>
              </w:rPr>
            </w:pPr>
            <w:r w:rsidRPr="00B065DD">
              <w:rPr>
                <w:rFonts w:ascii="Arial" w:hAnsi="Arial"/>
                <w:b/>
                <w:sz w:val="18"/>
              </w:rPr>
              <w:t>Step</w:t>
            </w:r>
          </w:p>
        </w:tc>
        <w:tc>
          <w:tcPr>
            <w:tcW w:w="647" w:type="dxa"/>
            <w:tcBorders>
              <w:bottom w:val="single" w:sz="4" w:space="0" w:color="auto"/>
            </w:tcBorders>
          </w:tcPr>
          <w:p w14:paraId="29A99290" w14:textId="77777777" w:rsidR="00B420D4" w:rsidRPr="00B065DD" w:rsidRDefault="00B420D4" w:rsidP="00DD5665">
            <w:pPr>
              <w:keepLines/>
              <w:jc w:val="center"/>
              <w:rPr>
                <w:rFonts w:ascii="Arial" w:hAnsi="Arial"/>
                <w:b/>
                <w:sz w:val="18"/>
              </w:rPr>
            </w:pPr>
            <w:r w:rsidRPr="00B065DD">
              <w:rPr>
                <w:rFonts w:ascii="Arial" w:hAnsi="Arial"/>
                <w:b/>
                <w:sz w:val="18"/>
              </w:rPr>
              <w:t>RP</w:t>
            </w:r>
          </w:p>
        </w:tc>
        <w:tc>
          <w:tcPr>
            <w:tcW w:w="1337" w:type="dxa"/>
            <w:tcBorders>
              <w:bottom w:val="single" w:sz="4" w:space="0" w:color="auto"/>
            </w:tcBorders>
            <w:shd w:val="clear" w:color="auto" w:fill="auto"/>
            <w:vAlign w:val="center"/>
          </w:tcPr>
          <w:p w14:paraId="69686831" w14:textId="77777777" w:rsidR="00B420D4" w:rsidRPr="00B065DD" w:rsidRDefault="00B420D4" w:rsidP="00DD5665">
            <w:pPr>
              <w:keepLines/>
              <w:jc w:val="center"/>
              <w:rPr>
                <w:rFonts w:ascii="Arial" w:hAnsi="Arial"/>
                <w:b/>
                <w:sz w:val="18"/>
              </w:rPr>
            </w:pPr>
            <w:r w:rsidRPr="00B065DD">
              <w:rPr>
                <w:rFonts w:ascii="Arial" w:hAnsi="Arial"/>
                <w:b/>
                <w:sz w:val="18"/>
              </w:rPr>
              <w:t>Type</w:t>
            </w:r>
          </w:p>
        </w:tc>
        <w:tc>
          <w:tcPr>
            <w:tcW w:w="7305" w:type="dxa"/>
            <w:tcBorders>
              <w:bottom w:val="single" w:sz="4" w:space="0" w:color="auto"/>
            </w:tcBorders>
            <w:shd w:val="clear" w:color="auto" w:fill="auto"/>
            <w:vAlign w:val="center"/>
          </w:tcPr>
          <w:p w14:paraId="6571FD62" w14:textId="77777777" w:rsidR="00B420D4" w:rsidRPr="00B065DD" w:rsidRDefault="00B420D4" w:rsidP="00DD5665">
            <w:pPr>
              <w:keepLines/>
              <w:jc w:val="center"/>
              <w:rPr>
                <w:rFonts w:ascii="Arial" w:hAnsi="Arial"/>
                <w:b/>
                <w:sz w:val="18"/>
              </w:rPr>
            </w:pPr>
            <w:r w:rsidRPr="00B065DD">
              <w:rPr>
                <w:rFonts w:ascii="Arial" w:hAnsi="Arial"/>
                <w:b/>
                <w:sz w:val="18"/>
              </w:rPr>
              <w:t>Description</w:t>
            </w:r>
          </w:p>
        </w:tc>
      </w:tr>
      <w:tr w:rsidR="00B420D4" w:rsidRPr="00B065DD" w14:paraId="1B0E10EF" w14:textId="77777777" w:rsidTr="00DD5665">
        <w:trPr>
          <w:trHeight w:val="463"/>
        </w:trPr>
        <w:tc>
          <w:tcPr>
            <w:tcW w:w="527" w:type="dxa"/>
            <w:tcBorders>
              <w:left w:val="single" w:sz="4" w:space="0" w:color="auto"/>
            </w:tcBorders>
            <w:vAlign w:val="center"/>
          </w:tcPr>
          <w:p w14:paraId="20BC512D" w14:textId="77777777" w:rsidR="00B420D4" w:rsidRPr="00B065DD" w:rsidRDefault="00B420D4" w:rsidP="00DD5665">
            <w:pPr>
              <w:keepLines/>
              <w:jc w:val="center"/>
              <w:rPr>
                <w:rFonts w:ascii="Arial" w:hAnsi="Arial"/>
                <w:sz w:val="18"/>
              </w:rPr>
            </w:pPr>
            <w:r w:rsidRPr="00B065DD">
              <w:rPr>
                <w:rFonts w:ascii="Arial" w:hAnsi="Arial"/>
                <w:sz w:val="18"/>
              </w:rPr>
              <w:t>1</w:t>
            </w:r>
          </w:p>
        </w:tc>
        <w:tc>
          <w:tcPr>
            <w:tcW w:w="647" w:type="dxa"/>
          </w:tcPr>
          <w:p w14:paraId="7382E5F0" w14:textId="77777777" w:rsidR="00B420D4" w:rsidRPr="00B065DD" w:rsidRDefault="00B420D4" w:rsidP="00DD5665">
            <w:pPr>
              <w:keepNext/>
              <w:keepLines/>
              <w:jc w:val="center"/>
              <w:rPr>
                <w:rFonts w:ascii="Arial" w:hAnsi="Arial"/>
                <w:sz w:val="18"/>
              </w:rPr>
            </w:pPr>
          </w:p>
        </w:tc>
        <w:tc>
          <w:tcPr>
            <w:tcW w:w="1337" w:type="dxa"/>
            <w:shd w:val="clear" w:color="auto" w:fill="E7E6E6"/>
          </w:tcPr>
          <w:p w14:paraId="7FBC2A09" w14:textId="77777777" w:rsidR="00B420D4" w:rsidRPr="00B065DD" w:rsidRDefault="00B420D4" w:rsidP="00DD5665">
            <w:pPr>
              <w:keepNext/>
              <w:keepLines/>
              <w:jc w:val="center"/>
              <w:rPr>
                <w:rFonts w:ascii="Arial" w:hAnsi="Arial"/>
                <w:sz w:val="18"/>
              </w:rPr>
            </w:pPr>
            <w:r w:rsidRPr="00B065DD">
              <w:rPr>
                <w:rFonts w:ascii="Arial" w:hAnsi="Arial"/>
                <w:sz w:val="18"/>
              </w:rPr>
              <w:t>Stimulus</w:t>
            </w:r>
          </w:p>
        </w:tc>
        <w:tc>
          <w:tcPr>
            <w:tcW w:w="7305" w:type="dxa"/>
            <w:shd w:val="clear" w:color="auto" w:fill="E7E6E6"/>
          </w:tcPr>
          <w:p w14:paraId="70A5933A" w14:textId="77777777" w:rsidR="00B420D4" w:rsidRPr="00B065DD" w:rsidRDefault="00B420D4" w:rsidP="00DD5665">
            <w:pPr>
              <w:keepNext/>
              <w:keepLines/>
              <w:rPr>
                <w:rFonts w:ascii="Arial" w:hAnsi="Arial"/>
                <w:sz w:val="18"/>
                <w:lang w:eastAsia="zh-CN"/>
              </w:rPr>
            </w:pPr>
            <w:r w:rsidRPr="00B065DD">
              <w:rPr>
                <w:rFonts w:ascii="Arial" w:hAnsi="Arial"/>
                <w:sz w:val="18"/>
              </w:rPr>
              <w:t xml:space="preserve">AE </w:t>
            </w:r>
            <w:r w:rsidRPr="00B065DD">
              <w:rPr>
                <w:rFonts w:ascii="Arial" w:eastAsia="MS Mincho" w:hAnsi="Arial"/>
                <w:sz w:val="18"/>
              </w:rPr>
              <w:t xml:space="preserve">is requested to send an </w:t>
            </w:r>
            <w:r w:rsidRPr="00B065DD">
              <w:rPr>
                <w:rFonts w:ascii="Arial" w:hAnsi="Arial" w:hint="eastAsia"/>
                <w:sz w:val="18"/>
                <w:lang w:eastAsia="zh-CN"/>
              </w:rPr>
              <w:t>&lt;mgmtObj&gt;</w:t>
            </w:r>
            <w:r w:rsidRPr="00B065DD">
              <w:rPr>
                <w:rFonts w:ascii="Arial" w:hAnsi="Arial"/>
                <w:sz w:val="18"/>
              </w:rPr>
              <w:t xml:space="preserve"> Update Request to </w:t>
            </w:r>
            <w:r w:rsidRPr="00B065DD">
              <w:rPr>
                <w:rFonts w:ascii="Arial" w:hAnsi="Arial" w:hint="eastAsia"/>
                <w:sz w:val="18"/>
                <w:lang w:eastAsia="zh-CN"/>
              </w:rPr>
              <w:t>u</w:t>
            </w:r>
            <w:r w:rsidRPr="00B065DD">
              <w:rPr>
                <w:rFonts w:ascii="Arial" w:hAnsi="Arial"/>
                <w:sz w:val="18"/>
              </w:rPr>
              <w:t xml:space="preserve">pdate an </w:t>
            </w:r>
            <w:r w:rsidRPr="00B065DD">
              <w:rPr>
                <w:rFonts w:ascii="Arial" w:hAnsi="Arial" w:hint="eastAsia"/>
                <w:sz w:val="18"/>
                <w:lang w:eastAsia="zh-CN"/>
              </w:rPr>
              <w:t>&lt;mgmtObj</w:t>
            </w:r>
            <w:r w:rsidRPr="00B065DD">
              <w:rPr>
                <w:rFonts w:ascii="Arial" w:hAnsi="Arial"/>
                <w:sz w:val="18"/>
              </w:rPr>
              <w:t xml:space="preserve">&gt; on </w:t>
            </w:r>
            <w:r w:rsidRPr="00B065DD">
              <w:rPr>
                <w:rFonts w:ascii="Arial" w:hAnsi="Arial" w:hint="eastAsia"/>
                <w:sz w:val="18"/>
                <w:lang w:eastAsia="zh-CN"/>
              </w:rPr>
              <w:t>IN-CSE.</w:t>
            </w:r>
          </w:p>
        </w:tc>
      </w:tr>
      <w:tr w:rsidR="00B420D4" w:rsidRPr="00B065DD" w14:paraId="76245E0F" w14:textId="77777777" w:rsidTr="00DD5665">
        <w:trPr>
          <w:trHeight w:val="983"/>
        </w:trPr>
        <w:tc>
          <w:tcPr>
            <w:tcW w:w="527" w:type="dxa"/>
            <w:tcBorders>
              <w:left w:val="single" w:sz="4" w:space="0" w:color="auto"/>
            </w:tcBorders>
            <w:vAlign w:val="center"/>
          </w:tcPr>
          <w:p w14:paraId="05AC53DB" w14:textId="77777777" w:rsidR="00B420D4" w:rsidRPr="00B065DD" w:rsidRDefault="00B420D4" w:rsidP="00DD5665">
            <w:pPr>
              <w:keepLines/>
              <w:jc w:val="center"/>
              <w:rPr>
                <w:rFonts w:ascii="Arial" w:hAnsi="Arial"/>
                <w:sz w:val="18"/>
              </w:rPr>
            </w:pPr>
            <w:r w:rsidRPr="00B065DD">
              <w:rPr>
                <w:rFonts w:ascii="Arial" w:hAnsi="Arial"/>
                <w:sz w:val="18"/>
              </w:rPr>
              <w:t>2</w:t>
            </w:r>
          </w:p>
        </w:tc>
        <w:tc>
          <w:tcPr>
            <w:tcW w:w="647" w:type="dxa"/>
            <w:vAlign w:val="center"/>
          </w:tcPr>
          <w:p w14:paraId="3F19A06C" w14:textId="77777777" w:rsidR="00B420D4" w:rsidRPr="00B065DD" w:rsidRDefault="00B420D4" w:rsidP="00DD5665">
            <w:pPr>
              <w:keepNext/>
              <w:keepLines/>
              <w:jc w:val="center"/>
              <w:rPr>
                <w:rFonts w:ascii="Arial" w:hAnsi="Arial"/>
                <w:sz w:val="18"/>
              </w:rPr>
            </w:pPr>
            <w:r w:rsidRPr="00B065DD">
              <w:rPr>
                <w:rFonts w:ascii="Arial" w:hAnsi="Arial"/>
                <w:sz w:val="18"/>
              </w:rPr>
              <w:t>Mca</w:t>
            </w:r>
          </w:p>
        </w:tc>
        <w:tc>
          <w:tcPr>
            <w:tcW w:w="1337" w:type="dxa"/>
            <w:vAlign w:val="center"/>
          </w:tcPr>
          <w:p w14:paraId="552C1AFC"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Primitive </w:t>
            </w:r>
          </w:p>
        </w:tc>
        <w:tc>
          <w:tcPr>
            <w:tcW w:w="7305" w:type="dxa"/>
            <w:shd w:val="clear" w:color="auto" w:fill="FFFFFF"/>
          </w:tcPr>
          <w:p w14:paraId="181427E4" w14:textId="77777777" w:rsidR="00B420D4" w:rsidRPr="00767545" w:rsidRDefault="00B420D4" w:rsidP="00647943">
            <w:pPr>
              <w:pStyle w:val="TAL"/>
              <w:numPr>
                <w:ilvl w:val="0"/>
                <w:numId w:val="14"/>
              </w:numPr>
              <w:ind w:left="256" w:hanging="141"/>
              <w:rPr>
                <w:szCs w:val="18"/>
                <w:lang w:eastAsia="zh-CN"/>
              </w:rPr>
            </w:pPr>
            <w:r w:rsidRPr="00767545">
              <w:rPr>
                <w:szCs w:val="18"/>
                <w:lang w:eastAsia="zh-CN"/>
              </w:rPr>
              <w:t xml:space="preserve">op: </w:t>
            </w:r>
            <w:r>
              <w:rPr>
                <w:rFonts w:hint="eastAsia"/>
                <w:szCs w:val="18"/>
                <w:lang w:eastAsia="zh-CN"/>
              </w:rPr>
              <w:t>3</w:t>
            </w:r>
            <w:r w:rsidRPr="00767545">
              <w:rPr>
                <w:szCs w:val="18"/>
                <w:lang w:eastAsia="zh-CN"/>
              </w:rPr>
              <w:t xml:space="preserve"> (</w:t>
            </w:r>
            <w:r>
              <w:rPr>
                <w:rFonts w:hint="eastAsia"/>
                <w:szCs w:val="18"/>
                <w:lang w:eastAsia="zh-CN"/>
              </w:rPr>
              <w:t>UPDATE</w:t>
            </w:r>
            <w:r w:rsidRPr="00767545">
              <w:rPr>
                <w:szCs w:val="18"/>
                <w:lang w:eastAsia="zh-CN"/>
              </w:rPr>
              <w:t>)</w:t>
            </w:r>
          </w:p>
          <w:p w14:paraId="584B1059" w14:textId="77777777" w:rsidR="00B420D4" w:rsidRPr="00767545" w:rsidRDefault="00B420D4" w:rsidP="00647943">
            <w:pPr>
              <w:pStyle w:val="TAL"/>
              <w:numPr>
                <w:ilvl w:val="0"/>
                <w:numId w:val="14"/>
              </w:numPr>
              <w:ind w:left="256" w:hanging="141"/>
              <w:rPr>
                <w:szCs w:val="18"/>
                <w:lang w:eastAsia="zh-CN"/>
              </w:rPr>
            </w:pPr>
            <w:r w:rsidRPr="00767545">
              <w:rPr>
                <w:szCs w:val="18"/>
                <w:lang w:eastAsia="zh-CN"/>
              </w:rPr>
              <w:t>fr: AE-ID</w:t>
            </w:r>
          </w:p>
          <w:p w14:paraId="52BEFADA" w14:textId="77777777" w:rsidR="00B420D4" w:rsidRPr="00767545" w:rsidRDefault="00B420D4" w:rsidP="00647943">
            <w:pPr>
              <w:pStyle w:val="TAL"/>
              <w:numPr>
                <w:ilvl w:val="0"/>
                <w:numId w:val="14"/>
              </w:numPr>
              <w:ind w:left="256" w:hanging="141"/>
              <w:rPr>
                <w:szCs w:val="18"/>
                <w:lang w:eastAsia="zh-CN"/>
              </w:rPr>
            </w:pPr>
            <w:r w:rsidRPr="00767545">
              <w:rPr>
                <w:szCs w:val="18"/>
                <w:lang w:eastAsia="zh-CN"/>
              </w:rPr>
              <w:t>to: {CSEBaseName}/{node}</w:t>
            </w:r>
            <w:r>
              <w:rPr>
                <w:rFonts w:hint="eastAsia"/>
                <w:szCs w:val="18"/>
                <w:lang w:eastAsia="zh-CN"/>
              </w:rPr>
              <w:t>/{mgmtObj}</w:t>
            </w:r>
          </w:p>
          <w:p w14:paraId="03AA52D8" w14:textId="77777777" w:rsidR="00B420D4" w:rsidRPr="00767545" w:rsidRDefault="00B420D4" w:rsidP="00647943">
            <w:pPr>
              <w:pStyle w:val="TAL"/>
              <w:numPr>
                <w:ilvl w:val="0"/>
                <w:numId w:val="14"/>
              </w:numPr>
              <w:ind w:left="256" w:hanging="141"/>
              <w:rPr>
                <w:szCs w:val="18"/>
                <w:lang w:eastAsia="zh-CN"/>
              </w:rPr>
            </w:pPr>
            <w:r w:rsidRPr="00767545">
              <w:rPr>
                <w:szCs w:val="18"/>
                <w:lang w:eastAsia="zh-CN"/>
              </w:rPr>
              <w:t>rqi = (token-string)</w:t>
            </w:r>
          </w:p>
          <w:p w14:paraId="3838CD2F" w14:textId="77777777" w:rsidR="00B420D4" w:rsidRPr="00B065DD" w:rsidRDefault="00B420D4" w:rsidP="00647943">
            <w:pPr>
              <w:pStyle w:val="TAL"/>
              <w:numPr>
                <w:ilvl w:val="0"/>
                <w:numId w:val="14"/>
              </w:numPr>
              <w:ind w:left="256" w:hanging="141"/>
              <w:rPr>
                <w:szCs w:val="18"/>
                <w:lang w:eastAsia="zh-CN"/>
              </w:rPr>
            </w:pPr>
            <w:r w:rsidRPr="00767545">
              <w:rPr>
                <w:szCs w:val="18"/>
                <w:lang w:eastAsia="zh-CN"/>
              </w:rPr>
              <w:t>pc: Serialized representation of the &lt;mgmtObj&gt; resource</w:t>
            </w:r>
          </w:p>
        </w:tc>
      </w:tr>
      <w:tr w:rsidR="00B420D4" w:rsidRPr="00B065DD" w14:paraId="30208E4A" w14:textId="77777777" w:rsidTr="00DD5665">
        <w:tc>
          <w:tcPr>
            <w:tcW w:w="527" w:type="dxa"/>
            <w:tcBorders>
              <w:left w:val="single" w:sz="4" w:space="0" w:color="auto"/>
            </w:tcBorders>
            <w:vAlign w:val="center"/>
          </w:tcPr>
          <w:p w14:paraId="6C396B6B"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3</w:t>
            </w:r>
          </w:p>
        </w:tc>
        <w:tc>
          <w:tcPr>
            <w:tcW w:w="647" w:type="dxa"/>
          </w:tcPr>
          <w:p w14:paraId="71DADF61"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74B881A6"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6552AF6B" w14:textId="77777777" w:rsidR="00B420D4" w:rsidRPr="00B065DD" w:rsidRDefault="00B420D4" w:rsidP="00DD5665">
            <w:pPr>
              <w:keepNext/>
              <w:keepLines/>
              <w:rPr>
                <w:rFonts w:ascii="Arial" w:hAnsi="Arial"/>
                <w:sz w:val="18"/>
              </w:rPr>
            </w:pPr>
            <w:r w:rsidRPr="00B065DD">
              <w:rPr>
                <w:rFonts w:ascii="Arial" w:hAnsi="Arial"/>
                <w:sz w:val="18"/>
              </w:rPr>
              <w:t>Check if possible that the &lt;</w:t>
            </w:r>
            <w:r w:rsidRPr="00B065DD">
              <w:rPr>
                <w:rFonts w:ascii="Arial" w:hAnsi="Arial" w:hint="eastAsia"/>
                <w:sz w:val="18"/>
                <w:lang w:eastAsia="zh-CN"/>
              </w:rPr>
              <w:t>mgmtObj</w:t>
            </w:r>
            <w:r w:rsidRPr="00B065DD">
              <w:rPr>
                <w:rFonts w:ascii="Arial" w:hAnsi="Arial"/>
                <w:sz w:val="18"/>
              </w:rPr>
              <w:t xml:space="preserve">&gt; resource is </w:t>
            </w:r>
            <w:r w:rsidRPr="00B065DD">
              <w:rPr>
                <w:rFonts w:ascii="Arial" w:hAnsi="Arial" w:hint="eastAsia"/>
                <w:sz w:val="18"/>
                <w:lang w:eastAsia="zh-CN"/>
              </w:rPr>
              <w:t>u</w:t>
            </w:r>
            <w:r w:rsidRPr="00B065DD">
              <w:rPr>
                <w:rFonts w:ascii="Arial" w:hAnsi="Arial"/>
                <w:sz w:val="18"/>
              </w:rPr>
              <w:t xml:space="preserve">pdated in </w:t>
            </w:r>
            <w:r w:rsidRPr="00B065DD">
              <w:rPr>
                <w:rFonts w:ascii="Arial" w:hAnsi="Arial" w:hint="eastAsia"/>
                <w:sz w:val="18"/>
                <w:lang w:eastAsia="zh-CN"/>
              </w:rPr>
              <w:t>IN-CSE</w:t>
            </w:r>
          </w:p>
        </w:tc>
      </w:tr>
      <w:tr w:rsidR="00B420D4" w:rsidRPr="00B065DD" w14:paraId="2ADAB9B4" w14:textId="77777777" w:rsidTr="00DD5665">
        <w:tc>
          <w:tcPr>
            <w:tcW w:w="527" w:type="dxa"/>
            <w:vMerge w:val="restart"/>
            <w:tcBorders>
              <w:left w:val="single" w:sz="4" w:space="0" w:color="auto"/>
            </w:tcBorders>
            <w:shd w:val="clear" w:color="auto" w:fill="FFFFFF"/>
            <w:vAlign w:val="center"/>
          </w:tcPr>
          <w:p w14:paraId="6BFF6E5E"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lastRenderedPageBreak/>
              <w:t>4</w:t>
            </w:r>
          </w:p>
        </w:tc>
        <w:tc>
          <w:tcPr>
            <w:tcW w:w="647" w:type="dxa"/>
            <w:vMerge w:val="restart"/>
            <w:shd w:val="clear" w:color="auto" w:fill="FFFFFF"/>
            <w:vAlign w:val="center"/>
          </w:tcPr>
          <w:p w14:paraId="413A02E9" w14:textId="77777777" w:rsidR="00B420D4" w:rsidRPr="00B065DD" w:rsidRDefault="00B420D4" w:rsidP="00DD5665">
            <w:pPr>
              <w:keepNext/>
              <w:keepLines/>
              <w:jc w:val="center"/>
              <w:rPr>
                <w:rFonts w:ascii="Arial" w:hAnsi="Arial"/>
                <w:sz w:val="18"/>
              </w:rPr>
            </w:pPr>
            <w:r w:rsidRPr="00B065DD">
              <w:rPr>
                <w:rFonts w:ascii="Arial" w:hAnsi="Arial" w:hint="eastAsia"/>
                <w:sz w:val="18"/>
                <w:lang w:eastAsia="zh-CN"/>
              </w:rPr>
              <w:t>m</w:t>
            </w:r>
            <w:r w:rsidRPr="00B065DD">
              <w:rPr>
                <w:rFonts w:ascii="Arial" w:hAnsi="Arial"/>
                <w:sz w:val="18"/>
              </w:rPr>
              <w:t>c</w:t>
            </w:r>
          </w:p>
        </w:tc>
        <w:tc>
          <w:tcPr>
            <w:tcW w:w="1337" w:type="dxa"/>
            <w:shd w:val="clear" w:color="auto" w:fill="FFFFFF"/>
            <w:vAlign w:val="center"/>
          </w:tcPr>
          <w:p w14:paraId="698E7ABC" w14:textId="77777777" w:rsidR="00B420D4" w:rsidRPr="00B065DD" w:rsidRDefault="00B420D4" w:rsidP="00DD5665">
            <w:pPr>
              <w:keepNext/>
              <w:keepLines/>
              <w:jc w:val="center"/>
              <w:rPr>
                <w:rFonts w:ascii="Arial" w:hAnsi="Arial"/>
                <w:sz w:val="18"/>
              </w:rPr>
            </w:pPr>
            <w:r w:rsidRPr="00B065DD">
              <w:rPr>
                <w:rFonts w:ascii="Arial" w:hAnsi="Arial"/>
                <w:sz w:val="18"/>
              </w:rPr>
              <w:t>PRO Check Primitive</w:t>
            </w:r>
          </w:p>
        </w:tc>
        <w:tc>
          <w:tcPr>
            <w:tcW w:w="7305" w:type="dxa"/>
            <w:shd w:val="clear" w:color="auto" w:fill="FFFFFF"/>
          </w:tcPr>
          <w:p w14:paraId="1A077330" w14:textId="77777777" w:rsidR="00B420D4" w:rsidRPr="00B065DD" w:rsidRDefault="00B420D4" w:rsidP="00DD5665">
            <w:pPr>
              <w:keepNext/>
              <w:keepLines/>
              <w:rPr>
                <w:rFonts w:ascii="Arial" w:hAnsi="Arial"/>
                <w:sz w:val="18"/>
                <w:lang w:val="en-US" w:eastAsia="zh-CN"/>
              </w:rPr>
            </w:pPr>
            <w:r w:rsidRPr="00B065DD">
              <w:rPr>
                <w:rFonts w:ascii="Arial" w:hAnsi="Arial" w:hint="eastAsia"/>
                <w:sz w:val="18"/>
                <w:lang w:val="en-US" w:eastAsia="zh-CN"/>
              </w:rPr>
              <w:t>N/A</w:t>
            </w:r>
          </w:p>
        </w:tc>
      </w:tr>
      <w:tr w:rsidR="00B420D4" w:rsidRPr="00B065DD" w14:paraId="3B31C787" w14:textId="77777777" w:rsidTr="00DD5665">
        <w:tc>
          <w:tcPr>
            <w:tcW w:w="527" w:type="dxa"/>
            <w:vMerge/>
            <w:tcBorders>
              <w:left w:val="single" w:sz="4" w:space="0" w:color="auto"/>
            </w:tcBorders>
            <w:shd w:val="clear" w:color="auto" w:fill="FFFFFF"/>
            <w:vAlign w:val="center"/>
          </w:tcPr>
          <w:p w14:paraId="2412E9E3" w14:textId="77777777" w:rsidR="00B420D4" w:rsidRPr="00B065DD" w:rsidRDefault="00B420D4" w:rsidP="00DD5665">
            <w:pPr>
              <w:keepLines/>
              <w:jc w:val="center"/>
              <w:rPr>
                <w:rFonts w:ascii="Arial" w:hAnsi="Arial"/>
                <w:sz w:val="18"/>
              </w:rPr>
            </w:pPr>
          </w:p>
        </w:tc>
        <w:tc>
          <w:tcPr>
            <w:tcW w:w="647" w:type="dxa"/>
            <w:vMerge/>
            <w:shd w:val="clear" w:color="auto" w:fill="FFFFFF"/>
          </w:tcPr>
          <w:p w14:paraId="04A3657D"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0B790C7C"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w:t>
            </w:r>
            <w:r w:rsidRPr="00B065DD">
              <w:rPr>
                <w:rFonts w:ascii="Arial" w:hAnsi="Arial" w:hint="eastAsia"/>
                <w:sz w:val="18"/>
                <w:lang w:eastAsia="zh-CN"/>
              </w:rPr>
              <w:t>OMA DM</w:t>
            </w:r>
          </w:p>
          <w:p w14:paraId="3DE09AA2" w14:textId="77777777" w:rsidR="00B420D4" w:rsidRPr="00B065DD" w:rsidRDefault="00B420D4" w:rsidP="00DD5665">
            <w:pPr>
              <w:keepNext/>
              <w:keepLines/>
              <w:jc w:val="center"/>
              <w:rPr>
                <w:rFonts w:ascii="Arial" w:hAnsi="Arial"/>
                <w:sz w:val="18"/>
              </w:rPr>
            </w:pPr>
          </w:p>
        </w:tc>
        <w:tc>
          <w:tcPr>
            <w:tcW w:w="7305" w:type="dxa"/>
            <w:shd w:val="clear" w:color="auto" w:fill="FFFFFF"/>
          </w:tcPr>
          <w:p w14:paraId="6C990B6C"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Requests to update the corresponding MO using Replace DM command.</w:t>
            </w:r>
          </w:p>
          <w:p w14:paraId="46580E84" w14:textId="0A9C3114"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The mapping of &lt;mgmtObj&gt; and MO can be referenced from </w:t>
            </w:r>
            <w:r>
              <w:rPr>
                <w:rFonts w:ascii="Arial" w:hAnsi="Arial"/>
                <w:sz w:val="18"/>
                <w:lang w:eastAsia="zh-CN"/>
              </w:rPr>
              <w:t xml:space="preserve">clause </w:t>
            </w:r>
            <w:r w:rsidR="00647D1D">
              <w:rPr>
                <w:rFonts w:ascii="Arial" w:hAnsi="Arial"/>
                <w:sz w:val="18"/>
                <w:lang w:eastAsia="zh-CN"/>
              </w:rPr>
              <w:t>6</w:t>
            </w:r>
            <w:r w:rsidRPr="00B065DD">
              <w:rPr>
                <w:rFonts w:ascii="Arial" w:hAnsi="Arial" w:hint="eastAsia"/>
                <w:sz w:val="18"/>
                <w:lang w:eastAsia="zh-CN"/>
              </w:rPr>
              <w:t xml:space="preserve">.3 of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Y.ONEM2M.DM.OMA]</w:t>
            </w:r>
            <w:r>
              <w:rPr>
                <w:rFonts w:ascii="Arial" w:hAnsi="Arial"/>
                <w:sz w:val="18"/>
                <w:lang w:eastAsia="zh-CN"/>
              </w:rPr>
              <w:t>.</w:t>
            </w:r>
          </w:p>
        </w:tc>
      </w:tr>
      <w:tr w:rsidR="00B420D4" w:rsidRPr="00B065DD" w14:paraId="767F7C2E" w14:textId="77777777" w:rsidTr="00DD5665">
        <w:tc>
          <w:tcPr>
            <w:tcW w:w="527" w:type="dxa"/>
            <w:vMerge/>
            <w:tcBorders>
              <w:left w:val="single" w:sz="4" w:space="0" w:color="auto"/>
            </w:tcBorders>
            <w:shd w:val="clear" w:color="auto" w:fill="FFFFFF"/>
            <w:vAlign w:val="center"/>
          </w:tcPr>
          <w:p w14:paraId="7FC05D42" w14:textId="77777777" w:rsidR="00B420D4" w:rsidRPr="00B065DD" w:rsidRDefault="00B420D4" w:rsidP="00DD5665">
            <w:pPr>
              <w:keepLines/>
              <w:jc w:val="center"/>
              <w:rPr>
                <w:rFonts w:ascii="Arial" w:hAnsi="Arial"/>
                <w:sz w:val="18"/>
              </w:rPr>
            </w:pPr>
          </w:p>
        </w:tc>
        <w:tc>
          <w:tcPr>
            <w:tcW w:w="647" w:type="dxa"/>
            <w:vMerge/>
            <w:shd w:val="clear" w:color="auto" w:fill="FFFFFF"/>
          </w:tcPr>
          <w:p w14:paraId="11C6974E"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0AA73539"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w:t>
            </w:r>
            <w:r w:rsidRPr="00B065DD">
              <w:rPr>
                <w:rFonts w:ascii="Arial" w:hAnsi="Arial" w:hint="eastAsia"/>
                <w:sz w:val="18"/>
                <w:lang w:eastAsia="zh-CN"/>
              </w:rPr>
              <w:t>BBF TR069</w:t>
            </w:r>
          </w:p>
        </w:tc>
        <w:tc>
          <w:tcPr>
            <w:tcW w:w="7305" w:type="dxa"/>
            <w:shd w:val="clear" w:color="auto" w:fill="FFFFFF"/>
          </w:tcPr>
          <w:p w14:paraId="4BB193CA" w14:textId="25137F38" w:rsidR="00B420D4" w:rsidRPr="00B065DD" w:rsidRDefault="00B420D4" w:rsidP="00DD5665">
            <w:pPr>
              <w:keepNext/>
              <w:keepLines/>
              <w:rPr>
                <w:rFonts w:ascii="Arial" w:hAnsi="Arial"/>
                <w:sz w:val="18"/>
              </w:rPr>
            </w:pPr>
            <w:r w:rsidRPr="00B065DD">
              <w:rPr>
                <w:rFonts w:ascii="Arial" w:hAnsi="Arial" w:hint="eastAsia"/>
                <w:sz w:val="18"/>
                <w:lang w:eastAsia="zh-CN"/>
              </w:rPr>
              <w:t xml:space="preserve">Requests to Update the corresponding information model using </w:t>
            </w:r>
            <w:r w:rsidRPr="00B065DD">
              <w:rPr>
                <w:rFonts w:ascii="Arial" w:hAnsi="Arial"/>
                <w:sz w:val="18"/>
              </w:rPr>
              <w:t>SetParameterValues RPC</w:t>
            </w:r>
            <w:r w:rsidRPr="00B065DD">
              <w:rPr>
                <w:rFonts w:ascii="Arial" w:hAnsi="Arial" w:hint="eastAsia"/>
                <w:sz w:val="18"/>
                <w:lang w:eastAsia="zh-CN"/>
              </w:rPr>
              <w:t xml:space="preserve">.The mapping of &lt;mgmtObj&gt; and information model or RPC can be referenced from clause </w:t>
            </w:r>
            <w:r w:rsidR="00647D1D">
              <w:rPr>
                <w:rFonts w:ascii="Arial" w:hAnsi="Arial"/>
                <w:sz w:val="18"/>
                <w:lang w:eastAsia="zh-CN"/>
              </w:rPr>
              <w:t>8</w:t>
            </w:r>
            <w:r w:rsidRPr="00B065DD">
              <w:rPr>
                <w:rFonts w:ascii="Arial" w:hAnsi="Arial" w:hint="eastAsia"/>
                <w:sz w:val="18"/>
                <w:lang w:eastAsia="zh-CN"/>
              </w:rPr>
              <w:t xml:space="preserve"> of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Y.ONEM2M.DM.BBF]</w:t>
            </w:r>
            <w:r>
              <w:rPr>
                <w:rFonts w:ascii="Arial" w:hAnsi="Arial"/>
                <w:sz w:val="18"/>
                <w:lang w:eastAsia="zh-CN"/>
              </w:rPr>
              <w:t>.</w:t>
            </w:r>
          </w:p>
        </w:tc>
      </w:tr>
      <w:tr w:rsidR="00B420D4" w:rsidRPr="00B065DD" w14:paraId="1615DF1E" w14:textId="77777777" w:rsidTr="00DD5665">
        <w:tc>
          <w:tcPr>
            <w:tcW w:w="527" w:type="dxa"/>
            <w:vMerge/>
            <w:tcBorders>
              <w:left w:val="single" w:sz="4" w:space="0" w:color="auto"/>
            </w:tcBorders>
            <w:shd w:val="clear" w:color="auto" w:fill="FFFFFF"/>
            <w:vAlign w:val="center"/>
          </w:tcPr>
          <w:p w14:paraId="13CBDBB6" w14:textId="77777777" w:rsidR="00B420D4" w:rsidRPr="00B065DD" w:rsidRDefault="00B420D4" w:rsidP="00DD5665">
            <w:pPr>
              <w:keepLines/>
              <w:jc w:val="center"/>
              <w:rPr>
                <w:rFonts w:ascii="Arial" w:hAnsi="Arial"/>
                <w:sz w:val="18"/>
              </w:rPr>
            </w:pPr>
          </w:p>
        </w:tc>
        <w:tc>
          <w:tcPr>
            <w:tcW w:w="647" w:type="dxa"/>
            <w:vMerge/>
            <w:shd w:val="clear" w:color="auto" w:fill="FFFFFF"/>
          </w:tcPr>
          <w:p w14:paraId="0EB89748"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5A90678B"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w:t>
            </w:r>
            <w:r w:rsidRPr="00B065DD">
              <w:rPr>
                <w:rFonts w:ascii="Arial" w:hAnsi="Arial" w:hint="eastAsia"/>
                <w:sz w:val="18"/>
                <w:lang w:eastAsia="zh-CN"/>
              </w:rPr>
              <w:t>OMA LWM2M</w:t>
            </w:r>
          </w:p>
        </w:tc>
        <w:tc>
          <w:tcPr>
            <w:tcW w:w="7305" w:type="dxa"/>
            <w:shd w:val="clear" w:color="auto" w:fill="FFFFFF"/>
          </w:tcPr>
          <w:p w14:paraId="70E116C9"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Requests to Update the corresponding Objects using LWM2M </w:t>
            </w:r>
            <w:r w:rsidRPr="00B065DD">
              <w:rPr>
                <w:rFonts w:ascii="Arial" w:hAnsi="Arial"/>
                <w:sz w:val="18"/>
                <w:lang w:eastAsia="ko-KR"/>
              </w:rPr>
              <w:t>Write operations</w:t>
            </w:r>
            <w:r w:rsidRPr="00B065DD">
              <w:rPr>
                <w:rFonts w:ascii="Arial" w:hAnsi="Arial" w:hint="eastAsia"/>
                <w:sz w:val="18"/>
                <w:lang w:eastAsia="zh-CN"/>
              </w:rPr>
              <w:t>.</w:t>
            </w:r>
          </w:p>
          <w:p w14:paraId="06340E51" w14:textId="78044E99" w:rsidR="00B420D4" w:rsidRPr="00B065DD" w:rsidRDefault="00B420D4" w:rsidP="00DD5665">
            <w:pPr>
              <w:keepNext/>
              <w:keepLines/>
              <w:rPr>
                <w:rFonts w:ascii="Arial" w:hAnsi="Arial"/>
                <w:sz w:val="18"/>
              </w:rPr>
            </w:pPr>
            <w:r w:rsidRPr="00B065DD">
              <w:rPr>
                <w:rFonts w:ascii="Arial" w:hAnsi="Arial" w:hint="eastAsia"/>
                <w:sz w:val="18"/>
                <w:lang w:eastAsia="zh-CN"/>
              </w:rPr>
              <w:t xml:space="preserve">The mapping of &lt;mgmtObj&gt; and Object can be referenced from </w:t>
            </w:r>
            <w:r>
              <w:rPr>
                <w:rFonts w:ascii="Arial" w:hAnsi="Arial"/>
                <w:sz w:val="18"/>
                <w:lang w:eastAsia="zh-CN"/>
              </w:rPr>
              <w:t xml:space="preserve">clause </w:t>
            </w:r>
            <w:r w:rsidR="00647D1D">
              <w:rPr>
                <w:rFonts w:ascii="Arial" w:hAnsi="Arial"/>
                <w:sz w:val="18"/>
                <w:lang w:eastAsia="zh-CN"/>
              </w:rPr>
              <w:t>7</w:t>
            </w:r>
            <w:r w:rsidRPr="00B065DD">
              <w:rPr>
                <w:rFonts w:ascii="Arial" w:hAnsi="Arial" w:hint="eastAsia"/>
                <w:sz w:val="18"/>
                <w:lang w:eastAsia="zh-CN"/>
              </w:rPr>
              <w:t xml:space="preserve">.3 of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Y.ONEM2M.DM.OMA]</w:t>
            </w:r>
            <w:r>
              <w:rPr>
                <w:rFonts w:ascii="Arial" w:hAnsi="Arial"/>
                <w:sz w:val="18"/>
                <w:lang w:eastAsia="zh-CN"/>
              </w:rPr>
              <w:t>.</w:t>
            </w:r>
          </w:p>
        </w:tc>
      </w:tr>
      <w:tr w:rsidR="00B420D4" w:rsidRPr="00AE595C" w14:paraId="0C23D414" w14:textId="77777777" w:rsidTr="00DD5665">
        <w:tc>
          <w:tcPr>
            <w:tcW w:w="527" w:type="dxa"/>
            <w:tcBorders>
              <w:left w:val="single" w:sz="4" w:space="0" w:color="auto"/>
            </w:tcBorders>
            <w:vAlign w:val="center"/>
          </w:tcPr>
          <w:p w14:paraId="601D4362"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5</w:t>
            </w:r>
          </w:p>
        </w:tc>
        <w:tc>
          <w:tcPr>
            <w:tcW w:w="647" w:type="dxa"/>
          </w:tcPr>
          <w:p w14:paraId="5DAEFD5D"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1D3AAECE"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6F50DC64" w14:textId="77777777" w:rsidR="00B420D4" w:rsidRPr="00B065DD" w:rsidRDefault="00B420D4" w:rsidP="00DD5665">
            <w:pPr>
              <w:keepNext/>
              <w:keepLines/>
              <w:rPr>
                <w:rFonts w:ascii="Arial" w:hAnsi="Arial"/>
                <w:sz w:val="18"/>
                <w:lang w:eastAsia="zh-CN"/>
              </w:rPr>
            </w:pPr>
            <w:r w:rsidRPr="00B065DD">
              <w:rPr>
                <w:rFonts w:ascii="Arial" w:hAnsi="Arial"/>
                <w:sz w:val="18"/>
              </w:rPr>
              <w:t>Check if possible that the</w:t>
            </w:r>
            <w:r w:rsidRPr="00B065DD">
              <w:rPr>
                <w:rFonts w:ascii="Arial" w:hAnsi="Arial" w:hint="eastAsia"/>
                <w:sz w:val="18"/>
                <w:lang w:eastAsia="zh-CN"/>
              </w:rPr>
              <w:t xml:space="preserve"> corresponding</w:t>
            </w:r>
            <w:r w:rsidRPr="00B065DD">
              <w:rPr>
                <w:rFonts w:ascii="Arial" w:hAnsi="Arial"/>
                <w:sz w:val="18"/>
              </w:rPr>
              <w:t xml:space="preserve"> </w:t>
            </w:r>
            <w:r w:rsidRPr="00B065DD">
              <w:rPr>
                <w:rFonts w:ascii="Arial" w:hAnsi="Arial" w:hint="eastAsia"/>
                <w:sz w:val="18"/>
                <w:lang w:eastAsia="zh-CN"/>
              </w:rPr>
              <w:t>MO for OMA DM, information model for BBF TR069 or Object for OMA LWM2M is Updated on the Managed Entity.</w:t>
            </w:r>
          </w:p>
        </w:tc>
      </w:tr>
      <w:tr w:rsidR="00B420D4" w:rsidRPr="00B065DD" w14:paraId="6605500F" w14:textId="77777777" w:rsidTr="00DD5665">
        <w:tc>
          <w:tcPr>
            <w:tcW w:w="527" w:type="dxa"/>
            <w:vMerge w:val="restart"/>
            <w:tcBorders>
              <w:left w:val="single" w:sz="4" w:space="0" w:color="auto"/>
            </w:tcBorders>
            <w:shd w:val="clear" w:color="auto" w:fill="FFFFFF"/>
            <w:vAlign w:val="center"/>
          </w:tcPr>
          <w:p w14:paraId="558BBE88" w14:textId="77777777" w:rsidR="00B420D4" w:rsidRPr="00B065DD" w:rsidRDefault="00B420D4" w:rsidP="00DD5665">
            <w:pPr>
              <w:keepLines/>
              <w:jc w:val="center"/>
              <w:rPr>
                <w:rFonts w:ascii="Arial" w:hAnsi="Arial"/>
                <w:sz w:val="18"/>
              </w:rPr>
            </w:pPr>
            <w:r w:rsidRPr="00B065DD">
              <w:rPr>
                <w:rFonts w:ascii="Arial" w:hAnsi="Arial"/>
                <w:sz w:val="18"/>
              </w:rPr>
              <w:t>6</w:t>
            </w:r>
          </w:p>
        </w:tc>
        <w:tc>
          <w:tcPr>
            <w:tcW w:w="647" w:type="dxa"/>
            <w:vMerge w:val="restart"/>
            <w:shd w:val="clear" w:color="auto" w:fill="FFFFFF"/>
            <w:vAlign w:val="center"/>
          </w:tcPr>
          <w:p w14:paraId="6D195B3E" w14:textId="77777777" w:rsidR="00B420D4" w:rsidRPr="00B065DD" w:rsidRDefault="00B420D4" w:rsidP="00DD5665">
            <w:pPr>
              <w:keepNext/>
              <w:keepLines/>
              <w:jc w:val="center"/>
              <w:rPr>
                <w:rFonts w:ascii="Arial" w:hAnsi="Arial"/>
                <w:sz w:val="18"/>
                <w:lang w:eastAsia="zh-CN"/>
              </w:rPr>
            </w:pPr>
            <w:r w:rsidRPr="00B065DD">
              <w:rPr>
                <w:rFonts w:ascii="Arial" w:hAnsi="Arial" w:hint="eastAsia"/>
                <w:sz w:val="18"/>
                <w:lang w:eastAsia="zh-CN"/>
              </w:rPr>
              <w:t>mc</w:t>
            </w:r>
          </w:p>
        </w:tc>
        <w:tc>
          <w:tcPr>
            <w:tcW w:w="1337" w:type="dxa"/>
            <w:shd w:val="clear" w:color="auto" w:fill="FFFFFF"/>
            <w:vAlign w:val="center"/>
          </w:tcPr>
          <w:p w14:paraId="00CE52B0"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0646D27A"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N/A</w:t>
            </w:r>
          </w:p>
        </w:tc>
      </w:tr>
      <w:tr w:rsidR="00B420D4" w:rsidRPr="00B065DD" w14:paraId="7CF01FC9" w14:textId="77777777" w:rsidTr="00DD5665">
        <w:tc>
          <w:tcPr>
            <w:tcW w:w="527" w:type="dxa"/>
            <w:vMerge/>
            <w:tcBorders>
              <w:left w:val="single" w:sz="4" w:space="0" w:color="auto"/>
            </w:tcBorders>
            <w:shd w:val="clear" w:color="auto" w:fill="FFFFFF"/>
            <w:vAlign w:val="center"/>
          </w:tcPr>
          <w:p w14:paraId="74DD4E8F" w14:textId="77777777" w:rsidR="00B420D4" w:rsidRPr="00B065DD" w:rsidRDefault="00B420D4" w:rsidP="00DD5665">
            <w:pPr>
              <w:keepLines/>
              <w:jc w:val="center"/>
              <w:rPr>
                <w:rFonts w:ascii="Arial" w:hAnsi="Arial"/>
                <w:sz w:val="18"/>
              </w:rPr>
            </w:pPr>
          </w:p>
        </w:tc>
        <w:tc>
          <w:tcPr>
            <w:tcW w:w="647" w:type="dxa"/>
            <w:vMerge/>
            <w:shd w:val="clear" w:color="auto" w:fill="FFFFFF"/>
          </w:tcPr>
          <w:p w14:paraId="691BAF3F"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661EE1EB" w14:textId="77777777" w:rsidR="00B420D4" w:rsidRPr="00B065DD" w:rsidRDefault="00B420D4" w:rsidP="00DD5665">
            <w:pPr>
              <w:keepNext/>
              <w:keepLines/>
              <w:rPr>
                <w:rFonts w:ascii="Arial" w:hAnsi="Arial"/>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DM</w:t>
            </w:r>
          </w:p>
        </w:tc>
        <w:tc>
          <w:tcPr>
            <w:tcW w:w="7305" w:type="dxa"/>
            <w:shd w:val="clear" w:color="auto" w:fill="FFFFFF"/>
          </w:tcPr>
          <w:p w14:paraId="49CDF300" w14:textId="584839D1"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Response with status code </w:t>
            </w:r>
            <w:r w:rsidRPr="00B065DD">
              <w:rPr>
                <w:rFonts w:ascii="Arial" w:hAnsi="Arial"/>
                <w:sz w:val="18"/>
                <w:lang w:eastAsia="zh-CN"/>
              </w:rPr>
              <w:t>(200) OK</w:t>
            </w:r>
            <w:r w:rsidRPr="00B065DD">
              <w:rPr>
                <w:rFonts w:ascii="Arial" w:hAnsi="Arial" w:hint="eastAsia"/>
                <w:sz w:val="18"/>
                <w:lang w:eastAsia="zh-CN"/>
              </w:rPr>
              <w:t xml:space="preserve">. Details can be found in clause </w:t>
            </w:r>
            <w:r w:rsidR="00647D1D">
              <w:rPr>
                <w:rFonts w:ascii="Arial" w:hAnsi="Arial"/>
                <w:sz w:val="18"/>
                <w:lang w:eastAsia="zh-CN"/>
              </w:rPr>
              <w:t>6</w:t>
            </w:r>
            <w:r w:rsidRPr="00B065DD">
              <w:rPr>
                <w:rFonts w:ascii="Arial" w:hAnsi="Arial" w:hint="eastAsia"/>
                <w:sz w:val="18"/>
                <w:lang w:eastAsia="zh-CN"/>
              </w:rPr>
              <w:t xml:space="preserve">.4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Y.ONEM2M.DM.OMA]</w:t>
            </w:r>
            <w:r>
              <w:rPr>
                <w:rFonts w:ascii="Arial" w:hAnsi="Arial"/>
                <w:sz w:val="18"/>
                <w:lang w:eastAsia="zh-CN"/>
              </w:rPr>
              <w:t>.</w:t>
            </w:r>
          </w:p>
        </w:tc>
      </w:tr>
      <w:tr w:rsidR="00B420D4" w:rsidRPr="00B065DD" w14:paraId="5352975B" w14:textId="77777777" w:rsidTr="00DD5665">
        <w:tc>
          <w:tcPr>
            <w:tcW w:w="527" w:type="dxa"/>
            <w:vMerge/>
            <w:tcBorders>
              <w:left w:val="single" w:sz="4" w:space="0" w:color="auto"/>
            </w:tcBorders>
            <w:shd w:val="clear" w:color="auto" w:fill="FFFFFF"/>
            <w:vAlign w:val="center"/>
          </w:tcPr>
          <w:p w14:paraId="23006B97" w14:textId="77777777" w:rsidR="00B420D4" w:rsidRPr="00B065DD" w:rsidRDefault="00B420D4" w:rsidP="00DD5665">
            <w:pPr>
              <w:keepLines/>
              <w:jc w:val="center"/>
              <w:rPr>
                <w:rFonts w:ascii="Arial" w:hAnsi="Arial"/>
                <w:sz w:val="18"/>
              </w:rPr>
            </w:pPr>
          </w:p>
        </w:tc>
        <w:tc>
          <w:tcPr>
            <w:tcW w:w="647" w:type="dxa"/>
            <w:vMerge/>
            <w:shd w:val="clear" w:color="auto" w:fill="FFFFFF"/>
          </w:tcPr>
          <w:p w14:paraId="622C4636"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578E74F6" w14:textId="77777777" w:rsidR="00B420D4" w:rsidRPr="00B065DD" w:rsidRDefault="00B420D4" w:rsidP="00DD5665">
            <w:pPr>
              <w:keepNext/>
              <w:keepLines/>
              <w:rPr>
                <w:rFonts w:ascii="Arial" w:hAnsi="Arial"/>
                <w:sz w:val="18"/>
                <w:lang w:eastAsia="zh-CN"/>
              </w:rPr>
            </w:pPr>
            <w:r w:rsidRPr="00B065DD">
              <w:rPr>
                <w:rFonts w:ascii="Arial" w:hAnsi="Arial"/>
                <w:sz w:val="18"/>
                <w:lang w:eastAsia="zh-CN"/>
              </w:rPr>
              <w:t xml:space="preserve">PRO Check </w:t>
            </w:r>
            <w:r w:rsidRPr="00B065DD">
              <w:rPr>
                <w:rFonts w:ascii="Arial" w:hAnsi="Arial" w:hint="eastAsia"/>
                <w:sz w:val="18"/>
                <w:lang w:eastAsia="zh-CN"/>
              </w:rPr>
              <w:t>BBF TR069</w:t>
            </w:r>
          </w:p>
        </w:tc>
        <w:tc>
          <w:tcPr>
            <w:tcW w:w="7305" w:type="dxa"/>
            <w:shd w:val="clear" w:color="auto" w:fill="FFFFFF"/>
          </w:tcPr>
          <w:p w14:paraId="0F29D810" w14:textId="65DEF90A" w:rsidR="00B420D4" w:rsidRPr="00B065DD" w:rsidRDefault="00B420D4" w:rsidP="00DD5665">
            <w:pPr>
              <w:keepNext/>
              <w:keepLines/>
              <w:ind w:left="41"/>
              <w:rPr>
                <w:rFonts w:ascii="Arial" w:hAnsi="Arial"/>
                <w:sz w:val="18"/>
                <w:lang w:eastAsia="zh-CN"/>
              </w:rPr>
            </w:pPr>
            <w:r w:rsidRPr="00B065DD">
              <w:rPr>
                <w:rFonts w:ascii="Arial" w:hAnsi="Arial" w:hint="eastAsia"/>
                <w:sz w:val="18"/>
                <w:lang w:eastAsia="zh-CN"/>
              </w:rPr>
              <w:t>S</w:t>
            </w:r>
            <w:r w:rsidRPr="00B065DD">
              <w:rPr>
                <w:rFonts w:ascii="Arial" w:hAnsi="Arial"/>
                <w:sz w:val="18"/>
                <w:lang w:eastAsia="zh-CN"/>
              </w:rPr>
              <w:t>uccessful response</w:t>
            </w:r>
            <w:r w:rsidRPr="00B065DD">
              <w:rPr>
                <w:rFonts w:ascii="Arial" w:hAnsi="Arial" w:hint="eastAsia"/>
                <w:sz w:val="18"/>
                <w:lang w:eastAsia="zh-CN"/>
              </w:rPr>
              <w:t xml:space="preserve"> of the RPC. Details can be found in clause </w:t>
            </w:r>
            <w:r w:rsidR="00647D1D">
              <w:rPr>
                <w:rFonts w:ascii="Arial" w:hAnsi="Arial"/>
                <w:sz w:val="18"/>
                <w:lang w:eastAsia="zh-CN"/>
              </w:rPr>
              <w:t>9</w:t>
            </w:r>
            <w:r w:rsidRPr="00B065DD">
              <w:rPr>
                <w:rFonts w:ascii="Arial" w:hAnsi="Arial" w:hint="eastAsia"/>
                <w:sz w:val="18"/>
                <w:lang w:eastAsia="zh-CN"/>
              </w:rPr>
              <w:t xml:space="preserve">.1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Y.ONEM2M.DM.BBF]</w:t>
            </w:r>
            <w:r>
              <w:rPr>
                <w:rFonts w:ascii="Arial" w:hAnsi="Arial"/>
                <w:sz w:val="18"/>
                <w:lang w:eastAsia="zh-CN"/>
              </w:rPr>
              <w:t>.</w:t>
            </w:r>
          </w:p>
        </w:tc>
      </w:tr>
      <w:tr w:rsidR="00B420D4" w:rsidRPr="00B065DD" w14:paraId="1628D9CF" w14:textId="77777777" w:rsidTr="00DD5665">
        <w:tc>
          <w:tcPr>
            <w:tcW w:w="527" w:type="dxa"/>
            <w:vMerge/>
            <w:tcBorders>
              <w:left w:val="single" w:sz="4" w:space="0" w:color="auto"/>
            </w:tcBorders>
            <w:shd w:val="clear" w:color="auto" w:fill="FFFFFF"/>
            <w:vAlign w:val="center"/>
          </w:tcPr>
          <w:p w14:paraId="22856B15" w14:textId="77777777" w:rsidR="00B420D4" w:rsidRPr="00B065DD" w:rsidRDefault="00B420D4" w:rsidP="00DD5665">
            <w:pPr>
              <w:keepLines/>
              <w:jc w:val="center"/>
              <w:rPr>
                <w:rFonts w:ascii="Arial" w:hAnsi="Arial"/>
                <w:sz w:val="18"/>
              </w:rPr>
            </w:pPr>
          </w:p>
        </w:tc>
        <w:tc>
          <w:tcPr>
            <w:tcW w:w="647" w:type="dxa"/>
            <w:vMerge/>
            <w:shd w:val="clear" w:color="auto" w:fill="FFFFFF"/>
          </w:tcPr>
          <w:p w14:paraId="7369C31E"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3B6F4278" w14:textId="77777777" w:rsidR="00B420D4" w:rsidRPr="00B065DD" w:rsidRDefault="00B420D4" w:rsidP="00DD5665">
            <w:pPr>
              <w:keepNext/>
              <w:keepLines/>
              <w:rPr>
                <w:rFonts w:ascii="Arial" w:hAnsi="Arial"/>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LWM2M</w:t>
            </w:r>
          </w:p>
        </w:tc>
        <w:tc>
          <w:tcPr>
            <w:tcW w:w="7305" w:type="dxa"/>
            <w:shd w:val="clear" w:color="auto" w:fill="FFFFFF"/>
          </w:tcPr>
          <w:p w14:paraId="3655D714" w14:textId="3604E6F9"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Response with status code</w:t>
            </w:r>
            <w:r w:rsidRPr="00B065DD">
              <w:rPr>
                <w:rFonts w:ascii="Arial" w:hAnsi="Arial"/>
                <w:sz w:val="18"/>
                <w:lang w:eastAsia="zh-CN"/>
              </w:rPr>
              <w:t xml:space="preserve"> 2.0</w:t>
            </w:r>
            <w:r w:rsidRPr="00B065DD">
              <w:rPr>
                <w:rFonts w:ascii="Arial" w:hAnsi="Arial" w:hint="eastAsia"/>
                <w:sz w:val="18"/>
                <w:lang w:eastAsia="zh-CN"/>
              </w:rPr>
              <w:t>4</w:t>
            </w:r>
            <w:r w:rsidRPr="00B065DD">
              <w:rPr>
                <w:rFonts w:ascii="Arial" w:hAnsi="Arial"/>
                <w:sz w:val="18"/>
                <w:lang w:eastAsia="zh-CN"/>
              </w:rPr>
              <w:t xml:space="preserve"> </w:t>
            </w:r>
            <w:r w:rsidRPr="00B065DD">
              <w:rPr>
                <w:rFonts w:ascii="Arial" w:hAnsi="Arial" w:hint="eastAsia"/>
                <w:sz w:val="18"/>
                <w:lang w:eastAsia="zh-CN"/>
              </w:rPr>
              <w:t>Change</w:t>
            </w:r>
            <w:r w:rsidRPr="00B065DD">
              <w:rPr>
                <w:rFonts w:ascii="Arial" w:hAnsi="Arial"/>
                <w:sz w:val="18"/>
                <w:lang w:eastAsia="zh-CN"/>
              </w:rPr>
              <w:t>d</w:t>
            </w:r>
            <w:r w:rsidRPr="00B065DD">
              <w:rPr>
                <w:rFonts w:ascii="Arial" w:hAnsi="Arial" w:hint="eastAsia"/>
                <w:sz w:val="18"/>
                <w:lang w:eastAsia="zh-CN"/>
              </w:rPr>
              <w:t xml:space="preserve">. Details can be found in clause </w:t>
            </w:r>
            <w:r w:rsidR="00647D1D">
              <w:rPr>
                <w:rFonts w:ascii="Arial" w:hAnsi="Arial"/>
                <w:sz w:val="18"/>
                <w:lang w:eastAsia="zh-CN"/>
              </w:rPr>
              <w:t>7</w:t>
            </w:r>
            <w:r w:rsidRPr="00B065DD">
              <w:rPr>
                <w:rFonts w:ascii="Arial" w:hAnsi="Arial" w:hint="eastAsia"/>
                <w:sz w:val="18"/>
                <w:lang w:eastAsia="zh-CN"/>
              </w:rPr>
              <w:t xml:space="preserve">.4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Y.ONEM2M.DM.OMA]</w:t>
            </w:r>
            <w:r>
              <w:rPr>
                <w:rFonts w:ascii="Arial" w:hAnsi="Arial"/>
                <w:sz w:val="18"/>
                <w:lang w:eastAsia="zh-CN"/>
              </w:rPr>
              <w:t>.</w:t>
            </w:r>
          </w:p>
        </w:tc>
      </w:tr>
      <w:tr w:rsidR="00B420D4" w:rsidRPr="00B065DD" w14:paraId="47EEC0E4" w14:textId="77777777" w:rsidTr="00DD5665">
        <w:tc>
          <w:tcPr>
            <w:tcW w:w="527" w:type="dxa"/>
            <w:tcBorders>
              <w:left w:val="single" w:sz="4" w:space="0" w:color="auto"/>
            </w:tcBorders>
            <w:shd w:val="clear" w:color="auto" w:fill="FFFFFF"/>
            <w:vAlign w:val="center"/>
          </w:tcPr>
          <w:p w14:paraId="38388EE0"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7</w:t>
            </w:r>
          </w:p>
        </w:tc>
        <w:tc>
          <w:tcPr>
            <w:tcW w:w="647" w:type="dxa"/>
            <w:shd w:val="clear" w:color="auto" w:fill="FFFFFF"/>
            <w:vAlign w:val="center"/>
          </w:tcPr>
          <w:p w14:paraId="6CCDF573" w14:textId="77777777" w:rsidR="00B420D4" w:rsidRPr="00B065DD" w:rsidRDefault="00B420D4" w:rsidP="00DD5665">
            <w:pPr>
              <w:keepNext/>
              <w:keepLines/>
              <w:jc w:val="center"/>
              <w:rPr>
                <w:rFonts w:ascii="Arial" w:hAnsi="Arial"/>
                <w:sz w:val="18"/>
                <w:lang w:eastAsia="zh-CN"/>
              </w:rPr>
            </w:pPr>
            <w:r w:rsidRPr="00B065DD">
              <w:rPr>
                <w:rFonts w:ascii="Arial" w:hAnsi="Arial" w:hint="eastAsia"/>
                <w:sz w:val="18"/>
                <w:lang w:eastAsia="zh-CN"/>
              </w:rPr>
              <w:t>Mca</w:t>
            </w:r>
          </w:p>
        </w:tc>
        <w:tc>
          <w:tcPr>
            <w:tcW w:w="1337" w:type="dxa"/>
            <w:shd w:val="clear" w:color="auto" w:fill="FFFFFF"/>
            <w:vAlign w:val="center"/>
          </w:tcPr>
          <w:p w14:paraId="344E20F5"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34532B4D" w14:textId="77777777" w:rsidR="00B420D4" w:rsidRPr="000310D7"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en-US" w:eastAsia="zh-CN"/>
              </w:rPr>
            </w:pPr>
            <w:r w:rsidRPr="000310D7">
              <w:rPr>
                <w:rFonts w:ascii="Arial" w:hAnsi="Arial"/>
                <w:sz w:val="18"/>
                <w:szCs w:val="18"/>
                <w:lang w:val="en-US" w:eastAsia="zh-CN"/>
              </w:rPr>
              <w:t>rsc = 200</w:t>
            </w:r>
            <w:r w:rsidRPr="000310D7">
              <w:rPr>
                <w:rFonts w:ascii="Arial" w:hAnsi="Arial" w:hint="eastAsia"/>
                <w:sz w:val="18"/>
                <w:szCs w:val="18"/>
                <w:lang w:val="en-US" w:eastAsia="zh-CN"/>
              </w:rPr>
              <w:t>4</w:t>
            </w:r>
            <w:r w:rsidRPr="000310D7">
              <w:rPr>
                <w:rFonts w:ascii="Arial" w:hAnsi="Arial"/>
                <w:sz w:val="18"/>
                <w:szCs w:val="18"/>
                <w:lang w:val="en-US" w:eastAsia="zh-CN"/>
              </w:rPr>
              <w:t xml:space="preserve"> (</w:t>
            </w:r>
            <w:r w:rsidRPr="000310D7">
              <w:rPr>
                <w:rFonts w:ascii="Arial" w:hAnsi="Arial" w:hint="eastAsia"/>
                <w:sz w:val="18"/>
                <w:szCs w:val="18"/>
                <w:lang w:val="en-US" w:eastAsia="zh-CN"/>
              </w:rPr>
              <w:t>CHANGED</w:t>
            </w:r>
            <w:r w:rsidRPr="000310D7">
              <w:rPr>
                <w:rFonts w:ascii="Arial" w:hAnsi="Arial"/>
                <w:sz w:val="18"/>
                <w:szCs w:val="18"/>
                <w:lang w:val="en-US" w:eastAsia="zh-CN"/>
              </w:rPr>
              <w:t>)</w:t>
            </w:r>
          </w:p>
          <w:p w14:paraId="75B0E9B5" w14:textId="77777777" w:rsidR="00B420D4" w:rsidRPr="000310D7"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en-US" w:eastAsia="zh-CN"/>
              </w:rPr>
            </w:pPr>
            <w:r w:rsidRPr="000310D7">
              <w:rPr>
                <w:rFonts w:ascii="Arial" w:hAnsi="Arial"/>
                <w:sz w:val="18"/>
                <w:szCs w:val="18"/>
                <w:lang w:val="en-US" w:eastAsia="zh-CN"/>
              </w:rPr>
              <w:t>rqi =</w:t>
            </w:r>
            <w:r w:rsidRPr="000310D7">
              <w:rPr>
                <w:rFonts w:ascii="Arial" w:hAnsi="Arial" w:hint="eastAsia"/>
                <w:sz w:val="18"/>
                <w:szCs w:val="18"/>
                <w:lang w:val="en-US" w:eastAsia="zh-CN"/>
              </w:rPr>
              <w:t xml:space="preserve"> </w:t>
            </w:r>
            <w:r w:rsidRPr="000310D7">
              <w:rPr>
                <w:rFonts w:ascii="Arial" w:hAnsi="Arial"/>
                <w:sz w:val="18"/>
                <w:szCs w:val="18"/>
                <w:lang w:val="en-US" w:eastAsia="zh-CN"/>
              </w:rPr>
              <w:t>(token-string) same as received in request message</w:t>
            </w:r>
          </w:p>
          <w:p w14:paraId="1F02C290" w14:textId="77777777" w:rsidR="00B420D4" w:rsidRPr="00B065DD" w:rsidRDefault="00B420D4" w:rsidP="00647943">
            <w:pPr>
              <w:keepNext/>
              <w:keepLines/>
              <w:numPr>
                <w:ilvl w:val="0"/>
                <w:numId w:val="14"/>
              </w:numPr>
              <w:overflowPunct w:val="0"/>
              <w:autoSpaceDE w:val="0"/>
              <w:autoSpaceDN w:val="0"/>
              <w:adjustRightInd w:val="0"/>
              <w:spacing w:before="0"/>
              <w:ind w:left="256" w:hanging="141"/>
              <w:textAlignment w:val="baseline"/>
              <w:rPr>
                <w:lang w:eastAsia="zh-CN"/>
              </w:rPr>
            </w:pPr>
            <w:r w:rsidRPr="000310D7">
              <w:rPr>
                <w:rFonts w:ascii="Arial" w:hAnsi="Arial"/>
                <w:sz w:val="18"/>
                <w:szCs w:val="18"/>
                <w:lang w:val="en-US" w:eastAsia="zh-CN"/>
              </w:rPr>
              <w:t xml:space="preserve">pc = </w:t>
            </w:r>
            <w:r w:rsidRPr="000310D7">
              <w:rPr>
                <w:rFonts w:ascii="Arial" w:hAnsi="Arial" w:hint="eastAsia"/>
                <w:sz w:val="18"/>
                <w:szCs w:val="18"/>
                <w:lang w:val="en-US" w:eastAsia="zh-CN"/>
              </w:rPr>
              <w:t>S</w:t>
            </w:r>
            <w:r w:rsidRPr="000310D7">
              <w:rPr>
                <w:rFonts w:ascii="Arial" w:hAnsi="Arial"/>
                <w:sz w:val="18"/>
                <w:szCs w:val="18"/>
                <w:lang w:val="en-US" w:eastAsia="zh-CN"/>
              </w:rPr>
              <w:t xml:space="preserve">erialized </w:t>
            </w:r>
            <w:r w:rsidRPr="000310D7">
              <w:rPr>
                <w:rFonts w:ascii="Arial" w:hAnsi="Arial" w:hint="eastAsia"/>
                <w:sz w:val="18"/>
                <w:szCs w:val="18"/>
                <w:lang w:val="en-US" w:eastAsia="zh-CN"/>
              </w:rPr>
              <w:t>r</w:t>
            </w:r>
            <w:r w:rsidRPr="000310D7">
              <w:rPr>
                <w:rFonts w:ascii="Arial" w:hAnsi="Arial"/>
                <w:sz w:val="18"/>
                <w:szCs w:val="18"/>
                <w:lang w:val="en-US" w:eastAsia="zh-CN"/>
              </w:rPr>
              <w:t>epresentation of &lt;</w:t>
            </w:r>
            <w:r w:rsidRPr="000310D7">
              <w:rPr>
                <w:rFonts w:ascii="Arial" w:hAnsi="Arial" w:hint="eastAsia"/>
                <w:sz w:val="18"/>
                <w:szCs w:val="18"/>
                <w:lang w:val="en-US" w:eastAsia="zh-CN"/>
              </w:rPr>
              <w:t>mgmtObj</w:t>
            </w:r>
            <w:r w:rsidRPr="000310D7">
              <w:rPr>
                <w:rFonts w:ascii="Arial" w:hAnsi="Arial"/>
                <w:sz w:val="18"/>
                <w:szCs w:val="18"/>
                <w:lang w:val="en-US" w:eastAsia="zh-CN"/>
              </w:rPr>
              <w:t>&gt; resource</w:t>
            </w:r>
          </w:p>
        </w:tc>
      </w:tr>
      <w:tr w:rsidR="00B420D4" w:rsidRPr="00B065DD" w14:paraId="68369222" w14:textId="77777777" w:rsidTr="00DD5665">
        <w:tc>
          <w:tcPr>
            <w:tcW w:w="527" w:type="dxa"/>
            <w:tcBorders>
              <w:left w:val="single" w:sz="4" w:space="0" w:color="auto"/>
            </w:tcBorders>
            <w:vAlign w:val="center"/>
          </w:tcPr>
          <w:p w14:paraId="2D6AB59C"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8</w:t>
            </w:r>
          </w:p>
        </w:tc>
        <w:tc>
          <w:tcPr>
            <w:tcW w:w="647" w:type="dxa"/>
          </w:tcPr>
          <w:p w14:paraId="71C5DFC9"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4F27121D" w14:textId="77777777" w:rsidR="00B420D4" w:rsidRPr="00B065DD" w:rsidRDefault="00B420D4" w:rsidP="00DD5665">
            <w:pPr>
              <w:keepNext/>
              <w:keepLines/>
              <w:jc w:val="center"/>
              <w:rPr>
                <w:rFonts w:ascii="Arial" w:hAnsi="Arial"/>
                <w:sz w:val="18"/>
              </w:rPr>
            </w:pPr>
            <w:r w:rsidRPr="00B065DD">
              <w:rPr>
                <w:rFonts w:ascii="Arial" w:hAnsi="Arial"/>
                <w:sz w:val="18"/>
              </w:rPr>
              <w:t>IOP Check</w:t>
            </w:r>
          </w:p>
        </w:tc>
        <w:tc>
          <w:tcPr>
            <w:tcW w:w="7305" w:type="dxa"/>
            <w:shd w:val="clear" w:color="auto" w:fill="E7E6E6"/>
          </w:tcPr>
          <w:p w14:paraId="28EEB230" w14:textId="77777777" w:rsidR="00B420D4" w:rsidRPr="00B065DD" w:rsidRDefault="00B420D4" w:rsidP="00DD5665">
            <w:pPr>
              <w:keepNext/>
              <w:keepLines/>
              <w:rPr>
                <w:rFonts w:ascii="Arial" w:hAnsi="Arial"/>
                <w:sz w:val="18"/>
              </w:rPr>
            </w:pPr>
            <w:r w:rsidRPr="00B065DD">
              <w:rPr>
                <w:rFonts w:ascii="Arial" w:hAnsi="Arial"/>
                <w:sz w:val="18"/>
              </w:rPr>
              <w:t xml:space="preserve">AE </w:t>
            </w:r>
            <w:r w:rsidRPr="00B065DD">
              <w:rPr>
                <w:rFonts w:ascii="Arial" w:eastAsia="MS Mincho" w:hAnsi="Arial"/>
                <w:sz w:val="18"/>
              </w:rPr>
              <w:t>indicates successful operation</w:t>
            </w:r>
          </w:p>
        </w:tc>
      </w:tr>
      <w:tr w:rsidR="00B420D4" w:rsidRPr="00B065DD" w14:paraId="4F944EE4" w14:textId="77777777" w:rsidTr="00DD5665">
        <w:tc>
          <w:tcPr>
            <w:tcW w:w="1174" w:type="dxa"/>
            <w:gridSpan w:val="2"/>
            <w:tcBorders>
              <w:left w:val="single" w:sz="4" w:space="0" w:color="auto"/>
              <w:right w:val="single" w:sz="4" w:space="0" w:color="auto"/>
            </w:tcBorders>
            <w:shd w:val="clear" w:color="auto" w:fill="E7E6E6"/>
            <w:vAlign w:val="center"/>
          </w:tcPr>
          <w:p w14:paraId="1091131F" w14:textId="77777777" w:rsidR="00B420D4" w:rsidRPr="00B065DD" w:rsidRDefault="00B420D4" w:rsidP="00DD5665">
            <w:pPr>
              <w:keepNext/>
              <w:keepLines/>
              <w:jc w:val="center"/>
              <w:rPr>
                <w:rFonts w:ascii="Arial" w:hAnsi="Arial"/>
                <w:sz w:val="18"/>
              </w:rPr>
            </w:pPr>
            <w:r w:rsidRPr="00B065DD">
              <w:rPr>
                <w:rFonts w:ascii="Arial" w:hAnsi="Arial"/>
                <w:sz w:val="18"/>
              </w:rP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8974DE7" w14:textId="77777777" w:rsidR="00B420D4" w:rsidRPr="00B065DD" w:rsidRDefault="00B420D4" w:rsidP="00DD5665">
            <w:pPr>
              <w:keepNext/>
              <w:keepLines/>
              <w:rPr>
                <w:rFonts w:ascii="Arial" w:hAnsi="Arial"/>
                <w:sz w:val="18"/>
              </w:rPr>
            </w:pPr>
          </w:p>
        </w:tc>
      </w:tr>
      <w:tr w:rsidR="00B420D4" w:rsidRPr="00B065DD" w14:paraId="115363BE" w14:textId="77777777" w:rsidTr="00DD5665">
        <w:tc>
          <w:tcPr>
            <w:tcW w:w="1174" w:type="dxa"/>
            <w:gridSpan w:val="2"/>
            <w:tcBorders>
              <w:left w:val="single" w:sz="4" w:space="0" w:color="auto"/>
              <w:right w:val="single" w:sz="4" w:space="0" w:color="auto"/>
            </w:tcBorders>
            <w:shd w:val="clear" w:color="auto" w:fill="FFFFFF"/>
            <w:vAlign w:val="center"/>
          </w:tcPr>
          <w:p w14:paraId="07A34E9C" w14:textId="77777777" w:rsidR="00B420D4" w:rsidRPr="00B065DD" w:rsidRDefault="00B420D4" w:rsidP="00DD5665">
            <w:pPr>
              <w:keepNext/>
              <w:keepLines/>
              <w:jc w:val="center"/>
              <w:rPr>
                <w:rFonts w:ascii="Arial" w:hAnsi="Arial"/>
                <w:sz w:val="18"/>
              </w:rPr>
            </w:pPr>
            <w:r w:rsidRPr="00B065DD">
              <w:rPr>
                <w:rFonts w:ascii="Arial" w:hAnsi="Arial"/>
                <w:sz w:val="18"/>
              </w:rP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0B589E" w14:textId="77777777" w:rsidR="00B420D4" w:rsidRPr="00B065DD" w:rsidRDefault="00B420D4" w:rsidP="00DD5665">
            <w:pPr>
              <w:keepNext/>
              <w:keepLines/>
              <w:rPr>
                <w:rFonts w:ascii="Arial" w:hAnsi="Arial"/>
                <w:sz w:val="18"/>
              </w:rPr>
            </w:pPr>
          </w:p>
        </w:tc>
      </w:tr>
    </w:tbl>
    <w:p w14:paraId="4726284B" w14:textId="77777777" w:rsidR="00B420D4" w:rsidRDefault="00B420D4" w:rsidP="00B420D4"/>
    <w:p w14:paraId="1DE4AEE6" w14:textId="3B238FDF" w:rsidR="00B420D4" w:rsidRDefault="00FD1863" w:rsidP="00B420D4">
      <w:pPr>
        <w:pStyle w:val="Heading4"/>
        <w:ind w:left="0" w:firstLine="0"/>
        <w:rPr>
          <w:lang w:eastAsia="zh-CN"/>
        </w:rPr>
      </w:pPr>
      <w:bookmarkStart w:id="1028" w:name="_Toc446424232"/>
      <w:bookmarkStart w:id="1029" w:name="_Toc476040864"/>
      <w:bookmarkStart w:id="1030" w:name="_Toc476042968"/>
      <w:r>
        <w:rPr>
          <w:rFonts w:hint="eastAsia"/>
          <w:lang w:eastAsia="zh-CN"/>
        </w:rPr>
        <w:t>9.</w:t>
      </w:r>
      <w:r w:rsidR="00B420D4" w:rsidRPr="001E3C5B">
        <w:rPr>
          <w:lang w:eastAsia="zh-CN"/>
        </w:rPr>
        <w:t>3.</w:t>
      </w:r>
      <w:r w:rsidR="00B420D4">
        <w:rPr>
          <w:lang w:eastAsia="zh-CN"/>
        </w:rPr>
        <w:t>2.3</w:t>
      </w:r>
      <w:r w:rsidR="00B420D4">
        <w:rPr>
          <w:rFonts w:hint="eastAsia"/>
          <w:lang w:eastAsia="zh-CN"/>
        </w:rPr>
        <w:tab/>
        <w:t>&lt;mgmtObj&gt; Retrieve</w:t>
      </w:r>
      <w:bookmarkEnd w:id="1028"/>
      <w:bookmarkEnd w:id="1029"/>
      <w:bookmarkEnd w:id="1030"/>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B065DD" w14:paraId="1B3BFA14" w14:textId="77777777" w:rsidTr="00DD5665">
        <w:trPr>
          <w:tblHeader/>
        </w:trPr>
        <w:tc>
          <w:tcPr>
            <w:tcW w:w="9816" w:type="dxa"/>
            <w:gridSpan w:val="4"/>
          </w:tcPr>
          <w:p w14:paraId="69166560" w14:textId="77777777" w:rsidR="00B420D4" w:rsidRPr="00B065DD" w:rsidRDefault="00B420D4" w:rsidP="00DD5665">
            <w:pPr>
              <w:keepNext/>
              <w:jc w:val="center"/>
              <w:rPr>
                <w:rFonts w:ascii="Arial" w:hAnsi="Arial"/>
                <w:b/>
                <w:sz w:val="18"/>
              </w:rPr>
            </w:pPr>
            <w:r w:rsidRPr="00B065DD">
              <w:rPr>
                <w:rFonts w:ascii="Arial" w:hAnsi="Arial"/>
                <w:b/>
                <w:sz w:val="18"/>
              </w:rPr>
              <w:t>Interoperability Test Description</w:t>
            </w:r>
          </w:p>
        </w:tc>
      </w:tr>
      <w:tr w:rsidR="00B420D4" w:rsidRPr="00B065DD" w14:paraId="521489A1" w14:textId="77777777" w:rsidTr="00DD5665">
        <w:tc>
          <w:tcPr>
            <w:tcW w:w="2511" w:type="dxa"/>
            <w:gridSpan w:val="3"/>
          </w:tcPr>
          <w:p w14:paraId="66F5A1D0" w14:textId="77777777" w:rsidR="00B420D4" w:rsidRPr="00B065DD" w:rsidRDefault="00B420D4" w:rsidP="00DD5665">
            <w:pPr>
              <w:keepNext/>
              <w:rPr>
                <w:rFonts w:ascii="Arial" w:hAnsi="Arial"/>
                <w:sz w:val="18"/>
              </w:rPr>
            </w:pPr>
            <w:r w:rsidRPr="00B065DD">
              <w:rPr>
                <w:rFonts w:ascii="Arial" w:hAnsi="Arial"/>
                <w:b/>
                <w:sz w:val="18"/>
              </w:rPr>
              <w:t>Identifier:</w:t>
            </w:r>
          </w:p>
        </w:tc>
        <w:tc>
          <w:tcPr>
            <w:tcW w:w="7305" w:type="dxa"/>
          </w:tcPr>
          <w:p w14:paraId="784D8C84" w14:textId="77777777" w:rsidR="00B420D4" w:rsidRPr="00B065DD" w:rsidRDefault="00B420D4" w:rsidP="00DD5665">
            <w:pPr>
              <w:keepNext/>
              <w:rPr>
                <w:rFonts w:ascii="Arial" w:hAnsi="Arial"/>
                <w:sz w:val="18"/>
                <w:lang w:eastAsia="zh-CN"/>
              </w:rPr>
            </w:pPr>
            <w:r w:rsidRPr="00B065DD">
              <w:rPr>
                <w:rFonts w:ascii="Arial" w:hAnsi="Arial"/>
                <w:sz w:val="18"/>
              </w:rPr>
              <w:t>TD_M2M_SH_</w:t>
            </w:r>
            <w:r>
              <w:rPr>
                <w:rFonts w:ascii="Arial" w:hAnsi="Arial"/>
                <w:sz w:val="18"/>
                <w:lang w:eastAsia="zh-CN"/>
              </w:rPr>
              <w:t>07</w:t>
            </w:r>
          </w:p>
        </w:tc>
      </w:tr>
      <w:tr w:rsidR="00B420D4" w:rsidRPr="00B065DD" w14:paraId="1C8B327F" w14:textId="77777777" w:rsidTr="00DD5665">
        <w:tc>
          <w:tcPr>
            <w:tcW w:w="2511" w:type="dxa"/>
            <w:gridSpan w:val="3"/>
          </w:tcPr>
          <w:p w14:paraId="78F0D20E" w14:textId="77777777" w:rsidR="00B420D4" w:rsidRPr="00B065DD" w:rsidRDefault="00B420D4" w:rsidP="00DD5665">
            <w:pPr>
              <w:keepNext/>
              <w:rPr>
                <w:rFonts w:ascii="Arial" w:hAnsi="Arial"/>
                <w:sz w:val="18"/>
                <w:lang w:val="en-US"/>
              </w:rPr>
            </w:pPr>
            <w:r w:rsidRPr="00B065DD">
              <w:rPr>
                <w:rFonts w:ascii="Arial" w:hAnsi="Arial"/>
                <w:b/>
                <w:sz w:val="18"/>
              </w:rPr>
              <w:t>Objective:</w:t>
            </w:r>
          </w:p>
        </w:tc>
        <w:tc>
          <w:tcPr>
            <w:tcW w:w="7305" w:type="dxa"/>
          </w:tcPr>
          <w:p w14:paraId="49B76ADB" w14:textId="77777777" w:rsidR="00B420D4" w:rsidRPr="00B065DD" w:rsidRDefault="00B420D4" w:rsidP="00DD5665">
            <w:pPr>
              <w:keepNext/>
              <w:rPr>
                <w:rFonts w:ascii="Arial" w:hAnsi="Arial"/>
                <w:sz w:val="18"/>
              </w:rPr>
            </w:pPr>
            <w:r w:rsidRPr="00B065DD">
              <w:rPr>
                <w:rFonts w:ascii="Arial" w:hAnsi="Arial"/>
                <w:sz w:val="18"/>
                <w:lang w:val="en-US"/>
              </w:rPr>
              <w:t xml:space="preserve">AE </w:t>
            </w:r>
            <w:r w:rsidRPr="00B065DD">
              <w:rPr>
                <w:rFonts w:ascii="Arial" w:hAnsi="Arial"/>
                <w:sz w:val="18"/>
              </w:rPr>
              <w:t xml:space="preserve">retrieves a </w:t>
            </w:r>
            <w:r w:rsidRPr="00B065DD">
              <w:rPr>
                <w:rFonts w:ascii="Arial" w:hAnsi="Arial" w:hint="eastAsia"/>
                <w:sz w:val="18"/>
                <w:lang w:eastAsia="zh-CN"/>
              </w:rPr>
              <w:t>&lt;mgmtObj&gt;</w:t>
            </w:r>
            <w:r w:rsidRPr="00B065DD">
              <w:rPr>
                <w:rFonts w:ascii="Arial" w:hAnsi="Arial"/>
                <w:sz w:val="18"/>
              </w:rPr>
              <w:t xml:space="preserve"> resource</w:t>
            </w:r>
          </w:p>
        </w:tc>
      </w:tr>
      <w:tr w:rsidR="00B420D4" w:rsidRPr="00B065DD" w14:paraId="33B41C62" w14:textId="77777777" w:rsidTr="00DD5665">
        <w:tc>
          <w:tcPr>
            <w:tcW w:w="2511" w:type="dxa"/>
            <w:gridSpan w:val="3"/>
          </w:tcPr>
          <w:p w14:paraId="231CEAEF" w14:textId="77777777" w:rsidR="00B420D4" w:rsidRPr="00B065DD" w:rsidRDefault="00B420D4" w:rsidP="00DD5665">
            <w:pPr>
              <w:keepNext/>
              <w:rPr>
                <w:rFonts w:ascii="Arial" w:hAnsi="Arial"/>
                <w:sz w:val="18"/>
              </w:rPr>
            </w:pPr>
            <w:r w:rsidRPr="00B065DD">
              <w:rPr>
                <w:rFonts w:ascii="Arial" w:hAnsi="Arial"/>
                <w:b/>
                <w:sz w:val="18"/>
              </w:rPr>
              <w:t>Configuration:</w:t>
            </w:r>
          </w:p>
        </w:tc>
        <w:tc>
          <w:tcPr>
            <w:tcW w:w="7305" w:type="dxa"/>
          </w:tcPr>
          <w:p w14:paraId="276DA087" w14:textId="77777777" w:rsidR="00B420D4" w:rsidRPr="00B065DD" w:rsidRDefault="00B420D4" w:rsidP="00DD5665">
            <w:pPr>
              <w:keepNext/>
              <w:rPr>
                <w:rFonts w:ascii="Arial" w:hAnsi="Arial"/>
                <w:b/>
                <w:sz w:val="18"/>
                <w:lang w:eastAsia="zh-CN"/>
              </w:rPr>
            </w:pPr>
            <w:r>
              <w:rPr>
                <w:rFonts w:ascii="Arial" w:hAnsi="Arial"/>
                <w:sz w:val="18"/>
                <w:lang w:eastAsia="zh-CN"/>
              </w:rPr>
              <w:t>M2M_</w:t>
            </w:r>
            <w:r>
              <w:rPr>
                <w:rFonts w:ascii="Arial" w:hAnsi="Arial" w:hint="eastAsia"/>
                <w:sz w:val="18"/>
                <w:lang w:eastAsia="zh-CN"/>
              </w:rPr>
              <w:t>CFG</w:t>
            </w:r>
            <w:r w:rsidRPr="00B065DD">
              <w:rPr>
                <w:rFonts w:ascii="Arial" w:hAnsi="Arial" w:hint="eastAsia"/>
                <w:sz w:val="18"/>
                <w:lang w:eastAsia="zh-CN"/>
              </w:rPr>
              <w:t>_03</w:t>
            </w:r>
          </w:p>
        </w:tc>
      </w:tr>
      <w:tr w:rsidR="00B420D4" w:rsidRPr="007F12E3" w14:paraId="19CE61B6" w14:textId="77777777" w:rsidTr="00DD5665">
        <w:tc>
          <w:tcPr>
            <w:tcW w:w="2511" w:type="dxa"/>
            <w:gridSpan w:val="3"/>
          </w:tcPr>
          <w:p w14:paraId="1FB19E11" w14:textId="77777777" w:rsidR="00B420D4" w:rsidRPr="00B065DD" w:rsidRDefault="00B420D4" w:rsidP="00DD5665">
            <w:pPr>
              <w:keepNext/>
              <w:rPr>
                <w:rFonts w:ascii="Arial" w:hAnsi="Arial"/>
                <w:sz w:val="18"/>
              </w:rPr>
            </w:pPr>
            <w:r w:rsidRPr="00B065DD">
              <w:rPr>
                <w:rFonts w:ascii="Arial" w:hAnsi="Arial"/>
                <w:b/>
                <w:sz w:val="18"/>
              </w:rPr>
              <w:t>References:</w:t>
            </w:r>
          </w:p>
        </w:tc>
        <w:tc>
          <w:tcPr>
            <w:tcW w:w="7305" w:type="dxa"/>
          </w:tcPr>
          <w:p w14:paraId="7C09AA12" w14:textId="0D15D03D" w:rsidR="00B420D4" w:rsidRPr="007F12E3" w:rsidRDefault="000C0F9A" w:rsidP="00DD5665">
            <w:pPr>
              <w:keepNext/>
              <w:rPr>
                <w:rFonts w:ascii="Arial" w:hAnsi="Arial"/>
                <w:sz w:val="18"/>
                <w:lang w:val="fr-FR" w:eastAsia="zh-CN"/>
              </w:rPr>
            </w:pPr>
            <w:r w:rsidRPr="007F12E3">
              <w:rPr>
                <w:rFonts w:ascii="Arial" w:hAnsi="Arial"/>
                <w:sz w:val="18"/>
                <w:lang w:val="fr-FR"/>
              </w:rPr>
              <w:t>[</w:t>
            </w:r>
            <w:r w:rsidR="00647D1D" w:rsidRPr="007F12E3">
              <w:rPr>
                <w:rFonts w:ascii="Arial" w:hAnsi="Arial"/>
                <w:sz w:val="18"/>
                <w:lang w:val="fr-FR"/>
              </w:rPr>
              <w:t xml:space="preserve">ITU-T </w:t>
            </w:r>
            <w:r w:rsidRPr="007F12E3">
              <w:rPr>
                <w:rFonts w:ascii="Arial" w:hAnsi="Arial"/>
                <w:sz w:val="18"/>
                <w:lang w:val="fr-FR"/>
              </w:rPr>
              <w:t>Y.ONEM2M.ARC],</w:t>
            </w:r>
            <w:r w:rsidR="00B420D4" w:rsidRPr="007F12E3">
              <w:rPr>
                <w:rFonts w:ascii="Arial" w:hAnsi="Arial"/>
                <w:sz w:val="18"/>
                <w:lang w:val="fr-FR"/>
              </w:rPr>
              <w:t>clause 10.2.</w:t>
            </w:r>
            <w:r w:rsidR="00B420D4" w:rsidRPr="007F12E3">
              <w:rPr>
                <w:rFonts w:ascii="Arial" w:hAnsi="Arial" w:hint="eastAsia"/>
                <w:sz w:val="18"/>
                <w:lang w:val="fr-FR" w:eastAsia="zh-CN"/>
              </w:rPr>
              <w:t>8</w:t>
            </w:r>
            <w:r w:rsidR="00B420D4" w:rsidRPr="007F12E3">
              <w:rPr>
                <w:rFonts w:ascii="Arial" w:hAnsi="Arial"/>
                <w:sz w:val="18"/>
                <w:lang w:val="fr-FR"/>
              </w:rPr>
              <w:t>.</w:t>
            </w:r>
            <w:r w:rsidR="00B420D4" w:rsidRPr="007F12E3">
              <w:rPr>
                <w:rFonts w:ascii="Arial" w:hAnsi="Arial" w:hint="eastAsia"/>
                <w:sz w:val="18"/>
                <w:lang w:val="fr-FR" w:eastAsia="zh-CN"/>
              </w:rPr>
              <w:t>3</w:t>
            </w:r>
          </w:p>
        </w:tc>
      </w:tr>
      <w:tr w:rsidR="00B420D4" w:rsidRPr="007F12E3" w14:paraId="6B064BB2" w14:textId="77777777" w:rsidTr="00DD5665">
        <w:tc>
          <w:tcPr>
            <w:tcW w:w="9816" w:type="dxa"/>
            <w:gridSpan w:val="4"/>
            <w:shd w:val="clear" w:color="auto" w:fill="F2F2F2"/>
          </w:tcPr>
          <w:p w14:paraId="1D874F9F" w14:textId="77777777" w:rsidR="00B420D4" w:rsidRPr="007F12E3" w:rsidRDefault="00B420D4" w:rsidP="00DD5665">
            <w:pPr>
              <w:keepNext/>
              <w:rPr>
                <w:rFonts w:ascii="Arial" w:hAnsi="Arial"/>
                <w:b/>
                <w:sz w:val="18"/>
                <w:lang w:val="fr-FR"/>
              </w:rPr>
            </w:pPr>
          </w:p>
        </w:tc>
      </w:tr>
      <w:tr w:rsidR="00B420D4" w:rsidRPr="00B065DD" w14:paraId="278AE5FC" w14:textId="77777777" w:rsidTr="00DD5665">
        <w:tc>
          <w:tcPr>
            <w:tcW w:w="2511" w:type="dxa"/>
            <w:gridSpan w:val="3"/>
            <w:tcBorders>
              <w:bottom w:val="single" w:sz="4" w:space="0" w:color="auto"/>
            </w:tcBorders>
          </w:tcPr>
          <w:p w14:paraId="6B92C9B2" w14:textId="77777777" w:rsidR="00B420D4" w:rsidRPr="00B065DD" w:rsidRDefault="00B420D4" w:rsidP="00DD5665">
            <w:pPr>
              <w:keepNext/>
              <w:rPr>
                <w:rFonts w:ascii="Arial" w:hAnsi="Arial"/>
                <w:sz w:val="18"/>
              </w:rPr>
            </w:pPr>
            <w:r w:rsidRPr="00B065DD">
              <w:rPr>
                <w:rFonts w:ascii="Arial" w:hAnsi="Arial"/>
                <w:b/>
                <w:sz w:val="18"/>
              </w:rPr>
              <w:t>Pre-test conditions:</w:t>
            </w:r>
          </w:p>
        </w:tc>
        <w:tc>
          <w:tcPr>
            <w:tcW w:w="7305" w:type="dxa"/>
            <w:tcBorders>
              <w:bottom w:val="single" w:sz="4" w:space="0" w:color="auto"/>
            </w:tcBorders>
          </w:tcPr>
          <w:p w14:paraId="7950B05D" w14:textId="77777777" w:rsidR="00B420D4" w:rsidRPr="00B065DD" w:rsidRDefault="00B420D4" w:rsidP="00647943">
            <w:pPr>
              <w:keepNext/>
              <w:numPr>
                <w:ilvl w:val="0"/>
                <w:numId w:val="15"/>
              </w:numPr>
              <w:overflowPunct w:val="0"/>
              <w:autoSpaceDE w:val="0"/>
              <w:autoSpaceDN w:val="0"/>
              <w:adjustRightInd w:val="0"/>
              <w:spacing w:before="0"/>
              <w:ind w:left="466"/>
              <w:textAlignment w:val="baseline"/>
              <w:rPr>
                <w:rFonts w:ascii="Arial" w:hAnsi="Arial"/>
                <w:sz w:val="18"/>
              </w:rPr>
            </w:pPr>
            <w:r w:rsidRPr="00B065DD">
              <w:rPr>
                <w:rFonts w:ascii="Arial" w:hAnsi="Arial" w:hint="eastAsia"/>
                <w:sz w:val="18"/>
                <w:lang w:eastAsia="zh-CN"/>
              </w:rPr>
              <w:t>Management Session between Management Server and Management Client</w:t>
            </w:r>
          </w:p>
        </w:tc>
      </w:tr>
      <w:tr w:rsidR="00B420D4" w:rsidRPr="00B065DD" w14:paraId="6E032AA4" w14:textId="77777777" w:rsidTr="00DD5665">
        <w:tc>
          <w:tcPr>
            <w:tcW w:w="9816" w:type="dxa"/>
            <w:gridSpan w:val="4"/>
            <w:shd w:val="clear" w:color="auto" w:fill="F2F2F2"/>
          </w:tcPr>
          <w:p w14:paraId="16A5B450" w14:textId="77777777" w:rsidR="00B420D4" w:rsidRPr="00B065DD" w:rsidRDefault="00B420D4" w:rsidP="00DD5665">
            <w:pPr>
              <w:keepNext/>
              <w:jc w:val="center"/>
              <w:rPr>
                <w:rFonts w:ascii="Arial" w:hAnsi="Arial"/>
                <w:b/>
                <w:sz w:val="18"/>
              </w:rPr>
            </w:pPr>
            <w:r w:rsidRPr="00B065DD">
              <w:rPr>
                <w:rFonts w:ascii="Arial" w:hAnsi="Arial"/>
                <w:b/>
                <w:sz w:val="18"/>
              </w:rPr>
              <w:t>Test Sequence</w:t>
            </w:r>
          </w:p>
        </w:tc>
      </w:tr>
      <w:tr w:rsidR="00B420D4" w:rsidRPr="00B065DD" w14:paraId="6A3ABA5D" w14:textId="77777777" w:rsidTr="00DD5665">
        <w:tc>
          <w:tcPr>
            <w:tcW w:w="527" w:type="dxa"/>
            <w:tcBorders>
              <w:bottom w:val="single" w:sz="4" w:space="0" w:color="auto"/>
            </w:tcBorders>
            <w:shd w:val="clear" w:color="auto" w:fill="auto"/>
            <w:vAlign w:val="center"/>
          </w:tcPr>
          <w:p w14:paraId="0A87BDA8" w14:textId="77777777" w:rsidR="00B420D4" w:rsidRPr="00B065DD" w:rsidRDefault="00B420D4" w:rsidP="00DD5665">
            <w:pPr>
              <w:keepLines/>
              <w:jc w:val="center"/>
              <w:rPr>
                <w:rFonts w:ascii="Arial" w:hAnsi="Arial"/>
                <w:b/>
                <w:sz w:val="18"/>
              </w:rPr>
            </w:pPr>
            <w:r w:rsidRPr="00B065DD">
              <w:rPr>
                <w:rFonts w:ascii="Arial" w:hAnsi="Arial"/>
                <w:b/>
                <w:sz w:val="18"/>
              </w:rPr>
              <w:t>Step</w:t>
            </w:r>
          </w:p>
        </w:tc>
        <w:tc>
          <w:tcPr>
            <w:tcW w:w="647" w:type="dxa"/>
            <w:tcBorders>
              <w:bottom w:val="single" w:sz="4" w:space="0" w:color="auto"/>
            </w:tcBorders>
          </w:tcPr>
          <w:p w14:paraId="1483950D" w14:textId="77777777" w:rsidR="00B420D4" w:rsidRPr="00B065DD" w:rsidRDefault="00B420D4" w:rsidP="00DD5665">
            <w:pPr>
              <w:keepLines/>
              <w:jc w:val="center"/>
              <w:rPr>
                <w:rFonts w:ascii="Arial" w:hAnsi="Arial"/>
                <w:b/>
                <w:sz w:val="18"/>
              </w:rPr>
            </w:pPr>
            <w:r w:rsidRPr="00B065DD">
              <w:rPr>
                <w:rFonts w:ascii="Arial" w:hAnsi="Arial"/>
                <w:b/>
                <w:sz w:val="18"/>
              </w:rPr>
              <w:t>RP</w:t>
            </w:r>
          </w:p>
        </w:tc>
        <w:tc>
          <w:tcPr>
            <w:tcW w:w="1337" w:type="dxa"/>
            <w:tcBorders>
              <w:bottom w:val="single" w:sz="4" w:space="0" w:color="auto"/>
            </w:tcBorders>
            <w:shd w:val="clear" w:color="auto" w:fill="auto"/>
            <w:vAlign w:val="center"/>
          </w:tcPr>
          <w:p w14:paraId="16F9BDFC" w14:textId="77777777" w:rsidR="00B420D4" w:rsidRPr="00B065DD" w:rsidRDefault="00B420D4" w:rsidP="00DD5665">
            <w:pPr>
              <w:keepLines/>
              <w:jc w:val="center"/>
              <w:rPr>
                <w:rFonts w:ascii="Arial" w:hAnsi="Arial"/>
                <w:b/>
                <w:sz w:val="18"/>
              </w:rPr>
            </w:pPr>
            <w:r w:rsidRPr="00B065DD">
              <w:rPr>
                <w:rFonts w:ascii="Arial" w:hAnsi="Arial"/>
                <w:b/>
                <w:sz w:val="18"/>
              </w:rPr>
              <w:t>Type</w:t>
            </w:r>
          </w:p>
        </w:tc>
        <w:tc>
          <w:tcPr>
            <w:tcW w:w="7305" w:type="dxa"/>
            <w:tcBorders>
              <w:bottom w:val="single" w:sz="4" w:space="0" w:color="auto"/>
            </w:tcBorders>
            <w:shd w:val="clear" w:color="auto" w:fill="auto"/>
            <w:vAlign w:val="center"/>
          </w:tcPr>
          <w:p w14:paraId="05FA311C" w14:textId="77777777" w:rsidR="00B420D4" w:rsidRPr="00B065DD" w:rsidRDefault="00B420D4" w:rsidP="00DD5665">
            <w:pPr>
              <w:keepLines/>
              <w:jc w:val="center"/>
              <w:rPr>
                <w:rFonts w:ascii="Arial" w:hAnsi="Arial"/>
                <w:b/>
                <w:sz w:val="18"/>
              </w:rPr>
            </w:pPr>
            <w:r w:rsidRPr="00B065DD">
              <w:rPr>
                <w:rFonts w:ascii="Arial" w:hAnsi="Arial"/>
                <w:b/>
                <w:sz w:val="18"/>
              </w:rPr>
              <w:t>Description</w:t>
            </w:r>
          </w:p>
        </w:tc>
      </w:tr>
      <w:tr w:rsidR="00B420D4" w:rsidRPr="00B065DD" w14:paraId="04E10BEC" w14:textId="77777777" w:rsidTr="00DD5665">
        <w:tc>
          <w:tcPr>
            <w:tcW w:w="527" w:type="dxa"/>
            <w:tcBorders>
              <w:left w:val="single" w:sz="4" w:space="0" w:color="auto"/>
            </w:tcBorders>
            <w:vAlign w:val="center"/>
          </w:tcPr>
          <w:p w14:paraId="6A0C6EA7" w14:textId="77777777" w:rsidR="00B420D4" w:rsidRPr="00B065DD" w:rsidRDefault="00B420D4" w:rsidP="00DD5665">
            <w:pPr>
              <w:keepLines/>
              <w:jc w:val="center"/>
              <w:rPr>
                <w:rFonts w:ascii="Arial" w:hAnsi="Arial"/>
                <w:sz w:val="18"/>
              </w:rPr>
            </w:pPr>
            <w:r w:rsidRPr="00B065DD">
              <w:rPr>
                <w:rFonts w:ascii="Arial" w:hAnsi="Arial"/>
                <w:sz w:val="18"/>
              </w:rPr>
              <w:t>1</w:t>
            </w:r>
          </w:p>
        </w:tc>
        <w:tc>
          <w:tcPr>
            <w:tcW w:w="647" w:type="dxa"/>
          </w:tcPr>
          <w:p w14:paraId="79FDF9F2" w14:textId="77777777" w:rsidR="00B420D4" w:rsidRPr="00B065DD" w:rsidRDefault="00B420D4" w:rsidP="00DD5665">
            <w:pPr>
              <w:keepNext/>
              <w:keepLines/>
              <w:jc w:val="center"/>
              <w:rPr>
                <w:rFonts w:ascii="Arial" w:hAnsi="Arial"/>
                <w:sz w:val="18"/>
              </w:rPr>
            </w:pPr>
          </w:p>
        </w:tc>
        <w:tc>
          <w:tcPr>
            <w:tcW w:w="1337" w:type="dxa"/>
            <w:shd w:val="clear" w:color="auto" w:fill="E7E6E6"/>
          </w:tcPr>
          <w:p w14:paraId="1F6AADBB" w14:textId="77777777" w:rsidR="00B420D4" w:rsidRPr="00B065DD" w:rsidRDefault="00B420D4" w:rsidP="00DD5665">
            <w:pPr>
              <w:keepNext/>
              <w:keepLines/>
              <w:jc w:val="center"/>
              <w:rPr>
                <w:rFonts w:ascii="Arial" w:hAnsi="Arial"/>
                <w:sz w:val="18"/>
              </w:rPr>
            </w:pPr>
            <w:r w:rsidRPr="00B065DD">
              <w:rPr>
                <w:rFonts w:ascii="Arial" w:hAnsi="Arial"/>
                <w:sz w:val="18"/>
              </w:rPr>
              <w:t>Stimulus</w:t>
            </w:r>
          </w:p>
        </w:tc>
        <w:tc>
          <w:tcPr>
            <w:tcW w:w="7305" w:type="dxa"/>
            <w:shd w:val="clear" w:color="auto" w:fill="E7E6E6"/>
          </w:tcPr>
          <w:p w14:paraId="5A97994D" w14:textId="77777777" w:rsidR="00B420D4" w:rsidRPr="00B065DD" w:rsidRDefault="00B420D4" w:rsidP="00DD5665">
            <w:pPr>
              <w:keepNext/>
              <w:keepLines/>
              <w:rPr>
                <w:rFonts w:ascii="Arial" w:hAnsi="Arial"/>
                <w:sz w:val="18"/>
                <w:lang w:eastAsia="zh-CN"/>
              </w:rPr>
            </w:pPr>
            <w:r w:rsidRPr="00B065DD">
              <w:rPr>
                <w:rFonts w:ascii="Arial" w:hAnsi="Arial"/>
                <w:sz w:val="18"/>
              </w:rPr>
              <w:t xml:space="preserve">AE </w:t>
            </w:r>
            <w:r w:rsidRPr="00B065DD">
              <w:rPr>
                <w:rFonts w:ascii="Arial" w:eastAsia="MS Mincho" w:hAnsi="Arial"/>
                <w:sz w:val="18"/>
              </w:rPr>
              <w:t xml:space="preserve">is requested to send an </w:t>
            </w:r>
            <w:r w:rsidRPr="00B065DD">
              <w:rPr>
                <w:rFonts w:ascii="Arial" w:hAnsi="Arial" w:hint="eastAsia"/>
                <w:sz w:val="18"/>
                <w:lang w:eastAsia="zh-CN"/>
              </w:rPr>
              <w:t>&lt;mgmtObj&gt;</w:t>
            </w:r>
            <w:r w:rsidRPr="00B065DD">
              <w:rPr>
                <w:rFonts w:ascii="Arial" w:hAnsi="Arial"/>
                <w:sz w:val="18"/>
              </w:rPr>
              <w:t xml:space="preserve"> </w:t>
            </w:r>
            <w:r w:rsidRPr="00B065DD">
              <w:rPr>
                <w:rFonts w:ascii="Arial" w:hAnsi="Arial" w:hint="eastAsia"/>
                <w:sz w:val="18"/>
                <w:lang w:eastAsia="zh-CN"/>
              </w:rPr>
              <w:t>R</w:t>
            </w:r>
            <w:r w:rsidRPr="00B065DD">
              <w:rPr>
                <w:rFonts w:ascii="Arial" w:hAnsi="Arial"/>
                <w:sz w:val="18"/>
              </w:rPr>
              <w:t xml:space="preserve">etrieve Request to retrieve an </w:t>
            </w:r>
            <w:r w:rsidRPr="00B065DD">
              <w:rPr>
                <w:rFonts w:ascii="Arial" w:hAnsi="Arial" w:hint="eastAsia"/>
                <w:sz w:val="18"/>
                <w:lang w:eastAsia="zh-CN"/>
              </w:rPr>
              <w:t>&lt;mgmtObj</w:t>
            </w:r>
            <w:r w:rsidRPr="00B065DD">
              <w:rPr>
                <w:rFonts w:ascii="Arial" w:hAnsi="Arial"/>
                <w:sz w:val="18"/>
              </w:rPr>
              <w:t xml:space="preserve">&gt; on </w:t>
            </w:r>
            <w:r w:rsidRPr="00B065DD">
              <w:rPr>
                <w:rFonts w:ascii="Arial" w:hAnsi="Arial" w:hint="eastAsia"/>
                <w:sz w:val="18"/>
                <w:lang w:eastAsia="zh-CN"/>
              </w:rPr>
              <w:t>IN-CSE.</w:t>
            </w:r>
          </w:p>
        </w:tc>
      </w:tr>
      <w:tr w:rsidR="00B420D4" w:rsidRPr="00B065DD" w14:paraId="464FA5AF" w14:textId="77777777" w:rsidTr="00DD5665">
        <w:trPr>
          <w:trHeight w:val="983"/>
        </w:trPr>
        <w:tc>
          <w:tcPr>
            <w:tcW w:w="527" w:type="dxa"/>
            <w:tcBorders>
              <w:left w:val="single" w:sz="4" w:space="0" w:color="auto"/>
            </w:tcBorders>
            <w:vAlign w:val="center"/>
          </w:tcPr>
          <w:p w14:paraId="48931442" w14:textId="77777777" w:rsidR="00B420D4" w:rsidRPr="00B065DD" w:rsidRDefault="00B420D4" w:rsidP="00DD5665">
            <w:pPr>
              <w:keepLines/>
              <w:jc w:val="center"/>
              <w:rPr>
                <w:rFonts w:ascii="Arial" w:hAnsi="Arial"/>
                <w:sz w:val="18"/>
              </w:rPr>
            </w:pPr>
            <w:r w:rsidRPr="00B065DD">
              <w:rPr>
                <w:rFonts w:ascii="Arial" w:hAnsi="Arial"/>
                <w:sz w:val="18"/>
              </w:rPr>
              <w:t>2</w:t>
            </w:r>
          </w:p>
        </w:tc>
        <w:tc>
          <w:tcPr>
            <w:tcW w:w="647" w:type="dxa"/>
            <w:vAlign w:val="center"/>
          </w:tcPr>
          <w:p w14:paraId="4D7CF24E" w14:textId="77777777" w:rsidR="00B420D4" w:rsidRPr="00B065DD" w:rsidRDefault="00B420D4" w:rsidP="00DD5665">
            <w:pPr>
              <w:keepNext/>
              <w:keepLines/>
              <w:jc w:val="center"/>
              <w:rPr>
                <w:rFonts w:ascii="Arial" w:hAnsi="Arial"/>
                <w:sz w:val="18"/>
              </w:rPr>
            </w:pPr>
            <w:r w:rsidRPr="00B065DD">
              <w:rPr>
                <w:rFonts w:ascii="Arial" w:hAnsi="Arial"/>
                <w:sz w:val="18"/>
              </w:rPr>
              <w:t>Mca</w:t>
            </w:r>
          </w:p>
        </w:tc>
        <w:tc>
          <w:tcPr>
            <w:tcW w:w="1337" w:type="dxa"/>
            <w:vAlign w:val="center"/>
          </w:tcPr>
          <w:p w14:paraId="4D687B5E"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Primitive </w:t>
            </w:r>
          </w:p>
        </w:tc>
        <w:tc>
          <w:tcPr>
            <w:tcW w:w="7305" w:type="dxa"/>
            <w:shd w:val="clear" w:color="auto" w:fill="FFFFFF"/>
          </w:tcPr>
          <w:p w14:paraId="3C51A79B" w14:textId="77777777" w:rsidR="00B420D4" w:rsidRPr="000310D7"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en-US" w:eastAsia="zh-CN"/>
              </w:rPr>
            </w:pPr>
            <w:r w:rsidRPr="000310D7">
              <w:rPr>
                <w:rFonts w:ascii="Arial" w:hAnsi="Arial"/>
                <w:sz w:val="18"/>
                <w:szCs w:val="18"/>
                <w:lang w:val="en-US" w:eastAsia="zh-CN"/>
              </w:rPr>
              <w:t xml:space="preserve">op = </w:t>
            </w:r>
            <w:r w:rsidRPr="000310D7">
              <w:rPr>
                <w:rFonts w:ascii="Arial" w:hAnsi="Arial" w:hint="eastAsia"/>
                <w:sz w:val="18"/>
                <w:szCs w:val="18"/>
                <w:lang w:val="en-US" w:eastAsia="zh-CN"/>
              </w:rPr>
              <w:t>2</w:t>
            </w:r>
            <w:r w:rsidRPr="000310D7">
              <w:rPr>
                <w:rFonts w:ascii="Arial" w:hAnsi="Arial"/>
                <w:sz w:val="18"/>
                <w:szCs w:val="18"/>
                <w:lang w:val="en-US" w:eastAsia="zh-CN"/>
              </w:rPr>
              <w:t xml:space="preserve"> (</w:t>
            </w:r>
            <w:r w:rsidRPr="000310D7">
              <w:rPr>
                <w:rFonts w:ascii="Arial" w:hAnsi="Arial" w:hint="eastAsia"/>
                <w:sz w:val="18"/>
                <w:szCs w:val="18"/>
                <w:lang w:val="en-US" w:eastAsia="zh-CN"/>
              </w:rPr>
              <w:t>RETRIEVE</w:t>
            </w:r>
            <w:r w:rsidRPr="000310D7">
              <w:rPr>
                <w:rFonts w:ascii="Arial" w:hAnsi="Arial"/>
                <w:sz w:val="18"/>
                <w:szCs w:val="18"/>
                <w:lang w:val="en-US" w:eastAsia="zh-CN"/>
              </w:rPr>
              <w:t>)</w:t>
            </w:r>
          </w:p>
          <w:p w14:paraId="2397B2B6" w14:textId="77777777" w:rsidR="00B420D4" w:rsidRPr="000310D7"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en-US" w:eastAsia="zh-CN"/>
              </w:rPr>
            </w:pPr>
            <w:r w:rsidRPr="000310D7">
              <w:rPr>
                <w:rFonts w:ascii="Arial" w:hAnsi="Arial"/>
                <w:sz w:val="18"/>
                <w:szCs w:val="18"/>
                <w:lang w:val="en-US" w:eastAsia="zh-CN"/>
              </w:rPr>
              <w:t>to = {CSEBaseName}</w:t>
            </w:r>
            <w:r w:rsidRPr="000310D7">
              <w:rPr>
                <w:rFonts w:ascii="Arial" w:hAnsi="Arial" w:hint="eastAsia"/>
                <w:sz w:val="18"/>
                <w:szCs w:val="18"/>
                <w:lang w:val="en-US" w:eastAsia="zh-CN"/>
              </w:rPr>
              <w:t>/{node}/{mgmtObj}</w:t>
            </w:r>
          </w:p>
          <w:p w14:paraId="0DAFBBF3" w14:textId="77777777" w:rsidR="00B420D4" w:rsidRPr="000310D7"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en-US" w:eastAsia="zh-CN"/>
              </w:rPr>
            </w:pPr>
            <w:r w:rsidRPr="000310D7">
              <w:rPr>
                <w:rFonts w:ascii="Arial" w:hAnsi="Arial"/>
                <w:sz w:val="18"/>
                <w:szCs w:val="18"/>
                <w:lang w:val="en-US" w:eastAsia="zh-CN"/>
              </w:rPr>
              <w:t xml:space="preserve">fr = </w:t>
            </w:r>
            <w:r w:rsidRPr="000310D7">
              <w:rPr>
                <w:rFonts w:ascii="Arial" w:hAnsi="Arial" w:hint="eastAsia"/>
                <w:sz w:val="18"/>
                <w:szCs w:val="18"/>
                <w:lang w:val="en-US" w:eastAsia="zh-CN"/>
              </w:rPr>
              <w:t>AE-ID</w:t>
            </w:r>
          </w:p>
          <w:p w14:paraId="29CA05DD" w14:textId="77777777" w:rsidR="00B420D4" w:rsidRPr="00B065D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0310D7">
              <w:rPr>
                <w:rFonts w:ascii="Arial" w:hAnsi="Arial"/>
                <w:sz w:val="18"/>
                <w:szCs w:val="18"/>
                <w:lang w:val="en-US" w:eastAsia="zh-CN"/>
              </w:rPr>
              <w:t>rqi = (token-string)</w:t>
            </w:r>
          </w:p>
        </w:tc>
      </w:tr>
      <w:tr w:rsidR="00B420D4" w:rsidRPr="00B065DD" w14:paraId="1BBB08E3" w14:textId="77777777" w:rsidTr="00DD5665">
        <w:tc>
          <w:tcPr>
            <w:tcW w:w="527" w:type="dxa"/>
            <w:tcBorders>
              <w:left w:val="single" w:sz="4" w:space="0" w:color="auto"/>
            </w:tcBorders>
            <w:vAlign w:val="center"/>
          </w:tcPr>
          <w:p w14:paraId="7893FF77"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3</w:t>
            </w:r>
          </w:p>
        </w:tc>
        <w:tc>
          <w:tcPr>
            <w:tcW w:w="647" w:type="dxa"/>
          </w:tcPr>
          <w:p w14:paraId="60BC70B7"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383CF951"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1635744A" w14:textId="77777777" w:rsidR="00B420D4" w:rsidRPr="00B065DD" w:rsidRDefault="00B420D4" w:rsidP="00DD5665">
            <w:pPr>
              <w:keepNext/>
              <w:keepLines/>
              <w:rPr>
                <w:rFonts w:ascii="Arial" w:hAnsi="Arial"/>
                <w:sz w:val="18"/>
              </w:rPr>
            </w:pPr>
            <w:r w:rsidRPr="00B065DD">
              <w:rPr>
                <w:rFonts w:ascii="Arial" w:hAnsi="Arial"/>
                <w:sz w:val="18"/>
              </w:rPr>
              <w:t>Check if possible that the &lt;</w:t>
            </w:r>
            <w:r w:rsidRPr="00B065DD">
              <w:rPr>
                <w:rFonts w:ascii="Arial" w:hAnsi="Arial" w:hint="eastAsia"/>
                <w:sz w:val="18"/>
                <w:lang w:eastAsia="zh-CN"/>
              </w:rPr>
              <w:t>mgmtObj</w:t>
            </w:r>
            <w:r w:rsidRPr="00B065DD">
              <w:rPr>
                <w:rFonts w:ascii="Arial" w:hAnsi="Arial"/>
                <w:sz w:val="18"/>
              </w:rPr>
              <w:t xml:space="preserve">&gt; resource is retrieved in </w:t>
            </w:r>
            <w:r w:rsidRPr="00B065DD">
              <w:rPr>
                <w:rFonts w:ascii="Arial" w:hAnsi="Arial" w:hint="eastAsia"/>
                <w:sz w:val="18"/>
                <w:lang w:eastAsia="zh-CN"/>
              </w:rPr>
              <w:t>IN-CSE</w:t>
            </w:r>
          </w:p>
        </w:tc>
      </w:tr>
      <w:tr w:rsidR="00B420D4" w:rsidRPr="00B065DD" w14:paraId="3AAD1EF3" w14:textId="77777777" w:rsidTr="00DD5665">
        <w:tc>
          <w:tcPr>
            <w:tcW w:w="527" w:type="dxa"/>
            <w:vMerge w:val="restart"/>
            <w:tcBorders>
              <w:left w:val="single" w:sz="4" w:space="0" w:color="auto"/>
            </w:tcBorders>
            <w:shd w:val="clear" w:color="auto" w:fill="FFFFFF"/>
            <w:vAlign w:val="center"/>
          </w:tcPr>
          <w:p w14:paraId="7150A34F"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4</w:t>
            </w:r>
          </w:p>
        </w:tc>
        <w:tc>
          <w:tcPr>
            <w:tcW w:w="647" w:type="dxa"/>
            <w:vMerge w:val="restart"/>
            <w:shd w:val="clear" w:color="auto" w:fill="FFFFFF"/>
            <w:vAlign w:val="center"/>
          </w:tcPr>
          <w:p w14:paraId="3D960C67" w14:textId="77777777" w:rsidR="00B420D4" w:rsidRPr="00B065DD" w:rsidRDefault="00B420D4" w:rsidP="00DD5665">
            <w:pPr>
              <w:keepNext/>
              <w:keepLines/>
              <w:jc w:val="center"/>
              <w:rPr>
                <w:rFonts w:ascii="Arial" w:hAnsi="Arial"/>
                <w:sz w:val="18"/>
              </w:rPr>
            </w:pPr>
            <w:r w:rsidRPr="00B065DD">
              <w:rPr>
                <w:rFonts w:ascii="Arial" w:hAnsi="Arial" w:hint="eastAsia"/>
                <w:sz w:val="18"/>
                <w:lang w:eastAsia="zh-CN"/>
              </w:rPr>
              <w:t>m</w:t>
            </w:r>
            <w:r w:rsidRPr="00B065DD">
              <w:rPr>
                <w:rFonts w:ascii="Arial" w:hAnsi="Arial"/>
                <w:sz w:val="18"/>
              </w:rPr>
              <w:t>c</w:t>
            </w:r>
          </w:p>
        </w:tc>
        <w:tc>
          <w:tcPr>
            <w:tcW w:w="1337" w:type="dxa"/>
            <w:shd w:val="clear" w:color="auto" w:fill="FFFFFF"/>
            <w:vAlign w:val="center"/>
          </w:tcPr>
          <w:p w14:paraId="4066AB40" w14:textId="77777777" w:rsidR="00B420D4" w:rsidRPr="00B065DD" w:rsidRDefault="00B420D4" w:rsidP="00DD5665">
            <w:pPr>
              <w:keepNext/>
              <w:keepLines/>
              <w:jc w:val="center"/>
              <w:rPr>
                <w:rFonts w:ascii="Arial" w:hAnsi="Arial"/>
                <w:sz w:val="18"/>
              </w:rPr>
            </w:pPr>
            <w:r w:rsidRPr="00B065DD">
              <w:rPr>
                <w:rFonts w:ascii="Arial" w:hAnsi="Arial"/>
                <w:sz w:val="18"/>
              </w:rPr>
              <w:t>PRO Check Primitive</w:t>
            </w:r>
          </w:p>
        </w:tc>
        <w:tc>
          <w:tcPr>
            <w:tcW w:w="7305" w:type="dxa"/>
            <w:shd w:val="clear" w:color="auto" w:fill="FFFFFF"/>
          </w:tcPr>
          <w:p w14:paraId="3DC49C4E" w14:textId="77777777" w:rsidR="00B420D4" w:rsidRPr="00B065DD" w:rsidRDefault="00B420D4" w:rsidP="00DD5665">
            <w:pPr>
              <w:keepNext/>
              <w:keepLines/>
              <w:rPr>
                <w:rFonts w:ascii="Arial" w:hAnsi="Arial"/>
                <w:sz w:val="18"/>
                <w:lang w:val="en-US" w:eastAsia="zh-CN"/>
              </w:rPr>
            </w:pPr>
            <w:r w:rsidRPr="00B065DD">
              <w:rPr>
                <w:rFonts w:ascii="Arial" w:hAnsi="Arial" w:hint="eastAsia"/>
                <w:sz w:val="18"/>
                <w:lang w:val="en-US" w:eastAsia="zh-CN"/>
              </w:rPr>
              <w:t>N/A</w:t>
            </w:r>
          </w:p>
        </w:tc>
      </w:tr>
      <w:tr w:rsidR="00B420D4" w:rsidRPr="00B065DD" w14:paraId="774123AA" w14:textId="77777777" w:rsidTr="00DD5665">
        <w:tc>
          <w:tcPr>
            <w:tcW w:w="527" w:type="dxa"/>
            <w:vMerge/>
            <w:tcBorders>
              <w:left w:val="single" w:sz="4" w:space="0" w:color="auto"/>
            </w:tcBorders>
            <w:shd w:val="clear" w:color="auto" w:fill="FFFFFF"/>
            <w:vAlign w:val="center"/>
          </w:tcPr>
          <w:p w14:paraId="1E89161D" w14:textId="77777777" w:rsidR="00B420D4" w:rsidRPr="00B065DD" w:rsidRDefault="00B420D4" w:rsidP="00DD5665">
            <w:pPr>
              <w:keepLines/>
              <w:jc w:val="center"/>
              <w:rPr>
                <w:rFonts w:ascii="Arial" w:hAnsi="Arial"/>
                <w:sz w:val="18"/>
              </w:rPr>
            </w:pPr>
          </w:p>
        </w:tc>
        <w:tc>
          <w:tcPr>
            <w:tcW w:w="647" w:type="dxa"/>
            <w:vMerge/>
            <w:shd w:val="clear" w:color="auto" w:fill="FFFFFF"/>
          </w:tcPr>
          <w:p w14:paraId="0C22151B"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129053A0"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w:t>
            </w:r>
            <w:r w:rsidRPr="00B065DD">
              <w:rPr>
                <w:rFonts w:ascii="Arial" w:hAnsi="Arial" w:hint="eastAsia"/>
                <w:sz w:val="18"/>
                <w:lang w:eastAsia="zh-CN"/>
              </w:rPr>
              <w:t>OMA DM</w:t>
            </w:r>
          </w:p>
        </w:tc>
        <w:tc>
          <w:tcPr>
            <w:tcW w:w="7305" w:type="dxa"/>
            <w:shd w:val="clear" w:color="auto" w:fill="FFFFFF"/>
          </w:tcPr>
          <w:p w14:paraId="45E4D80C"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Requests to retrieve the corresponding MO using Get DM command.</w:t>
            </w:r>
          </w:p>
        </w:tc>
      </w:tr>
      <w:tr w:rsidR="00B420D4" w:rsidRPr="00B065DD" w14:paraId="38F1C298" w14:textId="77777777" w:rsidTr="00DD5665">
        <w:tc>
          <w:tcPr>
            <w:tcW w:w="527" w:type="dxa"/>
            <w:vMerge/>
            <w:tcBorders>
              <w:left w:val="single" w:sz="4" w:space="0" w:color="auto"/>
            </w:tcBorders>
            <w:shd w:val="clear" w:color="auto" w:fill="FFFFFF"/>
            <w:vAlign w:val="center"/>
          </w:tcPr>
          <w:p w14:paraId="190232C3" w14:textId="77777777" w:rsidR="00B420D4" w:rsidRPr="00B065DD" w:rsidRDefault="00B420D4" w:rsidP="00DD5665">
            <w:pPr>
              <w:keepLines/>
              <w:jc w:val="center"/>
              <w:rPr>
                <w:rFonts w:ascii="Arial" w:hAnsi="Arial"/>
                <w:sz w:val="18"/>
              </w:rPr>
            </w:pPr>
          </w:p>
        </w:tc>
        <w:tc>
          <w:tcPr>
            <w:tcW w:w="647" w:type="dxa"/>
            <w:vMerge/>
            <w:shd w:val="clear" w:color="auto" w:fill="FFFFFF"/>
          </w:tcPr>
          <w:p w14:paraId="04621C04"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42D96945"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w:t>
            </w:r>
            <w:r w:rsidRPr="00B065DD">
              <w:rPr>
                <w:rFonts w:ascii="Arial" w:hAnsi="Arial" w:hint="eastAsia"/>
                <w:sz w:val="18"/>
                <w:lang w:eastAsia="zh-CN"/>
              </w:rPr>
              <w:t>BBF TR069</w:t>
            </w:r>
          </w:p>
        </w:tc>
        <w:tc>
          <w:tcPr>
            <w:tcW w:w="7305" w:type="dxa"/>
            <w:shd w:val="clear" w:color="auto" w:fill="FFFFFF"/>
          </w:tcPr>
          <w:p w14:paraId="29A84F2A"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Requests to retrieve the corresponding information model using </w:t>
            </w:r>
            <w:r w:rsidRPr="00B065DD">
              <w:rPr>
                <w:rFonts w:ascii="Arial" w:hAnsi="Arial"/>
                <w:sz w:val="18"/>
              </w:rPr>
              <w:t>GetParametersValue RPC</w:t>
            </w:r>
            <w:r w:rsidRPr="00B065DD">
              <w:rPr>
                <w:rFonts w:ascii="Arial" w:hAnsi="Arial" w:hint="eastAsia"/>
                <w:sz w:val="18"/>
                <w:lang w:eastAsia="zh-CN"/>
              </w:rPr>
              <w:t>.</w:t>
            </w:r>
          </w:p>
        </w:tc>
      </w:tr>
      <w:tr w:rsidR="00B420D4" w:rsidRPr="00B065DD" w14:paraId="3F4C5E00" w14:textId="77777777" w:rsidTr="00DD5665">
        <w:tc>
          <w:tcPr>
            <w:tcW w:w="527" w:type="dxa"/>
            <w:vMerge/>
            <w:tcBorders>
              <w:left w:val="single" w:sz="4" w:space="0" w:color="auto"/>
            </w:tcBorders>
            <w:shd w:val="clear" w:color="auto" w:fill="FFFFFF"/>
            <w:vAlign w:val="center"/>
          </w:tcPr>
          <w:p w14:paraId="2DC30DDF" w14:textId="77777777" w:rsidR="00B420D4" w:rsidRPr="00B065DD" w:rsidRDefault="00B420D4" w:rsidP="00DD5665">
            <w:pPr>
              <w:keepLines/>
              <w:jc w:val="center"/>
              <w:rPr>
                <w:rFonts w:ascii="Arial" w:hAnsi="Arial"/>
                <w:sz w:val="18"/>
              </w:rPr>
            </w:pPr>
          </w:p>
        </w:tc>
        <w:tc>
          <w:tcPr>
            <w:tcW w:w="647" w:type="dxa"/>
            <w:vMerge/>
            <w:shd w:val="clear" w:color="auto" w:fill="FFFFFF"/>
          </w:tcPr>
          <w:p w14:paraId="2EF7F6E2"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79C711E4"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w:t>
            </w:r>
            <w:r w:rsidRPr="00B065DD">
              <w:rPr>
                <w:rFonts w:ascii="Arial" w:hAnsi="Arial" w:hint="eastAsia"/>
                <w:sz w:val="18"/>
                <w:lang w:eastAsia="zh-CN"/>
              </w:rPr>
              <w:t>OMA LWM2M</w:t>
            </w:r>
          </w:p>
        </w:tc>
        <w:tc>
          <w:tcPr>
            <w:tcW w:w="7305" w:type="dxa"/>
            <w:shd w:val="clear" w:color="auto" w:fill="FFFFFF"/>
          </w:tcPr>
          <w:p w14:paraId="65065734"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Requests to retrieve the corresponding Objects using Retrieve </w:t>
            </w:r>
            <w:r w:rsidRPr="00B065DD">
              <w:rPr>
                <w:rFonts w:ascii="Arial" w:hAnsi="Arial"/>
                <w:sz w:val="18"/>
                <w:lang w:eastAsia="ko-KR"/>
              </w:rPr>
              <w:t>LWM2M Read operation</w:t>
            </w:r>
            <w:r w:rsidRPr="00B065DD">
              <w:rPr>
                <w:rFonts w:ascii="Arial" w:hAnsi="Arial" w:hint="eastAsia"/>
                <w:sz w:val="18"/>
                <w:lang w:eastAsia="zh-CN"/>
              </w:rPr>
              <w:t>.</w:t>
            </w:r>
          </w:p>
        </w:tc>
      </w:tr>
      <w:tr w:rsidR="00B420D4" w:rsidRPr="00B065DD" w14:paraId="71824937" w14:textId="77777777" w:rsidTr="00DD5665">
        <w:tc>
          <w:tcPr>
            <w:tcW w:w="527" w:type="dxa"/>
            <w:tcBorders>
              <w:left w:val="single" w:sz="4" w:space="0" w:color="auto"/>
            </w:tcBorders>
            <w:vAlign w:val="center"/>
          </w:tcPr>
          <w:p w14:paraId="6FBF065B"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5</w:t>
            </w:r>
          </w:p>
        </w:tc>
        <w:tc>
          <w:tcPr>
            <w:tcW w:w="647" w:type="dxa"/>
          </w:tcPr>
          <w:p w14:paraId="0E63C188"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2404243F"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4DEF544F" w14:textId="77777777" w:rsidR="00B420D4" w:rsidRPr="00B065DD" w:rsidRDefault="00B420D4" w:rsidP="00DD5665">
            <w:pPr>
              <w:keepNext/>
              <w:keepLines/>
              <w:rPr>
                <w:rFonts w:ascii="Arial" w:hAnsi="Arial"/>
                <w:sz w:val="18"/>
                <w:lang w:eastAsia="zh-CN"/>
              </w:rPr>
            </w:pPr>
          </w:p>
        </w:tc>
      </w:tr>
      <w:tr w:rsidR="00B420D4" w:rsidRPr="00B065DD" w14:paraId="6620B358" w14:textId="77777777" w:rsidTr="00DD5665">
        <w:tc>
          <w:tcPr>
            <w:tcW w:w="527" w:type="dxa"/>
            <w:vMerge w:val="restart"/>
            <w:tcBorders>
              <w:left w:val="single" w:sz="4" w:space="0" w:color="auto"/>
            </w:tcBorders>
            <w:shd w:val="clear" w:color="auto" w:fill="FFFFFF"/>
            <w:vAlign w:val="center"/>
          </w:tcPr>
          <w:p w14:paraId="2E3FC01D" w14:textId="77777777" w:rsidR="00B420D4" w:rsidRPr="00B065DD" w:rsidRDefault="00B420D4" w:rsidP="00DD5665">
            <w:pPr>
              <w:keepLines/>
              <w:jc w:val="center"/>
              <w:rPr>
                <w:rFonts w:ascii="Arial" w:hAnsi="Arial"/>
                <w:sz w:val="18"/>
              </w:rPr>
            </w:pPr>
            <w:r w:rsidRPr="00B065DD">
              <w:rPr>
                <w:rFonts w:ascii="Arial" w:hAnsi="Arial"/>
                <w:sz w:val="18"/>
              </w:rPr>
              <w:t>6</w:t>
            </w:r>
          </w:p>
        </w:tc>
        <w:tc>
          <w:tcPr>
            <w:tcW w:w="647" w:type="dxa"/>
            <w:vMerge w:val="restart"/>
            <w:shd w:val="clear" w:color="auto" w:fill="FFFFFF"/>
            <w:vAlign w:val="center"/>
          </w:tcPr>
          <w:p w14:paraId="5EB9D932" w14:textId="77777777" w:rsidR="00B420D4" w:rsidRPr="00B065DD" w:rsidRDefault="00B420D4" w:rsidP="00DD5665">
            <w:pPr>
              <w:keepNext/>
              <w:keepLines/>
              <w:jc w:val="center"/>
              <w:rPr>
                <w:rFonts w:ascii="Arial" w:hAnsi="Arial"/>
                <w:sz w:val="18"/>
                <w:lang w:eastAsia="zh-CN"/>
              </w:rPr>
            </w:pPr>
            <w:r w:rsidRPr="00B065DD">
              <w:rPr>
                <w:rFonts w:ascii="Arial" w:hAnsi="Arial" w:hint="eastAsia"/>
                <w:sz w:val="18"/>
                <w:lang w:eastAsia="zh-CN"/>
              </w:rPr>
              <w:t>mc</w:t>
            </w:r>
          </w:p>
        </w:tc>
        <w:tc>
          <w:tcPr>
            <w:tcW w:w="1337" w:type="dxa"/>
            <w:shd w:val="clear" w:color="auto" w:fill="FFFFFF"/>
            <w:vAlign w:val="center"/>
          </w:tcPr>
          <w:p w14:paraId="1ACE4A01"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76F9BEFC"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N/A</w:t>
            </w:r>
          </w:p>
        </w:tc>
      </w:tr>
      <w:tr w:rsidR="00B420D4" w:rsidRPr="00B065DD" w14:paraId="4EEF96BA" w14:textId="77777777" w:rsidTr="00DD5665">
        <w:tc>
          <w:tcPr>
            <w:tcW w:w="527" w:type="dxa"/>
            <w:vMerge/>
            <w:tcBorders>
              <w:left w:val="single" w:sz="4" w:space="0" w:color="auto"/>
            </w:tcBorders>
            <w:shd w:val="clear" w:color="auto" w:fill="FFFFFF"/>
            <w:vAlign w:val="center"/>
          </w:tcPr>
          <w:p w14:paraId="0F8D2318" w14:textId="77777777" w:rsidR="00B420D4" w:rsidRPr="00B065DD" w:rsidRDefault="00B420D4" w:rsidP="00DD5665">
            <w:pPr>
              <w:keepLines/>
              <w:jc w:val="center"/>
              <w:rPr>
                <w:rFonts w:ascii="Arial" w:hAnsi="Arial"/>
                <w:sz w:val="18"/>
              </w:rPr>
            </w:pPr>
          </w:p>
        </w:tc>
        <w:tc>
          <w:tcPr>
            <w:tcW w:w="647" w:type="dxa"/>
            <w:vMerge/>
            <w:shd w:val="clear" w:color="auto" w:fill="FFFFFF"/>
          </w:tcPr>
          <w:p w14:paraId="34880751"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618D7FB9" w14:textId="77777777" w:rsidR="00B420D4" w:rsidRPr="00B065DD" w:rsidRDefault="00B420D4" w:rsidP="00DD5665">
            <w:pPr>
              <w:keepNext/>
              <w:keepLines/>
              <w:rPr>
                <w:rFonts w:ascii="Arial" w:hAnsi="Arial"/>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DM</w:t>
            </w:r>
          </w:p>
        </w:tc>
        <w:tc>
          <w:tcPr>
            <w:tcW w:w="7305" w:type="dxa"/>
            <w:shd w:val="clear" w:color="auto" w:fill="FFFFFF"/>
          </w:tcPr>
          <w:p w14:paraId="0C69B91F" w14:textId="751DBF56"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Response with status code </w:t>
            </w:r>
            <w:r w:rsidRPr="00B065DD">
              <w:rPr>
                <w:rFonts w:ascii="Arial" w:hAnsi="Arial"/>
                <w:sz w:val="18"/>
                <w:lang w:eastAsia="zh-CN"/>
              </w:rPr>
              <w:t>(200) OK</w:t>
            </w:r>
            <w:r w:rsidRPr="00B065DD">
              <w:rPr>
                <w:rFonts w:ascii="Arial" w:hAnsi="Arial" w:hint="eastAsia"/>
                <w:sz w:val="18"/>
                <w:lang w:eastAsia="zh-CN"/>
              </w:rPr>
              <w:t xml:space="preserve"> with the information of the MO. Details can be found in clause </w:t>
            </w:r>
            <w:r w:rsidR="00647D1D">
              <w:rPr>
                <w:rFonts w:ascii="Arial" w:hAnsi="Arial"/>
                <w:sz w:val="18"/>
                <w:lang w:eastAsia="zh-CN"/>
              </w:rPr>
              <w:t>6</w:t>
            </w:r>
            <w:r w:rsidRPr="00B065DD">
              <w:rPr>
                <w:rFonts w:ascii="Arial" w:hAnsi="Arial" w:hint="eastAsia"/>
                <w:sz w:val="18"/>
                <w:lang w:eastAsia="zh-CN"/>
              </w:rPr>
              <w:t xml:space="preserve">.4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Y.ONEM2M.DM.OMA]</w:t>
            </w:r>
            <w:r>
              <w:rPr>
                <w:rFonts w:ascii="Arial" w:hAnsi="Arial"/>
                <w:sz w:val="18"/>
                <w:lang w:eastAsia="zh-CN"/>
              </w:rPr>
              <w:t>.</w:t>
            </w:r>
          </w:p>
        </w:tc>
      </w:tr>
      <w:tr w:rsidR="00B420D4" w:rsidRPr="00B065DD" w14:paraId="209E55C1" w14:textId="77777777" w:rsidTr="00DD5665">
        <w:tc>
          <w:tcPr>
            <w:tcW w:w="527" w:type="dxa"/>
            <w:vMerge/>
            <w:tcBorders>
              <w:left w:val="single" w:sz="4" w:space="0" w:color="auto"/>
            </w:tcBorders>
            <w:shd w:val="clear" w:color="auto" w:fill="FFFFFF"/>
            <w:vAlign w:val="center"/>
          </w:tcPr>
          <w:p w14:paraId="58764DD0" w14:textId="77777777" w:rsidR="00B420D4" w:rsidRPr="00B065DD" w:rsidRDefault="00B420D4" w:rsidP="00DD5665">
            <w:pPr>
              <w:keepLines/>
              <w:jc w:val="center"/>
              <w:rPr>
                <w:rFonts w:ascii="Arial" w:hAnsi="Arial"/>
                <w:sz w:val="18"/>
              </w:rPr>
            </w:pPr>
          </w:p>
        </w:tc>
        <w:tc>
          <w:tcPr>
            <w:tcW w:w="647" w:type="dxa"/>
            <w:vMerge/>
            <w:shd w:val="clear" w:color="auto" w:fill="FFFFFF"/>
          </w:tcPr>
          <w:p w14:paraId="4D940226"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422340A0" w14:textId="77777777" w:rsidR="00B420D4" w:rsidRPr="00B065DD" w:rsidRDefault="00B420D4" w:rsidP="00DD5665">
            <w:pPr>
              <w:keepNext/>
              <w:keepLines/>
              <w:rPr>
                <w:rFonts w:ascii="Arial" w:hAnsi="Arial"/>
                <w:sz w:val="18"/>
                <w:lang w:eastAsia="zh-CN"/>
              </w:rPr>
            </w:pPr>
            <w:r w:rsidRPr="00B065DD">
              <w:rPr>
                <w:rFonts w:ascii="Arial" w:hAnsi="Arial"/>
                <w:sz w:val="18"/>
                <w:lang w:eastAsia="zh-CN"/>
              </w:rPr>
              <w:t xml:space="preserve">PRO Check </w:t>
            </w:r>
            <w:r w:rsidRPr="00B065DD">
              <w:rPr>
                <w:rFonts w:ascii="Arial" w:hAnsi="Arial" w:hint="eastAsia"/>
                <w:sz w:val="18"/>
                <w:lang w:eastAsia="zh-CN"/>
              </w:rPr>
              <w:t>BBF TR069</w:t>
            </w:r>
          </w:p>
        </w:tc>
        <w:tc>
          <w:tcPr>
            <w:tcW w:w="7305" w:type="dxa"/>
            <w:shd w:val="clear" w:color="auto" w:fill="FFFFFF"/>
          </w:tcPr>
          <w:p w14:paraId="5D730547" w14:textId="11424121" w:rsidR="00B420D4" w:rsidRPr="00B065DD" w:rsidRDefault="00B420D4" w:rsidP="00DD5665">
            <w:pPr>
              <w:keepNext/>
              <w:keepLines/>
              <w:ind w:left="41"/>
              <w:rPr>
                <w:rFonts w:ascii="Arial" w:hAnsi="Arial"/>
                <w:sz w:val="18"/>
                <w:lang w:eastAsia="zh-CN"/>
              </w:rPr>
            </w:pPr>
            <w:r w:rsidRPr="00B065DD">
              <w:rPr>
                <w:rFonts w:ascii="Arial" w:hAnsi="Arial" w:hint="eastAsia"/>
                <w:sz w:val="18"/>
                <w:lang w:eastAsia="zh-CN"/>
              </w:rPr>
              <w:t>S</w:t>
            </w:r>
            <w:r w:rsidRPr="00B065DD">
              <w:rPr>
                <w:rFonts w:ascii="Arial" w:hAnsi="Arial"/>
                <w:sz w:val="18"/>
                <w:lang w:eastAsia="zh-CN"/>
              </w:rPr>
              <w:t>uccessful response</w:t>
            </w:r>
            <w:r w:rsidRPr="00B065DD">
              <w:rPr>
                <w:rFonts w:ascii="Arial" w:hAnsi="Arial" w:hint="eastAsia"/>
                <w:sz w:val="18"/>
                <w:lang w:eastAsia="zh-CN"/>
              </w:rPr>
              <w:t xml:space="preserve"> of the RPC with the information about the management related information. Details can be found in clause </w:t>
            </w:r>
            <w:r w:rsidR="00647D1D">
              <w:rPr>
                <w:rFonts w:ascii="Arial" w:hAnsi="Arial"/>
                <w:sz w:val="18"/>
                <w:lang w:eastAsia="zh-CN"/>
              </w:rPr>
              <w:t>9</w:t>
            </w:r>
            <w:r w:rsidRPr="00B065DD">
              <w:rPr>
                <w:rFonts w:ascii="Arial" w:hAnsi="Arial" w:hint="eastAsia"/>
                <w:sz w:val="18"/>
                <w:lang w:eastAsia="zh-CN"/>
              </w:rPr>
              <w:t xml:space="preserve">.1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Y.ONEM2M.DM.BBF]</w:t>
            </w:r>
            <w:r>
              <w:rPr>
                <w:rFonts w:ascii="Arial" w:hAnsi="Arial"/>
                <w:sz w:val="18"/>
                <w:lang w:eastAsia="zh-CN"/>
              </w:rPr>
              <w:t>.</w:t>
            </w:r>
          </w:p>
        </w:tc>
      </w:tr>
      <w:tr w:rsidR="00B420D4" w:rsidRPr="00B065DD" w14:paraId="43B88D18" w14:textId="77777777" w:rsidTr="00DD5665">
        <w:tc>
          <w:tcPr>
            <w:tcW w:w="527" w:type="dxa"/>
            <w:vMerge/>
            <w:tcBorders>
              <w:left w:val="single" w:sz="4" w:space="0" w:color="auto"/>
            </w:tcBorders>
            <w:shd w:val="clear" w:color="auto" w:fill="FFFFFF"/>
            <w:vAlign w:val="center"/>
          </w:tcPr>
          <w:p w14:paraId="754C823C" w14:textId="77777777" w:rsidR="00B420D4" w:rsidRPr="00B065DD" w:rsidRDefault="00B420D4" w:rsidP="00DD5665">
            <w:pPr>
              <w:keepLines/>
              <w:jc w:val="center"/>
              <w:rPr>
                <w:rFonts w:ascii="Arial" w:hAnsi="Arial"/>
                <w:sz w:val="18"/>
              </w:rPr>
            </w:pPr>
          </w:p>
        </w:tc>
        <w:tc>
          <w:tcPr>
            <w:tcW w:w="647" w:type="dxa"/>
            <w:vMerge/>
            <w:shd w:val="clear" w:color="auto" w:fill="FFFFFF"/>
          </w:tcPr>
          <w:p w14:paraId="132D2FAF"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478B1807" w14:textId="77777777" w:rsidR="00B420D4" w:rsidRPr="00B065DD" w:rsidRDefault="00B420D4" w:rsidP="00DD5665">
            <w:pPr>
              <w:keepNext/>
              <w:keepLines/>
              <w:rPr>
                <w:rFonts w:ascii="Arial" w:hAnsi="Arial"/>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LWM2M</w:t>
            </w:r>
          </w:p>
        </w:tc>
        <w:tc>
          <w:tcPr>
            <w:tcW w:w="7305" w:type="dxa"/>
            <w:shd w:val="clear" w:color="auto" w:fill="FFFFFF"/>
          </w:tcPr>
          <w:p w14:paraId="3E259B03" w14:textId="35C93E45"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Response with status code</w:t>
            </w:r>
            <w:r w:rsidRPr="00B065DD">
              <w:rPr>
                <w:rFonts w:ascii="Arial" w:hAnsi="Arial"/>
                <w:sz w:val="18"/>
                <w:lang w:eastAsia="zh-CN"/>
              </w:rPr>
              <w:t xml:space="preserve"> 2.0</w:t>
            </w:r>
            <w:r w:rsidRPr="00B065DD">
              <w:rPr>
                <w:rFonts w:ascii="Arial" w:hAnsi="Arial" w:hint="eastAsia"/>
                <w:sz w:val="18"/>
                <w:lang w:eastAsia="zh-CN"/>
              </w:rPr>
              <w:t xml:space="preserve">5 Content with the information of the Object. Details can be found in clause </w:t>
            </w:r>
            <w:r w:rsidR="00647D1D">
              <w:rPr>
                <w:rFonts w:ascii="Arial" w:hAnsi="Arial"/>
                <w:sz w:val="18"/>
                <w:lang w:eastAsia="zh-CN"/>
              </w:rPr>
              <w:t>7</w:t>
            </w:r>
            <w:r w:rsidRPr="00B065DD">
              <w:rPr>
                <w:rFonts w:ascii="Arial" w:hAnsi="Arial" w:hint="eastAsia"/>
                <w:sz w:val="18"/>
                <w:lang w:eastAsia="zh-CN"/>
              </w:rPr>
              <w:t xml:space="preserve">.4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Y.ONEM2M.DM.OMA]</w:t>
            </w:r>
            <w:r>
              <w:rPr>
                <w:rFonts w:ascii="Arial" w:hAnsi="Arial"/>
                <w:sz w:val="18"/>
                <w:lang w:eastAsia="zh-CN"/>
              </w:rPr>
              <w:t>.</w:t>
            </w:r>
          </w:p>
        </w:tc>
      </w:tr>
      <w:tr w:rsidR="00B420D4" w:rsidRPr="00B065DD" w14:paraId="711EC3DB" w14:textId="77777777" w:rsidTr="00DD5665">
        <w:tc>
          <w:tcPr>
            <w:tcW w:w="527" w:type="dxa"/>
            <w:tcBorders>
              <w:left w:val="single" w:sz="4" w:space="0" w:color="auto"/>
            </w:tcBorders>
            <w:shd w:val="clear" w:color="auto" w:fill="FFFFFF"/>
            <w:vAlign w:val="center"/>
          </w:tcPr>
          <w:p w14:paraId="1A09A4BE"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7</w:t>
            </w:r>
          </w:p>
        </w:tc>
        <w:tc>
          <w:tcPr>
            <w:tcW w:w="647" w:type="dxa"/>
            <w:shd w:val="clear" w:color="auto" w:fill="FFFFFF"/>
            <w:vAlign w:val="center"/>
          </w:tcPr>
          <w:p w14:paraId="7F01CA63" w14:textId="77777777" w:rsidR="00B420D4" w:rsidRPr="00B065DD" w:rsidRDefault="00B420D4" w:rsidP="00DD5665">
            <w:pPr>
              <w:keepNext/>
              <w:keepLines/>
              <w:jc w:val="center"/>
              <w:rPr>
                <w:rFonts w:ascii="Arial" w:hAnsi="Arial"/>
                <w:sz w:val="18"/>
                <w:lang w:eastAsia="zh-CN"/>
              </w:rPr>
            </w:pPr>
            <w:r w:rsidRPr="00B065DD">
              <w:rPr>
                <w:rFonts w:ascii="Arial" w:hAnsi="Arial" w:hint="eastAsia"/>
                <w:sz w:val="18"/>
                <w:lang w:eastAsia="zh-CN"/>
              </w:rPr>
              <w:t>Mca</w:t>
            </w:r>
          </w:p>
        </w:tc>
        <w:tc>
          <w:tcPr>
            <w:tcW w:w="1337" w:type="dxa"/>
            <w:shd w:val="clear" w:color="auto" w:fill="FFFFFF"/>
            <w:vAlign w:val="center"/>
          </w:tcPr>
          <w:p w14:paraId="02BE2F1B"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5521CB17"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0</w:t>
            </w:r>
            <w:r w:rsidRPr="00E40398">
              <w:rPr>
                <w:szCs w:val="18"/>
                <w:lang w:eastAsia="zh-CN"/>
              </w:rPr>
              <w:t xml:space="preserve"> (</w:t>
            </w:r>
            <w:r>
              <w:rPr>
                <w:rFonts w:hint="eastAsia"/>
                <w:szCs w:val="18"/>
                <w:lang w:eastAsia="zh-CN"/>
              </w:rPr>
              <w:t>OK</w:t>
            </w:r>
            <w:r w:rsidRPr="00E40398">
              <w:rPr>
                <w:szCs w:val="18"/>
                <w:lang w:eastAsia="zh-CN"/>
              </w:rPr>
              <w:t>)</w:t>
            </w:r>
          </w:p>
          <w:p w14:paraId="0C79189D"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1CB1EEB1" w14:textId="77777777" w:rsidR="00B420D4" w:rsidRPr="00EA018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lang w:eastAsia="zh-CN"/>
              </w:rPr>
            </w:pPr>
            <w:r w:rsidRPr="000310D7">
              <w:rPr>
                <w:rFonts w:ascii="Arial" w:hAnsi="Arial"/>
                <w:sz w:val="18"/>
                <w:szCs w:val="18"/>
                <w:lang w:eastAsia="zh-CN"/>
              </w:rPr>
              <w:t>pc = Serialized representation of &lt;</w:t>
            </w:r>
            <w:r w:rsidRPr="000310D7">
              <w:rPr>
                <w:rFonts w:ascii="Arial" w:hAnsi="Arial" w:hint="eastAsia"/>
                <w:sz w:val="18"/>
                <w:szCs w:val="18"/>
                <w:lang w:eastAsia="zh-CN"/>
              </w:rPr>
              <w:t>mgmtObj</w:t>
            </w:r>
            <w:r w:rsidRPr="000310D7">
              <w:rPr>
                <w:rFonts w:ascii="Arial" w:hAnsi="Arial"/>
                <w:sz w:val="18"/>
                <w:szCs w:val="18"/>
                <w:lang w:eastAsia="zh-CN"/>
              </w:rPr>
              <w:t>&gt; resource</w:t>
            </w:r>
          </w:p>
        </w:tc>
      </w:tr>
      <w:tr w:rsidR="00B420D4" w:rsidRPr="00B065DD" w14:paraId="71C37F90" w14:textId="77777777" w:rsidTr="00DD5665">
        <w:tc>
          <w:tcPr>
            <w:tcW w:w="527" w:type="dxa"/>
            <w:tcBorders>
              <w:left w:val="single" w:sz="4" w:space="0" w:color="auto"/>
            </w:tcBorders>
            <w:vAlign w:val="center"/>
          </w:tcPr>
          <w:p w14:paraId="444C944E"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8</w:t>
            </w:r>
          </w:p>
        </w:tc>
        <w:tc>
          <w:tcPr>
            <w:tcW w:w="647" w:type="dxa"/>
          </w:tcPr>
          <w:p w14:paraId="48E255F8"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2E08D892" w14:textId="77777777" w:rsidR="00B420D4" w:rsidRPr="00B065DD" w:rsidRDefault="00B420D4" w:rsidP="00DD5665">
            <w:pPr>
              <w:keepNext/>
              <w:keepLines/>
              <w:jc w:val="center"/>
              <w:rPr>
                <w:rFonts w:ascii="Arial" w:hAnsi="Arial"/>
                <w:sz w:val="18"/>
              </w:rPr>
            </w:pPr>
            <w:r w:rsidRPr="00B065DD">
              <w:rPr>
                <w:rFonts w:ascii="Arial" w:hAnsi="Arial"/>
                <w:sz w:val="18"/>
              </w:rPr>
              <w:t>IOP Check</w:t>
            </w:r>
          </w:p>
        </w:tc>
        <w:tc>
          <w:tcPr>
            <w:tcW w:w="7305" w:type="dxa"/>
            <w:shd w:val="clear" w:color="auto" w:fill="E7E6E6"/>
          </w:tcPr>
          <w:p w14:paraId="24692BD6" w14:textId="77777777" w:rsidR="00B420D4" w:rsidRPr="00B065DD" w:rsidRDefault="00B420D4" w:rsidP="00DD5665">
            <w:pPr>
              <w:keepNext/>
              <w:keepLines/>
              <w:rPr>
                <w:rFonts w:ascii="Arial" w:hAnsi="Arial"/>
                <w:sz w:val="18"/>
              </w:rPr>
            </w:pPr>
            <w:r w:rsidRPr="00B065DD">
              <w:rPr>
                <w:rFonts w:ascii="Arial" w:hAnsi="Arial"/>
                <w:sz w:val="18"/>
              </w:rPr>
              <w:t xml:space="preserve">AE </w:t>
            </w:r>
            <w:r w:rsidRPr="00B065DD">
              <w:rPr>
                <w:rFonts w:ascii="Arial" w:eastAsia="MS Mincho" w:hAnsi="Arial"/>
                <w:sz w:val="18"/>
              </w:rPr>
              <w:t>indicates successful operation</w:t>
            </w:r>
          </w:p>
        </w:tc>
      </w:tr>
      <w:tr w:rsidR="00B420D4" w:rsidRPr="00B065DD" w14:paraId="23432AA7" w14:textId="77777777" w:rsidTr="00DD5665">
        <w:tc>
          <w:tcPr>
            <w:tcW w:w="1174" w:type="dxa"/>
            <w:gridSpan w:val="2"/>
            <w:tcBorders>
              <w:left w:val="single" w:sz="4" w:space="0" w:color="auto"/>
              <w:right w:val="single" w:sz="4" w:space="0" w:color="auto"/>
            </w:tcBorders>
            <w:shd w:val="clear" w:color="auto" w:fill="E7E6E6"/>
            <w:vAlign w:val="center"/>
          </w:tcPr>
          <w:p w14:paraId="7401BACF" w14:textId="77777777" w:rsidR="00B420D4" w:rsidRPr="00B065DD" w:rsidRDefault="00B420D4" w:rsidP="00DD5665">
            <w:pPr>
              <w:keepNext/>
              <w:keepLines/>
              <w:jc w:val="center"/>
              <w:rPr>
                <w:rFonts w:ascii="Arial" w:hAnsi="Arial"/>
                <w:sz w:val="18"/>
              </w:rPr>
            </w:pPr>
            <w:r w:rsidRPr="00B065DD">
              <w:rPr>
                <w:rFonts w:ascii="Arial" w:hAnsi="Arial"/>
                <w:sz w:val="18"/>
              </w:rP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1688F04" w14:textId="77777777" w:rsidR="00B420D4" w:rsidRPr="00B065DD" w:rsidRDefault="00B420D4" w:rsidP="00DD5665">
            <w:pPr>
              <w:keepNext/>
              <w:keepLines/>
              <w:rPr>
                <w:rFonts w:ascii="Arial" w:hAnsi="Arial"/>
                <w:sz w:val="18"/>
              </w:rPr>
            </w:pPr>
          </w:p>
        </w:tc>
      </w:tr>
      <w:tr w:rsidR="00B420D4" w:rsidRPr="00B065DD" w14:paraId="42A9ADD9" w14:textId="77777777" w:rsidTr="00DD5665">
        <w:tc>
          <w:tcPr>
            <w:tcW w:w="1174" w:type="dxa"/>
            <w:gridSpan w:val="2"/>
            <w:tcBorders>
              <w:left w:val="single" w:sz="4" w:space="0" w:color="auto"/>
              <w:right w:val="single" w:sz="4" w:space="0" w:color="auto"/>
            </w:tcBorders>
            <w:shd w:val="clear" w:color="auto" w:fill="FFFFFF"/>
            <w:vAlign w:val="center"/>
          </w:tcPr>
          <w:p w14:paraId="62C803DC" w14:textId="77777777" w:rsidR="00B420D4" w:rsidRPr="00B065DD" w:rsidRDefault="00B420D4" w:rsidP="00DD5665">
            <w:pPr>
              <w:keepNext/>
              <w:keepLines/>
              <w:jc w:val="center"/>
              <w:rPr>
                <w:rFonts w:ascii="Arial" w:hAnsi="Arial"/>
                <w:sz w:val="18"/>
              </w:rPr>
            </w:pPr>
            <w:r w:rsidRPr="00B065DD">
              <w:rPr>
                <w:rFonts w:ascii="Arial" w:hAnsi="Arial"/>
                <w:sz w:val="18"/>
              </w:rP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49074C" w14:textId="77777777" w:rsidR="00B420D4" w:rsidRPr="00B065DD" w:rsidRDefault="00B420D4" w:rsidP="00DD5665">
            <w:pPr>
              <w:keepNext/>
              <w:keepLines/>
              <w:rPr>
                <w:rFonts w:ascii="Arial" w:hAnsi="Arial"/>
                <w:sz w:val="18"/>
              </w:rPr>
            </w:pPr>
          </w:p>
        </w:tc>
      </w:tr>
    </w:tbl>
    <w:p w14:paraId="027F435D" w14:textId="77777777" w:rsidR="00B420D4" w:rsidRDefault="00B420D4" w:rsidP="00B420D4"/>
    <w:p w14:paraId="6747FEFB" w14:textId="36D5176C" w:rsidR="00B420D4" w:rsidRDefault="00FD1863" w:rsidP="00B420D4">
      <w:pPr>
        <w:pStyle w:val="Heading4"/>
        <w:ind w:left="0" w:firstLine="0"/>
        <w:rPr>
          <w:lang w:eastAsia="zh-CN"/>
        </w:rPr>
      </w:pPr>
      <w:bookmarkStart w:id="1031" w:name="_Toc446424233"/>
      <w:bookmarkStart w:id="1032" w:name="_Toc476040865"/>
      <w:bookmarkStart w:id="1033" w:name="_Toc476042969"/>
      <w:r>
        <w:rPr>
          <w:rFonts w:hint="eastAsia"/>
          <w:lang w:eastAsia="zh-CN"/>
        </w:rPr>
        <w:t>9.</w:t>
      </w:r>
      <w:r w:rsidR="00B420D4" w:rsidRPr="001E3C5B">
        <w:rPr>
          <w:lang w:eastAsia="zh-CN"/>
        </w:rPr>
        <w:t>3.</w:t>
      </w:r>
      <w:r w:rsidR="00B420D4">
        <w:rPr>
          <w:lang w:eastAsia="zh-CN"/>
        </w:rPr>
        <w:t>2.4</w:t>
      </w:r>
      <w:r w:rsidR="00B420D4">
        <w:rPr>
          <w:rFonts w:hint="eastAsia"/>
          <w:lang w:eastAsia="zh-CN"/>
        </w:rPr>
        <w:tab/>
        <w:t>&lt;mgmtObj&gt; Delete</w:t>
      </w:r>
      <w:bookmarkEnd w:id="1031"/>
      <w:bookmarkEnd w:id="1032"/>
      <w:bookmarkEnd w:id="1033"/>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B065DD" w14:paraId="3B6CA898" w14:textId="77777777" w:rsidTr="00DD5665">
        <w:trPr>
          <w:tblHeader/>
        </w:trPr>
        <w:tc>
          <w:tcPr>
            <w:tcW w:w="9816" w:type="dxa"/>
            <w:gridSpan w:val="4"/>
          </w:tcPr>
          <w:p w14:paraId="500DC5DE" w14:textId="77777777" w:rsidR="00B420D4" w:rsidRPr="00B065DD" w:rsidRDefault="00B420D4" w:rsidP="00DD5665">
            <w:pPr>
              <w:keepNext/>
              <w:jc w:val="center"/>
              <w:rPr>
                <w:rFonts w:ascii="Arial" w:hAnsi="Arial"/>
                <w:b/>
                <w:sz w:val="18"/>
              </w:rPr>
            </w:pPr>
            <w:r w:rsidRPr="00B065DD">
              <w:rPr>
                <w:rFonts w:ascii="Arial" w:hAnsi="Arial"/>
                <w:b/>
                <w:sz w:val="18"/>
              </w:rPr>
              <w:t>Interoperability Test Description</w:t>
            </w:r>
          </w:p>
        </w:tc>
      </w:tr>
      <w:tr w:rsidR="00B420D4" w:rsidRPr="00B065DD" w14:paraId="39007E63" w14:textId="77777777" w:rsidTr="00DD5665">
        <w:tc>
          <w:tcPr>
            <w:tcW w:w="2511" w:type="dxa"/>
            <w:gridSpan w:val="3"/>
          </w:tcPr>
          <w:p w14:paraId="528CABFB" w14:textId="77777777" w:rsidR="00B420D4" w:rsidRPr="00B065DD" w:rsidRDefault="00B420D4" w:rsidP="00DD5665">
            <w:pPr>
              <w:keepNext/>
              <w:rPr>
                <w:rFonts w:ascii="Arial" w:hAnsi="Arial"/>
                <w:sz w:val="18"/>
              </w:rPr>
            </w:pPr>
            <w:r w:rsidRPr="00B065DD">
              <w:rPr>
                <w:rFonts w:ascii="Arial" w:hAnsi="Arial"/>
                <w:b/>
                <w:sz w:val="18"/>
              </w:rPr>
              <w:t>Identifier:</w:t>
            </w:r>
          </w:p>
        </w:tc>
        <w:tc>
          <w:tcPr>
            <w:tcW w:w="7305" w:type="dxa"/>
          </w:tcPr>
          <w:p w14:paraId="79AE9113" w14:textId="77777777" w:rsidR="00B420D4" w:rsidRPr="00B065DD" w:rsidRDefault="00B420D4" w:rsidP="00DD5665">
            <w:pPr>
              <w:keepNext/>
              <w:rPr>
                <w:rFonts w:ascii="Arial" w:hAnsi="Arial"/>
                <w:sz w:val="18"/>
                <w:lang w:eastAsia="zh-CN"/>
              </w:rPr>
            </w:pPr>
            <w:r w:rsidRPr="00B065DD">
              <w:rPr>
                <w:rFonts w:ascii="Arial" w:hAnsi="Arial"/>
                <w:sz w:val="18"/>
              </w:rPr>
              <w:t>TD_M2M_SH_</w:t>
            </w:r>
            <w:r>
              <w:rPr>
                <w:rFonts w:ascii="Arial" w:hAnsi="Arial"/>
                <w:sz w:val="18"/>
                <w:lang w:eastAsia="zh-CN"/>
              </w:rPr>
              <w:t>08</w:t>
            </w:r>
          </w:p>
        </w:tc>
      </w:tr>
      <w:tr w:rsidR="00B420D4" w:rsidRPr="00B065DD" w14:paraId="5481AD3E" w14:textId="77777777" w:rsidTr="00DD5665">
        <w:tc>
          <w:tcPr>
            <w:tcW w:w="2511" w:type="dxa"/>
            <w:gridSpan w:val="3"/>
          </w:tcPr>
          <w:p w14:paraId="62FD78CD" w14:textId="77777777" w:rsidR="00B420D4" w:rsidRPr="00B065DD" w:rsidRDefault="00B420D4" w:rsidP="00DD5665">
            <w:pPr>
              <w:keepNext/>
              <w:rPr>
                <w:rFonts w:ascii="Arial" w:hAnsi="Arial"/>
                <w:sz w:val="18"/>
                <w:lang w:val="en-US"/>
              </w:rPr>
            </w:pPr>
            <w:r w:rsidRPr="00B065DD">
              <w:rPr>
                <w:rFonts w:ascii="Arial" w:hAnsi="Arial"/>
                <w:b/>
                <w:sz w:val="18"/>
              </w:rPr>
              <w:t>Objective:</w:t>
            </w:r>
          </w:p>
        </w:tc>
        <w:tc>
          <w:tcPr>
            <w:tcW w:w="7305" w:type="dxa"/>
          </w:tcPr>
          <w:p w14:paraId="31102C56" w14:textId="77777777" w:rsidR="00B420D4" w:rsidRPr="00B065DD" w:rsidRDefault="00B420D4" w:rsidP="00DD5665">
            <w:pPr>
              <w:keepNext/>
              <w:rPr>
                <w:rFonts w:ascii="Arial" w:hAnsi="Arial"/>
                <w:sz w:val="18"/>
              </w:rPr>
            </w:pPr>
            <w:r w:rsidRPr="00B065DD">
              <w:rPr>
                <w:rFonts w:ascii="Arial" w:hAnsi="Arial"/>
                <w:sz w:val="18"/>
                <w:lang w:val="en-US"/>
              </w:rPr>
              <w:t xml:space="preserve">AE </w:t>
            </w:r>
            <w:r w:rsidRPr="00B065DD">
              <w:rPr>
                <w:rFonts w:ascii="Arial" w:hAnsi="Arial"/>
                <w:sz w:val="18"/>
              </w:rPr>
              <w:t xml:space="preserve">deletes a </w:t>
            </w:r>
            <w:r w:rsidRPr="00B065DD">
              <w:rPr>
                <w:rFonts w:ascii="Arial" w:hAnsi="Arial" w:hint="eastAsia"/>
                <w:sz w:val="18"/>
                <w:lang w:eastAsia="zh-CN"/>
              </w:rPr>
              <w:t>&lt;mgmtObj&gt;</w:t>
            </w:r>
            <w:r w:rsidRPr="00B065DD">
              <w:rPr>
                <w:rFonts w:ascii="Arial" w:hAnsi="Arial"/>
                <w:sz w:val="18"/>
              </w:rPr>
              <w:t xml:space="preserve"> resource</w:t>
            </w:r>
          </w:p>
        </w:tc>
      </w:tr>
      <w:tr w:rsidR="00B420D4" w:rsidRPr="00B065DD" w14:paraId="5483C0F9" w14:textId="77777777" w:rsidTr="00DD5665">
        <w:tc>
          <w:tcPr>
            <w:tcW w:w="2511" w:type="dxa"/>
            <w:gridSpan w:val="3"/>
          </w:tcPr>
          <w:p w14:paraId="0DE000BD" w14:textId="77777777" w:rsidR="00B420D4" w:rsidRPr="00B065DD" w:rsidRDefault="00B420D4" w:rsidP="00DD5665">
            <w:pPr>
              <w:keepNext/>
              <w:rPr>
                <w:rFonts w:ascii="Arial" w:hAnsi="Arial"/>
                <w:sz w:val="18"/>
              </w:rPr>
            </w:pPr>
            <w:r w:rsidRPr="00B065DD">
              <w:rPr>
                <w:rFonts w:ascii="Arial" w:hAnsi="Arial"/>
                <w:b/>
                <w:sz w:val="18"/>
              </w:rPr>
              <w:t>Configuration:</w:t>
            </w:r>
          </w:p>
        </w:tc>
        <w:tc>
          <w:tcPr>
            <w:tcW w:w="7305" w:type="dxa"/>
          </w:tcPr>
          <w:p w14:paraId="658904A3" w14:textId="77777777" w:rsidR="00B420D4" w:rsidRPr="00B065DD" w:rsidRDefault="00B420D4" w:rsidP="00DD5665">
            <w:pPr>
              <w:keepNext/>
              <w:rPr>
                <w:rFonts w:ascii="Arial" w:hAnsi="Arial"/>
                <w:b/>
                <w:sz w:val="18"/>
                <w:lang w:eastAsia="zh-CN"/>
              </w:rPr>
            </w:pPr>
            <w:r>
              <w:rPr>
                <w:rFonts w:ascii="Arial" w:hAnsi="Arial"/>
                <w:sz w:val="18"/>
                <w:lang w:eastAsia="zh-CN"/>
              </w:rPr>
              <w:t>M2M_</w:t>
            </w:r>
            <w:r>
              <w:rPr>
                <w:rFonts w:ascii="Arial" w:hAnsi="Arial" w:hint="eastAsia"/>
                <w:sz w:val="18"/>
                <w:lang w:eastAsia="zh-CN"/>
              </w:rPr>
              <w:t>CFG</w:t>
            </w:r>
            <w:r w:rsidRPr="00B065DD">
              <w:rPr>
                <w:rFonts w:ascii="Arial" w:hAnsi="Arial" w:hint="eastAsia"/>
                <w:sz w:val="18"/>
                <w:lang w:eastAsia="zh-CN"/>
              </w:rPr>
              <w:t>_03</w:t>
            </w:r>
          </w:p>
        </w:tc>
      </w:tr>
      <w:tr w:rsidR="00B420D4" w:rsidRPr="007F12E3" w14:paraId="3FF992E4" w14:textId="77777777" w:rsidTr="00DD5665">
        <w:tc>
          <w:tcPr>
            <w:tcW w:w="2511" w:type="dxa"/>
            <w:gridSpan w:val="3"/>
          </w:tcPr>
          <w:p w14:paraId="5D8EEF8A" w14:textId="77777777" w:rsidR="00B420D4" w:rsidRPr="00B065DD" w:rsidRDefault="00B420D4" w:rsidP="00DD5665">
            <w:pPr>
              <w:keepNext/>
              <w:rPr>
                <w:rFonts w:ascii="Arial" w:hAnsi="Arial"/>
                <w:sz w:val="18"/>
              </w:rPr>
            </w:pPr>
            <w:r w:rsidRPr="00B065DD">
              <w:rPr>
                <w:rFonts w:ascii="Arial" w:hAnsi="Arial"/>
                <w:b/>
                <w:sz w:val="18"/>
              </w:rPr>
              <w:t>References:</w:t>
            </w:r>
          </w:p>
        </w:tc>
        <w:tc>
          <w:tcPr>
            <w:tcW w:w="7305" w:type="dxa"/>
          </w:tcPr>
          <w:p w14:paraId="4F886E3A" w14:textId="0B190256" w:rsidR="00B420D4" w:rsidRPr="007F12E3" w:rsidRDefault="000C0F9A" w:rsidP="00DD5665">
            <w:pPr>
              <w:keepNext/>
              <w:rPr>
                <w:rFonts w:ascii="Arial" w:hAnsi="Arial"/>
                <w:sz w:val="18"/>
                <w:lang w:val="fr-FR" w:eastAsia="zh-CN"/>
              </w:rPr>
            </w:pPr>
            <w:r w:rsidRPr="007F12E3">
              <w:rPr>
                <w:rFonts w:ascii="Arial" w:hAnsi="Arial"/>
                <w:sz w:val="18"/>
                <w:lang w:val="fr-FR"/>
              </w:rPr>
              <w:t>[</w:t>
            </w:r>
            <w:r w:rsidR="00647D1D" w:rsidRPr="007F12E3">
              <w:rPr>
                <w:rFonts w:ascii="Arial" w:hAnsi="Arial"/>
                <w:sz w:val="18"/>
                <w:lang w:val="fr-FR"/>
              </w:rPr>
              <w:t xml:space="preserve">ITU-T </w:t>
            </w:r>
            <w:r w:rsidRPr="007F12E3">
              <w:rPr>
                <w:rFonts w:ascii="Arial" w:hAnsi="Arial"/>
                <w:sz w:val="18"/>
                <w:lang w:val="fr-FR"/>
              </w:rPr>
              <w:t>Y.ONEM2M.ARC],</w:t>
            </w:r>
            <w:r w:rsidR="00B420D4" w:rsidRPr="007F12E3">
              <w:rPr>
                <w:rFonts w:ascii="Arial" w:hAnsi="Arial"/>
                <w:sz w:val="18"/>
                <w:lang w:val="fr-FR"/>
              </w:rPr>
              <w:t>clause 10.2.</w:t>
            </w:r>
            <w:r w:rsidR="00B420D4" w:rsidRPr="007F12E3">
              <w:rPr>
                <w:rFonts w:ascii="Arial" w:hAnsi="Arial" w:hint="eastAsia"/>
                <w:sz w:val="18"/>
                <w:lang w:val="fr-FR" w:eastAsia="zh-CN"/>
              </w:rPr>
              <w:t>8</w:t>
            </w:r>
            <w:r w:rsidR="00B420D4" w:rsidRPr="007F12E3">
              <w:rPr>
                <w:rFonts w:ascii="Arial" w:hAnsi="Arial"/>
                <w:sz w:val="18"/>
                <w:lang w:val="fr-FR"/>
              </w:rPr>
              <w:t>.</w:t>
            </w:r>
            <w:r w:rsidR="00B420D4" w:rsidRPr="007F12E3">
              <w:rPr>
                <w:rFonts w:ascii="Arial" w:hAnsi="Arial" w:hint="eastAsia"/>
                <w:sz w:val="18"/>
                <w:lang w:val="fr-FR" w:eastAsia="zh-CN"/>
              </w:rPr>
              <w:t>5</w:t>
            </w:r>
          </w:p>
        </w:tc>
      </w:tr>
      <w:tr w:rsidR="00B420D4" w:rsidRPr="007F12E3" w14:paraId="61C10E93" w14:textId="77777777" w:rsidTr="00DD5665">
        <w:tc>
          <w:tcPr>
            <w:tcW w:w="9816" w:type="dxa"/>
            <w:gridSpan w:val="4"/>
            <w:shd w:val="clear" w:color="auto" w:fill="F2F2F2"/>
          </w:tcPr>
          <w:p w14:paraId="64851D47" w14:textId="77777777" w:rsidR="00B420D4" w:rsidRPr="007F12E3" w:rsidRDefault="00B420D4" w:rsidP="00DD5665">
            <w:pPr>
              <w:keepNext/>
              <w:rPr>
                <w:rFonts w:ascii="Arial" w:hAnsi="Arial"/>
                <w:b/>
                <w:sz w:val="18"/>
                <w:lang w:val="fr-FR"/>
              </w:rPr>
            </w:pPr>
          </w:p>
        </w:tc>
      </w:tr>
      <w:tr w:rsidR="00B420D4" w:rsidRPr="00B065DD" w14:paraId="79402241" w14:textId="77777777" w:rsidTr="00DD5665">
        <w:tc>
          <w:tcPr>
            <w:tcW w:w="2511" w:type="dxa"/>
            <w:gridSpan w:val="3"/>
            <w:tcBorders>
              <w:bottom w:val="single" w:sz="4" w:space="0" w:color="auto"/>
            </w:tcBorders>
          </w:tcPr>
          <w:p w14:paraId="4658F8D1" w14:textId="77777777" w:rsidR="00B420D4" w:rsidRPr="00B065DD" w:rsidRDefault="00B420D4" w:rsidP="00DD5665">
            <w:pPr>
              <w:keepNext/>
              <w:rPr>
                <w:rFonts w:ascii="Arial" w:hAnsi="Arial"/>
                <w:sz w:val="18"/>
              </w:rPr>
            </w:pPr>
            <w:r w:rsidRPr="00B065DD">
              <w:rPr>
                <w:rFonts w:ascii="Arial" w:hAnsi="Arial"/>
                <w:b/>
                <w:sz w:val="18"/>
              </w:rPr>
              <w:t>Pre-test conditions:</w:t>
            </w:r>
          </w:p>
        </w:tc>
        <w:tc>
          <w:tcPr>
            <w:tcW w:w="7305" w:type="dxa"/>
            <w:tcBorders>
              <w:bottom w:val="single" w:sz="4" w:space="0" w:color="auto"/>
            </w:tcBorders>
          </w:tcPr>
          <w:p w14:paraId="5E4E347A" w14:textId="77777777" w:rsidR="00B420D4" w:rsidRPr="00B065DD" w:rsidRDefault="00B420D4" w:rsidP="00647943">
            <w:pPr>
              <w:keepNext/>
              <w:numPr>
                <w:ilvl w:val="0"/>
                <w:numId w:val="15"/>
              </w:numPr>
              <w:overflowPunct w:val="0"/>
              <w:autoSpaceDE w:val="0"/>
              <w:autoSpaceDN w:val="0"/>
              <w:adjustRightInd w:val="0"/>
              <w:spacing w:before="0"/>
              <w:ind w:left="466"/>
              <w:textAlignment w:val="baseline"/>
              <w:rPr>
                <w:rFonts w:ascii="Arial" w:hAnsi="Arial"/>
                <w:sz w:val="18"/>
              </w:rPr>
            </w:pPr>
            <w:r w:rsidRPr="00B065DD">
              <w:rPr>
                <w:rFonts w:ascii="Arial" w:hAnsi="Arial" w:hint="eastAsia"/>
                <w:sz w:val="18"/>
                <w:lang w:eastAsia="zh-CN"/>
              </w:rPr>
              <w:t>Management Session between Management Server and Management Client</w:t>
            </w:r>
          </w:p>
        </w:tc>
      </w:tr>
      <w:tr w:rsidR="00B420D4" w:rsidRPr="00B065DD" w14:paraId="3C61C524" w14:textId="77777777" w:rsidTr="00DD5665">
        <w:tc>
          <w:tcPr>
            <w:tcW w:w="9816" w:type="dxa"/>
            <w:gridSpan w:val="4"/>
            <w:shd w:val="clear" w:color="auto" w:fill="F2F2F2"/>
          </w:tcPr>
          <w:p w14:paraId="2C6F1412" w14:textId="77777777" w:rsidR="00B420D4" w:rsidRPr="00B065DD" w:rsidRDefault="00B420D4" w:rsidP="00DD5665">
            <w:pPr>
              <w:keepNext/>
              <w:jc w:val="center"/>
              <w:rPr>
                <w:rFonts w:ascii="Arial" w:hAnsi="Arial"/>
                <w:b/>
                <w:sz w:val="18"/>
              </w:rPr>
            </w:pPr>
            <w:r w:rsidRPr="00B065DD">
              <w:rPr>
                <w:rFonts w:ascii="Arial" w:hAnsi="Arial"/>
                <w:b/>
                <w:sz w:val="18"/>
              </w:rPr>
              <w:t>Test Sequence</w:t>
            </w:r>
          </w:p>
        </w:tc>
      </w:tr>
      <w:tr w:rsidR="00B420D4" w:rsidRPr="00B065DD" w14:paraId="6FF3E6D6" w14:textId="77777777" w:rsidTr="00DD5665">
        <w:tc>
          <w:tcPr>
            <w:tcW w:w="527" w:type="dxa"/>
            <w:tcBorders>
              <w:bottom w:val="single" w:sz="4" w:space="0" w:color="auto"/>
            </w:tcBorders>
            <w:shd w:val="clear" w:color="auto" w:fill="auto"/>
            <w:vAlign w:val="center"/>
          </w:tcPr>
          <w:p w14:paraId="0DD4BE50" w14:textId="77777777" w:rsidR="00B420D4" w:rsidRPr="00B065DD" w:rsidRDefault="00B420D4" w:rsidP="00DD5665">
            <w:pPr>
              <w:keepLines/>
              <w:jc w:val="center"/>
              <w:rPr>
                <w:rFonts w:ascii="Arial" w:hAnsi="Arial"/>
                <w:b/>
                <w:sz w:val="18"/>
              </w:rPr>
            </w:pPr>
            <w:r w:rsidRPr="00B065DD">
              <w:rPr>
                <w:rFonts w:ascii="Arial" w:hAnsi="Arial"/>
                <w:b/>
                <w:sz w:val="18"/>
              </w:rPr>
              <w:t>Step</w:t>
            </w:r>
          </w:p>
        </w:tc>
        <w:tc>
          <w:tcPr>
            <w:tcW w:w="647" w:type="dxa"/>
            <w:tcBorders>
              <w:bottom w:val="single" w:sz="4" w:space="0" w:color="auto"/>
            </w:tcBorders>
          </w:tcPr>
          <w:p w14:paraId="3595BA6F" w14:textId="77777777" w:rsidR="00B420D4" w:rsidRPr="00B065DD" w:rsidRDefault="00B420D4" w:rsidP="00DD5665">
            <w:pPr>
              <w:keepLines/>
              <w:jc w:val="center"/>
              <w:rPr>
                <w:rFonts w:ascii="Arial" w:hAnsi="Arial"/>
                <w:b/>
                <w:sz w:val="18"/>
              </w:rPr>
            </w:pPr>
            <w:r w:rsidRPr="00B065DD">
              <w:rPr>
                <w:rFonts w:ascii="Arial" w:hAnsi="Arial"/>
                <w:b/>
                <w:sz w:val="18"/>
              </w:rPr>
              <w:t>RP</w:t>
            </w:r>
          </w:p>
        </w:tc>
        <w:tc>
          <w:tcPr>
            <w:tcW w:w="1337" w:type="dxa"/>
            <w:tcBorders>
              <w:bottom w:val="single" w:sz="4" w:space="0" w:color="auto"/>
            </w:tcBorders>
            <w:shd w:val="clear" w:color="auto" w:fill="auto"/>
            <w:vAlign w:val="center"/>
          </w:tcPr>
          <w:p w14:paraId="4C1E1714" w14:textId="77777777" w:rsidR="00B420D4" w:rsidRPr="00B065DD" w:rsidRDefault="00B420D4" w:rsidP="00DD5665">
            <w:pPr>
              <w:keepLines/>
              <w:jc w:val="center"/>
              <w:rPr>
                <w:rFonts w:ascii="Arial" w:hAnsi="Arial"/>
                <w:b/>
                <w:sz w:val="18"/>
              </w:rPr>
            </w:pPr>
            <w:r w:rsidRPr="00B065DD">
              <w:rPr>
                <w:rFonts w:ascii="Arial" w:hAnsi="Arial"/>
                <w:b/>
                <w:sz w:val="18"/>
              </w:rPr>
              <w:t>Type</w:t>
            </w:r>
          </w:p>
        </w:tc>
        <w:tc>
          <w:tcPr>
            <w:tcW w:w="7305" w:type="dxa"/>
            <w:tcBorders>
              <w:bottom w:val="single" w:sz="4" w:space="0" w:color="auto"/>
            </w:tcBorders>
            <w:shd w:val="clear" w:color="auto" w:fill="auto"/>
            <w:vAlign w:val="center"/>
          </w:tcPr>
          <w:p w14:paraId="3968438A" w14:textId="77777777" w:rsidR="00B420D4" w:rsidRPr="00B065DD" w:rsidRDefault="00B420D4" w:rsidP="00DD5665">
            <w:pPr>
              <w:keepLines/>
              <w:jc w:val="center"/>
              <w:rPr>
                <w:rFonts w:ascii="Arial" w:hAnsi="Arial"/>
                <w:b/>
                <w:sz w:val="18"/>
              </w:rPr>
            </w:pPr>
            <w:r w:rsidRPr="00B065DD">
              <w:rPr>
                <w:rFonts w:ascii="Arial" w:hAnsi="Arial"/>
                <w:b/>
                <w:sz w:val="18"/>
              </w:rPr>
              <w:t>Description</w:t>
            </w:r>
          </w:p>
        </w:tc>
      </w:tr>
      <w:tr w:rsidR="00B420D4" w:rsidRPr="00B065DD" w14:paraId="03A268CC" w14:textId="77777777" w:rsidTr="00DD5665">
        <w:tc>
          <w:tcPr>
            <w:tcW w:w="527" w:type="dxa"/>
            <w:tcBorders>
              <w:left w:val="single" w:sz="4" w:space="0" w:color="auto"/>
            </w:tcBorders>
            <w:vAlign w:val="center"/>
          </w:tcPr>
          <w:p w14:paraId="7AEB9A8C" w14:textId="77777777" w:rsidR="00B420D4" w:rsidRPr="00B065DD" w:rsidRDefault="00B420D4" w:rsidP="00DD5665">
            <w:pPr>
              <w:keepLines/>
              <w:jc w:val="center"/>
              <w:rPr>
                <w:rFonts w:ascii="Arial" w:hAnsi="Arial"/>
                <w:sz w:val="18"/>
              </w:rPr>
            </w:pPr>
            <w:r w:rsidRPr="00B065DD">
              <w:rPr>
                <w:rFonts w:ascii="Arial" w:hAnsi="Arial"/>
                <w:sz w:val="18"/>
              </w:rPr>
              <w:t>1</w:t>
            </w:r>
          </w:p>
        </w:tc>
        <w:tc>
          <w:tcPr>
            <w:tcW w:w="647" w:type="dxa"/>
          </w:tcPr>
          <w:p w14:paraId="3B94E1F9" w14:textId="77777777" w:rsidR="00B420D4" w:rsidRPr="00B065DD" w:rsidRDefault="00B420D4" w:rsidP="00DD5665">
            <w:pPr>
              <w:keepNext/>
              <w:keepLines/>
              <w:jc w:val="center"/>
              <w:rPr>
                <w:rFonts w:ascii="Arial" w:hAnsi="Arial"/>
                <w:sz w:val="18"/>
              </w:rPr>
            </w:pPr>
          </w:p>
        </w:tc>
        <w:tc>
          <w:tcPr>
            <w:tcW w:w="1337" w:type="dxa"/>
            <w:shd w:val="clear" w:color="auto" w:fill="E7E6E6"/>
          </w:tcPr>
          <w:p w14:paraId="59ADE3B3" w14:textId="77777777" w:rsidR="00B420D4" w:rsidRPr="00B065DD" w:rsidRDefault="00B420D4" w:rsidP="00DD5665">
            <w:pPr>
              <w:keepNext/>
              <w:keepLines/>
              <w:jc w:val="center"/>
              <w:rPr>
                <w:rFonts w:ascii="Arial" w:hAnsi="Arial"/>
                <w:sz w:val="18"/>
              </w:rPr>
            </w:pPr>
            <w:r w:rsidRPr="00B065DD">
              <w:rPr>
                <w:rFonts w:ascii="Arial" w:hAnsi="Arial"/>
                <w:sz w:val="18"/>
              </w:rPr>
              <w:t>Stimulus</w:t>
            </w:r>
          </w:p>
        </w:tc>
        <w:tc>
          <w:tcPr>
            <w:tcW w:w="7305" w:type="dxa"/>
            <w:shd w:val="clear" w:color="auto" w:fill="E7E6E6"/>
          </w:tcPr>
          <w:p w14:paraId="7F05267C" w14:textId="77777777" w:rsidR="00B420D4" w:rsidRPr="00B065DD" w:rsidRDefault="00B420D4" w:rsidP="00DD5665">
            <w:pPr>
              <w:keepNext/>
              <w:keepLines/>
              <w:rPr>
                <w:rFonts w:ascii="Arial" w:hAnsi="Arial"/>
                <w:sz w:val="18"/>
                <w:lang w:eastAsia="zh-CN"/>
              </w:rPr>
            </w:pPr>
            <w:r w:rsidRPr="00B065DD">
              <w:rPr>
                <w:rFonts w:ascii="Arial" w:hAnsi="Arial"/>
                <w:sz w:val="18"/>
              </w:rPr>
              <w:t xml:space="preserve">AE </w:t>
            </w:r>
            <w:r w:rsidRPr="00B065DD">
              <w:rPr>
                <w:rFonts w:ascii="Arial" w:eastAsia="MS Mincho" w:hAnsi="Arial"/>
                <w:sz w:val="18"/>
              </w:rPr>
              <w:t xml:space="preserve">is requested to send an </w:t>
            </w:r>
            <w:r w:rsidRPr="00B065DD">
              <w:rPr>
                <w:rFonts w:ascii="Arial" w:hAnsi="Arial" w:hint="eastAsia"/>
                <w:sz w:val="18"/>
                <w:lang w:eastAsia="zh-CN"/>
              </w:rPr>
              <w:t>&lt;mgmtObj&gt;</w:t>
            </w:r>
            <w:r w:rsidRPr="00B065DD">
              <w:rPr>
                <w:rFonts w:ascii="Arial" w:hAnsi="Arial"/>
                <w:sz w:val="18"/>
              </w:rPr>
              <w:t xml:space="preserve"> Delete Request to delete an </w:t>
            </w:r>
            <w:r w:rsidRPr="00B065DD">
              <w:rPr>
                <w:rFonts w:ascii="Arial" w:hAnsi="Arial" w:hint="eastAsia"/>
                <w:sz w:val="18"/>
                <w:lang w:eastAsia="zh-CN"/>
              </w:rPr>
              <w:t>&lt;mgmtObj</w:t>
            </w:r>
            <w:r w:rsidRPr="00B065DD">
              <w:rPr>
                <w:rFonts w:ascii="Arial" w:hAnsi="Arial"/>
                <w:sz w:val="18"/>
              </w:rPr>
              <w:t xml:space="preserve">&gt; on </w:t>
            </w:r>
            <w:r w:rsidRPr="00B065DD">
              <w:rPr>
                <w:rFonts w:ascii="Arial" w:hAnsi="Arial" w:hint="eastAsia"/>
                <w:sz w:val="18"/>
                <w:lang w:eastAsia="zh-CN"/>
              </w:rPr>
              <w:t>IN-CSE.</w:t>
            </w:r>
          </w:p>
        </w:tc>
      </w:tr>
      <w:tr w:rsidR="00B420D4" w:rsidRPr="00B065DD" w14:paraId="58ABEA0B" w14:textId="77777777" w:rsidTr="00DD5665">
        <w:trPr>
          <w:trHeight w:val="983"/>
        </w:trPr>
        <w:tc>
          <w:tcPr>
            <w:tcW w:w="527" w:type="dxa"/>
            <w:tcBorders>
              <w:left w:val="single" w:sz="4" w:space="0" w:color="auto"/>
            </w:tcBorders>
            <w:vAlign w:val="center"/>
          </w:tcPr>
          <w:p w14:paraId="089B166E" w14:textId="77777777" w:rsidR="00B420D4" w:rsidRPr="00B065DD" w:rsidRDefault="00B420D4" w:rsidP="00DD5665">
            <w:pPr>
              <w:keepLines/>
              <w:jc w:val="center"/>
              <w:rPr>
                <w:rFonts w:ascii="Arial" w:hAnsi="Arial"/>
                <w:sz w:val="18"/>
              </w:rPr>
            </w:pPr>
            <w:r w:rsidRPr="00B065DD">
              <w:rPr>
                <w:rFonts w:ascii="Arial" w:hAnsi="Arial"/>
                <w:sz w:val="18"/>
              </w:rPr>
              <w:t>2</w:t>
            </w:r>
          </w:p>
        </w:tc>
        <w:tc>
          <w:tcPr>
            <w:tcW w:w="647" w:type="dxa"/>
            <w:vAlign w:val="center"/>
          </w:tcPr>
          <w:p w14:paraId="40B835E7" w14:textId="77777777" w:rsidR="00B420D4" w:rsidRPr="00B065DD" w:rsidRDefault="00B420D4" w:rsidP="00DD5665">
            <w:pPr>
              <w:keepNext/>
              <w:keepLines/>
              <w:jc w:val="center"/>
              <w:rPr>
                <w:rFonts w:ascii="Arial" w:hAnsi="Arial"/>
                <w:sz w:val="18"/>
              </w:rPr>
            </w:pPr>
            <w:r w:rsidRPr="00B065DD">
              <w:rPr>
                <w:rFonts w:ascii="Arial" w:hAnsi="Arial"/>
                <w:sz w:val="18"/>
              </w:rPr>
              <w:t>Mca</w:t>
            </w:r>
          </w:p>
        </w:tc>
        <w:tc>
          <w:tcPr>
            <w:tcW w:w="1337" w:type="dxa"/>
            <w:vAlign w:val="center"/>
          </w:tcPr>
          <w:p w14:paraId="75F8C4BE"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Primitive </w:t>
            </w:r>
          </w:p>
        </w:tc>
        <w:tc>
          <w:tcPr>
            <w:tcW w:w="7305" w:type="dxa"/>
            <w:shd w:val="clear" w:color="auto" w:fill="FFFFFF"/>
          </w:tcPr>
          <w:p w14:paraId="63A0A774" w14:textId="77777777" w:rsidR="00B420D4" w:rsidRPr="00891D27" w:rsidRDefault="00B420D4" w:rsidP="00647943">
            <w:pPr>
              <w:pStyle w:val="TAL"/>
              <w:numPr>
                <w:ilvl w:val="0"/>
                <w:numId w:val="14"/>
              </w:numPr>
              <w:ind w:left="256" w:hanging="141"/>
              <w:rPr>
                <w:rFonts w:cs="Arial"/>
                <w:szCs w:val="18"/>
                <w:lang w:eastAsia="zh-CN"/>
              </w:rPr>
            </w:pPr>
            <w:r w:rsidRPr="00891D27">
              <w:rPr>
                <w:rFonts w:cs="Arial"/>
                <w:szCs w:val="18"/>
                <w:lang w:eastAsia="zh-CN"/>
              </w:rPr>
              <w:t>op = 4 (DELETE)</w:t>
            </w:r>
          </w:p>
          <w:p w14:paraId="254505DA" w14:textId="77777777" w:rsidR="00B420D4" w:rsidRPr="00891D27" w:rsidRDefault="00B420D4" w:rsidP="00647943">
            <w:pPr>
              <w:pStyle w:val="TAL"/>
              <w:numPr>
                <w:ilvl w:val="0"/>
                <w:numId w:val="14"/>
              </w:numPr>
              <w:ind w:left="256" w:hanging="141"/>
              <w:rPr>
                <w:rFonts w:cs="Arial"/>
                <w:szCs w:val="18"/>
                <w:lang w:eastAsia="zh-CN"/>
              </w:rPr>
            </w:pPr>
            <w:r w:rsidRPr="00891D27">
              <w:rPr>
                <w:rFonts w:cs="Arial"/>
                <w:szCs w:val="18"/>
                <w:lang w:eastAsia="zh-CN"/>
              </w:rPr>
              <w:t>to = {CSEBaseName}/{node}/{mgmtObj}</w:t>
            </w:r>
          </w:p>
          <w:p w14:paraId="63FE4792" w14:textId="77777777" w:rsidR="00B420D4" w:rsidRDefault="00B420D4" w:rsidP="00647943">
            <w:pPr>
              <w:pStyle w:val="TAL"/>
              <w:numPr>
                <w:ilvl w:val="0"/>
                <w:numId w:val="14"/>
              </w:numPr>
              <w:ind w:left="256" w:hanging="141"/>
              <w:rPr>
                <w:rFonts w:cs="Arial"/>
                <w:szCs w:val="18"/>
                <w:lang w:eastAsia="zh-CN"/>
              </w:rPr>
            </w:pPr>
            <w:r w:rsidRPr="00891D27">
              <w:rPr>
                <w:rFonts w:cs="Arial"/>
                <w:szCs w:val="18"/>
                <w:lang w:eastAsia="zh-CN"/>
              </w:rPr>
              <w:t>fr = AE-ID</w:t>
            </w:r>
          </w:p>
          <w:p w14:paraId="2D0CA1E7" w14:textId="77777777" w:rsidR="00B420D4" w:rsidRPr="00891D27" w:rsidRDefault="00B420D4" w:rsidP="00647943">
            <w:pPr>
              <w:pStyle w:val="TAL"/>
              <w:numPr>
                <w:ilvl w:val="0"/>
                <w:numId w:val="14"/>
              </w:numPr>
              <w:ind w:left="256" w:hanging="141"/>
              <w:rPr>
                <w:rFonts w:cs="Arial"/>
                <w:szCs w:val="18"/>
                <w:lang w:eastAsia="zh-CN"/>
              </w:rPr>
            </w:pPr>
            <w:r>
              <w:rPr>
                <w:rFonts w:cs="Arial"/>
                <w:szCs w:val="18"/>
                <w:lang w:eastAsia="zh-CN"/>
              </w:rPr>
              <w:t>rqi = (token string)</w:t>
            </w:r>
            <w:r w:rsidRPr="00891D27">
              <w:rPr>
                <w:rFonts w:cs="Arial"/>
                <w:szCs w:val="18"/>
                <w:lang w:eastAsia="zh-CN"/>
              </w:rPr>
              <w:t xml:space="preserve"> </w:t>
            </w:r>
          </w:p>
        </w:tc>
      </w:tr>
      <w:tr w:rsidR="00B420D4" w:rsidRPr="00B065DD" w14:paraId="6908A4FC" w14:textId="77777777" w:rsidTr="00DD5665">
        <w:tc>
          <w:tcPr>
            <w:tcW w:w="527" w:type="dxa"/>
            <w:tcBorders>
              <w:left w:val="single" w:sz="4" w:space="0" w:color="auto"/>
            </w:tcBorders>
            <w:vAlign w:val="center"/>
          </w:tcPr>
          <w:p w14:paraId="563E7AA4"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3</w:t>
            </w:r>
          </w:p>
        </w:tc>
        <w:tc>
          <w:tcPr>
            <w:tcW w:w="647" w:type="dxa"/>
          </w:tcPr>
          <w:p w14:paraId="35F3CCD5"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6505C664"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2998E151" w14:textId="77777777" w:rsidR="00B420D4" w:rsidRPr="00B065DD" w:rsidRDefault="00B420D4" w:rsidP="00DD5665">
            <w:pPr>
              <w:keepNext/>
              <w:keepLines/>
              <w:rPr>
                <w:rFonts w:ascii="Arial" w:hAnsi="Arial"/>
                <w:sz w:val="18"/>
              </w:rPr>
            </w:pPr>
            <w:r w:rsidRPr="00B065DD">
              <w:rPr>
                <w:rFonts w:ascii="Arial" w:hAnsi="Arial"/>
                <w:sz w:val="18"/>
              </w:rPr>
              <w:t>Check if possible that the &lt;</w:t>
            </w:r>
            <w:r w:rsidRPr="00B065DD">
              <w:rPr>
                <w:rFonts w:ascii="Arial" w:hAnsi="Arial" w:hint="eastAsia"/>
                <w:sz w:val="18"/>
                <w:lang w:eastAsia="zh-CN"/>
              </w:rPr>
              <w:t>mgmtObj</w:t>
            </w:r>
            <w:r w:rsidRPr="00B065DD">
              <w:rPr>
                <w:rFonts w:ascii="Arial" w:hAnsi="Arial"/>
                <w:sz w:val="18"/>
              </w:rPr>
              <w:t xml:space="preserve">&gt; resource is deleted in </w:t>
            </w:r>
            <w:r w:rsidRPr="00B065DD">
              <w:rPr>
                <w:rFonts w:ascii="Arial" w:hAnsi="Arial" w:hint="eastAsia"/>
                <w:sz w:val="18"/>
                <w:lang w:eastAsia="zh-CN"/>
              </w:rPr>
              <w:t>IN-CSE</w:t>
            </w:r>
          </w:p>
        </w:tc>
      </w:tr>
      <w:tr w:rsidR="00B420D4" w:rsidRPr="00B065DD" w14:paraId="10001C88" w14:textId="77777777" w:rsidTr="00DD5665">
        <w:tc>
          <w:tcPr>
            <w:tcW w:w="527" w:type="dxa"/>
            <w:vMerge w:val="restart"/>
            <w:tcBorders>
              <w:left w:val="single" w:sz="4" w:space="0" w:color="auto"/>
            </w:tcBorders>
            <w:shd w:val="clear" w:color="auto" w:fill="FFFFFF"/>
            <w:vAlign w:val="center"/>
          </w:tcPr>
          <w:p w14:paraId="0BAE391B"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4</w:t>
            </w:r>
          </w:p>
        </w:tc>
        <w:tc>
          <w:tcPr>
            <w:tcW w:w="647" w:type="dxa"/>
            <w:vMerge w:val="restart"/>
            <w:shd w:val="clear" w:color="auto" w:fill="FFFFFF"/>
            <w:vAlign w:val="center"/>
          </w:tcPr>
          <w:p w14:paraId="35D18751" w14:textId="77777777" w:rsidR="00B420D4" w:rsidRPr="00B065DD" w:rsidRDefault="00B420D4" w:rsidP="00DD5665">
            <w:pPr>
              <w:keepNext/>
              <w:keepLines/>
              <w:jc w:val="center"/>
              <w:rPr>
                <w:rFonts w:ascii="Arial" w:hAnsi="Arial"/>
                <w:sz w:val="18"/>
              </w:rPr>
            </w:pPr>
            <w:r w:rsidRPr="00B065DD">
              <w:rPr>
                <w:rFonts w:ascii="Arial" w:hAnsi="Arial" w:hint="eastAsia"/>
                <w:sz w:val="18"/>
                <w:lang w:eastAsia="zh-CN"/>
              </w:rPr>
              <w:t>m</w:t>
            </w:r>
            <w:r w:rsidRPr="00B065DD">
              <w:rPr>
                <w:rFonts w:ascii="Arial" w:hAnsi="Arial"/>
                <w:sz w:val="18"/>
              </w:rPr>
              <w:t>c</w:t>
            </w:r>
          </w:p>
        </w:tc>
        <w:tc>
          <w:tcPr>
            <w:tcW w:w="1337" w:type="dxa"/>
            <w:shd w:val="clear" w:color="auto" w:fill="FFFFFF"/>
            <w:vAlign w:val="center"/>
          </w:tcPr>
          <w:p w14:paraId="42410558" w14:textId="77777777" w:rsidR="00B420D4" w:rsidRPr="00B065DD" w:rsidRDefault="00B420D4" w:rsidP="00DD5665">
            <w:pPr>
              <w:keepNext/>
              <w:keepLines/>
              <w:jc w:val="center"/>
              <w:rPr>
                <w:rFonts w:ascii="Arial" w:hAnsi="Arial"/>
                <w:sz w:val="18"/>
              </w:rPr>
            </w:pPr>
            <w:r w:rsidRPr="00B065DD">
              <w:rPr>
                <w:rFonts w:ascii="Arial" w:hAnsi="Arial"/>
                <w:sz w:val="18"/>
              </w:rPr>
              <w:t>PRO Check Primitive</w:t>
            </w:r>
          </w:p>
        </w:tc>
        <w:tc>
          <w:tcPr>
            <w:tcW w:w="7305" w:type="dxa"/>
            <w:shd w:val="clear" w:color="auto" w:fill="FFFFFF"/>
          </w:tcPr>
          <w:p w14:paraId="5376CF6B" w14:textId="77777777" w:rsidR="00B420D4" w:rsidRPr="00B065DD" w:rsidRDefault="00B420D4" w:rsidP="00DD5665">
            <w:pPr>
              <w:keepNext/>
              <w:keepLines/>
              <w:rPr>
                <w:rFonts w:ascii="Arial" w:hAnsi="Arial"/>
                <w:sz w:val="18"/>
                <w:lang w:val="en-US" w:eastAsia="zh-CN"/>
              </w:rPr>
            </w:pPr>
            <w:r w:rsidRPr="00B065DD">
              <w:rPr>
                <w:rFonts w:ascii="Arial" w:hAnsi="Arial" w:hint="eastAsia"/>
                <w:sz w:val="18"/>
                <w:lang w:val="en-US" w:eastAsia="zh-CN"/>
              </w:rPr>
              <w:t>N/A</w:t>
            </w:r>
          </w:p>
        </w:tc>
      </w:tr>
      <w:tr w:rsidR="00B420D4" w:rsidRPr="00B065DD" w14:paraId="5D675513" w14:textId="77777777" w:rsidTr="00DD5665">
        <w:tc>
          <w:tcPr>
            <w:tcW w:w="527" w:type="dxa"/>
            <w:vMerge/>
            <w:tcBorders>
              <w:left w:val="single" w:sz="4" w:space="0" w:color="auto"/>
            </w:tcBorders>
            <w:shd w:val="clear" w:color="auto" w:fill="FFFFFF"/>
            <w:vAlign w:val="center"/>
          </w:tcPr>
          <w:p w14:paraId="6F534D05" w14:textId="77777777" w:rsidR="00B420D4" w:rsidRPr="00B065DD" w:rsidRDefault="00B420D4" w:rsidP="00DD5665">
            <w:pPr>
              <w:keepLines/>
              <w:jc w:val="center"/>
              <w:rPr>
                <w:rFonts w:ascii="Arial" w:hAnsi="Arial"/>
                <w:sz w:val="18"/>
              </w:rPr>
            </w:pPr>
          </w:p>
        </w:tc>
        <w:tc>
          <w:tcPr>
            <w:tcW w:w="647" w:type="dxa"/>
            <w:vMerge/>
            <w:shd w:val="clear" w:color="auto" w:fill="FFFFFF"/>
          </w:tcPr>
          <w:p w14:paraId="69BE9AD2"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50465A9B"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w:t>
            </w:r>
            <w:r w:rsidRPr="00B065DD">
              <w:rPr>
                <w:rFonts w:ascii="Arial" w:hAnsi="Arial" w:hint="eastAsia"/>
                <w:sz w:val="18"/>
                <w:lang w:eastAsia="zh-CN"/>
              </w:rPr>
              <w:t>OMA DM</w:t>
            </w:r>
          </w:p>
          <w:p w14:paraId="360ED0DD" w14:textId="77777777" w:rsidR="00B420D4" w:rsidRPr="00B065DD" w:rsidRDefault="00B420D4" w:rsidP="00DD5665">
            <w:pPr>
              <w:keepNext/>
              <w:keepLines/>
              <w:jc w:val="center"/>
              <w:rPr>
                <w:rFonts w:ascii="Arial" w:hAnsi="Arial"/>
                <w:sz w:val="18"/>
              </w:rPr>
            </w:pPr>
          </w:p>
        </w:tc>
        <w:tc>
          <w:tcPr>
            <w:tcW w:w="7305" w:type="dxa"/>
            <w:shd w:val="clear" w:color="auto" w:fill="FFFFFF"/>
          </w:tcPr>
          <w:p w14:paraId="716F7EFB"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Requests to delete the corresponding MO using </w:t>
            </w:r>
            <w:r w:rsidRPr="00B065DD">
              <w:rPr>
                <w:rFonts w:ascii="Arial" w:hAnsi="Arial" w:hint="eastAsia"/>
                <w:sz w:val="18"/>
                <w:lang w:eastAsia="ko-KR"/>
              </w:rPr>
              <w:t xml:space="preserve">Delete </w:t>
            </w:r>
            <w:r w:rsidRPr="00B065DD">
              <w:rPr>
                <w:rFonts w:ascii="Arial" w:hAnsi="Arial" w:hint="eastAsia"/>
                <w:sz w:val="18"/>
                <w:lang w:eastAsia="zh-CN"/>
              </w:rPr>
              <w:t>DM command.</w:t>
            </w:r>
          </w:p>
        </w:tc>
      </w:tr>
      <w:tr w:rsidR="00B420D4" w:rsidRPr="00B065DD" w14:paraId="6F0DC086" w14:textId="77777777" w:rsidTr="00DD5665">
        <w:tc>
          <w:tcPr>
            <w:tcW w:w="527" w:type="dxa"/>
            <w:vMerge/>
            <w:tcBorders>
              <w:left w:val="single" w:sz="4" w:space="0" w:color="auto"/>
            </w:tcBorders>
            <w:shd w:val="clear" w:color="auto" w:fill="FFFFFF"/>
            <w:vAlign w:val="center"/>
          </w:tcPr>
          <w:p w14:paraId="60379756" w14:textId="77777777" w:rsidR="00B420D4" w:rsidRPr="00B065DD" w:rsidRDefault="00B420D4" w:rsidP="00DD5665">
            <w:pPr>
              <w:keepLines/>
              <w:jc w:val="center"/>
              <w:rPr>
                <w:rFonts w:ascii="Arial" w:hAnsi="Arial"/>
                <w:sz w:val="18"/>
              </w:rPr>
            </w:pPr>
          </w:p>
        </w:tc>
        <w:tc>
          <w:tcPr>
            <w:tcW w:w="647" w:type="dxa"/>
            <w:vMerge/>
            <w:shd w:val="clear" w:color="auto" w:fill="FFFFFF"/>
          </w:tcPr>
          <w:p w14:paraId="4FB5AB7D"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0780ADCF"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w:t>
            </w:r>
            <w:r w:rsidRPr="00B065DD">
              <w:rPr>
                <w:rFonts w:ascii="Arial" w:hAnsi="Arial" w:hint="eastAsia"/>
                <w:sz w:val="18"/>
                <w:lang w:eastAsia="zh-CN"/>
              </w:rPr>
              <w:t>BBF TR069</w:t>
            </w:r>
          </w:p>
        </w:tc>
        <w:tc>
          <w:tcPr>
            <w:tcW w:w="7305" w:type="dxa"/>
            <w:shd w:val="clear" w:color="auto" w:fill="FFFFFF"/>
          </w:tcPr>
          <w:p w14:paraId="6E98980B"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Requests to delete the corresponding information model using </w:t>
            </w:r>
            <w:r w:rsidRPr="00B065DD">
              <w:rPr>
                <w:rFonts w:ascii="Arial" w:hAnsi="Arial"/>
                <w:sz w:val="18"/>
              </w:rPr>
              <w:t>DeleteObject RPC</w:t>
            </w:r>
            <w:r w:rsidRPr="00B065DD">
              <w:rPr>
                <w:rFonts w:ascii="Arial" w:hAnsi="Arial" w:hint="eastAsia"/>
                <w:sz w:val="18"/>
                <w:lang w:eastAsia="zh-CN"/>
              </w:rPr>
              <w:t>.</w:t>
            </w:r>
          </w:p>
        </w:tc>
      </w:tr>
      <w:tr w:rsidR="00B420D4" w:rsidRPr="00B065DD" w14:paraId="5011109A" w14:textId="77777777" w:rsidTr="00DD5665">
        <w:tc>
          <w:tcPr>
            <w:tcW w:w="527" w:type="dxa"/>
            <w:vMerge/>
            <w:tcBorders>
              <w:left w:val="single" w:sz="4" w:space="0" w:color="auto"/>
            </w:tcBorders>
            <w:shd w:val="clear" w:color="auto" w:fill="FFFFFF"/>
            <w:vAlign w:val="center"/>
          </w:tcPr>
          <w:p w14:paraId="7D9FCF7C" w14:textId="77777777" w:rsidR="00B420D4" w:rsidRPr="00B065DD" w:rsidRDefault="00B420D4" w:rsidP="00DD5665">
            <w:pPr>
              <w:keepLines/>
              <w:jc w:val="center"/>
              <w:rPr>
                <w:rFonts w:ascii="Arial" w:hAnsi="Arial"/>
                <w:sz w:val="18"/>
              </w:rPr>
            </w:pPr>
          </w:p>
        </w:tc>
        <w:tc>
          <w:tcPr>
            <w:tcW w:w="647" w:type="dxa"/>
            <w:vMerge/>
            <w:shd w:val="clear" w:color="auto" w:fill="FFFFFF"/>
          </w:tcPr>
          <w:p w14:paraId="76E7BD28"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3350A423"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w:t>
            </w:r>
            <w:r w:rsidRPr="00B065DD">
              <w:rPr>
                <w:rFonts w:ascii="Arial" w:hAnsi="Arial" w:hint="eastAsia"/>
                <w:sz w:val="18"/>
                <w:lang w:eastAsia="zh-CN"/>
              </w:rPr>
              <w:t>OMA LWM2M</w:t>
            </w:r>
          </w:p>
        </w:tc>
        <w:tc>
          <w:tcPr>
            <w:tcW w:w="7305" w:type="dxa"/>
            <w:shd w:val="clear" w:color="auto" w:fill="FFFFFF"/>
          </w:tcPr>
          <w:p w14:paraId="37B5AF41" w14:textId="77777777" w:rsidR="00B420D4" w:rsidRPr="00B065DD" w:rsidRDefault="00B420D4" w:rsidP="00DD5665">
            <w:pPr>
              <w:keepNext/>
              <w:keepLines/>
              <w:rPr>
                <w:rFonts w:ascii="Arial" w:hAnsi="Arial"/>
                <w:sz w:val="18"/>
              </w:rPr>
            </w:pPr>
            <w:r w:rsidRPr="00B065DD">
              <w:rPr>
                <w:rFonts w:ascii="Arial" w:hAnsi="Arial" w:hint="eastAsia"/>
                <w:sz w:val="18"/>
                <w:lang w:eastAsia="zh-CN"/>
              </w:rPr>
              <w:t xml:space="preserve">Requests to delete the corresponding Objects using </w:t>
            </w:r>
            <w:r w:rsidRPr="00B065DD">
              <w:rPr>
                <w:rFonts w:ascii="Arial" w:hAnsi="Arial"/>
                <w:sz w:val="18"/>
                <w:lang w:eastAsia="ko-KR"/>
              </w:rPr>
              <w:t>LWM2M Delete operation</w:t>
            </w:r>
            <w:r w:rsidRPr="00B065DD">
              <w:rPr>
                <w:rFonts w:ascii="Arial" w:hAnsi="Arial" w:hint="eastAsia"/>
                <w:sz w:val="18"/>
                <w:lang w:eastAsia="zh-CN"/>
              </w:rPr>
              <w:t>.</w:t>
            </w:r>
          </w:p>
        </w:tc>
      </w:tr>
      <w:tr w:rsidR="00B420D4" w:rsidRPr="00B065DD" w14:paraId="557547AC" w14:textId="77777777" w:rsidTr="00DD5665">
        <w:tc>
          <w:tcPr>
            <w:tcW w:w="527" w:type="dxa"/>
            <w:tcBorders>
              <w:left w:val="single" w:sz="4" w:space="0" w:color="auto"/>
            </w:tcBorders>
            <w:vAlign w:val="center"/>
          </w:tcPr>
          <w:p w14:paraId="39B6C26E"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lastRenderedPageBreak/>
              <w:t>5</w:t>
            </w:r>
          </w:p>
        </w:tc>
        <w:tc>
          <w:tcPr>
            <w:tcW w:w="647" w:type="dxa"/>
          </w:tcPr>
          <w:p w14:paraId="334DD1AD"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4B7199E9"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602A6519" w14:textId="77777777" w:rsidR="00B420D4" w:rsidRPr="00B065DD" w:rsidRDefault="00B420D4" w:rsidP="00DD5665">
            <w:pPr>
              <w:keepNext/>
              <w:keepLines/>
              <w:rPr>
                <w:rFonts w:ascii="Arial" w:hAnsi="Arial"/>
                <w:sz w:val="18"/>
                <w:lang w:eastAsia="zh-CN"/>
              </w:rPr>
            </w:pPr>
            <w:r w:rsidRPr="00B065DD">
              <w:rPr>
                <w:rFonts w:ascii="Arial" w:hAnsi="Arial"/>
                <w:sz w:val="18"/>
              </w:rPr>
              <w:t>Check if possible that the</w:t>
            </w:r>
            <w:r w:rsidRPr="00B065DD">
              <w:rPr>
                <w:rFonts w:ascii="Arial" w:hAnsi="Arial" w:hint="eastAsia"/>
                <w:sz w:val="18"/>
                <w:lang w:eastAsia="zh-CN"/>
              </w:rPr>
              <w:t xml:space="preserve"> corresponding</w:t>
            </w:r>
            <w:r w:rsidRPr="00B065DD">
              <w:rPr>
                <w:rFonts w:ascii="Arial" w:hAnsi="Arial"/>
                <w:sz w:val="18"/>
              </w:rPr>
              <w:t xml:space="preserve"> </w:t>
            </w:r>
            <w:r w:rsidRPr="00B065DD">
              <w:rPr>
                <w:rFonts w:ascii="Arial" w:hAnsi="Arial" w:hint="eastAsia"/>
                <w:sz w:val="18"/>
                <w:lang w:eastAsia="zh-CN"/>
              </w:rPr>
              <w:t>MO for OMA DM, information model for BBF TR069 or Object for OMA LWM2M is deleted on the Managed Entity.</w:t>
            </w:r>
          </w:p>
        </w:tc>
      </w:tr>
      <w:tr w:rsidR="00B420D4" w:rsidRPr="00B065DD" w14:paraId="4BA6DD4C" w14:textId="77777777" w:rsidTr="00DD5665">
        <w:tc>
          <w:tcPr>
            <w:tcW w:w="527" w:type="dxa"/>
            <w:vMerge w:val="restart"/>
            <w:tcBorders>
              <w:left w:val="single" w:sz="4" w:space="0" w:color="auto"/>
            </w:tcBorders>
            <w:shd w:val="clear" w:color="auto" w:fill="FFFFFF"/>
            <w:vAlign w:val="center"/>
          </w:tcPr>
          <w:p w14:paraId="0F4B784A" w14:textId="77777777" w:rsidR="00B420D4" w:rsidRPr="00B065DD" w:rsidRDefault="00B420D4" w:rsidP="00DD5665">
            <w:pPr>
              <w:keepLines/>
              <w:jc w:val="center"/>
              <w:rPr>
                <w:rFonts w:ascii="Arial" w:hAnsi="Arial"/>
                <w:sz w:val="18"/>
              </w:rPr>
            </w:pPr>
            <w:r w:rsidRPr="00B065DD">
              <w:rPr>
                <w:rFonts w:ascii="Arial" w:hAnsi="Arial"/>
                <w:sz w:val="18"/>
              </w:rPr>
              <w:t>6</w:t>
            </w:r>
          </w:p>
        </w:tc>
        <w:tc>
          <w:tcPr>
            <w:tcW w:w="647" w:type="dxa"/>
            <w:vMerge w:val="restart"/>
            <w:shd w:val="clear" w:color="auto" w:fill="FFFFFF"/>
            <w:vAlign w:val="center"/>
          </w:tcPr>
          <w:p w14:paraId="5D526A73" w14:textId="77777777" w:rsidR="00B420D4" w:rsidRPr="00B065DD" w:rsidRDefault="00B420D4" w:rsidP="00DD5665">
            <w:pPr>
              <w:keepNext/>
              <w:keepLines/>
              <w:jc w:val="center"/>
              <w:rPr>
                <w:rFonts w:ascii="Arial" w:hAnsi="Arial"/>
                <w:sz w:val="18"/>
                <w:lang w:eastAsia="zh-CN"/>
              </w:rPr>
            </w:pPr>
            <w:r w:rsidRPr="00B065DD">
              <w:rPr>
                <w:rFonts w:ascii="Arial" w:hAnsi="Arial" w:hint="eastAsia"/>
                <w:sz w:val="18"/>
                <w:lang w:eastAsia="zh-CN"/>
              </w:rPr>
              <w:t>mc</w:t>
            </w:r>
          </w:p>
        </w:tc>
        <w:tc>
          <w:tcPr>
            <w:tcW w:w="1337" w:type="dxa"/>
            <w:shd w:val="clear" w:color="auto" w:fill="FFFFFF"/>
            <w:vAlign w:val="center"/>
          </w:tcPr>
          <w:p w14:paraId="3DCAA721"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227A5F4D"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N/A</w:t>
            </w:r>
          </w:p>
        </w:tc>
      </w:tr>
      <w:tr w:rsidR="00B420D4" w:rsidRPr="00B065DD" w14:paraId="456D3EF2" w14:textId="77777777" w:rsidTr="00DD5665">
        <w:tc>
          <w:tcPr>
            <w:tcW w:w="527" w:type="dxa"/>
            <w:vMerge/>
            <w:tcBorders>
              <w:left w:val="single" w:sz="4" w:space="0" w:color="auto"/>
            </w:tcBorders>
            <w:shd w:val="clear" w:color="auto" w:fill="FFFFFF"/>
            <w:vAlign w:val="center"/>
          </w:tcPr>
          <w:p w14:paraId="5B847BA8" w14:textId="77777777" w:rsidR="00B420D4" w:rsidRPr="00B065DD" w:rsidRDefault="00B420D4" w:rsidP="00DD5665">
            <w:pPr>
              <w:keepLines/>
              <w:jc w:val="center"/>
              <w:rPr>
                <w:rFonts w:ascii="Arial" w:hAnsi="Arial"/>
                <w:sz w:val="18"/>
              </w:rPr>
            </w:pPr>
          </w:p>
        </w:tc>
        <w:tc>
          <w:tcPr>
            <w:tcW w:w="647" w:type="dxa"/>
            <w:vMerge/>
            <w:shd w:val="clear" w:color="auto" w:fill="FFFFFF"/>
          </w:tcPr>
          <w:p w14:paraId="0488CE13"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0F5673EA" w14:textId="77777777" w:rsidR="00B420D4" w:rsidRPr="00B065DD" w:rsidRDefault="00B420D4" w:rsidP="00DD5665">
            <w:pPr>
              <w:keepNext/>
              <w:keepLines/>
              <w:rPr>
                <w:rFonts w:ascii="Arial" w:hAnsi="Arial"/>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DM</w:t>
            </w:r>
          </w:p>
          <w:p w14:paraId="02A996A7" w14:textId="77777777" w:rsidR="00B420D4" w:rsidRPr="00B065DD" w:rsidRDefault="00B420D4" w:rsidP="00DD5665">
            <w:pPr>
              <w:keepNext/>
              <w:keepLines/>
              <w:rPr>
                <w:rFonts w:ascii="Arial" w:hAnsi="Arial"/>
                <w:sz w:val="18"/>
                <w:lang w:eastAsia="zh-CN"/>
              </w:rPr>
            </w:pPr>
          </w:p>
        </w:tc>
        <w:tc>
          <w:tcPr>
            <w:tcW w:w="7305" w:type="dxa"/>
            <w:shd w:val="clear" w:color="auto" w:fill="FFFFFF"/>
          </w:tcPr>
          <w:p w14:paraId="3F053273" w14:textId="0466A826"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Response with status code </w:t>
            </w:r>
            <w:r w:rsidRPr="00B065DD">
              <w:rPr>
                <w:rFonts w:ascii="Arial" w:hAnsi="Arial"/>
                <w:sz w:val="18"/>
                <w:lang w:eastAsia="zh-CN"/>
              </w:rPr>
              <w:t>(200) OK</w:t>
            </w:r>
            <w:r w:rsidRPr="00B065DD">
              <w:rPr>
                <w:rFonts w:ascii="Arial" w:hAnsi="Arial" w:hint="eastAsia"/>
                <w:sz w:val="18"/>
                <w:lang w:eastAsia="zh-CN"/>
              </w:rPr>
              <w:t xml:space="preserve">. Details can be found in clause </w:t>
            </w:r>
            <w:r w:rsidR="00647D1D">
              <w:rPr>
                <w:rFonts w:ascii="Arial" w:hAnsi="Arial"/>
                <w:sz w:val="18"/>
                <w:lang w:eastAsia="zh-CN"/>
              </w:rPr>
              <w:t>6</w:t>
            </w:r>
            <w:r w:rsidRPr="00B065DD">
              <w:rPr>
                <w:rFonts w:ascii="Arial" w:hAnsi="Arial" w:hint="eastAsia"/>
                <w:sz w:val="18"/>
                <w:lang w:eastAsia="zh-CN"/>
              </w:rPr>
              <w:t xml:space="preserve">.4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Y.ONEM2M.DM.OMA]</w:t>
            </w:r>
            <w:r>
              <w:rPr>
                <w:rFonts w:ascii="Arial" w:hAnsi="Arial"/>
                <w:sz w:val="18"/>
                <w:lang w:eastAsia="zh-CN"/>
              </w:rPr>
              <w:t>.</w:t>
            </w:r>
          </w:p>
        </w:tc>
      </w:tr>
      <w:tr w:rsidR="00B420D4" w:rsidRPr="00B065DD" w14:paraId="20E5CE68" w14:textId="77777777" w:rsidTr="00DD5665">
        <w:tc>
          <w:tcPr>
            <w:tcW w:w="527" w:type="dxa"/>
            <w:vMerge/>
            <w:tcBorders>
              <w:left w:val="single" w:sz="4" w:space="0" w:color="auto"/>
            </w:tcBorders>
            <w:shd w:val="clear" w:color="auto" w:fill="FFFFFF"/>
            <w:vAlign w:val="center"/>
          </w:tcPr>
          <w:p w14:paraId="0B149A3E" w14:textId="77777777" w:rsidR="00B420D4" w:rsidRPr="00B065DD" w:rsidRDefault="00B420D4" w:rsidP="00DD5665">
            <w:pPr>
              <w:keepLines/>
              <w:jc w:val="center"/>
              <w:rPr>
                <w:rFonts w:ascii="Arial" w:hAnsi="Arial"/>
                <w:sz w:val="18"/>
              </w:rPr>
            </w:pPr>
          </w:p>
        </w:tc>
        <w:tc>
          <w:tcPr>
            <w:tcW w:w="647" w:type="dxa"/>
            <w:vMerge/>
            <w:shd w:val="clear" w:color="auto" w:fill="FFFFFF"/>
          </w:tcPr>
          <w:p w14:paraId="306DE536"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02FF144C" w14:textId="77777777" w:rsidR="00B420D4" w:rsidRPr="00B065DD" w:rsidRDefault="00B420D4" w:rsidP="00DD5665">
            <w:pPr>
              <w:keepNext/>
              <w:keepLines/>
              <w:rPr>
                <w:rFonts w:ascii="Arial" w:hAnsi="Arial"/>
                <w:sz w:val="18"/>
                <w:lang w:eastAsia="zh-CN"/>
              </w:rPr>
            </w:pPr>
            <w:r w:rsidRPr="00B065DD">
              <w:rPr>
                <w:rFonts w:ascii="Arial" w:hAnsi="Arial"/>
                <w:sz w:val="18"/>
                <w:lang w:eastAsia="zh-CN"/>
              </w:rPr>
              <w:t xml:space="preserve">PRO Check </w:t>
            </w:r>
            <w:r w:rsidRPr="00B065DD">
              <w:rPr>
                <w:rFonts w:ascii="Arial" w:hAnsi="Arial" w:hint="eastAsia"/>
                <w:sz w:val="18"/>
                <w:lang w:eastAsia="zh-CN"/>
              </w:rPr>
              <w:t>BBF TR069</w:t>
            </w:r>
          </w:p>
        </w:tc>
        <w:tc>
          <w:tcPr>
            <w:tcW w:w="7305" w:type="dxa"/>
            <w:shd w:val="clear" w:color="auto" w:fill="FFFFFF"/>
          </w:tcPr>
          <w:p w14:paraId="0EBA6C9F" w14:textId="714D6D6D" w:rsidR="00B420D4" w:rsidRPr="00B065DD" w:rsidRDefault="00B420D4" w:rsidP="00DD5665">
            <w:pPr>
              <w:keepNext/>
              <w:keepLines/>
              <w:ind w:left="41"/>
              <w:rPr>
                <w:rFonts w:ascii="Arial" w:hAnsi="Arial"/>
                <w:sz w:val="18"/>
                <w:lang w:eastAsia="zh-CN"/>
              </w:rPr>
            </w:pPr>
            <w:r w:rsidRPr="00B065DD">
              <w:rPr>
                <w:rFonts w:ascii="Arial" w:hAnsi="Arial" w:hint="eastAsia"/>
                <w:sz w:val="18"/>
                <w:lang w:eastAsia="zh-CN"/>
              </w:rPr>
              <w:t>S</w:t>
            </w:r>
            <w:r w:rsidRPr="00B065DD">
              <w:rPr>
                <w:rFonts w:ascii="Arial" w:hAnsi="Arial"/>
                <w:sz w:val="18"/>
                <w:lang w:eastAsia="zh-CN"/>
              </w:rPr>
              <w:t>uccessful response</w:t>
            </w:r>
            <w:r w:rsidRPr="00B065DD">
              <w:rPr>
                <w:rFonts w:ascii="Arial" w:hAnsi="Arial" w:hint="eastAsia"/>
                <w:sz w:val="18"/>
                <w:lang w:eastAsia="zh-CN"/>
              </w:rPr>
              <w:t xml:space="preserve"> of the RPC. Details can be found in clause </w:t>
            </w:r>
            <w:r w:rsidR="00647D1D">
              <w:rPr>
                <w:rFonts w:ascii="Arial" w:hAnsi="Arial"/>
                <w:sz w:val="18"/>
                <w:lang w:eastAsia="zh-CN"/>
              </w:rPr>
              <w:t>9</w:t>
            </w:r>
            <w:r w:rsidRPr="00B065DD">
              <w:rPr>
                <w:rFonts w:ascii="Arial" w:hAnsi="Arial" w:hint="eastAsia"/>
                <w:sz w:val="18"/>
                <w:lang w:eastAsia="zh-CN"/>
              </w:rPr>
              <w:t xml:space="preserve">.1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Y.ONEM2M.DM.BBF]</w:t>
            </w:r>
            <w:r>
              <w:rPr>
                <w:rFonts w:ascii="Arial" w:hAnsi="Arial"/>
                <w:sz w:val="18"/>
                <w:lang w:eastAsia="zh-CN"/>
              </w:rPr>
              <w:t>.</w:t>
            </w:r>
          </w:p>
        </w:tc>
      </w:tr>
      <w:tr w:rsidR="00B420D4" w:rsidRPr="00B065DD" w14:paraId="544FB7E5" w14:textId="77777777" w:rsidTr="00DD5665">
        <w:tc>
          <w:tcPr>
            <w:tcW w:w="527" w:type="dxa"/>
            <w:vMerge/>
            <w:tcBorders>
              <w:left w:val="single" w:sz="4" w:space="0" w:color="auto"/>
            </w:tcBorders>
            <w:shd w:val="clear" w:color="auto" w:fill="FFFFFF"/>
            <w:vAlign w:val="center"/>
          </w:tcPr>
          <w:p w14:paraId="2B2C3091" w14:textId="77777777" w:rsidR="00B420D4" w:rsidRPr="00B065DD" w:rsidRDefault="00B420D4" w:rsidP="00DD5665">
            <w:pPr>
              <w:keepLines/>
              <w:jc w:val="center"/>
              <w:rPr>
                <w:rFonts w:ascii="Arial" w:hAnsi="Arial"/>
                <w:sz w:val="18"/>
              </w:rPr>
            </w:pPr>
          </w:p>
        </w:tc>
        <w:tc>
          <w:tcPr>
            <w:tcW w:w="647" w:type="dxa"/>
            <w:vMerge/>
            <w:shd w:val="clear" w:color="auto" w:fill="FFFFFF"/>
          </w:tcPr>
          <w:p w14:paraId="594FFAC6"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6C545E6F" w14:textId="77777777" w:rsidR="00B420D4" w:rsidRPr="00B065DD" w:rsidRDefault="00B420D4" w:rsidP="00DD5665">
            <w:pPr>
              <w:keepNext/>
              <w:keepLines/>
              <w:rPr>
                <w:rFonts w:ascii="Arial" w:hAnsi="Arial"/>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LWM2M</w:t>
            </w:r>
          </w:p>
        </w:tc>
        <w:tc>
          <w:tcPr>
            <w:tcW w:w="7305" w:type="dxa"/>
            <w:shd w:val="clear" w:color="auto" w:fill="FFFFFF"/>
          </w:tcPr>
          <w:p w14:paraId="7BB7C6BA" w14:textId="426BF492"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Response with status code</w:t>
            </w:r>
            <w:r w:rsidRPr="00B065DD">
              <w:rPr>
                <w:rFonts w:ascii="Arial" w:hAnsi="Arial"/>
                <w:sz w:val="18"/>
                <w:lang w:eastAsia="zh-CN"/>
              </w:rPr>
              <w:t xml:space="preserve"> 2.0</w:t>
            </w:r>
            <w:r w:rsidRPr="00B065DD">
              <w:rPr>
                <w:rFonts w:ascii="Arial" w:hAnsi="Arial" w:hint="eastAsia"/>
                <w:sz w:val="18"/>
                <w:lang w:eastAsia="zh-CN"/>
              </w:rPr>
              <w:t>2</w:t>
            </w:r>
            <w:r w:rsidRPr="00B065DD">
              <w:rPr>
                <w:rFonts w:ascii="Arial" w:hAnsi="Arial"/>
                <w:sz w:val="18"/>
                <w:lang w:eastAsia="zh-CN"/>
              </w:rPr>
              <w:t xml:space="preserve"> Deleted</w:t>
            </w:r>
            <w:r w:rsidRPr="00B065DD">
              <w:rPr>
                <w:rFonts w:ascii="Arial" w:hAnsi="Arial" w:hint="eastAsia"/>
                <w:sz w:val="18"/>
                <w:lang w:eastAsia="zh-CN"/>
              </w:rPr>
              <w:t xml:space="preserve">. Details can be found in clause </w:t>
            </w:r>
            <w:r w:rsidR="00647D1D">
              <w:rPr>
                <w:rFonts w:ascii="Arial" w:hAnsi="Arial"/>
                <w:sz w:val="18"/>
                <w:lang w:eastAsia="zh-CN"/>
              </w:rPr>
              <w:t>7</w:t>
            </w:r>
            <w:r w:rsidRPr="00B065DD">
              <w:rPr>
                <w:rFonts w:ascii="Arial" w:hAnsi="Arial" w:hint="eastAsia"/>
                <w:sz w:val="18"/>
                <w:lang w:eastAsia="zh-CN"/>
              </w:rPr>
              <w:t xml:space="preserve">.4 </w:t>
            </w:r>
            <w:r w:rsidR="000C0F9A">
              <w:rPr>
                <w:rFonts w:ascii="Arial" w:hAnsi="Arial" w:hint="eastAsia"/>
                <w:sz w:val="18"/>
                <w:lang w:eastAsia="zh-CN"/>
              </w:rPr>
              <w:t>[</w:t>
            </w:r>
            <w:r w:rsidR="00647D1D" w:rsidRPr="00647D1D">
              <w:rPr>
                <w:rFonts w:ascii="Arial" w:hAnsi="Arial"/>
                <w:sz w:val="18"/>
                <w:lang w:eastAsia="zh-CN"/>
              </w:rPr>
              <w:t xml:space="preserve">ITU-T </w:t>
            </w:r>
            <w:r w:rsidR="000C0F9A">
              <w:rPr>
                <w:rFonts w:ascii="Arial" w:hAnsi="Arial" w:hint="eastAsia"/>
                <w:sz w:val="18"/>
                <w:lang w:eastAsia="zh-CN"/>
              </w:rPr>
              <w:t>Y.ONEM2M.DM.OMA]</w:t>
            </w:r>
          </w:p>
        </w:tc>
      </w:tr>
      <w:tr w:rsidR="00B420D4" w:rsidRPr="00B065DD" w14:paraId="53681663" w14:textId="77777777" w:rsidTr="00DD5665">
        <w:tc>
          <w:tcPr>
            <w:tcW w:w="527" w:type="dxa"/>
            <w:tcBorders>
              <w:left w:val="single" w:sz="4" w:space="0" w:color="auto"/>
            </w:tcBorders>
            <w:shd w:val="clear" w:color="auto" w:fill="FFFFFF"/>
            <w:vAlign w:val="center"/>
          </w:tcPr>
          <w:p w14:paraId="114E9C71"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7</w:t>
            </w:r>
          </w:p>
        </w:tc>
        <w:tc>
          <w:tcPr>
            <w:tcW w:w="647" w:type="dxa"/>
            <w:shd w:val="clear" w:color="auto" w:fill="FFFFFF"/>
            <w:vAlign w:val="center"/>
          </w:tcPr>
          <w:p w14:paraId="0FD46323" w14:textId="77777777" w:rsidR="00B420D4" w:rsidRPr="00B065DD" w:rsidRDefault="00B420D4" w:rsidP="00DD5665">
            <w:pPr>
              <w:keepNext/>
              <w:keepLines/>
              <w:jc w:val="center"/>
              <w:rPr>
                <w:rFonts w:ascii="Arial" w:hAnsi="Arial"/>
                <w:sz w:val="18"/>
                <w:lang w:eastAsia="zh-CN"/>
              </w:rPr>
            </w:pPr>
            <w:r w:rsidRPr="00B065DD">
              <w:rPr>
                <w:rFonts w:ascii="Arial" w:hAnsi="Arial" w:hint="eastAsia"/>
                <w:sz w:val="18"/>
                <w:lang w:eastAsia="zh-CN"/>
              </w:rPr>
              <w:t>Mca</w:t>
            </w:r>
          </w:p>
        </w:tc>
        <w:tc>
          <w:tcPr>
            <w:tcW w:w="1337" w:type="dxa"/>
            <w:shd w:val="clear" w:color="auto" w:fill="FFFFFF"/>
            <w:vAlign w:val="center"/>
          </w:tcPr>
          <w:p w14:paraId="61EBDF26"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30DC9FCE"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2</w:t>
            </w:r>
            <w:r w:rsidRPr="00E40398">
              <w:rPr>
                <w:szCs w:val="18"/>
                <w:lang w:eastAsia="zh-CN"/>
              </w:rPr>
              <w:t xml:space="preserve"> (</w:t>
            </w:r>
            <w:r>
              <w:rPr>
                <w:rFonts w:hint="eastAsia"/>
                <w:szCs w:val="18"/>
                <w:lang w:eastAsia="zh-CN"/>
              </w:rPr>
              <w:t>DELETED</w:t>
            </w:r>
            <w:r w:rsidRPr="00E40398">
              <w:rPr>
                <w:szCs w:val="18"/>
                <w:lang w:eastAsia="zh-CN"/>
              </w:rPr>
              <w:t>)</w:t>
            </w:r>
          </w:p>
          <w:p w14:paraId="1AEB6400" w14:textId="77777777" w:rsidR="00B420D4" w:rsidRPr="00B065DD"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tc>
      </w:tr>
      <w:tr w:rsidR="00B420D4" w:rsidRPr="00B065DD" w14:paraId="50927B55" w14:textId="77777777" w:rsidTr="00DD5665">
        <w:tc>
          <w:tcPr>
            <w:tcW w:w="527" w:type="dxa"/>
            <w:tcBorders>
              <w:left w:val="single" w:sz="4" w:space="0" w:color="auto"/>
            </w:tcBorders>
            <w:vAlign w:val="center"/>
          </w:tcPr>
          <w:p w14:paraId="5B2FAB41" w14:textId="77777777" w:rsidR="00B420D4" w:rsidRPr="00B065DD" w:rsidRDefault="00B420D4" w:rsidP="00DD5665">
            <w:pPr>
              <w:keepLines/>
              <w:jc w:val="center"/>
              <w:rPr>
                <w:rFonts w:ascii="Arial" w:hAnsi="Arial"/>
                <w:sz w:val="18"/>
                <w:lang w:eastAsia="zh-CN"/>
              </w:rPr>
            </w:pPr>
            <w:r w:rsidRPr="00B065DD">
              <w:rPr>
                <w:rFonts w:ascii="Arial" w:hAnsi="Arial" w:hint="eastAsia"/>
                <w:sz w:val="18"/>
                <w:lang w:eastAsia="zh-CN"/>
              </w:rPr>
              <w:t>8</w:t>
            </w:r>
          </w:p>
        </w:tc>
        <w:tc>
          <w:tcPr>
            <w:tcW w:w="647" w:type="dxa"/>
          </w:tcPr>
          <w:p w14:paraId="4EC9CDE7"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2EED0956" w14:textId="77777777" w:rsidR="00B420D4" w:rsidRPr="00B065DD" w:rsidRDefault="00B420D4" w:rsidP="00DD5665">
            <w:pPr>
              <w:keepNext/>
              <w:keepLines/>
              <w:jc w:val="center"/>
              <w:rPr>
                <w:rFonts w:ascii="Arial" w:hAnsi="Arial"/>
                <w:sz w:val="18"/>
              </w:rPr>
            </w:pPr>
            <w:r w:rsidRPr="00B065DD">
              <w:rPr>
                <w:rFonts w:ascii="Arial" w:hAnsi="Arial"/>
                <w:sz w:val="18"/>
              </w:rPr>
              <w:t>IOP Check</w:t>
            </w:r>
          </w:p>
        </w:tc>
        <w:tc>
          <w:tcPr>
            <w:tcW w:w="7305" w:type="dxa"/>
            <w:shd w:val="clear" w:color="auto" w:fill="E7E6E6"/>
          </w:tcPr>
          <w:p w14:paraId="568BE9BA" w14:textId="77777777" w:rsidR="00B420D4" w:rsidRPr="00B065DD" w:rsidRDefault="00B420D4" w:rsidP="00DD5665">
            <w:pPr>
              <w:keepNext/>
              <w:keepLines/>
              <w:rPr>
                <w:rFonts w:ascii="Arial" w:hAnsi="Arial"/>
                <w:sz w:val="18"/>
              </w:rPr>
            </w:pPr>
            <w:r w:rsidRPr="00B065DD">
              <w:rPr>
                <w:rFonts w:ascii="Arial" w:hAnsi="Arial"/>
                <w:sz w:val="18"/>
              </w:rPr>
              <w:t xml:space="preserve">AE </w:t>
            </w:r>
            <w:r w:rsidRPr="00B065DD">
              <w:rPr>
                <w:rFonts w:ascii="Arial" w:eastAsia="MS Mincho" w:hAnsi="Arial"/>
                <w:sz w:val="18"/>
              </w:rPr>
              <w:t>indicates successful operation</w:t>
            </w:r>
          </w:p>
        </w:tc>
      </w:tr>
      <w:tr w:rsidR="00B420D4" w:rsidRPr="00B065DD" w14:paraId="786709EA" w14:textId="77777777" w:rsidTr="00DD5665">
        <w:tc>
          <w:tcPr>
            <w:tcW w:w="1174" w:type="dxa"/>
            <w:gridSpan w:val="2"/>
            <w:tcBorders>
              <w:left w:val="single" w:sz="4" w:space="0" w:color="auto"/>
              <w:right w:val="single" w:sz="4" w:space="0" w:color="auto"/>
            </w:tcBorders>
            <w:shd w:val="clear" w:color="auto" w:fill="E7E6E6"/>
            <w:vAlign w:val="center"/>
          </w:tcPr>
          <w:p w14:paraId="1E9241E6" w14:textId="77777777" w:rsidR="00B420D4" w:rsidRPr="00B065DD" w:rsidRDefault="00B420D4" w:rsidP="00DD5665">
            <w:pPr>
              <w:keepNext/>
              <w:keepLines/>
              <w:jc w:val="center"/>
              <w:rPr>
                <w:rFonts w:ascii="Arial" w:hAnsi="Arial"/>
                <w:sz w:val="18"/>
              </w:rPr>
            </w:pPr>
            <w:r w:rsidRPr="00B065DD">
              <w:rPr>
                <w:rFonts w:ascii="Arial" w:hAnsi="Arial"/>
                <w:sz w:val="18"/>
              </w:rP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BF6DC1C" w14:textId="77777777" w:rsidR="00B420D4" w:rsidRPr="00B065DD" w:rsidRDefault="00B420D4" w:rsidP="00DD5665">
            <w:pPr>
              <w:keepNext/>
              <w:keepLines/>
              <w:rPr>
                <w:rFonts w:ascii="Arial" w:hAnsi="Arial"/>
                <w:sz w:val="18"/>
              </w:rPr>
            </w:pPr>
          </w:p>
        </w:tc>
      </w:tr>
      <w:tr w:rsidR="00B420D4" w:rsidRPr="00B065DD" w14:paraId="2139FFC6" w14:textId="77777777" w:rsidTr="00DD5665">
        <w:tc>
          <w:tcPr>
            <w:tcW w:w="1174" w:type="dxa"/>
            <w:gridSpan w:val="2"/>
            <w:tcBorders>
              <w:left w:val="single" w:sz="4" w:space="0" w:color="auto"/>
              <w:right w:val="single" w:sz="4" w:space="0" w:color="auto"/>
            </w:tcBorders>
            <w:shd w:val="clear" w:color="auto" w:fill="FFFFFF"/>
            <w:vAlign w:val="center"/>
          </w:tcPr>
          <w:p w14:paraId="23F45E01" w14:textId="77777777" w:rsidR="00B420D4" w:rsidRPr="00B065DD" w:rsidRDefault="00B420D4" w:rsidP="00DD5665">
            <w:pPr>
              <w:keepNext/>
              <w:keepLines/>
              <w:jc w:val="center"/>
              <w:rPr>
                <w:rFonts w:ascii="Arial" w:hAnsi="Arial"/>
                <w:sz w:val="18"/>
              </w:rPr>
            </w:pPr>
            <w:r w:rsidRPr="00B065DD">
              <w:rPr>
                <w:rFonts w:ascii="Arial" w:hAnsi="Arial"/>
                <w:sz w:val="18"/>
              </w:rP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C719E9" w14:textId="77777777" w:rsidR="00B420D4" w:rsidRPr="00B065DD" w:rsidRDefault="00B420D4" w:rsidP="00DD5665">
            <w:pPr>
              <w:keepNext/>
              <w:keepLines/>
              <w:rPr>
                <w:rFonts w:ascii="Arial" w:hAnsi="Arial"/>
                <w:sz w:val="18"/>
              </w:rPr>
            </w:pPr>
          </w:p>
        </w:tc>
      </w:tr>
    </w:tbl>
    <w:p w14:paraId="491619C8" w14:textId="77777777" w:rsidR="00B420D4" w:rsidRDefault="00B420D4" w:rsidP="00B420D4"/>
    <w:p w14:paraId="6FE7F91A" w14:textId="77777777" w:rsidR="00B420D4" w:rsidRDefault="00B420D4" w:rsidP="00B420D4"/>
    <w:p w14:paraId="314C466B" w14:textId="4D613162" w:rsidR="00B420D4" w:rsidRDefault="00FD1863" w:rsidP="00B420D4">
      <w:pPr>
        <w:pStyle w:val="Heading3"/>
      </w:pPr>
      <w:bookmarkStart w:id="1034" w:name="_Toc446424234"/>
      <w:bookmarkStart w:id="1035" w:name="_Toc476040866"/>
      <w:bookmarkStart w:id="1036" w:name="_Toc476042970"/>
      <w:r>
        <w:t>9.</w:t>
      </w:r>
      <w:r w:rsidR="00B420D4">
        <w:rPr>
          <w:lang w:val="en-US"/>
        </w:rPr>
        <w:t>3</w:t>
      </w:r>
      <w:r w:rsidR="00B420D4">
        <w:t>.</w:t>
      </w:r>
      <w:r w:rsidR="00B420D4">
        <w:rPr>
          <w:lang w:val="en-US"/>
        </w:rPr>
        <w:t>3</w:t>
      </w:r>
      <w:r w:rsidR="00B420D4">
        <w:tab/>
      </w:r>
      <w:r w:rsidR="00B420D4">
        <w:rPr>
          <w:lang w:val="en-US"/>
        </w:rPr>
        <w:t>Announcement</w:t>
      </w:r>
      <w:r w:rsidR="00B420D4">
        <w:t xml:space="preserve"> Management</w:t>
      </w:r>
      <w:bookmarkEnd w:id="1034"/>
      <w:bookmarkEnd w:id="1035"/>
      <w:bookmarkEnd w:id="1036"/>
    </w:p>
    <w:p w14:paraId="563646F8" w14:textId="1C1EFCA8" w:rsidR="00B420D4" w:rsidRDefault="00FD1863" w:rsidP="00B420D4">
      <w:pPr>
        <w:pStyle w:val="Heading4"/>
        <w:suppressAutoHyphens/>
        <w:autoSpaceDN/>
        <w:adjustRightInd/>
        <w:ind w:left="0" w:firstLine="0"/>
      </w:pPr>
      <w:bookmarkStart w:id="1037" w:name="_Toc436900202"/>
      <w:bookmarkStart w:id="1038" w:name="_Toc446424235"/>
      <w:bookmarkStart w:id="1039" w:name="_Toc476040867"/>
      <w:bookmarkStart w:id="1040" w:name="_Toc476042971"/>
      <w:bookmarkStart w:id="1041" w:name="_Toc440363668"/>
      <w:r>
        <w:rPr>
          <w:lang w:val="en-US"/>
        </w:rPr>
        <w:t>9.</w:t>
      </w:r>
      <w:r w:rsidR="00B420D4">
        <w:rPr>
          <w:lang w:val="en-US"/>
        </w:rPr>
        <w:t>3.3.1</w:t>
      </w:r>
      <w:r w:rsidR="00B420D4">
        <w:rPr>
          <w:lang w:val="en-US"/>
        </w:rPr>
        <w:tab/>
        <w:t>AEAnnc</w:t>
      </w:r>
      <w:r w:rsidR="00B420D4">
        <w:t xml:space="preserve"> Create</w:t>
      </w:r>
      <w:bookmarkEnd w:id="1037"/>
      <w:bookmarkEnd w:id="1038"/>
      <w:bookmarkEnd w:id="1039"/>
      <w:bookmarkEnd w:id="1040"/>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661883FC" w14:textId="77777777" w:rsidTr="00DD5665">
        <w:trPr>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7B4D7899" w14:textId="77777777" w:rsidR="00B420D4" w:rsidRDefault="00B420D4" w:rsidP="00DD5665">
            <w:pPr>
              <w:pStyle w:val="TAL"/>
              <w:keepLines w:val="0"/>
              <w:jc w:val="center"/>
            </w:pPr>
            <w:r>
              <w:rPr>
                <w:b/>
              </w:rPr>
              <w:t>Interoperability Test Description</w:t>
            </w:r>
          </w:p>
        </w:tc>
      </w:tr>
      <w:tr w:rsidR="00B420D4" w14:paraId="4CF6C58D"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58C44DE"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13AEF30" w14:textId="77777777" w:rsidR="00B420D4" w:rsidRDefault="00B420D4" w:rsidP="00DD5665">
            <w:pPr>
              <w:pStyle w:val="TAL"/>
              <w:keepLines w:val="0"/>
            </w:pPr>
            <w:r>
              <w:t>TD_M2M_SH_12</w:t>
            </w:r>
          </w:p>
        </w:tc>
      </w:tr>
      <w:tr w:rsidR="00B420D4" w14:paraId="7E84744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2058625"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8F8092B" w14:textId="77777777" w:rsidR="00B420D4" w:rsidRDefault="00B420D4" w:rsidP="00DD5665">
            <w:pPr>
              <w:pStyle w:val="TAL"/>
              <w:keepLines w:val="0"/>
            </w:pPr>
            <w:r>
              <w:rPr>
                <w:lang w:val="en-US"/>
              </w:rPr>
              <w:t xml:space="preserve">AE1 </w:t>
            </w:r>
            <w:r>
              <w:t>announces itself to CSE2</w:t>
            </w:r>
          </w:p>
        </w:tc>
      </w:tr>
      <w:tr w:rsidR="00B420D4" w14:paraId="20D2316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A6E012B"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92F90C9" w14:textId="77777777" w:rsidR="00B420D4" w:rsidRDefault="00B420D4" w:rsidP="00DD5665">
            <w:pPr>
              <w:pStyle w:val="TAL"/>
              <w:keepLines w:val="0"/>
            </w:pPr>
            <w:r>
              <w:t>M2M_CFG_04</w:t>
            </w:r>
          </w:p>
        </w:tc>
      </w:tr>
      <w:tr w:rsidR="00B420D4" w14:paraId="183A786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ABE3A13" w14:textId="77777777" w:rsidR="00B420D4" w:rsidRDefault="00B420D4" w:rsidP="00DD5665">
            <w:pPr>
              <w:pStyle w:val="TAL"/>
              <w:keepLines w:val="0"/>
              <w:rPr>
                <w:b/>
              </w:rPr>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EC6B5D5" w14:textId="77777777" w:rsidR="00B420D4" w:rsidRDefault="00B420D4" w:rsidP="00DD5665">
            <w:pPr>
              <w:pStyle w:val="TAL"/>
              <w:keepLines w:val="0"/>
            </w:pPr>
          </w:p>
        </w:tc>
      </w:tr>
      <w:tr w:rsidR="00B420D4" w14:paraId="0A0B2AF7"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162AFBD0" w14:textId="77777777" w:rsidR="00B420D4" w:rsidRDefault="00B420D4" w:rsidP="00DD5665">
            <w:pPr>
              <w:pStyle w:val="TAL"/>
              <w:keepLines w:val="0"/>
            </w:pPr>
          </w:p>
        </w:tc>
      </w:tr>
      <w:tr w:rsidR="00B420D4" w14:paraId="7ACB42D7" w14:textId="77777777" w:rsidTr="00DD5665">
        <w:trPr>
          <w:trHeight w:val="207"/>
        </w:trPr>
        <w:tc>
          <w:tcPr>
            <w:tcW w:w="2511" w:type="dxa"/>
            <w:gridSpan w:val="3"/>
            <w:tcBorders>
              <w:top w:val="single" w:sz="4" w:space="0" w:color="000000"/>
              <w:left w:val="single" w:sz="4" w:space="0" w:color="000000"/>
              <w:bottom w:val="single" w:sz="4" w:space="0" w:color="000000"/>
            </w:tcBorders>
            <w:shd w:val="clear" w:color="auto" w:fill="auto"/>
          </w:tcPr>
          <w:p w14:paraId="697BF562" w14:textId="77777777" w:rsidR="00B420D4" w:rsidRDefault="00B420D4" w:rsidP="00DD5665">
            <w:pPr>
              <w:pStyle w:val="TAL"/>
              <w:keepLines w:val="0"/>
              <w:rPr>
                <w:b/>
              </w:rPr>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3819E85" w14:textId="77777777" w:rsidR="00B420D4" w:rsidRPr="006D48C3" w:rsidRDefault="00B420D4" w:rsidP="00647943">
            <w:pPr>
              <w:pStyle w:val="TAL"/>
              <w:numPr>
                <w:ilvl w:val="0"/>
                <w:numId w:val="18"/>
              </w:numPr>
              <w:ind w:hanging="542"/>
              <w:rPr>
                <w:szCs w:val="18"/>
                <w:lang w:eastAsia="zh-CN"/>
              </w:rPr>
            </w:pPr>
            <w:r w:rsidRPr="006D48C3">
              <w:rPr>
                <w:szCs w:val="18"/>
                <w:lang w:eastAsia="zh-CN"/>
              </w:rPr>
              <w:t>&lt;CSEBase&gt; resource has been created in CSE1 with name {CSEBaseName1}</w:t>
            </w:r>
          </w:p>
          <w:p w14:paraId="2EAB4011" w14:textId="77777777" w:rsidR="00B420D4" w:rsidRPr="006D48C3" w:rsidRDefault="00B420D4" w:rsidP="00647943">
            <w:pPr>
              <w:pStyle w:val="TAL"/>
              <w:numPr>
                <w:ilvl w:val="0"/>
                <w:numId w:val="18"/>
              </w:numPr>
              <w:ind w:hanging="542"/>
              <w:rPr>
                <w:szCs w:val="18"/>
                <w:lang w:eastAsia="zh-CN"/>
              </w:rPr>
            </w:pPr>
            <w:r w:rsidRPr="006D48C3">
              <w:rPr>
                <w:szCs w:val="18"/>
                <w:lang w:eastAsia="zh-CN"/>
              </w:rPr>
              <w:t>AE1 has created a &lt;AE&gt; resource on registrar CSE with name {AE1}</w:t>
            </w:r>
          </w:p>
          <w:p w14:paraId="7AC5874A" w14:textId="77777777" w:rsidR="00B420D4" w:rsidRPr="006D48C3" w:rsidRDefault="00B420D4" w:rsidP="00647943">
            <w:pPr>
              <w:pStyle w:val="TAL"/>
              <w:numPr>
                <w:ilvl w:val="0"/>
                <w:numId w:val="18"/>
              </w:numPr>
              <w:ind w:hanging="542"/>
              <w:rPr>
                <w:szCs w:val="18"/>
                <w:lang w:eastAsia="zh-CN"/>
              </w:rPr>
            </w:pPr>
            <w:r w:rsidRPr="006D48C3">
              <w:rPr>
                <w:szCs w:val="18"/>
                <w:lang w:eastAsia="zh-CN"/>
              </w:rPr>
              <w:t>&lt;CSEBase&gt; resource has been created in CSE2 with name {CSEBaseName2}</w:t>
            </w:r>
          </w:p>
          <w:p w14:paraId="06E42E27" w14:textId="77777777" w:rsidR="00B420D4" w:rsidRDefault="00B420D4" w:rsidP="00647943">
            <w:pPr>
              <w:pStyle w:val="TAL"/>
              <w:numPr>
                <w:ilvl w:val="0"/>
                <w:numId w:val="18"/>
              </w:numPr>
              <w:ind w:hanging="542"/>
            </w:pPr>
            <w:r w:rsidRPr="006D48C3">
              <w:rPr>
                <w:szCs w:val="18"/>
                <w:lang w:eastAsia="zh-CN"/>
              </w:rPr>
              <w:t>CSE1 is registered</w:t>
            </w:r>
            <w:r>
              <w:t xml:space="preserve"> to CSE2</w:t>
            </w:r>
          </w:p>
        </w:tc>
      </w:tr>
      <w:tr w:rsidR="00B420D4" w14:paraId="666386D3"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62D0268B" w14:textId="77777777" w:rsidR="00B420D4" w:rsidRDefault="00B420D4" w:rsidP="00DD5665">
            <w:pPr>
              <w:pStyle w:val="TAL"/>
              <w:keepLines w:val="0"/>
              <w:jc w:val="center"/>
            </w:pPr>
            <w:r>
              <w:rPr>
                <w:b/>
              </w:rPr>
              <w:t>Test Sequence</w:t>
            </w:r>
          </w:p>
        </w:tc>
      </w:tr>
      <w:tr w:rsidR="00B420D4" w14:paraId="2725CF8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3382ED0"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6D689316"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5FDFB5AA"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93292" w14:textId="77777777" w:rsidR="00B420D4" w:rsidRDefault="00B420D4" w:rsidP="00DD5665">
            <w:pPr>
              <w:pStyle w:val="TAL"/>
              <w:keepNext w:val="0"/>
              <w:jc w:val="center"/>
            </w:pPr>
            <w:r>
              <w:rPr>
                <w:b/>
              </w:rPr>
              <w:t>Description</w:t>
            </w:r>
          </w:p>
        </w:tc>
      </w:tr>
      <w:tr w:rsidR="00B420D4" w14:paraId="079E78D8"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0972244"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710A7BB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3A383235"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18EAED4E" w14:textId="77777777" w:rsidR="00B420D4" w:rsidRDefault="00B420D4" w:rsidP="00DD5665">
            <w:pPr>
              <w:pStyle w:val="TAL"/>
            </w:pPr>
            <w:r>
              <w:t xml:space="preserve">AE1 </w:t>
            </w:r>
            <w:r>
              <w:rPr>
                <w:rFonts w:eastAsia="MS Mincho"/>
              </w:rPr>
              <w:t xml:space="preserve">is requested to send a </w:t>
            </w:r>
            <w:r w:rsidRPr="00507EB1">
              <w:rPr>
                <w:rFonts w:eastAsia="MS Mincho"/>
              </w:rPr>
              <w:t xml:space="preserve">an </w:t>
            </w:r>
            <w:r w:rsidRPr="00507EB1">
              <w:t>AE Update Request</w:t>
            </w:r>
            <w:r>
              <w:t xml:space="preserve"> with announceTo attribute set to CSE2 CSE-ID</w:t>
            </w:r>
          </w:p>
        </w:tc>
      </w:tr>
      <w:tr w:rsidR="00B420D4" w14:paraId="1AFC7EE7"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658EB016"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2E062FFC" w14:textId="77777777" w:rsidR="00B420D4" w:rsidRDefault="00B420D4" w:rsidP="00DD5665">
            <w:pPr>
              <w:pStyle w:val="TAL"/>
              <w:snapToGrid w:val="0"/>
              <w:jc w:val="center"/>
            </w:pPr>
          </w:p>
          <w:p w14:paraId="3E6B90EB"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3FA34DF4"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6F26786" w14:textId="77777777" w:rsidR="00B420D4" w:rsidRPr="00E40398" w:rsidRDefault="00B420D4" w:rsidP="00647943">
            <w:pPr>
              <w:pStyle w:val="TAL"/>
              <w:numPr>
                <w:ilvl w:val="0"/>
                <w:numId w:val="18"/>
              </w:numPr>
              <w:ind w:hanging="542"/>
              <w:rPr>
                <w:szCs w:val="18"/>
                <w:lang w:eastAsia="zh-CN"/>
              </w:rPr>
            </w:pPr>
            <w:r>
              <w:rPr>
                <w:szCs w:val="18"/>
                <w:lang w:eastAsia="zh-CN"/>
              </w:rPr>
              <w:t>op = 3</w:t>
            </w:r>
            <w:r w:rsidRPr="00E40398">
              <w:rPr>
                <w:szCs w:val="18"/>
                <w:lang w:eastAsia="zh-CN"/>
              </w:rPr>
              <w:t xml:space="preserve"> (</w:t>
            </w:r>
            <w:r>
              <w:rPr>
                <w:szCs w:val="18"/>
                <w:lang w:eastAsia="zh-CN"/>
              </w:rPr>
              <w:t>Update</w:t>
            </w:r>
            <w:r w:rsidRPr="00E40398">
              <w:rPr>
                <w:szCs w:val="18"/>
                <w:lang w:eastAsia="zh-CN"/>
              </w:rPr>
              <w:t>)</w:t>
            </w:r>
          </w:p>
          <w:p w14:paraId="4C7A705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to =   </w:t>
            </w:r>
            <w:r w:rsidRPr="00AA019E">
              <w:rPr>
                <w:szCs w:val="18"/>
                <w:lang w:eastAsia="zh-CN"/>
              </w:rPr>
              <w:t>{CSEBaseName}/</w:t>
            </w:r>
            <w:r>
              <w:rPr>
                <w:szCs w:val="18"/>
                <w:lang w:eastAsia="zh-CN"/>
              </w:rPr>
              <w:t>{AE}</w:t>
            </w:r>
          </w:p>
          <w:p w14:paraId="1035CD8C"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7B1B2FF3"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5D0B710A" w14:textId="77777777" w:rsidR="00B420D4" w:rsidRDefault="00B420D4" w:rsidP="00647943">
            <w:pPr>
              <w:pStyle w:val="TAL"/>
              <w:numPr>
                <w:ilvl w:val="0"/>
                <w:numId w:val="14"/>
              </w:numPr>
              <w:ind w:left="256" w:hanging="141"/>
            </w:pPr>
            <w:r>
              <w:rPr>
                <w:szCs w:val="18"/>
                <w:lang w:eastAsia="zh-CN"/>
              </w:rPr>
              <w:t xml:space="preserve">pc = Serialized representation of updated </w:t>
            </w:r>
            <w:r w:rsidRPr="00AA019E">
              <w:rPr>
                <w:szCs w:val="18"/>
                <w:lang w:eastAsia="zh-CN"/>
              </w:rPr>
              <w:t>&lt;</w:t>
            </w:r>
            <w:r>
              <w:t>AE</w:t>
            </w:r>
            <w:r w:rsidRPr="00AA019E">
              <w:rPr>
                <w:szCs w:val="18"/>
                <w:lang w:eastAsia="zh-CN"/>
              </w:rPr>
              <w:t>&gt; resource</w:t>
            </w:r>
          </w:p>
        </w:tc>
      </w:tr>
      <w:tr w:rsidR="00B420D4" w14:paraId="45BEE28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39D1777"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1C9A2F3D"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6212E610"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0A10E8C7" w14:textId="77777777" w:rsidR="00B420D4" w:rsidRDefault="00B420D4" w:rsidP="00DD5665">
            <w:pPr>
              <w:pStyle w:val="TAL"/>
            </w:pPr>
            <w:r w:rsidRPr="000310D7">
              <w:rPr>
                <w:lang w:val="x-none"/>
              </w:rPr>
              <w:t xml:space="preserve">Check if possible that the </w:t>
            </w:r>
            <w:r>
              <w:rPr>
                <w:lang w:val="en-US"/>
              </w:rPr>
              <w:t>CREATE &lt;AEannc&gt;</w:t>
            </w:r>
            <w:r w:rsidRPr="000310D7">
              <w:rPr>
                <w:lang w:val="x-none"/>
              </w:rPr>
              <w:t xml:space="preserve"> is </w:t>
            </w:r>
            <w:r>
              <w:rPr>
                <w:lang w:val="en-US"/>
              </w:rPr>
              <w:t>sent from</w:t>
            </w:r>
            <w:r w:rsidRPr="000310D7">
              <w:rPr>
                <w:lang w:val="x-none"/>
              </w:rPr>
              <w:t xml:space="preserve"> CSE</w:t>
            </w:r>
            <w:r>
              <w:rPr>
                <w:lang w:val="en-US"/>
              </w:rPr>
              <w:t>1</w:t>
            </w:r>
            <w:r w:rsidRPr="000310D7">
              <w:rPr>
                <w:lang w:val="x-none"/>
              </w:rPr>
              <w:t xml:space="preserve"> to CSE</w:t>
            </w:r>
            <w:r>
              <w:rPr>
                <w:lang w:val="en-US"/>
              </w:rPr>
              <w:t>2</w:t>
            </w:r>
            <w:r w:rsidRPr="000310D7">
              <w:rPr>
                <w:lang w:val="x-none"/>
              </w:rPr>
              <w:t>.</w:t>
            </w:r>
          </w:p>
        </w:tc>
      </w:tr>
      <w:tr w:rsidR="00B420D4" w14:paraId="5D301CB5"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7050C6A"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27BA2144" w14:textId="77777777" w:rsidR="00B420D4" w:rsidRDefault="00B420D4" w:rsidP="00DD5665">
            <w:pPr>
              <w:pStyle w:val="TAL"/>
              <w:snapToGrid w:val="0"/>
              <w:jc w:val="center"/>
            </w:pPr>
          </w:p>
          <w:p w14:paraId="2A9AF09E"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150D98BF"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45A98578" w14:textId="77777777" w:rsidR="00B420D4" w:rsidRDefault="00B420D4" w:rsidP="00647943">
            <w:pPr>
              <w:pStyle w:val="TAL"/>
              <w:numPr>
                <w:ilvl w:val="0"/>
                <w:numId w:val="14"/>
              </w:numPr>
              <w:ind w:left="256" w:hanging="141"/>
              <w:rPr>
                <w:szCs w:val="18"/>
                <w:lang w:eastAsia="zh-CN"/>
              </w:rPr>
            </w:pPr>
            <w:r>
              <w:rPr>
                <w:szCs w:val="18"/>
                <w:lang w:eastAsia="zh-CN"/>
              </w:rPr>
              <w:t>op = 1 (Create)</w:t>
            </w:r>
          </w:p>
          <w:p w14:paraId="13721B46"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AA019E">
              <w:rPr>
                <w:szCs w:val="18"/>
                <w:lang w:eastAsia="zh-CN"/>
              </w:rPr>
              <w:t>{CSEBaseName</w:t>
            </w:r>
            <w:r>
              <w:rPr>
                <w:szCs w:val="18"/>
                <w:lang w:eastAsia="zh-CN"/>
              </w:rPr>
              <w:t>2</w:t>
            </w:r>
            <w:r w:rsidRPr="00AA019E">
              <w:rPr>
                <w:szCs w:val="18"/>
                <w:lang w:eastAsia="zh-CN"/>
              </w:rPr>
              <w:t>}</w:t>
            </w:r>
            <w:r>
              <w:rPr>
                <w:szCs w:val="18"/>
                <w:lang w:eastAsia="zh-CN"/>
              </w:rPr>
              <w:t>/</w:t>
            </w:r>
            <w:r w:rsidRPr="00AA019E">
              <w:rPr>
                <w:szCs w:val="18"/>
                <w:lang w:eastAsia="zh-CN"/>
              </w:rPr>
              <w:t>{CSEBaseName</w:t>
            </w:r>
            <w:r>
              <w:rPr>
                <w:szCs w:val="18"/>
                <w:lang w:eastAsia="zh-CN"/>
              </w:rPr>
              <w:t>1</w:t>
            </w:r>
            <w:r w:rsidRPr="00AA019E">
              <w:rPr>
                <w:szCs w:val="18"/>
                <w:lang w:eastAsia="zh-CN"/>
              </w:rPr>
              <w:t>}</w:t>
            </w:r>
          </w:p>
          <w:p w14:paraId="1B8CF545" w14:textId="77777777" w:rsidR="00B420D4" w:rsidRDefault="00B420D4" w:rsidP="00647943">
            <w:pPr>
              <w:pStyle w:val="TAL"/>
              <w:numPr>
                <w:ilvl w:val="0"/>
                <w:numId w:val="14"/>
              </w:numPr>
              <w:ind w:left="256" w:hanging="141"/>
              <w:rPr>
                <w:szCs w:val="18"/>
                <w:lang w:eastAsia="zh-CN"/>
              </w:rPr>
            </w:pPr>
            <w:r>
              <w:rPr>
                <w:szCs w:val="18"/>
                <w:lang w:eastAsia="zh-CN"/>
              </w:rPr>
              <w:t xml:space="preserve">fr = </w:t>
            </w:r>
            <w:r w:rsidRPr="00A500EA">
              <w:rPr>
                <w:szCs w:val="18"/>
                <w:lang w:eastAsia="zh-CN"/>
              </w:rPr>
              <w:t>CSE1-ID</w:t>
            </w:r>
          </w:p>
          <w:p w14:paraId="09AA0B52"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w:t>
            </w:r>
          </w:p>
          <w:p w14:paraId="5B81058E" w14:textId="77777777" w:rsidR="00B420D4" w:rsidRDefault="00B420D4" w:rsidP="00647943">
            <w:pPr>
              <w:pStyle w:val="TAL"/>
              <w:numPr>
                <w:ilvl w:val="0"/>
                <w:numId w:val="14"/>
              </w:numPr>
              <w:ind w:left="256" w:hanging="141"/>
              <w:rPr>
                <w:szCs w:val="18"/>
                <w:lang w:eastAsia="zh-CN"/>
              </w:rPr>
            </w:pPr>
            <w:r>
              <w:rPr>
                <w:szCs w:val="18"/>
                <w:lang w:eastAsia="zh-CN"/>
              </w:rPr>
              <w:t xml:space="preserve">ty = </w:t>
            </w:r>
            <w:r w:rsidRPr="002F2CE4">
              <w:rPr>
                <w:rFonts w:hint="eastAsia"/>
                <w:lang w:eastAsia="ko-KR"/>
              </w:rPr>
              <w:t>10002</w:t>
            </w:r>
            <w:r>
              <w:rPr>
                <w:lang w:eastAsia="ko-KR"/>
              </w:rPr>
              <w:t xml:space="preserve"> (AEAnnc)</w:t>
            </w:r>
          </w:p>
          <w:p w14:paraId="7FBEFE56" w14:textId="77777777" w:rsidR="00B420D4" w:rsidRDefault="00B420D4" w:rsidP="00647943">
            <w:pPr>
              <w:pStyle w:val="TAL"/>
              <w:numPr>
                <w:ilvl w:val="0"/>
                <w:numId w:val="14"/>
              </w:numPr>
              <w:ind w:left="256" w:hanging="141"/>
            </w:pPr>
            <w:r>
              <w:rPr>
                <w:szCs w:val="18"/>
                <w:lang w:eastAsia="zh-CN"/>
              </w:rPr>
              <w:t>pc = Serialized representation of &lt;AEAnnc&gt; resource</w:t>
            </w:r>
          </w:p>
        </w:tc>
      </w:tr>
      <w:tr w:rsidR="00B420D4" w14:paraId="119954B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9CA2226"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7A8CCFD6"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70E4240"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49104E51" w14:textId="77777777" w:rsidR="00B420D4" w:rsidRDefault="00B420D4" w:rsidP="00DD5665">
            <w:pPr>
              <w:pStyle w:val="TAL"/>
            </w:pPr>
            <w:r>
              <w:t xml:space="preserve">Check if possible that the &lt;AEAnnc&gt; resource is created in CSE2 </w:t>
            </w:r>
            <w:r w:rsidRPr="00C05135">
              <w:rPr>
                <w:b/>
              </w:rPr>
              <w:t>with only MA attributes</w:t>
            </w:r>
            <w:r>
              <w:t>.</w:t>
            </w:r>
          </w:p>
        </w:tc>
      </w:tr>
      <w:tr w:rsidR="00B420D4" w14:paraId="61E647A9"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4252C6EB"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7CA5FD2F" w14:textId="77777777" w:rsidR="00B420D4" w:rsidRDefault="00B420D4" w:rsidP="00DD5665">
            <w:pPr>
              <w:pStyle w:val="TAL"/>
              <w:snapToGrid w:val="0"/>
              <w:jc w:val="center"/>
            </w:pPr>
          </w:p>
          <w:p w14:paraId="06EEEFC9"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1771A14D"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D45D20C"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2001 (CREATED)</w:t>
            </w:r>
          </w:p>
          <w:p w14:paraId="7A9816B5"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37AC23CD" w14:textId="77777777" w:rsidR="00B420D4" w:rsidRPr="00F65009" w:rsidRDefault="00B420D4" w:rsidP="00647943">
            <w:pPr>
              <w:pStyle w:val="TAL"/>
              <w:numPr>
                <w:ilvl w:val="0"/>
                <w:numId w:val="14"/>
              </w:numPr>
              <w:ind w:left="256" w:hanging="141"/>
            </w:pPr>
            <w:r w:rsidRPr="000310D7">
              <w:rPr>
                <w:szCs w:val="18"/>
                <w:lang w:eastAsia="zh-CN"/>
              </w:rPr>
              <w:t xml:space="preserve">pc = Serialized representation of </w:t>
            </w:r>
            <w:r>
              <w:rPr>
                <w:szCs w:val="18"/>
                <w:lang w:eastAsia="zh-CN"/>
              </w:rPr>
              <w:t xml:space="preserve">&lt;AEAnnc&gt; </w:t>
            </w:r>
            <w:r w:rsidRPr="000310D7">
              <w:rPr>
                <w:szCs w:val="18"/>
                <w:lang w:eastAsia="zh-CN"/>
              </w:rPr>
              <w:t xml:space="preserve"> resource</w:t>
            </w:r>
          </w:p>
        </w:tc>
      </w:tr>
      <w:tr w:rsidR="00B420D4" w14:paraId="08FAE282"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A581694"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00671319"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0D5445B5"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7502D6E4" w14:textId="77777777" w:rsidR="00B420D4" w:rsidRDefault="00B420D4" w:rsidP="00DD5665">
            <w:pPr>
              <w:pStyle w:val="TAL"/>
            </w:pPr>
            <w:r>
              <w:t>CSE1 sends a UPDATED response to the AE1.</w:t>
            </w:r>
          </w:p>
        </w:tc>
      </w:tr>
      <w:tr w:rsidR="00B420D4" w14:paraId="0399ED54"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1BD038F8" w14:textId="77777777" w:rsidR="00B420D4" w:rsidRDefault="00B420D4" w:rsidP="00DD5665">
            <w:pPr>
              <w:pStyle w:val="TAL"/>
              <w:keepNext w:val="0"/>
              <w:jc w:val="center"/>
              <w:rPr>
                <w:szCs w:val="18"/>
              </w:rPr>
            </w:pPr>
            <w:r>
              <w:rPr>
                <w:szCs w:val="18"/>
              </w:rPr>
              <w:t>8</w:t>
            </w:r>
          </w:p>
        </w:tc>
        <w:tc>
          <w:tcPr>
            <w:tcW w:w="647" w:type="dxa"/>
            <w:tcBorders>
              <w:top w:val="single" w:sz="4" w:space="0" w:color="000000"/>
              <w:left w:val="single" w:sz="4" w:space="0" w:color="000000"/>
              <w:bottom w:val="single" w:sz="4" w:space="0" w:color="000000"/>
            </w:tcBorders>
            <w:shd w:val="clear" w:color="auto" w:fill="FFFFFF"/>
            <w:vAlign w:val="center"/>
          </w:tcPr>
          <w:p w14:paraId="1E264E39" w14:textId="77777777" w:rsidR="00B420D4" w:rsidRDefault="00B420D4" w:rsidP="00DD5665">
            <w:pPr>
              <w:pStyle w:val="TAL"/>
              <w:snapToGrid w:val="0"/>
              <w:jc w:val="center"/>
              <w:rPr>
                <w:szCs w:val="18"/>
              </w:rPr>
            </w:pPr>
          </w:p>
          <w:p w14:paraId="3E93A92A" w14:textId="77777777" w:rsidR="00B420D4" w:rsidRDefault="00B420D4" w:rsidP="00DD5665">
            <w:pPr>
              <w:pStyle w:val="TAL"/>
              <w:jc w:val="center"/>
              <w:rPr>
                <w:szCs w:val="18"/>
              </w:rPr>
            </w:pPr>
            <w:r>
              <w:rPr>
                <w:szCs w:val="18"/>
              </w:rPr>
              <w:t>Mca</w:t>
            </w:r>
          </w:p>
        </w:tc>
        <w:tc>
          <w:tcPr>
            <w:tcW w:w="1337" w:type="dxa"/>
            <w:tcBorders>
              <w:top w:val="single" w:sz="4" w:space="0" w:color="000000"/>
              <w:left w:val="single" w:sz="4" w:space="0" w:color="000000"/>
              <w:bottom w:val="single" w:sz="4" w:space="0" w:color="000000"/>
            </w:tcBorders>
            <w:shd w:val="clear" w:color="auto" w:fill="FFFFFF"/>
            <w:vAlign w:val="center"/>
          </w:tcPr>
          <w:p w14:paraId="41CD7C89" w14:textId="77777777" w:rsidR="00B420D4" w:rsidRDefault="00B420D4" w:rsidP="00DD5665">
            <w:pPr>
              <w:pStyle w:val="TAL"/>
              <w:jc w:val="center"/>
              <w:rPr>
                <w:szCs w:val="18"/>
              </w:rPr>
            </w:pPr>
            <w:r>
              <w:rPr>
                <w:szCs w:val="18"/>
              </w:rP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032F6A2A"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w:t>
            </w:r>
            <w:r>
              <w:rPr>
                <w:szCs w:val="18"/>
                <w:lang w:eastAsia="zh-CN"/>
              </w:rPr>
              <w:t>4</w:t>
            </w:r>
            <w:r w:rsidRPr="000310D7">
              <w:rPr>
                <w:szCs w:val="18"/>
                <w:lang w:eastAsia="zh-CN"/>
              </w:rPr>
              <w:t xml:space="preserve"> (</w:t>
            </w:r>
            <w:r>
              <w:rPr>
                <w:szCs w:val="18"/>
                <w:lang w:eastAsia="zh-CN"/>
              </w:rPr>
              <w:t>UPDATED</w:t>
            </w:r>
            <w:r w:rsidRPr="000310D7">
              <w:rPr>
                <w:szCs w:val="18"/>
                <w:lang w:eastAsia="zh-CN"/>
              </w:rPr>
              <w:t>)</w:t>
            </w:r>
          </w:p>
          <w:p w14:paraId="4D08914B"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5CBAC163" w14:textId="77777777" w:rsidR="00B420D4" w:rsidRDefault="00B420D4" w:rsidP="00647943">
            <w:pPr>
              <w:pStyle w:val="TAL"/>
              <w:numPr>
                <w:ilvl w:val="0"/>
                <w:numId w:val="14"/>
              </w:numPr>
              <w:ind w:left="256" w:hanging="141"/>
            </w:pPr>
            <w:r w:rsidRPr="000310D7">
              <w:rPr>
                <w:szCs w:val="18"/>
                <w:lang w:eastAsia="zh-CN"/>
              </w:rPr>
              <w:t>pc = Serialized representation of &lt;</w:t>
            </w:r>
            <w:r>
              <w:rPr>
                <w:szCs w:val="18"/>
                <w:lang w:eastAsia="zh-CN"/>
              </w:rPr>
              <w:t>AE</w:t>
            </w:r>
            <w:r w:rsidRPr="000310D7">
              <w:rPr>
                <w:szCs w:val="18"/>
                <w:lang w:eastAsia="zh-CN"/>
              </w:rPr>
              <w:t>&gt; resource</w:t>
            </w:r>
          </w:p>
        </w:tc>
      </w:tr>
      <w:tr w:rsidR="00B420D4" w14:paraId="648D04DA"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3325461"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7CDBF529"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1D5923A0"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7FB8832B" w14:textId="77777777" w:rsidR="00B420D4" w:rsidRDefault="00B420D4" w:rsidP="00DD5665">
            <w:pPr>
              <w:pStyle w:val="TAL"/>
            </w:pPr>
            <w:r>
              <w:t xml:space="preserve">AE </w:t>
            </w:r>
            <w:r>
              <w:rPr>
                <w:rFonts w:eastAsia="MS Mincho"/>
              </w:rPr>
              <w:t>indicates successful operation</w:t>
            </w:r>
          </w:p>
        </w:tc>
      </w:tr>
      <w:tr w:rsidR="00B420D4" w14:paraId="537C78C1"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10FFFF55" w14:textId="77777777" w:rsidR="00B420D4" w:rsidRDefault="00B420D4" w:rsidP="00DD5665">
            <w:pPr>
              <w:pStyle w:val="TAL"/>
              <w:jc w:val="center"/>
            </w:pPr>
            <w:r>
              <w:lastRenderedPageBreak/>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47F31514" w14:textId="77777777" w:rsidR="00B420D4" w:rsidRDefault="00B420D4" w:rsidP="00DD5665">
            <w:pPr>
              <w:pStyle w:val="TAL"/>
              <w:snapToGrid w:val="0"/>
            </w:pPr>
          </w:p>
        </w:tc>
      </w:tr>
      <w:tr w:rsidR="00B420D4" w14:paraId="63E4127A"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693171CE"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8E7E90B" w14:textId="77777777" w:rsidR="00B420D4" w:rsidRDefault="00B420D4" w:rsidP="00DD5665">
            <w:pPr>
              <w:pStyle w:val="TAL"/>
              <w:snapToGrid w:val="0"/>
            </w:pPr>
          </w:p>
        </w:tc>
      </w:tr>
    </w:tbl>
    <w:p w14:paraId="3FA5B719" w14:textId="77777777" w:rsidR="00B420D4" w:rsidRDefault="00B420D4" w:rsidP="00B420D4"/>
    <w:p w14:paraId="536E1FAF" w14:textId="110F370E" w:rsidR="00B420D4" w:rsidRPr="0043110F" w:rsidRDefault="00FD1863" w:rsidP="00B420D4">
      <w:pPr>
        <w:pStyle w:val="Heading4"/>
        <w:rPr>
          <w:lang w:val="en-US"/>
        </w:rPr>
      </w:pPr>
      <w:bookmarkStart w:id="1042" w:name="_Toc446424236"/>
      <w:bookmarkStart w:id="1043" w:name="_Toc476040868"/>
      <w:bookmarkStart w:id="1044" w:name="_Toc476042972"/>
      <w:r>
        <w:rPr>
          <w:lang w:val="en-US"/>
        </w:rPr>
        <w:t>9.</w:t>
      </w:r>
      <w:r w:rsidR="00B420D4">
        <w:rPr>
          <w:lang w:val="en-US"/>
        </w:rPr>
        <w:t>3.3.2</w:t>
      </w:r>
      <w:r w:rsidR="00B420D4">
        <w:rPr>
          <w:lang w:val="en-US"/>
        </w:rPr>
        <w:tab/>
        <w:t>ContainerAnnc</w:t>
      </w:r>
      <w:r w:rsidR="00B420D4" w:rsidRPr="0043110F">
        <w:rPr>
          <w:lang w:val="en-US"/>
        </w:rPr>
        <w:t xml:space="preserve"> Create</w:t>
      </w:r>
      <w:bookmarkEnd w:id="1042"/>
      <w:bookmarkEnd w:id="1043"/>
      <w:bookmarkEnd w:id="1044"/>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363A5E01" w14:textId="77777777" w:rsidTr="00DD5665">
        <w:trPr>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42C2621A" w14:textId="77777777" w:rsidR="00B420D4" w:rsidRDefault="00B420D4" w:rsidP="00DD5665">
            <w:pPr>
              <w:pStyle w:val="TAL"/>
              <w:keepLines w:val="0"/>
              <w:jc w:val="center"/>
            </w:pPr>
            <w:r>
              <w:rPr>
                <w:b/>
              </w:rPr>
              <w:t>Interoperability Test Description</w:t>
            </w:r>
          </w:p>
        </w:tc>
      </w:tr>
      <w:tr w:rsidR="00B420D4" w14:paraId="4E04BECD"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8352F0A"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B5A9B4E" w14:textId="77777777" w:rsidR="00B420D4" w:rsidRDefault="00B420D4" w:rsidP="00DD5665">
            <w:pPr>
              <w:pStyle w:val="TAL"/>
              <w:keepLines w:val="0"/>
            </w:pPr>
            <w:r>
              <w:t>TD_M2M_SH_13</w:t>
            </w:r>
          </w:p>
        </w:tc>
      </w:tr>
      <w:tr w:rsidR="00B420D4" w14:paraId="39195A1B"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718928B"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4BAB0B1" w14:textId="77777777" w:rsidR="00B420D4" w:rsidRDefault="00B420D4" w:rsidP="00DD5665">
            <w:pPr>
              <w:pStyle w:val="TAL"/>
              <w:keepLines w:val="0"/>
            </w:pPr>
            <w:r>
              <w:rPr>
                <w:lang w:val="en-US"/>
              </w:rPr>
              <w:t xml:space="preserve">AE1 </w:t>
            </w:r>
            <w:r>
              <w:t>announces a child container to CSE2</w:t>
            </w:r>
          </w:p>
        </w:tc>
      </w:tr>
      <w:tr w:rsidR="00B420D4" w14:paraId="2E99974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CA2958D"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450109A" w14:textId="77777777" w:rsidR="00B420D4" w:rsidRDefault="00B420D4" w:rsidP="00DD5665">
            <w:pPr>
              <w:pStyle w:val="TAL"/>
              <w:keepLines w:val="0"/>
            </w:pPr>
            <w:r>
              <w:t>M2M_CFG_04</w:t>
            </w:r>
          </w:p>
        </w:tc>
      </w:tr>
      <w:tr w:rsidR="00B420D4" w14:paraId="14E4F04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54D1C2A" w14:textId="77777777" w:rsidR="00B420D4" w:rsidRDefault="00B420D4" w:rsidP="00DD5665">
            <w:pPr>
              <w:pStyle w:val="TAL"/>
              <w:keepLines w:val="0"/>
              <w:rPr>
                <w:b/>
              </w:rPr>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A3E58E5" w14:textId="77777777" w:rsidR="00B420D4" w:rsidRDefault="00B420D4" w:rsidP="00DD5665">
            <w:pPr>
              <w:pStyle w:val="TAL"/>
              <w:keepLines w:val="0"/>
            </w:pPr>
          </w:p>
        </w:tc>
      </w:tr>
      <w:tr w:rsidR="00B420D4" w14:paraId="135BEE2E"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2DE3B322" w14:textId="77777777" w:rsidR="00B420D4" w:rsidRDefault="00B420D4" w:rsidP="00DD5665">
            <w:pPr>
              <w:pStyle w:val="TAL"/>
              <w:keepLines w:val="0"/>
            </w:pPr>
          </w:p>
        </w:tc>
      </w:tr>
      <w:tr w:rsidR="00B420D4" w14:paraId="7206F29F" w14:textId="77777777" w:rsidTr="00DD5665">
        <w:trPr>
          <w:trHeight w:val="207"/>
        </w:trPr>
        <w:tc>
          <w:tcPr>
            <w:tcW w:w="2511" w:type="dxa"/>
            <w:gridSpan w:val="3"/>
            <w:tcBorders>
              <w:top w:val="single" w:sz="4" w:space="0" w:color="000000"/>
              <w:left w:val="single" w:sz="4" w:space="0" w:color="000000"/>
              <w:bottom w:val="single" w:sz="4" w:space="0" w:color="000000"/>
            </w:tcBorders>
            <w:shd w:val="clear" w:color="auto" w:fill="auto"/>
          </w:tcPr>
          <w:p w14:paraId="48CD117C" w14:textId="77777777" w:rsidR="00B420D4" w:rsidRDefault="00B420D4" w:rsidP="00DD5665">
            <w:pPr>
              <w:pStyle w:val="TAL"/>
              <w:keepLines w:val="0"/>
              <w:rPr>
                <w:b/>
              </w:rPr>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E24936A" w14:textId="77777777" w:rsidR="00B420D4" w:rsidRDefault="00B420D4" w:rsidP="00647943">
            <w:pPr>
              <w:pStyle w:val="TAL"/>
              <w:keepLines w:val="0"/>
              <w:numPr>
                <w:ilvl w:val="0"/>
                <w:numId w:val="17"/>
              </w:numPr>
            </w:pPr>
            <w:r>
              <w:t>&lt;</w:t>
            </w:r>
            <w:r w:rsidRPr="00E40398">
              <w:t>CSEBase</w:t>
            </w:r>
            <w:r>
              <w:t>&gt;</w:t>
            </w:r>
            <w:r w:rsidRPr="00E40398">
              <w:t xml:space="preserve"> resource has been created in CSE</w:t>
            </w:r>
            <w:r>
              <w:t>1</w:t>
            </w:r>
            <w:r w:rsidRPr="00E40398">
              <w:t xml:space="preserve"> with name {CSEBaseName</w:t>
            </w:r>
            <w:r>
              <w:t>1</w:t>
            </w:r>
            <w:r w:rsidRPr="00E40398">
              <w:t>}</w:t>
            </w:r>
          </w:p>
          <w:p w14:paraId="5C3853C0" w14:textId="77777777" w:rsidR="00B420D4" w:rsidRDefault="00B420D4" w:rsidP="00647943">
            <w:pPr>
              <w:pStyle w:val="TAL"/>
              <w:keepLines w:val="0"/>
              <w:numPr>
                <w:ilvl w:val="0"/>
                <w:numId w:val="17"/>
              </w:numPr>
            </w:pPr>
            <w:r>
              <w:t xml:space="preserve">AE1 has created a &lt;AE&gt; resource on registrar CSE </w:t>
            </w:r>
            <w:r w:rsidRPr="006E2ABE">
              <w:t>with name {</w:t>
            </w:r>
            <w:r>
              <w:t>AE1</w:t>
            </w:r>
            <w:r w:rsidRPr="006E2ABE">
              <w:t>}</w:t>
            </w:r>
          </w:p>
          <w:p w14:paraId="77F1CB88" w14:textId="77777777" w:rsidR="00B420D4" w:rsidRDefault="00B420D4" w:rsidP="00647943">
            <w:pPr>
              <w:pStyle w:val="TAL"/>
              <w:keepLines w:val="0"/>
              <w:numPr>
                <w:ilvl w:val="0"/>
                <w:numId w:val="17"/>
              </w:numPr>
            </w:pPr>
            <w:r>
              <w:t>&lt;</w:t>
            </w:r>
            <w:r w:rsidRPr="00E40398">
              <w:t>CSEBase</w:t>
            </w:r>
            <w:r>
              <w:t>&gt;</w:t>
            </w:r>
            <w:r w:rsidRPr="00E40398">
              <w:t xml:space="preserve"> resource has been created in CSE</w:t>
            </w:r>
            <w:r>
              <w:t>2</w:t>
            </w:r>
            <w:r w:rsidRPr="00E40398">
              <w:t xml:space="preserve"> with name {CSEBaseName</w:t>
            </w:r>
            <w:r>
              <w:t>2</w:t>
            </w:r>
            <w:r w:rsidRPr="00E40398">
              <w:t>}</w:t>
            </w:r>
          </w:p>
          <w:p w14:paraId="121A17FF" w14:textId="77777777" w:rsidR="00B420D4" w:rsidRDefault="00B420D4" w:rsidP="00647943">
            <w:pPr>
              <w:pStyle w:val="TAL"/>
              <w:keepLines w:val="0"/>
              <w:numPr>
                <w:ilvl w:val="0"/>
                <w:numId w:val="17"/>
              </w:numPr>
            </w:pPr>
            <w:r>
              <w:t xml:space="preserve">AE2 has created a &lt;AE&gt; resource on registrar CSE </w:t>
            </w:r>
            <w:r w:rsidRPr="006E2ABE">
              <w:t>with name {</w:t>
            </w:r>
            <w:r>
              <w:t>AE2</w:t>
            </w:r>
            <w:r w:rsidRPr="006E2ABE">
              <w:t>}</w:t>
            </w:r>
          </w:p>
          <w:p w14:paraId="0E174138" w14:textId="77777777" w:rsidR="00B420D4" w:rsidRDefault="00B420D4" w:rsidP="00647943">
            <w:pPr>
              <w:pStyle w:val="TAL"/>
              <w:numPr>
                <w:ilvl w:val="0"/>
                <w:numId w:val="17"/>
              </w:numPr>
            </w:pPr>
            <w:r>
              <w:t>CSE1 is registered to CSE2</w:t>
            </w:r>
          </w:p>
          <w:p w14:paraId="2D2DC1EF" w14:textId="77777777" w:rsidR="00B420D4" w:rsidRDefault="00B420D4" w:rsidP="00647943">
            <w:pPr>
              <w:pStyle w:val="TAL"/>
              <w:numPr>
                <w:ilvl w:val="0"/>
                <w:numId w:val="17"/>
              </w:numPr>
            </w:pPr>
            <w:r>
              <w:t>&lt;container&gt; resource is created as a child of AE1</w:t>
            </w:r>
          </w:p>
          <w:p w14:paraId="4F75B754" w14:textId="77777777" w:rsidR="00B420D4" w:rsidRDefault="00B420D4" w:rsidP="00647943">
            <w:pPr>
              <w:pStyle w:val="TAL"/>
              <w:numPr>
                <w:ilvl w:val="0"/>
                <w:numId w:val="17"/>
              </w:numPr>
            </w:pPr>
            <w:r>
              <w:t>AE1 is announced on CSE2</w:t>
            </w:r>
          </w:p>
        </w:tc>
      </w:tr>
      <w:tr w:rsidR="00B420D4" w14:paraId="2198A5CB"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0F96A730" w14:textId="77777777" w:rsidR="00B420D4" w:rsidRDefault="00B420D4" w:rsidP="00DD5665">
            <w:pPr>
              <w:pStyle w:val="TAL"/>
              <w:keepLines w:val="0"/>
              <w:jc w:val="center"/>
            </w:pPr>
            <w:r>
              <w:rPr>
                <w:b/>
              </w:rPr>
              <w:t>Test Sequence</w:t>
            </w:r>
          </w:p>
        </w:tc>
      </w:tr>
      <w:tr w:rsidR="00B420D4" w14:paraId="3F3FC33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81D2FEA"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12C415AD"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07805675"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17A5A" w14:textId="77777777" w:rsidR="00B420D4" w:rsidRDefault="00B420D4" w:rsidP="00DD5665">
            <w:pPr>
              <w:pStyle w:val="TAL"/>
              <w:keepNext w:val="0"/>
              <w:jc w:val="center"/>
            </w:pPr>
            <w:r>
              <w:rPr>
                <w:b/>
              </w:rPr>
              <w:t>Description</w:t>
            </w:r>
          </w:p>
        </w:tc>
      </w:tr>
      <w:tr w:rsidR="00B420D4" w14:paraId="2F62A288"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C30B368"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435F4684"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39211676"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456784E8" w14:textId="77777777" w:rsidR="00B420D4" w:rsidRDefault="00B420D4" w:rsidP="00DD5665">
            <w:pPr>
              <w:pStyle w:val="TAL"/>
            </w:pPr>
            <w:r>
              <w:t xml:space="preserve">AE1 </w:t>
            </w:r>
            <w:r>
              <w:rPr>
                <w:rFonts w:eastAsia="MS Mincho"/>
              </w:rPr>
              <w:t xml:space="preserve">is requested to send a </w:t>
            </w:r>
            <w:r w:rsidRPr="00507EB1">
              <w:rPr>
                <w:rFonts w:eastAsia="MS Mincho"/>
              </w:rPr>
              <w:t xml:space="preserve">an </w:t>
            </w:r>
            <w:r>
              <w:t>&lt;container&gt;</w:t>
            </w:r>
            <w:r w:rsidRPr="00507EB1">
              <w:t xml:space="preserve"> Update Request</w:t>
            </w:r>
            <w:r>
              <w:t xml:space="preserve"> with announceTo attribute set to CSE2 CSE-ID</w:t>
            </w:r>
          </w:p>
        </w:tc>
      </w:tr>
      <w:tr w:rsidR="00B420D4" w14:paraId="61E650B5"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7602049C"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4677C045" w14:textId="77777777" w:rsidR="00B420D4" w:rsidRDefault="00B420D4" w:rsidP="00DD5665">
            <w:pPr>
              <w:pStyle w:val="TAL"/>
              <w:snapToGrid w:val="0"/>
              <w:jc w:val="center"/>
            </w:pPr>
          </w:p>
          <w:p w14:paraId="7B17EA9C"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5F9050D1"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3E793C5D" w14:textId="77777777" w:rsidR="00B420D4" w:rsidRPr="00E40398" w:rsidRDefault="00B420D4" w:rsidP="00647943">
            <w:pPr>
              <w:pStyle w:val="TAL"/>
              <w:numPr>
                <w:ilvl w:val="0"/>
                <w:numId w:val="18"/>
              </w:numPr>
              <w:ind w:hanging="542"/>
              <w:rPr>
                <w:szCs w:val="18"/>
                <w:lang w:eastAsia="zh-CN"/>
              </w:rPr>
            </w:pPr>
            <w:r>
              <w:rPr>
                <w:szCs w:val="18"/>
                <w:lang w:eastAsia="zh-CN"/>
              </w:rPr>
              <w:t>op = 3</w:t>
            </w:r>
            <w:r w:rsidRPr="00E40398">
              <w:rPr>
                <w:szCs w:val="18"/>
                <w:lang w:eastAsia="zh-CN"/>
              </w:rPr>
              <w:t xml:space="preserve"> (</w:t>
            </w:r>
            <w:r>
              <w:rPr>
                <w:szCs w:val="18"/>
                <w:lang w:eastAsia="zh-CN"/>
              </w:rPr>
              <w:t>Update</w:t>
            </w:r>
            <w:r w:rsidRPr="00E40398">
              <w:rPr>
                <w:szCs w:val="18"/>
                <w:lang w:eastAsia="zh-CN"/>
              </w:rPr>
              <w:t>)</w:t>
            </w:r>
          </w:p>
          <w:p w14:paraId="4C0D9ED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to =   </w:t>
            </w:r>
            <w:r w:rsidRPr="00AA019E">
              <w:rPr>
                <w:szCs w:val="18"/>
                <w:lang w:eastAsia="zh-CN"/>
              </w:rPr>
              <w:t>{CSEBaseName}/</w:t>
            </w:r>
            <w:r>
              <w:rPr>
                <w:szCs w:val="18"/>
                <w:lang w:eastAsia="zh-CN"/>
              </w:rPr>
              <w:t>{container}</w:t>
            </w:r>
          </w:p>
          <w:p w14:paraId="41937CE4"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522B080D"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57E0B0AA" w14:textId="77777777" w:rsidR="00B420D4" w:rsidRDefault="00B420D4" w:rsidP="00647943">
            <w:pPr>
              <w:pStyle w:val="TAL"/>
              <w:numPr>
                <w:ilvl w:val="0"/>
                <w:numId w:val="14"/>
              </w:numPr>
              <w:ind w:left="256" w:hanging="141"/>
            </w:pPr>
            <w:r>
              <w:rPr>
                <w:szCs w:val="18"/>
                <w:lang w:eastAsia="zh-CN"/>
              </w:rPr>
              <w:t xml:space="preserve">pc = Serialized representation of updated </w:t>
            </w:r>
            <w:r w:rsidRPr="00AA019E">
              <w:rPr>
                <w:szCs w:val="18"/>
                <w:lang w:eastAsia="zh-CN"/>
              </w:rPr>
              <w:t>&lt;</w:t>
            </w:r>
            <w:r>
              <w:t>container</w:t>
            </w:r>
            <w:r w:rsidRPr="00AA019E">
              <w:rPr>
                <w:szCs w:val="18"/>
                <w:lang w:eastAsia="zh-CN"/>
              </w:rPr>
              <w:t>&gt; resource</w:t>
            </w:r>
          </w:p>
        </w:tc>
      </w:tr>
      <w:tr w:rsidR="00B420D4" w14:paraId="6212B94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BB31F9F"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01D0F7DF"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48C1E913"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5217472F" w14:textId="77777777" w:rsidR="00B420D4" w:rsidRDefault="00B420D4" w:rsidP="00DD5665">
            <w:pPr>
              <w:pStyle w:val="TAL"/>
            </w:pPr>
            <w:r w:rsidRPr="000310D7">
              <w:rPr>
                <w:lang w:val="x-none"/>
              </w:rPr>
              <w:t xml:space="preserve">Check if possible that the </w:t>
            </w:r>
            <w:r>
              <w:rPr>
                <w:lang w:val="en-US"/>
              </w:rPr>
              <w:t>CREATE &lt;ContainerAnnc&gt;</w:t>
            </w:r>
            <w:r w:rsidRPr="000310D7">
              <w:rPr>
                <w:lang w:val="x-none"/>
              </w:rPr>
              <w:t xml:space="preserve"> is </w:t>
            </w:r>
            <w:r>
              <w:rPr>
                <w:lang w:val="en-US"/>
              </w:rPr>
              <w:t>sent from</w:t>
            </w:r>
            <w:r w:rsidRPr="000310D7">
              <w:rPr>
                <w:lang w:val="x-none"/>
              </w:rPr>
              <w:t xml:space="preserve"> CSE</w:t>
            </w:r>
            <w:r>
              <w:rPr>
                <w:lang w:val="en-US"/>
              </w:rPr>
              <w:t>1</w:t>
            </w:r>
            <w:r w:rsidRPr="000310D7">
              <w:rPr>
                <w:lang w:val="x-none"/>
              </w:rPr>
              <w:t xml:space="preserve"> to CSE</w:t>
            </w:r>
            <w:r>
              <w:rPr>
                <w:lang w:val="en-US"/>
              </w:rPr>
              <w:t>2</w:t>
            </w:r>
            <w:r w:rsidRPr="000310D7">
              <w:rPr>
                <w:lang w:val="x-none"/>
              </w:rPr>
              <w:t>.</w:t>
            </w:r>
          </w:p>
        </w:tc>
      </w:tr>
      <w:tr w:rsidR="00B420D4" w14:paraId="4921F2D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35AC585"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4C5821EF" w14:textId="77777777" w:rsidR="00B420D4" w:rsidRDefault="00B420D4" w:rsidP="00DD5665">
            <w:pPr>
              <w:pStyle w:val="TAL"/>
              <w:snapToGrid w:val="0"/>
              <w:jc w:val="center"/>
            </w:pPr>
          </w:p>
          <w:p w14:paraId="6C1AA484"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55263BDC"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36D353F2" w14:textId="77777777" w:rsidR="00B420D4" w:rsidRDefault="00B420D4" w:rsidP="00647943">
            <w:pPr>
              <w:pStyle w:val="TAL"/>
              <w:numPr>
                <w:ilvl w:val="0"/>
                <w:numId w:val="14"/>
              </w:numPr>
              <w:ind w:left="256" w:hanging="141"/>
              <w:rPr>
                <w:szCs w:val="18"/>
                <w:lang w:eastAsia="zh-CN"/>
              </w:rPr>
            </w:pPr>
            <w:r>
              <w:rPr>
                <w:szCs w:val="18"/>
                <w:lang w:eastAsia="zh-CN"/>
              </w:rPr>
              <w:t>op = 1 (Create)</w:t>
            </w:r>
          </w:p>
          <w:p w14:paraId="64482967"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AA019E">
              <w:rPr>
                <w:szCs w:val="18"/>
                <w:lang w:eastAsia="zh-CN"/>
              </w:rPr>
              <w:t>{CSEBaseName</w:t>
            </w:r>
            <w:r>
              <w:rPr>
                <w:szCs w:val="18"/>
                <w:lang w:eastAsia="zh-CN"/>
              </w:rPr>
              <w:t>2</w:t>
            </w:r>
            <w:r w:rsidRPr="00AA019E">
              <w:rPr>
                <w:szCs w:val="18"/>
                <w:lang w:eastAsia="zh-CN"/>
              </w:rPr>
              <w:t>}</w:t>
            </w:r>
            <w:r>
              <w:rPr>
                <w:szCs w:val="18"/>
                <w:lang w:eastAsia="zh-CN"/>
              </w:rPr>
              <w:t>/{AE1Annc}</w:t>
            </w:r>
          </w:p>
          <w:p w14:paraId="3F6940FD" w14:textId="77777777" w:rsidR="00B420D4" w:rsidRDefault="00B420D4" w:rsidP="00647943">
            <w:pPr>
              <w:pStyle w:val="TAL"/>
              <w:numPr>
                <w:ilvl w:val="0"/>
                <w:numId w:val="14"/>
              </w:numPr>
              <w:ind w:left="256" w:hanging="141"/>
              <w:rPr>
                <w:szCs w:val="18"/>
                <w:lang w:eastAsia="zh-CN"/>
              </w:rPr>
            </w:pPr>
            <w:r>
              <w:rPr>
                <w:szCs w:val="18"/>
                <w:lang w:eastAsia="zh-CN"/>
              </w:rPr>
              <w:t xml:space="preserve">fr = </w:t>
            </w:r>
            <w:r w:rsidRPr="00A500EA">
              <w:rPr>
                <w:szCs w:val="18"/>
                <w:lang w:eastAsia="zh-CN"/>
              </w:rPr>
              <w:t>CSE1-ID</w:t>
            </w:r>
          </w:p>
          <w:p w14:paraId="43EF0B51"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w:t>
            </w:r>
          </w:p>
          <w:p w14:paraId="4492015C" w14:textId="77777777" w:rsidR="00B420D4" w:rsidRDefault="00B420D4" w:rsidP="00647943">
            <w:pPr>
              <w:pStyle w:val="TAL"/>
              <w:numPr>
                <w:ilvl w:val="0"/>
                <w:numId w:val="14"/>
              </w:numPr>
              <w:ind w:left="256" w:hanging="141"/>
              <w:rPr>
                <w:szCs w:val="18"/>
                <w:lang w:eastAsia="zh-CN"/>
              </w:rPr>
            </w:pPr>
            <w:r>
              <w:rPr>
                <w:szCs w:val="18"/>
                <w:lang w:eastAsia="zh-CN"/>
              </w:rPr>
              <w:t xml:space="preserve">ty = </w:t>
            </w:r>
            <w:r w:rsidRPr="002F2CE4">
              <w:rPr>
                <w:rFonts w:hint="eastAsia"/>
                <w:lang w:eastAsia="ko-KR"/>
              </w:rPr>
              <w:t>1000</w:t>
            </w:r>
            <w:r>
              <w:rPr>
                <w:lang w:eastAsia="ko-KR"/>
              </w:rPr>
              <w:t>3 (containerAnnc)</w:t>
            </w:r>
          </w:p>
          <w:p w14:paraId="304B0595" w14:textId="77777777" w:rsidR="00B420D4" w:rsidRDefault="00B420D4" w:rsidP="00647943">
            <w:pPr>
              <w:pStyle w:val="TAL"/>
              <w:numPr>
                <w:ilvl w:val="0"/>
                <w:numId w:val="14"/>
              </w:numPr>
              <w:ind w:left="256" w:hanging="141"/>
            </w:pPr>
            <w:r>
              <w:rPr>
                <w:szCs w:val="18"/>
                <w:lang w:eastAsia="zh-CN"/>
              </w:rPr>
              <w:t>pc = Serialized representation of &lt;</w:t>
            </w:r>
            <w:r>
              <w:rPr>
                <w:lang w:eastAsia="ko-KR"/>
              </w:rPr>
              <w:t xml:space="preserve"> containerAnnc</w:t>
            </w:r>
            <w:r>
              <w:rPr>
                <w:szCs w:val="18"/>
                <w:lang w:eastAsia="zh-CN"/>
              </w:rPr>
              <w:t xml:space="preserve"> &gt; resource</w:t>
            </w:r>
          </w:p>
        </w:tc>
      </w:tr>
      <w:tr w:rsidR="00B420D4" w14:paraId="7CECC9C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66D96B8"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253BD34F"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326359A"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6BE2F563" w14:textId="77777777" w:rsidR="00B420D4" w:rsidRDefault="00B420D4" w:rsidP="00DD5665">
            <w:pPr>
              <w:pStyle w:val="TAL"/>
            </w:pPr>
            <w:r>
              <w:t>Check if possible that the &lt;</w:t>
            </w:r>
            <w:r>
              <w:rPr>
                <w:lang w:eastAsia="ko-KR"/>
              </w:rPr>
              <w:t xml:space="preserve"> containerAnnc</w:t>
            </w:r>
            <w:r>
              <w:rPr>
                <w:szCs w:val="18"/>
                <w:lang w:eastAsia="zh-CN"/>
              </w:rPr>
              <w:t xml:space="preserve"> </w:t>
            </w:r>
            <w:r>
              <w:t xml:space="preserve">&gt; resource is created in CSE2 </w:t>
            </w:r>
            <w:r w:rsidRPr="00C05135">
              <w:rPr>
                <w:b/>
              </w:rPr>
              <w:t>with only MA attributes</w:t>
            </w:r>
            <w:r>
              <w:t>.</w:t>
            </w:r>
          </w:p>
        </w:tc>
      </w:tr>
      <w:tr w:rsidR="00B420D4" w14:paraId="187C5D13"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2304EC86"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0EF28A74" w14:textId="77777777" w:rsidR="00B420D4" w:rsidRDefault="00B420D4" w:rsidP="00DD5665">
            <w:pPr>
              <w:pStyle w:val="TAL"/>
              <w:snapToGrid w:val="0"/>
              <w:jc w:val="center"/>
            </w:pPr>
          </w:p>
          <w:p w14:paraId="09B63958"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2EC29719"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A2B6169"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2001 (CREATED)</w:t>
            </w:r>
          </w:p>
          <w:p w14:paraId="6D44F659"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09ABA241" w14:textId="77777777" w:rsidR="00B420D4" w:rsidRPr="00F65009" w:rsidRDefault="00B420D4" w:rsidP="00647943">
            <w:pPr>
              <w:pStyle w:val="TAL"/>
              <w:numPr>
                <w:ilvl w:val="0"/>
                <w:numId w:val="14"/>
              </w:numPr>
              <w:ind w:left="256" w:hanging="141"/>
            </w:pPr>
            <w:r w:rsidRPr="000310D7">
              <w:rPr>
                <w:szCs w:val="18"/>
                <w:lang w:eastAsia="zh-CN"/>
              </w:rPr>
              <w:t xml:space="preserve">pc = Serialized representation of </w:t>
            </w:r>
            <w:r>
              <w:rPr>
                <w:szCs w:val="18"/>
                <w:lang w:eastAsia="zh-CN"/>
              </w:rPr>
              <w:t>&lt;</w:t>
            </w:r>
            <w:r>
              <w:rPr>
                <w:lang w:eastAsia="ko-KR"/>
              </w:rPr>
              <w:t xml:space="preserve"> containerAnnc</w:t>
            </w:r>
            <w:r>
              <w:rPr>
                <w:szCs w:val="18"/>
                <w:lang w:eastAsia="zh-CN"/>
              </w:rPr>
              <w:t xml:space="preserve"> &gt; </w:t>
            </w:r>
            <w:r w:rsidRPr="000310D7">
              <w:rPr>
                <w:szCs w:val="18"/>
                <w:lang w:eastAsia="zh-CN"/>
              </w:rPr>
              <w:t xml:space="preserve"> resource</w:t>
            </w:r>
          </w:p>
        </w:tc>
      </w:tr>
      <w:tr w:rsidR="00B420D4" w14:paraId="7E5980B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60B63FC"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2E07C2B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7AC4DBC9"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6D30A5E7" w14:textId="77777777" w:rsidR="00B420D4" w:rsidRDefault="00B420D4" w:rsidP="00DD5665">
            <w:pPr>
              <w:pStyle w:val="TAL"/>
            </w:pPr>
            <w:r>
              <w:t>CSE1 sends a UPDATED response to the AE1.</w:t>
            </w:r>
          </w:p>
        </w:tc>
      </w:tr>
      <w:tr w:rsidR="00B420D4" w14:paraId="7861E2AF"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4AAC82D7" w14:textId="77777777" w:rsidR="00B420D4" w:rsidRDefault="00B420D4" w:rsidP="00DD5665">
            <w:pPr>
              <w:pStyle w:val="TAL"/>
              <w:keepNext w:val="0"/>
              <w:jc w:val="center"/>
              <w:rPr>
                <w:szCs w:val="18"/>
              </w:rPr>
            </w:pPr>
            <w:r>
              <w:rPr>
                <w:szCs w:val="18"/>
              </w:rPr>
              <w:t>8</w:t>
            </w:r>
          </w:p>
        </w:tc>
        <w:tc>
          <w:tcPr>
            <w:tcW w:w="647" w:type="dxa"/>
            <w:tcBorders>
              <w:top w:val="single" w:sz="4" w:space="0" w:color="000000"/>
              <w:left w:val="single" w:sz="4" w:space="0" w:color="000000"/>
              <w:bottom w:val="single" w:sz="4" w:space="0" w:color="000000"/>
            </w:tcBorders>
            <w:shd w:val="clear" w:color="auto" w:fill="FFFFFF"/>
            <w:vAlign w:val="center"/>
          </w:tcPr>
          <w:p w14:paraId="57244427" w14:textId="77777777" w:rsidR="00B420D4" w:rsidRDefault="00B420D4" w:rsidP="00DD5665">
            <w:pPr>
              <w:pStyle w:val="TAL"/>
              <w:snapToGrid w:val="0"/>
              <w:jc w:val="center"/>
              <w:rPr>
                <w:szCs w:val="18"/>
              </w:rPr>
            </w:pPr>
          </w:p>
          <w:p w14:paraId="2557620A" w14:textId="77777777" w:rsidR="00B420D4" w:rsidRDefault="00B420D4" w:rsidP="00DD5665">
            <w:pPr>
              <w:pStyle w:val="TAL"/>
              <w:jc w:val="center"/>
              <w:rPr>
                <w:szCs w:val="18"/>
              </w:rPr>
            </w:pPr>
            <w:r>
              <w:rPr>
                <w:szCs w:val="18"/>
              </w:rPr>
              <w:t>Mca</w:t>
            </w:r>
          </w:p>
        </w:tc>
        <w:tc>
          <w:tcPr>
            <w:tcW w:w="1337" w:type="dxa"/>
            <w:tcBorders>
              <w:top w:val="single" w:sz="4" w:space="0" w:color="000000"/>
              <w:left w:val="single" w:sz="4" w:space="0" w:color="000000"/>
              <w:bottom w:val="single" w:sz="4" w:space="0" w:color="000000"/>
            </w:tcBorders>
            <w:shd w:val="clear" w:color="auto" w:fill="FFFFFF"/>
            <w:vAlign w:val="center"/>
          </w:tcPr>
          <w:p w14:paraId="2458D341" w14:textId="77777777" w:rsidR="00B420D4" w:rsidRDefault="00B420D4" w:rsidP="00DD5665">
            <w:pPr>
              <w:pStyle w:val="TAL"/>
              <w:jc w:val="center"/>
              <w:rPr>
                <w:szCs w:val="18"/>
              </w:rPr>
            </w:pPr>
            <w:r>
              <w:rPr>
                <w:szCs w:val="18"/>
              </w:rP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EAD323C"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w:t>
            </w:r>
            <w:r>
              <w:rPr>
                <w:szCs w:val="18"/>
                <w:lang w:eastAsia="zh-CN"/>
              </w:rPr>
              <w:t>4</w:t>
            </w:r>
            <w:r w:rsidRPr="000310D7">
              <w:rPr>
                <w:szCs w:val="18"/>
                <w:lang w:eastAsia="zh-CN"/>
              </w:rPr>
              <w:t xml:space="preserve"> (</w:t>
            </w:r>
            <w:r>
              <w:rPr>
                <w:szCs w:val="18"/>
                <w:lang w:eastAsia="zh-CN"/>
              </w:rPr>
              <w:t>UPDATED</w:t>
            </w:r>
            <w:r w:rsidRPr="000310D7">
              <w:rPr>
                <w:szCs w:val="18"/>
                <w:lang w:eastAsia="zh-CN"/>
              </w:rPr>
              <w:t>)</w:t>
            </w:r>
          </w:p>
          <w:p w14:paraId="556D2EE4"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58ACCDD9" w14:textId="77777777" w:rsidR="00B420D4" w:rsidRDefault="00B420D4" w:rsidP="00647943">
            <w:pPr>
              <w:pStyle w:val="TAL"/>
              <w:numPr>
                <w:ilvl w:val="0"/>
                <w:numId w:val="14"/>
              </w:numPr>
              <w:ind w:left="256" w:hanging="141"/>
            </w:pPr>
            <w:r w:rsidRPr="000310D7">
              <w:rPr>
                <w:szCs w:val="18"/>
                <w:lang w:eastAsia="zh-CN"/>
              </w:rPr>
              <w:t>pc = Serialized representation of &lt;</w:t>
            </w:r>
            <w:r>
              <w:rPr>
                <w:szCs w:val="18"/>
                <w:lang w:eastAsia="zh-CN"/>
              </w:rPr>
              <w:t>container</w:t>
            </w:r>
            <w:r w:rsidRPr="000310D7">
              <w:rPr>
                <w:szCs w:val="18"/>
                <w:lang w:eastAsia="zh-CN"/>
              </w:rPr>
              <w:t>&gt; resource</w:t>
            </w:r>
          </w:p>
        </w:tc>
      </w:tr>
      <w:tr w:rsidR="00B420D4" w14:paraId="033FAAB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E424025"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2EA3ACED"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582DBFA3"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6E1DAB40" w14:textId="77777777" w:rsidR="00B420D4" w:rsidRDefault="00B420D4" w:rsidP="00DD5665">
            <w:pPr>
              <w:pStyle w:val="TAL"/>
            </w:pPr>
            <w:r>
              <w:t xml:space="preserve">AE </w:t>
            </w:r>
            <w:r>
              <w:rPr>
                <w:rFonts w:eastAsia="MS Mincho"/>
              </w:rPr>
              <w:t>indicates successful operation</w:t>
            </w:r>
          </w:p>
        </w:tc>
      </w:tr>
      <w:tr w:rsidR="00B420D4" w14:paraId="555226D1"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3C840644"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2FF140DD" w14:textId="77777777" w:rsidR="00B420D4" w:rsidRDefault="00B420D4" w:rsidP="00DD5665">
            <w:pPr>
              <w:pStyle w:val="TAL"/>
              <w:snapToGrid w:val="0"/>
            </w:pPr>
          </w:p>
        </w:tc>
      </w:tr>
      <w:tr w:rsidR="00B420D4" w14:paraId="0524F564"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4BA7F32C"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528B142" w14:textId="77777777" w:rsidR="00B420D4" w:rsidRDefault="00B420D4" w:rsidP="00DD5665">
            <w:pPr>
              <w:pStyle w:val="TAL"/>
              <w:snapToGrid w:val="0"/>
            </w:pPr>
          </w:p>
        </w:tc>
      </w:tr>
    </w:tbl>
    <w:p w14:paraId="75E6AA95" w14:textId="77777777" w:rsidR="00B420D4" w:rsidRDefault="00B420D4" w:rsidP="00B420D4"/>
    <w:p w14:paraId="2D2B0B3E" w14:textId="4C49261F" w:rsidR="00B420D4" w:rsidRDefault="00FD1863" w:rsidP="00B420D4">
      <w:pPr>
        <w:pStyle w:val="Heading4"/>
      </w:pPr>
      <w:bookmarkStart w:id="1045" w:name="_Toc446424237"/>
      <w:bookmarkStart w:id="1046" w:name="_Toc476040869"/>
      <w:bookmarkStart w:id="1047" w:name="_Toc476042973"/>
      <w:r>
        <w:rPr>
          <w:lang w:val="en-US"/>
        </w:rPr>
        <w:lastRenderedPageBreak/>
        <w:t>9.</w:t>
      </w:r>
      <w:r w:rsidR="00B420D4">
        <w:rPr>
          <w:lang w:val="en-US"/>
        </w:rPr>
        <w:t>3.3.3</w:t>
      </w:r>
      <w:r w:rsidR="00B420D4">
        <w:rPr>
          <w:lang w:val="en-US"/>
        </w:rPr>
        <w:tab/>
        <w:t>ContainerAnnc</w:t>
      </w:r>
      <w:r w:rsidR="00B420D4">
        <w:t xml:space="preserve"> </w:t>
      </w:r>
      <w:r w:rsidR="00B420D4">
        <w:rPr>
          <w:lang w:val="en-US"/>
        </w:rPr>
        <w:t>Update</w:t>
      </w:r>
      <w:bookmarkEnd w:id="1045"/>
      <w:bookmarkEnd w:id="1046"/>
      <w:bookmarkEnd w:id="1047"/>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2DDE7EAB" w14:textId="77777777" w:rsidTr="00DD5665">
        <w:trPr>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675B1FC4" w14:textId="77777777" w:rsidR="00B420D4" w:rsidRDefault="00B420D4" w:rsidP="00DD5665">
            <w:pPr>
              <w:pStyle w:val="TAL"/>
              <w:keepLines w:val="0"/>
              <w:jc w:val="center"/>
            </w:pPr>
            <w:r>
              <w:rPr>
                <w:b/>
              </w:rPr>
              <w:t>Interoperability Test Description</w:t>
            </w:r>
          </w:p>
        </w:tc>
      </w:tr>
      <w:tr w:rsidR="00B420D4" w14:paraId="40EE36E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BAE1F24"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1ED8AAE" w14:textId="77777777" w:rsidR="00B420D4" w:rsidRDefault="00B420D4" w:rsidP="00DD5665">
            <w:pPr>
              <w:pStyle w:val="TAL"/>
              <w:keepLines w:val="0"/>
            </w:pPr>
            <w:r>
              <w:t>TD_M2M_SH_14</w:t>
            </w:r>
          </w:p>
        </w:tc>
      </w:tr>
      <w:tr w:rsidR="00B420D4" w14:paraId="6329C49D"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DBD72AC"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7E4E4C9" w14:textId="77777777" w:rsidR="00B420D4" w:rsidRDefault="00B420D4" w:rsidP="00DD5665">
            <w:pPr>
              <w:pStyle w:val="TAL"/>
              <w:keepLines w:val="0"/>
            </w:pPr>
            <w:r>
              <w:t>AE1 announces an Optional Announce attribute to CSE2</w:t>
            </w:r>
          </w:p>
        </w:tc>
      </w:tr>
      <w:tr w:rsidR="00B420D4" w14:paraId="2C93A59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468B3D2"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FC751A2" w14:textId="77777777" w:rsidR="00B420D4" w:rsidRDefault="00B420D4" w:rsidP="00DD5665">
            <w:pPr>
              <w:pStyle w:val="TAL"/>
              <w:keepLines w:val="0"/>
            </w:pPr>
            <w:r>
              <w:t>M2M_CFG_04</w:t>
            </w:r>
          </w:p>
        </w:tc>
      </w:tr>
      <w:tr w:rsidR="00B420D4" w14:paraId="2CBC38B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74487B8" w14:textId="77777777" w:rsidR="00B420D4" w:rsidRDefault="00B420D4" w:rsidP="00DD5665">
            <w:pPr>
              <w:pStyle w:val="TAL"/>
              <w:keepLines w:val="0"/>
              <w:rPr>
                <w:b/>
              </w:rPr>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B176CF7" w14:textId="77777777" w:rsidR="00B420D4" w:rsidRDefault="00B420D4" w:rsidP="00DD5665">
            <w:pPr>
              <w:pStyle w:val="TAL"/>
              <w:keepLines w:val="0"/>
            </w:pPr>
          </w:p>
        </w:tc>
      </w:tr>
      <w:tr w:rsidR="00B420D4" w14:paraId="74BF7D05"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4BD991E9" w14:textId="77777777" w:rsidR="00B420D4" w:rsidRDefault="00B420D4" w:rsidP="00DD5665">
            <w:pPr>
              <w:pStyle w:val="TAL"/>
              <w:keepLines w:val="0"/>
            </w:pPr>
          </w:p>
        </w:tc>
      </w:tr>
      <w:tr w:rsidR="00B420D4" w14:paraId="3D207887" w14:textId="77777777" w:rsidTr="00DD5665">
        <w:trPr>
          <w:trHeight w:val="207"/>
        </w:trPr>
        <w:tc>
          <w:tcPr>
            <w:tcW w:w="2511" w:type="dxa"/>
            <w:gridSpan w:val="3"/>
            <w:tcBorders>
              <w:top w:val="single" w:sz="4" w:space="0" w:color="000000"/>
              <w:left w:val="single" w:sz="4" w:space="0" w:color="000000"/>
              <w:bottom w:val="single" w:sz="4" w:space="0" w:color="000000"/>
            </w:tcBorders>
            <w:shd w:val="clear" w:color="auto" w:fill="auto"/>
          </w:tcPr>
          <w:p w14:paraId="712C1FCD" w14:textId="77777777" w:rsidR="00B420D4" w:rsidRDefault="00B420D4" w:rsidP="00DD5665">
            <w:pPr>
              <w:pStyle w:val="TAL"/>
              <w:keepLines w:val="0"/>
              <w:rPr>
                <w:b/>
              </w:rPr>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4CCE665" w14:textId="77777777" w:rsidR="00B420D4" w:rsidRDefault="00B420D4" w:rsidP="00647943">
            <w:pPr>
              <w:pStyle w:val="TAL"/>
              <w:keepLines w:val="0"/>
              <w:numPr>
                <w:ilvl w:val="0"/>
                <w:numId w:val="17"/>
              </w:numPr>
            </w:pPr>
            <w:r>
              <w:t>&lt;</w:t>
            </w:r>
            <w:r w:rsidRPr="00E40398">
              <w:t>CSEBase</w:t>
            </w:r>
            <w:r>
              <w:t>&gt;</w:t>
            </w:r>
            <w:r w:rsidRPr="00E40398">
              <w:t xml:space="preserve"> resource has been created in CSE</w:t>
            </w:r>
            <w:r>
              <w:t>1</w:t>
            </w:r>
            <w:r w:rsidRPr="00E40398">
              <w:t xml:space="preserve"> with name {CSEBaseName</w:t>
            </w:r>
            <w:r>
              <w:t>1</w:t>
            </w:r>
            <w:r w:rsidRPr="00E40398">
              <w:t>}</w:t>
            </w:r>
          </w:p>
          <w:p w14:paraId="03AF9254" w14:textId="77777777" w:rsidR="00B420D4" w:rsidRDefault="00B420D4" w:rsidP="00647943">
            <w:pPr>
              <w:pStyle w:val="TAL"/>
              <w:keepLines w:val="0"/>
              <w:numPr>
                <w:ilvl w:val="0"/>
                <w:numId w:val="17"/>
              </w:numPr>
            </w:pPr>
            <w:r>
              <w:t xml:space="preserve">AE1 has created a &lt;AE&gt; resource on registrar CSE </w:t>
            </w:r>
            <w:r w:rsidRPr="006E2ABE">
              <w:t>with name {</w:t>
            </w:r>
            <w:r>
              <w:t>AE1</w:t>
            </w:r>
            <w:r w:rsidRPr="006E2ABE">
              <w:t>}</w:t>
            </w:r>
          </w:p>
          <w:p w14:paraId="018D47A2" w14:textId="77777777" w:rsidR="00B420D4" w:rsidRDefault="00B420D4" w:rsidP="00647943">
            <w:pPr>
              <w:pStyle w:val="TAL"/>
              <w:keepLines w:val="0"/>
              <w:numPr>
                <w:ilvl w:val="0"/>
                <w:numId w:val="17"/>
              </w:numPr>
            </w:pPr>
            <w:r>
              <w:t>&lt;</w:t>
            </w:r>
            <w:r w:rsidRPr="00E40398">
              <w:t>CSEBase</w:t>
            </w:r>
            <w:r>
              <w:t>&gt;</w:t>
            </w:r>
            <w:r w:rsidRPr="00E40398">
              <w:t xml:space="preserve"> resource has been created in CSE</w:t>
            </w:r>
            <w:r>
              <w:t>2</w:t>
            </w:r>
            <w:r w:rsidRPr="00E40398">
              <w:t xml:space="preserve"> with name {CSEBaseName</w:t>
            </w:r>
            <w:r>
              <w:t>2</w:t>
            </w:r>
            <w:r w:rsidRPr="00E40398">
              <w:t>}</w:t>
            </w:r>
          </w:p>
          <w:p w14:paraId="2401BE49" w14:textId="77777777" w:rsidR="00B420D4" w:rsidRDefault="00B420D4" w:rsidP="00647943">
            <w:pPr>
              <w:pStyle w:val="TAL"/>
              <w:keepLines w:val="0"/>
              <w:numPr>
                <w:ilvl w:val="0"/>
                <w:numId w:val="17"/>
              </w:numPr>
            </w:pPr>
            <w:r>
              <w:t xml:space="preserve">AE2 has created a &lt;AE&gt; resource on registrar CSE </w:t>
            </w:r>
            <w:r w:rsidRPr="006E2ABE">
              <w:t>with name {</w:t>
            </w:r>
            <w:r>
              <w:t>AE2</w:t>
            </w:r>
            <w:r w:rsidRPr="006E2ABE">
              <w:t>}</w:t>
            </w:r>
          </w:p>
          <w:p w14:paraId="71EDC558" w14:textId="77777777" w:rsidR="00B420D4" w:rsidRDefault="00B420D4" w:rsidP="00647943">
            <w:pPr>
              <w:pStyle w:val="TAL"/>
              <w:numPr>
                <w:ilvl w:val="0"/>
                <w:numId w:val="17"/>
              </w:numPr>
            </w:pPr>
            <w:r>
              <w:t>CSE1 is registered to CSE2</w:t>
            </w:r>
          </w:p>
          <w:p w14:paraId="49B8A99B" w14:textId="77777777" w:rsidR="00B420D4" w:rsidRDefault="00B420D4" w:rsidP="00647943">
            <w:pPr>
              <w:pStyle w:val="TAL"/>
              <w:numPr>
                <w:ilvl w:val="0"/>
                <w:numId w:val="17"/>
              </w:numPr>
            </w:pPr>
            <w:r>
              <w:t>&lt;container&gt; resource is created as a child of AE1</w:t>
            </w:r>
          </w:p>
          <w:p w14:paraId="4C4F7F71" w14:textId="77777777" w:rsidR="00B420D4" w:rsidRDefault="00B420D4" w:rsidP="00647943">
            <w:pPr>
              <w:pStyle w:val="TAL"/>
              <w:numPr>
                <w:ilvl w:val="0"/>
                <w:numId w:val="17"/>
              </w:numPr>
            </w:pPr>
            <w:r>
              <w:t>AE1 is announced on CSE2</w:t>
            </w:r>
          </w:p>
          <w:p w14:paraId="20D8ED9E" w14:textId="77777777" w:rsidR="00B420D4" w:rsidRDefault="00B420D4" w:rsidP="00647943">
            <w:pPr>
              <w:pStyle w:val="TAL"/>
              <w:numPr>
                <w:ilvl w:val="0"/>
                <w:numId w:val="17"/>
              </w:numPr>
            </w:pPr>
            <w:r>
              <w:t>&lt;container&gt; is announced on CSE2</w:t>
            </w:r>
          </w:p>
        </w:tc>
      </w:tr>
      <w:tr w:rsidR="00B420D4" w14:paraId="5B7B2BB7"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21BC9A60" w14:textId="77777777" w:rsidR="00B420D4" w:rsidRDefault="00B420D4" w:rsidP="00DD5665">
            <w:pPr>
              <w:pStyle w:val="TAL"/>
              <w:keepLines w:val="0"/>
              <w:jc w:val="center"/>
            </w:pPr>
            <w:r>
              <w:rPr>
                <w:b/>
              </w:rPr>
              <w:t>Test Sequence</w:t>
            </w:r>
          </w:p>
        </w:tc>
      </w:tr>
      <w:tr w:rsidR="00B420D4" w14:paraId="6C1C243D"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F48F954"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4D91C9EE"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6CFC9510"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F6C57" w14:textId="77777777" w:rsidR="00B420D4" w:rsidRDefault="00B420D4" w:rsidP="00DD5665">
            <w:pPr>
              <w:pStyle w:val="TAL"/>
              <w:keepNext w:val="0"/>
              <w:jc w:val="center"/>
            </w:pPr>
            <w:r>
              <w:rPr>
                <w:b/>
              </w:rPr>
              <w:t>Description</w:t>
            </w:r>
          </w:p>
        </w:tc>
      </w:tr>
      <w:tr w:rsidR="00B420D4" w14:paraId="0C2223F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EA721D0"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3CC8E089"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015AB58D"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0FF3842B" w14:textId="77777777" w:rsidR="00B420D4" w:rsidRDefault="00B420D4" w:rsidP="00DD5665">
            <w:pPr>
              <w:pStyle w:val="TAL"/>
            </w:pPr>
            <w:r>
              <w:t xml:space="preserve">AE1 </w:t>
            </w:r>
            <w:r>
              <w:rPr>
                <w:rFonts w:eastAsia="MS Mincho"/>
              </w:rPr>
              <w:t xml:space="preserve">is requested to send a </w:t>
            </w:r>
            <w:r w:rsidRPr="00507EB1">
              <w:rPr>
                <w:rFonts w:eastAsia="MS Mincho"/>
              </w:rPr>
              <w:t xml:space="preserve">an </w:t>
            </w:r>
            <w:r>
              <w:t>&lt;container&gt;</w:t>
            </w:r>
            <w:r w:rsidRPr="00507EB1">
              <w:t xml:space="preserve"> Update Request</w:t>
            </w:r>
            <w:r>
              <w:t xml:space="preserve"> with announcedAttribute = maxNrOfInstances</w:t>
            </w:r>
          </w:p>
        </w:tc>
      </w:tr>
      <w:tr w:rsidR="00B420D4" w14:paraId="2C353609"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14CA7E82"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3763ECCC" w14:textId="77777777" w:rsidR="00B420D4" w:rsidRDefault="00B420D4" w:rsidP="00DD5665">
            <w:pPr>
              <w:pStyle w:val="TAL"/>
              <w:snapToGrid w:val="0"/>
              <w:jc w:val="center"/>
            </w:pPr>
          </w:p>
          <w:p w14:paraId="0F802CB6"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433FEEC6"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06B805AA" w14:textId="77777777" w:rsidR="00B420D4" w:rsidRPr="00E40398" w:rsidRDefault="00B420D4" w:rsidP="00647943">
            <w:pPr>
              <w:pStyle w:val="TAL"/>
              <w:numPr>
                <w:ilvl w:val="0"/>
                <w:numId w:val="18"/>
              </w:numPr>
              <w:ind w:hanging="542"/>
              <w:rPr>
                <w:szCs w:val="18"/>
                <w:lang w:eastAsia="zh-CN"/>
              </w:rPr>
            </w:pPr>
            <w:r>
              <w:rPr>
                <w:szCs w:val="18"/>
                <w:lang w:eastAsia="zh-CN"/>
              </w:rPr>
              <w:t>op = 3</w:t>
            </w:r>
            <w:r w:rsidRPr="00E40398">
              <w:rPr>
                <w:szCs w:val="18"/>
                <w:lang w:eastAsia="zh-CN"/>
              </w:rPr>
              <w:t xml:space="preserve"> (</w:t>
            </w:r>
            <w:r>
              <w:rPr>
                <w:szCs w:val="18"/>
                <w:lang w:eastAsia="zh-CN"/>
              </w:rPr>
              <w:t>Update</w:t>
            </w:r>
            <w:r w:rsidRPr="00E40398">
              <w:rPr>
                <w:szCs w:val="18"/>
                <w:lang w:eastAsia="zh-CN"/>
              </w:rPr>
              <w:t>)</w:t>
            </w:r>
          </w:p>
          <w:p w14:paraId="5CBDF52A"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to =   </w:t>
            </w:r>
            <w:r w:rsidRPr="00AA019E">
              <w:rPr>
                <w:szCs w:val="18"/>
                <w:lang w:eastAsia="zh-CN"/>
              </w:rPr>
              <w:t>{CSEBaseName}/</w:t>
            </w:r>
            <w:r>
              <w:rPr>
                <w:szCs w:val="18"/>
                <w:lang w:eastAsia="zh-CN"/>
              </w:rPr>
              <w:t>{container}</w:t>
            </w:r>
          </w:p>
          <w:p w14:paraId="7E73451D"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272F6937"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60E42A3C" w14:textId="77777777" w:rsidR="00B420D4" w:rsidRDefault="00B420D4" w:rsidP="00647943">
            <w:pPr>
              <w:pStyle w:val="TAL"/>
              <w:numPr>
                <w:ilvl w:val="0"/>
                <w:numId w:val="14"/>
              </w:numPr>
              <w:ind w:left="256" w:hanging="141"/>
            </w:pPr>
            <w:r>
              <w:rPr>
                <w:szCs w:val="18"/>
                <w:lang w:eastAsia="zh-CN"/>
              </w:rPr>
              <w:t xml:space="preserve">pc = Serialized representation of updated </w:t>
            </w:r>
            <w:r w:rsidRPr="00AA019E">
              <w:rPr>
                <w:szCs w:val="18"/>
                <w:lang w:eastAsia="zh-CN"/>
              </w:rPr>
              <w:t>&lt;</w:t>
            </w:r>
            <w:r>
              <w:t>container</w:t>
            </w:r>
            <w:r w:rsidRPr="00AA019E">
              <w:rPr>
                <w:szCs w:val="18"/>
                <w:lang w:eastAsia="zh-CN"/>
              </w:rPr>
              <w:t>&gt; resource</w:t>
            </w:r>
          </w:p>
        </w:tc>
      </w:tr>
      <w:tr w:rsidR="00B420D4" w14:paraId="48877273"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066C2E0"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514EC96A"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5691D0A2"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32FDAA9F" w14:textId="77777777" w:rsidR="00B420D4" w:rsidRDefault="00B420D4" w:rsidP="00DD5665">
            <w:pPr>
              <w:pStyle w:val="TAL"/>
            </w:pPr>
            <w:r w:rsidRPr="000310D7">
              <w:rPr>
                <w:lang w:val="x-none"/>
              </w:rPr>
              <w:t xml:space="preserve">Check if possible that the </w:t>
            </w:r>
            <w:r>
              <w:rPr>
                <w:lang w:val="en-US"/>
              </w:rPr>
              <w:t>UPDATE &lt;ContainerAnnc&gt;</w:t>
            </w:r>
            <w:r w:rsidRPr="000310D7">
              <w:rPr>
                <w:lang w:val="x-none"/>
              </w:rPr>
              <w:t xml:space="preserve"> is </w:t>
            </w:r>
            <w:r>
              <w:rPr>
                <w:lang w:val="en-US"/>
              </w:rPr>
              <w:t>sent from</w:t>
            </w:r>
            <w:r w:rsidRPr="000310D7">
              <w:rPr>
                <w:lang w:val="x-none"/>
              </w:rPr>
              <w:t xml:space="preserve"> CSE</w:t>
            </w:r>
            <w:r>
              <w:rPr>
                <w:lang w:val="en-US"/>
              </w:rPr>
              <w:t>1</w:t>
            </w:r>
            <w:r w:rsidRPr="000310D7">
              <w:rPr>
                <w:lang w:val="x-none"/>
              </w:rPr>
              <w:t xml:space="preserve"> to CSE</w:t>
            </w:r>
            <w:r>
              <w:rPr>
                <w:lang w:val="en-US"/>
              </w:rPr>
              <w:t>2</w:t>
            </w:r>
            <w:r w:rsidRPr="000310D7">
              <w:rPr>
                <w:lang w:val="x-none"/>
              </w:rPr>
              <w:t>.</w:t>
            </w:r>
          </w:p>
        </w:tc>
      </w:tr>
      <w:tr w:rsidR="00B420D4" w14:paraId="594D576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F3E73B5"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69E996A1" w14:textId="77777777" w:rsidR="00B420D4" w:rsidRDefault="00B420D4" w:rsidP="00DD5665">
            <w:pPr>
              <w:pStyle w:val="TAL"/>
              <w:snapToGrid w:val="0"/>
              <w:jc w:val="center"/>
            </w:pPr>
          </w:p>
          <w:p w14:paraId="4144A150"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00ED5973"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C8D4D05" w14:textId="77777777" w:rsidR="00B420D4" w:rsidRDefault="00B420D4" w:rsidP="00647943">
            <w:pPr>
              <w:pStyle w:val="TAL"/>
              <w:numPr>
                <w:ilvl w:val="0"/>
                <w:numId w:val="14"/>
              </w:numPr>
              <w:ind w:left="256" w:hanging="141"/>
              <w:rPr>
                <w:szCs w:val="18"/>
                <w:lang w:eastAsia="zh-CN"/>
              </w:rPr>
            </w:pPr>
            <w:r>
              <w:rPr>
                <w:szCs w:val="18"/>
                <w:lang w:eastAsia="zh-CN"/>
              </w:rPr>
              <w:t>op = 3 (Update)</w:t>
            </w:r>
          </w:p>
          <w:p w14:paraId="43D09428"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AA019E">
              <w:rPr>
                <w:szCs w:val="18"/>
                <w:lang w:eastAsia="zh-CN"/>
              </w:rPr>
              <w:t>{CSEBaseName</w:t>
            </w:r>
            <w:r>
              <w:rPr>
                <w:szCs w:val="18"/>
                <w:lang w:eastAsia="zh-CN"/>
              </w:rPr>
              <w:t>2</w:t>
            </w:r>
            <w:r w:rsidRPr="00AA019E">
              <w:rPr>
                <w:szCs w:val="18"/>
                <w:lang w:eastAsia="zh-CN"/>
              </w:rPr>
              <w:t>}</w:t>
            </w:r>
            <w:r>
              <w:rPr>
                <w:szCs w:val="18"/>
                <w:lang w:eastAsia="zh-CN"/>
              </w:rPr>
              <w:t>/{</w:t>
            </w:r>
            <w:r>
              <w:rPr>
                <w:lang w:val="en-US"/>
              </w:rPr>
              <w:t xml:space="preserve"> ContainerAnnc</w:t>
            </w:r>
            <w:r>
              <w:rPr>
                <w:szCs w:val="18"/>
                <w:lang w:eastAsia="zh-CN"/>
              </w:rPr>
              <w:t xml:space="preserve"> }</w:t>
            </w:r>
          </w:p>
          <w:p w14:paraId="33D0919E" w14:textId="77777777" w:rsidR="00B420D4" w:rsidRDefault="00B420D4" w:rsidP="00647943">
            <w:pPr>
              <w:pStyle w:val="TAL"/>
              <w:numPr>
                <w:ilvl w:val="0"/>
                <w:numId w:val="14"/>
              </w:numPr>
              <w:ind w:left="256" w:hanging="141"/>
              <w:rPr>
                <w:szCs w:val="18"/>
                <w:lang w:eastAsia="zh-CN"/>
              </w:rPr>
            </w:pPr>
            <w:r>
              <w:rPr>
                <w:szCs w:val="18"/>
                <w:lang w:eastAsia="zh-CN"/>
              </w:rPr>
              <w:t xml:space="preserve">fr = </w:t>
            </w:r>
            <w:r w:rsidRPr="00A500EA">
              <w:rPr>
                <w:szCs w:val="18"/>
                <w:lang w:eastAsia="zh-CN"/>
              </w:rPr>
              <w:t>CSE1-ID</w:t>
            </w:r>
          </w:p>
          <w:p w14:paraId="636F3CB4"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w:t>
            </w:r>
          </w:p>
          <w:p w14:paraId="3D78AB38" w14:textId="77777777" w:rsidR="00B420D4" w:rsidRDefault="00B420D4" w:rsidP="00647943">
            <w:pPr>
              <w:pStyle w:val="TAL"/>
              <w:numPr>
                <w:ilvl w:val="0"/>
                <w:numId w:val="14"/>
              </w:numPr>
              <w:ind w:left="256" w:hanging="141"/>
            </w:pPr>
            <w:r>
              <w:rPr>
                <w:szCs w:val="18"/>
                <w:lang w:eastAsia="zh-CN"/>
              </w:rPr>
              <w:t>pc = Serialized representation of &lt;</w:t>
            </w:r>
            <w:r>
              <w:rPr>
                <w:lang w:eastAsia="ko-KR"/>
              </w:rPr>
              <w:t xml:space="preserve"> containerAnnc</w:t>
            </w:r>
            <w:r>
              <w:rPr>
                <w:szCs w:val="18"/>
                <w:lang w:eastAsia="zh-CN"/>
              </w:rPr>
              <w:t xml:space="preserve"> &gt; resource</w:t>
            </w:r>
          </w:p>
        </w:tc>
      </w:tr>
      <w:tr w:rsidR="00B420D4" w14:paraId="58999DB8"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71F4FB5"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57419032"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945A5E9"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4FFA83A8" w14:textId="77777777" w:rsidR="00B420D4" w:rsidRDefault="00B420D4" w:rsidP="00DD5665">
            <w:pPr>
              <w:pStyle w:val="TAL"/>
            </w:pPr>
            <w:r>
              <w:t>Check if possible that the &lt;</w:t>
            </w:r>
            <w:r>
              <w:rPr>
                <w:lang w:eastAsia="ko-KR"/>
              </w:rPr>
              <w:t xml:space="preserve"> containerAnnc</w:t>
            </w:r>
            <w:r>
              <w:rPr>
                <w:szCs w:val="18"/>
                <w:lang w:eastAsia="zh-CN"/>
              </w:rPr>
              <w:t xml:space="preserve"> </w:t>
            </w:r>
            <w:r>
              <w:t xml:space="preserve">&gt; resource is update in CSE2 </w:t>
            </w:r>
            <w:r w:rsidRPr="00C05135">
              <w:rPr>
                <w:b/>
              </w:rPr>
              <w:t xml:space="preserve">with </w:t>
            </w:r>
            <w:r w:rsidRPr="006A60C2">
              <w:rPr>
                <w:b/>
              </w:rPr>
              <w:t>maxNrOfInstances</w:t>
            </w:r>
            <w:r w:rsidRPr="00C05135">
              <w:rPr>
                <w:b/>
              </w:rPr>
              <w:t xml:space="preserve"> attributes</w:t>
            </w:r>
            <w:r>
              <w:t>.</w:t>
            </w:r>
          </w:p>
        </w:tc>
      </w:tr>
      <w:tr w:rsidR="00B420D4" w14:paraId="76A86A12"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184485F2"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17D3502F" w14:textId="77777777" w:rsidR="00B420D4" w:rsidRDefault="00B420D4" w:rsidP="00DD5665">
            <w:pPr>
              <w:pStyle w:val="TAL"/>
              <w:snapToGrid w:val="0"/>
              <w:jc w:val="center"/>
            </w:pPr>
          </w:p>
          <w:p w14:paraId="20B7E88D"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4A613C05"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0F485AA5"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w:t>
            </w:r>
            <w:r>
              <w:rPr>
                <w:szCs w:val="18"/>
                <w:lang w:eastAsia="zh-CN"/>
              </w:rPr>
              <w:t>4</w:t>
            </w:r>
            <w:r w:rsidRPr="000310D7">
              <w:rPr>
                <w:szCs w:val="18"/>
                <w:lang w:eastAsia="zh-CN"/>
              </w:rPr>
              <w:t xml:space="preserve"> (</w:t>
            </w:r>
            <w:r>
              <w:rPr>
                <w:szCs w:val="18"/>
                <w:lang w:eastAsia="zh-CN"/>
              </w:rPr>
              <w:t>UPDATED</w:t>
            </w:r>
            <w:r w:rsidRPr="000310D7">
              <w:rPr>
                <w:szCs w:val="18"/>
                <w:lang w:eastAsia="zh-CN"/>
              </w:rPr>
              <w:t>)</w:t>
            </w:r>
          </w:p>
          <w:p w14:paraId="65CA22B6"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16A297DB" w14:textId="77777777" w:rsidR="00B420D4" w:rsidRPr="00F65009" w:rsidRDefault="00B420D4" w:rsidP="00647943">
            <w:pPr>
              <w:pStyle w:val="TAL"/>
              <w:numPr>
                <w:ilvl w:val="0"/>
                <w:numId w:val="14"/>
              </w:numPr>
              <w:ind w:left="256" w:hanging="141"/>
            </w:pPr>
            <w:r w:rsidRPr="000310D7">
              <w:rPr>
                <w:szCs w:val="18"/>
                <w:lang w:eastAsia="zh-CN"/>
              </w:rPr>
              <w:t xml:space="preserve">pc = Serialized representation of </w:t>
            </w:r>
            <w:r>
              <w:rPr>
                <w:szCs w:val="18"/>
                <w:lang w:eastAsia="zh-CN"/>
              </w:rPr>
              <w:t>&lt;</w:t>
            </w:r>
            <w:r>
              <w:rPr>
                <w:lang w:eastAsia="ko-KR"/>
              </w:rPr>
              <w:t xml:space="preserve"> containerAnnc</w:t>
            </w:r>
            <w:r>
              <w:rPr>
                <w:szCs w:val="18"/>
                <w:lang w:eastAsia="zh-CN"/>
              </w:rPr>
              <w:t xml:space="preserve"> &gt; </w:t>
            </w:r>
            <w:r w:rsidRPr="000310D7">
              <w:rPr>
                <w:szCs w:val="18"/>
                <w:lang w:eastAsia="zh-CN"/>
              </w:rPr>
              <w:t xml:space="preserve"> resource</w:t>
            </w:r>
          </w:p>
        </w:tc>
      </w:tr>
      <w:tr w:rsidR="00B420D4" w14:paraId="52687EE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5FA399D"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5B81064A"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7FDB1EF1"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143F107E" w14:textId="77777777" w:rsidR="00B420D4" w:rsidRDefault="00B420D4" w:rsidP="00DD5665">
            <w:pPr>
              <w:pStyle w:val="TAL"/>
            </w:pPr>
            <w:r>
              <w:t>CSE1 sends a UPDATED response to the AE1.</w:t>
            </w:r>
          </w:p>
        </w:tc>
      </w:tr>
      <w:tr w:rsidR="00B420D4" w14:paraId="567B7088"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0DD82DB2" w14:textId="77777777" w:rsidR="00B420D4" w:rsidRDefault="00B420D4" w:rsidP="00DD5665">
            <w:pPr>
              <w:pStyle w:val="TAL"/>
              <w:keepNext w:val="0"/>
              <w:jc w:val="center"/>
              <w:rPr>
                <w:szCs w:val="18"/>
              </w:rPr>
            </w:pPr>
            <w:r>
              <w:rPr>
                <w:szCs w:val="18"/>
              </w:rPr>
              <w:t>8</w:t>
            </w:r>
          </w:p>
        </w:tc>
        <w:tc>
          <w:tcPr>
            <w:tcW w:w="647" w:type="dxa"/>
            <w:tcBorders>
              <w:top w:val="single" w:sz="4" w:space="0" w:color="000000"/>
              <w:left w:val="single" w:sz="4" w:space="0" w:color="000000"/>
              <w:bottom w:val="single" w:sz="4" w:space="0" w:color="000000"/>
            </w:tcBorders>
            <w:shd w:val="clear" w:color="auto" w:fill="FFFFFF"/>
            <w:vAlign w:val="center"/>
          </w:tcPr>
          <w:p w14:paraId="395DC2BB" w14:textId="77777777" w:rsidR="00B420D4" w:rsidRDefault="00B420D4" w:rsidP="00DD5665">
            <w:pPr>
              <w:pStyle w:val="TAL"/>
              <w:snapToGrid w:val="0"/>
              <w:jc w:val="center"/>
              <w:rPr>
                <w:szCs w:val="18"/>
              </w:rPr>
            </w:pPr>
          </w:p>
          <w:p w14:paraId="5D045B32" w14:textId="77777777" w:rsidR="00B420D4" w:rsidRDefault="00B420D4" w:rsidP="00DD5665">
            <w:pPr>
              <w:pStyle w:val="TAL"/>
              <w:jc w:val="center"/>
              <w:rPr>
                <w:szCs w:val="18"/>
              </w:rPr>
            </w:pPr>
            <w:r>
              <w:rPr>
                <w:szCs w:val="18"/>
              </w:rPr>
              <w:t>Mca</w:t>
            </w:r>
          </w:p>
        </w:tc>
        <w:tc>
          <w:tcPr>
            <w:tcW w:w="1337" w:type="dxa"/>
            <w:tcBorders>
              <w:top w:val="single" w:sz="4" w:space="0" w:color="000000"/>
              <w:left w:val="single" w:sz="4" w:space="0" w:color="000000"/>
              <w:bottom w:val="single" w:sz="4" w:space="0" w:color="000000"/>
            </w:tcBorders>
            <w:shd w:val="clear" w:color="auto" w:fill="FFFFFF"/>
            <w:vAlign w:val="center"/>
          </w:tcPr>
          <w:p w14:paraId="0B2B7026" w14:textId="77777777" w:rsidR="00B420D4" w:rsidRDefault="00B420D4" w:rsidP="00DD5665">
            <w:pPr>
              <w:pStyle w:val="TAL"/>
              <w:jc w:val="center"/>
              <w:rPr>
                <w:szCs w:val="18"/>
              </w:rPr>
            </w:pP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1C7A1343"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w:t>
            </w:r>
            <w:r>
              <w:rPr>
                <w:szCs w:val="18"/>
                <w:lang w:eastAsia="zh-CN"/>
              </w:rPr>
              <w:t>4</w:t>
            </w:r>
            <w:r w:rsidRPr="000310D7">
              <w:rPr>
                <w:szCs w:val="18"/>
                <w:lang w:eastAsia="zh-CN"/>
              </w:rPr>
              <w:t xml:space="preserve"> (</w:t>
            </w:r>
            <w:r>
              <w:rPr>
                <w:szCs w:val="18"/>
                <w:lang w:eastAsia="zh-CN"/>
              </w:rPr>
              <w:t>UPDATED</w:t>
            </w:r>
            <w:r w:rsidRPr="000310D7">
              <w:rPr>
                <w:szCs w:val="18"/>
                <w:lang w:eastAsia="zh-CN"/>
              </w:rPr>
              <w:t>)</w:t>
            </w:r>
          </w:p>
          <w:p w14:paraId="1241A053"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7AB03F5B" w14:textId="77777777" w:rsidR="00B420D4" w:rsidRDefault="00B420D4" w:rsidP="00647943">
            <w:pPr>
              <w:pStyle w:val="TAL"/>
              <w:numPr>
                <w:ilvl w:val="0"/>
                <w:numId w:val="14"/>
              </w:numPr>
              <w:ind w:left="256" w:hanging="141"/>
            </w:pPr>
            <w:r w:rsidRPr="000310D7">
              <w:rPr>
                <w:szCs w:val="18"/>
                <w:lang w:eastAsia="zh-CN"/>
              </w:rPr>
              <w:t>pc = Serialized representation of &lt;</w:t>
            </w:r>
            <w:r>
              <w:rPr>
                <w:szCs w:val="18"/>
                <w:lang w:eastAsia="zh-CN"/>
              </w:rPr>
              <w:t>container</w:t>
            </w:r>
            <w:r w:rsidRPr="000310D7">
              <w:rPr>
                <w:szCs w:val="18"/>
                <w:lang w:eastAsia="zh-CN"/>
              </w:rPr>
              <w:t>&gt; resource</w:t>
            </w:r>
          </w:p>
        </w:tc>
      </w:tr>
      <w:tr w:rsidR="00B420D4" w14:paraId="6BA6616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898EF97"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7E2C5A0E"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687C200"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212A37AB" w14:textId="77777777" w:rsidR="00B420D4" w:rsidRDefault="00B420D4" w:rsidP="00DD5665">
            <w:pPr>
              <w:pStyle w:val="TAL"/>
            </w:pPr>
            <w:r>
              <w:t xml:space="preserve">AE1 </w:t>
            </w:r>
            <w:r>
              <w:rPr>
                <w:rFonts w:eastAsia="MS Mincho"/>
              </w:rPr>
              <w:t>indicates successful operation</w:t>
            </w:r>
          </w:p>
        </w:tc>
      </w:tr>
      <w:tr w:rsidR="00B420D4" w14:paraId="0DC4CF5B"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68F394CA"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63A00AA2" w14:textId="77777777" w:rsidR="00B420D4" w:rsidRDefault="00B420D4" w:rsidP="00DD5665">
            <w:pPr>
              <w:pStyle w:val="TAL"/>
              <w:snapToGrid w:val="0"/>
            </w:pPr>
          </w:p>
        </w:tc>
      </w:tr>
      <w:tr w:rsidR="00B420D4" w14:paraId="44634353"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52539C1E"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C98FE5E" w14:textId="77777777" w:rsidR="00B420D4" w:rsidRDefault="00B420D4" w:rsidP="00DD5665">
            <w:pPr>
              <w:pStyle w:val="TAL"/>
              <w:snapToGrid w:val="0"/>
            </w:pPr>
          </w:p>
        </w:tc>
      </w:tr>
    </w:tbl>
    <w:p w14:paraId="2F1AA5A3" w14:textId="77777777" w:rsidR="00B420D4" w:rsidRDefault="00B420D4" w:rsidP="00B420D4"/>
    <w:p w14:paraId="2C5139EE" w14:textId="498EF272" w:rsidR="00B420D4" w:rsidRDefault="00FD1863" w:rsidP="00B420D4">
      <w:pPr>
        <w:pStyle w:val="Heading4"/>
      </w:pPr>
      <w:bookmarkStart w:id="1048" w:name="_Toc436900141"/>
      <w:bookmarkStart w:id="1049" w:name="_Toc446424238"/>
      <w:bookmarkStart w:id="1050" w:name="_Toc476040870"/>
      <w:bookmarkStart w:id="1051" w:name="_Toc476042974"/>
      <w:r>
        <w:t>9.</w:t>
      </w:r>
      <w:r w:rsidR="00B420D4">
        <w:t>3.3.4</w:t>
      </w:r>
      <w:r w:rsidR="00B420D4">
        <w:tab/>
      </w:r>
      <w:r w:rsidR="00B420D4" w:rsidRPr="008832FD">
        <w:t>Container</w:t>
      </w:r>
      <w:r w:rsidR="00B420D4">
        <w:rPr>
          <w:lang w:val="en-US"/>
        </w:rPr>
        <w:t>Annc</w:t>
      </w:r>
      <w:r w:rsidR="00B420D4" w:rsidRPr="008832FD">
        <w:t xml:space="preserve"> Retrieve</w:t>
      </w:r>
      <w:bookmarkEnd w:id="1048"/>
      <w:bookmarkEnd w:id="1049"/>
      <w:bookmarkEnd w:id="1050"/>
      <w:bookmarkEnd w:id="105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DC0063" w14:paraId="754E3D21" w14:textId="77777777" w:rsidTr="00DD5665">
        <w:trPr>
          <w:cantSplit/>
          <w:tblHeader/>
          <w:jc w:val="center"/>
        </w:trPr>
        <w:tc>
          <w:tcPr>
            <w:tcW w:w="9816" w:type="dxa"/>
            <w:gridSpan w:val="4"/>
          </w:tcPr>
          <w:p w14:paraId="43281F86"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433A8A7F" w14:textId="77777777" w:rsidTr="00DD5665">
        <w:trPr>
          <w:jc w:val="center"/>
        </w:trPr>
        <w:tc>
          <w:tcPr>
            <w:tcW w:w="2511" w:type="dxa"/>
            <w:gridSpan w:val="3"/>
          </w:tcPr>
          <w:p w14:paraId="558C18F1" w14:textId="77777777" w:rsidR="00B420D4" w:rsidRDefault="00B420D4" w:rsidP="00DD5665">
            <w:pPr>
              <w:pStyle w:val="TAL"/>
              <w:keepLines w:val="0"/>
            </w:pPr>
            <w:r w:rsidRPr="00DC0063">
              <w:rPr>
                <w:b/>
              </w:rPr>
              <w:t>Identifier:</w:t>
            </w:r>
          </w:p>
        </w:tc>
        <w:tc>
          <w:tcPr>
            <w:tcW w:w="7305" w:type="dxa"/>
          </w:tcPr>
          <w:p w14:paraId="7AA5BC6D" w14:textId="77777777" w:rsidR="00B420D4" w:rsidRDefault="00B420D4" w:rsidP="00DD5665">
            <w:pPr>
              <w:pStyle w:val="TAL"/>
              <w:keepLines w:val="0"/>
            </w:pPr>
            <w:r>
              <w:t>TD_M2M_SH_15</w:t>
            </w:r>
          </w:p>
        </w:tc>
      </w:tr>
      <w:tr w:rsidR="00B420D4" w:rsidRPr="00DC0063" w14:paraId="6AFC1D8B" w14:textId="77777777" w:rsidTr="00DD5665">
        <w:trPr>
          <w:jc w:val="center"/>
        </w:trPr>
        <w:tc>
          <w:tcPr>
            <w:tcW w:w="2511" w:type="dxa"/>
            <w:gridSpan w:val="3"/>
          </w:tcPr>
          <w:p w14:paraId="37E00F5E" w14:textId="77777777" w:rsidR="00B420D4" w:rsidRDefault="00B420D4" w:rsidP="00DD5665">
            <w:pPr>
              <w:pStyle w:val="TAL"/>
              <w:keepLines w:val="0"/>
              <w:rPr>
                <w:lang w:val="en-US"/>
              </w:rPr>
            </w:pPr>
            <w:r w:rsidRPr="00DC0063">
              <w:rPr>
                <w:b/>
              </w:rPr>
              <w:t>Objective:</w:t>
            </w:r>
          </w:p>
        </w:tc>
        <w:tc>
          <w:tcPr>
            <w:tcW w:w="7305" w:type="dxa"/>
          </w:tcPr>
          <w:p w14:paraId="29BA4BD6" w14:textId="77777777" w:rsidR="00B420D4" w:rsidRDefault="00B420D4" w:rsidP="00DD5665">
            <w:pPr>
              <w:pStyle w:val="TAL"/>
              <w:keepLines w:val="0"/>
            </w:pPr>
            <w:r>
              <w:t>AE2 retrieves an Announced Resource</w:t>
            </w:r>
          </w:p>
        </w:tc>
      </w:tr>
      <w:tr w:rsidR="00B420D4" w:rsidRPr="00DC0063" w14:paraId="454EF53B" w14:textId="77777777" w:rsidTr="00DD5665">
        <w:trPr>
          <w:jc w:val="center"/>
        </w:trPr>
        <w:tc>
          <w:tcPr>
            <w:tcW w:w="2511" w:type="dxa"/>
            <w:gridSpan w:val="3"/>
          </w:tcPr>
          <w:p w14:paraId="65063E4D" w14:textId="77777777" w:rsidR="00B420D4" w:rsidRDefault="00B420D4" w:rsidP="00DD5665">
            <w:pPr>
              <w:pStyle w:val="TAL"/>
              <w:keepLines w:val="0"/>
            </w:pPr>
            <w:r w:rsidRPr="00DC0063">
              <w:rPr>
                <w:b/>
              </w:rPr>
              <w:t>Configuration:</w:t>
            </w:r>
          </w:p>
        </w:tc>
        <w:tc>
          <w:tcPr>
            <w:tcW w:w="7305" w:type="dxa"/>
          </w:tcPr>
          <w:p w14:paraId="3B9103E3" w14:textId="77777777" w:rsidR="00B420D4" w:rsidRDefault="00B420D4" w:rsidP="00DD5665">
            <w:pPr>
              <w:pStyle w:val="TAL"/>
              <w:keepLines w:val="0"/>
            </w:pPr>
            <w:r>
              <w:t>M2M_CFG_04</w:t>
            </w:r>
          </w:p>
        </w:tc>
      </w:tr>
      <w:tr w:rsidR="00B420D4" w:rsidRPr="006B752E" w14:paraId="149C2983" w14:textId="77777777" w:rsidTr="00DD5665">
        <w:trPr>
          <w:jc w:val="center"/>
        </w:trPr>
        <w:tc>
          <w:tcPr>
            <w:tcW w:w="2511" w:type="dxa"/>
            <w:gridSpan w:val="3"/>
          </w:tcPr>
          <w:p w14:paraId="0122A324" w14:textId="77777777" w:rsidR="00B420D4" w:rsidRDefault="00B420D4" w:rsidP="00DD5665">
            <w:pPr>
              <w:pStyle w:val="TAL"/>
              <w:keepLines w:val="0"/>
            </w:pPr>
            <w:r w:rsidRPr="00DC0063">
              <w:rPr>
                <w:b/>
              </w:rPr>
              <w:t>References:</w:t>
            </w:r>
          </w:p>
        </w:tc>
        <w:tc>
          <w:tcPr>
            <w:tcW w:w="7305" w:type="dxa"/>
          </w:tcPr>
          <w:p w14:paraId="28D9533A" w14:textId="77777777" w:rsidR="00B420D4" w:rsidRPr="006B752E" w:rsidRDefault="00B420D4" w:rsidP="00DD5665">
            <w:pPr>
              <w:pStyle w:val="TAL"/>
              <w:keepLines w:val="0"/>
              <w:rPr>
                <w:lang w:eastAsia="zh-CN"/>
              </w:rPr>
            </w:pPr>
          </w:p>
          <w:p w14:paraId="345AA5EC" w14:textId="77777777" w:rsidR="00B420D4" w:rsidRPr="006B752E" w:rsidRDefault="00B420D4" w:rsidP="00DD5665">
            <w:pPr>
              <w:pStyle w:val="TAL"/>
              <w:keepLines w:val="0"/>
              <w:rPr>
                <w:lang w:eastAsia="zh-CN"/>
              </w:rPr>
            </w:pPr>
          </w:p>
        </w:tc>
      </w:tr>
      <w:tr w:rsidR="00B420D4" w:rsidRPr="00DC0063" w14:paraId="55821AED" w14:textId="77777777" w:rsidTr="00DD5665">
        <w:trPr>
          <w:jc w:val="center"/>
        </w:trPr>
        <w:tc>
          <w:tcPr>
            <w:tcW w:w="9816" w:type="dxa"/>
            <w:gridSpan w:val="4"/>
            <w:shd w:val="clear" w:color="auto" w:fill="F2F2F2"/>
          </w:tcPr>
          <w:p w14:paraId="45F14F75" w14:textId="77777777" w:rsidR="00B420D4" w:rsidRPr="00DC0063" w:rsidRDefault="00B420D4" w:rsidP="00DD5665">
            <w:pPr>
              <w:pStyle w:val="TAL"/>
              <w:keepLines w:val="0"/>
              <w:rPr>
                <w:b/>
              </w:rPr>
            </w:pPr>
          </w:p>
        </w:tc>
      </w:tr>
      <w:tr w:rsidR="00B420D4" w:rsidRPr="00DC0063" w14:paraId="5F13C192" w14:textId="77777777" w:rsidTr="00DD5665">
        <w:trPr>
          <w:jc w:val="center"/>
        </w:trPr>
        <w:tc>
          <w:tcPr>
            <w:tcW w:w="2511" w:type="dxa"/>
            <w:gridSpan w:val="3"/>
            <w:tcBorders>
              <w:bottom w:val="single" w:sz="4" w:space="0" w:color="auto"/>
            </w:tcBorders>
          </w:tcPr>
          <w:p w14:paraId="7B4FC8F7"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3EDDA7E3" w14:textId="77777777" w:rsidR="00B420D4" w:rsidRDefault="00B420D4" w:rsidP="00647943">
            <w:pPr>
              <w:pStyle w:val="TAL"/>
              <w:keepLines w:val="0"/>
              <w:numPr>
                <w:ilvl w:val="0"/>
                <w:numId w:val="18"/>
              </w:numPr>
            </w:pPr>
            <w:r>
              <w:t>&lt;</w:t>
            </w:r>
            <w:r w:rsidRPr="00E40398">
              <w:t>CSEBase</w:t>
            </w:r>
            <w:r>
              <w:t>&gt;</w:t>
            </w:r>
            <w:r w:rsidRPr="00E40398">
              <w:t xml:space="preserve"> resource has been created in CSE</w:t>
            </w:r>
            <w:r>
              <w:t>1</w:t>
            </w:r>
            <w:r w:rsidRPr="00E40398">
              <w:t xml:space="preserve"> with name {CSEBaseName</w:t>
            </w:r>
            <w:r>
              <w:t>1</w:t>
            </w:r>
            <w:r w:rsidRPr="00E40398">
              <w:t>}</w:t>
            </w:r>
          </w:p>
          <w:p w14:paraId="587E888E" w14:textId="77777777" w:rsidR="00B420D4" w:rsidRDefault="00B420D4" w:rsidP="00647943">
            <w:pPr>
              <w:pStyle w:val="TAL"/>
              <w:keepLines w:val="0"/>
              <w:numPr>
                <w:ilvl w:val="0"/>
                <w:numId w:val="18"/>
              </w:numPr>
            </w:pPr>
            <w:r>
              <w:t xml:space="preserve">AE1 has created a &lt;AE&gt; resource on registrar CSE </w:t>
            </w:r>
            <w:r w:rsidRPr="006E2ABE">
              <w:t>with name {</w:t>
            </w:r>
            <w:r>
              <w:t>AE1</w:t>
            </w:r>
            <w:r w:rsidRPr="006E2ABE">
              <w:t>}</w:t>
            </w:r>
          </w:p>
          <w:p w14:paraId="0949884E" w14:textId="77777777" w:rsidR="00B420D4" w:rsidRDefault="00B420D4" w:rsidP="00647943">
            <w:pPr>
              <w:pStyle w:val="TAL"/>
              <w:keepLines w:val="0"/>
              <w:numPr>
                <w:ilvl w:val="0"/>
                <w:numId w:val="18"/>
              </w:numPr>
            </w:pPr>
            <w:r>
              <w:t>&lt;</w:t>
            </w:r>
            <w:r w:rsidRPr="00E40398">
              <w:t>CSEBase</w:t>
            </w:r>
            <w:r>
              <w:t>&gt;</w:t>
            </w:r>
            <w:r w:rsidRPr="00E40398">
              <w:t xml:space="preserve"> resource has been created in CSE</w:t>
            </w:r>
            <w:r>
              <w:t>2</w:t>
            </w:r>
            <w:r w:rsidRPr="00E40398">
              <w:t xml:space="preserve"> with name {CSEBaseName</w:t>
            </w:r>
            <w:r>
              <w:t>2</w:t>
            </w:r>
            <w:r w:rsidRPr="00E40398">
              <w:t>}</w:t>
            </w:r>
          </w:p>
          <w:p w14:paraId="64FECE35" w14:textId="77777777" w:rsidR="00B420D4" w:rsidRDefault="00B420D4" w:rsidP="00647943">
            <w:pPr>
              <w:pStyle w:val="TAL"/>
              <w:keepLines w:val="0"/>
              <w:numPr>
                <w:ilvl w:val="0"/>
                <w:numId w:val="18"/>
              </w:numPr>
            </w:pPr>
            <w:r>
              <w:t xml:space="preserve">AE2 has created a &lt;AE&gt; resource on registrar CSE </w:t>
            </w:r>
            <w:r w:rsidRPr="006E2ABE">
              <w:t>with name {</w:t>
            </w:r>
            <w:r>
              <w:t>AE2</w:t>
            </w:r>
            <w:r w:rsidRPr="006E2ABE">
              <w:t>}</w:t>
            </w:r>
          </w:p>
          <w:p w14:paraId="1E39B819" w14:textId="77777777" w:rsidR="00B420D4" w:rsidRDefault="00B420D4" w:rsidP="00647943">
            <w:pPr>
              <w:pStyle w:val="TAL"/>
              <w:numPr>
                <w:ilvl w:val="0"/>
                <w:numId w:val="18"/>
              </w:numPr>
            </w:pPr>
            <w:r>
              <w:t>CSE1 is registered to CSE2</w:t>
            </w:r>
          </w:p>
          <w:p w14:paraId="27585FB0" w14:textId="77777777" w:rsidR="00B420D4" w:rsidRDefault="00B420D4" w:rsidP="00647943">
            <w:pPr>
              <w:pStyle w:val="TAL"/>
              <w:numPr>
                <w:ilvl w:val="0"/>
                <w:numId w:val="18"/>
              </w:numPr>
            </w:pPr>
            <w:r>
              <w:t>&lt;container&gt; resource is created as a child of AE1</w:t>
            </w:r>
          </w:p>
          <w:p w14:paraId="045BBD28" w14:textId="77777777" w:rsidR="00B420D4" w:rsidRDefault="00B420D4" w:rsidP="00647943">
            <w:pPr>
              <w:pStyle w:val="TAL"/>
              <w:numPr>
                <w:ilvl w:val="0"/>
                <w:numId w:val="18"/>
              </w:numPr>
            </w:pPr>
            <w:r>
              <w:t>AE1 is announced on CSE2</w:t>
            </w:r>
          </w:p>
          <w:p w14:paraId="4E744F51" w14:textId="77777777" w:rsidR="00B420D4" w:rsidRPr="00DC0063" w:rsidRDefault="00B420D4" w:rsidP="00647943">
            <w:pPr>
              <w:pStyle w:val="TAL"/>
              <w:numPr>
                <w:ilvl w:val="0"/>
                <w:numId w:val="18"/>
              </w:numPr>
            </w:pPr>
            <w:r>
              <w:t>&lt;container&gt; is announced on CSE2</w:t>
            </w:r>
          </w:p>
        </w:tc>
      </w:tr>
      <w:tr w:rsidR="00B420D4" w:rsidRPr="00DC0063" w14:paraId="5DB1B302" w14:textId="77777777" w:rsidTr="00DD5665">
        <w:trPr>
          <w:jc w:val="center"/>
        </w:trPr>
        <w:tc>
          <w:tcPr>
            <w:tcW w:w="9816" w:type="dxa"/>
            <w:gridSpan w:val="4"/>
            <w:shd w:val="clear" w:color="auto" w:fill="F2F2F2"/>
          </w:tcPr>
          <w:p w14:paraId="13F5F481" w14:textId="77777777" w:rsidR="00B420D4" w:rsidRPr="00DC0063" w:rsidRDefault="00B420D4" w:rsidP="00DD5665">
            <w:pPr>
              <w:pStyle w:val="TAL"/>
              <w:keepLines w:val="0"/>
              <w:jc w:val="center"/>
              <w:rPr>
                <w:b/>
              </w:rPr>
            </w:pPr>
            <w:r w:rsidRPr="00DC0063">
              <w:rPr>
                <w:b/>
              </w:rPr>
              <w:t>Test Sequence</w:t>
            </w:r>
          </w:p>
        </w:tc>
      </w:tr>
      <w:tr w:rsidR="00B420D4" w:rsidRPr="00DC0063" w14:paraId="7B17A838" w14:textId="77777777" w:rsidTr="00DD5665">
        <w:trPr>
          <w:jc w:val="center"/>
        </w:trPr>
        <w:tc>
          <w:tcPr>
            <w:tcW w:w="527" w:type="dxa"/>
            <w:tcBorders>
              <w:bottom w:val="single" w:sz="4" w:space="0" w:color="auto"/>
            </w:tcBorders>
            <w:shd w:val="clear" w:color="auto" w:fill="auto"/>
            <w:vAlign w:val="center"/>
          </w:tcPr>
          <w:p w14:paraId="052D2BC5"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30F4E874"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3E867359"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4703E291" w14:textId="77777777" w:rsidR="00B420D4" w:rsidRPr="00DC0063" w:rsidRDefault="00B420D4" w:rsidP="00DD5665">
            <w:pPr>
              <w:pStyle w:val="TAL"/>
              <w:keepNext w:val="0"/>
              <w:jc w:val="center"/>
              <w:rPr>
                <w:b/>
              </w:rPr>
            </w:pPr>
            <w:r w:rsidRPr="00DC0063">
              <w:rPr>
                <w:b/>
              </w:rPr>
              <w:t>Description</w:t>
            </w:r>
          </w:p>
        </w:tc>
      </w:tr>
      <w:tr w:rsidR="00B420D4" w:rsidRPr="00C80FD1" w14:paraId="1D34217A" w14:textId="77777777" w:rsidTr="00DD5665">
        <w:trPr>
          <w:jc w:val="center"/>
        </w:trPr>
        <w:tc>
          <w:tcPr>
            <w:tcW w:w="527" w:type="dxa"/>
            <w:tcBorders>
              <w:left w:val="single" w:sz="4" w:space="0" w:color="auto"/>
            </w:tcBorders>
            <w:vAlign w:val="center"/>
          </w:tcPr>
          <w:p w14:paraId="559D5A7D" w14:textId="77777777" w:rsidR="00B420D4" w:rsidRPr="00DC0063" w:rsidRDefault="00B420D4" w:rsidP="00DD5665">
            <w:pPr>
              <w:pStyle w:val="TAL"/>
              <w:keepNext w:val="0"/>
              <w:jc w:val="center"/>
            </w:pPr>
            <w:r w:rsidRPr="00DC0063">
              <w:t>1</w:t>
            </w:r>
          </w:p>
        </w:tc>
        <w:tc>
          <w:tcPr>
            <w:tcW w:w="647" w:type="dxa"/>
          </w:tcPr>
          <w:p w14:paraId="10A547DA" w14:textId="77777777" w:rsidR="00B420D4" w:rsidRPr="00DC0063" w:rsidRDefault="00B420D4" w:rsidP="00DD5665">
            <w:pPr>
              <w:pStyle w:val="TAL"/>
              <w:jc w:val="center"/>
            </w:pPr>
          </w:p>
        </w:tc>
        <w:tc>
          <w:tcPr>
            <w:tcW w:w="1337" w:type="dxa"/>
            <w:shd w:val="clear" w:color="auto" w:fill="F2F2F2"/>
          </w:tcPr>
          <w:p w14:paraId="2FC232E3" w14:textId="77777777" w:rsidR="00B420D4" w:rsidRPr="00DC0063" w:rsidRDefault="00B420D4" w:rsidP="00DD5665">
            <w:pPr>
              <w:pStyle w:val="TAL"/>
              <w:jc w:val="center"/>
            </w:pPr>
            <w:r w:rsidRPr="00DC0063">
              <w:t>Stimulus</w:t>
            </w:r>
          </w:p>
        </w:tc>
        <w:tc>
          <w:tcPr>
            <w:tcW w:w="7305" w:type="dxa"/>
            <w:shd w:val="clear" w:color="auto" w:fill="F2F2F2"/>
          </w:tcPr>
          <w:p w14:paraId="48270D40" w14:textId="77777777" w:rsidR="00B420D4" w:rsidRPr="00C80FD1" w:rsidRDefault="00B420D4" w:rsidP="00DD5665">
            <w:pPr>
              <w:pStyle w:val="TAL"/>
              <w:rPr>
                <w:lang w:eastAsia="zh-CN"/>
              </w:rPr>
            </w:pPr>
            <w:r>
              <w:t>AE2</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t xml:space="preserve"> </w:t>
            </w:r>
            <w:r>
              <w:rPr>
                <w:szCs w:val="18"/>
                <w:lang w:eastAsia="zh-CN"/>
              </w:rPr>
              <w:t>containerAnnc</w:t>
            </w:r>
            <w:r w:rsidRPr="001C6CB8">
              <w:rPr>
                <w:lang w:val="en-US"/>
              </w:rPr>
              <w:t xml:space="preserve"> &gt;</w:t>
            </w:r>
          </w:p>
        </w:tc>
      </w:tr>
      <w:tr w:rsidR="00B420D4" w14:paraId="5E6C6ECB" w14:textId="77777777" w:rsidTr="00DD5665">
        <w:trPr>
          <w:trHeight w:val="983"/>
          <w:jc w:val="center"/>
        </w:trPr>
        <w:tc>
          <w:tcPr>
            <w:tcW w:w="527" w:type="dxa"/>
            <w:tcBorders>
              <w:left w:val="single" w:sz="4" w:space="0" w:color="auto"/>
            </w:tcBorders>
            <w:vAlign w:val="center"/>
          </w:tcPr>
          <w:p w14:paraId="73F4F4E6" w14:textId="77777777" w:rsidR="00B420D4" w:rsidRPr="00DC0063" w:rsidRDefault="00B420D4" w:rsidP="00DD5665">
            <w:pPr>
              <w:pStyle w:val="TAL"/>
              <w:keepNext w:val="0"/>
              <w:jc w:val="center"/>
            </w:pPr>
            <w:r w:rsidRPr="00DC0063">
              <w:lastRenderedPageBreak/>
              <w:t>2</w:t>
            </w:r>
          </w:p>
        </w:tc>
        <w:tc>
          <w:tcPr>
            <w:tcW w:w="647" w:type="dxa"/>
            <w:vAlign w:val="center"/>
          </w:tcPr>
          <w:p w14:paraId="17640282" w14:textId="77777777" w:rsidR="00B420D4" w:rsidRDefault="00B420D4" w:rsidP="00DD5665">
            <w:pPr>
              <w:pStyle w:val="TAL"/>
              <w:jc w:val="center"/>
            </w:pPr>
          </w:p>
          <w:p w14:paraId="72C0FEE1" w14:textId="77777777" w:rsidR="00B420D4" w:rsidRDefault="00B420D4" w:rsidP="00DD5665">
            <w:pPr>
              <w:pStyle w:val="TAL"/>
              <w:jc w:val="center"/>
            </w:pPr>
            <w:r>
              <w:t>Mca</w:t>
            </w:r>
          </w:p>
        </w:tc>
        <w:tc>
          <w:tcPr>
            <w:tcW w:w="1337" w:type="dxa"/>
            <w:vAlign w:val="center"/>
          </w:tcPr>
          <w:p w14:paraId="70FEECC8"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7ECE95F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565CE2F3"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  {CSEBaseName</w:t>
            </w:r>
            <w:r>
              <w:rPr>
                <w:szCs w:val="18"/>
                <w:lang w:eastAsia="zh-CN"/>
              </w:rPr>
              <w:t>2</w:t>
            </w:r>
            <w:r w:rsidRPr="00E40398">
              <w:rPr>
                <w:szCs w:val="18"/>
                <w:lang w:eastAsia="zh-CN"/>
              </w:rPr>
              <w:t>}</w:t>
            </w:r>
            <w:r>
              <w:rPr>
                <w:szCs w:val="18"/>
                <w:lang w:eastAsia="zh-CN"/>
              </w:rPr>
              <w:t>/</w:t>
            </w:r>
            <w:r w:rsidRPr="007B789B">
              <w:rPr>
                <w:szCs w:val="18"/>
                <w:lang w:eastAsia="zh-CN"/>
              </w:rPr>
              <w:t>URI of &lt;</w:t>
            </w:r>
            <w:r>
              <w:rPr>
                <w:szCs w:val="18"/>
                <w:lang w:eastAsia="zh-CN"/>
              </w:rPr>
              <w:t xml:space="preserve"> containerAnnc</w:t>
            </w:r>
            <w:r w:rsidRPr="007B789B">
              <w:rPr>
                <w:szCs w:val="18"/>
                <w:lang w:eastAsia="zh-CN"/>
              </w:rPr>
              <w:t xml:space="preserve"> &gt; resource</w:t>
            </w:r>
          </w:p>
          <w:p w14:paraId="447B6E9A"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w:t>
            </w:r>
            <w:r>
              <w:rPr>
                <w:szCs w:val="18"/>
                <w:lang w:eastAsia="zh-CN"/>
              </w:rPr>
              <w:t>2</w:t>
            </w:r>
            <w:r w:rsidRPr="00E40398">
              <w:rPr>
                <w:rFonts w:hint="eastAsia"/>
                <w:szCs w:val="18"/>
                <w:lang w:eastAsia="zh-CN"/>
              </w:rPr>
              <w:t>-ID</w:t>
            </w:r>
          </w:p>
          <w:p w14:paraId="4E4EDA1E"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42129860"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3B430193" w14:textId="77777777" w:rsidTr="00DD5665">
        <w:trPr>
          <w:jc w:val="center"/>
        </w:trPr>
        <w:tc>
          <w:tcPr>
            <w:tcW w:w="527" w:type="dxa"/>
            <w:tcBorders>
              <w:left w:val="single" w:sz="4" w:space="0" w:color="auto"/>
            </w:tcBorders>
            <w:vAlign w:val="center"/>
          </w:tcPr>
          <w:p w14:paraId="00E34C60" w14:textId="77777777" w:rsidR="00B420D4" w:rsidRPr="00DC0063" w:rsidRDefault="00B420D4" w:rsidP="00DD5665">
            <w:pPr>
              <w:pStyle w:val="TAL"/>
              <w:keepNext w:val="0"/>
              <w:jc w:val="center"/>
            </w:pPr>
            <w:r>
              <w:t>3</w:t>
            </w:r>
          </w:p>
        </w:tc>
        <w:tc>
          <w:tcPr>
            <w:tcW w:w="647" w:type="dxa"/>
            <w:vAlign w:val="center"/>
          </w:tcPr>
          <w:p w14:paraId="2AF59E32" w14:textId="77777777" w:rsidR="00B420D4" w:rsidRDefault="00B420D4" w:rsidP="00DD5665">
            <w:pPr>
              <w:pStyle w:val="TAL"/>
              <w:jc w:val="center"/>
            </w:pPr>
          </w:p>
          <w:p w14:paraId="2BC2BB29" w14:textId="77777777" w:rsidR="00B420D4" w:rsidRDefault="00B420D4" w:rsidP="00DD5665">
            <w:pPr>
              <w:pStyle w:val="TAL"/>
              <w:jc w:val="center"/>
            </w:pPr>
            <w:r>
              <w:t>Mca</w:t>
            </w:r>
          </w:p>
        </w:tc>
        <w:tc>
          <w:tcPr>
            <w:tcW w:w="1337" w:type="dxa"/>
            <w:vAlign w:val="center"/>
          </w:tcPr>
          <w:p w14:paraId="6892CE73"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306FCF6"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fr-FR" w:eastAsia="zh-CN"/>
              </w:rPr>
            </w:pPr>
            <w:r w:rsidRPr="00E40398">
              <w:rPr>
                <w:szCs w:val="18"/>
                <w:lang w:eastAsia="zh-CN"/>
              </w:rPr>
              <w:t>rsc =</w:t>
            </w:r>
            <w:r w:rsidRPr="007437BD">
              <w:rPr>
                <w:rFonts w:ascii="Arial" w:hAnsi="Arial"/>
                <w:sz w:val="18"/>
                <w:szCs w:val="18"/>
                <w:lang w:val="fr-FR" w:eastAsia="zh-CN"/>
              </w:rPr>
              <w:t>2000 (OK)</w:t>
            </w:r>
          </w:p>
          <w:p w14:paraId="1E23502C"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E40398">
              <w:rPr>
                <w:szCs w:val="18"/>
                <w:lang w:eastAsia="zh-CN"/>
              </w:rPr>
              <w:t xml:space="preserve">rqi </w:t>
            </w:r>
            <w:r w:rsidRPr="007437BD">
              <w:rPr>
                <w:rFonts w:ascii="Arial" w:hAnsi="Arial"/>
                <w:sz w:val="18"/>
                <w:szCs w:val="18"/>
                <w:lang w:eastAsia="zh-CN"/>
              </w:rPr>
              <w:t xml:space="preserve">= </w:t>
            </w:r>
            <w:r w:rsidRPr="00E40398">
              <w:rPr>
                <w:szCs w:val="18"/>
                <w:lang w:eastAsia="zh-CN"/>
              </w:rPr>
              <w:t>(token-string) same as received in request message</w:t>
            </w:r>
          </w:p>
          <w:p w14:paraId="4BC7638D" w14:textId="77777777" w:rsidR="00B420D4" w:rsidRDefault="00B420D4" w:rsidP="00647943">
            <w:pPr>
              <w:pStyle w:val="TAL"/>
              <w:numPr>
                <w:ilvl w:val="0"/>
                <w:numId w:val="14"/>
              </w:numPr>
              <w:ind w:left="256" w:hanging="141"/>
              <w:rPr>
                <w:szCs w:val="18"/>
                <w:lang w:eastAsia="zh-CN"/>
              </w:rPr>
            </w:pPr>
            <w:r w:rsidRPr="00E40398">
              <w:rPr>
                <w:szCs w:val="18"/>
                <w:lang w:eastAsia="zh-CN"/>
              </w:rPr>
              <w:t xml:space="preserve">pc </w:t>
            </w:r>
            <w:r w:rsidRPr="007437BD">
              <w:rPr>
                <w:szCs w:val="18"/>
                <w:lang w:eastAsia="zh-CN"/>
              </w:rPr>
              <w:t xml:space="preserve">= </w:t>
            </w:r>
            <w:r>
              <w:rPr>
                <w:szCs w:val="18"/>
                <w:lang w:eastAsia="zh-CN"/>
              </w:rPr>
              <w:t>Serialized representation of &lt;containerAnnc</w:t>
            </w:r>
            <w:r w:rsidRPr="007437BD">
              <w:rPr>
                <w:szCs w:val="18"/>
                <w:lang w:eastAsia="zh-CN"/>
              </w:rPr>
              <w:t>&gt; resource</w:t>
            </w:r>
          </w:p>
        </w:tc>
      </w:tr>
      <w:tr w:rsidR="00B420D4" w:rsidRPr="00DC0063" w14:paraId="05A9E774" w14:textId="77777777" w:rsidTr="00DD5665">
        <w:trPr>
          <w:jc w:val="center"/>
        </w:trPr>
        <w:tc>
          <w:tcPr>
            <w:tcW w:w="527" w:type="dxa"/>
            <w:tcBorders>
              <w:left w:val="single" w:sz="4" w:space="0" w:color="auto"/>
            </w:tcBorders>
            <w:shd w:val="clear" w:color="auto" w:fill="FFFFFF"/>
            <w:vAlign w:val="center"/>
          </w:tcPr>
          <w:p w14:paraId="14A026B8" w14:textId="77777777" w:rsidR="00B420D4" w:rsidRPr="00DC0063" w:rsidRDefault="00B420D4" w:rsidP="00DD5665">
            <w:pPr>
              <w:pStyle w:val="TAL"/>
              <w:keepNext w:val="0"/>
              <w:jc w:val="center"/>
            </w:pPr>
            <w:r>
              <w:t>4</w:t>
            </w:r>
          </w:p>
        </w:tc>
        <w:tc>
          <w:tcPr>
            <w:tcW w:w="647" w:type="dxa"/>
            <w:shd w:val="clear" w:color="auto" w:fill="FFFFFF"/>
          </w:tcPr>
          <w:p w14:paraId="5EFA0ACD" w14:textId="77777777" w:rsidR="00B420D4" w:rsidRDefault="00B420D4" w:rsidP="00DD5665">
            <w:pPr>
              <w:pStyle w:val="TAL"/>
              <w:jc w:val="center"/>
            </w:pPr>
          </w:p>
        </w:tc>
        <w:tc>
          <w:tcPr>
            <w:tcW w:w="1337" w:type="dxa"/>
            <w:shd w:val="clear" w:color="auto" w:fill="D9D9D9"/>
            <w:vAlign w:val="center"/>
          </w:tcPr>
          <w:p w14:paraId="397D4FE3" w14:textId="77777777" w:rsidR="00B420D4" w:rsidRPr="00DC0063" w:rsidRDefault="00B420D4" w:rsidP="00DD5665">
            <w:pPr>
              <w:pStyle w:val="TAL"/>
              <w:jc w:val="center"/>
              <w:rPr>
                <w:lang w:eastAsia="zh-CN"/>
              </w:rPr>
            </w:pPr>
            <w:r>
              <w:t>IOP Check</w:t>
            </w:r>
          </w:p>
        </w:tc>
        <w:tc>
          <w:tcPr>
            <w:tcW w:w="7305" w:type="dxa"/>
            <w:shd w:val="clear" w:color="auto" w:fill="D9D9D9"/>
          </w:tcPr>
          <w:p w14:paraId="176E8325" w14:textId="77777777" w:rsidR="00B420D4" w:rsidRPr="00DC0063" w:rsidRDefault="00B420D4" w:rsidP="00DD5665">
            <w:pPr>
              <w:pStyle w:val="TAL"/>
            </w:pPr>
            <w:r>
              <w:t xml:space="preserve">AE </w:t>
            </w:r>
            <w:r>
              <w:rPr>
                <w:rFonts w:eastAsia="MS Mincho"/>
              </w:rPr>
              <w:t>indicates successful operation</w:t>
            </w:r>
          </w:p>
        </w:tc>
      </w:tr>
      <w:tr w:rsidR="00B420D4" w:rsidRPr="00745620" w14:paraId="7A1050A2"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62210BC7"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28CDCBCD" w14:textId="77777777" w:rsidR="00B420D4" w:rsidRPr="00745620" w:rsidRDefault="00B420D4" w:rsidP="00DD5665">
            <w:pPr>
              <w:pStyle w:val="TAL"/>
            </w:pPr>
            <w:r>
              <w:t>Verify that this is a containAnnc resource</w:t>
            </w:r>
          </w:p>
        </w:tc>
      </w:tr>
      <w:tr w:rsidR="00B420D4" w:rsidRPr="00745620" w14:paraId="1F496036"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EF25CE6"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E2BBC0" w14:textId="77777777" w:rsidR="00B420D4" w:rsidRPr="00745620" w:rsidRDefault="00B420D4" w:rsidP="00DD5665">
            <w:pPr>
              <w:pStyle w:val="TAL"/>
            </w:pPr>
          </w:p>
        </w:tc>
      </w:tr>
    </w:tbl>
    <w:p w14:paraId="5CFCB894" w14:textId="77777777" w:rsidR="00B420D4" w:rsidRPr="00E73D4F" w:rsidRDefault="00B420D4" w:rsidP="00B420D4"/>
    <w:p w14:paraId="6641F21C" w14:textId="3DE36975" w:rsidR="00B420D4" w:rsidRDefault="00FD1863" w:rsidP="00B420D4">
      <w:pPr>
        <w:pStyle w:val="Heading4"/>
      </w:pPr>
      <w:bookmarkStart w:id="1052" w:name="_Toc446424239"/>
      <w:bookmarkStart w:id="1053" w:name="_Toc476040871"/>
      <w:bookmarkStart w:id="1054" w:name="_Toc476042975"/>
      <w:r>
        <w:rPr>
          <w:lang w:val="en-US"/>
        </w:rPr>
        <w:t>9.</w:t>
      </w:r>
      <w:r w:rsidR="00B420D4">
        <w:rPr>
          <w:lang w:val="en-US"/>
        </w:rPr>
        <w:t>3.3.5</w:t>
      </w:r>
      <w:r w:rsidR="00B420D4">
        <w:rPr>
          <w:lang w:val="en-US"/>
        </w:rPr>
        <w:tab/>
        <w:t>ContainerAnnc</w:t>
      </w:r>
      <w:r w:rsidR="00B420D4">
        <w:t xml:space="preserve"> </w:t>
      </w:r>
      <w:r w:rsidR="00B420D4">
        <w:rPr>
          <w:lang w:val="en-US"/>
        </w:rPr>
        <w:t>Retrieve Original</w:t>
      </w:r>
      <w:bookmarkEnd w:id="1052"/>
      <w:bookmarkEnd w:id="1053"/>
      <w:bookmarkEnd w:id="1054"/>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0337B792" w14:textId="77777777" w:rsidTr="00DD5665">
        <w:trPr>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0AF20F0A" w14:textId="77777777" w:rsidR="00B420D4" w:rsidRDefault="00B420D4" w:rsidP="00DD5665">
            <w:pPr>
              <w:pStyle w:val="TAL"/>
              <w:keepLines w:val="0"/>
              <w:jc w:val="center"/>
            </w:pPr>
            <w:r>
              <w:rPr>
                <w:b/>
              </w:rPr>
              <w:t>Interoperability Test Description</w:t>
            </w:r>
          </w:p>
        </w:tc>
      </w:tr>
      <w:tr w:rsidR="00B420D4" w14:paraId="19927063"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B8A13B7"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B230562" w14:textId="77777777" w:rsidR="00B420D4" w:rsidRDefault="00B420D4" w:rsidP="00DD5665">
            <w:pPr>
              <w:pStyle w:val="TAL"/>
              <w:keepLines w:val="0"/>
            </w:pPr>
            <w:r>
              <w:t>TD_M2M_SH_16</w:t>
            </w:r>
          </w:p>
        </w:tc>
      </w:tr>
      <w:tr w:rsidR="00B420D4" w14:paraId="5068217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1EE50D2"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E9F4D5F" w14:textId="77777777" w:rsidR="00B420D4" w:rsidRDefault="00B420D4" w:rsidP="00DD5665">
            <w:pPr>
              <w:pStyle w:val="TAL"/>
              <w:keepLines w:val="0"/>
            </w:pPr>
            <w:r>
              <w:t>AE2 retrieves the original resource respresentation of an announced resource</w:t>
            </w:r>
          </w:p>
        </w:tc>
      </w:tr>
      <w:tr w:rsidR="00B420D4" w14:paraId="3185A96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5D96212"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F942614" w14:textId="77777777" w:rsidR="00B420D4" w:rsidRDefault="00B420D4" w:rsidP="00DD5665">
            <w:pPr>
              <w:pStyle w:val="TAL"/>
              <w:keepLines w:val="0"/>
            </w:pPr>
            <w:r>
              <w:t>M2M_CFG_04</w:t>
            </w:r>
          </w:p>
        </w:tc>
      </w:tr>
      <w:tr w:rsidR="00B420D4" w14:paraId="1DD54D6A"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FC1A478" w14:textId="77777777" w:rsidR="00B420D4" w:rsidRDefault="00B420D4" w:rsidP="00DD5665">
            <w:pPr>
              <w:pStyle w:val="TAL"/>
              <w:keepLines w:val="0"/>
              <w:rPr>
                <w:b/>
              </w:rPr>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2CF82AE" w14:textId="77777777" w:rsidR="00B420D4" w:rsidRDefault="00B420D4" w:rsidP="00DD5665">
            <w:pPr>
              <w:pStyle w:val="TAL"/>
              <w:keepLines w:val="0"/>
            </w:pPr>
          </w:p>
        </w:tc>
      </w:tr>
      <w:tr w:rsidR="00B420D4" w14:paraId="108E76F9"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1B07AD42" w14:textId="77777777" w:rsidR="00B420D4" w:rsidRDefault="00B420D4" w:rsidP="00DD5665">
            <w:pPr>
              <w:pStyle w:val="TAL"/>
              <w:keepLines w:val="0"/>
            </w:pPr>
          </w:p>
        </w:tc>
      </w:tr>
      <w:tr w:rsidR="00B420D4" w14:paraId="5F2685C4" w14:textId="77777777" w:rsidTr="00DD5665">
        <w:trPr>
          <w:trHeight w:val="207"/>
        </w:trPr>
        <w:tc>
          <w:tcPr>
            <w:tcW w:w="2511" w:type="dxa"/>
            <w:gridSpan w:val="3"/>
            <w:tcBorders>
              <w:top w:val="single" w:sz="4" w:space="0" w:color="000000"/>
              <w:left w:val="single" w:sz="4" w:space="0" w:color="000000"/>
              <w:bottom w:val="single" w:sz="4" w:space="0" w:color="000000"/>
            </w:tcBorders>
            <w:shd w:val="clear" w:color="auto" w:fill="auto"/>
          </w:tcPr>
          <w:p w14:paraId="4476F890" w14:textId="77777777" w:rsidR="00B420D4" w:rsidRDefault="00B420D4" w:rsidP="00DD5665">
            <w:pPr>
              <w:pStyle w:val="TAL"/>
              <w:keepLines w:val="0"/>
              <w:rPr>
                <w:b/>
              </w:rPr>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32A7871" w14:textId="77777777" w:rsidR="00B420D4" w:rsidRPr="004477C2" w:rsidRDefault="00B420D4" w:rsidP="00647943">
            <w:pPr>
              <w:pStyle w:val="TAL"/>
              <w:numPr>
                <w:ilvl w:val="0"/>
                <w:numId w:val="18"/>
              </w:numPr>
              <w:ind w:hanging="542"/>
              <w:rPr>
                <w:szCs w:val="18"/>
                <w:lang w:eastAsia="zh-CN"/>
              </w:rPr>
            </w:pPr>
            <w:r w:rsidRPr="004477C2">
              <w:rPr>
                <w:szCs w:val="18"/>
                <w:lang w:eastAsia="zh-CN"/>
              </w:rPr>
              <w:t>&lt;CSEBase&gt; resource has been created in CSE1 with name {CSEBaseName1}</w:t>
            </w:r>
          </w:p>
          <w:p w14:paraId="2F5B4F82" w14:textId="77777777" w:rsidR="00B420D4" w:rsidRPr="004477C2" w:rsidRDefault="00B420D4" w:rsidP="00647943">
            <w:pPr>
              <w:pStyle w:val="TAL"/>
              <w:numPr>
                <w:ilvl w:val="0"/>
                <w:numId w:val="18"/>
              </w:numPr>
              <w:ind w:hanging="542"/>
              <w:rPr>
                <w:szCs w:val="18"/>
                <w:lang w:eastAsia="zh-CN"/>
              </w:rPr>
            </w:pPr>
            <w:r w:rsidRPr="004477C2">
              <w:rPr>
                <w:szCs w:val="18"/>
                <w:lang w:eastAsia="zh-CN"/>
              </w:rPr>
              <w:t>AE1 has created a &lt;AE&gt; resource on registrar CSE with name {AE1}</w:t>
            </w:r>
          </w:p>
          <w:p w14:paraId="5D05FA81" w14:textId="77777777" w:rsidR="00B420D4" w:rsidRPr="004477C2" w:rsidRDefault="00B420D4" w:rsidP="00647943">
            <w:pPr>
              <w:pStyle w:val="TAL"/>
              <w:numPr>
                <w:ilvl w:val="0"/>
                <w:numId w:val="18"/>
              </w:numPr>
              <w:ind w:hanging="542"/>
              <w:rPr>
                <w:szCs w:val="18"/>
                <w:lang w:eastAsia="zh-CN"/>
              </w:rPr>
            </w:pPr>
            <w:r w:rsidRPr="004477C2">
              <w:rPr>
                <w:szCs w:val="18"/>
                <w:lang w:eastAsia="zh-CN"/>
              </w:rPr>
              <w:t>&lt;CSEBase&gt; resource has been created in CSE2 with name {CSEBaseName2}</w:t>
            </w:r>
          </w:p>
          <w:p w14:paraId="4967FD41" w14:textId="77777777" w:rsidR="00B420D4" w:rsidRPr="004477C2" w:rsidRDefault="00B420D4" w:rsidP="00647943">
            <w:pPr>
              <w:pStyle w:val="TAL"/>
              <w:numPr>
                <w:ilvl w:val="0"/>
                <w:numId w:val="18"/>
              </w:numPr>
              <w:ind w:hanging="542"/>
              <w:rPr>
                <w:szCs w:val="18"/>
                <w:lang w:eastAsia="zh-CN"/>
              </w:rPr>
            </w:pPr>
            <w:r w:rsidRPr="004477C2">
              <w:rPr>
                <w:szCs w:val="18"/>
                <w:lang w:eastAsia="zh-CN"/>
              </w:rPr>
              <w:t>AE2 has created a &lt;AE&gt; resource on registrar CSE with name {AE2}</w:t>
            </w:r>
          </w:p>
          <w:p w14:paraId="356B9103" w14:textId="77777777" w:rsidR="00B420D4" w:rsidRPr="004477C2" w:rsidRDefault="00B420D4" w:rsidP="00647943">
            <w:pPr>
              <w:pStyle w:val="TAL"/>
              <w:numPr>
                <w:ilvl w:val="0"/>
                <w:numId w:val="18"/>
              </w:numPr>
              <w:ind w:hanging="542"/>
              <w:rPr>
                <w:szCs w:val="18"/>
                <w:lang w:eastAsia="zh-CN"/>
              </w:rPr>
            </w:pPr>
            <w:r w:rsidRPr="004477C2">
              <w:rPr>
                <w:szCs w:val="18"/>
                <w:lang w:eastAsia="zh-CN"/>
              </w:rPr>
              <w:t>CSE1 is registered to CSE2</w:t>
            </w:r>
          </w:p>
          <w:p w14:paraId="7AA6F73A" w14:textId="77777777" w:rsidR="00B420D4" w:rsidRPr="004477C2" w:rsidRDefault="00B420D4" w:rsidP="00647943">
            <w:pPr>
              <w:pStyle w:val="TAL"/>
              <w:numPr>
                <w:ilvl w:val="0"/>
                <w:numId w:val="18"/>
              </w:numPr>
              <w:ind w:hanging="542"/>
              <w:rPr>
                <w:szCs w:val="18"/>
                <w:lang w:eastAsia="zh-CN"/>
              </w:rPr>
            </w:pPr>
            <w:r w:rsidRPr="004477C2">
              <w:rPr>
                <w:szCs w:val="18"/>
                <w:lang w:eastAsia="zh-CN"/>
              </w:rPr>
              <w:t>&lt;container&gt; resource is created as a child of AE1</w:t>
            </w:r>
          </w:p>
          <w:p w14:paraId="726775C9" w14:textId="77777777" w:rsidR="00B420D4" w:rsidRPr="004477C2" w:rsidRDefault="00B420D4" w:rsidP="00647943">
            <w:pPr>
              <w:pStyle w:val="TAL"/>
              <w:numPr>
                <w:ilvl w:val="0"/>
                <w:numId w:val="18"/>
              </w:numPr>
              <w:ind w:hanging="542"/>
              <w:rPr>
                <w:szCs w:val="18"/>
                <w:lang w:eastAsia="zh-CN"/>
              </w:rPr>
            </w:pPr>
            <w:r w:rsidRPr="004477C2">
              <w:rPr>
                <w:szCs w:val="18"/>
                <w:lang w:eastAsia="zh-CN"/>
              </w:rPr>
              <w:t>AE1 is announced on CSE2</w:t>
            </w:r>
          </w:p>
          <w:p w14:paraId="061E9AD5" w14:textId="77777777" w:rsidR="00B420D4" w:rsidRDefault="00B420D4" w:rsidP="00647943">
            <w:pPr>
              <w:pStyle w:val="TAL"/>
              <w:numPr>
                <w:ilvl w:val="0"/>
                <w:numId w:val="18"/>
              </w:numPr>
              <w:ind w:hanging="542"/>
            </w:pPr>
            <w:r w:rsidRPr="004477C2">
              <w:rPr>
                <w:szCs w:val="18"/>
                <w:lang w:eastAsia="zh-CN"/>
              </w:rPr>
              <w:t>&lt;container&gt; is</w:t>
            </w:r>
            <w:r>
              <w:t xml:space="preserve"> announced on CSE2</w:t>
            </w:r>
          </w:p>
        </w:tc>
      </w:tr>
      <w:tr w:rsidR="00B420D4" w14:paraId="1DBDC002"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63E6865E" w14:textId="77777777" w:rsidR="00B420D4" w:rsidRDefault="00B420D4" w:rsidP="00DD5665">
            <w:pPr>
              <w:pStyle w:val="TAL"/>
              <w:keepLines w:val="0"/>
              <w:jc w:val="center"/>
            </w:pPr>
            <w:r>
              <w:rPr>
                <w:b/>
              </w:rPr>
              <w:t>Test Sequence</w:t>
            </w:r>
          </w:p>
        </w:tc>
      </w:tr>
      <w:tr w:rsidR="00B420D4" w14:paraId="2A3DABD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37BC9DF"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0EFC2BE2"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7B2C3598"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106C5" w14:textId="77777777" w:rsidR="00B420D4" w:rsidRDefault="00B420D4" w:rsidP="00DD5665">
            <w:pPr>
              <w:pStyle w:val="TAL"/>
              <w:keepNext w:val="0"/>
              <w:jc w:val="center"/>
            </w:pPr>
            <w:r>
              <w:rPr>
                <w:b/>
              </w:rPr>
              <w:t>Description</w:t>
            </w:r>
          </w:p>
        </w:tc>
      </w:tr>
      <w:tr w:rsidR="00B420D4" w14:paraId="030E5A4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AF5ABF3"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5DD24B23"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679970F4"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048F286C" w14:textId="77777777" w:rsidR="00B420D4" w:rsidRPr="00C80FD1" w:rsidRDefault="00B420D4" w:rsidP="00DD5665">
            <w:pPr>
              <w:pStyle w:val="TAL"/>
              <w:rPr>
                <w:lang w:eastAsia="zh-CN"/>
              </w:rPr>
            </w:pPr>
            <w:r>
              <w:t>AE2</w:t>
            </w:r>
            <w:r w:rsidRPr="001C6CB8">
              <w:t xml:space="preserve"> is requested to send a </w:t>
            </w:r>
            <w:r w:rsidRPr="001C6CB8">
              <w:rPr>
                <w:lang w:val="en-US"/>
              </w:rPr>
              <w:t>Retrieve</w:t>
            </w:r>
            <w:r>
              <w:rPr>
                <w:lang w:val="en-US"/>
              </w:rPr>
              <w:t xml:space="preserve"> </w:t>
            </w:r>
            <w:r w:rsidRPr="001C6CB8">
              <w:rPr>
                <w:lang w:val="en-US"/>
              </w:rPr>
              <w:t>Request</w:t>
            </w:r>
            <w:r>
              <w:t xml:space="preserve"> to</w:t>
            </w:r>
            <w:r w:rsidRPr="001C6CB8">
              <w:t xml:space="preserve"> </w:t>
            </w:r>
            <w:r w:rsidRPr="001C6CB8">
              <w:rPr>
                <w:lang w:val="en-US"/>
              </w:rPr>
              <w:t>a &lt;</w:t>
            </w:r>
            <w:r>
              <w:t xml:space="preserve"> </w:t>
            </w:r>
            <w:r>
              <w:rPr>
                <w:szCs w:val="18"/>
                <w:lang w:eastAsia="zh-CN"/>
              </w:rPr>
              <w:t>containerAnnc</w:t>
            </w:r>
            <w:r w:rsidRPr="001C6CB8">
              <w:rPr>
                <w:lang w:val="en-US"/>
              </w:rPr>
              <w:t xml:space="preserve"> &gt;</w:t>
            </w:r>
            <w:r>
              <w:rPr>
                <w:lang w:val="en-US"/>
              </w:rPr>
              <w:t xml:space="preserve"> with rcn = 7</w:t>
            </w:r>
          </w:p>
        </w:tc>
      </w:tr>
      <w:tr w:rsidR="00B420D4" w14:paraId="1838A51C"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58AB161C"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367C1DB8" w14:textId="77777777" w:rsidR="00B420D4" w:rsidRDefault="00B420D4" w:rsidP="00DD5665">
            <w:pPr>
              <w:pStyle w:val="TAL"/>
              <w:snapToGrid w:val="0"/>
              <w:jc w:val="center"/>
            </w:pPr>
          </w:p>
          <w:p w14:paraId="528CFBC0"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5A2E1C6"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54BC276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5141207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  {CSEBaseName</w:t>
            </w:r>
            <w:r>
              <w:rPr>
                <w:szCs w:val="18"/>
                <w:lang w:eastAsia="zh-CN"/>
              </w:rPr>
              <w:t>2</w:t>
            </w:r>
            <w:r w:rsidRPr="00E40398">
              <w:rPr>
                <w:szCs w:val="18"/>
                <w:lang w:eastAsia="zh-CN"/>
              </w:rPr>
              <w:t>}</w:t>
            </w:r>
            <w:r>
              <w:rPr>
                <w:szCs w:val="18"/>
                <w:lang w:eastAsia="zh-CN"/>
              </w:rPr>
              <w:t>/</w:t>
            </w:r>
            <w:r w:rsidRPr="007B789B">
              <w:rPr>
                <w:szCs w:val="18"/>
                <w:lang w:eastAsia="zh-CN"/>
              </w:rPr>
              <w:t>URI of &lt;</w:t>
            </w:r>
            <w:r>
              <w:rPr>
                <w:szCs w:val="18"/>
                <w:lang w:eastAsia="zh-CN"/>
              </w:rPr>
              <w:t xml:space="preserve"> containerAnnc</w:t>
            </w:r>
            <w:r w:rsidRPr="007B789B">
              <w:rPr>
                <w:szCs w:val="18"/>
                <w:lang w:eastAsia="zh-CN"/>
              </w:rPr>
              <w:t xml:space="preserve"> &gt; resource</w:t>
            </w:r>
          </w:p>
          <w:p w14:paraId="4A86707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w:t>
            </w:r>
            <w:r>
              <w:rPr>
                <w:szCs w:val="18"/>
                <w:lang w:eastAsia="zh-CN"/>
              </w:rPr>
              <w:t>2</w:t>
            </w:r>
            <w:r w:rsidRPr="00E40398">
              <w:rPr>
                <w:rFonts w:hint="eastAsia"/>
                <w:szCs w:val="18"/>
                <w:lang w:eastAsia="zh-CN"/>
              </w:rPr>
              <w:t>-ID</w:t>
            </w:r>
          </w:p>
          <w:p w14:paraId="22951771"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4CB102D9" w14:textId="77777777" w:rsidR="00B420D4" w:rsidRDefault="00B420D4" w:rsidP="00647943">
            <w:pPr>
              <w:pStyle w:val="TAL"/>
              <w:numPr>
                <w:ilvl w:val="0"/>
                <w:numId w:val="18"/>
              </w:numPr>
              <w:ind w:hanging="542"/>
              <w:rPr>
                <w:szCs w:val="18"/>
                <w:lang w:eastAsia="zh-CN"/>
              </w:rPr>
            </w:pPr>
            <w:r>
              <w:rPr>
                <w:szCs w:val="18"/>
                <w:lang w:eastAsia="zh-CN"/>
              </w:rPr>
              <w:t>rcn = 7 (original)</w:t>
            </w:r>
          </w:p>
          <w:p w14:paraId="3DC70C88"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768A980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022E5A2"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65D0561C"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04845D59"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64FDC565" w14:textId="77777777" w:rsidR="00B420D4" w:rsidRDefault="00B420D4" w:rsidP="00DD5665">
            <w:pPr>
              <w:pStyle w:val="TAL"/>
            </w:pPr>
            <w:r w:rsidRPr="000310D7">
              <w:rPr>
                <w:lang w:val="x-none"/>
              </w:rPr>
              <w:t xml:space="preserve">Check if possible that the </w:t>
            </w:r>
            <w:r>
              <w:rPr>
                <w:lang w:val="en-US"/>
              </w:rPr>
              <w:t>GET &lt;container&gt;</w:t>
            </w:r>
            <w:r w:rsidRPr="000310D7">
              <w:rPr>
                <w:lang w:val="x-none"/>
              </w:rPr>
              <w:t xml:space="preserve"> is </w:t>
            </w:r>
            <w:r>
              <w:rPr>
                <w:lang w:val="en-US"/>
              </w:rPr>
              <w:t>sent from</w:t>
            </w:r>
            <w:r w:rsidRPr="000310D7">
              <w:rPr>
                <w:lang w:val="x-none"/>
              </w:rPr>
              <w:t xml:space="preserve"> CSE</w:t>
            </w:r>
            <w:r>
              <w:rPr>
                <w:lang w:val="en-US"/>
              </w:rPr>
              <w:t>2</w:t>
            </w:r>
            <w:r w:rsidRPr="000310D7">
              <w:rPr>
                <w:lang w:val="x-none"/>
              </w:rPr>
              <w:t xml:space="preserve"> to CSE</w:t>
            </w:r>
            <w:r>
              <w:rPr>
                <w:lang w:val="en-US"/>
              </w:rPr>
              <w:t>1</w:t>
            </w:r>
            <w:r w:rsidRPr="000310D7">
              <w:rPr>
                <w:lang w:val="x-none"/>
              </w:rPr>
              <w:t>.</w:t>
            </w:r>
          </w:p>
        </w:tc>
      </w:tr>
      <w:tr w:rsidR="00B420D4" w14:paraId="6160C7F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DF6D9F9"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4214FD7F" w14:textId="77777777" w:rsidR="00B420D4" w:rsidRDefault="00B420D4" w:rsidP="00DD5665">
            <w:pPr>
              <w:pStyle w:val="TAL"/>
              <w:snapToGrid w:val="0"/>
              <w:jc w:val="center"/>
            </w:pPr>
          </w:p>
          <w:p w14:paraId="3A4DDB63"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57E62E2B"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34861338"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169C1EE4"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AA019E">
              <w:rPr>
                <w:szCs w:val="18"/>
                <w:lang w:eastAsia="zh-CN"/>
              </w:rPr>
              <w:t>{CSEBaseName</w:t>
            </w:r>
            <w:r>
              <w:rPr>
                <w:szCs w:val="18"/>
                <w:lang w:eastAsia="zh-CN"/>
              </w:rPr>
              <w:t>1</w:t>
            </w:r>
            <w:r w:rsidRPr="00AA019E">
              <w:rPr>
                <w:szCs w:val="18"/>
                <w:lang w:eastAsia="zh-CN"/>
              </w:rPr>
              <w:t>}</w:t>
            </w:r>
            <w:r>
              <w:rPr>
                <w:szCs w:val="18"/>
                <w:lang w:eastAsia="zh-CN"/>
              </w:rPr>
              <w:t>/{</w:t>
            </w:r>
            <w:r>
              <w:rPr>
                <w:lang w:val="en-US"/>
              </w:rPr>
              <w:t xml:space="preserve"> Container</w:t>
            </w:r>
            <w:r>
              <w:rPr>
                <w:szCs w:val="18"/>
                <w:lang w:eastAsia="zh-CN"/>
              </w:rPr>
              <w:t>}</w:t>
            </w:r>
          </w:p>
          <w:p w14:paraId="7E59D89B" w14:textId="77777777" w:rsidR="00B420D4" w:rsidRDefault="00B420D4" w:rsidP="00647943">
            <w:pPr>
              <w:pStyle w:val="TAL"/>
              <w:numPr>
                <w:ilvl w:val="0"/>
                <w:numId w:val="14"/>
              </w:numPr>
              <w:ind w:left="256" w:hanging="141"/>
              <w:rPr>
                <w:szCs w:val="18"/>
                <w:lang w:eastAsia="zh-CN"/>
              </w:rPr>
            </w:pPr>
            <w:r>
              <w:rPr>
                <w:szCs w:val="18"/>
                <w:lang w:eastAsia="zh-CN"/>
              </w:rPr>
              <w:t xml:space="preserve">fr </w:t>
            </w:r>
            <w:r w:rsidRPr="00395745">
              <w:rPr>
                <w:szCs w:val="18"/>
                <w:lang w:eastAsia="zh-CN"/>
              </w:rPr>
              <w:t>= AE2-ID</w:t>
            </w:r>
          </w:p>
          <w:p w14:paraId="57D7B2F6"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w:t>
            </w:r>
          </w:p>
          <w:p w14:paraId="08F95C90" w14:textId="77777777" w:rsidR="00B420D4" w:rsidRDefault="00B420D4" w:rsidP="00647943">
            <w:pPr>
              <w:pStyle w:val="TAL"/>
              <w:numPr>
                <w:ilvl w:val="0"/>
                <w:numId w:val="14"/>
              </w:numPr>
              <w:ind w:left="256" w:hanging="141"/>
            </w:pPr>
            <w:r>
              <w:rPr>
                <w:szCs w:val="18"/>
                <w:lang w:eastAsia="zh-CN"/>
              </w:rPr>
              <w:t>pc = empty</w:t>
            </w:r>
          </w:p>
        </w:tc>
      </w:tr>
      <w:tr w:rsidR="00B420D4" w14:paraId="18AB0CD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8E35B44"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25311D1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6834D516"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4DDFAADF" w14:textId="77777777" w:rsidR="00B420D4" w:rsidRDefault="00B420D4" w:rsidP="00DD5665">
            <w:pPr>
              <w:pStyle w:val="TAL"/>
            </w:pPr>
          </w:p>
        </w:tc>
      </w:tr>
      <w:tr w:rsidR="00B420D4" w14:paraId="6C9A1642"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7518A085"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4CD2F74A" w14:textId="77777777" w:rsidR="00B420D4" w:rsidRDefault="00B420D4" w:rsidP="00DD5665">
            <w:pPr>
              <w:pStyle w:val="TAL"/>
              <w:snapToGrid w:val="0"/>
              <w:jc w:val="center"/>
            </w:pPr>
          </w:p>
          <w:p w14:paraId="5465BE27"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5E3CCA10"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5D20B73B"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fr-FR" w:eastAsia="zh-CN"/>
              </w:rPr>
            </w:pPr>
            <w:r w:rsidRPr="00E40398">
              <w:rPr>
                <w:szCs w:val="18"/>
                <w:lang w:eastAsia="zh-CN"/>
              </w:rPr>
              <w:t>rsc =</w:t>
            </w:r>
            <w:r w:rsidRPr="007437BD">
              <w:rPr>
                <w:rFonts w:ascii="Arial" w:hAnsi="Arial"/>
                <w:sz w:val="18"/>
                <w:szCs w:val="18"/>
                <w:lang w:val="fr-FR" w:eastAsia="zh-CN"/>
              </w:rPr>
              <w:t>2000 (OK)</w:t>
            </w:r>
          </w:p>
          <w:p w14:paraId="4B223018"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E40398">
              <w:rPr>
                <w:szCs w:val="18"/>
                <w:lang w:eastAsia="zh-CN"/>
              </w:rPr>
              <w:t xml:space="preserve">rqi </w:t>
            </w:r>
            <w:r w:rsidRPr="007437BD">
              <w:rPr>
                <w:rFonts w:ascii="Arial" w:hAnsi="Arial"/>
                <w:sz w:val="18"/>
                <w:szCs w:val="18"/>
                <w:lang w:eastAsia="zh-CN"/>
              </w:rPr>
              <w:t xml:space="preserve">= </w:t>
            </w:r>
            <w:r w:rsidRPr="00E40398">
              <w:rPr>
                <w:szCs w:val="18"/>
                <w:lang w:eastAsia="zh-CN"/>
              </w:rPr>
              <w:t>(token-string) same as received in request message</w:t>
            </w:r>
          </w:p>
          <w:p w14:paraId="799BE481" w14:textId="77777777" w:rsidR="00B420D4" w:rsidRPr="00F65009" w:rsidRDefault="00B420D4" w:rsidP="00647943">
            <w:pPr>
              <w:pStyle w:val="TAL"/>
              <w:numPr>
                <w:ilvl w:val="0"/>
                <w:numId w:val="14"/>
              </w:numPr>
              <w:ind w:left="256" w:hanging="141"/>
            </w:pPr>
            <w:r w:rsidRPr="00E40398">
              <w:rPr>
                <w:szCs w:val="18"/>
                <w:lang w:eastAsia="zh-CN"/>
              </w:rPr>
              <w:t xml:space="preserve">pc </w:t>
            </w:r>
            <w:r w:rsidRPr="007437BD">
              <w:rPr>
                <w:szCs w:val="18"/>
                <w:lang w:eastAsia="zh-CN"/>
              </w:rPr>
              <w:t xml:space="preserve">= </w:t>
            </w:r>
            <w:r>
              <w:rPr>
                <w:szCs w:val="18"/>
                <w:lang w:eastAsia="zh-CN"/>
              </w:rPr>
              <w:t>Serialized representation of &lt;container</w:t>
            </w:r>
            <w:r w:rsidRPr="007437BD">
              <w:rPr>
                <w:szCs w:val="18"/>
                <w:lang w:eastAsia="zh-CN"/>
              </w:rPr>
              <w:t>&gt; resource</w:t>
            </w:r>
          </w:p>
        </w:tc>
      </w:tr>
      <w:tr w:rsidR="00B420D4" w14:paraId="4E199652"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E54C34E"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44D585BD"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4E788DFC"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01EBCCB9" w14:textId="77777777" w:rsidR="00B420D4" w:rsidRDefault="00B420D4" w:rsidP="00DD5665">
            <w:pPr>
              <w:pStyle w:val="TAL"/>
            </w:pPr>
            <w:r>
              <w:t>Check if possible that the response is forwarded by the registrar CSE to the AE.</w:t>
            </w:r>
          </w:p>
        </w:tc>
      </w:tr>
      <w:tr w:rsidR="00B420D4" w14:paraId="27789B26" w14:textId="77777777" w:rsidTr="00DD5665">
        <w:tc>
          <w:tcPr>
            <w:tcW w:w="527" w:type="dxa"/>
            <w:vMerge w:val="restart"/>
            <w:tcBorders>
              <w:top w:val="single" w:sz="4" w:space="0" w:color="000000"/>
              <w:left w:val="single" w:sz="4" w:space="0" w:color="000000"/>
              <w:bottom w:val="single" w:sz="4" w:space="0" w:color="000000"/>
            </w:tcBorders>
            <w:shd w:val="clear" w:color="auto" w:fill="FFFFFF"/>
            <w:vAlign w:val="center"/>
          </w:tcPr>
          <w:p w14:paraId="46A89BB6" w14:textId="77777777" w:rsidR="00B420D4" w:rsidRDefault="00B420D4" w:rsidP="00DD5665">
            <w:pPr>
              <w:pStyle w:val="TAL"/>
              <w:keepNext w:val="0"/>
              <w:jc w:val="center"/>
              <w:rPr>
                <w:szCs w:val="18"/>
              </w:rPr>
            </w:pPr>
            <w:r>
              <w:rPr>
                <w:szCs w:val="18"/>
              </w:rPr>
              <w:t>8</w:t>
            </w:r>
          </w:p>
        </w:tc>
        <w:tc>
          <w:tcPr>
            <w:tcW w:w="647" w:type="dxa"/>
            <w:vMerge w:val="restart"/>
            <w:tcBorders>
              <w:top w:val="single" w:sz="4" w:space="0" w:color="000000"/>
              <w:left w:val="single" w:sz="4" w:space="0" w:color="000000"/>
              <w:bottom w:val="single" w:sz="4" w:space="0" w:color="000000"/>
            </w:tcBorders>
            <w:shd w:val="clear" w:color="auto" w:fill="FFFFFF"/>
            <w:vAlign w:val="center"/>
          </w:tcPr>
          <w:p w14:paraId="4D6A7061" w14:textId="77777777" w:rsidR="00B420D4" w:rsidRDefault="00B420D4" w:rsidP="00DD5665">
            <w:pPr>
              <w:pStyle w:val="TAL"/>
              <w:snapToGrid w:val="0"/>
              <w:jc w:val="center"/>
              <w:rPr>
                <w:szCs w:val="18"/>
              </w:rPr>
            </w:pPr>
          </w:p>
          <w:p w14:paraId="07661C39" w14:textId="77777777" w:rsidR="00B420D4" w:rsidRDefault="00B420D4" w:rsidP="00DD5665">
            <w:pPr>
              <w:pStyle w:val="TAL"/>
              <w:jc w:val="center"/>
              <w:rPr>
                <w:szCs w:val="18"/>
              </w:rPr>
            </w:pPr>
            <w:r>
              <w:rPr>
                <w:szCs w:val="18"/>
              </w:rPr>
              <w:t>Mca</w:t>
            </w:r>
          </w:p>
        </w:tc>
        <w:tc>
          <w:tcPr>
            <w:tcW w:w="1337" w:type="dxa"/>
            <w:tcBorders>
              <w:top w:val="single" w:sz="4" w:space="0" w:color="000000"/>
              <w:left w:val="single" w:sz="4" w:space="0" w:color="000000"/>
              <w:bottom w:val="single" w:sz="4" w:space="0" w:color="000000"/>
            </w:tcBorders>
            <w:shd w:val="clear" w:color="auto" w:fill="FFFFFF"/>
            <w:vAlign w:val="center"/>
          </w:tcPr>
          <w:p w14:paraId="73556828" w14:textId="77777777" w:rsidR="00B420D4" w:rsidRDefault="00B420D4" w:rsidP="00DD5665">
            <w:pPr>
              <w:pStyle w:val="TAL"/>
              <w:jc w:val="center"/>
              <w:rPr>
                <w:szCs w:val="18"/>
              </w:rPr>
            </w:pPr>
            <w:r>
              <w:rPr>
                <w:szCs w:val="18"/>
              </w:rP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E89C23D"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fr-FR" w:eastAsia="zh-CN"/>
              </w:rPr>
            </w:pPr>
            <w:r w:rsidRPr="00E40398">
              <w:rPr>
                <w:szCs w:val="18"/>
                <w:lang w:eastAsia="zh-CN"/>
              </w:rPr>
              <w:t>rsc =</w:t>
            </w:r>
            <w:r w:rsidRPr="007437BD">
              <w:rPr>
                <w:rFonts w:ascii="Arial" w:hAnsi="Arial"/>
                <w:sz w:val="18"/>
                <w:szCs w:val="18"/>
                <w:lang w:val="fr-FR" w:eastAsia="zh-CN"/>
              </w:rPr>
              <w:t>2000 (OK)</w:t>
            </w:r>
          </w:p>
          <w:p w14:paraId="75ED73CD"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E40398">
              <w:rPr>
                <w:szCs w:val="18"/>
                <w:lang w:eastAsia="zh-CN"/>
              </w:rPr>
              <w:t xml:space="preserve">rqi </w:t>
            </w:r>
            <w:r w:rsidRPr="007437BD">
              <w:rPr>
                <w:rFonts w:ascii="Arial" w:hAnsi="Arial"/>
                <w:sz w:val="18"/>
                <w:szCs w:val="18"/>
                <w:lang w:eastAsia="zh-CN"/>
              </w:rPr>
              <w:t xml:space="preserve">= </w:t>
            </w:r>
            <w:r w:rsidRPr="00E40398">
              <w:rPr>
                <w:szCs w:val="18"/>
                <w:lang w:eastAsia="zh-CN"/>
              </w:rPr>
              <w:t>(token-string) same as received in request message</w:t>
            </w:r>
          </w:p>
          <w:p w14:paraId="318070EA" w14:textId="77777777" w:rsidR="00B420D4" w:rsidRDefault="00B420D4" w:rsidP="00647943">
            <w:pPr>
              <w:pStyle w:val="TAL"/>
              <w:numPr>
                <w:ilvl w:val="0"/>
                <w:numId w:val="14"/>
              </w:numPr>
              <w:ind w:left="256" w:hanging="141"/>
            </w:pPr>
            <w:r w:rsidRPr="00E40398">
              <w:rPr>
                <w:szCs w:val="18"/>
                <w:lang w:eastAsia="zh-CN"/>
              </w:rPr>
              <w:t xml:space="preserve">pc </w:t>
            </w:r>
            <w:r w:rsidRPr="007437BD">
              <w:rPr>
                <w:szCs w:val="18"/>
                <w:lang w:eastAsia="zh-CN"/>
              </w:rPr>
              <w:t xml:space="preserve">= </w:t>
            </w:r>
            <w:r>
              <w:rPr>
                <w:szCs w:val="18"/>
                <w:lang w:eastAsia="zh-CN"/>
              </w:rPr>
              <w:t>Serialized representation of &lt;container</w:t>
            </w:r>
            <w:r w:rsidRPr="007437BD">
              <w:rPr>
                <w:szCs w:val="18"/>
                <w:lang w:eastAsia="zh-CN"/>
              </w:rPr>
              <w:t>&gt; resource</w:t>
            </w:r>
          </w:p>
        </w:tc>
      </w:tr>
      <w:tr w:rsidR="00B420D4" w14:paraId="73D1B786" w14:textId="77777777" w:rsidTr="00DD5665">
        <w:tc>
          <w:tcPr>
            <w:tcW w:w="527" w:type="dxa"/>
            <w:vMerge/>
            <w:tcBorders>
              <w:top w:val="single" w:sz="4" w:space="0" w:color="000000"/>
              <w:left w:val="single" w:sz="4" w:space="0" w:color="000000"/>
              <w:bottom w:val="single" w:sz="4" w:space="0" w:color="000000"/>
            </w:tcBorders>
            <w:shd w:val="clear" w:color="auto" w:fill="FFFFFF"/>
            <w:vAlign w:val="center"/>
          </w:tcPr>
          <w:p w14:paraId="58E4C7FC" w14:textId="77777777" w:rsidR="00B420D4" w:rsidRDefault="00B420D4" w:rsidP="00DD5665"/>
        </w:tc>
        <w:tc>
          <w:tcPr>
            <w:tcW w:w="647" w:type="dxa"/>
            <w:vMerge/>
            <w:tcBorders>
              <w:top w:val="single" w:sz="4" w:space="0" w:color="000000"/>
              <w:left w:val="single" w:sz="4" w:space="0" w:color="000000"/>
              <w:bottom w:val="single" w:sz="4" w:space="0" w:color="000000"/>
            </w:tcBorders>
            <w:shd w:val="clear" w:color="auto" w:fill="FFFFFF"/>
            <w:vAlign w:val="center"/>
          </w:tcPr>
          <w:p w14:paraId="5BD8FDD0" w14:textId="77777777" w:rsidR="00B420D4" w:rsidRDefault="00B420D4" w:rsidP="00DD5665"/>
        </w:tc>
        <w:tc>
          <w:tcPr>
            <w:tcW w:w="1337" w:type="dxa"/>
            <w:tcBorders>
              <w:top w:val="single" w:sz="4" w:space="0" w:color="000000"/>
              <w:left w:val="single" w:sz="4" w:space="0" w:color="000000"/>
              <w:bottom w:val="single" w:sz="4" w:space="0" w:color="000000"/>
            </w:tcBorders>
            <w:shd w:val="clear" w:color="auto" w:fill="FFFFFF"/>
            <w:vAlign w:val="center"/>
          </w:tcPr>
          <w:p w14:paraId="2E8E0AA7" w14:textId="77777777" w:rsidR="00B420D4" w:rsidRDefault="00B420D4" w:rsidP="00DD5665">
            <w:pPr>
              <w:pStyle w:val="TAL"/>
              <w:jc w:val="center"/>
            </w:pP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1A3B6656" w14:textId="77777777" w:rsidR="00B420D4" w:rsidRDefault="00B420D4" w:rsidP="00647943">
            <w:pPr>
              <w:pStyle w:val="TAL"/>
              <w:numPr>
                <w:ilvl w:val="0"/>
                <w:numId w:val="14"/>
              </w:numPr>
              <w:ind w:left="256" w:hanging="141"/>
            </w:pPr>
          </w:p>
        </w:tc>
      </w:tr>
      <w:tr w:rsidR="00B420D4" w:rsidRPr="00F65009" w14:paraId="38087D12" w14:textId="77777777" w:rsidTr="00DD5665">
        <w:tc>
          <w:tcPr>
            <w:tcW w:w="527" w:type="dxa"/>
            <w:vMerge/>
            <w:tcBorders>
              <w:top w:val="single" w:sz="4" w:space="0" w:color="000000"/>
              <w:left w:val="single" w:sz="4" w:space="0" w:color="000000"/>
              <w:bottom w:val="single" w:sz="4" w:space="0" w:color="000000"/>
            </w:tcBorders>
            <w:shd w:val="clear" w:color="auto" w:fill="FFFFFF"/>
            <w:vAlign w:val="center"/>
          </w:tcPr>
          <w:p w14:paraId="4F7A780E" w14:textId="77777777" w:rsidR="00B420D4" w:rsidRDefault="00B420D4" w:rsidP="00DD5665"/>
        </w:tc>
        <w:tc>
          <w:tcPr>
            <w:tcW w:w="647" w:type="dxa"/>
            <w:vMerge/>
            <w:tcBorders>
              <w:top w:val="single" w:sz="4" w:space="0" w:color="000000"/>
              <w:left w:val="single" w:sz="4" w:space="0" w:color="000000"/>
              <w:bottom w:val="single" w:sz="4" w:space="0" w:color="000000"/>
            </w:tcBorders>
            <w:shd w:val="clear" w:color="auto" w:fill="FFFFFF"/>
            <w:vAlign w:val="center"/>
          </w:tcPr>
          <w:p w14:paraId="285C8BFA" w14:textId="77777777" w:rsidR="00B420D4" w:rsidRDefault="00B420D4" w:rsidP="00DD5665"/>
        </w:tc>
        <w:tc>
          <w:tcPr>
            <w:tcW w:w="1337" w:type="dxa"/>
            <w:tcBorders>
              <w:top w:val="single" w:sz="4" w:space="0" w:color="000000"/>
              <w:left w:val="single" w:sz="4" w:space="0" w:color="000000"/>
              <w:bottom w:val="single" w:sz="4" w:space="0" w:color="000000"/>
            </w:tcBorders>
            <w:shd w:val="clear" w:color="auto" w:fill="FFFFFF"/>
            <w:vAlign w:val="center"/>
          </w:tcPr>
          <w:p w14:paraId="0172B5F7" w14:textId="77777777" w:rsidR="00B420D4" w:rsidRDefault="00B420D4" w:rsidP="00DD5665">
            <w:pPr>
              <w:pStyle w:val="TAL"/>
              <w:jc w:val="center"/>
            </w:pP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8BB646D" w14:textId="77777777" w:rsidR="00B420D4" w:rsidRDefault="00B420D4" w:rsidP="00647943">
            <w:pPr>
              <w:pStyle w:val="TAL"/>
              <w:numPr>
                <w:ilvl w:val="0"/>
                <w:numId w:val="14"/>
              </w:numPr>
              <w:ind w:left="256" w:hanging="141"/>
            </w:pPr>
          </w:p>
        </w:tc>
      </w:tr>
      <w:tr w:rsidR="00B420D4" w14:paraId="7506F7E2" w14:textId="77777777" w:rsidTr="00DD5665">
        <w:tc>
          <w:tcPr>
            <w:tcW w:w="527" w:type="dxa"/>
            <w:vMerge/>
            <w:tcBorders>
              <w:top w:val="single" w:sz="4" w:space="0" w:color="000000"/>
              <w:left w:val="single" w:sz="4" w:space="0" w:color="000000"/>
              <w:bottom w:val="single" w:sz="4" w:space="0" w:color="000000"/>
            </w:tcBorders>
            <w:shd w:val="clear" w:color="auto" w:fill="FFFFFF"/>
            <w:vAlign w:val="center"/>
          </w:tcPr>
          <w:p w14:paraId="38B2E7DB" w14:textId="77777777" w:rsidR="00B420D4" w:rsidRDefault="00B420D4" w:rsidP="00DD5665"/>
        </w:tc>
        <w:tc>
          <w:tcPr>
            <w:tcW w:w="647" w:type="dxa"/>
            <w:vMerge/>
            <w:tcBorders>
              <w:top w:val="single" w:sz="4" w:space="0" w:color="000000"/>
              <w:left w:val="single" w:sz="4" w:space="0" w:color="000000"/>
              <w:bottom w:val="single" w:sz="4" w:space="0" w:color="000000"/>
            </w:tcBorders>
            <w:shd w:val="clear" w:color="auto" w:fill="FFFFFF"/>
            <w:vAlign w:val="center"/>
          </w:tcPr>
          <w:p w14:paraId="4275834B" w14:textId="77777777" w:rsidR="00B420D4" w:rsidRDefault="00B420D4" w:rsidP="00DD5665"/>
        </w:tc>
        <w:tc>
          <w:tcPr>
            <w:tcW w:w="1337" w:type="dxa"/>
            <w:tcBorders>
              <w:top w:val="single" w:sz="4" w:space="0" w:color="000000"/>
              <w:left w:val="single" w:sz="4" w:space="0" w:color="000000"/>
              <w:bottom w:val="single" w:sz="4" w:space="0" w:color="000000"/>
            </w:tcBorders>
            <w:shd w:val="clear" w:color="auto" w:fill="FFFFFF"/>
            <w:vAlign w:val="center"/>
          </w:tcPr>
          <w:p w14:paraId="313A99B5" w14:textId="77777777" w:rsidR="00B420D4" w:rsidRDefault="00B420D4" w:rsidP="00DD5665">
            <w:pPr>
              <w:pStyle w:val="TAL"/>
              <w:jc w:val="center"/>
              <w:rPr>
                <w:szCs w:val="18"/>
                <w:lang w:eastAsia="ko-KR"/>
              </w:rPr>
            </w:pP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302776D8" w14:textId="77777777" w:rsidR="00B420D4" w:rsidRDefault="00B420D4" w:rsidP="00647943">
            <w:pPr>
              <w:pStyle w:val="TAL"/>
              <w:numPr>
                <w:ilvl w:val="0"/>
                <w:numId w:val="14"/>
              </w:numPr>
              <w:ind w:left="256" w:hanging="141"/>
            </w:pPr>
          </w:p>
        </w:tc>
      </w:tr>
      <w:tr w:rsidR="00B420D4" w14:paraId="4FD1842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7609AE1"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4022744B"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4D430D3"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5B61BE61" w14:textId="77777777" w:rsidR="00B420D4" w:rsidRDefault="00B420D4" w:rsidP="00DD5665">
            <w:pPr>
              <w:pStyle w:val="TAL"/>
            </w:pPr>
            <w:r>
              <w:t xml:space="preserve">AE </w:t>
            </w:r>
            <w:r>
              <w:rPr>
                <w:rFonts w:eastAsia="MS Mincho"/>
              </w:rPr>
              <w:t>indicates successful operation</w:t>
            </w:r>
          </w:p>
        </w:tc>
      </w:tr>
      <w:tr w:rsidR="00B420D4" w14:paraId="31750231"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33C6A740"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670B241B" w14:textId="77777777" w:rsidR="00B420D4" w:rsidRDefault="00B420D4" w:rsidP="00DD5665">
            <w:pPr>
              <w:pStyle w:val="TAL"/>
              <w:snapToGrid w:val="0"/>
            </w:pPr>
          </w:p>
        </w:tc>
      </w:tr>
      <w:tr w:rsidR="00B420D4" w14:paraId="344D8309"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70E1D83B"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33145BF" w14:textId="77777777" w:rsidR="00B420D4" w:rsidRDefault="00B420D4" w:rsidP="00DD5665">
            <w:pPr>
              <w:pStyle w:val="TAL"/>
              <w:snapToGrid w:val="0"/>
            </w:pPr>
          </w:p>
        </w:tc>
      </w:tr>
    </w:tbl>
    <w:p w14:paraId="1CA8B129" w14:textId="77777777" w:rsidR="00B420D4" w:rsidRDefault="00B420D4" w:rsidP="00B420D4"/>
    <w:bookmarkEnd w:id="1041"/>
    <w:p w14:paraId="0EA130EA" w14:textId="77777777" w:rsidR="00B420D4" w:rsidRDefault="00B420D4" w:rsidP="00B420D4"/>
    <w:p w14:paraId="58DE2B44" w14:textId="4C65B9C2" w:rsidR="00B420D4" w:rsidRPr="0026480E" w:rsidRDefault="00FD1863" w:rsidP="00B420D4">
      <w:pPr>
        <w:pStyle w:val="Heading3"/>
        <w:rPr>
          <w:lang w:val="en-US"/>
        </w:rPr>
      </w:pPr>
      <w:bookmarkStart w:id="1055" w:name="_Toc476040872"/>
      <w:bookmarkStart w:id="1056" w:name="_Toc476042976"/>
      <w:r>
        <w:lastRenderedPageBreak/>
        <w:t>9.</w:t>
      </w:r>
      <w:r w:rsidR="00B420D4">
        <w:t>3.4</w:t>
      </w:r>
      <w:r w:rsidR="00B420D4">
        <w:tab/>
      </w:r>
      <w:r w:rsidR="00B420D4">
        <w:rPr>
          <w:lang w:val="en-US"/>
        </w:rPr>
        <w:t>Single Hop &lt;fanOutPoint&gt; operations</w:t>
      </w:r>
      <w:bookmarkEnd w:id="1055"/>
      <w:bookmarkEnd w:id="1056"/>
    </w:p>
    <w:p w14:paraId="5E2EBAA0" w14:textId="508F5DEC" w:rsidR="00B420D4" w:rsidRPr="0026480E" w:rsidRDefault="00FD1863" w:rsidP="00B420D4">
      <w:pPr>
        <w:pStyle w:val="Heading4"/>
        <w:rPr>
          <w:lang w:val="en-US"/>
        </w:rPr>
      </w:pPr>
      <w:bookmarkStart w:id="1057" w:name="_Toc440363706"/>
      <w:bookmarkStart w:id="1058" w:name="_Toc476040873"/>
      <w:bookmarkStart w:id="1059" w:name="_Toc476042977"/>
      <w:r>
        <w:t>9.</w:t>
      </w:r>
      <w:r w:rsidR="00B420D4">
        <w:t>3.4.1</w:t>
      </w:r>
      <w:r w:rsidR="00B420D4">
        <w:tab/>
        <w:t xml:space="preserve">Create </w:t>
      </w:r>
      <w:bookmarkEnd w:id="1057"/>
      <w:r w:rsidR="00B420D4">
        <w:rPr>
          <w:lang w:val="en-US"/>
        </w:rPr>
        <w:t>&lt;fanOutPoint&gt;</w:t>
      </w:r>
      <w:bookmarkEnd w:id="1058"/>
      <w:bookmarkEnd w:id="1059"/>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280E9915" w14:textId="77777777" w:rsidTr="00DD5665">
        <w:trPr>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41BA6DAF" w14:textId="77777777" w:rsidR="00B420D4" w:rsidRDefault="00B420D4" w:rsidP="00DD5665">
            <w:pPr>
              <w:pStyle w:val="TAL"/>
              <w:keepLines w:val="0"/>
              <w:jc w:val="center"/>
            </w:pPr>
            <w:r>
              <w:rPr>
                <w:b/>
              </w:rPr>
              <w:t>Interoperability Test Description</w:t>
            </w:r>
          </w:p>
        </w:tc>
      </w:tr>
      <w:tr w:rsidR="00B420D4" w14:paraId="559E955B"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313918B"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0C37650" w14:textId="77777777" w:rsidR="00B420D4" w:rsidRDefault="00B420D4" w:rsidP="00DD5665">
            <w:pPr>
              <w:pStyle w:val="TAL"/>
              <w:keepLines w:val="0"/>
            </w:pPr>
            <w:r>
              <w:t>TD_M2M_SH_17</w:t>
            </w:r>
          </w:p>
        </w:tc>
      </w:tr>
      <w:tr w:rsidR="00B420D4" w14:paraId="018056C0"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FD4AA09"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C8BFD46" w14:textId="77777777" w:rsidR="00B420D4" w:rsidRDefault="00B420D4" w:rsidP="00DD5665">
            <w:pPr>
              <w:pStyle w:val="TAL"/>
              <w:keepLines w:val="0"/>
            </w:pPr>
            <w:r>
              <w:rPr>
                <w:lang w:val="en-US"/>
              </w:rPr>
              <w:t xml:space="preserve">AE </w:t>
            </w:r>
            <w:r>
              <w:t>creates a &lt;contentInstance&gt; resource in each group member, where some memberIDs are on a remoteCSE</w:t>
            </w:r>
          </w:p>
        </w:tc>
      </w:tr>
      <w:tr w:rsidR="00B420D4" w14:paraId="22316D4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38CC1F1"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9F90B40" w14:textId="77777777" w:rsidR="00B420D4" w:rsidRDefault="00B420D4" w:rsidP="00DD5665">
            <w:pPr>
              <w:pStyle w:val="TAL"/>
              <w:keepLines w:val="0"/>
            </w:pPr>
            <w:r>
              <w:t>M2M_CFG_08</w:t>
            </w:r>
          </w:p>
        </w:tc>
      </w:tr>
      <w:tr w:rsidR="00B420D4" w:rsidRPr="007F12E3" w14:paraId="6AF45E0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D3A28D7" w14:textId="77777777" w:rsidR="00B420D4" w:rsidRDefault="00B420D4" w:rsidP="00DD5665">
            <w:pPr>
              <w:pStyle w:val="TAL"/>
              <w:keepLines w:val="0"/>
              <w:rPr>
                <w:b/>
              </w:rPr>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B3D971A" w14:textId="30C4A89B" w:rsidR="00B420D4" w:rsidRPr="007F12E3" w:rsidRDefault="000C0F9A" w:rsidP="00DD5665">
            <w:pPr>
              <w:keepNext/>
              <w:rPr>
                <w:rFonts w:ascii="Arial" w:hAnsi="Arial"/>
                <w:sz w:val="18"/>
                <w:lang w:val="fr-FR" w:eastAsia="zh-CN"/>
              </w:rPr>
            </w:pPr>
            <w:r w:rsidRPr="007F12E3">
              <w:rPr>
                <w:rFonts w:ascii="Arial" w:hAnsi="Arial"/>
                <w:sz w:val="18"/>
                <w:lang w:val="fr-FR" w:eastAsia="x-none"/>
              </w:rPr>
              <w:t>[</w:t>
            </w:r>
            <w:r w:rsidR="00647D1D" w:rsidRPr="007F12E3">
              <w:rPr>
                <w:rFonts w:ascii="Arial" w:hAnsi="Arial"/>
                <w:sz w:val="18"/>
                <w:lang w:val="fr-FR" w:eastAsia="x-none"/>
              </w:rPr>
              <w:t xml:space="preserve">ITU-T </w:t>
            </w:r>
            <w:r w:rsidRPr="007F12E3">
              <w:rPr>
                <w:rFonts w:ascii="Arial" w:hAnsi="Arial"/>
                <w:sz w:val="18"/>
                <w:lang w:val="fr-FR" w:eastAsia="x-none"/>
              </w:rPr>
              <w:t>Y.ONEM2M.ARC],</w:t>
            </w:r>
            <w:r w:rsidR="00B420D4" w:rsidRPr="007F12E3">
              <w:rPr>
                <w:rFonts w:ascii="Arial" w:hAnsi="Arial"/>
                <w:sz w:val="18"/>
                <w:lang w:val="fr-FR" w:eastAsia="x-none"/>
              </w:rPr>
              <w:t>clause 10.2.7.7</w:t>
            </w:r>
          </w:p>
          <w:p w14:paraId="24DA6F81" w14:textId="6646F135" w:rsidR="00B420D4" w:rsidRPr="007F12E3" w:rsidRDefault="000C0F9A" w:rsidP="00DD5665">
            <w:pPr>
              <w:pStyle w:val="TAL"/>
              <w:keepLines w:val="0"/>
              <w:rPr>
                <w:lang w:val="fr-FR"/>
              </w:rPr>
            </w:pPr>
            <w:r w:rsidRPr="007F12E3">
              <w:rPr>
                <w:lang w:val="fr-FR" w:eastAsia="zh-CN"/>
              </w:rPr>
              <w:t>[</w:t>
            </w:r>
            <w:r w:rsidR="00647D1D" w:rsidRPr="007F12E3">
              <w:rPr>
                <w:lang w:val="fr-FR" w:eastAsia="zh-CN"/>
              </w:rPr>
              <w:t xml:space="preserve">ITU-T </w:t>
            </w:r>
            <w:r w:rsidRPr="007F12E3">
              <w:rPr>
                <w:lang w:val="fr-FR" w:eastAsia="zh-CN"/>
              </w:rPr>
              <w:t>Y.ONEM2M.SLCP],</w:t>
            </w:r>
            <w:r w:rsidR="00B420D4" w:rsidRPr="007F12E3">
              <w:rPr>
                <w:lang w:val="fr-FR" w:eastAsia="zh-CN"/>
              </w:rPr>
              <w:t>clause 7.4.15.2, 7.4.15.3</w:t>
            </w:r>
          </w:p>
        </w:tc>
      </w:tr>
      <w:tr w:rsidR="00B420D4" w:rsidRPr="007F12E3" w14:paraId="11EF6366"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3BC8659F" w14:textId="77777777" w:rsidR="00B420D4" w:rsidRPr="007F12E3" w:rsidRDefault="00B420D4" w:rsidP="00DD5665">
            <w:pPr>
              <w:pStyle w:val="TAL"/>
              <w:keepLines w:val="0"/>
              <w:rPr>
                <w:lang w:val="fr-FR"/>
              </w:rPr>
            </w:pPr>
          </w:p>
        </w:tc>
      </w:tr>
      <w:tr w:rsidR="00B420D4" w14:paraId="4C46580A" w14:textId="77777777" w:rsidTr="00DD5665">
        <w:trPr>
          <w:trHeight w:val="207"/>
        </w:trPr>
        <w:tc>
          <w:tcPr>
            <w:tcW w:w="2511" w:type="dxa"/>
            <w:gridSpan w:val="3"/>
            <w:tcBorders>
              <w:top w:val="single" w:sz="4" w:space="0" w:color="000000"/>
              <w:left w:val="single" w:sz="4" w:space="0" w:color="000000"/>
              <w:bottom w:val="single" w:sz="4" w:space="0" w:color="000000"/>
            </w:tcBorders>
            <w:shd w:val="clear" w:color="auto" w:fill="auto"/>
          </w:tcPr>
          <w:p w14:paraId="27C50358" w14:textId="77777777" w:rsidR="00B420D4" w:rsidRDefault="00B420D4" w:rsidP="00DD5665">
            <w:pPr>
              <w:pStyle w:val="TAL"/>
              <w:keepLines w:val="0"/>
              <w:rPr>
                <w:b/>
              </w:rPr>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C1DFECA" w14:textId="77777777" w:rsidR="00B420D4" w:rsidRDefault="00B420D4" w:rsidP="00647943">
            <w:pPr>
              <w:pStyle w:val="TAL"/>
              <w:numPr>
                <w:ilvl w:val="0"/>
                <w:numId w:val="17"/>
              </w:numPr>
            </w:pPr>
            <w:r>
              <w:t xml:space="preserve">Two or more resources </w:t>
            </w:r>
            <w:r w:rsidRPr="000310D7">
              <w:rPr>
                <w:szCs w:val="18"/>
                <w:lang w:eastAsia="zh-CN"/>
              </w:rPr>
              <w:t>of type &lt;container&gt;</w:t>
            </w:r>
            <w:r>
              <w:rPr>
                <w:szCs w:val="18"/>
                <w:lang w:eastAsia="zh-CN"/>
              </w:rPr>
              <w:t xml:space="preserve"> </w:t>
            </w:r>
            <w:r>
              <w:t>exist on the member hosting CSE</w:t>
            </w:r>
          </w:p>
          <w:p w14:paraId="35C47196" w14:textId="77777777" w:rsidR="00B420D4" w:rsidRDefault="00B420D4" w:rsidP="00647943">
            <w:pPr>
              <w:pStyle w:val="TAL"/>
              <w:numPr>
                <w:ilvl w:val="0"/>
                <w:numId w:val="17"/>
              </w:numPr>
            </w:pPr>
            <w:r w:rsidRPr="000310D7">
              <w:rPr>
                <w:szCs w:val="18"/>
                <w:lang w:eastAsia="zh-CN"/>
              </w:rPr>
              <w:t xml:space="preserve">A group </w:t>
            </w:r>
            <w:r>
              <w:rPr>
                <w:szCs w:val="18"/>
                <w:lang w:eastAsia="zh-CN"/>
              </w:rPr>
              <w:t>exists</w:t>
            </w:r>
            <w:r w:rsidRPr="000310D7">
              <w:rPr>
                <w:szCs w:val="18"/>
                <w:lang w:eastAsia="zh-CN"/>
              </w:rPr>
              <w:t xml:space="preserve"> containing </w:t>
            </w:r>
            <w:r>
              <w:rPr>
                <w:szCs w:val="18"/>
                <w:lang w:eastAsia="zh-CN"/>
              </w:rPr>
              <w:t xml:space="preserve">these two </w:t>
            </w:r>
            <w:r w:rsidRPr="000310D7">
              <w:rPr>
                <w:szCs w:val="18"/>
                <w:lang w:eastAsia="zh-CN"/>
              </w:rPr>
              <w:t>members of type &lt;container&gt;</w:t>
            </w:r>
          </w:p>
        </w:tc>
      </w:tr>
      <w:tr w:rsidR="00B420D4" w14:paraId="0C426F2C"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41AC5B96" w14:textId="77777777" w:rsidR="00B420D4" w:rsidRDefault="00B420D4" w:rsidP="00DD5665">
            <w:pPr>
              <w:pStyle w:val="TAL"/>
              <w:keepLines w:val="0"/>
              <w:jc w:val="center"/>
            </w:pPr>
            <w:r>
              <w:rPr>
                <w:b/>
              </w:rPr>
              <w:t>Test Sequence</w:t>
            </w:r>
          </w:p>
        </w:tc>
      </w:tr>
      <w:tr w:rsidR="00B420D4" w14:paraId="2DEE0BC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BAFB11D"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4E2AA656"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553C145F"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66643" w14:textId="77777777" w:rsidR="00B420D4" w:rsidRDefault="00B420D4" w:rsidP="00DD5665">
            <w:pPr>
              <w:pStyle w:val="TAL"/>
              <w:keepNext w:val="0"/>
              <w:jc w:val="center"/>
            </w:pPr>
            <w:r>
              <w:rPr>
                <w:b/>
              </w:rPr>
              <w:t>Description</w:t>
            </w:r>
          </w:p>
        </w:tc>
      </w:tr>
      <w:tr w:rsidR="00B420D4" w14:paraId="29040AD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047B43B"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79D9FF77"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3B2A75BC"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66F390BA" w14:textId="77777777" w:rsidR="00B420D4" w:rsidRDefault="00B420D4" w:rsidP="00DD5665">
            <w:pPr>
              <w:pStyle w:val="TAL"/>
            </w:pPr>
            <w:r w:rsidRPr="00ED1BC6">
              <w:t>AE is requested to send a Create Request to create &lt;contentInstance&gt; in each group member</w:t>
            </w:r>
          </w:p>
        </w:tc>
      </w:tr>
      <w:tr w:rsidR="00B420D4" w14:paraId="07067677"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1B20705D"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4683513D" w14:textId="77777777" w:rsidR="00B420D4" w:rsidRDefault="00B420D4" w:rsidP="00DD5665">
            <w:pPr>
              <w:pStyle w:val="TAL"/>
              <w:snapToGrid w:val="0"/>
              <w:jc w:val="center"/>
            </w:pPr>
          </w:p>
          <w:p w14:paraId="36D06681"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73F9386E"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3AF6BE6F" w14:textId="77777777" w:rsidR="00B420D4" w:rsidRDefault="00B420D4" w:rsidP="00647943">
            <w:pPr>
              <w:pStyle w:val="TAL"/>
              <w:numPr>
                <w:ilvl w:val="0"/>
                <w:numId w:val="14"/>
              </w:numPr>
              <w:ind w:left="256" w:hanging="141"/>
              <w:rPr>
                <w:szCs w:val="18"/>
                <w:lang w:eastAsia="zh-CN"/>
              </w:rPr>
            </w:pPr>
            <w:r>
              <w:rPr>
                <w:szCs w:val="18"/>
                <w:lang w:eastAsia="zh-CN"/>
              </w:rPr>
              <w:t>op = 1 (Create)</w:t>
            </w:r>
          </w:p>
          <w:p w14:paraId="26F48683"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E40398">
              <w:rPr>
                <w:szCs w:val="18"/>
                <w:lang w:eastAsia="zh-CN"/>
              </w:rPr>
              <w:t>{CSEBaseName}</w:t>
            </w:r>
            <w:r>
              <w:rPr>
                <w:rFonts w:hint="eastAsia"/>
                <w:szCs w:val="18"/>
                <w:lang w:eastAsia="zh-CN"/>
              </w:rPr>
              <w:t>/{group}/fopt</w:t>
            </w:r>
          </w:p>
          <w:p w14:paraId="0DD90F6F"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5B31BF82"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1E8CC22F" w14:textId="77777777" w:rsidR="00B420D4" w:rsidRDefault="00B420D4" w:rsidP="00647943">
            <w:pPr>
              <w:pStyle w:val="TAL"/>
              <w:numPr>
                <w:ilvl w:val="0"/>
                <w:numId w:val="14"/>
              </w:numPr>
              <w:ind w:left="256" w:hanging="141"/>
              <w:rPr>
                <w:szCs w:val="18"/>
                <w:lang w:eastAsia="zh-CN"/>
              </w:rPr>
            </w:pPr>
            <w:r>
              <w:rPr>
                <w:szCs w:val="18"/>
                <w:lang w:eastAsia="zh-CN"/>
              </w:rPr>
              <w:t xml:space="preserve">ty = </w:t>
            </w:r>
            <w:r>
              <w:rPr>
                <w:rFonts w:hint="eastAsia"/>
                <w:szCs w:val="18"/>
                <w:lang w:eastAsia="zh-CN"/>
              </w:rPr>
              <w:t>4</w:t>
            </w:r>
            <w:r w:rsidRPr="00E40398">
              <w:rPr>
                <w:szCs w:val="18"/>
                <w:lang w:eastAsia="zh-CN"/>
              </w:rPr>
              <w:t xml:space="preserve"> (</w:t>
            </w:r>
            <w:r>
              <w:rPr>
                <w:rFonts w:hint="eastAsia"/>
                <w:szCs w:val="18"/>
                <w:lang w:eastAsia="zh-CN"/>
              </w:rPr>
              <w:t>contentInstance</w:t>
            </w:r>
            <w:r w:rsidRPr="00E40398">
              <w:rPr>
                <w:szCs w:val="18"/>
                <w:lang w:eastAsia="zh-CN"/>
              </w:rPr>
              <w:t>)</w:t>
            </w:r>
          </w:p>
          <w:p w14:paraId="19024464" w14:textId="77777777" w:rsidR="00B420D4" w:rsidRDefault="00B420D4" w:rsidP="00647943">
            <w:pPr>
              <w:pStyle w:val="TAL"/>
              <w:numPr>
                <w:ilvl w:val="0"/>
                <w:numId w:val="14"/>
              </w:numPr>
              <w:ind w:left="256" w:hanging="141"/>
            </w:pPr>
            <w:r>
              <w:rPr>
                <w:szCs w:val="18"/>
                <w:lang w:eastAsia="zh-CN"/>
              </w:rPr>
              <w:t>pc = Serialized representation of &lt;</w:t>
            </w:r>
            <w:r w:rsidRPr="00ED1BC6">
              <w:t>contentInstance</w:t>
            </w:r>
            <w:r>
              <w:rPr>
                <w:szCs w:val="18"/>
                <w:lang w:eastAsia="zh-CN"/>
              </w:rPr>
              <w:t>&gt; resource</w:t>
            </w:r>
          </w:p>
        </w:tc>
      </w:tr>
      <w:tr w:rsidR="00B420D4" w14:paraId="1F0CB66C"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DFB674F"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50B6FE64"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174A211D"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11E526C3" w14:textId="77777777" w:rsidR="00B420D4" w:rsidRDefault="00B420D4" w:rsidP="00DD5665">
            <w:pPr>
              <w:pStyle w:val="TAL"/>
            </w:pPr>
            <w:r w:rsidRPr="000310D7">
              <w:rPr>
                <w:lang w:val="x-none"/>
              </w:rPr>
              <w:t>Check if possible that the request is forwarded by the registrar</w:t>
            </w:r>
            <w:r>
              <w:rPr>
                <w:lang w:val="en-US"/>
              </w:rPr>
              <w:t>/Group Hosting</w:t>
            </w:r>
            <w:r w:rsidRPr="000310D7">
              <w:rPr>
                <w:lang w:val="x-none"/>
              </w:rPr>
              <w:t xml:space="preserve"> CSE to the </w:t>
            </w:r>
            <w:r>
              <w:rPr>
                <w:lang w:val="en-US"/>
              </w:rPr>
              <w:t xml:space="preserve">Member </w:t>
            </w:r>
            <w:r w:rsidRPr="000310D7">
              <w:rPr>
                <w:lang w:val="x-none"/>
              </w:rPr>
              <w:t>Hosting CSE.</w:t>
            </w:r>
          </w:p>
        </w:tc>
      </w:tr>
      <w:tr w:rsidR="00B420D4" w14:paraId="3DE3758D"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5BF0DD3"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4D822128" w14:textId="77777777" w:rsidR="00B420D4" w:rsidRDefault="00B420D4" w:rsidP="00DD5665">
            <w:pPr>
              <w:pStyle w:val="TAL"/>
              <w:snapToGrid w:val="0"/>
              <w:jc w:val="center"/>
            </w:pPr>
          </w:p>
          <w:p w14:paraId="143EDCA4"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4AA342A3"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44056DB" w14:textId="77777777" w:rsidR="00B420D4" w:rsidRDefault="00B420D4" w:rsidP="00647943">
            <w:pPr>
              <w:pStyle w:val="TAL"/>
              <w:numPr>
                <w:ilvl w:val="0"/>
                <w:numId w:val="14"/>
              </w:numPr>
              <w:ind w:left="256" w:hanging="141"/>
              <w:rPr>
                <w:szCs w:val="18"/>
                <w:lang w:eastAsia="zh-CN"/>
              </w:rPr>
            </w:pPr>
            <w:r>
              <w:rPr>
                <w:szCs w:val="18"/>
                <w:lang w:eastAsia="zh-CN"/>
              </w:rPr>
              <w:t>op = 1 (Create)</w:t>
            </w:r>
          </w:p>
          <w:p w14:paraId="6351021F" w14:textId="77777777" w:rsidR="00B420D4" w:rsidRPr="0026480E" w:rsidRDefault="00B420D4" w:rsidP="00647943">
            <w:pPr>
              <w:pStyle w:val="TAL"/>
              <w:numPr>
                <w:ilvl w:val="0"/>
                <w:numId w:val="14"/>
              </w:numPr>
              <w:ind w:left="256" w:hanging="141"/>
              <w:rPr>
                <w:szCs w:val="18"/>
                <w:lang w:eastAsia="zh-CN"/>
              </w:rPr>
            </w:pPr>
            <w:r>
              <w:rPr>
                <w:szCs w:val="18"/>
                <w:lang w:eastAsia="zh-CN"/>
              </w:rPr>
              <w:t xml:space="preserve">to = </w:t>
            </w:r>
            <w:r>
              <w:rPr>
                <w:rFonts w:cs="Arial"/>
                <w:color w:val="000000"/>
                <w:szCs w:val="18"/>
                <w:lang w:val="fr-FR"/>
              </w:rPr>
              <w:t>{MemberCSEBaseName}/{subgroupId}/fopt</w:t>
            </w:r>
          </w:p>
          <w:p w14:paraId="35CB5520" w14:textId="77777777" w:rsidR="00B420D4" w:rsidRPr="00E945B1" w:rsidRDefault="00B420D4" w:rsidP="00DD5665">
            <w:pPr>
              <w:pStyle w:val="TAL"/>
              <w:ind w:left="256"/>
              <w:rPr>
                <w:szCs w:val="18"/>
                <w:lang w:eastAsia="zh-CN"/>
              </w:rPr>
            </w:pPr>
            <w:r>
              <w:rPr>
                <w:szCs w:val="18"/>
                <w:lang w:eastAsia="zh-CN"/>
              </w:rPr>
              <w:t xml:space="preserve">or </w:t>
            </w:r>
            <w:r>
              <w:rPr>
                <w:rFonts w:cs="Arial"/>
                <w:color w:val="000000"/>
                <w:szCs w:val="18"/>
                <w:lang w:val="fr-FR"/>
              </w:rPr>
              <w:t>{MemberCSEBaseName}/{memberId}</w:t>
            </w:r>
          </w:p>
          <w:p w14:paraId="548D7BC0"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52D14765" w14:textId="77777777" w:rsidR="00B420D4" w:rsidRDefault="00B420D4" w:rsidP="00647943">
            <w:pPr>
              <w:pStyle w:val="TAL"/>
              <w:numPr>
                <w:ilvl w:val="0"/>
                <w:numId w:val="14"/>
              </w:numPr>
              <w:ind w:left="256" w:hanging="141"/>
              <w:rPr>
                <w:szCs w:val="18"/>
                <w:lang w:eastAsia="zh-CN"/>
              </w:rPr>
            </w:pPr>
            <w:r w:rsidRPr="000310D7">
              <w:rPr>
                <w:szCs w:val="18"/>
                <w:lang w:eastAsia="zh-CN"/>
              </w:rPr>
              <w:t>rqi = (token-string)</w:t>
            </w:r>
          </w:p>
          <w:p w14:paraId="41ACD4F1" w14:textId="77777777" w:rsidR="00B420D4" w:rsidRPr="000310D7" w:rsidRDefault="00B420D4" w:rsidP="00647943">
            <w:pPr>
              <w:pStyle w:val="TAL"/>
              <w:numPr>
                <w:ilvl w:val="0"/>
                <w:numId w:val="14"/>
              </w:numPr>
              <w:ind w:left="256" w:hanging="141"/>
              <w:rPr>
                <w:szCs w:val="18"/>
                <w:lang w:eastAsia="zh-CN"/>
              </w:rPr>
            </w:pPr>
            <w:r>
              <w:rPr>
                <w:szCs w:val="18"/>
                <w:lang w:eastAsia="zh-CN"/>
              </w:rPr>
              <w:t>gid = (grpId-token-string)</w:t>
            </w:r>
          </w:p>
          <w:p w14:paraId="1E7206EE" w14:textId="77777777" w:rsidR="00B420D4" w:rsidRDefault="00B420D4" w:rsidP="00647943">
            <w:pPr>
              <w:pStyle w:val="TAL"/>
              <w:numPr>
                <w:ilvl w:val="0"/>
                <w:numId w:val="14"/>
              </w:numPr>
              <w:ind w:left="256" w:hanging="141"/>
              <w:rPr>
                <w:szCs w:val="18"/>
                <w:lang w:eastAsia="zh-CN"/>
              </w:rPr>
            </w:pPr>
            <w:r>
              <w:rPr>
                <w:szCs w:val="18"/>
                <w:lang w:eastAsia="zh-CN"/>
              </w:rPr>
              <w:t xml:space="preserve">ty = </w:t>
            </w:r>
            <w:r w:rsidRPr="000310D7">
              <w:rPr>
                <w:rFonts w:hint="eastAsia"/>
                <w:szCs w:val="18"/>
                <w:lang w:eastAsia="zh-CN"/>
              </w:rPr>
              <w:t>4 (contentInstance)</w:t>
            </w:r>
          </w:p>
          <w:p w14:paraId="1780A916" w14:textId="77777777" w:rsidR="00B420D4" w:rsidRDefault="00B420D4" w:rsidP="00647943">
            <w:pPr>
              <w:pStyle w:val="TAL"/>
              <w:numPr>
                <w:ilvl w:val="0"/>
                <w:numId w:val="14"/>
              </w:numPr>
              <w:ind w:left="256" w:hanging="141"/>
            </w:pPr>
            <w:r>
              <w:rPr>
                <w:szCs w:val="18"/>
                <w:lang w:eastAsia="zh-CN"/>
              </w:rPr>
              <w:t>pc = Serialized representation of &lt;</w:t>
            </w:r>
            <w:r w:rsidRPr="000310D7">
              <w:rPr>
                <w:rFonts w:hint="eastAsia"/>
                <w:szCs w:val="18"/>
                <w:lang w:eastAsia="zh-CN"/>
              </w:rPr>
              <w:t>contentInstance</w:t>
            </w:r>
            <w:r>
              <w:rPr>
                <w:szCs w:val="18"/>
                <w:lang w:eastAsia="zh-CN"/>
              </w:rPr>
              <w:t>&gt; resource</w:t>
            </w:r>
          </w:p>
        </w:tc>
      </w:tr>
      <w:tr w:rsidR="00B420D4" w14:paraId="634BAEC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A2183C7"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52C9562A"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10FB602E"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16A56CCD" w14:textId="77777777" w:rsidR="00B420D4" w:rsidRDefault="00B420D4" w:rsidP="00DD5665">
            <w:pPr>
              <w:pStyle w:val="TAL"/>
            </w:pPr>
            <w:r>
              <w:t xml:space="preserve">Check if possible that the </w:t>
            </w:r>
            <w:r>
              <w:rPr>
                <w:szCs w:val="18"/>
                <w:lang w:eastAsia="zh-CN"/>
              </w:rPr>
              <w:t>&lt;</w:t>
            </w:r>
            <w:r w:rsidRPr="00ED1BC6">
              <w:rPr>
                <w:lang w:val="en-US"/>
              </w:rPr>
              <w:t>contentInstance</w:t>
            </w:r>
            <w:r>
              <w:rPr>
                <w:szCs w:val="18"/>
                <w:lang w:eastAsia="zh-CN"/>
              </w:rPr>
              <w:t xml:space="preserve">&gt; </w:t>
            </w:r>
            <w:r>
              <w:t>resource is created in the Member Hosting CSE.</w:t>
            </w:r>
          </w:p>
        </w:tc>
      </w:tr>
      <w:tr w:rsidR="00B420D4" w14:paraId="1D9D2D8A"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697C7B2E"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678E75B7" w14:textId="77777777" w:rsidR="00B420D4" w:rsidRDefault="00B420D4" w:rsidP="00DD5665">
            <w:pPr>
              <w:pStyle w:val="TAL"/>
              <w:snapToGrid w:val="0"/>
              <w:jc w:val="center"/>
            </w:pPr>
          </w:p>
          <w:p w14:paraId="5F46DDCC"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3CB7BFAA"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040AD74"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2001 (CREATED)</w:t>
            </w:r>
          </w:p>
          <w:p w14:paraId="7C4B2D07" w14:textId="77777777" w:rsidR="00B420D4"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6B0B6957" w14:textId="77777777" w:rsidR="00B420D4" w:rsidRPr="0026480E" w:rsidRDefault="00B420D4" w:rsidP="00647943">
            <w:pPr>
              <w:pStyle w:val="TAL"/>
              <w:numPr>
                <w:ilvl w:val="0"/>
                <w:numId w:val="14"/>
              </w:numPr>
              <w:ind w:left="256" w:hanging="141"/>
              <w:rPr>
                <w:szCs w:val="18"/>
                <w:lang w:eastAsia="zh-CN"/>
              </w:rPr>
            </w:pPr>
            <w:r>
              <w:rPr>
                <w:szCs w:val="18"/>
                <w:lang w:eastAsia="zh-CN"/>
              </w:rPr>
              <w:t>gid = (grpId-token-string)</w:t>
            </w:r>
            <w:r w:rsidRPr="000310D7">
              <w:rPr>
                <w:szCs w:val="18"/>
                <w:lang w:eastAsia="zh-CN"/>
              </w:rPr>
              <w:t xml:space="preserve"> same as received in request message</w:t>
            </w:r>
          </w:p>
          <w:p w14:paraId="2FD51BED" w14:textId="77777777" w:rsidR="00B420D4" w:rsidRPr="00F65009" w:rsidRDefault="00B420D4" w:rsidP="00647943">
            <w:pPr>
              <w:pStyle w:val="TAL"/>
              <w:numPr>
                <w:ilvl w:val="0"/>
                <w:numId w:val="14"/>
              </w:numPr>
              <w:ind w:left="256" w:hanging="141"/>
            </w:pPr>
            <w:r w:rsidRPr="000310D7">
              <w:rPr>
                <w:szCs w:val="18"/>
                <w:lang w:eastAsia="zh-CN"/>
              </w:rPr>
              <w:t xml:space="preserve">pc = Serialized representation of </w:t>
            </w:r>
            <w:r>
              <w:rPr>
                <w:szCs w:val="18"/>
                <w:lang w:eastAsia="zh-CN"/>
              </w:rPr>
              <w:t>&lt;</w:t>
            </w:r>
            <w:r w:rsidRPr="00ED1BC6">
              <w:rPr>
                <w:lang w:val="en-US"/>
              </w:rPr>
              <w:t>contentInstance</w:t>
            </w:r>
            <w:r>
              <w:rPr>
                <w:szCs w:val="18"/>
                <w:lang w:eastAsia="zh-CN"/>
              </w:rPr>
              <w:t xml:space="preserve">&gt; </w:t>
            </w:r>
            <w:r w:rsidRPr="000310D7">
              <w:rPr>
                <w:szCs w:val="18"/>
                <w:lang w:eastAsia="zh-CN"/>
              </w:rPr>
              <w:t xml:space="preserve"> resource</w:t>
            </w:r>
            <w:r>
              <w:rPr>
                <w:szCs w:val="18"/>
                <w:lang w:eastAsia="zh-CN"/>
              </w:rPr>
              <w:t xml:space="preserve"> or &lt;aggregated response&gt;</w:t>
            </w:r>
          </w:p>
        </w:tc>
      </w:tr>
      <w:tr w:rsidR="00B420D4" w14:paraId="7330E67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1E8C3D3"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49AD5470"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198D1DEA"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55C14996" w14:textId="77777777" w:rsidR="00B420D4" w:rsidRDefault="00B420D4" w:rsidP="00DD5665">
            <w:pPr>
              <w:pStyle w:val="TAL"/>
            </w:pPr>
            <w:r>
              <w:t>Check that the response is aggregated by the group hosting CSE and sent to the AE.</w:t>
            </w:r>
          </w:p>
        </w:tc>
      </w:tr>
      <w:tr w:rsidR="00B420D4" w14:paraId="134601A9"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36056CEB" w14:textId="77777777" w:rsidR="00B420D4" w:rsidRDefault="00B420D4" w:rsidP="00DD5665">
            <w:pPr>
              <w:pStyle w:val="TAL"/>
              <w:keepNext w:val="0"/>
              <w:jc w:val="center"/>
              <w:rPr>
                <w:szCs w:val="18"/>
              </w:rPr>
            </w:pPr>
            <w:r>
              <w:rPr>
                <w:szCs w:val="18"/>
              </w:rPr>
              <w:t>8</w:t>
            </w:r>
          </w:p>
        </w:tc>
        <w:tc>
          <w:tcPr>
            <w:tcW w:w="647" w:type="dxa"/>
            <w:tcBorders>
              <w:top w:val="single" w:sz="4" w:space="0" w:color="000000"/>
              <w:left w:val="single" w:sz="4" w:space="0" w:color="000000"/>
              <w:bottom w:val="single" w:sz="4" w:space="0" w:color="000000"/>
            </w:tcBorders>
            <w:shd w:val="clear" w:color="auto" w:fill="FFFFFF"/>
            <w:vAlign w:val="center"/>
          </w:tcPr>
          <w:p w14:paraId="0930548F" w14:textId="77777777" w:rsidR="00B420D4" w:rsidRDefault="00B420D4" w:rsidP="00DD5665">
            <w:pPr>
              <w:pStyle w:val="TAL"/>
              <w:snapToGrid w:val="0"/>
              <w:jc w:val="center"/>
              <w:rPr>
                <w:szCs w:val="18"/>
              </w:rPr>
            </w:pPr>
          </w:p>
          <w:p w14:paraId="1E28959E" w14:textId="77777777" w:rsidR="00B420D4" w:rsidRDefault="00B420D4" w:rsidP="00DD5665">
            <w:pPr>
              <w:pStyle w:val="TAL"/>
              <w:jc w:val="center"/>
              <w:rPr>
                <w:szCs w:val="18"/>
              </w:rPr>
            </w:pPr>
            <w:r>
              <w:rPr>
                <w:szCs w:val="18"/>
              </w:rPr>
              <w:t>Mca</w:t>
            </w:r>
          </w:p>
        </w:tc>
        <w:tc>
          <w:tcPr>
            <w:tcW w:w="1337" w:type="dxa"/>
            <w:tcBorders>
              <w:top w:val="single" w:sz="4" w:space="0" w:color="000000"/>
              <w:left w:val="single" w:sz="4" w:space="0" w:color="000000"/>
              <w:bottom w:val="single" w:sz="4" w:space="0" w:color="000000"/>
            </w:tcBorders>
            <w:shd w:val="clear" w:color="auto" w:fill="FFFFFF"/>
            <w:vAlign w:val="center"/>
          </w:tcPr>
          <w:p w14:paraId="1600938F" w14:textId="77777777" w:rsidR="00B420D4" w:rsidRDefault="00B420D4" w:rsidP="00DD5665">
            <w:pPr>
              <w:pStyle w:val="TAL"/>
              <w:jc w:val="center"/>
              <w:rPr>
                <w:szCs w:val="18"/>
              </w:rPr>
            </w:pPr>
            <w:r>
              <w:rPr>
                <w:szCs w:val="18"/>
              </w:rP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F29A187"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2001 (CREATED)</w:t>
            </w:r>
          </w:p>
          <w:p w14:paraId="6B2683F1"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3FA0B4D4" w14:textId="77777777" w:rsidR="00B420D4" w:rsidRDefault="00B420D4" w:rsidP="00647943">
            <w:pPr>
              <w:pStyle w:val="TAL"/>
              <w:numPr>
                <w:ilvl w:val="0"/>
                <w:numId w:val="14"/>
              </w:numPr>
              <w:ind w:left="256" w:hanging="141"/>
            </w:pPr>
            <w:r w:rsidRPr="000310D7">
              <w:rPr>
                <w:szCs w:val="18"/>
                <w:lang w:eastAsia="zh-CN"/>
              </w:rPr>
              <w:t xml:space="preserve">pc = Serialized representation of </w:t>
            </w:r>
            <w:r>
              <w:rPr>
                <w:szCs w:val="18"/>
                <w:lang w:eastAsia="zh-CN"/>
              </w:rPr>
              <w:t>&lt;aggregated response&gt;</w:t>
            </w:r>
          </w:p>
        </w:tc>
      </w:tr>
      <w:tr w:rsidR="00B420D4" w14:paraId="1301A92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FBA5F4C"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2BE6DB93"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52825EB5"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6E782A74" w14:textId="77777777" w:rsidR="00B420D4" w:rsidRDefault="00B420D4" w:rsidP="00DD5665">
            <w:pPr>
              <w:pStyle w:val="TAL"/>
            </w:pPr>
            <w:r>
              <w:t xml:space="preserve">AE </w:t>
            </w:r>
            <w:r>
              <w:rPr>
                <w:rFonts w:eastAsia="MS Mincho"/>
              </w:rPr>
              <w:t>indicates successful operation</w:t>
            </w:r>
          </w:p>
        </w:tc>
      </w:tr>
      <w:tr w:rsidR="00B420D4" w14:paraId="537CA830"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41C28D70"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5FB8E6D7" w14:textId="77777777" w:rsidR="00B420D4" w:rsidRDefault="00B420D4" w:rsidP="00DD5665">
            <w:pPr>
              <w:pStyle w:val="TAL"/>
              <w:snapToGrid w:val="0"/>
            </w:pPr>
          </w:p>
        </w:tc>
      </w:tr>
      <w:tr w:rsidR="00B420D4" w14:paraId="6BD1E1B4"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704D0A5C"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6934BDB" w14:textId="77777777" w:rsidR="00B420D4" w:rsidRDefault="00B420D4" w:rsidP="00DD5665">
            <w:pPr>
              <w:pStyle w:val="TAL"/>
              <w:snapToGrid w:val="0"/>
            </w:pPr>
          </w:p>
        </w:tc>
      </w:tr>
    </w:tbl>
    <w:p w14:paraId="6DCCABBA" w14:textId="77777777" w:rsidR="00B420D4" w:rsidRDefault="00B420D4" w:rsidP="00B420D4"/>
    <w:p w14:paraId="5FE4E9CB" w14:textId="2062C98F" w:rsidR="00B420D4" w:rsidRPr="00921589" w:rsidRDefault="00FD1863" w:rsidP="00B420D4">
      <w:pPr>
        <w:pStyle w:val="Heading4"/>
        <w:rPr>
          <w:lang w:val="en-US"/>
        </w:rPr>
      </w:pPr>
      <w:bookmarkStart w:id="1060" w:name="_Toc440363708"/>
      <w:bookmarkStart w:id="1061" w:name="_Toc476040874"/>
      <w:bookmarkStart w:id="1062" w:name="_Toc476042978"/>
      <w:r>
        <w:t>9.</w:t>
      </w:r>
      <w:r w:rsidR="00B420D4">
        <w:t>3.4.</w:t>
      </w:r>
      <w:r w:rsidR="00B420D4">
        <w:rPr>
          <w:lang w:val="en-US"/>
        </w:rPr>
        <w:t>2</w:t>
      </w:r>
      <w:r w:rsidR="00B420D4">
        <w:tab/>
        <w:t xml:space="preserve">Retrieve </w:t>
      </w:r>
      <w:bookmarkEnd w:id="1060"/>
      <w:r w:rsidR="00B420D4">
        <w:rPr>
          <w:lang w:val="en-US"/>
        </w:rPr>
        <w:t>&lt;fanOutPoint&gt;</w:t>
      </w:r>
      <w:bookmarkEnd w:id="1061"/>
      <w:bookmarkEnd w:id="1062"/>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4804"/>
        <w:gridCol w:w="2511"/>
      </w:tblGrid>
      <w:tr w:rsidR="00B420D4" w14:paraId="0771D2D3" w14:textId="77777777" w:rsidTr="00DD5665">
        <w:trPr>
          <w:tblHeader/>
        </w:trPr>
        <w:tc>
          <w:tcPr>
            <w:tcW w:w="9826" w:type="dxa"/>
            <w:gridSpan w:val="5"/>
            <w:tcBorders>
              <w:top w:val="single" w:sz="4" w:space="0" w:color="000000"/>
              <w:left w:val="single" w:sz="4" w:space="0" w:color="000000"/>
              <w:bottom w:val="single" w:sz="4" w:space="0" w:color="000000"/>
              <w:right w:val="single" w:sz="4" w:space="0" w:color="000000"/>
            </w:tcBorders>
            <w:shd w:val="clear" w:color="auto" w:fill="auto"/>
          </w:tcPr>
          <w:p w14:paraId="6BE9E7E3" w14:textId="77777777" w:rsidR="00B420D4" w:rsidRDefault="00B420D4" w:rsidP="00DD5665">
            <w:pPr>
              <w:pStyle w:val="TAL"/>
              <w:keepLines w:val="0"/>
              <w:jc w:val="center"/>
            </w:pPr>
            <w:r>
              <w:rPr>
                <w:b/>
              </w:rPr>
              <w:t>Interoperability Test Description</w:t>
            </w:r>
          </w:p>
        </w:tc>
      </w:tr>
      <w:tr w:rsidR="00B420D4" w14:paraId="735DB7A7"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4B196BC" w14:textId="77777777" w:rsidR="00B420D4" w:rsidRDefault="00B420D4" w:rsidP="00DD5665">
            <w:pPr>
              <w:pStyle w:val="TAL"/>
              <w:keepLines w:val="0"/>
            </w:pPr>
            <w:r>
              <w:rPr>
                <w:b/>
              </w:rPr>
              <w:t>Identifier:</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1BF078F9" w14:textId="77777777" w:rsidR="00B420D4" w:rsidRDefault="00B420D4" w:rsidP="00DD5665">
            <w:pPr>
              <w:pStyle w:val="TAL"/>
              <w:keepLines w:val="0"/>
            </w:pPr>
            <w:r>
              <w:t>TD_M2M_SH_18</w:t>
            </w:r>
          </w:p>
        </w:tc>
      </w:tr>
      <w:tr w:rsidR="00B420D4" w14:paraId="371CEA5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D5B81A5" w14:textId="77777777" w:rsidR="00B420D4" w:rsidRDefault="00B420D4" w:rsidP="00DD5665">
            <w:pPr>
              <w:pStyle w:val="TAL"/>
              <w:keepLines w:val="0"/>
              <w:rPr>
                <w:lang w:val="en-US"/>
              </w:rPr>
            </w:pPr>
            <w:r>
              <w:rPr>
                <w:b/>
              </w:rPr>
              <w:t>Objective: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6A897A12" w14:textId="77777777" w:rsidR="00B420D4" w:rsidRDefault="00B420D4" w:rsidP="00DD5665">
            <w:pPr>
              <w:pStyle w:val="TAL"/>
              <w:keepLines w:val="0"/>
            </w:pPr>
            <w:r>
              <w:rPr>
                <w:lang w:val="en-US"/>
              </w:rPr>
              <w:t xml:space="preserve">AE </w:t>
            </w:r>
            <w:r>
              <w:t>retrieves a &lt;container&gt; resource from each group member, where some memberIDs are on a remoteCSE</w:t>
            </w:r>
          </w:p>
        </w:tc>
      </w:tr>
      <w:tr w:rsidR="00B420D4" w14:paraId="5D1E7C03"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B57EC37" w14:textId="77777777" w:rsidR="00B420D4" w:rsidRDefault="00B420D4" w:rsidP="00DD5665">
            <w:pPr>
              <w:pStyle w:val="TAL"/>
              <w:keepLines w:val="0"/>
            </w:pPr>
            <w:r>
              <w:rPr>
                <w:b/>
              </w:rPr>
              <w:t>Configuration:</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270DF28B" w14:textId="77777777" w:rsidR="00B420D4" w:rsidRDefault="00B420D4" w:rsidP="00DD5665">
            <w:pPr>
              <w:pStyle w:val="TAL"/>
              <w:keepLines w:val="0"/>
            </w:pPr>
            <w:r>
              <w:t>M2M_CFG_08</w:t>
            </w:r>
          </w:p>
        </w:tc>
      </w:tr>
      <w:tr w:rsidR="00B420D4" w14:paraId="0B834BBB" w14:textId="77777777" w:rsidTr="00DD5665">
        <w:trPr>
          <w:gridAfter w:val="1"/>
          <w:wAfter w:w="2511" w:type="dxa"/>
        </w:trPr>
        <w:tc>
          <w:tcPr>
            <w:tcW w:w="7315" w:type="dxa"/>
            <w:gridSpan w:val="4"/>
            <w:tcBorders>
              <w:top w:val="single" w:sz="4" w:space="0" w:color="000000"/>
              <w:left w:val="single" w:sz="4" w:space="0" w:color="000000"/>
              <w:bottom w:val="single" w:sz="4" w:space="0" w:color="000000"/>
              <w:right w:val="single" w:sz="4" w:space="0" w:color="000000"/>
            </w:tcBorders>
            <w:shd w:val="clear" w:color="auto" w:fill="auto"/>
          </w:tcPr>
          <w:p w14:paraId="75885DCC" w14:textId="77777777" w:rsidR="00B420D4" w:rsidRDefault="00B420D4" w:rsidP="00DD5665">
            <w:pPr>
              <w:pStyle w:val="TAL"/>
            </w:pPr>
            <w:r>
              <w:rPr>
                <w:b/>
              </w:rPr>
              <w:t>References:</w:t>
            </w:r>
          </w:p>
        </w:tc>
      </w:tr>
      <w:tr w:rsidR="00B420D4" w14:paraId="71DE254C"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46FCF8B5" w14:textId="77777777" w:rsidR="00B420D4" w:rsidRDefault="00B420D4" w:rsidP="00DD5665">
            <w:pPr>
              <w:pStyle w:val="TAL"/>
              <w:keepLines w:val="0"/>
              <w:snapToGrid w:val="0"/>
              <w:rPr>
                <w:b/>
              </w:rPr>
            </w:pPr>
          </w:p>
        </w:tc>
      </w:tr>
      <w:tr w:rsidR="00B420D4" w14:paraId="6C3B5F9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249C3E0" w14:textId="77777777" w:rsidR="00B420D4" w:rsidRDefault="00B420D4" w:rsidP="00DD5665">
            <w:pPr>
              <w:pStyle w:val="TAL"/>
              <w:keepLines w:val="0"/>
            </w:pPr>
            <w:r>
              <w:rPr>
                <w:b/>
              </w:rPr>
              <w:t>Pre-test conditions: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12EC5E8A" w14:textId="77777777" w:rsidR="00B420D4" w:rsidRDefault="00B420D4" w:rsidP="00647943">
            <w:pPr>
              <w:pStyle w:val="TAL"/>
              <w:keepLines w:val="0"/>
              <w:numPr>
                <w:ilvl w:val="0"/>
                <w:numId w:val="24"/>
              </w:numPr>
              <w:suppressAutoHyphens/>
              <w:autoSpaceDN/>
              <w:adjustRightInd/>
              <w:ind w:left="644"/>
            </w:pPr>
            <w:r>
              <w:t xml:space="preserve">Two or more resources </w:t>
            </w:r>
            <w:r w:rsidRPr="000310D7">
              <w:rPr>
                <w:szCs w:val="18"/>
                <w:lang w:eastAsia="zh-CN"/>
              </w:rPr>
              <w:t>of type &lt;container&gt;</w:t>
            </w:r>
            <w:r>
              <w:rPr>
                <w:szCs w:val="18"/>
                <w:lang w:eastAsia="zh-CN"/>
              </w:rPr>
              <w:t xml:space="preserve"> </w:t>
            </w:r>
            <w:r>
              <w:t>exist on the member hosting CSE</w:t>
            </w:r>
          </w:p>
          <w:p w14:paraId="10F398D8" w14:textId="77777777" w:rsidR="00B420D4" w:rsidRDefault="00B420D4" w:rsidP="00647943">
            <w:pPr>
              <w:pStyle w:val="TAL"/>
              <w:keepLines w:val="0"/>
              <w:numPr>
                <w:ilvl w:val="0"/>
                <w:numId w:val="24"/>
              </w:numPr>
              <w:suppressAutoHyphens/>
              <w:autoSpaceDN/>
              <w:adjustRightInd/>
              <w:ind w:left="644"/>
            </w:pPr>
            <w:r w:rsidRPr="000310D7">
              <w:rPr>
                <w:szCs w:val="18"/>
                <w:lang w:eastAsia="zh-CN"/>
              </w:rPr>
              <w:t xml:space="preserve">A group </w:t>
            </w:r>
            <w:r>
              <w:rPr>
                <w:szCs w:val="18"/>
                <w:lang w:eastAsia="zh-CN"/>
              </w:rPr>
              <w:t>exists</w:t>
            </w:r>
            <w:r w:rsidRPr="000310D7">
              <w:rPr>
                <w:szCs w:val="18"/>
                <w:lang w:eastAsia="zh-CN"/>
              </w:rPr>
              <w:t xml:space="preserve"> containing </w:t>
            </w:r>
            <w:r>
              <w:rPr>
                <w:szCs w:val="18"/>
                <w:lang w:eastAsia="zh-CN"/>
              </w:rPr>
              <w:t xml:space="preserve">these two </w:t>
            </w:r>
            <w:r w:rsidRPr="000310D7">
              <w:rPr>
                <w:szCs w:val="18"/>
                <w:lang w:eastAsia="zh-CN"/>
              </w:rPr>
              <w:t>members of type &lt;container&gt;</w:t>
            </w:r>
          </w:p>
        </w:tc>
      </w:tr>
      <w:tr w:rsidR="00B420D4" w14:paraId="7904D05B"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3CCF5536" w14:textId="77777777" w:rsidR="00B420D4" w:rsidRDefault="00B420D4" w:rsidP="00DD5665">
            <w:pPr>
              <w:pStyle w:val="TAL"/>
              <w:keepLines w:val="0"/>
              <w:jc w:val="center"/>
            </w:pPr>
            <w:r>
              <w:rPr>
                <w:b/>
              </w:rPr>
              <w:t>Test Sequence</w:t>
            </w:r>
          </w:p>
        </w:tc>
      </w:tr>
      <w:tr w:rsidR="00B420D4" w14:paraId="4D50065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8BA27CC"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289596F3"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0DCCB9F4" w14:textId="77777777" w:rsidR="00B420D4" w:rsidRDefault="00B420D4" w:rsidP="00DD5665">
            <w:pPr>
              <w:pStyle w:val="TAL"/>
              <w:keepNext w:val="0"/>
              <w:jc w:val="center"/>
              <w:rPr>
                <w:b/>
              </w:rPr>
            </w:pPr>
            <w:r>
              <w:rPr>
                <w:b/>
              </w:rPr>
              <w:t>Type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0678AC" w14:textId="77777777" w:rsidR="00B420D4" w:rsidRDefault="00B420D4" w:rsidP="00DD5665">
            <w:pPr>
              <w:pStyle w:val="TAL"/>
              <w:keepNext w:val="0"/>
              <w:jc w:val="center"/>
            </w:pPr>
            <w:r>
              <w:rPr>
                <w:b/>
              </w:rPr>
              <w:t>Description</w:t>
            </w:r>
          </w:p>
        </w:tc>
      </w:tr>
      <w:tr w:rsidR="00B420D4" w14:paraId="077AE98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2105017"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16DD3EFA"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40C5AE46" w14:textId="77777777" w:rsidR="00B420D4" w:rsidRDefault="00B420D4" w:rsidP="00DD5665">
            <w:pPr>
              <w:pStyle w:val="TAL"/>
              <w:jc w:val="center"/>
            </w:pPr>
            <w:r>
              <w:t>Stimulus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7ABB88C5" w14:textId="77777777" w:rsidR="00B420D4" w:rsidRDefault="00B420D4" w:rsidP="00DD5665">
            <w:pPr>
              <w:pStyle w:val="TAL"/>
            </w:pPr>
            <w:r w:rsidRPr="00ED1BC6">
              <w:t>AE is requested to send a Retrieve</w:t>
            </w:r>
            <w:r>
              <w:t xml:space="preserve"> </w:t>
            </w:r>
            <w:r w:rsidRPr="00ED1BC6">
              <w:t>Request to the fanoutPoint of &lt;group&gt; resource</w:t>
            </w:r>
          </w:p>
        </w:tc>
      </w:tr>
      <w:tr w:rsidR="00B420D4" w14:paraId="6F548A3C"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115C97C3" w14:textId="77777777" w:rsidR="00B420D4" w:rsidRDefault="00B420D4" w:rsidP="00DD5665">
            <w:pPr>
              <w:pStyle w:val="TAL"/>
              <w:keepNext w:val="0"/>
              <w:jc w:val="center"/>
            </w:pPr>
            <w:r>
              <w:lastRenderedPageBreak/>
              <w:t>2</w:t>
            </w:r>
          </w:p>
        </w:tc>
        <w:tc>
          <w:tcPr>
            <w:tcW w:w="647" w:type="dxa"/>
            <w:tcBorders>
              <w:top w:val="single" w:sz="4" w:space="0" w:color="000000"/>
              <w:left w:val="single" w:sz="4" w:space="0" w:color="000000"/>
              <w:bottom w:val="single" w:sz="4" w:space="0" w:color="000000"/>
            </w:tcBorders>
            <w:shd w:val="clear" w:color="auto" w:fill="auto"/>
            <w:vAlign w:val="center"/>
          </w:tcPr>
          <w:p w14:paraId="2836D986" w14:textId="77777777" w:rsidR="00B420D4" w:rsidRDefault="00B420D4" w:rsidP="00DD5665">
            <w:pPr>
              <w:pStyle w:val="TAL"/>
              <w:snapToGrid w:val="0"/>
              <w:jc w:val="center"/>
            </w:pPr>
          </w:p>
          <w:p w14:paraId="5B43C0AC"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51435BE7"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20298975"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748B0D7D"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E40398">
              <w:rPr>
                <w:szCs w:val="18"/>
                <w:lang w:eastAsia="zh-CN"/>
              </w:rPr>
              <w:t>{CSEBaseName}</w:t>
            </w:r>
            <w:r>
              <w:rPr>
                <w:rFonts w:hint="eastAsia"/>
                <w:szCs w:val="18"/>
                <w:lang w:eastAsia="zh-CN"/>
              </w:rPr>
              <w:t>/{group}/fopt</w:t>
            </w:r>
          </w:p>
          <w:p w14:paraId="15917943"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08E5B4C4" w14:textId="77777777" w:rsidR="00B420D4" w:rsidRDefault="00B420D4" w:rsidP="00647943">
            <w:pPr>
              <w:pStyle w:val="TAL"/>
              <w:numPr>
                <w:ilvl w:val="0"/>
                <w:numId w:val="14"/>
              </w:numPr>
              <w:ind w:left="256" w:hanging="141"/>
            </w:pPr>
            <w:r>
              <w:rPr>
                <w:szCs w:val="18"/>
                <w:lang w:eastAsia="zh-CN"/>
              </w:rPr>
              <w:t>rqi = (token-string)</w:t>
            </w:r>
          </w:p>
        </w:tc>
      </w:tr>
      <w:tr w:rsidR="00B420D4" w14:paraId="218DE29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9480122"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7A602707"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55C621CA"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2D0B321A" w14:textId="77777777" w:rsidR="00B420D4" w:rsidRDefault="00B420D4" w:rsidP="00DD5665">
            <w:pPr>
              <w:pStyle w:val="TAL"/>
            </w:pPr>
            <w:r>
              <w:t>Check if possible that the request is forwarded by the registrar/group hosting CSE to the Member Hosting CSE.</w:t>
            </w:r>
          </w:p>
        </w:tc>
      </w:tr>
      <w:tr w:rsidR="00B420D4" w14:paraId="4CDA2392" w14:textId="77777777" w:rsidTr="00DD5665">
        <w:tc>
          <w:tcPr>
            <w:tcW w:w="527" w:type="dxa"/>
            <w:tcBorders>
              <w:top w:val="single" w:sz="4" w:space="0" w:color="000000"/>
              <w:left w:val="single" w:sz="4" w:space="0" w:color="000000"/>
            </w:tcBorders>
            <w:shd w:val="clear" w:color="auto" w:fill="auto"/>
            <w:vAlign w:val="center"/>
          </w:tcPr>
          <w:p w14:paraId="5B3B92B3" w14:textId="77777777" w:rsidR="00B420D4" w:rsidRDefault="00B420D4" w:rsidP="00DD5665">
            <w:pPr>
              <w:pStyle w:val="TAL"/>
              <w:keepNext w:val="0"/>
              <w:jc w:val="center"/>
            </w:pPr>
            <w:r>
              <w:t>4</w:t>
            </w:r>
          </w:p>
        </w:tc>
        <w:tc>
          <w:tcPr>
            <w:tcW w:w="647" w:type="dxa"/>
            <w:tcBorders>
              <w:top w:val="single" w:sz="4" w:space="0" w:color="000000"/>
              <w:left w:val="single" w:sz="4" w:space="0" w:color="000000"/>
            </w:tcBorders>
            <w:shd w:val="clear" w:color="auto" w:fill="auto"/>
            <w:vAlign w:val="center"/>
          </w:tcPr>
          <w:p w14:paraId="1777CBED" w14:textId="77777777" w:rsidR="00B420D4" w:rsidRDefault="00B420D4" w:rsidP="00DD5665">
            <w:pPr>
              <w:pStyle w:val="TAL"/>
              <w:snapToGrid w:val="0"/>
              <w:jc w:val="center"/>
            </w:pPr>
          </w:p>
          <w:p w14:paraId="69D6EFFA"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75C14274"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121F46EB"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54F052B4" w14:textId="77777777" w:rsidR="00B420D4" w:rsidRPr="0026480E" w:rsidRDefault="00B420D4" w:rsidP="00647943">
            <w:pPr>
              <w:pStyle w:val="TAL"/>
              <w:numPr>
                <w:ilvl w:val="0"/>
                <w:numId w:val="14"/>
              </w:numPr>
              <w:ind w:left="256" w:hanging="141"/>
              <w:rPr>
                <w:szCs w:val="18"/>
                <w:lang w:eastAsia="zh-CN"/>
              </w:rPr>
            </w:pPr>
            <w:r>
              <w:rPr>
                <w:szCs w:val="18"/>
                <w:lang w:eastAsia="zh-CN"/>
              </w:rPr>
              <w:t xml:space="preserve">to = </w:t>
            </w:r>
            <w:r>
              <w:rPr>
                <w:rFonts w:cs="Arial"/>
                <w:color w:val="000000"/>
                <w:szCs w:val="18"/>
                <w:lang w:val="fr-FR"/>
              </w:rPr>
              <w:t>{MemberCSEBaseName}/{subgroupId}/fopt</w:t>
            </w:r>
          </w:p>
          <w:p w14:paraId="22A1991C" w14:textId="77777777" w:rsidR="00B420D4" w:rsidRDefault="00B420D4" w:rsidP="00DD5665">
            <w:pPr>
              <w:pStyle w:val="TAL"/>
              <w:ind w:left="256"/>
              <w:rPr>
                <w:szCs w:val="18"/>
                <w:lang w:eastAsia="zh-CN"/>
              </w:rPr>
            </w:pPr>
            <w:r>
              <w:rPr>
                <w:szCs w:val="18"/>
                <w:lang w:eastAsia="zh-CN"/>
              </w:rPr>
              <w:t xml:space="preserve">or </w:t>
            </w:r>
            <w:r>
              <w:rPr>
                <w:rFonts w:cs="Arial"/>
                <w:color w:val="000000"/>
                <w:szCs w:val="18"/>
                <w:lang w:val="fr-FR"/>
              </w:rPr>
              <w:t>{MemberCSEBaseName}/{memberId}</w:t>
            </w:r>
            <w:r>
              <w:rPr>
                <w:szCs w:val="18"/>
                <w:lang w:eastAsia="zh-CN"/>
              </w:rPr>
              <w:t xml:space="preserve"> </w:t>
            </w:r>
          </w:p>
          <w:p w14:paraId="2C7B9938"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1CB1CF37" w14:textId="77777777" w:rsidR="00B420D4" w:rsidRPr="00CA7403" w:rsidRDefault="00B420D4" w:rsidP="00647943">
            <w:pPr>
              <w:pStyle w:val="TAL"/>
              <w:numPr>
                <w:ilvl w:val="0"/>
                <w:numId w:val="14"/>
              </w:numPr>
              <w:ind w:left="256" w:hanging="141"/>
            </w:pPr>
            <w:r w:rsidRPr="000310D7">
              <w:rPr>
                <w:szCs w:val="18"/>
                <w:lang w:eastAsia="zh-CN"/>
              </w:rPr>
              <w:t>rqi = (token-string)</w:t>
            </w:r>
          </w:p>
          <w:p w14:paraId="6C672A99" w14:textId="77777777" w:rsidR="00B420D4" w:rsidRPr="00CA7403" w:rsidRDefault="00B420D4" w:rsidP="00647943">
            <w:pPr>
              <w:pStyle w:val="TAL"/>
              <w:numPr>
                <w:ilvl w:val="0"/>
                <w:numId w:val="14"/>
              </w:numPr>
              <w:ind w:left="256" w:hanging="141"/>
              <w:rPr>
                <w:szCs w:val="18"/>
                <w:lang w:eastAsia="zh-CN"/>
              </w:rPr>
            </w:pPr>
            <w:r>
              <w:rPr>
                <w:szCs w:val="18"/>
                <w:lang w:eastAsia="zh-CN"/>
              </w:rPr>
              <w:t>gid = (grpId-token-string)</w:t>
            </w:r>
          </w:p>
        </w:tc>
      </w:tr>
      <w:tr w:rsidR="00B420D4" w14:paraId="4BB8E76A" w14:textId="77777777" w:rsidTr="00DD5665">
        <w:tc>
          <w:tcPr>
            <w:tcW w:w="527" w:type="dxa"/>
            <w:tcBorders>
              <w:top w:val="single" w:sz="4" w:space="0" w:color="000000"/>
              <w:left w:val="single" w:sz="4" w:space="0" w:color="000000"/>
            </w:tcBorders>
            <w:shd w:val="clear" w:color="auto" w:fill="FFFFFF"/>
            <w:vAlign w:val="center"/>
          </w:tcPr>
          <w:p w14:paraId="679378C5" w14:textId="77777777" w:rsidR="00B420D4" w:rsidRDefault="00B420D4" w:rsidP="00DD5665">
            <w:pPr>
              <w:pStyle w:val="TAL"/>
              <w:keepNext w:val="0"/>
              <w:jc w:val="center"/>
            </w:pPr>
            <w:r>
              <w:t>5</w:t>
            </w:r>
          </w:p>
        </w:tc>
        <w:tc>
          <w:tcPr>
            <w:tcW w:w="647" w:type="dxa"/>
            <w:tcBorders>
              <w:top w:val="single" w:sz="4" w:space="0" w:color="000000"/>
              <w:left w:val="single" w:sz="4" w:space="0" w:color="000000"/>
            </w:tcBorders>
            <w:shd w:val="clear" w:color="auto" w:fill="FFFFFF"/>
            <w:vAlign w:val="center"/>
          </w:tcPr>
          <w:p w14:paraId="1F8D0A84" w14:textId="77777777" w:rsidR="00B420D4" w:rsidRDefault="00B420D4" w:rsidP="00DD5665">
            <w:pPr>
              <w:pStyle w:val="TAL"/>
              <w:snapToGrid w:val="0"/>
              <w:jc w:val="center"/>
            </w:pPr>
          </w:p>
          <w:p w14:paraId="00D9217B"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24E60FA7"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28F33457" w14:textId="77777777" w:rsidR="00B420D4" w:rsidRDefault="00B420D4" w:rsidP="00647943">
            <w:pPr>
              <w:pStyle w:val="TAL"/>
              <w:numPr>
                <w:ilvl w:val="0"/>
                <w:numId w:val="14"/>
              </w:numPr>
              <w:ind w:left="256" w:hanging="141"/>
              <w:rPr>
                <w:szCs w:val="18"/>
                <w:lang w:eastAsia="zh-CN"/>
              </w:rPr>
            </w:pPr>
            <w:r>
              <w:rPr>
                <w:szCs w:val="18"/>
                <w:lang w:eastAsia="zh-CN"/>
              </w:rPr>
              <w:t>rsc = 2000 (OK)</w:t>
            </w:r>
          </w:p>
          <w:p w14:paraId="152BB534"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48D34194" w14:textId="77777777" w:rsidR="00B420D4" w:rsidRPr="008B468A" w:rsidRDefault="00B420D4" w:rsidP="00647943">
            <w:pPr>
              <w:pStyle w:val="TAL"/>
              <w:numPr>
                <w:ilvl w:val="0"/>
                <w:numId w:val="14"/>
              </w:numPr>
              <w:ind w:left="256" w:hanging="141"/>
              <w:rPr>
                <w:szCs w:val="18"/>
                <w:lang w:eastAsia="zh-CN"/>
              </w:rPr>
            </w:pPr>
            <w:r>
              <w:rPr>
                <w:szCs w:val="18"/>
                <w:lang w:eastAsia="zh-CN"/>
              </w:rPr>
              <w:t>gid = (grpId-token-string)</w:t>
            </w:r>
            <w:r w:rsidRPr="000310D7">
              <w:rPr>
                <w:szCs w:val="18"/>
                <w:lang w:eastAsia="zh-CN"/>
              </w:rPr>
              <w:t xml:space="preserve"> same as received in request message</w:t>
            </w:r>
          </w:p>
          <w:p w14:paraId="6B879701" w14:textId="77777777" w:rsidR="00B420D4" w:rsidRDefault="00B420D4" w:rsidP="00647943">
            <w:pPr>
              <w:pStyle w:val="TAL"/>
              <w:numPr>
                <w:ilvl w:val="0"/>
                <w:numId w:val="14"/>
              </w:numPr>
              <w:ind w:left="256" w:hanging="141"/>
            </w:pPr>
            <w:r>
              <w:rPr>
                <w:szCs w:val="18"/>
                <w:lang w:eastAsia="zh-CN"/>
              </w:rPr>
              <w:t>pc = S</w:t>
            </w:r>
            <w:r w:rsidRPr="00F65009">
              <w:rPr>
                <w:szCs w:val="18"/>
                <w:lang w:eastAsia="zh-CN"/>
              </w:rPr>
              <w:t xml:space="preserve">erialized representation </w:t>
            </w:r>
            <w:r>
              <w:rPr>
                <w:szCs w:val="18"/>
                <w:lang w:eastAsia="zh-CN"/>
              </w:rPr>
              <w:t>of &lt;</w:t>
            </w:r>
            <w:r>
              <w:rPr>
                <w:lang w:val="en-US"/>
              </w:rPr>
              <w:t>container</w:t>
            </w:r>
            <w:r>
              <w:rPr>
                <w:szCs w:val="18"/>
                <w:lang w:eastAsia="zh-CN"/>
              </w:rPr>
              <w:t xml:space="preserve">&gt; resource </w:t>
            </w:r>
          </w:p>
        </w:tc>
      </w:tr>
      <w:tr w:rsidR="00B420D4" w14:paraId="102F5CA3"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0F92B6A3"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0A7538A0"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4E0A0873"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71F2F1B3" w14:textId="77777777" w:rsidR="00B420D4" w:rsidRDefault="00B420D4" w:rsidP="00DD5665">
            <w:pPr>
              <w:pStyle w:val="TAL"/>
            </w:pPr>
            <w:r>
              <w:t>Check that the response is aggregated by the group hosting CSE and sent to the AE.</w:t>
            </w:r>
          </w:p>
        </w:tc>
      </w:tr>
      <w:tr w:rsidR="00B420D4" w14:paraId="683567F9" w14:textId="77777777" w:rsidTr="00DD5665">
        <w:tc>
          <w:tcPr>
            <w:tcW w:w="527" w:type="dxa"/>
            <w:tcBorders>
              <w:top w:val="single" w:sz="4" w:space="0" w:color="000000"/>
              <w:left w:val="single" w:sz="4" w:space="0" w:color="000000"/>
            </w:tcBorders>
            <w:shd w:val="clear" w:color="auto" w:fill="FFFFFF"/>
            <w:vAlign w:val="center"/>
          </w:tcPr>
          <w:p w14:paraId="04018F64" w14:textId="77777777" w:rsidR="00B420D4" w:rsidRDefault="00B420D4" w:rsidP="00DD5665">
            <w:pPr>
              <w:pStyle w:val="TAL"/>
              <w:keepNext w:val="0"/>
              <w:jc w:val="center"/>
            </w:pPr>
            <w:r>
              <w:t>7</w:t>
            </w:r>
          </w:p>
        </w:tc>
        <w:tc>
          <w:tcPr>
            <w:tcW w:w="647" w:type="dxa"/>
            <w:tcBorders>
              <w:top w:val="single" w:sz="4" w:space="0" w:color="000000"/>
              <w:left w:val="single" w:sz="4" w:space="0" w:color="000000"/>
            </w:tcBorders>
            <w:shd w:val="clear" w:color="auto" w:fill="FFFFFF"/>
            <w:vAlign w:val="center"/>
          </w:tcPr>
          <w:p w14:paraId="4AE6AF51" w14:textId="77777777" w:rsidR="00B420D4" w:rsidRDefault="00B420D4" w:rsidP="00DD5665">
            <w:pPr>
              <w:pStyle w:val="TAL"/>
              <w:snapToGrid w:val="0"/>
              <w:jc w:val="center"/>
            </w:pPr>
          </w:p>
          <w:p w14:paraId="0EE094EA"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FFFFFF"/>
            <w:vAlign w:val="center"/>
          </w:tcPr>
          <w:p w14:paraId="58BD8A5B"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7A71AB7B" w14:textId="77777777" w:rsidR="00B420D4" w:rsidRDefault="00B420D4" w:rsidP="00647943">
            <w:pPr>
              <w:pStyle w:val="TAL"/>
              <w:numPr>
                <w:ilvl w:val="0"/>
                <w:numId w:val="14"/>
              </w:numPr>
              <w:ind w:left="256" w:hanging="141"/>
              <w:rPr>
                <w:szCs w:val="18"/>
                <w:lang w:eastAsia="zh-CN"/>
              </w:rPr>
            </w:pPr>
            <w:r>
              <w:rPr>
                <w:szCs w:val="18"/>
                <w:lang w:eastAsia="zh-CN"/>
              </w:rPr>
              <w:t>rsc = 2000 (OK)</w:t>
            </w:r>
          </w:p>
          <w:p w14:paraId="75CC997F"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45299B3E" w14:textId="77777777" w:rsidR="00B420D4" w:rsidRPr="00F65009" w:rsidRDefault="00B420D4" w:rsidP="00647943">
            <w:pPr>
              <w:pStyle w:val="TAL"/>
              <w:numPr>
                <w:ilvl w:val="0"/>
                <w:numId w:val="14"/>
              </w:numPr>
              <w:ind w:left="256" w:hanging="141"/>
              <w:rPr>
                <w:szCs w:val="18"/>
              </w:rPr>
            </w:pPr>
            <w:r>
              <w:rPr>
                <w:szCs w:val="18"/>
                <w:lang w:eastAsia="zh-CN"/>
              </w:rPr>
              <w:t>pc = S</w:t>
            </w:r>
            <w:r w:rsidRPr="00F65009">
              <w:rPr>
                <w:szCs w:val="18"/>
                <w:lang w:eastAsia="zh-CN"/>
              </w:rPr>
              <w:t xml:space="preserve">erialized representation </w:t>
            </w:r>
            <w:r>
              <w:rPr>
                <w:szCs w:val="18"/>
                <w:lang w:eastAsia="zh-CN"/>
              </w:rPr>
              <w:t>of &lt;aggregated_response&gt;</w:t>
            </w:r>
          </w:p>
        </w:tc>
      </w:tr>
      <w:tr w:rsidR="00B420D4" w14:paraId="210E5453"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3E29C1D" w14:textId="77777777" w:rsidR="00B420D4" w:rsidRDefault="00B420D4" w:rsidP="00DD5665">
            <w:pPr>
              <w:pStyle w:val="TAL"/>
              <w:keepNext w:val="0"/>
              <w:jc w:val="center"/>
            </w:pPr>
            <w:r>
              <w:t>8</w:t>
            </w:r>
          </w:p>
        </w:tc>
        <w:tc>
          <w:tcPr>
            <w:tcW w:w="647" w:type="dxa"/>
            <w:tcBorders>
              <w:top w:val="single" w:sz="4" w:space="0" w:color="000000"/>
              <w:left w:val="single" w:sz="4" w:space="0" w:color="000000"/>
              <w:bottom w:val="single" w:sz="4" w:space="0" w:color="000000"/>
            </w:tcBorders>
            <w:shd w:val="clear" w:color="auto" w:fill="auto"/>
          </w:tcPr>
          <w:p w14:paraId="078BEA84"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1DB08599"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1802088A" w14:textId="77777777" w:rsidR="00B420D4" w:rsidRDefault="00B420D4" w:rsidP="00DD5665">
            <w:pPr>
              <w:pStyle w:val="TAL"/>
            </w:pPr>
            <w:r>
              <w:t xml:space="preserve">AE </w:t>
            </w:r>
            <w:r>
              <w:rPr>
                <w:rFonts w:eastAsia="MS Mincho"/>
              </w:rPr>
              <w:t>indicates successful operation</w:t>
            </w:r>
          </w:p>
        </w:tc>
      </w:tr>
      <w:tr w:rsidR="00B420D4" w14:paraId="782B58A4"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3DC5C4DA" w14:textId="77777777" w:rsidR="00B420D4" w:rsidRDefault="00B420D4" w:rsidP="00DD5665">
            <w:pPr>
              <w:pStyle w:val="TAL"/>
              <w:jc w:val="center"/>
            </w:pPr>
            <w:r>
              <w:t>IOP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E7E6E6"/>
            <w:vAlign w:val="center"/>
          </w:tcPr>
          <w:p w14:paraId="671DAAB9" w14:textId="77777777" w:rsidR="00B420D4" w:rsidRDefault="00B420D4" w:rsidP="00DD5665">
            <w:pPr>
              <w:pStyle w:val="TAL"/>
              <w:snapToGrid w:val="0"/>
            </w:pPr>
          </w:p>
        </w:tc>
      </w:tr>
      <w:tr w:rsidR="00B420D4" w14:paraId="50B00E4F"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31F478D3" w14:textId="77777777" w:rsidR="00B420D4" w:rsidRDefault="00B420D4" w:rsidP="00DD5665">
            <w:pPr>
              <w:pStyle w:val="TAL"/>
              <w:jc w:val="center"/>
            </w:pPr>
            <w:r>
              <w:t>PRO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ACC0A33" w14:textId="77777777" w:rsidR="00B420D4" w:rsidRDefault="00B420D4" w:rsidP="00DD5665">
            <w:pPr>
              <w:pStyle w:val="TAL"/>
              <w:snapToGrid w:val="0"/>
            </w:pPr>
          </w:p>
        </w:tc>
      </w:tr>
    </w:tbl>
    <w:p w14:paraId="0D21C6FE" w14:textId="77777777" w:rsidR="00B420D4" w:rsidRDefault="00B420D4" w:rsidP="00B420D4"/>
    <w:p w14:paraId="63DBAD07" w14:textId="5AEDAECD" w:rsidR="00B420D4" w:rsidRPr="00F53B1B" w:rsidRDefault="00FD1863" w:rsidP="00B420D4">
      <w:pPr>
        <w:pStyle w:val="Heading4"/>
        <w:rPr>
          <w:lang w:val="en-US"/>
        </w:rPr>
      </w:pPr>
      <w:bookmarkStart w:id="1063" w:name="_Toc440363710"/>
      <w:bookmarkStart w:id="1064" w:name="_Toc476040875"/>
      <w:bookmarkStart w:id="1065" w:name="_Toc476042979"/>
      <w:r>
        <w:t>9.</w:t>
      </w:r>
      <w:r w:rsidR="00B420D4">
        <w:t>3.4.3</w:t>
      </w:r>
      <w:r w:rsidR="00B420D4">
        <w:tab/>
        <w:t xml:space="preserve">Update </w:t>
      </w:r>
      <w:bookmarkEnd w:id="1063"/>
      <w:r w:rsidR="00B420D4">
        <w:rPr>
          <w:lang w:val="en-US"/>
        </w:rPr>
        <w:t>&lt;fanOutPoint&gt;</w:t>
      </w:r>
      <w:bookmarkEnd w:id="1064"/>
      <w:bookmarkEnd w:id="1065"/>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4804"/>
        <w:gridCol w:w="2511"/>
      </w:tblGrid>
      <w:tr w:rsidR="00B420D4" w14:paraId="2A79CD84" w14:textId="77777777" w:rsidTr="00DD5665">
        <w:trPr>
          <w:tblHeader/>
        </w:trPr>
        <w:tc>
          <w:tcPr>
            <w:tcW w:w="9826" w:type="dxa"/>
            <w:gridSpan w:val="5"/>
            <w:tcBorders>
              <w:top w:val="single" w:sz="4" w:space="0" w:color="000000"/>
              <w:left w:val="single" w:sz="4" w:space="0" w:color="000000"/>
              <w:bottom w:val="single" w:sz="4" w:space="0" w:color="000000"/>
              <w:right w:val="single" w:sz="4" w:space="0" w:color="000000"/>
            </w:tcBorders>
            <w:shd w:val="clear" w:color="auto" w:fill="auto"/>
          </w:tcPr>
          <w:p w14:paraId="7D89CC91" w14:textId="77777777" w:rsidR="00B420D4" w:rsidRDefault="00B420D4" w:rsidP="00DD5665">
            <w:pPr>
              <w:pStyle w:val="TAL"/>
              <w:keepLines w:val="0"/>
              <w:jc w:val="center"/>
            </w:pPr>
            <w:r>
              <w:rPr>
                <w:b/>
              </w:rPr>
              <w:t>Interoperability Test Description</w:t>
            </w:r>
          </w:p>
        </w:tc>
      </w:tr>
      <w:tr w:rsidR="00B420D4" w14:paraId="422AE06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DCDF7BA" w14:textId="77777777" w:rsidR="00B420D4" w:rsidRDefault="00B420D4" w:rsidP="00DD5665">
            <w:pPr>
              <w:pStyle w:val="TAL"/>
              <w:keepLines w:val="0"/>
            </w:pPr>
            <w:r>
              <w:rPr>
                <w:b/>
              </w:rPr>
              <w:t>Identifier:</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01A56BF2" w14:textId="77777777" w:rsidR="00B420D4" w:rsidRDefault="00B420D4" w:rsidP="00DD5665">
            <w:pPr>
              <w:pStyle w:val="TAL"/>
              <w:keepLines w:val="0"/>
            </w:pPr>
            <w:r>
              <w:t>TD_M2M_SH_19</w:t>
            </w:r>
          </w:p>
        </w:tc>
      </w:tr>
      <w:tr w:rsidR="00B420D4" w14:paraId="389752F1"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1F0BAAD" w14:textId="77777777" w:rsidR="00B420D4" w:rsidRDefault="00B420D4" w:rsidP="00DD5665">
            <w:pPr>
              <w:pStyle w:val="TAL"/>
              <w:keepLines w:val="0"/>
              <w:rPr>
                <w:lang w:val="en-US"/>
              </w:rPr>
            </w:pPr>
            <w:r>
              <w:rPr>
                <w:b/>
              </w:rPr>
              <w:t>Objective: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0B362E35" w14:textId="77777777" w:rsidR="00B420D4" w:rsidRDefault="00B420D4" w:rsidP="00DD5665">
            <w:pPr>
              <w:pStyle w:val="TAL"/>
              <w:keepLines w:val="0"/>
            </w:pPr>
            <w:r>
              <w:rPr>
                <w:lang w:val="en-US"/>
              </w:rPr>
              <w:t xml:space="preserve">AE </w:t>
            </w:r>
            <w:r>
              <w:t>updates a &lt;container&gt; resource in each group member, where some memberIDs are on a remoteCSE</w:t>
            </w:r>
          </w:p>
        </w:tc>
      </w:tr>
      <w:tr w:rsidR="00B420D4" w14:paraId="15CB9F6A"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055AE0D" w14:textId="77777777" w:rsidR="00B420D4" w:rsidRDefault="00B420D4" w:rsidP="00DD5665">
            <w:pPr>
              <w:pStyle w:val="TAL"/>
              <w:keepLines w:val="0"/>
            </w:pPr>
            <w:r>
              <w:rPr>
                <w:b/>
              </w:rPr>
              <w:t>Configuration:</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1202F05B" w14:textId="77777777" w:rsidR="00B420D4" w:rsidRDefault="00B420D4" w:rsidP="00DD5665">
            <w:pPr>
              <w:pStyle w:val="TAL"/>
              <w:keepLines w:val="0"/>
            </w:pPr>
            <w:r>
              <w:t>M2M_CFG_08</w:t>
            </w:r>
          </w:p>
        </w:tc>
      </w:tr>
      <w:tr w:rsidR="00B420D4" w14:paraId="457CA724" w14:textId="77777777" w:rsidTr="00DD5665">
        <w:trPr>
          <w:gridAfter w:val="1"/>
          <w:wAfter w:w="2511" w:type="dxa"/>
        </w:trPr>
        <w:tc>
          <w:tcPr>
            <w:tcW w:w="7315" w:type="dxa"/>
            <w:gridSpan w:val="4"/>
            <w:tcBorders>
              <w:top w:val="single" w:sz="4" w:space="0" w:color="000000"/>
              <w:left w:val="single" w:sz="4" w:space="0" w:color="000000"/>
              <w:bottom w:val="single" w:sz="4" w:space="0" w:color="000000"/>
              <w:right w:val="single" w:sz="4" w:space="0" w:color="000000"/>
            </w:tcBorders>
            <w:shd w:val="clear" w:color="auto" w:fill="auto"/>
          </w:tcPr>
          <w:p w14:paraId="3FAF5C81" w14:textId="77777777" w:rsidR="00B420D4" w:rsidRDefault="00B420D4" w:rsidP="00DD5665">
            <w:pPr>
              <w:pStyle w:val="TAL"/>
              <w:keepLines w:val="0"/>
            </w:pPr>
            <w:r>
              <w:rPr>
                <w:b/>
              </w:rPr>
              <w:t>References:</w:t>
            </w:r>
            <w:r>
              <w:rPr>
                <w:b/>
              </w:rPr>
              <w:tab/>
            </w:r>
          </w:p>
        </w:tc>
      </w:tr>
      <w:tr w:rsidR="00B420D4" w14:paraId="54D5920D"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5A24E798" w14:textId="77777777" w:rsidR="00B420D4" w:rsidRDefault="00B420D4" w:rsidP="00DD5665">
            <w:pPr>
              <w:pStyle w:val="TAL"/>
              <w:keepLines w:val="0"/>
              <w:snapToGrid w:val="0"/>
              <w:rPr>
                <w:b/>
              </w:rPr>
            </w:pPr>
          </w:p>
        </w:tc>
      </w:tr>
      <w:tr w:rsidR="00B420D4" w14:paraId="51A8FD7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050E2C7" w14:textId="77777777" w:rsidR="00B420D4" w:rsidRDefault="00B420D4" w:rsidP="00DD5665">
            <w:pPr>
              <w:pStyle w:val="TAL"/>
              <w:keepLines w:val="0"/>
            </w:pPr>
            <w:r>
              <w:rPr>
                <w:b/>
              </w:rPr>
              <w:t>Pre-test conditions: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5A18AEE7" w14:textId="77777777" w:rsidR="00B420D4" w:rsidRDefault="00B420D4" w:rsidP="00647943">
            <w:pPr>
              <w:pStyle w:val="TAL"/>
              <w:numPr>
                <w:ilvl w:val="0"/>
                <w:numId w:val="24"/>
              </w:numPr>
            </w:pPr>
            <w:r>
              <w:t xml:space="preserve">Two or more resources </w:t>
            </w:r>
            <w:r w:rsidRPr="000310D7">
              <w:rPr>
                <w:szCs w:val="18"/>
                <w:lang w:eastAsia="zh-CN"/>
              </w:rPr>
              <w:t>of type &lt;container&gt;</w:t>
            </w:r>
            <w:r>
              <w:rPr>
                <w:szCs w:val="18"/>
                <w:lang w:eastAsia="zh-CN"/>
              </w:rPr>
              <w:t xml:space="preserve"> </w:t>
            </w:r>
            <w:r>
              <w:t>exist on the member hosting CSE</w:t>
            </w:r>
          </w:p>
          <w:p w14:paraId="7FFAC01C" w14:textId="77777777" w:rsidR="00B420D4" w:rsidRDefault="00B420D4" w:rsidP="00647943">
            <w:pPr>
              <w:pStyle w:val="TAL"/>
              <w:numPr>
                <w:ilvl w:val="0"/>
                <w:numId w:val="24"/>
              </w:numPr>
              <w:suppressAutoHyphens/>
              <w:autoSpaceDN/>
              <w:adjustRightInd/>
            </w:pPr>
            <w:r w:rsidRPr="000310D7">
              <w:rPr>
                <w:szCs w:val="18"/>
                <w:lang w:eastAsia="zh-CN"/>
              </w:rPr>
              <w:t xml:space="preserve">A </w:t>
            </w:r>
            <w:r>
              <w:rPr>
                <w:szCs w:val="18"/>
                <w:lang w:eastAsia="zh-CN"/>
              </w:rPr>
              <w:t>&lt;</w:t>
            </w:r>
            <w:r w:rsidRPr="000310D7">
              <w:rPr>
                <w:szCs w:val="18"/>
                <w:lang w:eastAsia="zh-CN"/>
              </w:rPr>
              <w:t>group</w:t>
            </w:r>
            <w:r>
              <w:rPr>
                <w:szCs w:val="18"/>
                <w:lang w:eastAsia="zh-CN"/>
              </w:rPr>
              <w:t>&gt;</w:t>
            </w:r>
            <w:r w:rsidRPr="000310D7">
              <w:rPr>
                <w:szCs w:val="18"/>
                <w:lang w:eastAsia="zh-CN"/>
              </w:rPr>
              <w:t xml:space="preserve"> </w:t>
            </w:r>
            <w:r>
              <w:rPr>
                <w:szCs w:val="18"/>
                <w:lang w:eastAsia="zh-CN"/>
              </w:rPr>
              <w:t>exists</w:t>
            </w:r>
            <w:r w:rsidRPr="000310D7">
              <w:rPr>
                <w:szCs w:val="18"/>
                <w:lang w:eastAsia="zh-CN"/>
              </w:rPr>
              <w:t xml:space="preserve"> containing </w:t>
            </w:r>
            <w:r>
              <w:rPr>
                <w:szCs w:val="18"/>
                <w:lang w:eastAsia="zh-CN"/>
              </w:rPr>
              <w:t xml:space="preserve">these two </w:t>
            </w:r>
            <w:r w:rsidRPr="000310D7">
              <w:rPr>
                <w:szCs w:val="18"/>
                <w:lang w:eastAsia="zh-CN"/>
              </w:rPr>
              <w:t>members of type &lt;container&gt;</w:t>
            </w:r>
          </w:p>
        </w:tc>
      </w:tr>
      <w:tr w:rsidR="00B420D4" w14:paraId="24C3D1F1"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5B108B7B" w14:textId="77777777" w:rsidR="00B420D4" w:rsidRDefault="00B420D4" w:rsidP="00DD5665">
            <w:pPr>
              <w:pStyle w:val="TAL"/>
              <w:keepLines w:val="0"/>
              <w:jc w:val="center"/>
            </w:pPr>
            <w:r>
              <w:rPr>
                <w:b/>
              </w:rPr>
              <w:t>Test Sequence</w:t>
            </w:r>
          </w:p>
        </w:tc>
      </w:tr>
      <w:tr w:rsidR="00B420D4" w14:paraId="1FBC680F"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759BF61"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190FA1E4"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07C25D68" w14:textId="77777777" w:rsidR="00B420D4" w:rsidRDefault="00B420D4" w:rsidP="00DD5665">
            <w:pPr>
              <w:pStyle w:val="TAL"/>
              <w:keepNext w:val="0"/>
              <w:jc w:val="center"/>
              <w:rPr>
                <w:b/>
              </w:rPr>
            </w:pPr>
            <w:r>
              <w:rPr>
                <w:b/>
              </w:rPr>
              <w:t>Type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860D63" w14:textId="77777777" w:rsidR="00B420D4" w:rsidRDefault="00B420D4" w:rsidP="00DD5665">
            <w:pPr>
              <w:pStyle w:val="TAL"/>
              <w:keepNext w:val="0"/>
              <w:jc w:val="center"/>
            </w:pPr>
            <w:r>
              <w:rPr>
                <w:b/>
              </w:rPr>
              <w:t>Description</w:t>
            </w:r>
          </w:p>
        </w:tc>
      </w:tr>
      <w:tr w:rsidR="00B420D4" w14:paraId="51C5A6A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9F0B9CE"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4314C9B6"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0F8B1599" w14:textId="77777777" w:rsidR="00B420D4" w:rsidRDefault="00B420D4" w:rsidP="00DD5665">
            <w:pPr>
              <w:pStyle w:val="TAL"/>
              <w:jc w:val="center"/>
            </w:pPr>
            <w:r>
              <w:t>Stimulus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65C85730" w14:textId="77777777" w:rsidR="00B420D4" w:rsidRDefault="00B420D4" w:rsidP="00DD5665">
            <w:pPr>
              <w:pStyle w:val="TAL"/>
            </w:pPr>
            <w:r w:rsidRPr="00ED1BC6">
              <w:t xml:space="preserve">AE is requested to send a </w:t>
            </w:r>
            <w:r>
              <w:t>Update</w:t>
            </w:r>
            <w:r w:rsidRPr="00ED1BC6">
              <w:t xml:space="preserve"> Request to the fanoutPoint of &lt;group&gt; resource to lifetime of the resource.</w:t>
            </w:r>
          </w:p>
        </w:tc>
      </w:tr>
      <w:tr w:rsidR="00B420D4" w14:paraId="42B29FFD"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269722D2"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0F1F9714" w14:textId="77777777" w:rsidR="00B420D4" w:rsidRDefault="00B420D4" w:rsidP="00DD5665">
            <w:pPr>
              <w:pStyle w:val="TAL"/>
              <w:snapToGrid w:val="0"/>
              <w:jc w:val="center"/>
            </w:pPr>
          </w:p>
          <w:p w14:paraId="49F38400"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1E1BD483"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2CB45745" w14:textId="77777777" w:rsidR="00B420D4" w:rsidRDefault="00B420D4" w:rsidP="00647943">
            <w:pPr>
              <w:pStyle w:val="TAL"/>
              <w:numPr>
                <w:ilvl w:val="0"/>
                <w:numId w:val="14"/>
              </w:numPr>
              <w:ind w:left="256" w:hanging="141"/>
              <w:rPr>
                <w:szCs w:val="18"/>
                <w:lang w:eastAsia="zh-CN"/>
              </w:rPr>
            </w:pPr>
            <w:r>
              <w:rPr>
                <w:szCs w:val="18"/>
                <w:lang w:eastAsia="zh-CN"/>
              </w:rPr>
              <w:t>op = 3 (Update)</w:t>
            </w:r>
          </w:p>
          <w:p w14:paraId="1D84B5F4"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E40398">
              <w:rPr>
                <w:szCs w:val="18"/>
                <w:lang w:eastAsia="zh-CN"/>
              </w:rPr>
              <w:t>{CSEBaseName}</w:t>
            </w:r>
            <w:r>
              <w:rPr>
                <w:rFonts w:hint="eastAsia"/>
                <w:szCs w:val="18"/>
                <w:lang w:eastAsia="zh-CN"/>
              </w:rPr>
              <w:t>/{group}/fopt</w:t>
            </w:r>
          </w:p>
          <w:p w14:paraId="07451AD9"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0123BC12"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52F2ABB8" w14:textId="77777777" w:rsidR="00B420D4" w:rsidRDefault="00B420D4" w:rsidP="00647943">
            <w:pPr>
              <w:pStyle w:val="TAL"/>
              <w:numPr>
                <w:ilvl w:val="0"/>
                <w:numId w:val="14"/>
              </w:numPr>
              <w:ind w:left="256" w:hanging="141"/>
            </w:pPr>
            <w:r>
              <w:rPr>
                <w:szCs w:val="18"/>
                <w:lang w:eastAsia="zh-CN"/>
              </w:rPr>
              <w:t>pc = Serialized representation of &lt;</w:t>
            </w:r>
            <w:r>
              <w:rPr>
                <w:rFonts w:hint="eastAsia"/>
                <w:szCs w:val="18"/>
                <w:lang w:eastAsia="zh-CN"/>
              </w:rPr>
              <w:t>container</w:t>
            </w:r>
            <w:r>
              <w:rPr>
                <w:szCs w:val="18"/>
                <w:lang w:eastAsia="zh-CN"/>
              </w:rPr>
              <w:t>&gt; resource</w:t>
            </w:r>
          </w:p>
        </w:tc>
      </w:tr>
      <w:tr w:rsidR="00B420D4" w14:paraId="358F551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9B092A9"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65F750DB"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5BE5DE3D"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1C8BAD98" w14:textId="77777777" w:rsidR="00B420D4" w:rsidRDefault="00B420D4" w:rsidP="00DD5665">
            <w:pPr>
              <w:pStyle w:val="TAL"/>
              <w:suppressAutoHyphens/>
              <w:autoSpaceDN/>
              <w:adjustRightInd/>
              <w:ind w:left="102"/>
            </w:pPr>
            <w:r>
              <w:t>Check if possible that the request is forwarded by the registrar/group hosting CSE to the Member Hosting CSE.</w:t>
            </w:r>
          </w:p>
        </w:tc>
      </w:tr>
      <w:tr w:rsidR="00B420D4" w14:paraId="566E91B2"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6C142E1"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4F2F898E" w14:textId="77777777" w:rsidR="00B420D4" w:rsidRDefault="00B420D4" w:rsidP="00DD5665">
            <w:pPr>
              <w:pStyle w:val="TAL"/>
              <w:snapToGrid w:val="0"/>
              <w:jc w:val="center"/>
            </w:pPr>
          </w:p>
          <w:p w14:paraId="6DBCE1ED"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02343D08"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2916202B" w14:textId="77777777" w:rsidR="00B420D4" w:rsidRDefault="00B420D4" w:rsidP="00647943">
            <w:pPr>
              <w:pStyle w:val="TAL"/>
              <w:numPr>
                <w:ilvl w:val="0"/>
                <w:numId w:val="14"/>
              </w:numPr>
              <w:ind w:left="256" w:hanging="141"/>
              <w:rPr>
                <w:szCs w:val="18"/>
                <w:lang w:eastAsia="zh-CN"/>
              </w:rPr>
            </w:pPr>
            <w:r>
              <w:rPr>
                <w:szCs w:val="18"/>
                <w:lang w:eastAsia="zh-CN"/>
              </w:rPr>
              <w:t>op = 3 (Update)</w:t>
            </w:r>
          </w:p>
          <w:p w14:paraId="50DCD74E" w14:textId="77777777" w:rsidR="00B420D4" w:rsidRPr="0026480E" w:rsidRDefault="00B420D4" w:rsidP="00647943">
            <w:pPr>
              <w:pStyle w:val="TAL"/>
              <w:numPr>
                <w:ilvl w:val="0"/>
                <w:numId w:val="14"/>
              </w:numPr>
              <w:ind w:left="256" w:hanging="141"/>
              <w:rPr>
                <w:szCs w:val="18"/>
                <w:lang w:eastAsia="zh-CN"/>
              </w:rPr>
            </w:pPr>
            <w:r>
              <w:rPr>
                <w:szCs w:val="18"/>
                <w:lang w:eastAsia="zh-CN"/>
              </w:rPr>
              <w:t xml:space="preserve">to = </w:t>
            </w:r>
            <w:r>
              <w:rPr>
                <w:rFonts w:cs="Arial"/>
                <w:color w:val="000000"/>
                <w:szCs w:val="18"/>
                <w:lang w:val="fr-FR"/>
              </w:rPr>
              <w:t>{MemberCSEBaseName}/{subgroupId}/fopt</w:t>
            </w:r>
          </w:p>
          <w:p w14:paraId="433CB955" w14:textId="77777777" w:rsidR="00B420D4" w:rsidRDefault="00B420D4" w:rsidP="00DD5665">
            <w:pPr>
              <w:pStyle w:val="TAL"/>
              <w:ind w:left="256"/>
              <w:rPr>
                <w:szCs w:val="18"/>
                <w:lang w:eastAsia="zh-CN"/>
              </w:rPr>
            </w:pPr>
            <w:r>
              <w:rPr>
                <w:szCs w:val="18"/>
                <w:lang w:eastAsia="zh-CN"/>
              </w:rPr>
              <w:t xml:space="preserve">or </w:t>
            </w:r>
            <w:r>
              <w:rPr>
                <w:rFonts w:cs="Arial"/>
                <w:color w:val="000000"/>
                <w:szCs w:val="18"/>
                <w:lang w:val="fr-FR"/>
              </w:rPr>
              <w:t>{MemberCSEBaseName}/{memberId}</w:t>
            </w:r>
          </w:p>
          <w:p w14:paraId="0B9EBE3C"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63F4BACB"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3EAEE406" w14:textId="77777777" w:rsidR="00B420D4" w:rsidRDefault="00B420D4" w:rsidP="00647943">
            <w:pPr>
              <w:pStyle w:val="TAL"/>
              <w:numPr>
                <w:ilvl w:val="0"/>
                <w:numId w:val="14"/>
              </w:numPr>
              <w:ind w:left="256" w:hanging="141"/>
            </w:pPr>
            <w:r>
              <w:rPr>
                <w:szCs w:val="18"/>
                <w:lang w:eastAsia="zh-CN"/>
              </w:rPr>
              <w:t>pc = Serialized representation of &lt;container&gt; resource</w:t>
            </w:r>
          </w:p>
        </w:tc>
      </w:tr>
      <w:tr w:rsidR="00B420D4" w14:paraId="0EFF6352"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AD8397F"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0422A33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3FDB5190"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5BD4D515" w14:textId="77777777" w:rsidR="00B420D4" w:rsidRDefault="00B420D4" w:rsidP="00DD5665">
            <w:pPr>
              <w:pStyle w:val="TAL"/>
            </w:pPr>
            <w:r>
              <w:t>Check if possible that the &lt;Resource&gt; resource is updated in the Hosting CSE.</w:t>
            </w:r>
          </w:p>
        </w:tc>
      </w:tr>
      <w:tr w:rsidR="00B420D4" w14:paraId="28AE05A4"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7691E859"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568B9AF0" w14:textId="77777777" w:rsidR="00B420D4" w:rsidRDefault="00B420D4" w:rsidP="00DD5665">
            <w:pPr>
              <w:pStyle w:val="TAL"/>
              <w:snapToGrid w:val="0"/>
              <w:jc w:val="center"/>
            </w:pPr>
          </w:p>
          <w:p w14:paraId="44C3C5B9"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25853090"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01A4BC70" w14:textId="77777777" w:rsidR="00B420D4" w:rsidRDefault="00B420D4" w:rsidP="00647943">
            <w:pPr>
              <w:pStyle w:val="TAL"/>
              <w:numPr>
                <w:ilvl w:val="0"/>
                <w:numId w:val="14"/>
              </w:numPr>
              <w:ind w:left="256" w:hanging="141"/>
              <w:rPr>
                <w:szCs w:val="18"/>
                <w:lang w:eastAsia="zh-CN"/>
              </w:rPr>
            </w:pPr>
            <w:r>
              <w:rPr>
                <w:szCs w:val="18"/>
                <w:lang w:eastAsia="zh-CN"/>
              </w:rPr>
              <w:t>rsc = 2004 (CHANGED)</w:t>
            </w:r>
          </w:p>
          <w:p w14:paraId="27DDCA0A"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029CA1B4" w14:textId="77777777" w:rsidR="00B420D4" w:rsidRDefault="00B420D4" w:rsidP="00647943">
            <w:pPr>
              <w:pStyle w:val="TAL"/>
              <w:numPr>
                <w:ilvl w:val="0"/>
                <w:numId w:val="14"/>
              </w:numPr>
              <w:ind w:left="256" w:hanging="141"/>
              <w:rPr>
                <w:szCs w:val="18"/>
                <w:lang w:eastAsia="zh-CN"/>
              </w:rPr>
            </w:pPr>
            <w:r>
              <w:rPr>
                <w:szCs w:val="18"/>
                <w:lang w:eastAsia="zh-CN"/>
              </w:rPr>
              <w:t>gid = (grpId-token-string)</w:t>
            </w:r>
            <w:r w:rsidRPr="000310D7">
              <w:rPr>
                <w:szCs w:val="18"/>
                <w:lang w:eastAsia="zh-CN"/>
              </w:rPr>
              <w:t xml:space="preserve"> same as received in request message</w:t>
            </w:r>
          </w:p>
          <w:p w14:paraId="4DF41A9E" w14:textId="77777777" w:rsidR="00B420D4" w:rsidRDefault="00B420D4" w:rsidP="00647943">
            <w:pPr>
              <w:pStyle w:val="TAL"/>
              <w:numPr>
                <w:ilvl w:val="0"/>
                <w:numId w:val="14"/>
              </w:numPr>
              <w:ind w:left="256" w:hanging="141"/>
            </w:pPr>
            <w:r>
              <w:rPr>
                <w:szCs w:val="18"/>
                <w:lang w:eastAsia="zh-CN"/>
              </w:rPr>
              <w:t>pc = S</w:t>
            </w:r>
            <w:r w:rsidRPr="00F65009">
              <w:rPr>
                <w:szCs w:val="18"/>
                <w:lang w:eastAsia="zh-CN"/>
              </w:rPr>
              <w:t xml:space="preserve">erialized representation </w:t>
            </w:r>
            <w:r>
              <w:rPr>
                <w:szCs w:val="18"/>
                <w:lang w:eastAsia="zh-CN"/>
              </w:rPr>
              <w:t>of &lt;</w:t>
            </w:r>
            <w:r>
              <w:rPr>
                <w:lang w:val="en-US"/>
              </w:rPr>
              <w:t>container</w:t>
            </w:r>
            <w:r>
              <w:rPr>
                <w:szCs w:val="18"/>
                <w:lang w:eastAsia="zh-CN"/>
              </w:rPr>
              <w:t xml:space="preserve">&gt; </w:t>
            </w:r>
            <w:r w:rsidRPr="000310D7">
              <w:rPr>
                <w:szCs w:val="18"/>
                <w:lang w:eastAsia="zh-CN"/>
              </w:rPr>
              <w:t xml:space="preserve"> resource</w:t>
            </w:r>
            <w:r>
              <w:rPr>
                <w:szCs w:val="18"/>
                <w:lang w:eastAsia="zh-CN"/>
              </w:rPr>
              <w:t xml:space="preserve"> or &lt;aggregated response&gt;</w:t>
            </w:r>
          </w:p>
        </w:tc>
      </w:tr>
      <w:tr w:rsidR="00B420D4" w14:paraId="6B989A1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71B3C65"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2AE8C409"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3EB562D7"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4F9D9637" w14:textId="77777777" w:rsidR="00B420D4" w:rsidRDefault="00B420D4" w:rsidP="00DD5665">
            <w:pPr>
              <w:pStyle w:val="TAL"/>
            </w:pPr>
            <w:r>
              <w:t>Check that the response is aggregated by the group hosting CSE and sent to the AE.</w:t>
            </w:r>
          </w:p>
        </w:tc>
      </w:tr>
      <w:tr w:rsidR="00B420D4" w14:paraId="43301820"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585C4397" w14:textId="77777777" w:rsidR="00B420D4" w:rsidRDefault="00B420D4" w:rsidP="00DD5665">
            <w:pPr>
              <w:pStyle w:val="TAL"/>
              <w:keepNext w:val="0"/>
              <w:jc w:val="center"/>
            </w:pPr>
            <w:r>
              <w:t>8</w:t>
            </w:r>
          </w:p>
        </w:tc>
        <w:tc>
          <w:tcPr>
            <w:tcW w:w="647" w:type="dxa"/>
            <w:tcBorders>
              <w:top w:val="single" w:sz="4" w:space="0" w:color="000000"/>
              <w:left w:val="single" w:sz="4" w:space="0" w:color="000000"/>
              <w:bottom w:val="single" w:sz="4" w:space="0" w:color="000000"/>
            </w:tcBorders>
            <w:shd w:val="clear" w:color="auto" w:fill="FFFFFF"/>
            <w:vAlign w:val="center"/>
          </w:tcPr>
          <w:p w14:paraId="6699CC99" w14:textId="77777777" w:rsidR="00B420D4" w:rsidRDefault="00B420D4" w:rsidP="00DD5665">
            <w:pPr>
              <w:pStyle w:val="TAL"/>
              <w:snapToGrid w:val="0"/>
              <w:jc w:val="center"/>
            </w:pPr>
          </w:p>
          <w:p w14:paraId="354AF422"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FFFFFF"/>
            <w:vAlign w:val="center"/>
          </w:tcPr>
          <w:p w14:paraId="17847B12"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5072164A" w14:textId="77777777" w:rsidR="00B420D4" w:rsidRDefault="00B420D4" w:rsidP="00647943">
            <w:pPr>
              <w:pStyle w:val="TAL"/>
              <w:numPr>
                <w:ilvl w:val="0"/>
                <w:numId w:val="14"/>
              </w:numPr>
              <w:ind w:left="256" w:hanging="141"/>
              <w:rPr>
                <w:szCs w:val="18"/>
                <w:lang w:eastAsia="zh-CN"/>
              </w:rPr>
            </w:pPr>
            <w:r>
              <w:rPr>
                <w:szCs w:val="18"/>
                <w:lang w:eastAsia="zh-CN"/>
              </w:rPr>
              <w:t>rsc = 2004 (CHANGED)</w:t>
            </w:r>
          </w:p>
          <w:p w14:paraId="43CDE9ED"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4D940928" w14:textId="77777777" w:rsidR="00B420D4" w:rsidRDefault="00B420D4" w:rsidP="00647943">
            <w:pPr>
              <w:pStyle w:val="TAL"/>
              <w:numPr>
                <w:ilvl w:val="0"/>
                <w:numId w:val="14"/>
              </w:numPr>
              <w:ind w:left="256" w:hanging="141"/>
            </w:pPr>
            <w:r>
              <w:rPr>
                <w:szCs w:val="18"/>
                <w:lang w:eastAsia="zh-CN"/>
              </w:rPr>
              <w:t>pc = S</w:t>
            </w:r>
            <w:r w:rsidRPr="00F65009">
              <w:rPr>
                <w:szCs w:val="18"/>
                <w:lang w:eastAsia="zh-CN"/>
              </w:rPr>
              <w:t xml:space="preserve">erialized representation </w:t>
            </w:r>
            <w:r>
              <w:rPr>
                <w:szCs w:val="18"/>
                <w:lang w:eastAsia="zh-CN"/>
              </w:rPr>
              <w:t>of &lt;aggregated response&gt;</w:t>
            </w:r>
          </w:p>
        </w:tc>
      </w:tr>
      <w:tr w:rsidR="00B420D4" w14:paraId="30149E9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71A603D"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39EACB1E"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7F7F1842"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49D29E6D" w14:textId="77777777" w:rsidR="00B420D4" w:rsidRDefault="00B420D4" w:rsidP="00DD5665">
            <w:pPr>
              <w:pStyle w:val="TAL"/>
            </w:pPr>
            <w:r>
              <w:t xml:space="preserve">AE </w:t>
            </w:r>
            <w:r>
              <w:rPr>
                <w:rFonts w:eastAsia="MS Mincho"/>
              </w:rPr>
              <w:t>indicates successful operation</w:t>
            </w:r>
          </w:p>
        </w:tc>
      </w:tr>
      <w:tr w:rsidR="00B420D4" w14:paraId="5901DF86"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22146B95" w14:textId="77777777" w:rsidR="00B420D4" w:rsidRDefault="00B420D4" w:rsidP="00DD5665">
            <w:pPr>
              <w:pStyle w:val="TAL"/>
              <w:jc w:val="center"/>
            </w:pPr>
            <w:r>
              <w:lastRenderedPageBreak/>
              <w:t>IOP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E7E6E6"/>
            <w:vAlign w:val="center"/>
          </w:tcPr>
          <w:p w14:paraId="0470087A" w14:textId="77777777" w:rsidR="00B420D4" w:rsidRDefault="00B420D4" w:rsidP="00DD5665">
            <w:pPr>
              <w:pStyle w:val="TAL"/>
              <w:snapToGrid w:val="0"/>
            </w:pPr>
          </w:p>
        </w:tc>
      </w:tr>
      <w:tr w:rsidR="00B420D4" w14:paraId="22543307"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37E90227" w14:textId="77777777" w:rsidR="00B420D4" w:rsidRDefault="00B420D4" w:rsidP="00DD5665">
            <w:pPr>
              <w:pStyle w:val="TAL"/>
              <w:jc w:val="center"/>
            </w:pPr>
            <w:r>
              <w:t>PRO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1047048" w14:textId="77777777" w:rsidR="00B420D4" w:rsidRDefault="00B420D4" w:rsidP="00DD5665">
            <w:pPr>
              <w:pStyle w:val="TAL"/>
              <w:snapToGrid w:val="0"/>
            </w:pPr>
          </w:p>
        </w:tc>
      </w:tr>
    </w:tbl>
    <w:p w14:paraId="13366837" w14:textId="77777777" w:rsidR="00B420D4" w:rsidRDefault="00B420D4" w:rsidP="00B420D4"/>
    <w:p w14:paraId="2948CEB3" w14:textId="2538CDDF" w:rsidR="00B420D4" w:rsidRPr="005E01F2" w:rsidRDefault="00FD1863" w:rsidP="00B420D4">
      <w:pPr>
        <w:pStyle w:val="Heading4"/>
        <w:rPr>
          <w:lang w:val="en-US"/>
        </w:rPr>
      </w:pPr>
      <w:bookmarkStart w:id="1066" w:name="_Toc440363712"/>
      <w:bookmarkStart w:id="1067" w:name="_Toc476040876"/>
      <w:bookmarkStart w:id="1068" w:name="_Toc476042980"/>
      <w:r>
        <w:t>9.</w:t>
      </w:r>
      <w:r w:rsidR="00B420D4">
        <w:t>3.4.4</w:t>
      </w:r>
      <w:r w:rsidR="00B420D4">
        <w:tab/>
        <w:t xml:space="preserve">Delete </w:t>
      </w:r>
      <w:bookmarkEnd w:id="1066"/>
      <w:r w:rsidR="00B420D4">
        <w:rPr>
          <w:lang w:val="en-US"/>
        </w:rPr>
        <w:t>&lt;fanOutPoint&gt;</w:t>
      </w:r>
      <w:bookmarkEnd w:id="1067"/>
      <w:bookmarkEnd w:id="1068"/>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371ECEBE"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692E7A82" w14:textId="77777777" w:rsidR="00B420D4" w:rsidRDefault="00B420D4" w:rsidP="00DD5665">
            <w:pPr>
              <w:pStyle w:val="TAL"/>
              <w:keepLines w:val="0"/>
              <w:jc w:val="center"/>
            </w:pPr>
            <w:r>
              <w:rPr>
                <w:b/>
              </w:rPr>
              <w:t>Interoperability Test Description</w:t>
            </w:r>
          </w:p>
        </w:tc>
      </w:tr>
      <w:tr w:rsidR="00B420D4" w14:paraId="24C9DF3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3EE1468"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F91BB43" w14:textId="77777777" w:rsidR="00B420D4" w:rsidRDefault="00B420D4" w:rsidP="00DD5665">
            <w:pPr>
              <w:pStyle w:val="TAL"/>
              <w:keepLines w:val="0"/>
            </w:pPr>
            <w:r>
              <w:t>TD_M2M_SH_20</w:t>
            </w:r>
          </w:p>
        </w:tc>
      </w:tr>
      <w:tr w:rsidR="00B420D4" w14:paraId="0502BC4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F86288F"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8CEEA64" w14:textId="77777777" w:rsidR="00B420D4" w:rsidRDefault="00B420D4" w:rsidP="00DD5665">
            <w:pPr>
              <w:pStyle w:val="TAL"/>
              <w:keepLines w:val="0"/>
            </w:pPr>
            <w:r>
              <w:rPr>
                <w:lang w:val="en-US"/>
              </w:rPr>
              <w:t xml:space="preserve">AE </w:t>
            </w:r>
            <w:r>
              <w:t>deletes a &lt;contentInstance&gt; resource from each group member, where some memberIDs are on a remoteCSE</w:t>
            </w:r>
          </w:p>
        </w:tc>
      </w:tr>
      <w:tr w:rsidR="00B420D4" w14:paraId="0CA9810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4FE6B67"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F6B264F" w14:textId="77777777" w:rsidR="00B420D4" w:rsidRDefault="00B420D4" w:rsidP="00DD5665">
            <w:pPr>
              <w:pStyle w:val="TAL"/>
              <w:keepLines w:val="0"/>
            </w:pPr>
            <w:r>
              <w:t>M2M_CFG_08</w:t>
            </w:r>
          </w:p>
        </w:tc>
      </w:tr>
      <w:tr w:rsidR="00B420D4" w14:paraId="30ECDAFD"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DC72189" w14:textId="77777777" w:rsidR="00B420D4" w:rsidRDefault="00B420D4" w:rsidP="00DD5665">
            <w:pPr>
              <w:pStyle w:val="TAL"/>
              <w:keepLines w:val="0"/>
              <w:tabs>
                <w:tab w:val="right" w:pos="2375"/>
              </w:tabs>
            </w:pPr>
            <w:r>
              <w:rPr>
                <w:b/>
              </w:rPr>
              <w:t>References:</w:t>
            </w:r>
            <w:r>
              <w:rPr>
                <w:b/>
              </w:rPr>
              <w:tab/>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B5E6F9E" w14:textId="77777777" w:rsidR="00B420D4" w:rsidRDefault="00B420D4" w:rsidP="00DD5665">
            <w:pPr>
              <w:pStyle w:val="TAL"/>
            </w:pPr>
          </w:p>
        </w:tc>
      </w:tr>
      <w:tr w:rsidR="00B420D4" w14:paraId="702E12AC"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99E68B" w14:textId="77777777" w:rsidR="00B420D4" w:rsidRDefault="00B420D4" w:rsidP="00DD5665">
            <w:pPr>
              <w:pStyle w:val="TAL"/>
              <w:keepLines w:val="0"/>
              <w:snapToGrid w:val="0"/>
              <w:rPr>
                <w:b/>
              </w:rPr>
            </w:pPr>
          </w:p>
        </w:tc>
      </w:tr>
      <w:tr w:rsidR="00B420D4" w14:paraId="4D6C490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28F48D2" w14:textId="77777777" w:rsidR="00B420D4" w:rsidRDefault="00B420D4" w:rsidP="00DD5665">
            <w:pPr>
              <w:pStyle w:val="TAL"/>
              <w:keepLines w:val="0"/>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DE96F57" w14:textId="77777777" w:rsidR="00B420D4" w:rsidRDefault="00B420D4" w:rsidP="00647943">
            <w:pPr>
              <w:pStyle w:val="TAL"/>
              <w:numPr>
                <w:ilvl w:val="0"/>
                <w:numId w:val="14"/>
              </w:numPr>
              <w:ind w:left="256" w:hanging="141"/>
              <w:rPr>
                <w:szCs w:val="18"/>
                <w:lang w:eastAsia="zh-CN"/>
              </w:rPr>
            </w:pPr>
            <w:r w:rsidRPr="00D75D5A">
              <w:rPr>
                <w:szCs w:val="18"/>
                <w:lang w:eastAsia="zh-CN"/>
              </w:rPr>
              <w:t xml:space="preserve">Two or more resources </w:t>
            </w:r>
            <w:r w:rsidRPr="000310D7">
              <w:rPr>
                <w:szCs w:val="18"/>
                <w:lang w:eastAsia="zh-CN"/>
              </w:rPr>
              <w:t>of type &lt;container&gt;</w:t>
            </w:r>
            <w:r>
              <w:rPr>
                <w:szCs w:val="18"/>
                <w:lang w:eastAsia="zh-CN"/>
              </w:rPr>
              <w:t xml:space="preserve"> </w:t>
            </w:r>
            <w:r w:rsidRPr="00D75D5A">
              <w:rPr>
                <w:szCs w:val="18"/>
                <w:lang w:eastAsia="zh-CN"/>
              </w:rPr>
              <w:t>exist on the member hosting CSE</w:t>
            </w:r>
          </w:p>
          <w:p w14:paraId="3F612849" w14:textId="77777777" w:rsidR="00B420D4" w:rsidRPr="00D75D5A" w:rsidRDefault="00B420D4" w:rsidP="00647943">
            <w:pPr>
              <w:pStyle w:val="TAL"/>
              <w:numPr>
                <w:ilvl w:val="0"/>
                <w:numId w:val="14"/>
              </w:numPr>
              <w:ind w:left="256" w:hanging="141"/>
              <w:rPr>
                <w:szCs w:val="18"/>
                <w:lang w:eastAsia="zh-CN"/>
              </w:rPr>
            </w:pPr>
            <w:r>
              <w:rPr>
                <w:szCs w:val="18"/>
                <w:lang w:eastAsia="zh-CN"/>
              </w:rPr>
              <w:t>Each &lt;container&gt; has at least 1 &lt;contentInstance&gt;</w:t>
            </w:r>
          </w:p>
          <w:p w14:paraId="0D533D88" w14:textId="77777777" w:rsidR="00B420D4" w:rsidRDefault="00B420D4" w:rsidP="00647943">
            <w:pPr>
              <w:pStyle w:val="TAL"/>
              <w:numPr>
                <w:ilvl w:val="0"/>
                <w:numId w:val="14"/>
              </w:numPr>
              <w:ind w:left="256" w:hanging="141"/>
            </w:pPr>
            <w:r w:rsidRPr="000310D7">
              <w:rPr>
                <w:szCs w:val="18"/>
                <w:lang w:eastAsia="zh-CN"/>
              </w:rPr>
              <w:t xml:space="preserve">A group </w:t>
            </w:r>
            <w:r>
              <w:rPr>
                <w:szCs w:val="18"/>
                <w:lang w:eastAsia="zh-CN"/>
              </w:rPr>
              <w:t>exists</w:t>
            </w:r>
            <w:r w:rsidRPr="000310D7">
              <w:rPr>
                <w:szCs w:val="18"/>
                <w:lang w:eastAsia="zh-CN"/>
              </w:rPr>
              <w:t xml:space="preserve"> containing </w:t>
            </w:r>
            <w:r>
              <w:rPr>
                <w:szCs w:val="18"/>
                <w:lang w:eastAsia="zh-CN"/>
              </w:rPr>
              <w:t xml:space="preserve">these two </w:t>
            </w:r>
            <w:r w:rsidRPr="000310D7">
              <w:rPr>
                <w:szCs w:val="18"/>
                <w:lang w:eastAsia="zh-CN"/>
              </w:rPr>
              <w:t>members of type &lt;container&gt;</w:t>
            </w:r>
          </w:p>
        </w:tc>
      </w:tr>
      <w:tr w:rsidR="00B420D4" w14:paraId="4E1A9F07"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4E3B2581" w14:textId="77777777" w:rsidR="00B420D4" w:rsidRDefault="00B420D4" w:rsidP="00DD5665">
            <w:pPr>
              <w:pStyle w:val="TAL"/>
              <w:keepLines w:val="0"/>
              <w:jc w:val="center"/>
            </w:pPr>
            <w:r>
              <w:rPr>
                <w:b/>
              </w:rPr>
              <w:t>Test Sequence</w:t>
            </w:r>
          </w:p>
        </w:tc>
      </w:tr>
      <w:tr w:rsidR="00B420D4" w14:paraId="6E09A47C"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E53AF39"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1B761C30"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1D24284B"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A8A55" w14:textId="77777777" w:rsidR="00B420D4" w:rsidRDefault="00B420D4" w:rsidP="00DD5665">
            <w:pPr>
              <w:pStyle w:val="TAL"/>
              <w:keepNext w:val="0"/>
              <w:jc w:val="center"/>
            </w:pPr>
            <w:r>
              <w:rPr>
                <w:b/>
              </w:rPr>
              <w:t>Description</w:t>
            </w:r>
          </w:p>
        </w:tc>
      </w:tr>
      <w:tr w:rsidR="00B420D4" w14:paraId="4CAAA30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2F81F70"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03DABEDE"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79D90072"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14F31649" w14:textId="77777777" w:rsidR="00B420D4" w:rsidRDefault="00B420D4" w:rsidP="00DD5665">
            <w:pPr>
              <w:pStyle w:val="TAL"/>
            </w:pPr>
            <w:r w:rsidRPr="00ED1BC6">
              <w:t>AE is requested to send a Delete ‘oldest’ Request to the fanoutPoint of &lt;group&gt; resource</w:t>
            </w:r>
          </w:p>
        </w:tc>
      </w:tr>
      <w:tr w:rsidR="00B420D4" w14:paraId="0E1F6EBD"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493DC37F"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6181CB8E" w14:textId="77777777" w:rsidR="00B420D4" w:rsidRDefault="00B420D4" w:rsidP="00DD5665">
            <w:pPr>
              <w:pStyle w:val="TAL"/>
              <w:snapToGrid w:val="0"/>
              <w:jc w:val="center"/>
            </w:pPr>
          </w:p>
          <w:p w14:paraId="4B6B006B"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62FBF00C"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634DAC4" w14:textId="77777777" w:rsidR="00B420D4" w:rsidRDefault="00B420D4" w:rsidP="00647943">
            <w:pPr>
              <w:pStyle w:val="TAL"/>
              <w:numPr>
                <w:ilvl w:val="0"/>
                <w:numId w:val="14"/>
              </w:numPr>
              <w:ind w:left="256" w:hanging="141"/>
              <w:rPr>
                <w:szCs w:val="18"/>
                <w:lang w:eastAsia="zh-CN"/>
              </w:rPr>
            </w:pPr>
            <w:r>
              <w:rPr>
                <w:szCs w:val="18"/>
                <w:lang w:eastAsia="zh-CN"/>
              </w:rPr>
              <w:t>op = 4 (Delete)</w:t>
            </w:r>
          </w:p>
          <w:p w14:paraId="64B98C4F"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E40398">
              <w:rPr>
                <w:szCs w:val="18"/>
                <w:lang w:eastAsia="zh-CN"/>
              </w:rPr>
              <w:t>{CSEBaseName}</w:t>
            </w:r>
            <w:r>
              <w:rPr>
                <w:rFonts w:hint="eastAsia"/>
                <w:szCs w:val="18"/>
                <w:lang w:eastAsia="zh-CN"/>
              </w:rPr>
              <w:t>/{group}/fopt</w:t>
            </w:r>
            <w:r>
              <w:rPr>
                <w:szCs w:val="18"/>
                <w:lang w:eastAsia="zh-CN"/>
              </w:rPr>
              <w:t>/ol</w:t>
            </w:r>
          </w:p>
          <w:p w14:paraId="3D489D53"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25C83ED6" w14:textId="77777777" w:rsidR="00B420D4" w:rsidRDefault="00B420D4" w:rsidP="00647943">
            <w:pPr>
              <w:pStyle w:val="TAL"/>
              <w:numPr>
                <w:ilvl w:val="0"/>
                <w:numId w:val="14"/>
              </w:numPr>
              <w:ind w:left="256" w:hanging="141"/>
            </w:pPr>
            <w:r>
              <w:rPr>
                <w:szCs w:val="18"/>
                <w:lang w:eastAsia="zh-CN"/>
              </w:rPr>
              <w:t>rqi = (token-string)</w:t>
            </w:r>
          </w:p>
        </w:tc>
      </w:tr>
      <w:tr w:rsidR="00B420D4" w14:paraId="50FF593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6E7F7B7"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6C170404"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4A01F3CE"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47F30478" w14:textId="77777777" w:rsidR="00B420D4" w:rsidRDefault="00B420D4" w:rsidP="00DD5665">
            <w:pPr>
              <w:pStyle w:val="TAL"/>
              <w:suppressAutoHyphens/>
              <w:autoSpaceDN/>
              <w:adjustRightInd/>
              <w:ind w:left="102"/>
            </w:pPr>
            <w:r>
              <w:t>Check if possible that the request is forwarded by the registrar CSE to the Hosting CSE.</w:t>
            </w:r>
          </w:p>
        </w:tc>
      </w:tr>
      <w:tr w:rsidR="00B420D4" w14:paraId="0609835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F0F7DB5"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40566EF5" w14:textId="77777777" w:rsidR="00B420D4" w:rsidRDefault="00B420D4" w:rsidP="00DD5665">
            <w:pPr>
              <w:pStyle w:val="TAL"/>
              <w:snapToGrid w:val="0"/>
              <w:jc w:val="center"/>
            </w:pPr>
          </w:p>
          <w:p w14:paraId="4EEB7D8D"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3B3C6E2D"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185B9A07"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op = 4 (Delete)</w:t>
            </w:r>
          </w:p>
          <w:p w14:paraId="0D30C4AE" w14:textId="77777777" w:rsidR="00B420D4" w:rsidRPr="0026480E" w:rsidRDefault="00B420D4" w:rsidP="00647943">
            <w:pPr>
              <w:pStyle w:val="TAL"/>
              <w:numPr>
                <w:ilvl w:val="0"/>
                <w:numId w:val="14"/>
              </w:numPr>
              <w:ind w:left="256" w:hanging="141"/>
              <w:rPr>
                <w:szCs w:val="18"/>
                <w:lang w:eastAsia="zh-CN"/>
              </w:rPr>
            </w:pPr>
            <w:r w:rsidRPr="000310D7">
              <w:rPr>
                <w:szCs w:val="18"/>
                <w:lang w:eastAsia="zh-CN"/>
              </w:rPr>
              <w:t>to =</w:t>
            </w:r>
            <w:r>
              <w:rPr>
                <w:szCs w:val="18"/>
                <w:lang w:eastAsia="zh-CN"/>
              </w:rPr>
              <w:t xml:space="preserve"> </w:t>
            </w:r>
            <w:r>
              <w:rPr>
                <w:rFonts w:cs="Arial"/>
                <w:color w:val="000000"/>
                <w:szCs w:val="18"/>
                <w:lang w:val="fr-FR"/>
              </w:rPr>
              <w:t>{MemberCSEBaseName}/{subgroupId}/fopt/ol</w:t>
            </w:r>
          </w:p>
          <w:p w14:paraId="22F5FB4A" w14:textId="77777777" w:rsidR="00B420D4" w:rsidRPr="000310D7" w:rsidRDefault="00B420D4" w:rsidP="00DD5665">
            <w:pPr>
              <w:pStyle w:val="TAL"/>
              <w:ind w:left="256"/>
              <w:rPr>
                <w:szCs w:val="18"/>
                <w:lang w:eastAsia="zh-CN"/>
              </w:rPr>
            </w:pPr>
            <w:r>
              <w:rPr>
                <w:szCs w:val="18"/>
                <w:lang w:eastAsia="zh-CN"/>
              </w:rPr>
              <w:t xml:space="preserve">or </w:t>
            </w:r>
            <w:r>
              <w:rPr>
                <w:rFonts w:cs="Arial"/>
                <w:color w:val="000000"/>
                <w:szCs w:val="18"/>
                <w:lang w:val="fr-FR"/>
              </w:rPr>
              <w:t>{MemberCSEBaseName}/{memberId}/ol</w:t>
            </w:r>
            <w:r>
              <w:rPr>
                <w:szCs w:val="18"/>
                <w:lang w:eastAsia="zh-CN"/>
              </w:rPr>
              <w:t xml:space="preserve"> </w:t>
            </w:r>
          </w:p>
          <w:p w14:paraId="51B60293"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fr = AE-ID</w:t>
            </w:r>
          </w:p>
          <w:p w14:paraId="4E8DA030" w14:textId="77777777" w:rsidR="00B420D4" w:rsidRPr="00D44CF3" w:rsidRDefault="00B420D4" w:rsidP="00647943">
            <w:pPr>
              <w:pStyle w:val="TAL"/>
              <w:numPr>
                <w:ilvl w:val="0"/>
                <w:numId w:val="14"/>
              </w:numPr>
              <w:ind w:left="256" w:hanging="141"/>
            </w:pPr>
            <w:r w:rsidRPr="000310D7">
              <w:rPr>
                <w:szCs w:val="18"/>
                <w:lang w:eastAsia="zh-CN"/>
              </w:rPr>
              <w:t>rqi = (token-string)</w:t>
            </w:r>
          </w:p>
          <w:p w14:paraId="2A4722A9" w14:textId="77777777" w:rsidR="00B420D4" w:rsidRDefault="00B420D4" w:rsidP="00647943">
            <w:pPr>
              <w:pStyle w:val="TAL"/>
              <w:numPr>
                <w:ilvl w:val="0"/>
                <w:numId w:val="14"/>
              </w:numPr>
              <w:ind w:left="256" w:hanging="141"/>
            </w:pPr>
            <w:r>
              <w:rPr>
                <w:szCs w:val="18"/>
                <w:lang w:eastAsia="zh-CN"/>
              </w:rPr>
              <w:t>gid = (grpId-token-string)</w:t>
            </w:r>
          </w:p>
        </w:tc>
      </w:tr>
      <w:tr w:rsidR="00B420D4" w14:paraId="6580A06A"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6006132"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479D84AB"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0F7753B"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30591B7F" w14:textId="77777777" w:rsidR="00B420D4" w:rsidRDefault="00B420D4" w:rsidP="00DD5665">
            <w:pPr>
              <w:pStyle w:val="TAL"/>
            </w:pPr>
            <w:r>
              <w:t>Check if possible that the &lt;Resource&gt; resource is deleted in the Hosting CSE.</w:t>
            </w:r>
          </w:p>
        </w:tc>
      </w:tr>
      <w:tr w:rsidR="00B420D4" w14:paraId="1D75302F"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12970094"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45FDE583" w14:textId="77777777" w:rsidR="00B420D4" w:rsidRDefault="00B420D4" w:rsidP="00DD5665">
            <w:pPr>
              <w:pStyle w:val="TAL"/>
              <w:snapToGrid w:val="0"/>
              <w:jc w:val="center"/>
            </w:pPr>
          </w:p>
          <w:p w14:paraId="385AB1D3"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0A64C053"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5632ED5E"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2002 (DELETED)</w:t>
            </w:r>
          </w:p>
          <w:p w14:paraId="7AC91858" w14:textId="77777777" w:rsidR="00B420D4" w:rsidRPr="003A76E3" w:rsidRDefault="00B420D4" w:rsidP="00647943">
            <w:pPr>
              <w:pStyle w:val="TAL"/>
              <w:numPr>
                <w:ilvl w:val="0"/>
                <w:numId w:val="14"/>
              </w:numPr>
              <w:ind w:left="256" w:hanging="141"/>
            </w:pPr>
            <w:r w:rsidRPr="000310D7">
              <w:rPr>
                <w:szCs w:val="18"/>
                <w:lang w:eastAsia="zh-CN"/>
              </w:rPr>
              <w:t>rqi = (token-string) same as received in request message</w:t>
            </w:r>
          </w:p>
          <w:p w14:paraId="0FB7E913" w14:textId="77777777" w:rsidR="00B420D4" w:rsidRPr="003A76E3" w:rsidRDefault="00B420D4" w:rsidP="00647943">
            <w:pPr>
              <w:pStyle w:val="TAL"/>
              <w:numPr>
                <w:ilvl w:val="0"/>
                <w:numId w:val="14"/>
              </w:numPr>
              <w:ind w:left="256" w:hanging="141"/>
              <w:rPr>
                <w:szCs w:val="18"/>
                <w:lang w:eastAsia="zh-CN"/>
              </w:rPr>
            </w:pPr>
            <w:r>
              <w:rPr>
                <w:szCs w:val="18"/>
                <w:lang w:eastAsia="zh-CN"/>
              </w:rPr>
              <w:t>gid = (grpId-token-string)</w:t>
            </w:r>
            <w:r w:rsidRPr="000310D7">
              <w:rPr>
                <w:szCs w:val="18"/>
                <w:lang w:eastAsia="zh-CN"/>
              </w:rPr>
              <w:t xml:space="preserve"> same as received in request message</w:t>
            </w:r>
          </w:p>
        </w:tc>
      </w:tr>
      <w:tr w:rsidR="00B420D4" w14:paraId="5DA7B94E"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33C629FB"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FFFFFF"/>
            <w:vAlign w:val="center"/>
          </w:tcPr>
          <w:p w14:paraId="544550C8"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0238F741"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5E722FFC" w14:textId="77777777" w:rsidR="00B420D4" w:rsidRDefault="00B420D4" w:rsidP="00DD5665">
            <w:pPr>
              <w:pStyle w:val="TAL"/>
            </w:pPr>
            <w:r>
              <w:t>Check that the response is aggregated by the group hosting CSE and sent to the AE.</w:t>
            </w:r>
          </w:p>
        </w:tc>
      </w:tr>
      <w:tr w:rsidR="00B420D4" w14:paraId="08486B0A"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067CBF41" w14:textId="77777777" w:rsidR="00B420D4" w:rsidRDefault="00B420D4" w:rsidP="00DD5665">
            <w:pPr>
              <w:pStyle w:val="TAL"/>
              <w:keepNext w:val="0"/>
              <w:jc w:val="center"/>
            </w:pPr>
            <w:r>
              <w:t>8</w:t>
            </w:r>
          </w:p>
        </w:tc>
        <w:tc>
          <w:tcPr>
            <w:tcW w:w="647" w:type="dxa"/>
            <w:tcBorders>
              <w:top w:val="single" w:sz="4" w:space="0" w:color="000000"/>
              <w:left w:val="single" w:sz="4" w:space="0" w:color="000000"/>
              <w:bottom w:val="single" w:sz="4" w:space="0" w:color="000000"/>
            </w:tcBorders>
            <w:shd w:val="clear" w:color="auto" w:fill="FFFFFF"/>
            <w:vAlign w:val="center"/>
          </w:tcPr>
          <w:p w14:paraId="7AC1D2E3" w14:textId="77777777" w:rsidR="00B420D4" w:rsidRDefault="00B420D4" w:rsidP="00DD5665">
            <w:pPr>
              <w:pStyle w:val="TAL"/>
              <w:snapToGrid w:val="0"/>
              <w:jc w:val="center"/>
            </w:pPr>
          </w:p>
          <w:p w14:paraId="78C44A18"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FFFFFF"/>
            <w:vAlign w:val="center"/>
          </w:tcPr>
          <w:p w14:paraId="1D5B6FD6"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57DE149F"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2002 (DELETED)</w:t>
            </w:r>
          </w:p>
          <w:p w14:paraId="7DC9F438" w14:textId="77777777" w:rsidR="00B420D4" w:rsidRPr="003728E7" w:rsidRDefault="00B420D4" w:rsidP="00647943">
            <w:pPr>
              <w:pStyle w:val="TAL"/>
              <w:numPr>
                <w:ilvl w:val="0"/>
                <w:numId w:val="14"/>
              </w:numPr>
              <w:ind w:left="256" w:hanging="141"/>
            </w:pPr>
            <w:r w:rsidRPr="000310D7">
              <w:rPr>
                <w:szCs w:val="18"/>
                <w:lang w:eastAsia="zh-CN"/>
              </w:rPr>
              <w:t>rqi = (token-string) same as received in request message</w:t>
            </w:r>
          </w:p>
          <w:p w14:paraId="47AB0E17" w14:textId="77777777" w:rsidR="00B420D4" w:rsidRDefault="00B420D4" w:rsidP="00647943">
            <w:pPr>
              <w:pStyle w:val="TAL"/>
              <w:numPr>
                <w:ilvl w:val="0"/>
                <w:numId w:val="14"/>
              </w:numPr>
              <w:ind w:left="256" w:hanging="141"/>
            </w:pPr>
            <w:r>
              <w:rPr>
                <w:szCs w:val="18"/>
                <w:lang w:eastAsia="zh-CN"/>
              </w:rPr>
              <w:t>pc = S</w:t>
            </w:r>
            <w:r w:rsidRPr="00F65009">
              <w:rPr>
                <w:szCs w:val="18"/>
                <w:lang w:eastAsia="zh-CN"/>
              </w:rPr>
              <w:t xml:space="preserve">erialized representation </w:t>
            </w:r>
            <w:r>
              <w:rPr>
                <w:szCs w:val="18"/>
                <w:lang w:eastAsia="zh-CN"/>
              </w:rPr>
              <w:t>of &lt;aggregated_response&gt;</w:t>
            </w:r>
          </w:p>
        </w:tc>
      </w:tr>
      <w:tr w:rsidR="00B420D4" w14:paraId="7F9A6C4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D3F1A93"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58EB5F3B"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58B12E81"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2051DD10" w14:textId="77777777" w:rsidR="00B420D4" w:rsidRDefault="00B420D4" w:rsidP="00DD5665">
            <w:pPr>
              <w:pStyle w:val="TAL"/>
            </w:pPr>
            <w:r>
              <w:t xml:space="preserve">AE </w:t>
            </w:r>
            <w:r>
              <w:rPr>
                <w:rFonts w:eastAsia="MS Mincho"/>
              </w:rPr>
              <w:t>indicates successful operation</w:t>
            </w:r>
          </w:p>
        </w:tc>
      </w:tr>
      <w:tr w:rsidR="00B420D4" w14:paraId="22A181E3"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6237D15A"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2675E83" w14:textId="77777777" w:rsidR="00B420D4" w:rsidRDefault="00B420D4" w:rsidP="00DD5665">
            <w:pPr>
              <w:pStyle w:val="TAL"/>
              <w:snapToGrid w:val="0"/>
            </w:pPr>
          </w:p>
        </w:tc>
      </w:tr>
      <w:tr w:rsidR="00B420D4" w14:paraId="129D6D63"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2900A115"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8305E46" w14:textId="77777777" w:rsidR="00B420D4" w:rsidRDefault="00B420D4" w:rsidP="00DD5665">
            <w:pPr>
              <w:pStyle w:val="TAL"/>
              <w:snapToGrid w:val="0"/>
            </w:pPr>
          </w:p>
        </w:tc>
      </w:tr>
    </w:tbl>
    <w:p w14:paraId="3C7A2D28" w14:textId="77777777" w:rsidR="00B420D4" w:rsidRDefault="00B420D4" w:rsidP="00B420D4"/>
    <w:p w14:paraId="3623283B" w14:textId="77777777" w:rsidR="00B420D4" w:rsidRDefault="00B420D4" w:rsidP="00B420D4"/>
    <w:p w14:paraId="7DCB2AF5" w14:textId="77777777" w:rsidR="00B420D4" w:rsidRDefault="00B420D4" w:rsidP="00B420D4"/>
    <w:p w14:paraId="763BFCCD" w14:textId="6F8B64FA" w:rsidR="00B420D4" w:rsidRDefault="00FD1863" w:rsidP="00B420D4">
      <w:pPr>
        <w:pStyle w:val="Heading2"/>
      </w:pPr>
      <w:bookmarkStart w:id="1069" w:name="_Toc440363705"/>
      <w:bookmarkStart w:id="1070" w:name="_Toc446424240"/>
      <w:bookmarkStart w:id="1071" w:name="_Toc476040877"/>
      <w:bookmarkStart w:id="1072" w:name="_Toc476042981"/>
      <w:r>
        <w:lastRenderedPageBreak/>
        <w:t>9.</w:t>
      </w:r>
      <w:r w:rsidR="00B420D4">
        <w:t>4</w:t>
      </w:r>
      <w:bookmarkEnd w:id="1069"/>
      <w:r w:rsidR="00B420D4">
        <w:tab/>
      </w:r>
      <w:r w:rsidR="00B420D4" w:rsidRPr="0043110F">
        <w:t>Secure AE Registration</w:t>
      </w:r>
      <w:bookmarkEnd w:id="1070"/>
      <w:bookmarkEnd w:id="1071"/>
      <w:bookmarkEnd w:id="1072"/>
      <w:r w:rsidR="00B420D4" w:rsidRPr="0043110F">
        <w:t xml:space="preserve"> </w:t>
      </w:r>
    </w:p>
    <w:p w14:paraId="765E31CA" w14:textId="0FEE5DFC" w:rsidR="00B420D4" w:rsidRPr="00401743" w:rsidRDefault="00B420D4" w:rsidP="00B420D4">
      <w:pPr>
        <w:pStyle w:val="Heading3"/>
      </w:pPr>
      <w:r w:rsidRPr="0043110F">
        <w:t> </w:t>
      </w:r>
      <w:bookmarkStart w:id="1073" w:name="_Toc446424241"/>
      <w:bookmarkStart w:id="1074" w:name="_Toc476040878"/>
      <w:bookmarkStart w:id="1075" w:name="_Toc476042982"/>
      <w:r w:rsidR="00FD1863">
        <w:t>9.</w:t>
      </w:r>
      <w:r>
        <w:t>4.1</w:t>
      </w:r>
      <w:r>
        <w:tab/>
      </w:r>
      <w:r w:rsidRPr="0043110F">
        <w:t>PSK</w:t>
      </w:r>
      <w:r w:rsidRPr="00DF0CED">
        <w:t xml:space="preserve"> </w:t>
      </w:r>
      <w:r>
        <w:t>Security Association Establishment Framework</w:t>
      </w:r>
      <w:bookmarkEnd w:id="1073"/>
      <w:bookmarkEnd w:id="1074"/>
      <w:bookmarkEnd w:id="107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6F51D534" w14:textId="77777777" w:rsidTr="00DD5665">
        <w:trPr>
          <w:cantSplit/>
          <w:tblHeader/>
          <w:jc w:val="center"/>
        </w:trPr>
        <w:tc>
          <w:tcPr>
            <w:tcW w:w="9816" w:type="dxa"/>
            <w:gridSpan w:val="4"/>
          </w:tcPr>
          <w:p w14:paraId="16A91330"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0CEFA00F" w14:textId="77777777" w:rsidTr="00DD5665">
        <w:trPr>
          <w:jc w:val="center"/>
        </w:trPr>
        <w:tc>
          <w:tcPr>
            <w:tcW w:w="2511" w:type="dxa"/>
            <w:gridSpan w:val="3"/>
          </w:tcPr>
          <w:p w14:paraId="316D11A5" w14:textId="77777777" w:rsidR="00B420D4" w:rsidRPr="00E40398" w:rsidRDefault="00B420D4" w:rsidP="00DD5665">
            <w:pPr>
              <w:pStyle w:val="TAL"/>
              <w:keepLines w:val="0"/>
            </w:pPr>
            <w:r w:rsidRPr="00E40398">
              <w:rPr>
                <w:b/>
              </w:rPr>
              <w:t>Identifier:</w:t>
            </w:r>
          </w:p>
        </w:tc>
        <w:tc>
          <w:tcPr>
            <w:tcW w:w="7305" w:type="dxa"/>
          </w:tcPr>
          <w:p w14:paraId="404AB431" w14:textId="77777777" w:rsidR="00B420D4" w:rsidRPr="00E40398" w:rsidRDefault="00B420D4" w:rsidP="00DD5665">
            <w:pPr>
              <w:pStyle w:val="TAL"/>
              <w:keepLines w:val="0"/>
            </w:pPr>
            <w:r>
              <w:t>TD_M2M_SE_01</w:t>
            </w:r>
          </w:p>
        </w:tc>
      </w:tr>
      <w:tr w:rsidR="00B420D4" w:rsidRPr="00E40398" w14:paraId="145ED3FE" w14:textId="77777777" w:rsidTr="00DD5665">
        <w:trPr>
          <w:jc w:val="center"/>
        </w:trPr>
        <w:tc>
          <w:tcPr>
            <w:tcW w:w="2511" w:type="dxa"/>
            <w:gridSpan w:val="3"/>
          </w:tcPr>
          <w:p w14:paraId="5FDC1446" w14:textId="77777777" w:rsidR="00B420D4" w:rsidRPr="00E40398" w:rsidRDefault="00B420D4" w:rsidP="00DD5665">
            <w:pPr>
              <w:pStyle w:val="TAL"/>
              <w:keepLines w:val="0"/>
              <w:rPr>
                <w:lang w:val="en-US"/>
              </w:rPr>
            </w:pPr>
            <w:r w:rsidRPr="00E40398">
              <w:rPr>
                <w:b/>
              </w:rPr>
              <w:t>Objective:</w:t>
            </w:r>
          </w:p>
        </w:tc>
        <w:tc>
          <w:tcPr>
            <w:tcW w:w="7305" w:type="dxa"/>
          </w:tcPr>
          <w:p w14:paraId="19029D72" w14:textId="77777777" w:rsidR="00B420D4" w:rsidRPr="00E40398" w:rsidRDefault="00B420D4" w:rsidP="00DD5665">
            <w:pPr>
              <w:pStyle w:val="TAL"/>
              <w:keepLines w:val="0"/>
            </w:pPr>
            <w:r w:rsidRPr="00E40398">
              <w:rPr>
                <w:lang w:val="en-US"/>
              </w:rPr>
              <w:t xml:space="preserve">AE </w:t>
            </w:r>
            <w:r>
              <w:t>uses Provisioned</w:t>
            </w:r>
            <w:r w:rsidRPr="00DF0CED">
              <w:t xml:space="preserve"> </w:t>
            </w:r>
            <w:r>
              <w:t xml:space="preserve">Symmetric </w:t>
            </w:r>
            <w:r w:rsidRPr="00DF0CED">
              <w:t xml:space="preserve">Key </w:t>
            </w:r>
            <w:r>
              <w:t>Security Association Establishment Framework to enable mutual authentication with the Registrar CSE. Registrar CSE performs AE authorization check on incoming AE registration request.</w:t>
            </w:r>
          </w:p>
        </w:tc>
      </w:tr>
      <w:tr w:rsidR="00B420D4" w:rsidRPr="00E40398" w14:paraId="5B463ABB" w14:textId="77777777" w:rsidTr="00DD5665">
        <w:trPr>
          <w:jc w:val="center"/>
        </w:trPr>
        <w:tc>
          <w:tcPr>
            <w:tcW w:w="2511" w:type="dxa"/>
            <w:gridSpan w:val="3"/>
          </w:tcPr>
          <w:p w14:paraId="14F765E2" w14:textId="77777777" w:rsidR="00B420D4" w:rsidRPr="00E40398" w:rsidRDefault="00B420D4" w:rsidP="00DD5665">
            <w:pPr>
              <w:pStyle w:val="TAL"/>
              <w:keepLines w:val="0"/>
            </w:pPr>
            <w:r w:rsidRPr="00E40398">
              <w:rPr>
                <w:b/>
              </w:rPr>
              <w:t>Configuration:</w:t>
            </w:r>
          </w:p>
        </w:tc>
        <w:tc>
          <w:tcPr>
            <w:tcW w:w="7305" w:type="dxa"/>
          </w:tcPr>
          <w:p w14:paraId="720C41D3" w14:textId="77777777" w:rsidR="00B420D4" w:rsidRPr="00E40398" w:rsidRDefault="00B420D4" w:rsidP="00DD5665">
            <w:pPr>
              <w:pStyle w:val="TAL"/>
              <w:rPr>
                <w:b/>
              </w:rPr>
            </w:pPr>
            <w:r w:rsidRPr="00E40398">
              <w:t>M2M_CFG_01</w:t>
            </w:r>
          </w:p>
        </w:tc>
      </w:tr>
      <w:tr w:rsidR="00B420D4" w:rsidRPr="007F12E3" w14:paraId="7433AAF4" w14:textId="77777777" w:rsidTr="00DD5665">
        <w:trPr>
          <w:jc w:val="center"/>
        </w:trPr>
        <w:tc>
          <w:tcPr>
            <w:tcW w:w="2511" w:type="dxa"/>
            <w:gridSpan w:val="3"/>
          </w:tcPr>
          <w:p w14:paraId="3047F42C" w14:textId="77777777" w:rsidR="00B420D4" w:rsidRPr="00E40398" w:rsidRDefault="00B420D4" w:rsidP="00DD5665">
            <w:pPr>
              <w:pStyle w:val="TAL"/>
              <w:keepLines w:val="0"/>
            </w:pPr>
            <w:r w:rsidRPr="00E40398">
              <w:rPr>
                <w:b/>
              </w:rPr>
              <w:t>References:</w:t>
            </w:r>
          </w:p>
        </w:tc>
        <w:tc>
          <w:tcPr>
            <w:tcW w:w="7305" w:type="dxa"/>
          </w:tcPr>
          <w:p w14:paraId="536F0676" w14:textId="20EC012A" w:rsidR="00B420D4" w:rsidRPr="007F12E3" w:rsidRDefault="007F12E3" w:rsidP="00DD5665">
            <w:pPr>
              <w:pStyle w:val="TAL"/>
              <w:keepLines w:val="0"/>
              <w:rPr>
                <w:lang w:val="fr-FR" w:eastAsia="zh-CN"/>
              </w:rPr>
            </w:pPr>
            <w:r>
              <w:rPr>
                <w:lang w:val="fr-FR"/>
              </w:rPr>
              <w:t>[</w:t>
            </w:r>
            <w:bookmarkStart w:id="1076" w:name="_GoBack"/>
            <w:bookmarkEnd w:id="1076"/>
            <w:r w:rsidRPr="007F12E3">
              <w:rPr>
                <w:lang w:val="fr-FR"/>
              </w:rPr>
              <w:t>ITU-T Y.oneM2M.SEC.SOL</w:t>
            </w:r>
            <w:r w:rsidR="00B420D4" w:rsidRPr="007F12E3">
              <w:rPr>
                <w:lang w:val="fr-FR"/>
              </w:rPr>
              <w:t>] 8.2.2.1</w:t>
            </w:r>
            <w:r w:rsidR="00B420D4" w:rsidRPr="007F12E3">
              <w:rPr>
                <w:lang w:val="fr-FR" w:eastAsia="zh-CN"/>
              </w:rPr>
              <w:t xml:space="preserve"> </w:t>
            </w:r>
          </w:p>
          <w:p w14:paraId="6557CBD6" w14:textId="260B7749" w:rsidR="00B420D4" w:rsidRPr="007F12E3" w:rsidRDefault="007F12E3" w:rsidP="00DD5665">
            <w:pPr>
              <w:pStyle w:val="TAL"/>
              <w:keepLines w:val="0"/>
              <w:rPr>
                <w:lang w:val="fr-FR" w:eastAsia="zh-CN"/>
              </w:rPr>
            </w:pPr>
            <w:r w:rsidRPr="007F12E3">
              <w:rPr>
                <w:lang w:val="fr-FR"/>
              </w:rPr>
              <w:t>[ITU-T Y.ONEM2M.ARC],</w:t>
            </w:r>
            <w:r w:rsidR="00B420D4" w:rsidRPr="007F12E3">
              <w:rPr>
                <w:lang w:val="fr-FR" w:eastAsia="zh-CN"/>
              </w:rPr>
              <w:t>9.6.29,9.6.19,9.16.20</w:t>
            </w:r>
          </w:p>
        </w:tc>
      </w:tr>
      <w:tr w:rsidR="00B420D4" w:rsidRPr="007F12E3" w14:paraId="0CE08E65" w14:textId="77777777" w:rsidTr="00DD5665">
        <w:trPr>
          <w:jc w:val="center"/>
        </w:trPr>
        <w:tc>
          <w:tcPr>
            <w:tcW w:w="9816" w:type="dxa"/>
            <w:gridSpan w:val="4"/>
            <w:shd w:val="clear" w:color="auto" w:fill="F2F2F2"/>
          </w:tcPr>
          <w:p w14:paraId="7D324727" w14:textId="77777777" w:rsidR="00B420D4" w:rsidRPr="007F12E3" w:rsidRDefault="00B420D4" w:rsidP="00DD5665">
            <w:pPr>
              <w:pStyle w:val="TAL"/>
              <w:keepLines w:val="0"/>
              <w:rPr>
                <w:b/>
                <w:lang w:val="fr-FR"/>
              </w:rPr>
            </w:pPr>
          </w:p>
        </w:tc>
      </w:tr>
      <w:tr w:rsidR="00B420D4" w:rsidRPr="003B30CB" w14:paraId="4FD6A22D" w14:textId="77777777" w:rsidTr="00DD5665">
        <w:trPr>
          <w:jc w:val="center"/>
        </w:trPr>
        <w:tc>
          <w:tcPr>
            <w:tcW w:w="2511" w:type="dxa"/>
            <w:gridSpan w:val="3"/>
            <w:tcBorders>
              <w:bottom w:val="single" w:sz="4" w:space="0" w:color="auto"/>
            </w:tcBorders>
          </w:tcPr>
          <w:p w14:paraId="1DC36979" w14:textId="77777777" w:rsidR="00B420D4" w:rsidRPr="003B30CB" w:rsidRDefault="00B420D4" w:rsidP="00DD5665">
            <w:pPr>
              <w:pStyle w:val="TAL"/>
              <w:keepLines w:val="0"/>
            </w:pPr>
            <w:r w:rsidRPr="003B30CB">
              <w:rPr>
                <w:b/>
              </w:rPr>
              <w:t>Pre-test conditions:</w:t>
            </w:r>
          </w:p>
        </w:tc>
        <w:tc>
          <w:tcPr>
            <w:tcW w:w="7305" w:type="dxa"/>
            <w:tcBorders>
              <w:bottom w:val="single" w:sz="4" w:space="0" w:color="auto"/>
            </w:tcBorders>
          </w:tcPr>
          <w:p w14:paraId="6CB203F2" w14:textId="77777777" w:rsidR="00B420D4" w:rsidRDefault="00B420D4" w:rsidP="00647943">
            <w:pPr>
              <w:pStyle w:val="TAL"/>
              <w:keepLines w:val="0"/>
              <w:numPr>
                <w:ilvl w:val="0"/>
                <w:numId w:val="15"/>
              </w:numPr>
            </w:pPr>
            <w:r w:rsidRPr="003B30CB">
              <w:t xml:space="preserve">AE and Registrar CSE are pre-Provisioned with Kpsa = </w:t>
            </w:r>
            <w:r>
              <w:t>123456,</w:t>
            </w:r>
            <w:r w:rsidRPr="003B30CB">
              <w:t>KpsaId = test@onem2m.com</w:t>
            </w:r>
            <w:r>
              <w:t xml:space="preserve"> and Cipher Suites = </w:t>
            </w:r>
            <w:r w:rsidRPr="003B30CB">
              <w:t>TLS_PSK_WITH_AES_128_CBC_SHA256</w:t>
            </w:r>
            <w:r>
              <w:t>,</w:t>
            </w:r>
            <w:r w:rsidRPr="003B30CB">
              <w:t xml:space="preserve"> TLS_PSK_WITH_AES_128_CCM_8</w:t>
            </w:r>
          </w:p>
          <w:p w14:paraId="044E5593" w14:textId="77777777" w:rsidR="00B420D4" w:rsidRDefault="00B420D4" w:rsidP="00647943">
            <w:pPr>
              <w:pStyle w:val="TAL"/>
              <w:keepLines w:val="0"/>
              <w:numPr>
                <w:ilvl w:val="0"/>
                <w:numId w:val="15"/>
              </w:numPr>
            </w:pPr>
            <w:r>
              <w:t>Registrar CSE is provisioned with Service Subscribed Profile and Service Subscribed Node Resources.</w:t>
            </w:r>
          </w:p>
          <w:p w14:paraId="4C35A937" w14:textId="77777777" w:rsidR="00B420D4" w:rsidRPr="003B30CB" w:rsidRDefault="00B420D4" w:rsidP="00647943">
            <w:pPr>
              <w:pStyle w:val="TAL"/>
              <w:keepLines w:val="0"/>
              <w:numPr>
                <w:ilvl w:val="0"/>
                <w:numId w:val="15"/>
              </w:numPr>
            </w:pPr>
            <w:r>
              <w:t xml:space="preserve"> Service Subscribed Node contains csi</w:t>
            </w:r>
            <w:r>
              <w:rPr>
                <w:lang w:val="en-US"/>
              </w:rPr>
              <w:t xml:space="preserve"> &lt;Registrar CSE-ID&gt;</w:t>
            </w:r>
            <w:r>
              <w:t xml:space="preserve"> and rlk &lt;</w:t>
            </w:r>
            <w:r>
              <w:rPr>
                <w:lang w:val="en-US"/>
              </w:rPr>
              <w:t xml:space="preserve"> URI of serviceSubscribedAppRule</w:t>
            </w:r>
            <w:r>
              <w:t xml:space="preserve"> &gt; attributes. </w:t>
            </w:r>
          </w:p>
          <w:p w14:paraId="41A98164" w14:textId="77777777" w:rsidR="00B420D4" w:rsidRPr="003B30CB" w:rsidRDefault="00B420D4" w:rsidP="00647943">
            <w:pPr>
              <w:pStyle w:val="TAL"/>
              <w:keepLines w:val="0"/>
              <w:numPr>
                <w:ilvl w:val="0"/>
                <w:numId w:val="15"/>
              </w:numPr>
            </w:pPr>
            <w:r w:rsidRPr="003B30CB">
              <w:t>Registrar CSE is configured with &lt;serviceSubscribedAppRule&gt; resource having a CredentialD, APP-ID and AE-ID with the following values:</w:t>
            </w:r>
          </w:p>
          <w:p w14:paraId="1ED5AE13" w14:textId="77777777" w:rsidR="00B420D4" w:rsidRPr="003B30CB" w:rsidRDefault="00B420D4" w:rsidP="00DD5665">
            <w:pPr>
              <w:pStyle w:val="TAL"/>
              <w:keepLines w:val="0"/>
              <w:ind w:left="720"/>
            </w:pPr>
            <w:r w:rsidRPr="003B30CB">
              <w:t>&lt;m2m:asar rn="asar"&gt;</w:t>
            </w:r>
          </w:p>
          <w:p w14:paraId="0683D317" w14:textId="77777777" w:rsidR="00B420D4" w:rsidRPr="003B30CB" w:rsidRDefault="00B420D4" w:rsidP="00DD5665">
            <w:pPr>
              <w:pStyle w:val="TAL"/>
              <w:keepLines w:val="0"/>
              <w:ind w:left="720"/>
            </w:pPr>
            <w:r w:rsidRPr="003B30CB">
              <w:t>&lt;aci&gt;00-test@onem2m.com&lt;/aci&gt;</w:t>
            </w:r>
          </w:p>
          <w:p w14:paraId="0A45D813" w14:textId="77777777" w:rsidR="00B420D4" w:rsidRPr="003B30CB" w:rsidRDefault="00B420D4" w:rsidP="00DD5665">
            <w:pPr>
              <w:pStyle w:val="TAL"/>
              <w:keepLines w:val="0"/>
              <w:ind w:left="720"/>
            </w:pPr>
            <w:r w:rsidRPr="003B30CB">
              <w:t>&lt;aai&gt;APP01&lt;/aai&gt;</w:t>
            </w:r>
          </w:p>
          <w:p w14:paraId="347F05A7" w14:textId="77777777" w:rsidR="00B420D4" w:rsidRPr="003B30CB" w:rsidRDefault="00B420D4" w:rsidP="00DD5665">
            <w:pPr>
              <w:pStyle w:val="TAL"/>
              <w:keepLines w:val="0"/>
              <w:ind w:left="720"/>
            </w:pPr>
            <w:r w:rsidRPr="003B30CB">
              <w:t>&lt;aae&gt;</w:t>
            </w:r>
            <w:r w:rsidRPr="003B30CB">
              <w:rPr>
                <w:rFonts w:hint="eastAsia"/>
                <w:szCs w:val="18"/>
                <w:lang w:eastAsia="zh-CN"/>
              </w:rPr>
              <w:t>AE-ID</w:t>
            </w:r>
            <w:r w:rsidRPr="003B30CB">
              <w:t>&lt;/aae&gt;</w:t>
            </w:r>
          </w:p>
          <w:p w14:paraId="0808ACB7" w14:textId="77777777" w:rsidR="00B420D4" w:rsidRPr="003B30CB" w:rsidRDefault="00B420D4" w:rsidP="00DD5665">
            <w:pPr>
              <w:pStyle w:val="TAL"/>
              <w:keepLines w:val="0"/>
              <w:ind w:left="720"/>
            </w:pPr>
            <w:r w:rsidRPr="003B30CB">
              <w:t>&lt;/m2m:asar&gt;</w:t>
            </w:r>
          </w:p>
        </w:tc>
      </w:tr>
      <w:tr w:rsidR="00B420D4" w:rsidRPr="003B30CB" w14:paraId="5C183629" w14:textId="77777777" w:rsidTr="00DD5665">
        <w:trPr>
          <w:jc w:val="center"/>
        </w:trPr>
        <w:tc>
          <w:tcPr>
            <w:tcW w:w="9816" w:type="dxa"/>
            <w:gridSpan w:val="4"/>
            <w:shd w:val="clear" w:color="auto" w:fill="F2F2F2"/>
          </w:tcPr>
          <w:p w14:paraId="78186CF0" w14:textId="77777777" w:rsidR="00B420D4" w:rsidRPr="003B30CB" w:rsidRDefault="00B420D4" w:rsidP="00DD5665">
            <w:pPr>
              <w:pStyle w:val="TAL"/>
              <w:keepLines w:val="0"/>
              <w:jc w:val="center"/>
              <w:rPr>
                <w:b/>
              </w:rPr>
            </w:pPr>
            <w:r w:rsidRPr="003B30CB">
              <w:rPr>
                <w:b/>
              </w:rPr>
              <w:t>Test Sequence</w:t>
            </w:r>
          </w:p>
        </w:tc>
      </w:tr>
      <w:tr w:rsidR="00B420D4" w:rsidRPr="003B30CB" w14:paraId="2E40A41F" w14:textId="77777777" w:rsidTr="00DD5665">
        <w:trPr>
          <w:jc w:val="center"/>
        </w:trPr>
        <w:tc>
          <w:tcPr>
            <w:tcW w:w="527" w:type="dxa"/>
            <w:tcBorders>
              <w:bottom w:val="single" w:sz="4" w:space="0" w:color="auto"/>
            </w:tcBorders>
            <w:shd w:val="clear" w:color="auto" w:fill="auto"/>
            <w:vAlign w:val="center"/>
          </w:tcPr>
          <w:p w14:paraId="27E2B037" w14:textId="77777777" w:rsidR="00B420D4" w:rsidRPr="003B30CB" w:rsidRDefault="00B420D4" w:rsidP="00DD5665">
            <w:pPr>
              <w:pStyle w:val="TAL"/>
              <w:keepNext w:val="0"/>
              <w:jc w:val="center"/>
              <w:rPr>
                <w:b/>
              </w:rPr>
            </w:pPr>
            <w:r w:rsidRPr="003B30CB">
              <w:rPr>
                <w:b/>
              </w:rPr>
              <w:t>Step</w:t>
            </w:r>
          </w:p>
        </w:tc>
        <w:tc>
          <w:tcPr>
            <w:tcW w:w="647" w:type="dxa"/>
            <w:tcBorders>
              <w:bottom w:val="single" w:sz="4" w:space="0" w:color="auto"/>
            </w:tcBorders>
          </w:tcPr>
          <w:p w14:paraId="3E8F0858" w14:textId="77777777" w:rsidR="00B420D4" w:rsidRPr="003B30CB" w:rsidRDefault="00B420D4" w:rsidP="00DD5665">
            <w:pPr>
              <w:pStyle w:val="TAL"/>
              <w:keepNext w:val="0"/>
              <w:jc w:val="center"/>
              <w:rPr>
                <w:b/>
              </w:rPr>
            </w:pPr>
            <w:r w:rsidRPr="003B30CB">
              <w:rPr>
                <w:b/>
              </w:rPr>
              <w:t>RP</w:t>
            </w:r>
          </w:p>
        </w:tc>
        <w:tc>
          <w:tcPr>
            <w:tcW w:w="1337" w:type="dxa"/>
            <w:tcBorders>
              <w:bottom w:val="single" w:sz="4" w:space="0" w:color="auto"/>
            </w:tcBorders>
            <w:shd w:val="clear" w:color="auto" w:fill="auto"/>
            <w:vAlign w:val="center"/>
          </w:tcPr>
          <w:p w14:paraId="103FF40F" w14:textId="77777777" w:rsidR="00B420D4" w:rsidRPr="003B30CB" w:rsidRDefault="00B420D4" w:rsidP="00DD5665">
            <w:pPr>
              <w:pStyle w:val="TAL"/>
              <w:keepNext w:val="0"/>
              <w:jc w:val="center"/>
              <w:rPr>
                <w:b/>
              </w:rPr>
            </w:pPr>
            <w:r w:rsidRPr="003B30CB">
              <w:rPr>
                <w:b/>
              </w:rPr>
              <w:t>Type</w:t>
            </w:r>
          </w:p>
        </w:tc>
        <w:tc>
          <w:tcPr>
            <w:tcW w:w="7305" w:type="dxa"/>
            <w:tcBorders>
              <w:bottom w:val="single" w:sz="4" w:space="0" w:color="auto"/>
            </w:tcBorders>
            <w:shd w:val="clear" w:color="auto" w:fill="auto"/>
            <w:vAlign w:val="center"/>
          </w:tcPr>
          <w:p w14:paraId="00829FFF" w14:textId="77777777" w:rsidR="00B420D4" w:rsidRPr="003B30CB" w:rsidRDefault="00B420D4" w:rsidP="00DD5665">
            <w:pPr>
              <w:pStyle w:val="TAL"/>
              <w:keepNext w:val="0"/>
              <w:jc w:val="center"/>
              <w:rPr>
                <w:b/>
              </w:rPr>
            </w:pPr>
            <w:r w:rsidRPr="003B30CB">
              <w:rPr>
                <w:b/>
              </w:rPr>
              <w:t>Description</w:t>
            </w:r>
          </w:p>
        </w:tc>
      </w:tr>
      <w:tr w:rsidR="00B420D4" w:rsidRPr="003B30CB" w14:paraId="01225B3A" w14:textId="77777777" w:rsidTr="00DD5665">
        <w:trPr>
          <w:jc w:val="center"/>
        </w:trPr>
        <w:tc>
          <w:tcPr>
            <w:tcW w:w="527" w:type="dxa"/>
            <w:tcBorders>
              <w:left w:val="single" w:sz="4" w:space="0" w:color="auto"/>
            </w:tcBorders>
            <w:vAlign w:val="center"/>
          </w:tcPr>
          <w:p w14:paraId="00E512BB" w14:textId="77777777" w:rsidR="00B420D4" w:rsidRPr="003B30CB" w:rsidRDefault="00B420D4" w:rsidP="00DD5665">
            <w:pPr>
              <w:pStyle w:val="TAL"/>
              <w:keepNext w:val="0"/>
              <w:jc w:val="center"/>
            </w:pPr>
            <w:r w:rsidRPr="003B30CB">
              <w:t>1</w:t>
            </w:r>
          </w:p>
        </w:tc>
        <w:tc>
          <w:tcPr>
            <w:tcW w:w="647" w:type="dxa"/>
          </w:tcPr>
          <w:p w14:paraId="6F0C4A43" w14:textId="77777777" w:rsidR="00B420D4" w:rsidRPr="003B30CB" w:rsidRDefault="00B420D4" w:rsidP="00DD5665">
            <w:pPr>
              <w:pStyle w:val="TAL"/>
              <w:jc w:val="center"/>
            </w:pPr>
          </w:p>
        </w:tc>
        <w:tc>
          <w:tcPr>
            <w:tcW w:w="1337" w:type="dxa"/>
            <w:shd w:val="clear" w:color="auto" w:fill="E7E6E6"/>
          </w:tcPr>
          <w:p w14:paraId="4589E8FC" w14:textId="77777777" w:rsidR="00B420D4" w:rsidRPr="003B30CB" w:rsidRDefault="00B420D4" w:rsidP="00DD5665">
            <w:pPr>
              <w:pStyle w:val="TAL"/>
              <w:jc w:val="center"/>
            </w:pPr>
            <w:r w:rsidRPr="003B30CB">
              <w:t>Stimulus</w:t>
            </w:r>
          </w:p>
        </w:tc>
        <w:tc>
          <w:tcPr>
            <w:tcW w:w="7305" w:type="dxa"/>
            <w:shd w:val="clear" w:color="auto" w:fill="E7E6E6"/>
          </w:tcPr>
          <w:p w14:paraId="56BBE3E3" w14:textId="77777777" w:rsidR="00B420D4" w:rsidRPr="003B30CB" w:rsidRDefault="00B420D4" w:rsidP="00DD5665">
            <w:pPr>
              <w:pStyle w:val="TAL"/>
              <w:rPr>
                <w:lang w:eastAsia="zh-CN"/>
              </w:rPr>
            </w:pPr>
            <w:r w:rsidRPr="003B30CB">
              <w:rPr>
                <w:lang w:val="en-US"/>
              </w:rPr>
              <w:t xml:space="preserve">AE  </w:t>
            </w:r>
            <w:r w:rsidRPr="003B30CB">
              <w:rPr>
                <w:rFonts w:eastAsia="MS Mincho"/>
              </w:rPr>
              <w:t>is requested to send a primitive</w:t>
            </w:r>
            <w:r w:rsidRPr="003B30CB">
              <w:t xml:space="preserve"> to the Registrar CSE</w:t>
            </w:r>
          </w:p>
        </w:tc>
      </w:tr>
      <w:tr w:rsidR="00B420D4" w:rsidRPr="003B30CB" w14:paraId="1401E6FA" w14:textId="77777777" w:rsidTr="00DD5665">
        <w:trPr>
          <w:trHeight w:val="575"/>
          <w:jc w:val="center"/>
        </w:trPr>
        <w:tc>
          <w:tcPr>
            <w:tcW w:w="527" w:type="dxa"/>
            <w:vMerge w:val="restart"/>
            <w:tcBorders>
              <w:left w:val="single" w:sz="4" w:space="0" w:color="auto"/>
            </w:tcBorders>
            <w:vAlign w:val="center"/>
          </w:tcPr>
          <w:p w14:paraId="1E1278CB" w14:textId="77777777" w:rsidR="00B420D4" w:rsidRPr="003B30CB" w:rsidRDefault="00B420D4" w:rsidP="00DD5665">
            <w:pPr>
              <w:pStyle w:val="TAL"/>
              <w:keepNext w:val="0"/>
              <w:jc w:val="center"/>
            </w:pPr>
            <w:r w:rsidRPr="003B30CB">
              <w:t>2</w:t>
            </w:r>
          </w:p>
        </w:tc>
        <w:tc>
          <w:tcPr>
            <w:tcW w:w="647" w:type="dxa"/>
            <w:vMerge w:val="restart"/>
            <w:vAlign w:val="center"/>
          </w:tcPr>
          <w:p w14:paraId="45B0CA7B" w14:textId="77777777" w:rsidR="00B420D4" w:rsidRPr="003B30CB" w:rsidRDefault="00B420D4" w:rsidP="00DD5665">
            <w:pPr>
              <w:pStyle w:val="TAL"/>
              <w:jc w:val="center"/>
            </w:pPr>
          </w:p>
          <w:p w14:paraId="2A54A1A5" w14:textId="77777777" w:rsidR="00B420D4" w:rsidRPr="003B30CB" w:rsidRDefault="00B420D4" w:rsidP="00DD5665">
            <w:pPr>
              <w:pStyle w:val="TAL"/>
              <w:jc w:val="center"/>
            </w:pPr>
            <w:r w:rsidRPr="003B30CB">
              <w:t>Mca</w:t>
            </w:r>
          </w:p>
        </w:tc>
        <w:tc>
          <w:tcPr>
            <w:tcW w:w="1337" w:type="dxa"/>
            <w:vAlign w:val="center"/>
          </w:tcPr>
          <w:p w14:paraId="0BCA07B8" w14:textId="77777777" w:rsidR="00B420D4" w:rsidRPr="003B30CB" w:rsidRDefault="00B420D4" w:rsidP="00DD5665">
            <w:pPr>
              <w:pStyle w:val="TAL"/>
              <w:jc w:val="center"/>
              <w:rPr>
                <w:lang w:eastAsia="zh-CN"/>
              </w:rPr>
            </w:pPr>
            <w:r w:rsidRPr="003B30CB">
              <w:t xml:space="preserve">PRO Check Primitive </w:t>
            </w:r>
          </w:p>
        </w:tc>
        <w:tc>
          <w:tcPr>
            <w:tcW w:w="7305" w:type="dxa"/>
            <w:shd w:val="clear" w:color="auto" w:fill="auto"/>
          </w:tcPr>
          <w:p w14:paraId="6096C9FA" w14:textId="77777777" w:rsidR="00B420D4" w:rsidRPr="003B30CB" w:rsidRDefault="00B420D4" w:rsidP="00DD5665">
            <w:pPr>
              <w:pStyle w:val="TAL"/>
              <w:rPr>
                <w:szCs w:val="18"/>
                <w:lang w:eastAsia="zh-CN"/>
              </w:rPr>
            </w:pPr>
            <w:r w:rsidRPr="003B30CB">
              <w:rPr>
                <w:szCs w:val="18"/>
                <w:lang w:eastAsia="zh-CN"/>
              </w:rPr>
              <w:t>Security Association Establishment</w:t>
            </w:r>
          </w:p>
          <w:p w14:paraId="13CF5523" w14:textId="77777777" w:rsidR="00B420D4" w:rsidRPr="003B30CB" w:rsidRDefault="00B420D4" w:rsidP="00DD5665">
            <w:pPr>
              <w:pStyle w:val="TAL"/>
              <w:rPr>
                <w:szCs w:val="18"/>
                <w:lang w:eastAsia="zh-CN"/>
              </w:rPr>
            </w:pPr>
          </w:p>
        </w:tc>
      </w:tr>
      <w:tr w:rsidR="00B420D4" w:rsidRPr="003B30CB" w14:paraId="6A8E407A" w14:textId="77777777" w:rsidTr="00DD5665">
        <w:trPr>
          <w:trHeight w:val="188"/>
          <w:jc w:val="center"/>
        </w:trPr>
        <w:tc>
          <w:tcPr>
            <w:tcW w:w="527" w:type="dxa"/>
            <w:vMerge/>
            <w:tcBorders>
              <w:left w:val="single" w:sz="4" w:space="0" w:color="auto"/>
            </w:tcBorders>
            <w:shd w:val="clear" w:color="auto" w:fill="auto"/>
            <w:vAlign w:val="center"/>
          </w:tcPr>
          <w:p w14:paraId="2806AE55" w14:textId="77777777" w:rsidR="00B420D4" w:rsidRPr="003B30CB" w:rsidRDefault="00B420D4" w:rsidP="00DD5665">
            <w:pPr>
              <w:pStyle w:val="TAL"/>
              <w:keepNext w:val="0"/>
              <w:jc w:val="center"/>
            </w:pPr>
          </w:p>
        </w:tc>
        <w:tc>
          <w:tcPr>
            <w:tcW w:w="647" w:type="dxa"/>
            <w:vMerge/>
          </w:tcPr>
          <w:p w14:paraId="235ABE7C" w14:textId="77777777" w:rsidR="00B420D4" w:rsidRPr="003B30CB" w:rsidRDefault="00B420D4" w:rsidP="00DD5665">
            <w:pPr>
              <w:pStyle w:val="TAL"/>
              <w:jc w:val="center"/>
            </w:pPr>
          </w:p>
        </w:tc>
        <w:tc>
          <w:tcPr>
            <w:tcW w:w="1337" w:type="dxa"/>
            <w:shd w:val="clear" w:color="auto" w:fill="auto"/>
            <w:vAlign w:val="center"/>
          </w:tcPr>
          <w:p w14:paraId="6B4A5916" w14:textId="77777777" w:rsidR="00B420D4" w:rsidRPr="003B30CB" w:rsidRDefault="00B420D4" w:rsidP="00DD5665">
            <w:pPr>
              <w:pStyle w:val="TAL"/>
              <w:jc w:val="center"/>
            </w:pPr>
            <w:r w:rsidRPr="003B30CB">
              <w:t>PRO Check TCP</w:t>
            </w:r>
          </w:p>
          <w:p w14:paraId="1E488A1E" w14:textId="77777777" w:rsidR="00B420D4" w:rsidRPr="003B30CB" w:rsidRDefault="00B420D4" w:rsidP="00DD5665">
            <w:pPr>
              <w:pStyle w:val="TAL"/>
              <w:jc w:val="center"/>
            </w:pPr>
          </w:p>
        </w:tc>
        <w:tc>
          <w:tcPr>
            <w:tcW w:w="7305" w:type="dxa"/>
            <w:shd w:val="clear" w:color="auto" w:fill="auto"/>
          </w:tcPr>
          <w:p w14:paraId="5FE774BE" w14:textId="77777777" w:rsidR="00B420D4" w:rsidRPr="003B30CB" w:rsidRDefault="00B420D4" w:rsidP="00DD5665">
            <w:pPr>
              <w:pStyle w:val="TAL"/>
              <w:rPr>
                <w:szCs w:val="18"/>
                <w:lang w:eastAsia="zh-CN"/>
              </w:rPr>
            </w:pPr>
            <w:r w:rsidRPr="003B30CB">
              <w:rPr>
                <w:szCs w:val="18"/>
                <w:lang w:eastAsia="zh-CN"/>
              </w:rPr>
              <w:t>TLS Handshake</w:t>
            </w:r>
          </w:p>
          <w:p w14:paraId="4D7680AD" w14:textId="77777777" w:rsidR="00B420D4" w:rsidRPr="003B30CB" w:rsidRDefault="00B420D4" w:rsidP="00647943">
            <w:pPr>
              <w:pStyle w:val="TAL"/>
              <w:numPr>
                <w:ilvl w:val="0"/>
                <w:numId w:val="14"/>
              </w:numPr>
              <w:ind w:left="256" w:hanging="141"/>
            </w:pPr>
            <w:r w:rsidRPr="003B30CB">
              <w:t>Cipher Suite:TLS_PSK_WITH_AES_128_CBC_SHA256</w:t>
            </w:r>
          </w:p>
          <w:p w14:paraId="56335D04" w14:textId="77777777" w:rsidR="00B420D4" w:rsidRPr="003B30CB" w:rsidRDefault="00B420D4" w:rsidP="00647943">
            <w:pPr>
              <w:pStyle w:val="TAL"/>
              <w:numPr>
                <w:ilvl w:val="0"/>
                <w:numId w:val="14"/>
              </w:numPr>
              <w:ind w:left="256" w:hanging="141"/>
            </w:pPr>
            <w:r w:rsidRPr="003B30CB">
              <w:t>Version: TLS v1.2</w:t>
            </w:r>
          </w:p>
          <w:p w14:paraId="0B843913" w14:textId="77777777" w:rsidR="00B420D4" w:rsidRPr="003B30CB" w:rsidRDefault="00B420D4" w:rsidP="00647943">
            <w:pPr>
              <w:pStyle w:val="TAL"/>
              <w:numPr>
                <w:ilvl w:val="0"/>
                <w:numId w:val="14"/>
              </w:numPr>
              <w:ind w:left="256" w:hanging="141"/>
            </w:pPr>
            <w:r w:rsidRPr="003B30CB">
              <w:t>KpsaId = test@onem2m.com</w:t>
            </w:r>
          </w:p>
        </w:tc>
      </w:tr>
      <w:tr w:rsidR="00B420D4" w:rsidRPr="003B30CB" w14:paraId="04B6A1A8" w14:textId="77777777" w:rsidTr="00DD5665">
        <w:trPr>
          <w:trHeight w:val="188"/>
          <w:jc w:val="center"/>
        </w:trPr>
        <w:tc>
          <w:tcPr>
            <w:tcW w:w="527" w:type="dxa"/>
            <w:vMerge/>
            <w:tcBorders>
              <w:left w:val="single" w:sz="4" w:space="0" w:color="auto"/>
            </w:tcBorders>
            <w:shd w:val="clear" w:color="auto" w:fill="auto"/>
            <w:vAlign w:val="center"/>
          </w:tcPr>
          <w:p w14:paraId="6E4C7976" w14:textId="77777777" w:rsidR="00B420D4" w:rsidRPr="003B30CB" w:rsidRDefault="00B420D4" w:rsidP="00DD5665">
            <w:pPr>
              <w:pStyle w:val="TAL"/>
              <w:keepNext w:val="0"/>
              <w:jc w:val="center"/>
            </w:pPr>
          </w:p>
        </w:tc>
        <w:tc>
          <w:tcPr>
            <w:tcW w:w="647" w:type="dxa"/>
            <w:vMerge/>
          </w:tcPr>
          <w:p w14:paraId="06DC885A" w14:textId="77777777" w:rsidR="00B420D4" w:rsidRPr="003B30CB" w:rsidRDefault="00B420D4" w:rsidP="00DD5665">
            <w:pPr>
              <w:pStyle w:val="TAL"/>
              <w:jc w:val="center"/>
            </w:pPr>
          </w:p>
        </w:tc>
        <w:tc>
          <w:tcPr>
            <w:tcW w:w="1337" w:type="dxa"/>
            <w:shd w:val="clear" w:color="auto" w:fill="auto"/>
            <w:vAlign w:val="center"/>
          </w:tcPr>
          <w:p w14:paraId="55678823" w14:textId="77777777" w:rsidR="00B420D4" w:rsidRPr="003B30CB" w:rsidRDefault="00B420D4" w:rsidP="00DD5665">
            <w:pPr>
              <w:pStyle w:val="TAL"/>
              <w:jc w:val="center"/>
            </w:pPr>
            <w:r w:rsidRPr="003B30CB">
              <w:t>PRO Check UDP</w:t>
            </w:r>
          </w:p>
        </w:tc>
        <w:tc>
          <w:tcPr>
            <w:tcW w:w="7305" w:type="dxa"/>
            <w:shd w:val="clear" w:color="auto" w:fill="auto"/>
          </w:tcPr>
          <w:p w14:paraId="7FDE7D54" w14:textId="77777777" w:rsidR="00B420D4" w:rsidRPr="003B30CB" w:rsidRDefault="00B420D4" w:rsidP="00DD5665">
            <w:pPr>
              <w:pStyle w:val="TAL"/>
              <w:rPr>
                <w:szCs w:val="18"/>
                <w:lang w:eastAsia="zh-CN"/>
              </w:rPr>
            </w:pPr>
            <w:r w:rsidRPr="003B30CB">
              <w:rPr>
                <w:szCs w:val="18"/>
                <w:lang w:eastAsia="zh-CN"/>
              </w:rPr>
              <w:t>DTLS Handshake</w:t>
            </w:r>
          </w:p>
          <w:p w14:paraId="157AFED2" w14:textId="77777777" w:rsidR="00B420D4" w:rsidRPr="003B30CB" w:rsidRDefault="00B420D4" w:rsidP="00647943">
            <w:pPr>
              <w:pStyle w:val="TAL"/>
              <w:numPr>
                <w:ilvl w:val="0"/>
                <w:numId w:val="14"/>
              </w:numPr>
              <w:ind w:left="256" w:hanging="141"/>
            </w:pPr>
            <w:r w:rsidRPr="003B30CB">
              <w:t>Cipher Suite:TLS_PSK_WITH_AES_128_CCM_8</w:t>
            </w:r>
          </w:p>
          <w:p w14:paraId="2A8E8925" w14:textId="77777777" w:rsidR="00B420D4" w:rsidRPr="003B30CB" w:rsidRDefault="00B420D4" w:rsidP="00647943">
            <w:pPr>
              <w:pStyle w:val="TAL"/>
              <w:numPr>
                <w:ilvl w:val="0"/>
                <w:numId w:val="14"/>
              </w:numPr>
              <w:ind w:left="256" w:hanging="141"/>
            </w:pPr>
            <w:r w:rsidRPr="003B30CB">
              <w:t>Version: DTLS v1.2</w:t>
            </w:r>
          </w:p>
          <w:p w14:paraId="39301587" w14:textId="77777777" w:rsidR="00B420D4" w:rsidRPr="003B30CB" w:rsidRDefault="00B420D4" w:rsidP="00647943">
            <w:pPr>
              <w:pStyle w:val="TAL"/>
              <w:numPr>
                <w:ilvl w:val="0"/>
                <w:numId w:val="14"/>
              </w:numPr>
              <w:ind w:left="256" w:hanging="141"/>
            </w:pPr>
            <w:r w:rsidRPr="003B30CB">
              <w:t>KpsaId =  test@onem2m.com</w:t>
            </w:r>
          </w:p>
        </w:tc>
      </w:tr>
      <w:tr w:rsidR="00B420D4" w:rsidRPr="003B30CB" w14:paraId="7C1C2861" w14:textId="77777777" w:rsidTr="00DD5665">
        <w:trPr>
          <w:jc w:val="center"/>
        </w:trPr>
        <w:tc>
          <w:tcPr>
            <w:tcW w:w="527" w:type="dxa"/>
            <w:tcBorders>
              <w:left w:val="single" w:sz="4" w:space="0" w:color="auto"/>
            </w:tcBorders>
            <w:vAlign w:val="center"/>
          </w:tcPr>
          <w:p w14:paraId="6D6453B0" w14:textId="77777777" w:rsidR="00B420D4" w:rsidRPr="003B30CB" w:rsidRDefault="00B420D4" w:rsidP="00DD5665">
            <w:pPr>
              <w:pStyle w:val="TAL"/>
              <w:keepNext w:val="0"/>
              <w:jc w:val="center"/>
            </w:pPr>
            <w:r w:rsidRPr="003B30CB">
              <w:t>3</w:t>
            </w:r>
          </w:p>
        </w:tc>
        <w:tc>
          <w:tcPr>
            <w:tcW w:w="647" w:type="dxa"/>
            <w:vAlign w:val="center"/>
          </w:tcPr>
          <w:p w14:paraId="3CEB86D7" w14:textId="77777777" w:rsidR="00B420D4" w:rsidRPr="003B30CB" w:rsidRDefault="00B420D4" w:rsidP="00DD5665">
            <w:pPr>
              <w:pStyle w:val="TAL"/>
              <w:jc w:val="center"/>
            </w:pPr>
          </w:p>
        </w:tc>
        <w:tc>
          <w:tcPr>
            <w:tcW w:w="1337" w:type="dxa"/>
            <w:shd w:val="clear" w:color="auto" w:fill="E7E6E6"/>
            <w:vAlign w:val="center"/>
          </w:tcPr>
          <w:p w14:paraId="32A0C258" w14:textId="77777777" w:rsidR="00B420D4" w:rsidRPr="003B30CB" w:rsidRDefault="00B420D4" w:rsidP="00DD5665">
            <w:pPr>
              <w:pStyle w:val="TAL"/>
              <w:jc w:val="center"/>
            </w:pPr>
            <w:r w:rsidRPr="003B30CB">
              <w:t>IOP Check</w:t>
            </w:r>
          </w:p>
        </w:tc>
        <w:tc>
          <w:tcPr>
            <w:tcW w:w="7305" w:type="dxa"/>
            <w:shd w:val="clear" w:color="auto" w:fill="E7E6E6"/>
          </w:tcPr>
          <w:p w14:paraId="5C4C7472" w14:textId="77777777" w:rsidR="00B420D4" w:rsidRPr="003B30CB" w:rsidRDefault="00B420D4" w:rsidP="00DD5665">
            <w:pPr>
              <w:pStyle w:val="TAL"/>
              <w:rPr>
                <w:szCs w:val="18"/>
                <w:lang w:eastAsia="zh-CN"/>
              </w:rPr>
            </w:pPr>
            <w:r w:rsidRPr="003B30CB">
              <w:rPr>
                <w:lang w:val="en-US"/>
              </w:rPr>
              <w:t>Check if possible that Handshake was successful</w:t>
            </w:r>
          </w:p>
        </w:tc>
      </w:tr>
      <w:tr w:rsidR="00B420D4" w:rsidRPr="003B30CB" w14:paraId="4DE67C83" w14:textId="77777777" w:rsidTr="00DD5665">
        <w:trPr>
          <w:jc w:val="center"/>
        </w:trPr>
        <w:tc>
          <w:tcPr>
            <w:tcW w:w="527" w:type="dxa"/>
            <w:tcBorders>
              <w:left w:val="single" w:sz="4" w:space="0" w:color="auto"/>
            </w:tcBorders>
            <w:vAlign w:val="center"/>
          </w:tcPr>
          <w:p w14:paraId="5F4611D0" w14:textId="77777777" w:rsidR="00B420D4" w:rsidRPr="003B30CB" w:rsidRDefault="00B420D4" w:rsidP="00DD5665">
            <w:pPr>
              <w:pStyle w:val="TAL"/>
              <w:keepNext w:val="0"/>
              <w:jc w:val="center"/>
            </w:pPr>
            <w:r>
              <w:t>4</w:t>
            </w:r>
          </w:p>
        </w:tc>
        <w:tc>
          <w:tcPr>
            <w:tcW w:w="647" w:type="dxa"/>
            <w:vAlign w:val="center"/>
          </w:tcPr>
          <w:p w14:paraId="1E264D14" w14:textId="77777777" w:rsidR="00B420D4" w:rsidRPr="003B30CB" w:rsidRDefault="00B420D4" w:rsidP="00DD5665">
            <w:pPr>
              <w:pStyle w:val="TAL"/>
              <w:jc w:val="center"/>
            </w:pPr>
          </w:p>
          <w:p w14:paraId="3E67BD0D" w14:textId="77777777" w:rsidR="00B420D4" w:rsidRPr="003B30CB" w:rsidRDefault="00B420D4" w:rsidP="00DD5665">
            <w:pPr>
              <w:pStyle w:val="TAL"/>
              <w:jc w:val="center"/>
            </w:pPr>
            <w:r w:rsidRPr="003B30CB">
              <w:t>Mca</w:t>
            </w:r>
          </w:p>
        </w:tc>
        <w:tc>
          <w:tcPr>
            <w:tcW w:w="1337" w:type="dxa"/>
            <w:vAlign w:val="center"/>
          </w:tcPr>
          <w:p w14:paraId="2CCC6BD3" w14:textId="77777777" w:rsidR="00B420D4" w:rsidRPr="003B30CB" w:rsidRDefault="00B420D4" w:rsidP="00DD5665">
            <w:pPr>
              <w:pStyle w:val="TAL"/>
              <w:jc w:val="center"/>
              <w:rPr>
                <w:lang w:eastAsia="zh-CN"/>
              </w:rPr>
            </w:pPr>
            <w:r w:rsidRPr="003B30CB">
              <w:t xml:space="preserve">PRO Check Primitive </w:t>
            </w:r>
          </w:p>
        </w:tc>
        <w:tc>
          <w:tcPr>
            <w:tcW w:w="7305" w:type="dxa"/>
            <w:shd w:val="clear" w:color="auto" w:fill="auto"/>
          </w:tcPr>
          <w:p w14:paraId="395137CC"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op = 1 (Create)</w:t>
            </w:r>
          </w:p>
          <w:p w14:paraId="7BD66526"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to =  {CSEBaseName}</w:t>
            </w:r>
          </w:p>
          <w:p w14:paraId="6AF34D0D"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 xml:space="preserve">fr = </w:t>
            </w:r>
            <w:r w:rsidRPr="003B30CB">
              <w:rPr>
                <w:rFonts w:hint="eastAsia"/>
                <w:szCs w:val="18"/>
                <w:lang w:eastAsia="zh-CN"/>
              </w:rPr>
              <w:t>AE-ID</w:t>
            </w:r>
          </w:p>
          <w:p w14:paraId="12DFDB72"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rqi = (token-string)</w:t>
            </w:r>
          </w:p>
          <w:p w14:paraId="30F2514C"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ty = 2 (AE)</w:t>
            </w:r>
          </w:p>
          <w:p w14:paraId="5B25A2E1"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 xml:space="preserve">pc = </w:t>
            </w:r>
            <w:r w:rsidRPr="003B30CB">
              <w:rPr>
                <w:rFonts w:hint="eastAsia"/>
                <w:szCs w:val="18"/>
                <w:lang w:eastAsia="zh-CN"/>
              </w:rPr>
              <w:t>S</w:t>
            </w:r>
            <w:r w:rsidRPr="003B30CB">
              <w:rPr>
                <w:szCs w:val="18"/>
                <w:lang w:eastAsia="zh-CN"/>
              </w:rPr>
              <w:t xml:space="preserve">erialized </w:t>
            </w:r>
            <w:r w:rsidRPr="003B30CB">
              <w:rPr>
                <w:rFonts w:hint="eastAsia"/>
                <w:szCs w:val="18"/>
                <w:lang w:eastAsia="zh-CN"/>
              </w:rPr>
              <w:t>r</w:t>
            </w:r>
            <w:r w:rsidRPr="003B30CB">
              <w:rPr>
                <w:szCs w:val="18"/>
                <w:lang w:eastAsia="zh-CN"/>
              </w:rPr>
              <w:t>epresentation of &lt;AE&gt; resource</w:t>
            </w:r>
          </w:p>
        </w:tc>
      </w:tr>
      <w:tr w:rsidR="00B420D4" w:rsidRPr="003B30CB" w14:paraId="7AF16C9A" w14:textId="77777777" w:rsidTr="00DD5665">
        <w:trPr>
          <w:jc w:val="center"/>
        </w:trPr>
        <w:tc>
          <w:tcPr>
            <w:tcW w:w="527" w:type="dxa"/>
            <w:tcBorders>
              <w:left w:val="single" w:sz="4" w:space="0" w:color="auto"/>
            </w:tcBorders>
            <w:vAlign w:val="center"/>
          </w:tcPr>
          <w:p w14:paraId="1E438136" w14:textId="77777777" w:rsidR="00B420D4" w:rsidRPr="003B30CB" w:rsidRDefault="00B420D4" w:rsidP="00DD5665">
            <w:pPr>
              <w:pStyle w:val="TAL"/>
              <w:keepNext w:val="0"/>
              <w:jc w:val="center"/>
            </w:pPr>
            <w:r>
              <w:t>5</w:t>
            </w:r>
          </w:p>
        </w:tc>
        <w:tc>
          <w:tcPr>
            <w:tcW w:w="647" w:type="dxa"/>
            <w:vAlign w:val="center"/>
          </w:tcPr>
          <w:p w14:paraId="1EC0C35F" w14:textId="77777777" w:rsidR="00B420D4" w:rsidRPr="003B30CB" w:rsidRDefault="00B420D4" w:rsidP="00DD5665">
            <w:pPr>
              <w:pStyle w:val="TAL"/>
              <w:jc w:val="center"/>
            </w:pPr>
          </w:p>
        </w:tc>
        <w:tc>
          <w:tcPr>
            <w:tcW w:w="1337" w:type="dxa"/>
            <w:shd w:val="clear" w:color="auto" w:fill="E7E6E6"/>
            <w:vAlign w:val="center"/>
          </w:tcPr>
          <w:p w14:paraId="6413C350" w14:textId="77777777" w:rsidR="00B420D4" w:rsidRPr="003B30CB" w:rsidRDefault="00B420D4" w:rsidP="00DD5665">
            <w:pPr>
              <w:pStyle w:val="TAL"/>
              <w:jc w:val="center"/>
            </w:pPr>
            <w:r w:rsidRPr="003B30CB">
              <w:t>IOP Check</w:t>
            </w:r>
          </w:p>
        </w:tc>
        <w:tc>
          <w:tcPr>
            <w:tcW w:w="7305" w:type="dxa"/>
            <w:shd w:val="clear" w:color="auto" w:fill="E7E6E6"/>
          </w:tcPr>
          <w:p w14:paraId="6538CFEB" w14:textId="77777777" w:rsidR="00B420D4" w:rsidRPr="003B30CB" w:rsidRDefault="00B420D4" w:rsidP="00DD5665">
            <w:pPr>
              <w:pStyle w:val="TAL"/>
            </w:pPr>
            <w:r w:rsidRPr="003B30CB">
              <w:rPr>
                <w:lang w:val="en-US"/>
              </w:rPr>
              <w:t xml:space="preserve">Check that APP-ID, AE-ID, Credential ID are in </w:t>
            </w:r>
            <w:r w:rsidRPr="003B30CB">
              <w:t>&lt;serviceSubscribedAppRule&gt;</w:t>
            </w:r>
          </w:p>
          <w:p w14:paraId="4F8D4DE0" w14:textId="77777777" w:rsidR="00B420D4" w:rsidRPr="003B30CB" w:rsidRDefault="00B420D4" w:rsidP="00DD5665">
            <w:pPr>
              <w:pStyle w:val="TAL"/>
              <w:rPr>
                <w:lang w:val="en-US"/>
              </w:rPr>
            </w:pPr>
            <w:r w:rsidRPr="003B30CB">
              <w:rPr>
                <w:lang w:val="en-US"/>
              </w:rPr>
              <w:t>Check if possible that the &lt;AE&gt; resource is created in registrar CSE.</w:t>
            </w:r>
          </w:p>
        </w:tc>
      </w:tr>
      <w:tr w:rsidR="00B420D4" w:rsidRPr="003B30CB" w14:paraId="0EA28CE3" w14:textId="77777777" w:rsidTr="00DD5665">
        <w:trPr>
          <w:jc w:val="center"/>
        </w:trPr>
        <w:tc>
          <w:tcPr>
            <w:tcW w:w="527" w:type="dxa"/>
            <w:tcBorders>
              <w:left w:val="single" w:sz="4" w:space="0" w:color="auto"/>
            </w:tcBorders>
            <w:vAlign w:val="center"/>
          </w:tcPr>
          <w:p w14:paraId="1AE0552C" w14:textId="77777777" w:rsidR="00B420D4" w:rsidRPr="003B30CB" w:rsidRDefault="00B420D4" w:rsidP="00DD5665">
            <w:pPr>
              <w:pStyle w:val="TAL"/>
              <w:keepNext w:val="0"/>
              <w:jc w:val="center"/>
            </w:pPr>
            <w:r>
              <w:t>6</w:t>
            </w:r>
          </w:p>
        </w:tc>
        <w:tc>
          <w:tcPr>
            <w:tcW w:w="647" w:type="dxa"/>
            <w:vAlign w:val="center"/>
          </w:tcPr>
          <w:p w14:paraId="2B302AF7" w14:textId="77777777" w:rsidR="00B420D4" w:rsidRPr="003B30CB" w:rsidRDefault="00B420D4" w:rsidP="00DD5665">
            <w:pPr>
              <w:pStyle w:val="TAL"/>
              <w:jc w:val="center"/>
            </w:pPr>
          </w:p>
          <w:p w14:paraId="71ECFF1F" w14:textId="77777777" w:rsidR="00B420D4" w:rsidRPr="003B30CB" w:rsidRDefault="00B420D4" w:rsidP="00DD5665">
            <w:pPr>
              <w:pStyle w:val="TAL"/>
              <w:jc w:val="center"/>
            </w:pPr>
            <w:r w:rsidRPr="003B30CB">
              <w:t>Mca</w:t>
            </w:r>
          </w:p>
        </w:tc>
        <w:tc>
          <w:tcPr>
            <w:tcW w:w="1337" w:type="dxa"/>
            <w:vAlign w:val="center"/>
          </w:tcPr>
          <w:p w14:paraId="2C044DB6" w14:textId="77777777" w:rsidR="00B420D4" w:rsidRPr="003B30CB" w:rsidRDefault="00B420D4" w:rsidP="00DD5665">
            <w:pPr>
              <w:pStyle w:val="TAL"/>
              <w:jc w:val="center"/>
              <w:rPr>
                <w:lang w:eastAsia="zh-CN"/>
              </w:rPr>
            </w:pPr>
            <w:r w:rsidRPr="003B30CB">
              <w:t>PRO Check Primitive</w:t>
            </w:r>
          </w:p>
        </w:tc>
        <w:tc>
          <w:tcPr>
            <w:tcW w:w="7305" w:type="dxa"/>
            <w:shd w:val="clear" w:color="auto" w:fill="auto"/>
          </w:tcPr>
          <w:p w14:paraId="3C2605ED"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rsc = 2001 (CREATED)</w:t>
            </w:r>
          </w:p>
          <w:p w14:paraId="19BE2187"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rqi =</w:t>
            </w:r>
            <w:r w:rsidRPr="003B30CB">
              <w:rPr>
                <w:rFonts w:hint="eastAsia"/>
                <w:szCs w:val="18"/>
                <w:lang w:eastAsia="zh-CN"/>
              </w:rPr>
              <w:t xml:space="preserve"> </w:t>
            </w:r>
            <w:r w:rsidRPr="003B30CB">
              <w:rPr>
                <w:szCs w:val="18"/>
                <w:lang w:eastAsia="zh-CN"/>
              </w:rPr>
              <w:t>(token-string) same as received in request message</w:t>
            </w:r>
          </w:p>
          <w:p w14:paraId="2E18F603"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 xml:space="preserve">pc = </w:t>
            </w:r>
            <w:r w:rsidRPr="003B30CB">
              <w:rPr>
                <w:rFonts w:hint="eastAsia"/>
                <w:szCs w:val="18"/>
                <w:lang w:eastAsia="zh-CN"/>
              </w:rPr>
              <w:t>S</w:t>
            </w:r>
            <w:r w:rsidRPr="003B30CB">
              <w:rPr>
                <w:lang w:eastAsia="zh-CN"/>
              </w:rPr>
              <w:t xml:space="preserve">erialized </w:t>
            </w:r>
            <w:r w:rsidRPr="003B30CB">
              <w:rPr>
                <w:rFonts w:hint="eastAsia"/>
                <w:lang w:eastAsia="zh-CN"/>
              </w:rPr>
              <w:t>r</w:t>
            </w:r>
            <w:r w:rsidRPr="003B30CB">
              <w:rPr>
                <w:lang w:eastAsia="zh-CN"/>
              </w:rPr>
              <w:t xml:space="preserve">epresentation </w:t>
            </w:r>
            <w:r w:rsidRPr="003B30CB">
              <w:rPr>
                <w:szCs w:val="18"/>
                <w:lang w:eastAsia="zh-CN"/>
              </w:rPr>
              <w:t>of &lt;AE&gt; resource</w:t>
            </w:r>
          </w:p>
        </w:tc>
      </w:tr>
      <w:tr w:rsidR="00B420D4" w:rsidRPr="00E40398" w14:paraId="13102DDC" w14:textId="77777777" w:rsidTr="00DD5665">
        <w:trPr>
          <w:jc w:val="center"/>
        </w:trPr>
        <w:tc>
          <w:tcPr>
            <w:tcW w:w="527" w:type="dxa"/>
            <w:tcBorders>
              <w:left w:val="single" w:sz="4" w:space="0" w:color="auto"/>
            </w:tcBorders>
            <w:vAlign w:val="center"/>
          </w:tcPr>
          <w:p w14:paraId="0D0391FF" w14:textId="77777777" w:rsidR="00B420D4" w:rsidRPr="00E40398" w:rsidRDefault="00B420D4" w:rsidP="00DD5665">
            <w:pPr>
              <w:pStyle w:val="TAL"/>
              <w:keepNext w:val="0"/>
              <w:jc w:val="center"/>
            </w:pPr>
            <w:r>
              <w:t>7</w:t>
            </w:r>
          </w:p>
        </w:tc>
        <w:tc>
          <w:tcPr>
            <w:tcW w:w="647" w:type="dxa"/>
          </w:tcPr>
          <w:p w14:paraId="5D049995" w14:textId="77777777" w:rsidR="00B420D4" w:rsidRPr="00E40398" w:rsidRDefault="00B420D4" w:rsidP="00DD5665">
            <w:pPr>
              <w:pStyle w:val="TAL"/>
              <w:jc w:val="center"/>
            </w:pPr>
          </w:p>
        </w:tc>
        <w:tc>
          <w:tcPr>
            <w:tcW w:w="1337" w:type="dxa"/>
            <w:shd w:val="clear" w:color="auto" w:fill="E7E6E6"/>
            <w:vAlign w:val="center"/>
          </w:tcPr>
          <w:p w14:paraId="1484E0F1"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48B64209" w14:textId="77777777" w:rsidR="00B420D4" w:rsidRPr="00E40398" w:rsidRDefault="00B420D4" w:rsidP="00DD5665">
            <w:pPr>
              <w:pStyle w:val="TAL"/>
            </w:pPr>
            <w:r w:rsidRPr="00E40398">
              <w:t xml:space="preserve">AE </w:t>
            </w:r>
            <w:r w:rsidRPr="00554F35">
              <w:rPr>
                <w:rFonts w:eastAsia="MS Mincho"/>
              </w:rPr>
              <w:t>indicates successful operation</w:t>
            </w:r>
          </w:p>
        </w:tc>
      </w:tr>
      <w:tr w:rsidR="00B420D4" w:rsidRPr="00E40398" w14:paraId="77CB1F3F"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EBC1B8C"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179C6C4" w14:textId="77777777" w:rsidR="00B420D4" w:rsidRPr="00E40398" w:rsidRDefault="00B420D4" w:rsidP="00DD5665">
            <w:pPr>
              <w:pStyle w:val="TAL"/>
              <w:jc w:val="center"/>
            </w:pPr>
          </w:p>
        </w:tc>
      </w:tr>
      <w:tr w:rsidR="00B420D4" w:rsidRPr="00E40398" w14:paraId="3EBBC178"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467AB01E"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tcPr>
          <w:p w14:paraId="6BC34F07" w14:textId="77777777" w:rsidR="00B420D4" w:rsidRPr="00E40398" w:rsidRDefault="00B420D4" w:rsidP="00DD5665">
            <w:pPr>
              <w:pStyle w:val="TAL"/>
              <w:jc w:val="center"/>
            </w:pPr>
          </w:p>
        </w:tc>
      </w:tr>
    </w:tbl>
    <w:p w14:paraId="43F9F13C" w14:textId="374D9161" w:rsidR="00A741C1" w:rsidRDefault="00A741C1" w:rsidP="00B420D4">
      <w:pPr>
        <w:rPr>
          <w:highlight w:val="yellow"/>
        </w:rPr>
      </w:pPr>
    </w:p>
    <w:p w14:paraId="35CEF4BB" w14:textId="77777777" w:rsidR="00A741C1" w:rsidRDefault="00A741C1">
      <w:pPr>
        <w:spacing w:before="0" w:after="160" w:line="259" w:lineRule="auto"/>
        <w:rPr>
          <w:highlight w:val="yellow"/>
        </w:rPr>
      </w:pPr>
      <w:r>
        <w:rPr>
          <w:highlight w:val="yellow"/>
        </w:rPr>
        <w:br w:type="page"/>
      </w:r>
    </w:p>
    <w:p w14:paraId="4CBADA17" w14:textId="77777777" w:rsidR="00B420D4" w:rsidRDefault="00B420D4" w:rsidP="00B420D4">
      <w:pPr>
        <w:rPr>
          <w:highlight w:val="yellow"/>
        </w:rPr>
      </w:pPr>
    </w:p>
    <w:p w14:paraId="1E3A9547" w14:textId="77777777" w:rsidR="00A741C1" w:rsidRPr="00C95E16" w:rsidRDefault="00A741C1" w:rsidP="00647943">
      <w:pPr>
        <w:pStyle w:val="Annex1"/>
        <w:pBdr>
          <w:top w:val="none" w:sz="0" w:space="0" w:color="auto"/>
        </w:pBdr>
        <w:jc w:val="center"/>
        <w:rPr>
          <w:rFonts w:ascii="Times New Roman" w:hAnsi="Times New Roman"/>
          <w:b/>
          <w:sz w:val="28"/>
          <w:szCs w:val="28"/>
        </w:rPr>
      </w:pPr>
      <w:r w:rsidRPr="00C95E16">
        <w:rPr>
          <w:rFonts w:ascii="Times New Roman" w:hAnsi="Times New Roman"/>
          <w:b/>
          <w:sz w:val="28"/>
          <w:szCs w:val="28"/>
        </w:rPr>
        <w:br/>
      </w:r>
      <w:r w:rsidRPr="00C95E16">
        <w:rPr>
          <w:rFonts w:ascii="Times New Roman" w:hAnsi="Times New Roman"/>
          <w:b/>
          <w:sz w:val="28"/>
          <w:szCs w:val="28"/>
        </w:rPr>
        <w:br/>
        <w:t>oneM2M Specification Update and Maintenance Control Procedure</w:t>
      </w:r>
    </w:p>
    <w:p w14:paraId="487D88C1" w14:textId="77777777" w:rsidR="00A741C1" w:rsidRPr="00C95E16" w:rsidRDefault="00A741C1" w:rsidP="00A741C1">
      <w:pPr>
        <w:jc w:val="center"/>
      </w:pPr>
      <w:r w:rsidRPr="00C95E16">
        <w:t>(This annex forms an integral part of this Recommendation.)</w:t>
      </w:r>
    </w:p>
    <w:p w14:paraId="12F4244A" w14:textId="77777777" w:rsidR="00A741C1" w:rsidRPr="00C95E16" w:rsidRDefault="00A741C1" w:rsidP="00A741C1">
      <w:r w:rsidRPr="00C95E16">
        <w:t>This Annex describes the update and maintenance control procedure that shall be followed for oneM2M specifications that are transposed as ITU-T Recommendations, and it applies explicitly to this Recommendation and any other Recommendation making normative reference to this Annex.</w:t>
      </w:r>
    </w:p>
    <w:p w14:paraId="3B20EBFF" w14:textId="77777777" w:rsidR="00A741C1" w:rsidRPr="00C95E16" w:rsidRDefault="00A741C1" w:rsidP="00A741C1">
      <w:r w:rsidRPr="00C95E16">
        <w:t>The oneM2M Specifications developed by oneM2M are updated on a regular basis. Continued alignment of the specifications in this Recommendation and the oneM2M Specifications is fundamental to ensure compatibility amongst devices and services available on the market and to avoid confusion amongst users and implementers.</w:t>
      </w:r>
    </w:p>
    <w:p w14:paraId="790A698E" w14:textId="77777777" w:rsidR="00A741C1" w:rsidRPr="00C95E16" w:rsidRDefault="00A741C1" w:rsidP="00A741C1">
      <w:r w:rsidRPr="00C95E16">
        <w:t>In summary, any and all improvements, modifications or changes to this Recommendation are developed in oneM2M, and are submitted on regular basis to ITU, to be integrated into a future in-force edition of this Recommendation.</w:t>
      </w:r>
    </w:p>
    <w:p w14:paraId="1F805736" w14:textId="77777777" w:rsidR="00A741C1" w:rsidRPr="00C95E16" w:rsidRDefault="00A741C1" w:rsidP="00A741C1">
      <w:r w:rsidRPr="00C95E16">
        <w:t>The following procedure defines how improvements, modifications or changes to the oneM2M specifications are acknowledged and integrated into this Recommendation.</w:t>
      </w:r>
    </w:p>
    <w:p w14:paraId="199E7861" w14:textId="77777777" w:rsidR="00A741C1" w:rsidRPr="00C95E16" w:rsidRDefault="00A741C1" w:rsidP="00A741C1">
      <w:pPr>
        <w:numPr>
          <w:ilvl w:val="1"/>
          <w:numId w:val="9"/>
        </w:numPr>
        <w:overflowPunct w:val="0"/>
        <w:autoSpaceDE w:val="0"/>
        <w:autoSpaceDN w:val="0"/>
        <w:adjustRightInd w:val="0"/>
        <w:ind w:left="567" w:hanging="567"/>
        <w:textAlignment w:val="baseline"/>
      </w:pPr>
      <w:r w:rsidRPr="00C95E16">
        <w:t>Any and all improvements, modifications or changes to this Recommendation, upon agreement by the oneM2M, shall be submitted by oneM2M member(s) (e.g. Partner Type 1, Member Company), that is also an ITU-T Member, as input to ITU-T SG20.</w:t>
      </w:r>
    </w:p>
    <w:p w14:paraId="6F7CD8D5" w14:textId="77777777" w:rsidR="00A741C1" w:rsidRPr="00C95E16" w:rsidRDefault="00A741C1" w:rsidP="00A741C1">
      <w:pPr>
        <w:numPr>
          <w:ilvl w:val="0"/>
          <w:numId w:val="10"/>
        </w:numPr>
        <w:overflowPunct w:val="0"/>
        <w:autoSpaceDE w:val="0"/>
        <w:autoSpaceDN w:val="0"/>
        <w:adjustRightInd w:val="0"/>
        <w:ind w:left="1134" w:hanging="567"/>
        <w:textAlignment w:val="baseline"/>
      </w:pPr>
      <w:r w:rsidRPr="00C95E16">
        <w:t>Submission of any and all improvements, modifications or changes to this Recommendation will clearly indicate applicable page, clause, table, figure and paragraph affected. NOTE – Full text submission is preferred than delta change instructions, to avoid ambiguities and change implementation mistakes.</w:t>
      </w:r>
    </w:p>
    <w:p w14:paraId="23975B0B" w14:textId="77777777" w:rsidR="00A741C1" w:rsidRPr="00C95E16" w:rsidRDefault="00A741C1" w:rsidP="00A741C1">
      <w:pPr>
        <w:numPr>
          <w:ilvl w:val="0"/>
          <w:numId w:val="10"/>
        </w:numPr>
        <w:overflowPunct w:val="0"/>
        <w:autoSpaceDE w:val="0"/>
        <w:autoSpaceDN w:val="0"/>
        <w:adjustRightInd w:val="0"/>
        <w:ind w:left="1134" w:hanging="567"/>
        <w:textAlignment w:val="baseline"/>
      </w:pPr>
      <w:r w:rsidRPr="00C95E16">
        <w:t>The submission will contain reference information to indicate the transposition of oneM2M Specifications as oneM2M Partner Type 1 standards.</w:t>
      </w:r>
    </w:p>
    <w:p w14:paraId="008C6B9F" w14:textId="77777777" w:rsidR="00A741C1" w:rsidRPr="00C95E16" w:rsidRDefault="00A741C1" w:rsidP="00A741C1">
      <w:pPr>
        <w:numPr>
          <w:ilvl w:val="1"/>
          <w:numId w:val="9"/>
        </w:numPr>
        <w:overflowPunct w:val="0"/>
        <w:autoSpaceDE w:val="0"/>
        <w:autoSpaceDN w:val="0"/>
        <w:adjustRightInd w:val="0"/>
        <w:ind w:left="567" w:hanging="567"/>
        <w:textAlignment w:val="baseline"/>
      </w:pPr>
      <w:r w:rsidRPr="00C95E16">
        <w:rPr>
          <w:lang w:eastAsia="ko-KR"/>
        </w:rPr>
        <w:t xml:space="preserve">Upon receiving the submission, the ITU-T study group concerned will take action </w:t>
      </w:r>
      <w:r w:rsidRPr="00C95E16">
        <w:t xml:space="preserve">for processing towards a revised edition of this Recommendation (as per [ITU-T A.8]). </w:t>
      </w:r>
    </w:p>
    <w:p w14:paraId="26097633" w14:textId="77777777" w:rsidR="00A741C1" w:rsidRPr="00C95E16" w:rsidRDefault="00A741C1" w:rsidP="00A741C1">
      <w:pPr>
        <w:numPr>
          <w:ilvl w:val="1"/>
          <w:numId w:val="9"/>
        </w:numPr>
        <w:overflowPunct w:val="0"/>
        <w:autoSpaceDE w:val="0"/>
        <w:autoSpaceDN w:val="0"/>
        <w:adjustRightInd w:val="0"/>
        <w:ind w:left="567" w:hanging="567"/>
        <w:textAlignment w:val="baseline"/>
      </w:pPr>
      <w:r w:rsidRPr="00C95E16">
        <w:t xml:space="preserve">IPR disclosures and licensing declarations associated with oneM2M specifications are made pursuant to the IPR policies and procedures of oneM2M Partner Organizations.  For more information, please see the oneM2M </w:t>
      </w:r>
      <w:hyperlink r:id="rId30" w:history="1">
        <w:r w:rsidRPr="00C95E16">
          <w:rPr>
            <w:rStyle w:val="Hyperlink"/>
          </w:rPr>
          <w:t>Partner Agreement</w:t>
        </w:r>
      </w:hyperlink>
      <w:r w:rsidRPr="00C95E16">
        <w:t>.</w:t>
      </w:r>
    </w:p>
    <w:p w14:paraId="66A86010" w14:textId="54084849" w:rsidR="00B420D4" w:rsidRPr="00097C0B" w:rsidRDefault="00A741C1" w:rsidP="00A741C1">
      <w:r w:rsidRPr="00C95E16">
        <w:rPr>
          <w:rFonts w:cs="Arial"/>
          <w:szCs w:val="36"/>
        </w:rPr>
        <w:br w:type="page"/>
      </w:r>
    </w:p>
    <w:p w14:paraId="13A647FF" w14:textId="77777777" w:rsidR="001A5C17" w:rsidRPr="00EC2A42" w:rsidRDefault="001A5C17" w:rsidP="001A5C17">
      <w:pPr>
        <w:pStyle w:val="AppendixNotitle"/>
        <w:pageBreakBefore/>
        <w:ind w:left="720"/>
      </w:pPr>
      <w:r w:rsidRPr="00EC2A42">
        <w:lastRenderedPageBreak/>
        <w:t>Bibliography</w:t>
      </w:r>
    </w:p>
    <w:p w14:paraId="6D24B782" w14:textId="77777777" w:rsidR="001A5C17" w:rsidRDefault="001A5C17" w:rsidP="001A5C17">
      <w:pPr>
        <w:pStyle w:val="Reftext"/>
        <w:ind w:left="360" w:firstLine="0"/>
        <w:rPr>
          <w:lang w:eastAsia="zh-CN"/>
        </w:rPr>
      </w:pPr>
    </w:p>
    <w:p w14:paraId="5E636C6B" w14:textId="77777777" w:rsidR="001A5C17" w:rsidRDefault="001A5C17" w:rsidP="001A5C17">
      <w:pPr>
        <w:pStyle w:val="EX"/>
        <w:keepLines w:val="0"/>
        <w:ind w:left="360" w:firstLine="0"/>
        <w:rPr>
          <w:rFonts w:eastAsiaTheme="minorEastAsia"/>
          <w:lang w:eastAsia="zh-CN"/>
        </w:rPr>
      </w:pPr>
      <w:r w:rsidRPr="00414305">
        <w:t>[</w:t>
      </w:r>
      <w:bookmarkStart w:id="1077" w:name="REF_ONEM2MDRAFTINGRULES"/>
      <w:r>
        <w:rPr>
          <w:rFonts w:eastAsiaTheme="minorEastAsia" w:hint="eastAsia"/>
          <w:lang w:eastAsia="zh-CN"/>
        </w:rPr>
        <w:t>b-</w:t>
      </w:r>
      <w:bookmarkEnd w:id="1077"/>
      <w:r>
        <w:rPr>
          <w:rFonts w:eastAsiaTheme="minorEastAsia" w:hint="eastAsia"/>
          <w:lang w:eastAsia="zh-CN"/>
        </w:rPr>
        <w:t>o</w:t>
      </w:r>
      <w:r w:rsidRPr="007D7532">
        <w:rPr>
          <w:rFonts w:eastAsiaTheme="minorEastAsia" w:hint="eastAsia"/>
          <w:lang w:eastAsia="zh-CN"/>
        </w:rPr>
        <w:t>ne</w:t>
      </w:r>
      <w:r>
        <w:rPr>
          <w:rFonts w:eastAsiaTheme="minorEastAsia" w:hint="eastAsia"/>
          <w:lang w:eastAsia="zh-CN"/>
        </w:rPr>
        <w:t>M2M DR</w:t>
      </w:r>
      <w:r w:rsidRPr="00414305">
        <w:t>]</w:t>
      </w:r>
      <w:r w:rsidRPr="00414305">
        <w:tab/>
      </w:r>
      <w:r>
        <w:rPr>
          <w:rFonts w:eastAsiaTheme="minorEastAsia" w:hint="eastAsia"/>
          <w:lang w:eastAsia="zh-CN"/>
        </w:rPr>
        <w:t xml:space="preserve">           </w:t>
      </w:r>
      <w:r w:rsidRPr="00414305">
        <w:t xml:space="preserve">oneM2M </w:t>
      </w:r>
      <w:r w:rsidRPr="00014571">
        <w:rPr>
          <w:i/>
        </w:rPr>
        <w:t>Drafting Rules</w:t>
      </w:r>
      <w:r w:rsidRPr="00414305">
        <w:t>.</w:t>
      </w:r>
      <w:r>
        <w:rPr>
          <w:rFonts w:eastAsiaTheme="minorEastAsia" w:hint="eastAsia"/>
          <w:lang w:eastAsia="zh-CN"/>
        </w:rPr>
        <w:t xml:space="preserve">  </w:t>
      </w:r>
    </w:p>
    <w:p w14:paraId="1BCD664C" w14:textId="3510BE5B" w:rsidR="001A5C17" w:rsidRPr="001A5C17" w:rsidRDefault="00F5537B" w:rsidP="001A5C17">
      <w:pPr>
        <w:pStyle w:val="EX"/>
        <w:keepLines w:val="0"/>
        <w:ind w:left="2694" w:firstLine="0"/>
        <w:rPr>
          <w:rFonts w:eastAsiaTheme="minorEastAsia"/>
          <w:lang w:eastAsia="zh-CN"/>
        </w:rPr>
      </w:pPr>
      <w:hyperlink r:id="rId31" w:history="1">
        <w:r w:rsidR="001A5C17" w:rsidRPr="0038750D">
          <w:rPr>
            <w:rStyle w:val="Hyperlink"/>
            <w:sz w:val="16"/>
            <w:szCs w:val="16"/>
          </w:rPr>
          <w:t>http://www.onem2m.org/images/files/oneM2M-Drafting-Rules.pdf</w:t>
        </w:r>
      </w:hyperlink>
      <w:r w:rsidR="001A5C17" w:rsidRPr="00014571">
        <w:rPr>
          <w:sz w:val="16"/>
          <w:szCs w:val="16"/>
        </w:rPr>
        <w:t>.</w:t>
      </w:r>
    </w:p>
    <w:p w14:paraId="334A2809" w14:textId="77777777" w:rsidR="00F368EA" w:rsidRPr="001A5C17" w:rsidRDefault="00F368EA" w:rsidP="00F368EA">
      <w:pPr>
        <w:pStyle w:val="Reftext"/>
        <w:rPr>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32"/>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469B2" w14:textId="77777777" w:rsidR="00F5537B" w:rsidRDefault="00F5537B" w:rsidP="00C42125">
      <w:pPr>
        <w:spacing w:before="0"/>
      </w:pPr>
      <w:r>
        <w:separator/>
      </w:r>
    </w:p>
  </w:endnote>
  <w:endnote w:type="continuationSeparator" w:id="0">
    <w:p w14:paraId="7AFCA5DD" w14:textId="77777777" w:rsidR="00F5537B" w:rsidRDefault="00F5537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OpenSymbol">
    <w:altName w:val="Arial Unicode MS"/>
    <w:charset w:val="02"/>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00000003" w:usb1="00000000" w:usb2="00000000" w:usb3="00000000" w:csb0="00000001" w:csb1="00000000"/>
  </w:font>
  <w:font w:name="FreeSan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BEE00" w14:textId="77777777" w:rsidR="00F5537B" w:rsidRDefault="00F5537B" w:rsidP="00C42125">
      <w:pPr>
        <w:spacing w:before="0"/>
      </w:pPr>
      <w:r>
        <w:separator/>
      </w:r>
    </w:p>
  </w:footnote>
  <w:footnote w:type="continuationSeparator" w:id="0">
    <w:p w14:paraId="4F037861" w14:textId="77777777" w:rsidR="00F5537B" w:rsidRDefault="00F5537B"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6C12E341" w:rsidR="00D639D7" w:rsidRPr="00C42125" w:rsidRDefault="00D639D7"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7F12E3">
      <w:rPr>
        <w:noProof/>
      </w:rPr>
      <w:t>80</w:t>
    </w:r>
    <w:r w:rsidRPr="00C42125">
      <w:fldChar w:fldCharType="end"/>
    </w:r>
    <w:r w:rsidRPr="00C42125">
      <w:t xml:space="preserve"> -</w:t>
    </w:r>
  </w:p>
  <w:p w14:paraId="2360415B" w14:textId="77A6989C" w:rsidR="00D639D7" w:rsidRPr="00C42125" w:rsidRDefault="00D639D7" w:rsidP="007E53E4">
    <w:pPr>
      <w:pStyle w:val="Header"/>
    </w:pPr>
    <w:r>
      <w:fldChar w:fldCharType="begin"/>
    </w:r>
    <w:r>
      <w:instrText xml:space="preserve"> STYLEREF  Docnumber  </w:instrText>
    </w:r>
    <w:r>
      <w:fldChar w:fldCharType="separate"/>
    </w:r>
    <w:r w:rsidR="007F12E3">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42C60C8C"/>
    <w:lvl w:ilvl="0">
      <w:start w:val="1"/>
      <w:numFmt w:val="bullet"/>
      <w:pStyle w:val="IBN"/>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D6286C2"/>
    <w:lvl w:ilvl="0">
      <w:start w:val="1"/>
      <w:numFmt w:val="bullet"/>
      <w:pStyle w:val="IB3"/>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156F65A"/>
    <w:lvl w:ilvl="0">
      <w:start w:val="1"/>
      <w:numFmt w:val="bullet"/>
      <w:pStyle w:val="IB2"/>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1D49000"/>
    <w:lvl w:ilvl="0">
      <w:start w:val="1"/>
      <w:numFmt w:val="bullet"/>
      <w:pStyle w:val="IB1"/>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29A6BE6"/>
    <w:lvl w:ilvl="0">
      <w:start w:val="1"/>
      <w:numFmt w:val="decimal"/>
      <w:pStyle w:val="IBL"/>
      <w:lvlText w:val="%1."/>
      <w:lvlJc w:val="left"/>
      <w:pPr>
        <w:tabs>
          <w:tab w:val="num" w:pos="360"/>
        </w:tabs>
        <w:ind w:left="360" w:hanging="36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15:restartNumberingAfterBreak="0">
    <w:nsid w:val="00000004"/>
    <w:multiLevelType w:val="singleLevel"/>
    <w:tmpl w:val="00000004"/>
    <w:name w:val="WW8Num3"/>
    <w:lvl w:ilvl="0">
      <w:start w:val="1"/>
      <w:numFmt w:val="decimal"/>
      <w:lvlText w:val="%1."/>
      <w:lvlJc w:val="left"/>
      <w:pPr>
        <w:tabs>
          <w:tab w:val="num" w:pos="926"/>
        </w:tabs>
        <w:ind w:left="926" w:hanging="360"/>
      </w:pPr>
    </w:lvl>
  </w:abstractNum>
  <w:abstractNum w:abstractNumId="7" w15:restartNumberingAfterBreak="0">
    <w:nsid w:val="00000005"/>
    <w:multiLevelType w:val="singleLevel"/>
    <w:tmpl w:val="00000005"/>
    <w:name w:val="WW8Num6"/>
    <w:lvl w:ilvl="0">
      <w:start w:val="1"/>
      <w:numFmt w:val="bullet"/>
      <w:lvlText w:val=""/>
      <w:lvlJc w:val="left"/>
      <w:pPr>
        <w:tabs>
          <w:tab w:val="num" w:pos="720"/>
        </w:tabs>
        <w:ind w:left="644" w:hanging="360"/>
      </w:pPr>
      <w:rPr>
        <w:rFonts w:ascii="Symbol" w:hAnsi="Symbol" w:cs="Symbol"/>
        <w:color w:val="000000"/>
        <w:szCs w:val="18"/>
        <w:lang w:eastAsia="zh-CN"/>
      </w:rPr>
    </w:lvl>
  </w:abstractNum>
  <w:abstractNum w:abstractNumId="8" w15:restartNumberingAfterBreak="0">
    <w:nsid w:val="00000006"/>
    <w:multiLevelType w:val="multilevel"/>
    <w:tmpl w:val="00000006"/>
    <w:name w:val="WW8Num7"/>
    <w:lvl w:ilvl="0">
      <w:start w:val="8"/>
      <w:numFmt w:val="decimal"/>
      <w:lvlText w:val="%1"/>
      <w:lvlJc w:val="left"/>
      <w:pPr>
        <w:tabs>
          <w:tab w:val="num" w:pos="0"/>
        </w:tabs>
        <w:ind w:left="450" w:hanging="450"/>
      </w:pPr>
    </w:lvl>
    <w:lvl w:ilvl="1">
      <w:start w:val="1"/>
      <w:numFmt w:val="decimal"/>
      <w:lvlText w:val="%1.%2"/>
      <w:lvlJc w:val="left"/>
      <w:pPr>
        <w:tabs>
          <w:tab w:val="num" w:pos="0"/>
        </w:tabs>
        <w:ind w:left="90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2160" w:hanging="1440"/>
      </w:pPr>
    </w:lvl>
    <w:lvl w:ilvl="5">
      <w:start w:val="1"/>
      <w:numFmt w:val="decimal"/>
      <w:lvlText w:val="%1.%2.%3.%4.%5.%6"/>
      <w:lvlJc w:val="left"/>
      <w:pPr>
        <w:tabs>
          <w:tab w:val="num" w:pos="0"/>
        </w:tabs>
        <w:ind w:left="2700" w:hanging="180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3420" w:hanging="2160"/>
      </w:pPr>
    </w:lvl>
    <w:lvl w:ilvl="8">
      <w:start w:val="1"/>
      <w:numFmt w:val="decimal"/>
      <w:lvlText w:val="%1.%2.%3.%4.%5.%6.%7.%8.%9"/>
      <w:lvlJc w:val="left"/>
      <w:pPr>
        <w:tabs>
          <w:tab w:val="num" w:pos="0"/>
        </w:tabs>
        <w:ind w:left="3960" w:hanging="2520"/>
      </w:pPr>
    </w:lvl>
  </w:abstractNum>
  <w:abstractNum w:abstractNumId="9" w15:restartNumberingAfterBreak="0">
    <w:nsid w:val="00000007"/>
    <w:multiLevelType w:val="multilevel"/>
    <w:tmpl w:val="00000007"/>
    <w:name w:val="WW8Num8"/>
    <w:lvl w:ilvl="0">
      <w:start w:val="8"/>
      <w:numFmt w:val="decimal"/>
      <w:lvlText w:val="%1"/>
      <w:lvlJc w:val="left"/>
      <w:pPr>
        <w:tabs>
          <w:tab w:val="num" w:pos="0"/>
        </w:tabs>
        <w:ind w:left="450" w:hanging="450"/>
      </w:pPr>
    </w:lvl>
    <w:lvl w:ilvl="1">
      <w:start w:val="1"/>
      <w:numFmt w:val="decimal"/>
      <w:lvlText w:val="%1.%2"/>
      <w:lvlJc w:val="left"/>
      <w:pPr>
        <w:tabs>
          <w:tab w:val="num" w:pos="0"/>
        </w:tabs>
        <w:ind w:left="90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2160" w:hanging="1440"/>
      </w:pPr>
    </w:lvl>
    <w:lvl w:ilvl="5">
      <w:start w:val="1"/>
      <w:numFmt w:val="decimal"/>
      <w:lvlText w:val="%1.%2.%3.%4.%5.%6"/>
      <w:lvlJc w:val="left"/>
      <w:pPr>
        <w:tabs>
          <w:tab w:val="num" w:pos="0"/>
        </w:tabs>
        <w:ind w:left="2700" w:hanging="180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3420" w:hanging="2160"/>
      </w:pPr>
    </w:lvl>
    <w:lvl w:ilvl="8">
      <w:start w:val="1"/>
      <w:numFmt w:val="decimal"/>
      <w:lvlText w:val="%1.%2.%3.%4.%5.%6.%7.%8.%9"/>
      <w:lvlJc w:val="left"/>
      <w:pPr>
        <w:tabs>
          <w:tab w:val="num" w:pos="0"/>
        </w:tabs>
        <w:ind w:left="3960" w:hanging="2520"/>
      </w:pPr>
    </w:lvl>
  </w:abstractNum>
  <w:abstractNum w:abstractNumId="10" w15:restartNumberingAfterBreak="0">
    <w:nsid w:val="00000008"/>
    <w:multiLevelType w:val="singleLevel"/>
    <w:tmpl w:val="00000008"/>
    <w:name w:val="WW8Num9"/>
    <w:lvl w:ilvl="0">
      <w:start w:val="1"/>
      <w:numFmt w:val="decimal"/>
      <w:lvlText w:val="%1."/>
      <w:lvlJc w:val="left"/>
      <w:pPr>
        <w:tabs>
          <w:tab w:val="num" w:pos="0"/>
        </w:tabs>
        <w:ind w:left="360" w:hanging="360"/>
      </w:pPr>
    </w:lvl>
  </w:abstractNum>
  <w:abstractNum w:abstractNumId="11" w15:restartNumberingAfterBreak="0">
    <w:nsid w:val="0000000A"/>
    <w:multiLevelType w:val="singleLevel"/>
    <w:tmpl w:val="0000000A"/>
    <w:name w:val="WW8Num10"/>
    <w:lvl w:ilvl="0">
      <w:start w:val="1"/>
      <w:numFmt w:val="bullet"/>
      <w:lvlText w:val=""/>
      <w:lvlJc w:val="left"/>
      <w:pPr>
        <w:tabs>
          <w:tab w:val="num" w:pos="0"/>
        </w:tabs>
        <w:ind w:left="420" w:hanging="420"/>
      </w:pPr>
      <w:rPr>
        <w:rFonts w:ascii="Symbol" w:hAnsi="Symbol" w:cs="Symbol"/>
        <w:sz w:val="18"/>
        <w:szCs w:val="18"/>
        <w:lang w:val="fr-FR" w:eastAsia="zh-CN"/>
      </w:rPr>
    </w:lvl>
  </w:abstractNum>
  <w:abstractNum w:abstractNumId="12" w15:restartNumberingAfterBreak="0">
    <w:nsid w:val="0000000B"/>
    <w:multiLevelType w:val="singleLevel"/>
    <w:tmpl w:val="0000000B"/>
    <w:name w:val="WW8Num14"/>
    <w:lvl w:ilvl="0">
      <w:start w:val="1"/>
      <w:numFmt w:val="bullet"/>
      <w:lvlText w:val=""/>
      <w:lvlJc w:val="left"/>
      <w:pPr>
        <w:tabs>
          <w:tab w:val="num" w:pos="0"/>
        </w:tabs>
        <w:ind w:left="420" w:hanging="420"/>
      </w:pPr>
      <w:rPr>
        <w:rFonts w:ascii="Symbol" w:hAnsi="Symbol" w:cs="Symbol"/>
        <w:sz w:val="18"/>
        <w:szCs w:val="18"/>
        <w:shd w:val="clear" w:color="auto" w:fill="FFFF00"/>
        <w:lang w:eastAsia="zh-CN"/>
      </w:rPr>
    </w:lvl>
  </w:abstractNum>
  <w:abstractNum w:abstractNumId="13" w15:restartNumberingAfterBreak="0">
    <w:nsid w:val="0000000C"/>
    <w:multiLevelType w:val="multilevel"/>
    <w:tmpl w:val="0000000C"/>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D"/>
    <w:multiLevelType w:val="multilevel"/>
    <w:tmpl w:val="0000000D"/>
    <w:name w:val="WW8Num17"/>
    <w:lvl w:ilvl="0">
      <w:start w:val="8"/>
      <w:numFmt w:val="decimal"/>
      <w:lvlText w:val="%1"/>
      <w:lvlJc w:val="left"/>
      <w:pPr>
        <w:tabs>
          <w:tab w:val="num" w:pos="0"/>
        </w:tabs>
        <w:ind w:left="450" w:hanging="450"/>
      </w:pPr>
    </w:lvl>
    <w:lvl w:ilvl="1">
      <w:start w:val="1"/>
      <w:numFmt w:val="decimal"/>
      <w:lvlText w:val="%1.%2"/>
      <w:lvlJc w:val="left"/>
      <w:pPr>
        <w:tabs>
          <w:tab w:val="num" w:pos="0"/>
        </w:tabs>
        <w:ind w:left="90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2160" w:hanging="1440"/>
      </w:pPr>
    </w:lvl>
    <w:lvl w:ilvl="5">
      <w:start w:val="1"/>
      <w:numFmt w:val="decimal"/>
      <w:lvlText w:val="%1.%2.%3.%4.%5.%6"/>
      <w:lvlJc w:val="left"/>
      <w:pPr>
        <w:tabs>
          <w:tab w:val="num" w:pos="0"/>
        </w:tabs>
        <w:ind w:left="2700" w:hanging="180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3420" w:hanging="2160"/>
      </w:pPr>
    </w:lvl>
    <w:lvl w:ilvl="8">
      <w:start w:val="1"/>
      <w:numFmt w:val="decimal"/>
      <w:lvlText w:val="%1.%2.%3.%4.%5.%6.%7.%8.%9"/>
      <w:lvlJc w:val="left"/>
      <w:pPr>
        <w:tabs>
          <w:tab w:val="num" w:pos="0"/>
        </w:tabs>
        <w:ind w:left="3960" w:hanging="2520"/>
      </w:pPr>
    </w:lvl>
  </w:abstractNum>
  <w:abstractNum w:abstractNumId="15" w15:restartNumberingAfterBreak="0">
    <w:nsid w:val="0000000F"/>
    <w:multiLevelType w:val="multilevel"/>
    <w:tmpl w:val="0000000F"/>
    <w:name w:val="WW8Num20"/>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6" w15:restartNumberingAfterBreak="0">
    <w:nsid w:val="00000010"/>
    <w:multiLevelType w:val="singleLevel"/>
    <w:tmpl w:val="00000010"/>
    <w:name w:val="WW8Num21"/>
    <w:lvl w:ilvl="0">
      <w:start w:val="1"/>
      <w:numFmt w:val="decimal"/>
      <w:lvlText w:val="%1)"/>
      <w:lvlJc w:val="left"/>
      <w:pPr>
        <w:tabs>
          <w:tab w:val="num" w:pos="737"/>
        </w:tabs>
        <w:ind w:left="737" w:hanging="453"/>
      </w:pPr>
    </w:lvl>
  </w:abstractNum>
  <w:abstractNum w:abstractNumId="17" w15:restartNumberingAfterBreak="0">
    <w:nsid w:val="00000011"/>
    <w:multiLevelType w:val="multilevel"/>
    <w:tmpl w:val="00000011"/>
    <w:name w:val="WW8Num22"/>
    <w:lvl w:ilvl="0">
      <w:start w:val="8"/>
      <w:numFmt w:val="decimal"/>
      <w:lvlText w:val="%1"/>
      <w:lvlJc w:val="left"/>
      <w:pPr>
        <w:tabs>
          <w:tab w:val="num" w:pos="0"/>
        </w:tabs>
        <w:ind w:left="450" w:hanging="450"/>
      </w:pPr>
    </w:lvl>
    <w:lvl w:ilvl="1">
      <w:start w:val="1"/>
      <w:numFmt w:val="decimal"/>
      <w:lvlText w:val="%1.%2"/>
      <w:lvlJc w:val="left"/>
      <w:pPr>
        <w:tabs>
          <w:tab w:val="num" w:pos="0"/>
        </w:tabs>
        <w:ind w:left="90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2160" w:hanging="1440"/>
      </w:pPr>
    </w:lvl>
    <w:lvl w:ilvl="5">
      <w:start w:val="1"/>
      <w:numFmt w:val="decimal"/>
      <w:lvlText w:val="%1.%2.%3.%4.%5.%6"/>
      <w:lvlJc w:val="left"/>
      <w:pPr>
        <w:tabs>
          <w:tab w:val="num" w:pos="0"/>
        </w:tabs>
        <w:ind w:left="2700" w:hanging="180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3420" w:hanging="2160"/>
      </w:pPr>
    </w:lvl>
    <w:lvl w:ilvl="8">
      <w:start w:val="1"/>
      <w:numFmt w:val="decimal"/>
      <w:lvlText w:val="%1.%2.%3.%4.%5.%6.%7.%8.%9"/>
      <w:lvlJc w:val="left"/>
      <w:pPr>
        <w:tabs>
          <w:tab w:val="num" w:pos="0"/>
        </w:tabs>
        <w:ind w:left="3960" w:hanging="2520"/>
      </w:pPr>
    </w:lvl>
  </w:abstractNum>
  <w:abstractNum w:abstractNumId="18" w15:restartNumberingAfterBreak="0">
    <w:nsid w:val="00000012"/>
    <w:multiLevelType w:val="singleLevel"/>
    <w:tmpl w:val="00000012"/>
    <w:name w:val="WW8Num18"/>
    <w:lvl w:ilvl="0">
      <w:start w:val="1"/>
      <w:numFmt w:val="bullet"/>
      <w:lvlText w:val=""/>
      <w:lvlJc w:val="left"/>
      <w:pPr>
        <w:tabs>
          <w:tab w:val="num" w:pos="0"/>
        </w:tabs>
        <w:ind w:left="968" w:hanging="400"/>
      </w:pPr>
      <w:rPr>
        <w:rFonts w:ascii="Wingdings" w:hAnsi="Wingdings" w:cs="Symbol"/>
      </w:rPr>
    </w:lvl>
  </w:abstractNum>
  <w:abstractNum w:abstractNumId="19" w15:restartNumberingAfterBreak="0">
    <w:nsid w:val="00000014"/>
    <w:multiLevelType w:val="singleLevel"/>
    <w:tmpl w:val="00000014"/>
    <w:name w:val="WW8Num26"/>
    <w:lvl w:ilvl="0">
      <w:start w:val="1"/>
      <w:numFmt w:val="bullet"/>
      <w:lvlText w:val=""/>
      <w:lvlJc w:val="left"/>
      <w:pPr>
        <w:tabs>
          <w:tab w:val="num" w:pos="720"/>
        </w:tabs>
        <w:ind w:left="644" w:hanging="360"/>
      </w:pPr>
      <w:rPr>
        <w:rFonts w:ascii="Symbol" w:hAnsi="Symbol" w:cs="Symbol"/>
        <w:szCs w:val="18"/>
        <w:lang w:eastAsia="zh-CN"/>
      </w:rPr>
    </w:lvl>
  </w:abstractNum>
  <w:abstractNum w:abstractNumId="20" w15:restartNumberingAfterBreak="0">
    <w:nsid w:val="00000016"/>
    <w:multiLevelType w:val="singleLevel"/>
    <w:tmpl w:val="00000016"/>
    <w:name w:val="WW8Num29"/>
    <w:lvl w:ilvl="0">
      <w:start w:val="1"/>
      <w:numFmt w:val="bullet"/>
      <w:lvlText w:val=""/>
      <w:lvlJc w:val="left"/>
      <w:pPr>
        <w:tabs>
          <w:tab w:val="num" w:pos="0"/>
        </w:tabs>
        <w:ind w:left="720" w:hanging="360"/>
      </w:pPr>
      <w:rPr>
        <w:rFonts w:ascii="Symbol" w:hAnsi="Symbol" w:cs="Symbol"/>
      </w:rPr>
    </w:lvl>
  </w:abstractNum>
  <w:abstractNum w:abstractNumId="21" w15:restartNumberingAfterBreak="0">
    <w:nsid w:val="00000017"/>
    <w:multiLevelType w:val="singleLevel"/>
    <w:tmpl w:val="00000017"/>
    <w:name w:val="WW8Num30"/>
    <w:lvl w:ilvl="0">
      <w:start w:val="1"/>
      <w:numFmt w:val="bullet"/>
      <w:lvlText w:val=""/>
      <w:lvlJc w:val="left"/>
      <w:pPr>
        <w:tabs>
          <w:tab w:val="num" w:pos="0"/>
        </w:tabs>
        <w:ind w:left="360" w:hanging="360"/>
      </w:pPr>
      <w:rPr>
        <w:rFonts w:ascii="Symbol" w:hAnsi="Symbol" w:cs="Symbol"/>
      </w:rPr>
    </w:lvl>
  </w:abstractNum>
  <w:abstractNum w:abstractNumId="22" w15:restartNumberingAfterBreak="0">
    <w:nsid w:val="00000018"/>
    <w:multiLevelType w:val="singleLevel"/>
    <w:tmpl w:val="00000018"/>
    <w:name w:val="WW8Num31"/>
    <w:lvl w:ilvl="0">
      <w:start w:val="1"/>
      <w:numFmt w:val="bullet"/>
      <w:lvlText w:val="-"/>
      <w:lvlJc w:val="left"/>
      <w:pPr>
        <w:tabs>
          <w:tab w:val="num" w:pos="1191"/>
        </w:tabs>
        <w:ind w:left="1191" w:hanging="454"/>
      </w:pPr>
      <w:rPr>
        <w:rFonts w:ascii="Liberation Serif" w:hAnsi="Liberation Serif"/>
      </w:rPr>
    </w:lvl>
  </w:abstractNum>
  <w:abstractNum w:abstractNumId="23" w15:restartNumberingAfterBreak="0">
    <w:nsid w:val="00000019"/>
    <w:multiLevelType w:val="multilevel"/>
    <w:tmpl w:val="00000019"/>
    <w:name w:val="WW8Num24"/>
    <w:lvl w:ilvl="0">
      <w:start w:val="1"/>
      <w:numFmt w:val="bullet"/>
      <w:lvlText w:val=""/>
      <w:lvlJc w:val="left"/>
      <w:pPr>
        <w:tabs>
          <w:tab w:val="num" w:pos="475"/>
        </w:tabs>
        <w:ind w:left="475" w:hanging="360"/>
      </w:pPr>
      <w:rPr>
        <w:rFonts w:ascii="Symbol" w:hAnsi="Symbol" w:cs="OpenSymbol"/>
        <w:szCs w:val="18"/>
        <w:lang w:eastAsia="zh-CN"/>
      </w:rPr>
    </w:lvl>
    <w:lvl w:ilvl="1">
      <w:start w:val="1"/>
      <w:numFmt w:val="bullet"/>
      <w:lvlText w:val="◦"/>
      <w:lvlJc w:val="left"/>
      <w:pPr>
        <w:tabs>
          <w:tab w:val="num" w:pos="835"/>
        </w:tabs>
        <w:ind w:left="835" w:hanging="360"/>
      </w:pPr>
      <w:rPr>
        <w:rFonts w:ascii="OpenSymbol" w:hAnsi="OpenSymbol" w:cs="OpenSymbol"/>
      </w:rPr>
    </w:lvl>
    <w:lvl w:ilvl="2">
      <w:start w:val="1"/>
      <w:numFmt w:val="bullet"/>
      <w:lvlText w:val="▪"/>
      <w:lvlJc w:val="left"/>
      <w:pPr>
        <w:tabs>
          <w:tab w:val="num" w:pos="1195"/>
        </w:tabs>
        <w:ind w:left="1195" w:hanging="360"/>
      </w:pPr>
      <w:rPr>
        <w:rFonts w:ascii="OpenSymbol" w:hAnsi="OpenSymbol" w:cs="OpenSymbol"/>
      </w:rPr>
    </w:lvl>
    <w:lvl w:ilvl="3">
      <w:start w:val="1"/>
      <w:numFmt w:val="bullet"/>
      <w:lvlText w:val=""/>
      <w:lvlJc w:val="left"/>
      <w:pPr>
        <w:tabs>
          <w:tab w:val="num" w:pos="1555"/>
        </w:tabs>
        <w:ind w:left="1555" w:hanging="360"/>
      </w:pPr>
      <w:rPr>
        <w:rFonts w:ascii="Symbol" w:hAnsi="Symbol" w:cs="OpenSymbol"/>
        <w:szCs w:val="18"/>
        <w:lang w:eastAsia="zh-CN"/>
      </w:rPr>
    </w:lvl>
    <w:lvl w:ilvl="4">
      <w:start w:val="1"/>
      <w:numFmt w:val="bullet"/>
      <w:lvlText w:val="◦"/>
      <w:lvlJc w:val="left"/>
      <w:pPr>
        <w:tabs>
          <w:tab w:val="num" w:pos="1915"/>
        </w:tabs>
        <w:ind w:left="1915" w:hanging="360"/>
      </w:pPr>
      <w:rPr>
        <w:rFonts w:ascii="OpenSymbol" w:hAnsi="OpenSymbol" w:cs="OpenSymbol"/>
      </w:rPr>
    </w:lvl>
    <w:lvl w:ilvl="5">
      <w:start w:val="1"/>
      <w:numFmt w:val="bullet"/>
      <w:lvlText w:val="▪"/>
      <w:lvlJc w:val="left"/>
      <w:pPr>
        <w:tabs>
          <w:tab w:val="num" w:pos="2275"/>
        </w:tabs>
        <w:ind w:left="2275" w:hanging="360"/>
      </w:pPr>
      <w:rPr>
        <w:rFonts w:ascii="OpenSymbol" w:hAnsi="OpenSymbol" w:cs="OpenSymbol"/>
      </w:rPr>
    </w:lvl>
    <w:lvl w:ilvl="6">
      <w:start w:val="1"/>
      <w:numFmt w:val="bullet"/>
      <w:lvlText w:val=""/>
      <w:lvlJc w:val="left"/>
      <w:pPr>
        <w:tabs>
          <w:tab w:val="num" w:pos="2635"/>
        </w:tabs>
        <w:ind w:left="2635" w:hanging="360"/>
      </w:pPr>
      <w:rPr>
        <w:rFonts w:ascii="Symbol" w:hAnsi="Symbol" w:cs="OpenSymbol"/>
        <w:szCs w:val="18"/>
        <w:lang w:eastAsia="zh-CN"/>
      </w:rPr>
    </w:lvl>
    <w:lvl w:ilvl="7">
      <w:start w:val="1"/>
      <w:numFmt w:val="bullet"/>
      <w:lvlText w:val="◦"/>
      <w:lvlJc w:val="left"/>
      <w:pPr>
        <w:tabs>
          <w:tab w:val="num" w:pos="2995"/>
        </w:tabs>
        <w:ind w:left="2995" w:hanging="360"/>
      </w:pPr>
      <w:rPr>
        <w:rFonts w:ascii="OpenSymbol" w:hAnsi="OpenSymbol" w:cs="OpenSymbol"/>
      </w:rPr>
    </w:lvl>
    <w:lvl w:ilvl="8">
      <w:start w:val="1"/>
      <w:numFmt w:val="bullet"/>
      <w:lvlText w:val="▪"/>
      <w:lvlJc w:val="left"/>
      <w:pPr>
        <w:tabs>
          <w:tab w:val="num" w:pos="3355"/>
        </w:tabs>
        <w:ind w:left="3355" w:hanging="360"/>
      </w:pPr>
      <w:rPr>
        <w:rFonts w:ascii="OpenSymbol" w:hAnsi="OpenSymbol" w:cs="OpenSymbol"/>
      </w:rPr>
    </w:lvl>
  </w:abstractNum>
  <w:abstractNum w:abstractNumId="24" w15:restartNumberingAfterBreak="0">
    <w:nsid w:val="0000001B"/>
    <w:multiLevelType w:val="multilevel"/>
    <w:tmpl w:val="0000001B"/>
    <w:name w:val="WW8StyleNum2"/>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C"/>
    <w:multiLevelType w:val="singleLevel"/>
    <w:tmpl w:val="0000001C"/>
    <w:name w:val="WW8Num28"/>
    <w:lvl w:ilvl="0">
      <w:start w:val="1"/>
      <w:numFmt w:val="bullet"/>
      <w:lvlText w:val=""/>
      <w:lvlJc w:val="left"/>
      <w:pPr>
        <w:tabs>
          <w:tab w:val="num" w:pos="284"/>
        </w:tabs>
        <w:ind w:left="644" w:hanging="360"/>
      </w:pPr>
      <w:rPr>
        <w:rFonts w:ascii="Symbol" w:hAnsi="Symbol" w:cs="Symbol"/>
        <w:szCs w:val="18"/>
        <w:lang w:eastAsia="zh-CN"/>
      </w:rPr>
    </w:lvl>
  </w:abstractNum>
  <w:abstractNum w:abstractNumId="26" w15:restartNumberingAfterBreak="0">
    <w:nsid w:val="051070AE"/>
    <w:multiLevelType w:val="hybridMultilevel"/>
    <w:tmpl w:val="2CC6EE30"/>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05EA132E"/>
    <w:multiLevelType w:val="hybridMultilevel"/>
    <w:tmpl w:val="E6DE5406"/>
    <w:lvl w:ilvl="0" w:tplc="83ACF678">
      <w:start w:val="1"/>
      <w:numFmt w:val="bullet"/>
      <w:pStyle w:val="Listecouleur-Accent11"/>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8"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C6C18F9"/>
    <w:multiLevelType w:val="hybridMultilevel"/>
    <w:tmpl w:val="05BAF354"/>
    <w:lvl w:ilvl="0" w:tplc="11929552">
      <w:start w:val="1"/>
      <w:numFmt w:val="bullet"/>
      <w:lvlText w:val=""/>
      <w:lvlJc w:val="left"/>
      <w:pPr>
        <w:ind w:left="845"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8F0E35"/>
    <w:multiLevelType w:val="hybridMultilevel"/>
    <w:tmpl w:val="83AE09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360CBA"/>
    <w:multiLevelType w:val="hybridMultilevel"/>
    <w:tmpl w:val="BE3CB4AE"/>
    <w:lvl w:ilvl="0" w:tplc="04090001">
      <w:start w:val="1"/>
      <w:numFmt w:val="bullet"/>
      <w:lvlText w:val=""/>
      <w:lvlJc w:val="left"/>
      <w:pPr>
        <w:ind w:left="900" w:hanging="360"/>
      </w:pPr>
      <w:rPr>
        <w:rFonts w:ascii="Symbol" w:hAnsi="Symbol" w:hint="default"/>
      </w:rPr>
    </w:lvl>
    <w:lvl w:ilvl="1" w:tplc="040C0003" w:tentative="1">
      <w:start w:val="1"/>
      <w:numFmt w:val="bullet"/>
      <w:lvlText w:val="o"/>
      <w:lvlJc w:val="left"/>
      <w:pPr>
        <w:ind w:left="1696" w:hanging="360"/>
      </w:pPr>
      <w:rPr>
        <w:rFonts w:ascii="Courier New" w:hAnsi="Courier New" w:cs="Courier New" w:hint="default"/>
      </w:rPr>
    </w:lvl>
    <w:lvl w:ilvl="2" w:tplc="040C0005" w:tentative="1">
      <w:start w:val="1"/>
      <w:numFmt w:val="bullet"/>
      <w:lvlText w:val=""/>
      <w:lvlJc w:val="left"/>
      <w:pPr>
        <w:ind w:left="2416" w:hanging="360"/>
      </w:pPr>
      <w:rPr>
        <w:rFonts w:ascii="Wingdings" w:hAnsi="Wingdings" w:hint="default"/>
      </w:rPr>
    </w:lvl>
    <w:lvl w:ilvl="3" w:tplc="040C0001" w:tentative="1">
      <w:start w:val="1"/>
      <w:numFmt w:val="bullet"/>
      <w:lvlText w:val=""/>
      <w:lvlJc w:val="left"/>
      <w:pPr>
        <w:ind w:left="3136" w:hanging="360"/>
      </w:pPr>
      <w:rPr>
        <w:rFonts w:ascii="Symbol" w:hAnsi="Symbol" w:hint="default"/>
      </w:rPr>
    </w:lvl>
    <w:lvl w:ilvl="4" w:tplc="040C0003" w:tentative="1">
      <w:start w:val="1"/>
      <w:numFmt w:val="bullet"/>
      <w:lvlText w:val="o"/>
      <w:lvlJc w:val="left"/>
      <w:pPr>
        <w:ind w:left="3856" w:hanging="360"/>
      </w:pPr>
      <w:rPr>
        <w:rFonts w:ascii="Courier New" w:hAnsi="Courier New" w:cs="Courier New" w:hint="default"/>
      </w:rPr>
    </w:lvl>
    <w:lvl w:ilvl="5" w:tplc="040C0005" w:tentative="1">
      <w:start w:val="1"/>
      <w:numFmt w:val="bullet"/>
      <w:lvlText w:val=""/>
      <w:lvlJc w:val="left"/>
      <w:pPr>
        <w:ind w:left="4576" w:hanging="360"/>
      </w:pPr>
      <w:rPr>
        <w:rFonts w:ascii="Wingdings" w:hAnsi="Wingdings" w:hint="default"/>
      </w:rPr>
    </w:lvl>
    <w:lvl w:ilvl="6" w:tplc="040C0001" w:tentative="1">
      <w:start w:val="1"/>
      <w:numFmt w:val="bullet"/>
      <w:lvlText w:val=""/>
      <w:lvlJc w:val="left"/>
      <w:pPr>
        <w:ind w:left="5296" w:hanging="360"/>
      </w:pPr>
      <w:rPr>
        <w:rFonts w:ascii="Symbol" w:hAnsi="Symbol" w:hint="default"/>
      </w:rPr>
    </w:lvl>
    <w:lvl w:ilvl="7" w:tplc="040C0003" w:tentative="1">
      <w:start w:val="1"/>
      <w:numFmt w:val="bullet"/>
      <w:lvlText w:val="o"/>
      <w:lvlJc w:val="left"/>
      <w:pPr>
        <w:ind w:left="6016" w:hanging="360"/>
      </w:pPr>
      <w:rPr>
        <w:rFonts w:ascii="Courier New" w:hAnsi="Courier New" w:cs="Courier New" w:hint="default"/>
      </w:rPr>
    </w:lvl>
    <w:lvl w:ilvl="8" w:tplc="040C0005" w:tentative="1">
      <w:start w:val="1"/>
      <w:numFmt w:val="bullet"/>
      <w:lvlText w:val=""/>
      <w:lvlJc w:val="left"/>
      <w:pPr>
        <w:ind w:left="6736"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61C7A02"/>
    <w:multiLevelType w:val="multilevel"/>
    <w:tmpl w:val="4BAC7B7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605D09"/>
    <w:multiLevelType w:val="hybridMultilevel"/>
    <w:tmpl w:val="61DCC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29"/>
  </w:num>
  <w:num w:numId="7">
    <w:abstractNumId w:val="32"/>
  </w:num>
  <w:num w:numId="8">
    <w:abstractNumId w:val="33"/>
  </w:num>
  <w:num w:numId="9">
    <w:abstractNumId w:val="28"/>
  </w:num>
  <w:num w:numId="10">
    <w:abstractNumId w:val="35"/>
  </w:num>
  <w:num w:numId="11">
    <w:abstractNumId w:val="27"/>
  </w:num>
  <w:num w:numId="12">
    <w:abstractNumId w:val="42"/>
  </w:num>
  <w:num w:numId="13">
    <w:abstractNumId w:val="37"/>
  </w:num>
  <w:num w:numId="14">
    <w:abstractNumId w:val="30"/>
  </w:num>
  <w:num w:numId="15">
    <w:abstractNumId w:val="41"/>
  </w:num>
  <w:num w:numId="16">
    <w:abstractNumId w:val="31"/>
  </w:num>
  <w:num w:numId="17">
    <w:abstractNumId w:val="26"/>
  </w:num>
  <w:num w:numId="18">
    <w:abstractNumId w:val="38"/>
  </w:num>
  <w:num w:numId="19">
    <w:abstractNumId w:val="34"/>
  </w:num>
  <w:num w:numId="20">
    <w:abstractNumId w:val="36"/>
  </w:num>
  <w:num w:numId="21">
    <w:abstractNumId w:val="23"/>
  </w:num>
  <w:num w:numId="22">
    <w:abstractNumId w:val="19"/>
  </w:num>
  <w:num w:numId="23">
    <w:abstractNumId w:val="20"/>
  </w:num>
  <w:num w:numId="24">
    <w:abstractNumId w:val="21"/>
  </w:num>
  <w:num w:numId="25">
    <w:abstractNumId w:val="22"/>
  </w:num>
  <w:num w:numId="26">
    <w:abstractNumId w:val="40"/>
  </w:num>
  <w:num w:numId="27">
    <w:abstractNumId w:val="43"/>
  </w:num>
  <w:num w:numId="28">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364"/>
  <w:bordersDoNotSurroundHeader/>
  <w:bordersDoNotSurroundFooter/>
  <w:hideSpellingErrors/>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178B8"/>
    <w:rsid w:val="00023D9A"/>
    <w:rsid w:val="0002490E"/>
    <w:rsid w:val="000276B8"/>
    <w:rsid w:val="00037538"/>
    <w:rsid w:val="00043D75"/>
    <w:rsid w:val="00054860"/>
    <w:rsid w:val="00057000"/>
    <w:rsid w:val="000640E0"/>
    <w:rsid w:val="00065D13"/>
    <w:rsid w:val="000A5CA2"/>
    <w:rsid w:val="000B25B1"/>
    <w:rsid w:val="000C0F9A"/>
    <w:rsid w:val="001251DA"/>
    <w:rsid w:val="00125432"/>
    <w:rsid w:val="00137F40"/>
    <w:rsid w:val="001871EC"/>
    <w:rsid w:val="001A36C2"/>
    <w:rsid w:val="001A5C17"/>
    <w:rsid w:val="001A670F"/>
    <w:rsid w:val="001B705B"/>
    <w:rsid w:val="001C62B8"/>
    <w:rsid w:val="001E7B0E"/>
    <w:rsid w:val="001F141D"/>
    <w:rsid w:val="00200A06"/>
    <w:rsid w:val="00241832"/>
    <w:rsid w:val="00253DBE"/>
    <w:rsid w:val="002622FA"/>
    <w:rsid w:val="00263518"/>
    <w:rsid w:val="00267433"/>
    <w:rsid w:val="002759E7"/>
    <w:rsid w:val="00275ED1"/>
    <w:rsid w:val="00277326"/>
    <w:rsid w:val="002A49E0"/>
    <w:rsid w:val="002A5842"/>
    <w:rsid w:val="002C015C"/>
    <w:rsid w:val="002C26C0"/>
    <w:rsid w:val="002C2BC5"/>
    <w:rsid w:val="002C3137"/>
    <w:rsid w:val="002E79CB"/>
    <w:rsid w:val="002F7F55"/>
    <w:rsid w:val="0030745F"/>
    <w:rsid w:val="00314630"/>
    <w:rsid w:val="0032090A"/>
    <w:rsid w:val="00321CDE"/>
    <w:rsid w:val="0033003D"/>
    <w:rsid w:val="00333E15"/>
    <w:rsid w:val="00336046"/>
    <w:rsid w:val="00350492"/>
    <w:rsid w:val="00356D72"/>
    <w:rsid w:val="003622D5"/>
    <w:rsid w:val="00362731"/>
    <w:rsid w:val="0037422B"/>
    <w:rsid w:val="0038715D"/>
    <w:rsid w:val="00394DBF"/>
    <w:rsid w:val="003957A6"/>
    <w:rsid w:val="00395C05"/>
    <w:rsid w:val="003A43EF"/>
    <w:rsid w:val="003C1743"/>
    <w:rsid w:val="003C7445"/>
    <w:rsid w:val="003D2CC8"/>
    <w:rsid w:val="003F2BED"/>
    <w:rsid w:val="00443878"/>
    <w:rsid w:val="004444E3"/>
    <w:rsid w:val="00445E83"/>
    <w:rsid w:val="004539A8"/>
    <w:rsid w:val="00464261"/>
    <w:rsid w:val="004712CA"/>
    <w:rsid w:val="00471B59"/>
    <w:rsid w:val="0047422E"/>
    <w:rsid w:val="00495A69"/>
    <w:rsid w:val="0049674B"/>
    <w:rsid w:val="004B7608"/>
    <w:rsid w:val="004C014D"/>
    <w:rsid w:val="004C0673"/>
    <w:rsid w:val="004C4E4E"/>
    <w:rsid w:val="004F3816"/>
    <w:rsid w:val="00520479"/>
    <w:rsid w:val="00532C19"/>
    <w:rsid w:val="00533856"/>
    <w:rsid w:val="00543D41"/>
    <w:rsid w:val="00552142"/>
    <w:rsid w:val="005537BD"/>
    <w:rsid w:val="0055782F"/>
    <w:rsid w:val="00566EDA"/>
    <w:rsid w:val="00572654"/>
    <w:rsid w:val="00583CED"/>
    <w:rsid w:val="005B3023"/>
    <w:rsid w:val="005B5629"/>
    <w:rsid w:val="005C0300"/>
    <w:rsid w:val="005F4B6A"/>
    <w:rsid w:val="006010F3"/>
    <w:rsid w:val="00615A0A"/>
    <w:rsid w:val="00622F30"/>
    <w:rsid w:val="006333D4"/>
    <w:rsid w:val="006369B2"/>
    <w:rsid w:val="00647525"/>
    <w:rsid w:val="00647943"/>
    <w:rsid w:val="00647D1D"/>
    <w:rsid w:val="006570B0"/>
    <w:rsid w:val="00691C94"/>
    <w:rsid w:val="0069210B"/>
    <w:rsid w:val="006A4055"/>
    <w:rsid w:val="006C5641"/>
    <w:rsid w:val="006D1089"/>
    <w:rsid w:val="006D1B86"/>
    <w:rsid w:val="006D7355"/>
    <w:rsid w:val="006F2ACE"/>
    <w:rsid w:val="00715CA6"/>
    <w:rsid w:val="00731135"/>
    <w:rsid w:val="007324AF"/>
    <w:rsid w:val="007326F9"/>
    <w:rsid w:val="007409B4"/>
    <w:rsid w:val="00741974"/>
    <w:rsid w:val="0075525E"/>
    <w:rsid w:val="00756D3D"/>
    <w:rsid w:val="007745D0"/>
    <w:rsid w:val="007806C2"/>
    <w:rsid w:val="007903F8"/>
    <w:rsid w:val="00794F4F"/>
    <w:rsid w:val="007974BE"/>
    <w:rsid w:val="007A0916"/>
    <w:rsid w:val="007A0DFD"/>
    <w:rsid w:val="007A6474"/>
    <w:rsid w:val="007B1AD6"/>
    <w:rsid w:val="007C7122"/>
    <w:rsid w:val="007D05F3"/>
    <w:rsid w:val="007D3A09"/>
    <w:rsid w:val="007D3F11"/>
    <w:rsid w:val="007D7532"/>
    <w:rsid w:val="007E53E4"/>
    <w:rsid w:val="007E656A"/>
    <w:rsid w:val="007F12E3"/>
    <w:rsid w:val="007F664D"/>
    <w:rsid w:val="008128CE"/>
    <w:rsid w:val="0082493B"/>
    <w:rsid w:val="00832DFE"/>
    <w:rsid w:val="008359D1"/>
    <w:rsid w:val="00841217"/>
    <w:rsid w:val="00842137"/>
    <w:rsid w:val="0089088E"/>
    <w:rsid w:val="00892297"/>
    <w:rsid w:val="008B6F4A"/>
    <w:rsid w:val="008E0172"/>
    <w:rsid w:val="00906830"/>
    <w:rsid w:val="00914912"/>
    <w:rsid w:val="00934EE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741C1"/>
    <w:rsid w:val="00A901C6"/>
    <w:rsid w:val="00A971A0"/>
    <w:rsid w:val="00AA1F22"/>
    <w:rsid w:val="00AB0B51"/>
    <w:rsid w:val="00AB7B0F"/>
    <w:rsid w:val="00B05821"/>
    <w:rsid w:val="00B07DC2"/>
    <w:rsid w:val="00B26C28"/>
    <w:rsid w:val="00B4174C"/>
    <w:rsid w:val="00B420D4"/>
    <w:rsid w:val="00B453F5"/>
    <w:rsid w:val="00B61624"/>
    <w:rsid w:val="00B718A5"/>
    <w:rsid w:val="00BC1FAE"/>
    <w:rsid w:val="00BC62E2"/>
    <w:rsid w:val="00C42125"/>
    <w:rsid w:val="00C62814"/>
    <w:rsid w:val="00C74937"/>
    <w:rsid w:val="00C77702"/>
    <w:rsid w:val="00D32A47"/>
    <w:rsid w:val="00D4383D"/>
    <w:rsid w:val="00D57D7F"/>
    <w:rsid w:val="00D639D7"/>
    <w:rsid w:val="00D73137"/>
    <w:rsid w:val="00DB0B28"/>
    <w:rsid w:val="00DB1307"/>
    <w:rsid w:val="00DD50DE"/>
    <w:rsid w:val="00DE3062"/>
    <w:rsid w:val="00E204DD"/>
    <w:rsid w:val="00E2145E"/>
    <w:rsid w:val="00E353EC"/>
    <w:rsid w:val="00E53C24"/>
    <w:rsid w:val="00E625BC"/>
    <w:rsid w:val="00E90242"/>
    <w:rsid w:val="00EB444D"/>
    <w:rsid w:val="00EC4A72"/>
    <w:rsid w:val="00F02294"/>
    <w:rsid w:val="00F12E70"/>
    <w:rsid w:val="00F25254"/>
    <w:rsid w:val="00F35F57"/>
    <w:rsid w:val="00F368EA"/>
    <w:rsid w:val="00F44F7D"/>
    <w:rsid w:val="00F503A1"/>
    <w:rsid w:val="00F50467"/>
    <w:rsid w:val="00F547C5"/>
    <w:rsid w:val="00F5537B"/>
    <w:rsid w:val="00F562A0"/>
    <w:rsid w:val="00F926C0"/>
    <w:rsid w:val="00FA2177"/>
    <w:rsid w:val="00FB0A28"/>
    <w:rsid w:val="00FB11FB"/>
    <w:rsid w:val="00FD01DA"/>
    <w:rsid w:val="00FD1863"/>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aliases w:val="(L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aliases w:val="(L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iPriority w:val="99"/>
    <w:unhideWhenUsed/>
    <w:qFormat/>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EX">
    <w:name w:val="EX"/>
    <w:basedOn w:val="Normal"/>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Normal"/>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Normal"/>
    <w:rsid w:val="00F368EA"/>
    <w:pPr>
      <w:numPr>
        <w:numId w:val="6"/>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Normal"/>
    <w:link w:val="B1Car"/>
    <w:rsid w:val="00F368EA"/>
    <w:pPr>
      <w:numPr>
        <w:numId w:val="7"/>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F368EA"/>
    <w:pPr>
      <w:numPr>
        <w:numId w:val="8"/>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Guidance">
    <w:name w:val="Guidance"/>
    <w:rsid w:val="001A5C17"/>
    <w:rPr>
      <w:i/>
      <w:color w:val="0000FF"/>
      <w:sz w:val="20"/>
    </w:rPr>
  </w:style>
  <w:style w:type="paragraph" w:styleId="ListParagraph">
    <w:name w:val="List Paragraph"/>
    <w:basedOn w:val="Normal"/>
    <w:uiPriority w:val="34"/>
    <w:qFormat/>
    <w:rsid w:val="001A5C17"/>
    <w:pPr>
      <w:overflowPunct w:val="0"/>
      <w:autoSpaceDE w:val="0"/>
      <w:autoSpaceDN w:val="0"/>
      <w:adjustRightInd w:val="0"/>
      <w:spacing w:before="0" w:after="180"/>
      <w:ind w:firstLineChars="200" w:firstLine="420"/>
      <w:textAlignment w:val="baseline"/>
    </w:pPr>
    <w:rPr>
      <w:rFonts w:eastAsia="SimSun"/>
      <w:sz w:val="20"/>
      <w:szCs w:val="20"/>
      <w:lang w:eastAsia="en-US"/>
    </w:rPr>
  </w:style>
  <w:style w:type="paragraph" w:customStyle="1" w:styleId="FigureNoTitle0">
    <w:name w:val="Figure_NoTitle"/>
    <w:basedOn w:val="Normal"/>
    <w:next w:val="Normal"/>
    <w:rsid w:val="00356D7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character" w:customStyle="1" w:styleId="Heading1Char1">
    <w:name w:val="Heading 1 Char1"/>
    <w:basedOn w:val="DefaultParagraphFont"/>
    <w:locked/>
    <w:rsid w:val="00356D72"/>
    <w:rPr>
      <w:rFonts w:ascii="Times New Roman" w:hAnsi="Times New Roman"/>
      <w:b/>
      <w:sz w:val="24"/>
      <w:lang w:val="en-GB" w:eastAsia="en-US"/>
    </w:rPr>
  </w:style>
  <w:style w:type="character" w:customStyle="1" w:styleId="tgc">
    <w:name w:val="_tgc"/>
    <w:rsid w:val="0082493B"/>
  </w:style>
  <w:style w:type="paragraph" w:customStyle="1" w:styleId="H6">
    <w:name w:val="H6"/>
    <w:basedOn w:val="Heading5"/>
    <w:next w:val="Normal"/>
    <w:rsid w:val="00C77702"/>
    <w:pPr>
      <w:tabs>
        <w:tab w:val="clear" w:pos="1021"/>
        <w:tab w:val="clear" w:pos="1191"/>
        <w:tab w:val="clear" w:pos="1588"/>
        <w:tab w:val="clear" w:pos="1985"/>
      </w:tabs>
      <w:spacing w:before="120" w:after="180"/>
      <w:ind w:left="1985" w:hanging="1985"/>
      <w:outlineLvl w:val="9"/>
    </w:pPr>
    <w:rPr>
      <w:rFonts w:ascii="Arial" w:eastAsia="Malgun Gothic" w:hAnsi="Arial"/>
      <w:b w:val="0"/>
      <w:sz w:val="20"/>
    </w:rPr>
  </w:style>
  <w:style w:type="paragraph" w:styleId="TOC9">
    <w:name w:val="toc 9"/>
    <w:basedOn w:val="TOC8"/>
    <w:uiPriority w:val="39"/>
    <w:rsid w:val="00C77702"/>
    <w:pPr>
      <w:ind w:left="1418" w:hanging="1418"/>
    </w:pPr>
  </w:style>
  <w:style w:type="paragraph" w:styleId="TOC8">
    <w:name w:val="toc 8"/>
    <w:basedOn w:val="TOC1"/>
    <w:rsid w:val="00C77702"/>
    <w:pPr>
      <w:widowControl w:val="0"/>
      <w:tabs>
        <w:tab w:val="clear" w:pos="964"/>
        <w:tab w:val="clear" w:pos="9356"/>
        <w:tab w:val="right" w:leader="dot" w:pos="9639"/>
      </w:tabs>
      <w:spacing w:before="180"/>
      <w:ind w:left="2693" w:right="425" w:hanging="2693"/>
    </w:pPr>
    <w:rPr>
      <w:rFonts w:eastAsia="Malgun Gothic"/>
      <w:b/>
      <w:sz w:val="22"/>
    </w:rPr>
  </w:style>
  <w:style w:type="paragraph" w:customStyle="1" w:styleId="EQ">
    <w:name w:val="EQ"/>
    <w:basedOn w:val="Normal"/>
    <w:next w:val="Normal"/>
    <w:rsid w:val="00C77702"/>
    <w:pPr>
      <w:keepLines/>
      <w:tabs>
        <w:tab w:val="center" w:pos="4536"/>
        <w:tab w:val="right" w:pos="9072"/>
      </w:tabs>
      <w:overflowPunct w:val="0"/>
      <w:autoSpaceDE w:val="0"/>
      <w:autoSpaceDN w:val="0"/>
      <w:adjustRightInd w:val="0"/>
      <w:spacing w:before="0" w:after="180"/>
      <w:textAlignment w:val="baseline"/>
    </w:pPr>
    <w:rPr>
      <w:rFonts w:eastAsia="Malgun Gothic"/>
      <w:noProof/>
      <w:sz w:val="20"/>
      <w:szCs w:val="20"/>
      <w:lang w:eastAsia="en-US"/>
    </w:rPr>
  </w:style>
  <w:style w:type="character" w:customStyle="1" w:styleId="ZGSM">
    <w:name w:val="ZGSM"/>
    <w:rsid w:val="00C77702"/>
  </w:style>
  <w:style w:type="paragraph" w:customStyle="1" w:styleId="ZD">
    <w:name w:val="ZD"/>
    <w:rsid w:val="00C77702"/>
    <w:pPr>
      <w:framePr w:wrap="notBeside" w:vAnchor="page" w:hAnchor="margin" w:y="15764"/>
      <w:widowControl w:val="0"/>
      <w:overflowPunct w:val="0"/>
      <w:autoSpaceDE w:val="0"/>
      <w:autoSpaceDN w:val="0"/>
      <w:adjustRightInd w:val="0"/>
      <w:spacing w:after="0" w:line="240" w:lineRule="auto"/>
      <w:textAlignment w:val="baseline"/>
    </w:pPr>
    <w:rPr>
      <w:rFonts w:ascii="Arial" w:eastAsia="Malgun Gothic" w:hAnsi="Arial" w:cs="Times New Roman"/>
      <w:noProof/>
      <w:sz w:val="32"/>
      <w:szCs w:val="20"/>
      <w:lang w:val="en-GB" w:eastAsia="en-US"/>
    </w:rPr>
  </w:style>
  <w:style w:type="paragraph" w:styleId="TOC5">
    <w:name w:val="toc 5"/>
    <w:basedOn w:val="TOC4"/>
    <w:uiPriority w:val="39"/>
    <w:rsid w:val="00C77702"/>
    <w:pPr>
      <w:ind w:left="1701" w:hanging="1701"/>
    </w:pPr>
  </w:style>
  <w:style w:type="paragraph" w:styleId="TOC4">
    <w:name w:val="toc 4"/>
    <w:basedOn w:val="TOC3"/>
    <w:uiPriority w:val="39"/>
    <w:rsid w:val="00C77702"/>
    <w:pPr>
      <w:widowControl w:val="0"/>
      <w:tabs>
        <w:tab w:val="clear" w:pos="9356"/>
        <w:tab w:val="right" w:leader="dot" w:pos="9639"/>
      </w:tabs>
      <w:spacing w:before="0"/>
      <w:ind w:left="1418" w:right="425" w:hanging="1418"/>
    </w:pPr>
    <w:rPr>
      <w:rFonts w:eastAsia="Malgun Gothic"/>
      <w:sz w:val="20"/>
    </w:rPr>
  </w:style>
  <w:style w:type="paragraph" w:styleId="Index1">
    <w:name w:val="index 1"/>
    <w:basedOn w:val="Normal"/>
    <w:rsid w:val="00C77702"/>
    <w:pPr>
      <w:keepLines/>
      <w:overflowPunct w:val="0"/>
      <w:autoSpaceDE w:val="0"/>
      <w:autoSpaceDN w:val="0"/>
      <w:adjustRightInd w:val="0"/>
      <w:spacing w:before="0" w:after="180"/>
      <w:textAlignment w:val="baseline"/>
    </w:pPr>
    <w:rPr>
      <w:rFonts w:eastAsia="Malgun Gothic"/>
      <w:sz w:val="20"/>
      <w:szCs w:val="20"/>
      <w:lang w:eastAsia="en-US"/>
    </w:rPr>
  </w:style>
  <w:style w:type="paragraph" w:styleId="Index2">
    <w:name w:val="index 2"/>
    <w:basedOn w:val="Index1"/>
    <w:rsid w:val="00C77702"/>
    <w:pPr>
      <w:ind w:left="284"/>
    </w:pPr>
  </w:style>
  <w:style w:type="paragraph" w:customStyle="1" w:styleId="TT">
    <w:name w:val="TT"/>
    <w:basedOn w:val="Heading1"/>
    <w:next w:val="Normal"/>
    <w:rsid w:val="00C77702"/>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algun Gothic" w:hAnsi="Arial"/>
      <w:b w:val="0"/>
      <w:sz w:val="36"/>
    </w:rPr>
  </w:style>
  <w:style w:type="character" w:styleId="FootnoteReference">
    <w:name w:val="footnote reference"/>
    <w:semiHidden/>
    <w:rsid w:val="00C77702"/>
    <w:rPr>
      <w:b/>
      <w:position w:val="6"/>
      <w:sz w:val="16"/>
    </w:rPr>
  </w:style>
  <w:style w:type="paragraph" w:styleId="FootnoteText">
    <w:name w:val="footnote text"/>
    <w:basedOn w:val="Normal"/>
    <w:link w:val="FootnoteTextChar"/>
    <w:rsid w:val="00C77702"/>
    <w:pPr>
      <w:keepLines/>
      <w:overflowPunct w:val="0"/>
      <w:autoSpaceDE w:val="0"/>
      <w:autoSpaceDN w:val="0"/>
      <w:adjustRightInd w:val="0"/>
      <w:spacing w:before="0" w:after="180"/>
      <w:ind w:left="454" w:hanging="454"/>
      <w:textAlignment w:val="baseline"/>
    </w:pPr>
    <w:rPr>
      <w:rFonts w:eastAsia="Malgun Gothic"/>
      <w:sz w:val="16"/>
      <w:szCs w:val="20"/>
      <w:lang w:eastAsia="en-US"/>
    </w:rPr>
  </w:style>
  <w:style w:type="character" w:customStyle="1" w:styleId="FootnoteTextChar">
    <w:name w:val="Footnote Text Char"/>
    <w:basedOn w:val="DefaultParagraphFont"/>
    <w:link w:val="FootnoteText"/>
    <w:rsid w:val="00C77702"/>
    <w:rPr>
      <w:rFonts w:ascii="Times New Roman" w:eastAsia="Malgun Gothic" w:hAnsi="Times New Roman" w:cs="Times New Roman"/>
      <w:sz w:val="16"/>
      <w:szCs w:val="20"/>
      <w:lang w:val="en-GB" w:eastAsia="en-US"/>
    </w:rPr>
  </w:style>
  <w:style w:type="paragraph" w:customStyle="1" w:styleId="NF">
    <w:name w:val="NF"/>
    <w:basedOn w:val="NO"/>
    <w:rsid w:val="00C77702"/>
    <w:pPr>
      <w:keepNext/>
      <w:spacing w:after="0"/>
    </w:pPr>
    <w:rPr>
      <w:rFonts w:ascii="Arial" w:eastAsia="Malgun Gothic" w:hAnsi="Arial"/>
      <w:sz w:val="18"/>
    </w:rPr>
  </w:style>
  <w:style w:type="paragraph" w:customStyle="1" w:styleId="PL">
    <w:name w:val="PL"/>
    <w:rsid w:val="00C7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algun Gothic" w:hAnsi="Courier New" w:cs="Times New Roman"/>
      <w:noProof/>
      <w:sz w:val="16"/>
      <w:szCs w:val="20"/>
      <w:lang w:val="en-GB" w:eastAsia="en-US"/>
    </w:rPr>
  </w:style>
  <w:style w:type="paragraph" w:customStyle="1" w:styleId="TAR">
    <w:name w:val="TAR"/>
    <w:basedOn w:val="TAL"/>
    <w:rsid w:val="00C77702"/>
    <w:pPr>
      <w:jc w:val="right"/>
    </w:pPr>
  </w:style>
  <w:style w:type="paragraph" w:customStyle="1" w:styleId="TAL">
    <w:name w:val="TAL"/>
    <w:basedOn w:val="Normal"/>
    <w:link w:val="TALChar"/>
    <w:rsid w:val="00C77702"/>
    <w:pPr>
      <w:keepNext/>
      <w:keepLines/>
      <w:overflowPunct w:val="0"/>
      <w:autoSpaceDE w:val="0"/>
      <w:autoSpaceDN w:val="0"/>
      <w:adjustRightInd w:val="0"/>
      <w:spacing w:before="0"/>
      <w:textAlignment w:val="baseline"/>
    </w:pPr>
    <w:rPr>
      <w:rFonts w:ascii="Arial" w:eastAsia="Malgun Gothic" w:hAnsi="Arial"/>
      <w:sz w:val="18"/>
      <w:szCs w:val="20"/>
      <w:lang w:eastAsia="en-US"/>
    </w:rPr>
  </w:style>
  <w:style w:type="paragraph" w:styleId="ListNumber2">
    <w:name w:val="List Number 2"/>
    <w:basedOn w:val="ListNumber"/>
    <w:rsid w:val="00C77702"/>
    <w:pPr>
      <w:ind w:left="851"/>
    </w:pPr>
  </w:style>
  <w:style w:type="paragraph" w:styleId="ListNumber">
    <w:name w:val="List Number"/>
    <w:basedOn w:val="List"/>
    <w:rsid w:val="00C77702"/>
  </w:style>
  <w:style w:type="paragraph" w:styleId="List">
    <w:name w:val="List"/>
    <w:basedOn w:val="Normal"/>
    <w:rsid w:val="00C77702"/>
    <w:pPr>
      <w:overflowPunct w:val="0"/>
      <w:autoSpaceDE w:val="0"/>
      <w:autoSpaceDN w:val="0"/>
      <w:adjustRightInd w:val="0"/>
      <w:spacing w:before="0" w:after="180"/>
      <w:ind w:left="568" w:hanging="284"/>
      <w:textAlignment w:val="baseline"/>
    </w:pPr>
    <w:rPr>
      <w:rFonts w:eastAsia="Malgun Gothic"/>
      <w:sz w:val="20"/>
      <w:szCs w:val="20"/>
      <w:lang w:eastAsia="en-US"/>
    </w:rPr>
  </w:style>
  <w:style w:type="paragraph" w:customStyle="1" w:styleId="TAH">
    <w:name w:val="TAH"/>
    <w:basedOn w:val="TAC"/>
    <w:rsid w:val="00C77702"/>
    <w:rPr>
      <w:b/>
    </w:rPr>
  </w:style>
  <w:style w:type="paragraph" w:customStyle="1" w:styleId="TAC">
    <w:name w:val="TAC"/>
    <w:basedOn w:val="TAL"/>
    <w:rsid w:val="00C77702"/>
    <w:pPr>
      <w:jc w:val="center"/>
    </w:pPr>
  </w:style>
  <w:style w:type="paragraph" w:customStyle="1" w:styleId="LD">
    <w:name w:val="LD"/>
    <w:rsid w:val="00C77702"/>
    <w:pPr>
      <w:keepNext/>
      <w:keepLines/>
      <w:overflowPunct w:val="0"/>
      <w:autoSpaceDE w:val="0"/>
      <w:autoSpaceDN w:val="0"/>
      <w:adjustRightInd w:val="0"/>
      <w:spacing w:after="0" w:line="180" w:lineRule="exact"/>
      <w:textAlignment w:val="baseline"/>
    </w:pPr>
    <w:rPr>
      <w:rFonts w:ascii="Courier New" w:eastAsia="Malgun Gothic" w:hAnsi="Courier New" w:cs="Times New Roman"/>
      <w:noProof/>
      <w:sz w:val="20"/>
      <w:szCs w:val="20"/>
      <w:lang w:val="en-GB" w:eastAsia="en-US"/>
    </w:rPr>
  </w:style>
  <w:style w:type="paragraph" w:customStyle="1" w:styleId="FP">
    <w:name w:val="FP"/>
    <w:basedOn w:val="Normal"/>
    <w:rsid w:val="00C77702"/>
    <w:pPr>
      <w:overflowPunct w:val="0"/>
      <w:autoSpaceDE w:val="0"/>
      <w:autoSpaceDN w:val="0"/>
      <w:adjustRightInd w:val="0"/>
      <w:spacing w:before="0"/>
      <w:textAlignment w:val="baseline"/>
    </w:pPr>
    <w:rPr>
      <w:rFonts w:eastAsia="Malgun Gothic"/>
      <w:sz w:val="20"/>
      <w:szCs w:val="20"/>
      <w:lang w:eastAsia="en-US"/>
    </w:rPr>
  </w:style>
  <w:style w:type="paragraph" w:customStyle="1" w:styleId="NW">
    <w:name w:val="NW"/>
    <w:basedOn w:val="NO"/>
    <w:rsid w:val="00C77702"/>
    <w:pPr>
      <w:spacing w:after="0"/>
    </w:pPr>
    <w:rPr>
      <w:rFonts w:eastAsia="Malgun Gothic"/>
    </w:rPr>
  </w:style>
  <w:style w:type="paragraph" w:customStyle="1" w:styleId="B10">
    <w:name w:val="B1"/>
    <w:basedOn w:val="List"/>
    <w:link w:val="B1Char"/>
    <w:rsid w:val="00C77702"/>
    <w:pPr>
      <w:ind w:left="738" w:hanging="454"/>
    </w:pPr>
  </w:style>
  <w:style w:type="paragraph" w:styleId="TOC6">
    <w:name w:val="toc 6"/>
    <w:basedOn w:val="TOC5"/>
    <w:next w:val="Normal"/>
    <w:rsid w:val="00C77702"/>
    <w:pPr>
      <w:ind w:left="1985" w:hanging="1985"/>
    </w:pPr>
  </w:style>
  <w:style w:type="paragraph" w:styleId="TOC7">
    <w:name w:val="toc 7"/>
    <w:basedOn w:val="TOC6"/>
    <w:next w:val="Normal"/>
    <w:rsid w:val="00C77702"/>
    <w:pPr>
      <w:ind w:left="2268" w:hanging="2268"/>
    </w:pPr>
  </w:style>
  <w:style w:type="paragraph" w:styleId="ListBullet2">
    <w:name w:val="List Bullet 2"/>
    <w:basedOn w:val="ListBullet"/>
    <w:rsid w:val="00C77702"/>
    <w:pPr>
      <w:ind w:left="851"/>
    </w:pPr>
  </w:style>
  <w:style w:type="paragraph" w:styleId="ListBullet">
    <w:name w:val="List Bullet"/>
    <w:basedOn w:val="List"/>
    <w:rsid w:val="00C77702"/>
  </w:style>
  <w:style w:type="paragraph" w:customStyle="1" w:styleId="EditorsNote">
    <w:name w:val="Editor's Note"/>
    <w:basedOn w:val="NO"/>
    <w:link w:val="EditorsNoteCharChar"/>
    <w:rsid w:val="00C77702"/>
    <w:rPr>
      <w:rFonts w:eastAsia="Malgun Gothic"/>
      <w:color w:val="FF0000"/>
    </w:rPr>
  </w:style>
  <w:style w:type="paragraph" w:customStyle="1" w:styleId="TH">
    <w:name w:val="TH"/>
    <w:basedOn w:val="FL"/>
    <w:next w:val="FL"/>
    <w:link w:val="THChar"/>
    <w:rsid w:val="00C77702"/>
  </w:style>
  <w:style w:type="paragraph" w:customStyle="1" w:styleId="ZA">
    <w:name w:val="ZA"/>
    <w:rsid w:val="00C777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algun Gothic" w:hAnsi="Arial" w:cs="Times New Roman"/>
      <w:noProof/>
      <w:sz w:val="40"/>
      <w:szCs w:val="20"/>
      <w:lang w:val="en-GB" w:eastAsia="en-US"/>
    </w:rPr>
  </w:style>
  <w:style w:type="paragraph" w:customStyle="1" w:styleId="ZB">
    <w:name w:val="ZB"/>
    <w:rsid w:val="00C777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algun Gothic" w:hAnsi="Arial" w:cs="Times New Roman"/>
      <w:i/>
      <w:noProof/>
      <w:sz w:val="20"/>
      <w:szCs w:val="20"/>
      <w:lang w:val="en-GB" w:eastAsia="en-US"/>
    </w:rPr>
  </w:style>
  <w:style w:type="paragraph" w:customStyle="1" w:styleId="ZT">
    <w:name w:val="ZT"/>
    <w:rsid w:val="00C777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algun Gothic" w:hAnsi="Arial" w:cs="Times New Roman"/>
      <w:b/>
      <w:sz w:val="34"/>
      <w:szCs w:val="20"/>
      <w:lang w:val="en-GB" w:eastAsia="en-US"/>
    </w:rPr>
  </w:style>
  <w:style w:type="paragraph" w:customStyle="1" w:styleId="ZU">
    <w:name w:val="ZU"/>
    <w:rsid w:val="00C777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algun Gothic" w:hAnsi="Arial" w:cs="Times New Roman"/>
      <w:noProof/>
      <w:sz w:val="20"/>
      <w:szCs w:val="20"/>
      <w:lang w:val="en-GB" w:eastAsia="en-US"/>
    </w:rPr>
  </w:style>
  <w:style w:type="paragraph" w:customStyle="1" w:styleId="TAN">
    <w:name w:val="TAN"/>
    <w:basedOn w:val="TAL"/>
    <w:rsid w:val="00C77702"/>
    <w:pPr>
      <w:ind w:left="851" w:hanging="851"/>
    </w:pPr>
  </w:style>
  <w:style w:type="paragraph" w:customStyle="1" w:styleId="ZH">
    <w:name w:val="ZH"/>
    <w:rsid w:val="00C777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algun Gothic" w:hAnsi="Arial" w:cs="Times New Roman"/>
      <w:noProof/>
      <w:sz w:val="20"/>
      <w:szCs w:val="20"/>
      <w:lang w:val="en-GB" w:eastAsia="en-US"/>
    </w:rPr>
  </w:style>
  <w:style w:type="paragraph" w:customStyle="1" w:styleId="TF">
    <w:name w:val="TF"/>
    <w:basedOn w:val="FL"/>
    <w:rsid w:val="00C77702"/>
    <w:pPr>
      <w:keepNext w:val="0"/>
      <w:spacing w:before="0" w:after="240"/>
    </w:pPr>
  </w:style>
  <w:style w:type="paragraph" w:customStyle="1" w:styleId="ZG">
    <w:name w:val="ZG"/>
    <w:rsid w:val="00C777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algun Gothic" w:hAnsi="Arial" w:cs="Times New Roman"/>
      <w:noProof/>
      <w:sz w:val="20"/>
      <w:szCs w:val="20"/>
      <w:lang w:val="en-GB" w:eastAsia="en-US"/>
    </w:rPr>
  </w:style>
  <w:style w:type="paragraph" w:styleId="ListBullet3">
    <w:name w:val="List Bullet 3"/>
    <w:basedOn w:val="ListBullet2"/>
    <w:rsid w:val="00C77702"/>
    <w:pPr>
      <w:ind w:left="1135"/>
    </w:pPr>
  </w:style>
  <w:style w:type="paragraph" w:styleId="List2">
    <w:name w:val="List 2"/>
    <w:basedOn w:val="List"/>
    <w:rsid w:val="00C77702"/>
    <w:pPr>
      <w:ind w:left="851"/>
    </w:pPr>
  </w:style>
  <w:style w:type="paragraph" w:styleId="List3">
    <w:name w:val="List 3"/>
    <w:basedOn w:val="List2"/>
    <w:rsid w:val="00C77702"/>
    <w:pPr>
      <w:ind w:left="1135"/>
    </w:pPr>
  </w:style>
  <w:style w:type="paragraph" w:styleId="List4">
    <w:name w:val="List 4"/>
    <w:basedOn w:val="List3"/>
    <w:rsid w:val="00C77702"/>
    <w:pPr>
      <w:ind w:left="1418"/>
    </w:pPr>
  </w:style>
  <w:style w:type="paragraph" w:styleId="List5">
    <w:name w:val="List 5"/>
    <w:basedOn w:val="List4"/>
    <w:rsid w:val="00C77702"/>
    <w:pPr>
      <w:ind w:left="1702"/>
    </w:pPr>
  </w:style>
  <w:style w:type="paragraph" w:styleId="ListBullet4">
    <w:name w:val="List Bullet 4"/>
    <w:basedOn w:val="ListBullet3"/>
    <w:rsid w:val="00C77702"/>
    <w:pPr>
      <w:ind w:left="1418"/>
    </w:pPr>
  </w:style>
  <w:style w:type="paragraph" w:styleId="ListBullet5">
    <w:name w:val="List Bullet 5"/>
    <w:basedOn w:val="ListBullet4"/>
    <w:rsid w:val="00C77702"/>
    <w:pPr>
      <w:ind w:left="1702"/>
    </w:pPr>
  </w:style>
  <w:style w:type="paragraph" w:customStyle="1" w:styleId="B20">
    <w:name w:val="B2"/>
    <w:basedOn w:val="List2"/>
    <w:rsid w:val="00C77702"/>
    <w:pPr>
      <w:ind w:left="1191" w:hanging="454"/>
    </w:pPr>
  </w:style>
  <w:style w:type="paragraph" w:customStyle="1" w:styleId="B30">
    <w:name w:val="B3"/>
    <w:basedOn w:val="List3"/>
    <w:rsid w:val="00C77702"/>
    <w:pPr>
      <w:ind w:left="1645" w:hanging="454"/>
    </w:pPr>
  </w:style>
  <w:style w:type="paragraph" w:customStyle="1" w:styleId="B4">
    <w:name w:val="B4"/>
    <w:basedOn w:val="List4"/>
    <w:rsid w:val="00C77702"/>
    <w:pPr>
      <w:ind w:left="2098" w:hanging="454"/>
    </w:pPr>
  </w:style>
  <w:style w:type="paragraph" w:customStyle="1" w:styleId="B5">
    <w:name w:val="B5"/>
    <w:basedOn w:val="List5"/>
    <w:rsid w:val="00C77702"/>
    <w:pPr>
      <w:ind w:left="2552" w:hanging="454"/>
    </w:pPr>
  </w:style>
  <w:style w:type="paragraph" w:customStyle="1" w:styleId="ZTD">
    <w:name w:val="ZTD"/>
    <w:basedOn w:val="ZB"/>
    <w:rsid w:val="00C77702"/>
    <w:pPr>
      <w:framePr w:hRule="auto" w:wrap="notBeside" w:y="852"/>
    </w:pPr>
    <w:rPr>
      <w:i w:val="0"/>
      <w:sz w:val="40"/>
    </w:rPr>
  </w:style>
  <w:style w:type="paragraph" w:customStyle="1" w:styleId="ZV">
    <w:name w:val="ZV"/>
    <w:basedOn w:val="ZU"/>
    <w:rsid w:val="00C77702"/>
    <w:pPr>
      <w:framePr w:wrap="notBeside" w:y="16161"/>
    </w:pPr>
  </w:style>
  <w:style w:type="paragraph" w:styleId="IndexHeading">
    <w:name w:val="index heading"/>
    <w:basedOn w:val="Normal"/>
    <w:next w:val="Normal"/>
    <w:rsid w:val="00C77702"/>
    <w:pPr>
      <w:pBdr>
        <w:top w:val="single" w:sz="12" w:space="0" w:color="auto"/>
      </w:pBdr>
      <w:overflowPunct w:val="0"/>
      <w:autoSpaceDE w:val="0"/>
      <w:autoSpaceDN w:val="0"/>
      <w:adjustRightInd w:val="0"/>
      <w:spacing w:before="360" w:after="240"/>
      <w:textAlignment w:val="baseline"/>
    </w:pPr>
    <w:rPr>
      <w:rFonts w:eastAsia="Malgun Gothic"/>
      <w:b/>
      <w:i/>
      <w:sz w:val="26"/>
      <w:szCs w:val="20"/>
      <w:lang w:eastAsia="en-US"/>
    </w:rPr>
  </w:style>
  <w:style w:type="paragraph" w:customStyle="1" w:styleId="I1">
    <w:name w:val="I1"/>
    <w:basedOn w:val="List"/>
    <w:rsid w:val="00C77702"/>
  </w:style>
  <w:style w:type="paragraph" w:customStyle="1" w:styleId="I2">
    <w:name w:val="I2"/>
    <w:basedOn w:val="List2"/>
    <w:rsid w:val="00C77702"/>
  </w:style>
  <w:style w:type="paragraph" w:customStyle="1" w:styleId="I3">
    <w:name w:val="I3"/>
    <w:basedOn w:val="List3"/>
    <w:rsid w:val="00C77702"/>
  </w:style>
  <w:style w:type="paragraph" w:customStyle="1" w:styleId="IB3">
    <w:name w:val="IB3"/>
    <w:basedOn w:val="Normal"/>
    <w:rsid w:val="00C77702"/>
    <w:pPr>
      <w:numPr>
        <w:numId w:val="3"/>
      </w:numPr>
      <w:tabs>
        <w:tab w:val="left" w:pos="851"/>
      </w:tabs>
      <w:overflowPunct w:val="0"/>
      <w:autoSpaceDE w:val="0"/>
      <w:autoSpaceDN w:val="0"/>
      <w:adjustRightInd w:val="0"/>
      <w:spacing w:before="0" w:after="180"/>
      <w:ind w:left="851" w:hanging="567"/>
      <w:textAlignment w:val="baseline"/>
    </w:pPr>
    <w:rPr>
      <w:rFonts w:eastAsia="Malgun Gothic"/>
      <w:sz w:val="20"/>
      <w:szCs w:val="20"/>
      <w:lang w:eastAsia="en-US"/>
    </w:rPr>
  </w:style>
  <w:style w:type="paragraph" w:customStyle="1" w:styleId="IB1">
    <w:name w:val="IB1"/>
    <w:basedOn w:val="Normal"/>
    <w:rsid w:val="00C77702"/>
    <w:pPr>
      <w:numPr>
        <w:numId w:val="1"/>
      </w:numPr>
      <w:tabs>
        <w:tab w:val="left" w:pos="284"/>
      </w:tabs>
      <w:overflowPunct w:val="0"/>
      <w:autoSpaceDE w:val="0"/>
      <w:autoSpaceDN w:val="0"/>
      <w:adjustRightInd w:val="0"/>
      <w:spacing w:before="0" w:after="180"/>
      <w:textAlignment w:val="baseline"/>
    </w:pPr>
    <w:rPr>
      <w:rFonts w:eastAsia="Malgun Gothic"/>
      <w:sz w:val="20"/>
      <w:szCs w:val="20"/>
      <w:lang w:eastAsia="en-US"/>
    </w:rPr>
  </w:style>
  <w:style w:type="paragraph" w:customStyle="1" w:styleId="IB2">
    <w:name w:val="IB2"/>
    <w:basedOn w:val="Normal"/>
    <w:rsid w:val="00C77702"/>
    <w:pPr>
      <w:numPr>
        <w:numId w:val="2"/>
      </w:numPr>
      <w:tabs>
        <w:tab w:val="left" w:pos="567"/>
      </w:tabs>
      <w:overflowPunct w:val="0"/>
      <w:autoSpaceDE w:val="0"/>
      <w:autoSpaceDN w:val="0"/>
      <w:adjustRightInd w:val="0"/>
      <w:spacing w:before="0" w:after="180"/>
      <w:ind w:left="568" w:hanging="284"/>
      <w:textAlignment w:val="baseline"/>
    </w:pPr>
    <w:rPr>
      <w:rFonts w:eastAsia="Malgun Gothic"/>
      <w:sz w:val="20"/>
      <w:szCs w:val="20"/>
      <w:lang w:eastAsia="en-US"/>
    </w:rPr>
  </w:style>
  <w:style w:type="paragraph" w:customStyle="1" w:styleId="IBN">
    <w:name w:val="IBN"/>
    <w:basedOn w:val="Normal"/>
    <w:rsid w:val="00C77702"/>
    <w:pPr>
      <w:numPr>
        <w:numId w:val="4"/>
      </w:numPr>
      <w:tabs>
        <w:tab w:val="left" w:pos="567"/>
      </w:tabs>
      <w:overflowPunct w:val="0"/>
      <w:autoSpaceDE w:val="0"/>
      <w:autoSpaceDN w:val="0"/>
      <w:adjustRightInd w:val="0"/>
      <w:spacing w:before="0" w:after="180"/>
      <w:ind w:left="568" w:hanging="284"/>
      <w:textAlignment w:val="baseline"/>
    </w:pPr>
    <w:rPr>
      <w:rFonts w:eastAsia="Malgun Gothic"/>
      <w:sz w:val="20"/>
      <w:szCs w:val="20"/>
      <w:lang w:eastAsia="en-US"/>
    </w:rPr>
  </w:style>
  <w:style w:type="paragraph" w:customStyle="1" w:styleId="IBL">
    <w:name w:val="IBL"/>
    <w:basedOn w:val="Normal"/>
    <w:rsid w:val="00C77702"/>
    <w:pPr>
      <w:numPr>
        <w:numId w:val="5"/>
      </w:numPr>
      <w:tabs>
        <w:tab w:val="left" w:pos="284"/>
      </w:tabs>
      <w:overflowPunct w:val="0"/>
      <w:autoSpaceDE w:val="0"/>
      <w:autoSpaceDN w:val="0"/>
      <w:adjustRightInd w:val="0"/>
      <w:spacing w:before="0" w:after="180"/>
      <w:textAlignment w:val="baseline"/>
    </w:pPr>
    <w:rPr>
      <w:rFonts w:eastAsia="Malgun Gothic"/>
      <w:sz w:val="20"/>
      <w:szCs w:val="20"/>
      <w:lang w:eastAsia="en-US"/>
    </w:rPr>
  </w:style>
  <w:style w:type="character" w:styleId="FollowedHyperlink">
    <w:name w:val="FollowedHyperlink"/>
    <w:rsid w:val="00C77702"/>
    <w:rPr>
      <w:color w:val="800080"/>
      <w:u w:val="single"/>
    </w:rPr>
  </w:style>
  <w:style w:type="paragraph" w:customStyle="1" w:styleId="B2">
    <w:name w:val="B2+"/>
    <w:basedOn w:val="B20"/>
    <w:rsid w:val="00C77702"/>
    <w:pPr>
      <w:numPr>
        <w:numId w:val="12"/>
      </w:numPr>
    </w:pPr>
  </w:style>
  <w:style w:type="paragraph" w:customStyle="1" w:styleId="BL">
    <w:name w:val="BL"/>
    <w:basedOn w:val="Normal"/>
    <w:rsid w:val="00C77702"/>
    <w:pPr>
      <w:numPr>
        <w:numId w:val="13"/>
      </w:numPr>
      <w:tabs>
        <w:tab w:val="left" w:pos="851"/>
      </w:tabs>
      <w:overflowPunct w:val="0"/>
      <w:autoSpaceDE w:val="0"/>
      <w:autoSpaceDN w:val="0"/>
      <w:adjustRightInd w:val="0"/>
      <w:spacing w:before="0" w:after="180"/>
      <w:textAlignment w:val="baseline"/>
    </w:pPr>
    <w:rPr>
      <w:rFonts w:eastAsia="Malgun Gothic"/>
      <w:sz w:val="20"/>
      <w:szCs w:val="20"/>
      <w:lang w:eastAsia="en-US"/>
    </w:rPr>
  </w:style>
  <w:style w:type="paragraph" w:styleId="BodyText">
    <w:name w:val="Body Text"/>
    <w:basedOn w:val="Normal"/>
    <w:link w:val="BodyTextChar"/>
    <w:rsid w:val="00C77702"/>
    <w:pPr>
      <w:keepNext/>
      <w:overflowPunct w:val="0"/>
      <w:autoSpaceDE w:val="0"/>
      <w:autoSpaceDN w:val="0"/>
      <w:adjustRightInd w:val="0"/>
      <w:spacing w:before="0" w:after="140"/>
      <w:textAlignment w:val="baseline"/>
    </w:pPr>
    <w:rPr>
      <w:rFonts w:eastAsia="Malgun Gothic"/>
      <w:sz w:val="20"/>
      <w:szCs w:val="20"/>
      <w:lang w:eastAsia="en-US"/>
    </w:rPr>
  </w:style>
  <w:style w:type="character" w:customStyle="1" w:styleId="BodyTextChar">
    <w:name w:val="Body Text Char"/>
    <w:basedOn w:val="DefaultParagraphFont"/>
    <w:link w:val="BodyText"/>
    <w:rsid w:val="00C77702"/>
    <w:rPr>
      <w:rFonts w:ascii="Times New Roman" w:eastAsia="Malgun Gothic" w:hAnsi="Times New Roman" w:cs="Times New Roman"/>
      <w:sz w:val="20"/>
      <w:szCs w:val="20"/>
      <w:lang w:val="en-GB" w:eastAsia="en-US"/>
    </w:rPr>
  </w:style>
  <w:style w:type="paragraph" w:styleId="BlockText">
    <w:name w:val="Block Text"/>
    <w:basedOn w:val="Normal"/>
    <w:rsid w:val="00C77702"/>
    <w:pPr>
      <w:overflowPunct w:val="0"/>
      <w:autoSpaceDE w:val="0"/>
      <w:autoSpaceDN w:val="0"/>
      <w:adjustRightInd w:val="0"/>
      <w:spacing w:before="0" w:after="120"/>
      <w:ind w:left="1440" w:right="1440"/>
      <w:textAlignment w:val="baseline"/>
    </w:pPr>
    <w:rPr>
      <w:rFonts w:eastAsia="Malgun Gothic"/>
      <w:sz w:val="20"/>
      <w:szCs w:val="20"/>
      <w:lang w:eastAsia="en-US"/>
    </w:rPr>
  </w:style>
  <w:style w:type="paragraph" w:styleId="BodyText2">
    <w:name w:val="Body Text 2"/>
    <w:basedOn w:val="Normal"/>
    <w:link w:val="BodyText2Char"/>
    <w:rsid w:val="00C77702"/>
    <w:pPr>
      <w:overflowPunct w:val="0"/>
      <w:autoSpaceDE w:val="0"/>
      <w:autoSpaceDN w:val="0"/>
      <w:adjustRightInd w:val="0"/>
      <w:spacing w:before="0" w:after="120" w:line="480" w:lineRule="auto"/>
      <w:textAlignment w:val="baseline"/>
    </w:pPr>
    <w:rPr>
      <w:rFonts w:eastAsia="Malgun Gothic"/>
      <w:sz w:val="20"/>
      <w:szCs w:val="20"/>
      <w:lang w:eastAsia="en-US"/>
    </w:rPr>
  </w:style>
  <w:style w:type="character" w:customStyle="1" w:styleId="BodyText2Char">
    <w:name w:val="Body Text 2 Char"/>
    <w:basedOn w:val="DefaultParagraphFont"/>
    <w:link w:val="BodyText2"/>
    <w:rsid w:val="00C77702"/>
    <w:rPr>
      <w:rFonts w:ascii="Times New Roman" w:eastAsia="Malgun Gothic" w:hAnsi="Times New Roman" w:cs="Times New Roman"/>
      <w:sz w:val="20"/>
      <w:szCs w:val="20"/>
      <w:lang w:val="en-GB" w:eastAsia="en-US"/>
    </w:rPr>
  </w:style>
  <w:style w:type="paragraph" w:styleId="BodyText3">
    <w:name w:val="Body Text 3"/>
    <w:basedOn w:val="Normal"/>
    <w:link w:val="BodyText3Char"/>
    <w:rsid w:val="00C77702"/>
    <w:pPr>
      <w:overflowPunct w:val="0"/>
      <w:autoSpaceDE w:val="0"/>
      <w:autoSpaceDN w:val="0"/>
      <w:adjustRightInd w:val="0"/>
      <w:spacing w:before="0" w:after="120"/>
      <w:textAlignment w:val="baseline"/>
    </w:pPr>
    <w:rPr>
      <w:rFonts w:eastAsia="Malgun Gothic"/>
      <w:sz w:val="16"/>
      <w:szCs w:val="16"/>
      <w:lang w:eastAsia="en-US"/>
    </w:rPr>
  </w:style>
  <w:style w:type="character" w:customStyle="1" w:styleId="BodyText3Char">
    <w:name w:val="Body Text 3 Char"/>
    <w:basedOn w:val="DefaultParagraphFont"/>
    <w:link w:val="BodyText3"/>
    <w:rsid w:val="00C77702"/>
    <w:rPr>
      <w:rFonts w:ascii="Times New Roman" w:eastAsia="Malgun Gothic" w:hAnsi="Times New Roman" w:cs="Times New Roman"/>
      <w:sz w:val="16"/>
      <w:szCs w:val="16"/>
      <w:lang w:val="en-GB" w:eastAsia="en-US"/>
    </w:rPr>
  </w:style>
  <w:style w:type="paragraph" w:styleId="BodyTextFirstIndent">
    <w:name w:val="Body Text First Indent"/>
    <w:basedOn w:val="BodyText"/>
    <w:link w:val="BodyTextFirstIndentChar"/>
    <w:rsid w:val="00C77702"/>
    <w:pPr>
      <w:keepNext w:val="0"/>
      <w:spacing w:after="120"/>
      <w:ind w:firstLine="210"/>
    </w:pPr>
  </w:style>
  <w:style w:type="character" w:customStyle="1" w:styleId="BodyTextFirstIndentChar">
    <w:name w:val="Body Text First Indent Char"/>
    <w:basedOn w:val="BodyTextChar"/>
    <w:link w:val="BodyTextFirstIndent"/>
    <w:rsid w:val="00C77702"/>
    <w:rPr>
      <w:rFonts w:ascii="Times New Roman" w:eastAsia="Malgun Gothic" w:hAnsi="Times New Roman" w:cs="Times New Roman"/>
      <w:sz w:val="20"/>
      <w:szCs w:val="20"/>
      <w:lang w:val="en-GB" w:eastAsia="en-US"/>
    </w:rPr>
  </w:style>
  <w:style w:type="paragraph" w:styleId="BodyTextIndent">
    <w:name w:val="Body Text Indent"/>
    <w:basedOn w:val="Normal"/>
    <w:link w:val="BodyTextIndentChar"/>
    <w:rsid w:val="00C77702"/>
    <w:pPr>
      <w:overflowPunct w:val="0"/>
      <w:autoSpaceDE w:val="0"/>
      <w:autoSpaceDN w:val="0"/>
      <w:adjustRightInd w:val="0"/>
      <w:spacing w:before="0" w:after="120"/>
      <w:ind w:left="283"/>
      <w:textAlignment w:val="baseline"/>
    </w:pPr>
    <w:rPr>
      <w:rFonts w:eastAsia="Malgun Gothic"/>
      <w:sz w:val="20"/>
      <w:szCs w:val="20"/>
      <w:lang w:eastAsia="en-US"/>
    </w:rPr>
  </w:style>
  <w:style w:type="character" w:customStyle="1" w:styleId="BodyTextIndentChar">
    <w:name w:val="Body Text Indent Char"/>
    <w:basedOn w:val="DefaultParagraphFont"/>
    <w:link w:val="BodyTextIndent"/>
    <w:rsid w:val="00C77702"/>
    <w:rPr>
      <w:rFonts w:ascii="Times New Roman" w:eastAsia="Malgun Gothic" w:hAnsi="Times New Roman" w:cs="Times New Roman"/>
      <w:sz w:val="20"/>
      <w:szCs w:val="20"/>
      <w:lang w:val="en-GB" w:eastAsia="en-US"/>
    </w:rPr>
  </w:style>
  <w:style w:type="paragraph" w:styleId="BodyTextFirstIndent2">
    <w:name w:val="Body Text First Indent 2"/>
    <w:basedOn w:val="BodyTextIndent"/>
    <w:link w:val="BodyTextFirstIndent2Char"/>
    <w:rsid w:val="00C77702"/>
    <w:pPr>
      <w:ind w:firstLine="210"/>
    </w:pPr>
  </w:style>
  <w:style w:type="character" w:customStyle="1" w:styleId="BodyTextFirstIndent2Char">
    <w:name w:val="Body Text First Indent 2 Char"/>
    <w:basedOn w:val="BodyTextIndentChar"/>
    <w:link w:val="BodyTextFirstIndent2"/>
    <w:rsid w:val="00C77702"/>
    <w:rPr>
      <w:rFonts w:ascii="Times New Roman" w:eastAsia="Malgun Gothic" w:hAnsi="Times New Roman" w:cs="Times New Roman"/>
      <w:sz w:val="20"/>
      <w:szCs w:val="20"/>
      <w:lang w:val="en-GB" w:eastAsia="en-US"/>
    </w:rPr>
  </w:style>
  <w:style w:type="paragraph" w:styleId="BodyTextIndent2">
    <w:name w:val="Body Text Indent 2"/>
    <w:basedOn w:val="Normal"/>
    <w:link w:val="BodyTextIndent2Char"/>
    <w:rsid w:val="00C77702"/>
    <w:pPr>
      <w:overflowPunct w:val="0"/>
      <w:autoSpaceDE w:val="0"/>
      <w:autoSpaceDN w:val="0"/>
      <w:adjustRightInd w:val="0"/>
      <w:spacing w:before="0" w:after="120" w:line="480" w:lineRule="auto"/>
      <w:ind w:left="283"/>
      <w:textAlignment w:val="baseline"/>
    </w:pPr>
    <w:rPr>
      <w:rFonts w:eastAsia="Malgun Gothic"/>
      <w:sz w:val="20"/>
      <w:szCs w:val="20"/>
      <w:lang w:eastAsia="en-US"/>
    </w:rPr>
  </w:style>
  <w:style w:type="character" w:customStyle="1" w:styleId="BodyTextIndent2Char">
    <w:name w:val="Body Text Indent 2 Char"/>
    <w:basedOn w:val="DefaultParagraphFont"/>
    <w:link w:val="BodyTextIndent2"/>
    <w:rsid w:val="00C77702"/>
    <w:rPr>
      <w:rFonts w:ascii="Times New Roman" w:eastAsia="Malgun Gothic" w:hAnsi="Times New Roman" w:cs="Times New Roman"/>
      <w:sz w:val="20"/>
      <w:szCs w:val="20"/>
      <w:lang w:val="en-GB" w:eastAsia="en-US"/>
    </w:rPr>
  </w:style>
  <w:style w:type="paragraph" w:styleId="BodyTextIndent3">
    <w:name w:val="Body Text Indent 3"/>
    <w:basedOn w:val="Normal"/>
    <w:link w:val="BodyTextIndent3Char"/>
    <w:rsid w:val="00C77702"/>
    <w:pPr>
      <w:overflowPunct w:val="0"/>
      <w:autoSpaceDE w:val="0"/>
      <w:autoSpaceDN w:val="0"/>
      <w:adjustRightInd w:val="0"/>
      <w:spacing w:before="0" w:after="120"/>
      <w:ind w:left="283"/>
      <w:textAlignment w:val="baseline"/>
    </w:pPr>
    <w:rPr>
      <w:rFonts w:eastAsia="Malgun Gothic"/>
      <w:sz w:val="16"/>
      <w:szCs w:val="16"/>
      <w:lang w:eastAsia="en-US"/>
    </w:rPr>
  </w:style>
  <w:style w:type="character" w:customStyle="1" w:styleId="BodyTextIndent3Char">
    <w:name w:val="Body Text Indent 3 Char"/>
    <w:basedOn w:val="DefaultParagraphFont"/>
    <w:link w:val="BodyTextIndent3"/>
    <w:rsid w:val="00C77702"/>
    <w:rPr>
      <w:rFonts w:ascii="Times New Roman" w:eastAsia="Malgun Gothic" w:hAnsi="Times New Roman" w:cs="Times New Roman"/>
      <w:sz w:val="16"/>
      <w:szCs w:val="16"/>
      <w:lang w:val="en-GB" w:eastAsia="en-US"/>
    </w:rPr>
  </w:style>
  <w:style w:type="paragraph" w:styleId="Closing">
    <w:name w:val="Closing"/>
    <w:basedOn w:val="Normal"/>
    <w:link w:val="ClosingChar"/>
    <w:rsid w:val="00C77702"/>
    <w:pPr>
      <w:overflowPunct w:val="0"/>
      <w:autoSpaceDE w:val="0"/>
      <w:autoSpaceDN w:val="0"/>
      <w:adjustRightInd w:val="0"/>
      <w:spacing w:before="0" w:after="180"/>
      <w:ind w:left="4252"/>
      <w:textAlignment w:val="baseline"/>
    </w:pPr>
    <w:rPr>
      <w:rFonts w:eastAsia="Malgun Gothic"/>
      <w:sz w:val="20"/>
      <w:szCs w:val="20"/>
      <w:lang w:eastAsia="en-US"/>
    </w:rPr>
  </w:style>
  <w:style w:type="character" w:customStyle="1" w:styleId="ClosingChar">
    <w:name w:val="Closing Char"/>
    <w:basedOn w:val="DefaultParagraphFont"/>
    <w:link w:val="Closing"/>
    <w:rsid w:val="00C77702"/>
    <w:rPr>
      <w:rFonts w:ascii="Times New Roman" w:eastAsia="Malgun Gothic" w:hAnsi="Times New Roman" w:cs="Times New Roman"/>
      <w:sz w:val="20"/>
      <w:szCs w:val="20"/>
      <w:lang w:val="en-GB" w:eastAsia="en-US"/>
    </w:rPr>
  </w:style>
  <w:style w:type="character" w:styleId="CommentReference">
    <w:name w:val="annotation reference"/>
    <w:rsid w:val="00C77702"/>
    <w:rPr>
      <w:sz w:val="16"/>
      <w:szCs w:val="16"/>
    </w:rPr>
  </w:style>
  <w:style w:type="paragraph" w:styleId="CommentText">
    <w:name w:val="annotation text"/>
    <w:basedOn w:val="Normal"/>
    <w:link w:val="CommentText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CommentTextChar">
    <w:name w:val="Comment Text Char"/>
    <w:basedOn w:val="DefaultParagraphFont"/>
    <w:link w:val="CommentText"/>
    <w:rsid w:val="00C77702"/>
    <w:rPr>
      <w:rFonts w:ascii="Times New Roman" w:eastAsia="Malgun Gothic" w:hAnsi="Times New Roman" w:cs="Times New Roman"/>
      <w:sz w:val="20"/>
      <w:szCs w:val="20"/>
      <w:lang w:val="en-GB" w:eastAsia="en-US"/>
    </w:rPr>
  </w:style>
  <w:style w:type="paragraph" w:styleId="Date">
    <w:name w:val="Date"/>
    <w:basedOn w:val="Normal"/>
    <w:next w:val="Normal"/>
    <w:link w:val="Date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DateChar">
    <w:name w:val="Date Char"/>
    <w:basedOn w:val="DefaultParagraphFont"/>
    <w:link w:val="Date"/>
    <w:rsid w:val="00C77702"/>
    <w:rPr>
      <w:rFonts w:ascii="Times New Roman" w:eastAsia="Malgun Gothic" w:hAnsi="Times New Roman" w:cs="Times New Roman"/>
      <w:sz w:val="20"/>
      <w:szCs w:val="20"/>
      <w:lang w:val="en-GB" w:eastAsia="en-US"/>
    </w:rPr>
  </w:style>
  <w:style w:type="paragraph" w:styleId="DocumentMap">
    <w:name w:val="Document Map"/>
    <w:basedOn w:val="Normal"/>
    <w:link w:val="DocumentMapChar"/>
    <w:rsid w:val="00C77702"/>
    <w:pPr>
      <w:shd w:val="clear" w:color="auto" w:fill="000080"/>
      <w:overflowPunct w:val="0"/>
      <w:autoSpaceDE w:val="0"/>
      <w:autoSpaceDN w:val="0"/>
      <w:adjustRightInd w:val="0"/>
      <w:spacing w:before="0" w:after="180"/>
      <w:textAlignment w:val="baseline"/>
    </w:pPr>
    <w:rPr>
      <w:rFonts w:ascii="Tahoma" w:eastAsia="Malgun Gothic" w:hAnsi="Tahoma" w:cs="Tahoma"/>
      <w:sz w:val="20"/>
      <w:szCs w:val="20"/>
      <w:lang w:eastAsia="en-US"/>
    </w:rPr>
  </w:style>
  <w:style w:type="character" w:customStyle="1" w:styleId="DocumentMapChar">
    <w:name w:val="Document Map Char"/>
    <w:basedOn w:val="DefaultParagraphFont"/>
    <w:link w:val="DocumentMap"/>
    <w:rsid w:val="00C77702"/>
    <w:rPr>
      <w:rFonts w:ascii="Tahoma" w:eastAsia="Malgun Gothic" w:hAnsi="Tahoma" w:cs="Tahoma"/>
      <w:sz w:val="20"/>
      <w:szCs w:val="20"/>
      <w:shd w:val="clear" w:color="auto" w:fill="000080"/>
      <w:lang w:val="en-GB" w:eastAsia="en-US"/>
    </w:rPr>
  </w:style>
  <w:style w:type="paragraph" w:styleId="E-mailSignature">
    <w:name w:val="E-mail Signature"/>
    <w:basedOn w:val="Normal"/>
    <w:link w:val="E-mailSignature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E-mailSignatureChar">
    <w:name w:val="E-mail Signature Char"/>
    <w:basedOn w:val="DefaultParagraphFont"/>
    <w:link w:val="E-mailSignature"/>
    <w:rsid w:val="00C77702"/>
    <w:rPr>
      <w:rFonts w:ascii="Times New Roman" w:eastAsia="Malgun Gothic" w:hAnsi="Times New Roman" w:cs="Times New Roman"/>
      <w:sz w:val="20"/>
      <w:szCs w:val="20"/>
      <w:lang w:val="en-GB" w:eastAsia="en-US"/>
    </w:rPr>
  </w:style>
  <w:style w:type="character" w:styleId="EndnoteReference">
    <w:name w:val="endnote reference"/>
    <w:semiHidden/>
    <w:rsid w:val="00C77702"/>
    <w:rPr>
      <w:vertAlign w:val="superscript"/>
    </w:rPr>
  </w:style>
  <w:style w:type="paragraph" w:styleId="EndnoteText">
    <w:name w:val="endnote text"/>
    <w:basedOn w:val="Normal"/>
    <w:link w:val="EndnoteText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EndnoteTextChar">
    <w:name w:val="Endnote Text Char"/>
    <w:basedOn w:val="DefaultParagraphFont"/>
    <w:link w:val="EndnoteText"/>
    <w:rsid w:val="00C77702"/>
    <w:rPr>
      <w:rFonts w:ascii="Times New Roman" w:eastAsia="Malgun Gothic" w:hAnsi="Times New Roman" w:cs="Times New Roman"/>
      <w:sz w:val="20"/>
      <w:szCs w:val="20"/>
      <w:lang w:val="en-GB" w:eastAsia="en-US"/>
    </w:rPr>
  </w:style>
  <w:style w:type="paragraph" w:styleId="EnvelopeAddress">
    <w:name w:val="envelope address"/>
    <w:basedOn w:val="Normal"/>
    <w:rsid w:val="00C77702"/>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Malgun Gothic" w:hAnsi="Arial" w:cs="Arial"/>
      <w:lang w:eastAsia="en-US"/>
    </w:rPr>
  </w:style>
  <w:style w:type="paragraph" w:styleId="EnvelopeReturn">
    <w:name w:val="envelope return"/>
    <w:basedOn w:val="Normal"/>
    <w:rsid w:val="00C77702"/>
    <w:pPr>
      <w:overflowPunct w:val="0"/>
      <w:autoSpaceDE w:val="0"/>
      <w:autoSpaceDN w:val="0"/>
      <w:adjustRightInd w:val="0"/>
      <w:spacing w:before="0" w:after="180"/>
      <w:textAlignment w:val="baseline"/>
    </w:pPr>
    <w:rPr>
      <w:rFonts w:ascii="Arial" w:eastAsia="Malgun Gothic" w:hAnsi="Arial" w:cs="Arial"/>
      <w:sz w:val="20"/>
      <w:szCs w:val="20"/>
      <w:lang w:eastAsia="en-US"/>
    </w:rPr>
  </w:style>
  <w:style w:type="character" w:styleId="HTMLAcronym">
    <w:name w:val="HTML Acronym"/>
    <w:basedOn w:val="DefaultParagraphFont"/>
    <w:rsid w:val="00C77702"/>
  </w:style>
  <w:style w:type="paragraph" w:styleId="HTMLAddress">
    <w:name w:val="HTML Address"/>
    <w:basedOn w:val="Normal"/>
    <w:link w:val="HTMLAddressChar"/>
    <w:rsid w:val="00C77702"/>
    <w:pPr>
      <w:overflowPunct w:val="0"/>
      <w:autoSpaceDE w:val="0"/>
      <w:autoSpaceDN w:val="0"/>
      <w:adjustRightInd w:val="0"/>
      <w:spacing w:before="0" w:after="180"/>
      <w:textAlignment w:val="baseline"/>
    </w:pPr>
    <w:rPr>
      <w:rFonts w:eastAsia="Malgun Gothic"/>
      <w:i/>
      <w:iCs/>
      <w:sz w:val="20"/>
      <w:szCs w:val="20"/>
      <w:lang w:eastAsia="en-US"/>
    </w:rPr>
  </w:style>
  <w:style w:type="character" w:customStyle="1" w:styleId="HTMLAddressChar">
    <w:name w:val="HTML Address Char"/>
    <w:basedOn w:val="DefaultParagraphFont"/>
    <w:link w:val="HTMLAddress"/>
    <w:rsid w:val="00C77702"/>
    <w:rPr>
      <w:rFonts w:ascii="Times New Roman" w:eastAsia="Malgun Gothic" w:hAnsi="Times New Roman" w:cs="Times New Roman"/>
      <w:i/>
      <w:iCs/>
      <w:sz w:val="20"/>
      <w:szCs w:val="20"/>
      <w:lang w:val="en-GB" w:eastAsia="en-US"/>
    </w:rPr>
  </w:style>
  <w:style w:type="character" w:styleId="HTMLCite">
    <w:name w:val="HTML Cite"/>
    <w:rsid w:val="00C77702"/>
    <w:rPr>
      <w:i/>
      <w:iCs/>
    </w:rPr>
  </w:style>
  <w:style w:type="character" w:styleId="HTMLCode">
    <w:name w:val="HTML Code"/>
    <w:rsid w:val="00C77702"/>
    <w:rPr>
      <w:rFonts w:ascii="Courier New" w:hAnsi="Courier New"/>
      <w:sz w:val="20"/>
      <w:szCs w:val="20"/>
    </w:rPr>
  </w:style>
  <w:style w:type="character" w:styleId="HTMLDefinition">
    <w:name w:val="HTML Definition"/>
    <w:rsid w:val="00C77702"/>
    <w:rPr>
      <w:i/>
      <w:iCs/>
    </w:rPr>
  </w:style>
  <w:style w:type="character" w:styleId="HTMLKeyboard">
    <w:name w:val="HTML Keyboard"/>
    <w:rsid w:val="00C77702"/>
    <w:rPr>
      <w:rFonts w:ascii="Courier New" w:hAnsi="Courier New"/>
      <w:sz w:val="20"/>
      <w:szCs w:val="20"/>
    </w:rPr>
  </w:style>
  <w:style w:type="paragraph" w:styleId="HTMLPreformatted">
    <w:name w:val="HTML Preformatted"/>
    <w:basedOn w:val="Normal"/>
    <w:link w:val="HTMLPreformattedChar"/>
    <w:rsid w:val="00C77702"/>
    <w:pPr>
      <w:overflowPunct w:val="0"/>
      <w:autoSpaceDE w:val="0"/>
      <w:autoSpaceDN w:val="0"/>
      <w:adjustRightInd w:val="0"/>
      <w:spacing w:before="0" w:after="180"/>
      <w:textAlignment w:val="baseline"/>
    </w:pPr>
    <w:rPr>
      <w:rFonts w:ascii="Courier New" w:eastAsia="Malgun Gothic" w:hAnsi="Courier New" w:cs="Courier New"/>
      <w:sz w:val="20"/>
      <w:szCs w:val="20"/>
      <w:lang w:eastAsia="en-US"/>
    </w:rPr>
  </w:style>
  <w:style w:type="character" w:customStyle="1" w:styleId="HTMLPreformattedChar">
    <w:name w:val="HTML Preformatted Char"/>
    <w:basedOn w:val="DefaultParagraphFont"/>
    <w:link w:val="HTMLPreformatted"/>
    <w:rsid w:val="00C77702"/>
    <w:rPr>
      <w:rFonts w:ascii="Courier New" w:eastAsia="Malgun Gothic" w:hAnsi="Courier New" w:cs="Courier New"/>
      <w:sz w:val="20"/>
      <w:szCs w:val="20"/>
      <w:lang w:val="en-GB" w:eastAsia="en-US"/>
    </w:rPr>
  </w:style>
  <w:style w:type="character" w:styleId="HTMLSample">
    <w:name w:val="HTML Sample"/>
    <w:rsid w:val="00C77702"/>
    <w:rPr>
      <w:rFonts w:ascii="Courier New" w:hAnsi="Courier New"/>
    </w:rPr>
  </w:style>
  <w:style w:type="character" w:styleId="HTMLTypewriter">
    <w:name w:val="HTML Typewriter"/>
    <w:rsid w:val="00C77702"/>
    <w:rPr>
      <w:rFonts w:ascii="Courier New" w:hAnsi="Courier New"/>
      <w:sz w:val="20"/>
      <w:szCs w:val="20"/>
    </w:rPr>
  </w:style>
  <w:style w:type="character" w:styleId="HTMLVariable">
    <w:name w:val="HTML Variable"/>
    <w:rsid w:val="00C77702"/>
    <w:rPr>
      <w:i/>
      <w:iCs/>
    </w:rPr>
  </w:style>
  <w:style w:type="paragraph" w:styleId="Index3">
    <w:name w:val="index 3"/>
    <w:basedOn w:val="Normal"/>
    <w:next w:val="Normal"/>
    <w:autoRedefine/>
    <w:rsid w:val="00C77702"/>
    <w:pPr>
      <w:overflowPunct w:val="0"/>
      <w:autoSpaceDE w:val="0"/>
      <w:autoSpaceDN w:val="0"/>
      <w:adjustRightInd w:val="0"/>
      <w:spacing w:before="0" w:after="180"/>
      <w:ind w:left="600" w:hanging="200"/>
      <w:textAlignment w:val="baseline"/>
    </w:pPr>
    <w:rPr>
      <w:rFonts w:eastAsia="Malgun Gothic"/>
      <w:sz w:val="20"/>
      <w:szCs w:val="20"/>
      <w:lang w:eastAsia="en-US"/>
    </w:rPr>
  </w:style>
  <w:style w:type="paragraph" w:styleId="Index4">
    <w:name w:val="index 4"/>
    <w:basedOn w:val="Normal"/>
    <w:next w:val="Normal"/>
    <w:autoRedefine/>
    <w:rsid w:val="00C77702"/>
    <w:pPr>
      <w:overflowPunct w:val="0"/>
      <w:autoSpaceDE w:val="0"/>
      <w:autoSpaceDN w:val="0"/>
      <w:adjustRightInd w:val="0"/>
      <w:spacing w:before="0" w:after="180"/>
      <w:ind w:left="800" w:hanging="200"/>
      <w:textAlignment w:val="baseline"/>
    </w:pPr>
    <w:rPr>
      <w:rFonts w:eastAsia="Malgun Gothic"/>
      <w:sz w:val="20"/>
      <w:szCs w:val="20"/>
      <w:lang w:eastAsia="en-US"/>
    </w:rPr>
  </w:style>
  <w:style w:type="paragraph" w:styleId="Index5">
    <w:name w:val="index 5"/>
    <w:basedOn w:val="Normal"/>
    <w:next w:val="Normal"/>
    <w:autoRedefine/>
    <w:rsid w:val="00C77702"/>
    <w:pPr>
      <w:overflowPunct w:val="0"/>
      <w:autoSpaceDE w:val="0"/>
      <w:autoSpaceDN w:val="0"/>
      <w:adjustRightInd w:val="0"/>
      <w:spacing w:before="0" w:after="180"/>
      <w:ind w:left="1000" w:hanging="200"/>
      <w:textAlignment w:val="baseline"/>
    </w:pPr>
    <w:rPr>
      <w:rFonts w:eastAsia="Malgun Gothic"/>
      <w:sz w:val="20"/>
      <w:szCs w:val="20"/>
      <w:lang w:eastAsia="en-US"/>
    </w:rPr>
  </w:style>
  <w:style w:type="paragraph" w:styleId="Index6">
    <w:name w:val="index 6"/>
    <w:basedOn w:val="Normal"/>
    <w:next w:val="Normal"/>
    <w:autoRedefine/>
    <w:rsid w:val="00C77702"/>
    <w:pPr>
      <w:overflowPunct w:val="0"/>
      <w:autoSpaceDE w:val="0"/>
      <w:autoSpaceDN w:val="0"/>
      <w:adjustRightInd w:val="0"/>
      <w:spacing w:before="0" w:after="180"/>
      <w:ind w:left="1200" w:hanging="200"/>
      <w:textAlignment w:val="baseline"/>
    </w:pPr>
    <w:rPr>
      <w:rFonts w:eastAsia="Malgun Gothic"/>
      <w:sz w:val="20"/>
      <w:szCs w:val="20"/>
      <w:lang w:eastAsia="en-US"/>
    </w:rPr>
  </w:style>
  <w:style w:type="paragraph" w:styleId="Index7">
    <w:name w:val="index 7"/>
    <w:basedOn w:val="Normal"/>
    <w:next w:val="Normal"/>
    <w:autoRedefine/>
    <w:rsid w:val="00C77702"/>
    <w:pPr>
      <w:overflowPunct w:val="0"/>
      <w:autoSpaceDE w:val="0"/>
      <w:autoSpaceDN w:val="0"/>
      <w:adjustRightInd w:val="0"/>
      <w:spacing w:before="0" w:after="180"/>
      <w:ind w:left="1400" w:hanging="200"/>
      <w:textAlignment w:val="baseline"/>
    </w:pPr>
    <w:rPr>
      <w:rFonts w:eastAsia="Malgun Gothic"/>
      <w:sz w:val="20"/>
      <w:szCs w:val="20"/>
      <w:lang w:eastAsia="en-US"/>
    </w:rPr>
  </w:style>
  <w:style w:type="paragraph" w:styleId="Index8">
    <w:name w:val="index 8"/>
    <w:basedOn w:val="Normal"/>
    <w:next w:val="Normal"/>
    <w:autoRedefine/>
    <w:rsid w:val="00C77702"/>
    <w:pPr>
      <w:overflowPunct w:val="0"/>
      <w:autoSpaceDE w:val="0"/>
      <w:autoSpaceDN w:val="0"/>
      <w:adjustRightInd w:val="0"/>
      <w:spacing w:before="0" w:after="180"/>
      <w:ind w:left="1600" w:hanging="200"/>
      <w:textAlignment w:val="baseline"/>
    </w:pPr>
    <w:rPr>
      <w:rFonts w:eastAsia="Malgun Gothic"/>
      <w:sz w:val="20"/>
      <w:szCs w:val="20"/>
      <w:lang w:eastAsia="en-US"/>
    </w:rPr>
  </w:style>
  <w:style w:type="paragraph" w:styleId="Index9">
    <w:name w:val="index 9"/>
    <w:basedOn w:val="Normal"/>
    <w:next w:val="Normal"/>
    <w:autoRedefine/>
    <w:rsid w:val="00C77702"/>
    <w:pPr>
      <w:overflowPunct w:val="0"/>
      <w:autoSpaceDE w:val="0"/>
      <w:autoSpaceDN w:val="0"/>
      <w:adjustRightInd w:val="0"/>
      <w:spacing w:before="0" w:after="180"/>
      <w:ind w:left="1800" w:hanging="200"/>
      <w:textAlignment w:val="baseline"/>
    </w:pPr>
    <w:rPr>
      <w:rFonts w:eastAsia="Malgun Gothic"/>
      <w:sz w:val="20"/>
      <w:szCs w:val="20"/>
      <w:lang w:eastAsia="en-US"/>
    </w:rPr>
  </w:style>
  <w:style w:type="character" w:styleId="LineNumber">
    <w:name w:val="line number"/>
    <w:basedOn w:val="DefaultParagraphFont"/>
    <w:rsid w:val="00C77702"/>
  </w:style>
  <w:style w:type="paragraph" w:styleId="ListContinue">
    <w:name w:val="List Continue"/>
    <w:basedOn w:val="Normal"/>
    <w:rsid w:val="00C77702"/>
    <w:pPr>
      <w:overflowPunct w:val="0"/>
      <w:autoSpaceDE w:val="0"/>
      <w:autoSpaceDN w:val="0"/>
      <w:adjustRightInd w:val="0"/>
      <w:spacing w:before="0" w:after="120"/>
      <w:ind w:left="283"/>
      <w:textAlignment w:val="baseline"/>
    </w:pPr>
    <w:rPr>
      <w:rFonts w:eastAsia="Malgun Gothic"/>
      <w:sz w:val="20"/>
      <w:szCs w:val="20"/>
      <w:lang w:eastAsia="en-US"/>
    </w:rPr>
  </w:style>
  <w:style w:type="paragraph" w:styleId="ListContinue2">
    <w:name w:val="List Continue 2"/>
    <w:basedOn w:val="Normal"/>
    <w:rsid w:val="00C77702"/>
    <w:pPr>
      <w:overflowPunct w:val="0"/>
      <w:autoSpaceDE w:val="0"/>
      <w:autoSpaceDN w:val="0"/>
      <w:adjustRightInd w:val="0"/>
      <w:spacing w:before="0" w:after="120"/>
      <w:ind w:left="566"/>
      <w:textAlignment w:val="baseline"/>
    </w:pPr>
    <w:rPr>
      <w:rFonts w:eastAsia="Malgun Gothic"/>
      <w:sz w:val="20"/>
      <w:szCs w:val="20"/>
      <w:lang w:eastAsia="en-US"/>
    </w:rPr>
  </w:style>
  <w:style w:type="paragraph" w:styleId="ListContinue3">
    <w:name w:val="List Continue 3"/>
    <w:basedOn w:val="Normal"/>
    <w:rsid w:val="00C77702"/>
    <w:pPr>
      <w:overflowPunct w:val="0"/>
      <w:autoSpaceDE w:val="0"/>
      <w:autoSpaceDN w:val="0"/>
      <w:adjustRightInd w:val="0"/>
      <w:spacing w:before="0" w:after="120"/>
      <w:ind w:left="849"/>
      <w:textAlignment w:val="baseline"/>
    </w:pPr>
    <w:rPr>
      <w:rFonts w:eastAsia="Malgun Gothic"/>
      <w:sz w:val="20"/>
      <w:szCs w:val="20"/>
      <w:lang w:eastAsia="en-US"/>
    </w:rPr>
  </w:style>
  <w:style w:type="paragraph" w:styleId="ListContinue4">
    <w:name w:val="List Continue 4"/>
    <w:basedOn w:val="Normal"/>
    <w:rsid w:val="00C77702"/>
    <w:pPr>
      <w:overflowPunct w:val="0"/>
      <w:autoSpaceDE w:val="0"/>
      <w:autoSpaceDN w:val="0"/>
      <w:adjustRightInd w:val="0"/>
      <w:spacing w:before="0" w:after="120"/>
      <w:ind w:left="1132"/>
      <w:textAlignment w:val="baseline"/>
    </w:pPr>
    <w:rPr>
      <w:rFonts w:eastAsia="Malgun Gothic"/>
      <w:sz w:val="20"/>
      <w:szCs w:val="20"/>
      <w:lang w:eastAsia="en-US"/>
    </w:rPr>
  </w:style>
  <w:style w:type="paragraph" w:styleId="ListContinue5">
    <w:name w:val="List Continue 5"/>
    <w:basedOn w:val="Normal"/>
    <w:rsid w:val="00C77702"/>
    <w:pPr>
      <w:overflowPunct w:val="0"/>
      <w:autoSpaceDE w:val="0"/>
      <w:autoSpaceDN w:val="0"/>
      <w:adjustRightInd w:val="0"/>
      <w:spacing w:before="0" w:after="120"/>
      <w:ind w:left="1415"/>
      <w:textAlignment w:val="baseline"/>
    </w:pPr>
    <w:rPr>
      <w:rFonts w:eastAsia="Malgun Gothic"/>
      <w:sz w:val="20"/>
      <w:szCs w:val="20"/>
      <w:lang w:eastAsia="en-US"/>
    </w:rPr>
  </w:style>
  <w:style w:type="paragraph" w:styleId="ListNumber3">
    <w:name w:val="List Number 3"/>
    <w:basedOn w:val="Normal"/>
    <w:rsid w:val="00C77702"/>
    <w:pPr>
      <w:tabs>
        <w:tab w:val="num" w:pos="926"/>
      </w:tabs>
      <w:overflowPunct w:val="0"/>
      <w:autoSpaceDE w:val="0"/>
      <w:autoSpaceDN w:val="0"/>
      <w:adjustRightInd w:val="0"/>
      <w:spacing w:before="0" w:after="180"/>
      <w:ind w:left="926" w:hanging="360"/>
      <w:textAlignment w:val="baseline"/>
    </w:pPr>
    <w:rPr>
      <w:rFonts w:eastAsia="Malgun Gothic"/>
      <w:sz w:val="20"/>
      <w:szCs w:val="20"/>
      <w:lang w:eastAsia="en-US"/>
    </w:rPr>
  </w:style>
  <w:style w:type="paragraph" w:styleId="ListNumber4">
    <w:name w:val="List Number 4"/>
    <w:basedOn w:val="Normal"/>
    <w:rsid w:val="00C77702"/>
    <w:pPr>
      <w:tabs>
        <w:tab w:val="num" w:pos="1209"/>
      </w:tabs>
      <w:overflowPunct w:val="0"/>
      <w:autoSpaceDE w:val="0"/>
      <w:autoSpaceDN w:val="0"/>
      <w:adjustRightInd w:val="0"/>
      <w:spacing w:before="0" w:after="180"/>
      <w:ind w:left="1209" w:hanging="360"/>
      <w:textAlignment w:val="baseline"/>
    </w:pPr>
    <w:rPr>
      <w:rFonts w:eastAsia="Malgun Gothic"/>
      <w:sz w:val="20"/>
      <w:szCs w:val="20"/>
      <w:lang w:eastAsia="en-US"/>
    </w:rPr>
  </w:style>
  <w:style w:type="paragraph" w:styleId="ListNumber5">
    <w:name w:val="List Number 5"/>
    <w:basedOn w:val="Normal"/>
    <w:rsid w:val="00C77702"/>
    <w:pPr>
      <w:tabs>
        <w:tab w:val="num" w:pos="1492"/>
      </w:tabs>
      <w:overflowPunct w:val="0"/>
      <w:autoSpaceDE w:val="0"/>
      <w:autoSpaceDN w:val="0"/>
      <w:adjustRightInd w:val="0"/>
      <w:spacing w:before="0" w:after="180"/>
      <w:ind w:left="1492" w:hanging="360"/>
      <w:textAlignment w:val="baseline"/>
    </w:pPr>
    <w:rPr>
      <w:rFonts w:eastAsia="Malgun Gothic"/>
      <w:sz w:val="20"/>
      <w:szCs w:val="20"/>
      <w:lang w:eastAsia="en-US"/>
    </w:rPr>
  </w:style>
  <w:style w:type="paragraph" w:styleId="MacroText">
    <w:name w:val="macro"/>
    <w:link w:val="MacroTextChar"/>
    <w:rsid w:val="00C777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Malgun Gothic" w:hAnsi="Courier New" w:cs="Courier New"/>
      <w:sz w:val="20"/>
      <w:szCs w:val="20"/>
      <w:lang w:val="en-GB" w:eastAsia="en-US"/>
    </w:rPr>
  </w:style>
  <w:style w:type="character" w:customStyle="1" w:styleId="MacroTextChar">
    <w:name w:val="Macro Text Char"/>
    <w:basedOn w:val="DefaultParagraphFont"/>
    <w:link w:val="MacroText"/>
    <w:rsid w:val="00C77702"/>
    <w:rPr>
      <w:rFonts w:ascii="Courier New" w:eastAsia="Malgun Gothic" w:hAnsi="Courier New" w:cs="Courier New"/>
      <w:sz w:val="20"/>
      <w:szCs w:val="20"/>
      <w:lang w:val="en-GB" w:eastAsia="en-US"/>
    </w:rPr>
  </w:style>
  <w:style w:type="paragraph" w:styleId="MessageHeader">
    <w:name w:val="Message Header"/>
    <w:basedOn w:val="Normal"/>
    <w:link w:val="MessageHeaderChar"/>
    <w:rsid w:val="00C777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Malgun Gothic" w:hAnsi="Arial" w:cs="Arial"/>
      <w:lang w:eastAsia="en-US"/>
    </w:rPr>
  </w:style>
  <w:style w:type="character" w:customStyle="1" w:styleId="MessageHeaderChar">
    <w:name w:val="Message Header Char"/>
    <w:basedOn w:val="DefaultParagraphFont"/>
    <w:link w:val="MessageHeader"/>
    <w:rsid w:val="00C77702"/>
    <w:rPr>
      <w:rFonts w:ascii="Arial" w:eastAsia="Malgun Gothic" w:hAnsi="Arial" w:cs="Arial"/>
      <w:sz w:val="24"/>
      <w:szCs w:val="24"/>
      <w:shd w:val="pct20" w:color="auto" w:fill="auto"/>
      <w:lang w:val="en-GB" w:eastAsia="en-US"/>
    </w:rPr>
  </w:style>
  <w:style w:type="paragraph" w:styleId="NormalWeb">
    <w:name w:val="Normal (Web)"/>
    <w:basedOn w:val="Normal"/>
    <w:rsid w:val="00C77702"/>
    <w:pPr>
      <w:overflowPunct w:val="0"/>
      <w:autoSpaceDE w:val="0"/>
      <w:autoSpaceDN w:val="0"/>
      <w:adjustRightInd w:val="0"/>
      <w:spacing w:before="0" w:after="180"/>
      <w:textAlignment w:val="baseline"/>
    </w:pPr>
    <w:rPr>
      <w:rFonts w:eastAsia="Malgun Gothic"/>
      <w:lang w:eastAsia="en-US"/>
    </w:rPr>
  </w:style>
  <w:style w:type="paragraph" w:styleId="NormalIndent">
    <w:name w:val="Normal Indent"/>
    <w:basedOn w:val="Normal"/>
    <w:rsid w:val="00C77702"/>
    <w:pPr>
      <w:overflowPunct w:val="0"/>
      <w:autoSpaceDE w:val="0"/>
      <w:autoSpaceDN w:val="0"/>
      <w:adjustRightInd w:val="0"/>
      <w:spacing w:before="0" w:after="180"/>
      <w:ind w:left="720"/>
      <w:textAlignment w:val="baseline"/>
    </w:pPr>
    <w:rPr>
      <w:rFonts w:eastAsia="Malgun Gothic"/>
      <w:sz w:val="20"/>
      <w:szCs w:val="20"/>
      <w:lang w:eastAsia="en-US"/>
    </w:rPr>
  </w:style>
  <w:style w:type="paragraph" w:styleId="NoteHeading">
    <w:name w:val="Note Heading"/>
    <w:basedOn w:val="Normal"/>
    <w:next w:val="Normal"/>
    <w:link w:val="NoteHeading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NoteHeadingChar">
    <w:name w:val="Note Heading Char"/>
    <w:basedOn w:val="DefaultParagraphFont"/>
    <w:link w:val="NoteHeading"/>
    <w:rsid w:val="00C77702"/>
    <w:rPr>
      <w:rFonts w:ascii="Times New Roman" w:eastAsia="Malgun Gothic" w:hAnsi="Times New Roman" w:cs="Times New Roman"/>
      <w:sz w:val="20"/>
      <w:szCs w:val="20"/>
      <w:lang w:val="en-GB" w:eastAsia="en-US"/>
    </w:rPr>
  </w:style>
  <w:style w:type="character" w:styleId="PageNumber">
    <w:name w:val="page number"/>
    <w:basedOn w:val="DefaultParagraphFont"/>
    <w:rsid w:val="00C77702"/>
  </w:style>
  <w:style w:type="paragraph" w:styleId="PlainText">
    <w:name w:val="Plain Text"/>
    <w:basedOn w:val="Normal"/>
    <w:link w:val="PlainTextChar"/>
    <w:rsid w:val="00C77702"/>
    <w:pPr>
      <w:overflowPunct w:val="0"/>
      <w:autoSpaceDE w:val="0"/>
      <w:autoSpaceDN w:val="0"/>
      <w:adjustRightInd w:val="0"/>
      <w:spacing w:before="0" w:after="180"/>
      <w:textAlignment w:val="baseline"/>
    </w:pPr>
    <w:rPr>
      <w:rFonts w:ascii="Courier New" w:eastAsia="Malgun Gothic" w:hAnsi="Courier New" w:cs="Courier New"/>
      <w:sz w:val="20"/>
      <w:szCs w:val="20"/>
      <w:lang w:eastAsia="en-US"/>
    </w:rPr>
  </w:style>
  <w:style w:type="character" w:customStyle="1" w:styleId="PlainTextChar">
    <w:name w:val="Plain Text Char"/>
    <w:basedOn w:val="DefaultParagraphFont"/>
    <w:link w:val="PlainText"/>
    <w:rsid w:val="00C77702"/>
    <w:rPr>
      <w:rFonts w:ascii="Courier New" w:eastAsia="Malgun Gothic" w:hAnsi="Courier New" w:cs="Courier New"/>
      <w:sz w:val="20"/>
      <w:szCs w:val="20"/>
      <w:lang w:val="en-GB" w:eastAsia="en-US"/>
    </w:rPr>
  </w:style>
  <w:style w:type="paragraph" w:styleId="Salutation">
    <w:name w:val="Salutation"/>
    <w:basedOn w:val="Normal"/>
    <w:next w:val="Normal"/>
    <w:link w:val="Salutation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SalutationChar">
    <w:name w:val="Salutation Char"/>
    <w:basedOn w:val="DefaultParagraphFont"/>
    <w:link w:val="Salutation"/>
    <w:rsid w:val="00C77702"/>
    <w:rPr>
      <w:rFonts w:ascii="Times New Roman" w:eastAsia="Malgun Gothic" w:hAnsi="Times New Roman" w:cs="Times New Roman"/>
      <w:sz w:val="20"/>
      <w:szCs w:val="20"/>
      <w:lang w:val="en-GB" w:eastAsia="en-US"/>
    </w:rPr>
  </w:style>
  <w:style w:type="paragraph" w:styleId="Signature">
    <w:name w:val="Signature"/>
    <w:basedOn w:val="Normal"/>
    <w:link w:val="SignatureChar"/>
    <w:rsid w:val="00C77702"/>
    <w:pPr>
      <w:overflowPunct w:val="0"/>
      <w:autoSpaceDE w:val="0"/>
      <w:autoSpaceDN w:val="0"/>
      <w:adjustRightInd w:val="0"/>
      <w:spacing w:before="0" w:after="180"/>
      <w:ind w:left="4252"/>
      <w:textAlignment w:val="baseline"/>
    </w:pPr>
    <w:rPr>
      <w:rFonts w:eastAsia="Malgun Gothic"/>
      <w:sz w:val="20"/>
      <w:szCs w:val="20"/>
      <w:lang w:eastAsia="en-US"/>
    </w:rPr>
  </w:style>
  <w:style w:type="character" w:customStyle="1" w:styleId="SignatureChar">
    <w:name w:val="Signature Char"/>
    <w:basedOn w:val="DefaultParagraphFont"/>
    <w:link w:val="Signature"/>
    <w:rsid w:val="00C77702"/>
    <w:rPr>
      <w:rFonts w:ascii="Times New Roman" w:eastAsia="Malgun Gothic" w:hAnsi="Times New Roman" w:cs="Times New Roman"/>
      <w:sz w:val="20"/>
      <w:szCs w:val="20"/>
      <w:lang w:val="en-GB" w:eastAsia="en-US"/>
    </w:rPr>
  </w:style>
  <w:style w:type="paragraph" w:styleId="TableofAuthorities">
    <w:name w:val="table of authorities"/>
    <w:basedOn w:val="Normal"/>
    <w:next w:val="Normal"/>
    <w:rsid w:val="00C77702"/>
    <w:pPr>
      <w:overflowPunct w:val="0"/>
      <w:autoSpaceDE w:val="0"/>
      <w:autoSpaceDN w:val="0"/>
      <w:adjustRightInd w:val="0"/>
      <w:spacing w:before="0" w:after="180"/>
      <w:ind w:left="200" w:hanging="200"/>
      <w:textAlignment w:val="baseline"/>
    </w:pPr>
    <w:rPr>
      <w:rFonts w:eastAsia="Malgun Gothic"/>
      <w:sz w:val="20"/>
      <w:szCs w:val="20"/>
      <w:lang w:eastAsia="en-US"/>
    </w:rPr>
  </w:style>
  <w:style w:type="paragraph" w:styleId="Title">
    <w:name w:val="Title"/>
    <w:basedOn w:val="Normal"/>
    <w:link w:val="TitleChar"/>
    <w:qFormat/>
    <w:rsid w:val="00C77702"/>
    <w:pPr>
      <w:overflowPunct w:val="0"/>
      <w:autoSpaceDE w:val="0"/>
      <w:autoSpaceDN w:val="0"/>
      <w:adjustRightInd w:val="0"/>
      <w:spacing w:before="240" w:after="60"/>
      <w:jc w:val="center"/>
      <w:textAlignment w:val="baseline"/>
      <w:outlineLvl w:val="0"/>
    </w:pPr>
    <w:rPr>
      <w:rFonts w:ascii="Arial" w:eastAsia="Malgun Gothic" w:hAnsi="Arial" w:cs="Arial"/>
      <w:b/>
      <w:bCs/>
      <w:kern w:val="28"/>
      <w:sz w:val="32"/>
      <w:szCs w:val="32"/>
      <w:lang w:eastAsia="en-US"/>
    </w:rPr>
  </w:style>
  <w:style w:type="character" w:customStyle="1" w:styleId="TitleChar">
    <w:name w:val="Title Char"/>
    <w:basedOn w:val="DefaultParagraphFont"/>
    <w:link w:val="Title"/>
    <w:rsid w:val="00C77702"/>
    <w:rPr>
      <w:rFonts w:ascii="Arial" w:eastAsia="Malgun Gothic" w:hAnsi="Arial" w:cs="Arial"/>
      <w:b/>
      <w:bCs/>
      <w:kern w:val="28"/>
      <w:sz w:val="32"/>
      <w:szCs w:val="32"/>
      <w:lang w:val="en-GB" w:eastAsia="en-US"/>
    </w:rPr>
  </w:style>
  <w:style w:type="paragraph" w:styleId="TOAHeading">
    <w:name w:val="toa heading"/>
    <w:basedOn w:val="Normal"/>
    <w:next w:val="Normal"/>
    <w:rsid w:val="00C77702"/>
    <w:pPr>
      <w:overflowPunct w:val="0"/>
      <w:autoSpaceDE w:val="0"/>
      <w:autoSpaceDN w:val="0"/>
      <w:adjustRightInd w:val="0"/>
      <w:spacing w:after="180"/>
      <w:textAlignment w:val="baseline"/>
    </w:pPr>
    <w:rPr>
      <w:rFonts w:ascii="Arial" w:eastAsia="Malgun Gothic" w:hAnsi="Arial" w:cs="Arial"/>
      <w:b/>
      <w:bCs/>
      <w:lang w:eastAsia="en-US"/>
    </w:rPr>
  </w:style>
  <w:style w:type="paragraph" w:customStyle="1" w:styleId="TAJ">
    <w:name w:val="TAJ"/>
    <w:basedOn w:val="Normal"/>
    <w:rsid w:val="00C77702"/>
    <w:pPr>
      <w:keepNext/>
      <w:keepLines/>
      <w:overflowPunct w:val="0"/>
      <w:autoSpaceDE w:val="0"/>
      <w:autoSpaceDN w:val="0"/>
      <w:adjustRightInd w:val="0"/>
      <w:spacing w:before="0"/>
      <w:jc w:val="both"/>
      <w:textAlignment w:val="baseline"/>
    </w:pPr>
    <w:rPr>
      <w:rFonts w:ascii="Arial" w:eastAsia="Malgun Gothic" w:hAnsi="Arial"/>
      <w:sz w:val="18"/>
      <w:szCs w:val="20"/>
      <w:lang w:eastAsia="en-US"/>
    </w:rPr>
  </w:style>
  <w:style w:type="paragraph" w:customStyle="1" w:styleId="FL">
    <w:name w:val="FL"/>
    <w:basedOn w:val="Normal"/>
    <w:rsid w:val="00C77702"/>
    <w:pPr>
      <w:keepNext/>
      <w:keepLines/>
      <w:overflowPunct w:val="0"/>
      <w:autoSpaceDE w:val="0"/>
      <w:autoSpaceDN w:val="0"/>
      <w:adjustRightInd w:val="0"/>
      <w:spacing w:before="60" w:after="180"/>
      <w:jc w:val="center"/>
      <w:textAlignment w:val="baseline"/>
    </w:pPr>
    <w:rPr>
      <w:rFonts w:ascii="Arial" w:eastAsia="Malgun Gothic" w:hAnsi="Arial"/>
      <w:b/>
      <w:sz w:val="20"/>
      <w:szCs w:val="20"/>
      <w:lang w:eastAsia="en-US"/>
    </w:rPr>
  </w:style>
  <w:style w:type="paragraph" w:styleId="BalloonText">
    <w:name w:val="Balloon Text"/>
    <w:basedOn w:val="Normal"/>
    <w:link w:val="BalloonTextChar"/>
    <w:rsid w:val="00C77702"/>
    <w:pPr>
      <w:overflowPunct w:val="0"/>
      <w:autoSpaceDE w:val="0"/>
      <w:autoSpaceDN w:val="0"/>
      <w:adjustRightInd w:val="0"/>
      <w:spacing w:before="0"/>
      <w:textAlignment w:val="baseline"/>
    </w:pPr>
    <w:rPr>
      <w:rFonts w:ascii="Tahoma" w:eastAsia="Malgun Gothic" w:hAnsi="Tahoma" w:cs="Tahoma"/>
      <w:sz w:val="16"/>
      <w:szCs w:val="16"/>
      <w:lang w:eastAsia="en-US"/>
    </w:rPr>
  </w:style>
  <w:style w:type="character" w:customStyle="1" w:styleId="BalloonTextChar">
    <w:name w:val="Balloon Text Char"/>
    <w:basedOn w:val="DefaultParagraphFont"/>
    <w:link w:val="BalloonText"/>
    <w:rsid w:val="00C77702"/>
    <w:rPr>
      <w:rFonts w:ascii="Tahoma" w:eastAsia="Malgun Gothic" w:hAnsi="Tahoma" w:cs="Tahoma"/>
      <w:sz w:val="16"/>
      <w:szCs w:val="16"/>
      <w:lang w:val="en-GB" w:eastAsia="en-US"/>
    </w:rPr>
  </w:style>
  <w:style w:type="paragraph" w:customStyle="1" w:styleId="oneM2M-CoverTableLeft">
    <w:name w:val="oneM2M-CoverTableLeft"/>
    <w:basedOn w:val="Normal"/>
    <w:qFormat/>
    <w:rsid w:val="00C77702"/>
    <w:pPr>
      <w:keepNext/>
      <w:keepLines/>
      <w:spacing w:before="60" w:after="60"/>
    </w:pPr>
    <w:rPr>
      <w:rFonts w:eastAsia="BatangChe"/>
      <w:color w:val="FFFFFF"/>
      <w:lang w:val="en-US" w:eastAsia="en-US"/>
    </w:rPr>
  </w:style>
  <w:style w:type="paragraph" w:customStyle="1" w:styleId="oneM2M-CoverTableText">
    <w:name w:val="oneM2M-CoverTableText"/>
    <w:basedOn w:val="Normal"/>
    <w:qFormat/>
    <w:rsid w:val="00C77702"/>
    <w:pPr>
      <w:keepNext/>
      <w:keepLines/>
      <w:spacing w:before="60" w:after="60"/>
    </w:pPr>
    <w:rPr>
      <w:rFonts w:eastAsia="BatangChe"/>
      <w:sz w:val="22"/>
      <w:lang w:val="en-US" w:eastAsia="en-US"/>
    </w:rPr>
  </w:style>
  <w:style w:type="paragraph" w:customStyle="1" w:styleId="0neM2M-CoverTableTitle">
    <w:name w:val="0neM2M-CoverTableTitle"/>
    <w:basedOn w:val="Normal"/>
    <w:qFormat/>
    <w:rsid w:val="00C77702"/>
    <w:pPr>
      <w:shd w:val="clear" w:color="auto" w:fill="B42025"/>
      <w:tabs>
        <w:tab w:val="left" w:pos="284"/>
        <w:tab w:val="right" w:pos="1710"/>
        <w:tab w:val="left" w:pos="3780"/>
      </w:tabs>
      <w:spacing w:before="0"/>
      <w:ind w:left="1985" w:hanging="1985"/>
      <w:jc w:val="center"/>
    </w:pPr>
    <w:rPr>
      <w:rFonts w:ascii="Calibri" w:eastAsia="Malgun Gothic" w:hAnsi="Calibri" w:cs="Tahoma"/>
      <w:b/>
      <w:smallCaps/>
      <w:color w:val="FFFFFF"/>
      <w:spacing w:val="30"/>
      <w:sz w:val="40"/>
      <w:lang w:eastAsia="en-US"/>
    </w:rPr>
  </w:style>
  <w:style w:type="paragraph" w:customStyle="1" w:styleId="oneM2M-RowTitle">
    <w:name w:val="oneM2M-RowTitle"/>
    <w:basedOn w:val="oneM2M-CoverTableText"/>
    <w:rsid w:val="00C77702"/>
    <w:rPr>
      <w:color w:val="FFFFFF"/>
    </w:rPr>
  </w:style>
  <w:style w:type="paragraph" w:customStyle="1" w:styleId="AltNormal">
    <w:name w:val="AltNormal"/>
    <w:basedOn w:val="Normal"/>
    <w:autoRedefine/>
    <w:rsid w:val="00C77702"/>
    <w:pPr>
      <w:tabs>
        <w:tab w:val="left" w:pos="284"/>
      </w:tabs>
    </w:pPr>
    <w:rPr>
      <w:rFonts w:eastAsia="Malgun Gothic"/>
      <w:sz w:val="20"/>
      <w:lang w:eastAsia="en-US"/>
    </w:rPr>
  </w:style>
  <w:style w:type="paragraph" w:customStyle="1" w:styleId="OneM2M-Normal">
    <w:name w:val="OneM2M-Normal"/>
    <w:basedOn w:val="Normal"/>
    <w:qFormat/>
    <w:rsid w:val="00C77702"/>
    <w:pPr>
      <w:tabs>
        <w:tab w:val="left" w:pos="284"/>
      </w:tabs>
    </w:pPr>
    <w:rPr>
      <w:rFonts w:ascii="Myriad Pro" w:eastAsia="Malgun Gothic" w:hAnsi="Myriad Pro"/>
      <w:lang w:eastAsia="en-US"/>
    </w:rPr>
  </w:style>
  <w:style w:type="paragraph" w:styleId="Revision">
    <w:name w:val="Revision"/>
    <w:hidden/>
    <w:rsid w:val="00C77702"/>
    <w:pPr>
      <w:spacing w:after="0" w:line="240" w:lineRule="auto"/>
    </w:pPr>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rsid w:val="00C77702"/>
    <w:rPr>
      <w:b/>
      <w:bCs/>
    </w:rPr>
  </w:style>
  <w:style w:type="character" w:customStyle="1" w:styleId="CommentSubjectChar">
    <w:name w:val="Comment Subject Char"/>
    <w:basedOn w:val="CommentTextChar"/>
    <w:link w:val="CommentSubject"/>
    <w:rsid w:val="00C77702"/>
    <w:rPr>
      <w:rFonts w:ascii="Times New Roman" w:eastAsia="Malgun Gothic" w:hAnsi="Times New Roman" w:cs="Times New Roman"/>
      <w:b/>
      <w:bCs/>
      <w:sz w:val="20"/>
      <w:szCs w:val="20"/>
      <w:lang w:val="en-GB" w:eastAsia="en-US"/>
    </w:rPr>
  </w:style>
  <w:style w:type="paragraph" w:customStyle="1" w:styleId="OneM2M-Bullet1">
    <w:name w:val="OneM2M-Bullet1"/>
    <w:basedOn w:val="OneM2M-Normal"/>
    <w:qFormat/>
    <w:rsid w:val="00C77702"/>
    <w:rPr>
      <w:rFonts w:ascii="Cambria" w:eastAsia="Times New Roman" w:hAnsi="Cambria"/>
    </w:rPr>
  </w:style>
  <w:style w:type="character" w:customStyle="1" w:styleId="B1Car">
    <w:name w:val="B1+ Car"/>
    <w:link w:val="B1"/>
    <w:locked/>
    <w:rsid w:val="000276B8"/>
    <w:rPr>
      <w:rFonts w:ascii="Times New Roman" w:eastAsia="Times New Roman" w:hAnsi="Times New Roman" w:cs="Times New Roman"/>
      <w:sz w:val="20"/>
      <w:szCs w:val="20"/>
      <w:lang w:val="en-GB" w:eastAsia="en-US"/>
    </w:rPr>
  </w:style>
  <w:style w:type="character" w:customStyle="1" w:styleId="st">
    <w:name w:val="st"/>
    <w:rsid w:val="00F44F7D"/>
  </w:style>
  <w:style w:type="character" w:customStyle="1" w:styleId="TALChar">
    <w:name w:val="TAL Char"/>
    <w:link w:val="TAL"/>
    <w:rsid w:val="00F44F7D"/>
    <w:rPr>
      <w:rFonts w:ascii="Arial" w:eastAsia="Malgun Gothic" w:hAnsi="Arial" w:cs="Times New Roman"/>
      <w:sz w:val="18"/>
      <w:szCs w:val="20"/>
      <w:lang w:val="en-GB" w:eastAsia="en-US"/>
    </w:rPr>
  </w:style>
  <w:style w:type="character" w:customStyle="1" w:styleId="THChar">
    <w:name w:val="TH Char"/>
    <w:link w:val="TH"/>
    <w:locked/>
    <w:rsid w:val="00F44F7D"/>
    <w:rPr>
      <w:rFonts w:ascii="Arial" w:eastAsia="Malgun Gothic" w:hAnsi="Arial" w:cs="Times New Roman"/>
      <w:b/>
      <w:sz w:val="20"/>
      <w:szCs w:val="20"/>
      <w:lang w:val="en-GB" w:eastAsia="en-US"/>
    </w:rPr>
  </w:style>
  <w:style w:type="paragraph" w:customStyle="1" w:styleId="OneM2M-DocNum">
    <w:name w:val="OneM2M-DocNum"/>
    <w:basedOn w:val="ListParagraph"/>
    <w:qFormat/>
    <w:rsid w:val="00B420D4"/>
    <w:pPr>
      <w:tabs>
        <w:tab w:val="left" w:pos="284"/>
      </w:tabs>
      <w:overflowPunct/>
      <w:autoSpaceDE/>
      <w:autoSpaceDN/>
      <w:adjustRightInd/>
      <w:spacing w:before="120" w:after="0"/>
      <w:ind w:left="720" w:firstLineChars="0" w:hanging="360"/>
      <w:contextualSpacing/>
      <w:textAlignment w:val="auto"/>
    </w:pPr>
    <w:rPr>
      <w:rFonts w:ascii="Myriad Pro" w:eastAsia="Times New Roman" w:hAnsi="Myriad Pro"/>
      <w:sz w:val="24"/>
      <w:szCs w:val="24"/>
    </w:rPr>
  </w:style>
  <w:style w:type="paragraph" w:customStyle="1" w:styleId="OneM2M-Heading1">
    <w:name w:val="OneM2M-Heading1"/>
    <w:basedOn w:val="Heading1"/>
    <w:qFormat/>
    <w:rsid w:val="00B420D4"/>
    <w:pPr>
      <w:keepLines w:val="0"/>
      <w:tabs>
        <w:tab w:val="clear" w:pos="794"/>
        <w:tab w:val="clear" w:pos="1191"/>
        <w:tab w:val="clear" w:pos="1588"/>
        <w:tab w:val="clear" w:pos="1985"/>
      </w:tabs>
      <w:overflowPunct/>
      <w:autoSpaceDE/>
      <w:autoSpaceDN/>
      <w:adjustRightInd/>
      <w:spacing w:before="240" w:after="60"/>
      <w:ind w:left="426" w:hanging="426"/>
      <w:textAlignment w:val="auto"/>
    </w:pPr>
    <w:rPr>
      <w:rFonts w:ascii="Myriad Pro" w:hAnsi="Myriad Pro"/>
      <w:bCs/>
      <w:kern w:val="32"/>
      <w:sz w:val="32"/>
      <w:szCs w:val="32"/>
    </w:rPr>
  </w:style>
  <w:style w:type="paragraph" w:customStyle="1" w:styleId="OneM2M-FrontMatter">
    <w:name w:val="OneM2M-FrontMatter"/>
    <w:basedOn w:val="1tableentryleft"/>
    <w:rsid w:val="00B420D4"/>
    <w:rPr>
      <w:rFonts w:ascii="Myriad Pro" w:hAnsi="Myriad Pro"/>
    </w:rPr>
  </w:style>
  <w:style w:type="paragraph" w:customStyle="1" w:styleId="OneM2M-TableTitle">
    <w:name w:val="OneM2M-TableTitle"/>
    <w:basedOn w:val="Normal"/>
    <w:rsid w:val="00B420D4"/>
    <w:pPr>
      <w:shd w:val="clear" w:color="auto" w:fill="B42025"/>
      <w:tabs>
        <w:tab w:val="left" w:pos="284"/>
        <w:tab w:val="right" w:pos="1710"/>
        <w:tab w:val="left" w:pos="3780"/>
      </w:tabs>
      <w:spacing w:before="0"/>
      <w:ind w:left="1985" w:hanging="1985"/>
      <w:jc w:val="center"/>
    </w:pPr>
    <w:rPr>
      <w:rFonts w:ascii="Myriad Pro" w:eastAsia="Times New Roman" w:hAnsi="Myriad Pro" w:cs="Tahoma"/>
      <w:b/>
      <w:smallCaps/>
      <w:color w:val="FFFFFF"/>
      <w:spacing w:val="30"/>
      <w:sz w:val="36"/>
      <w:lang w:eastAsia="en-US"/>
    </w:rPr>
  </w:style>
  <w:style w:type="paragraph" w:customStyle="1" w:styleId="1tableentryleft">
    <w:name w:val="1table entry left"/>
    <w:aliases w:val="1TEL"/>
    <w:uiPriority w:val="99"/>
    <w:rsid w:val="00B420D4"/>
    <w:pPr>
      <w:keepNext/>
      <w:keepLines/>
      <w:spacing w:before="60" w:after="60" w:line="240" w:lineRule="auto"/>
    </w:pPr>
    <w:rPr>
      <w:rFonts w:ascii="Times" w:eastAsia="BatangChe" w:hAnsi="Times" w:cs="Times New Roman"/>
      <w:szCs w:val="24"/>
      <w:lang w:eastAsia="en-US"/>
    </w:rPr>
  </w:style>
  <w:style w:type="paragraph" w:customStyle="1" w:styleId="OneM2M-RowTitle0">
    <w:name w:val="OneM2M-RowTitle"/>
    <w:basedOn w:val="OneM2M-FrontMatter"/>
    <w:qFormat/>
    <w:rsid w:val="00B420D4"/>
    <w:rPr>
      <w:color w:val="FFFFFF"/>
    </w:rPr>
  </w:style>
  <w:style w:type="paragraph" w:customStyle="1" w:styleId="OneM2M-Bullet3">
    <w:name w:val="OneM2M-Bullet3"/>
    <w:basedOn w:val="OneM2M-Bullet2"/>
    <w:qFormat/>
    <w:rsid w:val="00B420D4"/>
    <w:pPr>
      <w:ind w:left="2160"/>
    </w:pPr>
  </w:style>
  <w:style w:type="paragraph" w:customStyle="1" w:styleId="OneM2M-Numbered3">
    <w:name w:val="OneM2M-Numbered3"/>
    <w:basedOn w:val="OneM2M-Numbered2"/>
    <w:qFormat/>
    <w:rsid w:val="00B420D4"/>
    <w:pPr>
      <w:numPr>
        <w:ilvl w:val="0"/>
        <w:numId w:val="0"/>
      </w:numPr>
      <w:ind w:left="2160" w:hanging="180"/>
    </w:pPr>
  </w:style>
  <w:style w:type="paragraph" w:customStyle="1" w:styleId="OneM2M-Heading2">
    <w:name w:val="OneM2M-Heading2"/>
    <w:basedOn w:val="Heading2"/>
    <w:qFormat/>
    <w:rsid w:val="00B420D4"/>
    <w:pPr>
      <w:keepLines w:val="0"/>
      <w:tabs>
        <w:tab w:val="clear" w:pos="794"/>
        <w:tab w:val="clear" w:pos="1191"/>
        <w:tab w:val="clear" w:pos="1588"/>
        <w:tab w:val="clear" w:pos="1985"/>
      </w:tabs>
      <w:overflowPunct/>
      <w:autoSpaceDE/>
      <w:autoSpaceDN/>
      <w:adjustRightInd/>
      <w:spacing w:after="60"/>
      <w:ind w:left="1134" w:hanging="850"/>
      <w:textAlignment w:val="auto"/>
    </w:pPr>
    <w:rPr>
      <w:rFonts w:ascii="Myriad Pro" w:hAnsi="Myriad Pro"/>
      <w:bCs/>
      <w:i/>
      <w:iCs/>
      <w:sz w:val="28"/>
      <w:szCs w:val="28"/>
      <w:lang w:eastAsia="x-none"/>
    </w:rPr>
  </w:style>
  <w:style w:type="paragraph" w:customStyle="1" w:styleId="OneM2M-Heading3">
    <w:name w:val="OneM2M-Heading3"/>
    <w:basedOn w:val="Heading3"/>
    <w:qFormat/>
    <w:rsid w:val="00B420D4"/>
    <w:pPr>
      <w:tabs>
        <w:tab w:val="clear" w:pos="794"/>
        <w:tab w:val="clear" w:pos="1191"/>
        <w:tab w:val="clear" w:pos="1588"/>
        <w:tab w:val="clear" w:pos="1985"/>
      </w:tabs>
      <w:overflowPunct/>
      <w:autoSpaceDE/>
      <w:autoSpaceDN/>
      <w:adjustRightInd/>
      <w:spacing w:before="200"/>
      <w:ind w:left="1701" w:hanging="992"/>
      <w:textAlignment w:val="auto"/>
    </w:pPr>
    <w:rPr>
      <w:rFonts w:ascii="Myriad Pro" w:hAnsi="Myriad Pro"/>
      <w:bCs/>
      <w:szCs w:val="24"/>
      <w:lang w:eastAsia="x-none"/>
    </w:rPr>
  </w:style>
  <w:style w:type="paragraph" w:customStyle="1" w:styleId="OneM2M-Bullet2">
    <w:name w:val="OneM2M-Bullet2"/>
    <w:basedOn w:val="OneM2M-Normal"/>
    <w:qFormat/>
    <w:rsid w:val="00B420D4"/>
    <w:pPr>
      <w:ind w:left="1440" w:hanging="360"/>
    </w:pPr>
    <w:rPr>
      <w:rFonts w:eastAsia="Times New Roman"/>
    </w:rPr>
  </w:style>
  <w:style w:type="paragraph" w:customStyle="1" w:styleId="OneM2M-Numbered1">
    <w:name w:val="OneM2M-Numbered1"/>
    <w:basedOn w:val="OneM2M-Bullet1"/>
    <w:qFormat/>
    <w:rsid w:val="00B420D4"/>
    <w:pPr>
      <w:numPr>
        <w:numId w:val="16"/>
      </w:numPr>
    </w:pPr>
    <w:rPr>
      <w:rFonts w:ascii="Myriad Pro" w:hAnsi="Myriad Pro"/>
    </w:rPr>
  </w:style>
  <w:style w:type="paragraph" w:customStyle="1" w:styleId="OneM2M-Numbered2">
    <w:name w:val="OneM2M-Numbered2"/>
    <w:basedOn w:val="OneM2M-Bullet1"/>
    <w:qFormat/>
    <w:rsid w:val="00B420D4"/>
    <w:pPr>
      <w:numPr>
        <w:ilvl w:val="1"/>
        <w:numId w:val="16"/>
      </w:numPr>
    </w:pPr>
    <w:rPr>
      <w:rFonts w:ascii="Myriad Pro" w:hAnsi="Myriad Pro"/>
    </w:rPr>
  </w:style>
  <w:style w:type="character" w:customStyle="1" w:styleId="WW8Num7z0">
    <w:name w:val="WW8Num7z0"/>
    <w:rsid w:val="00B420D4"/>
    <w:rPr>
      <w:rFonts w:ascii="Symbol" w:eastAsia="MS Mincho" w:hAnsi="Symbol" w:cs="Symbol"/>
      <w:szCs w:val="18"/>
      <w:lang w:val="fr-FR" w:eastAsia="zh-CN"/>
    </w:rPr>
  </w:style>
  <w:style w:type="character" w:customStyle="1" w:styleId="WW8Num7z8">
    <w:name w:val="WW8Num7z8"/>
    <w:rsid w:val="00B420D4"/>
  </w:style>
  <w:style w:type="character" w:customStyle="1" w:styleId="WW8Num1z0">
    <w:name w:val="WW8Num1z0"/>
    <w:rsid w:val="00B420D4"/>
  </w:style>
  <w:style w:type="character" w:customStyle="1" w:styleId="WW8Num2z0">
    <w:name w:val="WW8Num2z0"/>
    <w:rsid w:val="00B420D4"/>
  </w:style>
  <w:style w:type="character" w:customStyle="1" w:styleId="WW8Num3z0">
    <w:name w:val="WW8Num3z0"/>
    <w:rsid w:val="00B420D4"/>
  </w:style>
  <w:style w:type="character" w:customStyle="1" w:styleId="WW8Num4z0">
    <w:name w:val="WW8Num4z0"/>
    <w:rsid w:val="00B420D4"/>
    <w:rPr>
      <w:rFonts w:ascii="Symbol" w:hAnsi="Symbol" w:cs="Symbol"/>
      <w:sz w:val="18"/>
      <w:szCs w:val="18"/>
      <w:lang w:val="fr-FR" w:eastAsia="zh-CN"/>
    </w:rPr>
  </w:style>
  <w:style w:type="character" w:customStyle="1" w:styleId="WW8Num5z0">
    <w:name w:val="WW8Num5z0"/>
    <w:rsid w:val="00B420D4"/>
    <w:rPr>
      <w:rFonts w:ascii="Symbol" w:hAnsi="Symbol" w:cs="OpenSymbol"/>
      <w:szCs w:val="18"/>
      <w:lang w:eastAsia="zh-CN"/>
    </w:rPr>
  </w:style>
  <w:style w:type="character" w:customStyle="1" w:styleId="WW8Num5z1">
    <w:name w:val="WW8Num5z1"/>
    <w:rsid w:val="00B420D4"/>
    <w:rPr>
      <w:rFonts w:ascii="OpenSymbol" w:hAnsi="OpenSymbol" w:cs="OpenSymbol"/>
    </w:rPr>
  </w:style>
  <w:style w:type="character" w:customStyle="1" w:styleId="WW8Num6z0">
    <w:name w:val="WW8Num6z0"/>
    <w:rsid w:val="00B420D4"/>
    <w:rPr>
      <w:rFonts w:ascii="Symbol" w:hAnsi="Symbol" w:cs="Symbol"/>
      <w:color w:val="000000"/>
      <w:szCs w:val="18"/>
      <w:lang w:eastAsia="zh-CN"/>
    </w:rPr>
  </w:style>
  <w:style w:type="character" w:customStyle="1" w:styleId="WW8Num7z1">
    <w:name w:val="WW8Num7z1"/>
    <w:rsid w:val="00B420D4"/>
  </w:style>
  <w:style w:type="character" w:customStyle="1" w:styleId="WW8Num7z2">
    <w:name w:val="WW8Num7z2"/>
    <w:rsid w:val="00B420D4"/>
  </w:style>
  <w:style w:type="character" w:customStyle="1" w:styleId="WW8Num7z3">
    <w:name w:val="WW8Num7z3"/>
    <w:rsid w:val="00B420D4"/>
  </w:style>
  <w:style w:type="character" w:customStyle="1" w:styleId="WW8Num7z4">
    <w:name w:val="WW8Num7z4"/>
    <w:rsid w:val="00B420D4"/>
  </w:style>
  <w:style w:type="character" w:customStyle="1" w:styleId="WW8Num7z5">
    <w:name w:val="WW8Num7z5"/>
    <w:rsid w:val="00B420D4"/>
  </w:style>
  <w:style w:type="character" w:customStyle="1" w:styleId="WW8Num7z6">
    <w:name w:val="WW8Num7z6"/>
    <w:rsid w:val="00B420D4"/>
  </w:style>
  <w:style w:type="character" w:customStyle="1" w:styleId="WW8Num7z7">
    <w:name w:val="WW8Num7z7"/>
    <w:rsid w:val="00B420D4"/>
  </w:style>
  <w:style w:type="character" w:customStyle="1" w:styleId="WW8Num8z0">
    <w:name w:val="WW8Num8z0"/>
    <w:rsid w:val="00B420D4"/>
  </w:style>
  <w:style w:type="character" w:customStyle="1" w:styleId="WW8Num8z1">
    <w:name w:val="WW8Num8z1"/>
    <w:rsid w:val="00B420D4"/>
  </w:style>
  <w:style w:type="character" w:customStyle="1" w:styleId="WW8Num8z2">
    <w:name w:val="WW8Num8z2"/>
    <w:rsid w:val="00B420D4"/>
  </w:style>
  <w:style w:type="character" w:customStyle="1" w:styleId="WW8Num8z3">
    <w:name w:val="WW8Num8z3"/>
    <w:rsid w:val="00B420D4"/>
  </w:style>
  <w:style w:type="character" w:customStyle="1" w:styleId="WW8Num8z4">
    <w:name w:val="WW8Num8z4"/>
    <w:rsid w:val="00B420D4"/>
  </w:style>
  <w:style w:type="character" w:customStyle="1" w:styleId="WW8Num8z5">
    <w:name w:val="WW8Num8z5"/>
    <w:rsid w:val="00B420D4"/>
  </w:style>
  <w:style w:type="character" w:customStyle="1" w:styleId="WW8Num8z6">
    <w:name w:val="WW8Num8z6"/>
    <w:rsid w:val="00B420D4"/>
  </w:style>
  <w:style w:type="character" w:customStyle="1" w:styleId="WW8Num8z7">
    <w:name w:val="WW8Num8z7"/>
    <w:rsid w:val="00B420D4"/>
  </w:style>
  <w:style w:type="character" w:customStyle="1" w:styleId="WW8Num8z8">
    <w:name w:val="WW8Num8z8"/>
    <w:rsid w:val="00B420D4"/>
  </w:style>
  <w:style w:type="character" w:customStyle="1" w:styleId="WW8Num9z0">
    <w:name w:val="WW8Num9z0"/>
    <w:rsid w:val="00B420D4"/>
  </w:style>
  <w:style w:type="character" w:customStyle="1" w:styleId="WW8Num9z1">
    <w:name w:val="WW8Num9z1"/>
    <w:rsid w:val="00B420D4"/>
  </w:style>
  <w:style w:type="character" w:customStyle="1" w:styleId="WW8Num9z2">
    <w:name w:val="WW8Num9z2"/>
    <w:rsid w:val="00B420D4"/>
  </w:style>
  <w:style w:type="character" w:customStyle="1" w:styleId="WW8Num9z3">
    <w:name w:val="WW8Num9z3"/>
    <w:rsid w:val="00B420D4"/>
  </w:style>
  <w:style w:type="character" w:customStyle="1" w:styleId="WW8Num9z4">
    <w:name w:val="WW8Num9z4"/>
    <w:rsid w:val="00B420D4"/>
  </w:style>
  <w:style w:type="character" w:customStyle="1" w:styleId="WW8Num9z5">
    <w:name w:val="WW8Num9z5"/>
    <w:rsid w:val="00B420D4"/>
  </w:style>
  <w:style w:type="character" w:customStyle="1" w:styleId="WW8Num9z6">
    <w:name w:val="WW8Num9z6"/>
    <w:rsid w:val="00B420D4"/>
  </w:style>
  <w:style w:type="character" w:customStyle="1" w:styleId="WW8Num9z7">
    <w:name w:val="WW8Num9z7"/>
    <w:rsid w:val="00B420D4"/>
  </w:style>
  <w:style w:type="character" w:customStyle="1" w:styleId="WW8Num9z8">
    <w:name w:val="WW8Num9z8"/>
    <w:rsid w:val="00B420D4"/>
  </w:style>
  <w:style w:type="character" w:customStyle="1" w:styleId="WW8Num10z0">
    <w:name w:val="WW8Num10z0"/>
    <w:rsid w:val="00B420D4"/>
  </w:style>
  <w:style w:type="character" w:customStyle="1" w:styleId="WW8Num10z1">
    <w:name w:val="WW8Num10z1"/>
    <w:rsid w:val="00B420D4"/>
  </w:style>
  <w:style w:type="character" w:customStyle="1" w:styleId="WW8Num10z2">
    <w:name w:val="WW8Num10z2"/>
    <w:rsid w:val="00B420D4"/>
  </w:style>
  <w:style w:type="character" w:customStyle="1" w:styleId="WW8Num10z3">
    <w:name w:val="WW8Num10z3"/>
    <w:rsid w:val="00B420D4"/>
  </w:style>
  <w:style w:type="character" w:customStyle="1" w:styleId="WW8Num10z4">
    <w:name w:val="WW8Num10z4"/>
    <w:rsid w:val="00B420D4"/>
  </w:style>
  <w:style w:type="character" w:customStyle="1" w:styleId="WW8Num10z5">
    <w:name w:val="WW8Num10z5"/>
    <w:rsid w:val="00B420D4"/>
  </w:style>
  <w:style w:type="character" w:customStyle="1" w:styleId="WW8Num10z6">
    <w:name w:val="WW8Num10z6"/>
    <w:rsid w:val="00B420D4"/>
  </w:style>
  <w:style w:type="character" w:customStyle="1" w:styleId="WW8Num10z7">
    <w:name w:val="WW8Num10z7"/>
    <w:rsid w:val="00B420D4"/>
  </w:style>
  <w:style w:type="character" w:customStyle="1" w:styleId="WW8Num10z8">
    <w:name w:val="WW8Num10z8"/>
    <w:rsid w:val="00B420D4"/>
  </w:style>
  <w:style w:type="character" w:customStyle="1" w:styleId="WW8Num11z0">
    <w:name w:val="WW8Num11z0"/>
    <w:rsid w:val="00B420D4"/>
  </w:style>
  <w:style w:type="character" w:customStyle="1" w:styleId="WW8Num11z1">
    <w:name w:val="WW8Num11z1"/>
    <w:rsid w:val="00B420D4"/>
  </w:style>
  <w:style w:type="character" w:customStyle="1" w:styleId="WW8Num11z2">
    <w:name w:val="WW8Num11z2"/>
    <w:rsid w:val="00B420D4"/>
  </w:style>
  <w:style w:type="character" w:customStyle="1" w:styleId="WW8Num11z3">
    <w:name w:val="WW8Num11z3"/>
    <w:rsid w:val="00B420D4"/>
  </w:style>
  <w:style w:type="character" w:customStyle="1" w:styleId="WW8Num11z4">
    <w:name w:val="WW8Num11z4"/>
    <w:rsid w:val="00B420D4"/>
  </w:style>
  <w:style w:type="character" w:customStyle="1" w:styleId="WW8Num11z5">
    <w:name w:val="WW8Num11z5"/>
    <w:rsid w:val="00B420D4"/>
  </w:style>
  <w:style w:type="character" w:customStyle="1" w:styleId="WW8Num11z6">
    <w:name w:val="WW8Num11z6"/>
    <w:rsid w:val="00B420D4"/>
  </w:style>
  <w:style w:type="character" w:customStyle="1" w:styleId="WW8Num11z7">
    <w:name w:val="WW8Num11z7"/>
    <w:rsid w:val="00B420D4"/>
  </w:style>
  <w:style w:type="character" w:customStyle="1" w:styleId="WW8Num11z8">
    <w:name w:val="WW8Num11z8"/>
    <w:rsid w:val="00B420D4"/>
  </w:style>
  <w:style w:type="character" w:customStyle="1" w:styleId="WW8Num12z0">
    <w:name w:val="WW8Num12z0"/>
    <w:rsid w:val="00B420D4"/>
    <w:rPr>
      <w:rFonts w:ascii="Wingdings" w:hAnsi="Wingdings" w:cs="Wingdings"/>
    </w:rPr>
  </w:style>
  <w:style w:type="character" w:customStyle="1" w:styleId="WW8Num12z1">
    <w:name w:val="WW8Num12z1"/>
    <w:rsid w:val="00B420D4"/>
    <w:rPr>
      <w:rFonts w:ascii="Courier New" w:hAnsi="Courier New" w:cs="Courier New"/>
    </w:rPr>
  </w:style>
  <w:style w:type="character" w:customStyle="1" w:styleId="WW8Num12z3">
    <w:name w:val="WW8Num12z3"/>
    <w:rsid w:val="00B420D4"/>
    <w:rPr>
      <w:rFonts w:ascii="Symbol" w:hAnsi="Symbol" w:cs="Symbol"/>
    </w:rPr>
  </w:style>
  <w:style w:type="character" w:customStyle="1" w:styleId="WW8Num13z0">
    <w:name w:val="WW8Num13z0"/>
    <w:rsid w:val="00B420D4"/>
  </w:style>
  <w:style w:type="character" w:customStyle="1" w:styleId="WW8Num13z1">
    <w:name w:val="WW8Num13z1"/>
    <w:rsid w:val="00B420D4"/>
  </w:style>
  <w:style w:type="character" w:customStyle="1" w:styleId="WW8Num13z2">
    <w:name w:val="WW8Num13z2"/>
    <w:rsid w:val="00B420D4"/>
  </w:style>
  <w:style w:type="character" w:customStyle="1" w:styleId="WW8Num13z3">
    <w:name w:val="WW8Num13z3"/>
    <w:rsid w:val="00B420D4"/>
  </w:style>
  <w:style w:type="character" w:customStyle="1" w:styleId="WW8Num13z4">
    <w:name w:val="WW8Num13z4"/>
    <w:rsid w:val="00B420D4"/>
  </w:style>
  <w:style w:type="character" w:customStyle="1" w:styleId="WW8Num13z5">
    <w:name w:val="WW8Num13z5"/>
    <w:rsid w:val="00B420D4"/>
  </w:style>
  <w:style w:type="character" w:customStyle="1" w:styleId="WW8Num13z6">
    <w:name w:val="WW8Num13z6"/>
    <w:rsid w:val="00B420D4"/>
  </w:style>
  <w:style w:type="character" w:customStyle="1" w:styleId="WW8Num13z7">
    <w:name w:val="WW8Num13z7"/>
    <w:rsid w:val="00B420D4"/>
  </w:style>
  <w:style w:type="character" w:customStyle="1" w:styleId="WW8Num13z8">
    <w:name w:val="WW8Num13z8"/>
    <w:rsid w:val="00B420D4"/>
  </w:style>
  <w:style w:type="character" w:customStyle="1" w:styleId="WW8Num14z0">
    <w:name w:val="WW8Num14z0"/>
    <w:rsid w:val="00B420D4"/>
    <w:rPr>
      <w:rFonts w:ascii="Symbol" w:eastAsia="MS Mincho" w:hAnsi="Symbol" w:cs="Symbol"/>
      <w:sz w:val="18"/>
      <w:szCs w:val="18"/>
      <w:shd w:val="clear" w:color="auto" w:fill="FFFF00"/>
      <w:lang w:eastAsia="zh-CN"/>
    </w:rPr>
  </w:style>
  <w:style w:type="character" w:customStyle="1" w:styleId="WW8Num14z1">
    <w:name w:val="WW8Num14z1"/>
    <w:rsid w:val="00B420D4"/>
    <w:rPr>
      <w:rFonts w:ascii="Wingdings" w:hAnsi="Wingdings" w:cs="Wingdings"/>
    </w:rPr>
  </w:style>
  <w:style w:type="character" w:customStyle="1" w:styleId="WW8Num15z0">
    <w:name w:val="WW8Num15z0"/>
    <w:rsid w:val="00B420D4"/>
  </w:style>
  <w:style w:type="character" w:customStyle="1" w:styleId="WW8Num15z1">
    <w:name w:val="WW8Num15z1"/>
    <w:rsid w:val="00B420D4"/>
  </w:style>
  <w:style w:type="character" w:customStyle="1" w:styleId="WW8Num15z2">
    <w:name w:val="WW8Num15z2"/>
    <w:rsid w:val="00B420D4"/>
  </w:style>
  <w:style w:type="character" w:customStyle="1" w:styleId="WW8Num15z3">
    <w:name w:val="WW8Num15z3"/>
    <w:rsid w:val="00B420D4"/>
  </w:style>
  <w:style w:type="character" w:customStyle="1" w:styleId="WW8Num15z4">
    <w:name w:val="WW8Num15z4"/>
    <w:rsid w:val="00B420D4"/>
  </w:style>
  <w:style w:type="character" w:customStyle="1" w:styleId="WW8Num15z5">
    <w:name w:val="WW8Num15z5"/>
    <w:rsid w:val="00B420D4"/>
  </w:style>
  <w:style w:type="character" w:customStyle="1" w:styleId="WW8Num15z6">
    <w:name w:val="WW8Num15z6"/>
    <w:rsid w:val="00B420D4"/>
  </w:style>
  <w:style w:type="character" w:customStyle="1" w:styleId="WW8Num15z7">
    <w:name w:val="WW8Num15z7"/>
    <w:rsid w:val="00B420D4"/>
  </w:style>
  <w:style w:type="character" w:customStyle="1" w:styleId="WW8Num15z8">
    <w:name w:val="WW8Num15z8"/>
    <w:rsid w:val="00B420D4"/>
  </w:style>
  <w:style w:type="character" w:customStyle="1" w:styleId="WW8Num16z0">
    <w:name w:val="WW8Num16z0"/>
    <w:rsid w:val="00B420D4"/>
  </w:style>
  <w:style w:type="character" w:customStyle="1" w:styleId="WW8Num16z1">
    <w:name w:val="WW8Num16z1"/>
    <w:rsid w:val="00B420D4"/>
  </w:style>
  <w:style w:type="character" w:customStyle="1" w:styleId="WW8Num16z2">
    <w:name w:val="WW8Num16z2"/>
    <w:rsid w:val="00B420D4"/>
  </w:style>
  <w:style w:type="character" w:customStyle="1" w:styleId="WW8Num16z3">
    <w:name w:val="WW8Num16z3"/>
    <w:rsid w:val="00B420D4"/>
  </w:style>
  <w:style w:type="character" w:customStyle="1" w:styleId="WW8Num16z4">
    <w:name w:val="WW8Num16z4"/>
    <w:rsid w:val="00B420D4"/>
  </w:style>
  <w:style w:type="character" w:customStyle="1" w:styleId="WW8Num16z5">
    <w:name w:val="WW8Num16z5"/>
    <w:rsid w:val="00B420D4"/>
  </w:style>
  <w:style w:type="character" w:customStyle="1" w:styleId="WW8Num16z6">
    <w:name w:val="WW8Num16z6"/>
    <w:rsid w:val="00B420D4"/>
  </w:style>
  <w:style w:type="character" w:customStyle="1" w:styleId="WW8Num16z7">
    <w:name w:val="WW8Num16z7"/>
    <w:rsid w:val="00B420D4"/>
  </w:style>
  <w:style w:type="character" w:customStyle="1" w:styleId="WW8Num16z8">
    <w:name w:val="WW8Num16z8"/>
    <w:rsid w:val="00B420D4"/>
  </w:style>
  <w:style w:type="character" w:customStyle="1" w:styleId="WW8Num17z0">
    <w:name w:val="WW8Num17z0"/>
    <w:rsid w:val="00B420D4"/>
  </w:style>
  <w:style w:type="character" w:customStyle="1" w:styleId="WW8Num17z1">
    <w:name w:val="WW8Num17z1"/>
    <w:rsid w:val="00B420D4"/>
  </w:style>
  <w:style w:type="character" w:customStyle="1" w:styleId="WW8Num17z2">
    <w:name w:val="WW8Num17z2"/>
    <w:rsid w:val="00B420D4"/>
  </w:style>
  <w:style w:type="character" w:customStyle="1" w:styleId="WW8Num17z3">
    <w:name w:val="WW8Num17z3"/>
    <w:rsid w:val="00B420D4"/>
  </w:style>
  <w:style w:type="character" w:customStyle="1" w:styleId="WW8Num17z4">
    <w:name w:val="WW8Num17z4"/>
    <w:rsid w:val="00B420D4"/>
  </w:style>
  <w:style w:type="character" w:customStyle="1" w:styleId="WW8Num17z5">
    <w:name w:val="WW8Num17z5"/>
    <w:rsid w:val="00B420D4"/>
  </w:style>
  <w:style w:type="character" w:customStyle="1" w:styleId="WW8Num17z6">
    <w:name w:val="WW8Num17z6"/>
    <w:rsid w:val="00B420D4"/>
  </w:style>
  <w:style w:type="character" w:customStyle="1" w:styleId="WW8Num17z7">
    <w:name w:val="WW8Num17z7"/>
    <w:rsid w:val="00B420D4"/>
  </w:style>
  <w:style w:type="character" w:customStyle="1" w:styleId="WW8Num17z8">
    <w:name w:val="WW8Num17z8"/>
    <w:rsid w:val="00B420D4"/>
  </w:style>
  <w:style w:type="character" w:customStyle="1" w:styleId="WW8Num18z0">
    <w:name w:val="WW8Num18z0"/>
    <w:rsid w:val="00B420D4"/>
    <w:rPr>
      <w:rFonts w:ascii="Symbol" w:hAnsi="Symbol" w:cs="Symbol"/>
      <w:color w:val="000000"/>
    </w:rPr>
  </w:style>
  <w:style w:type="character" w:customStyle="1" w:styleId="WW8Num18z1">
    <w:name w:val="WW8Num18z1"/>
    <w:rsid w:val="00B420D4"/>
    <w:rPr>
      <w:rFonts w:ascii="Courier New" w:hAnsi="Courier New" w:cs="Courier New"/>
    </w:rPr>
  </w:style>
  <w:style w:type="character" w:customStyle="1" w:styleId="WW8Num18z2">
    <w:name w:val="WW8Num18z2"/>
    <w:rsid w:val="00B420D4"/>
    <w:rPr>
      <w:rFonts w:ascii="Wingdings" w:hAnsi="Wingdings" w:cs="Wingdings"/>
    </w:rPr>
  </w:style>
  <w:style w:type="character" w:customStyle="1" w:styleId="WW8Num18z3">
    <w:name w:val="WW8Num18z3"/>
    <w:rsid w:val="00B420D4"/>
    <w:rPr>
      <w:rFonts w:ascii="Symbol" w:hAnsi="Symbol" w:cs="Symbol"/>
    </w:rPr>
  </w:style>
  <w:style w:type="character" w:customStyle="1" w:styleId="WW8Num19z0">
    <w:name w:val="WW8Num19z0"/>
    <w:rsid w:val="00B420D4"/>
  </w:style>
  <w:style w:type="character" w:customStyle="1" w:styleId="WW8Num19z1">
    <w:name w:val="WW8Num19z1"/>
    <w:rsid w:val="00B420D4"/>
  </w:style>
  <w:style w:type="character" w:customStyle="1" w:styleId="WW8Num19z2">
    <w:name w:val="WW8Num19z2"/>
    <w:rsid w:val="00B420D4"/>
  </w:style>
  <w:style w:type="character" w:customStyle="1" w:styleId="WW8Num19z3">
    <w:name w:val="WW8Num19z3"/>
    <w:rsid w:val="00B420D4"/>
  </w:style>
  <w:style w:type="character" w:customStyle="1" w:styleId="WW8Num19z4">
    <w:name w:val="WW8Num19z4"/>
    <w:rsid w:val="00B420D4"/>
  </w:style>
  <w:style w:type="character" w:customStyle="1" w:styleId="WW8Num19z5">
    <w:name w:val="WW8Num19z5"/>
    <w:rsid w:val="00B420D4"/>
  </w:style>
  <w:style w:type="character" w:customStyle="1" w:styleId="WW8Num19z6">
    <w:name w:val="WW8Num19z6"/>
    <w:rsid w:val="00B420D4"/>
  </w:style>
  <w:style w:type="character" w:customStyle="1" w:styleId="WW8Num19z7">
    <w:name w:val="WW8Num19z7"/>
    <w:rsid w:val="00B420D4"/>
  </w:style>
  <w:style w:type="character" w:customStyle="1" w:styleId="WW8Num19z8">
    <w:name w:val="WW8Num19z8"/>
    <w:rsid w:val="00B420D4"/>
  </w:style>
  <w:style w:type="character" w:customStyle="1" w:styleId="WW8Num20z0">
    <w:name w:val="WW8Num20z0"/>
    <w:rsid w:val="00B420D4"/>
    <w:rPr>
      <w:rFonts w:ascii="Symbol" w:hAnsi="Symbol" w:cs="Symbol"/>
    </w:rPr>
  </w:style>
  <w:style w:type="character" w:customStyle="1" w:styleId="WW8Num20z1">
    <w:name w:val="WW8Num20z1"/>
    <w:rsid w:val="00B420D4"/>
    <w:rPr>
      <w:rFonts w:ascii="Courier New" w:hAnsi="Courier New" w:cs="Courier New"/>
    </w:rPr>
  </w:style>
  <w:style w:type="character" w:customStyle="1" w:styleId="WW8Num20z2">
    <w:name w:val="WW8Num20z2"/>
    <w:rsid w:val="00B420D4"/>
    <w:rPr>
      <w:rFonts w:ascii="Wingdings" w:hAnsi="Wingdings" w:cs="Wingdings"/>
    </w:rPr>
  </w:style>
  <w:style w:type="character" w:customStyle="1" w:styleId="WW8Num21z0">
    <w:name w:val="WW8Num21z0"/>
    <w:rsid w:val="00B420D4"/>
  </w:style>
  <w:style w:type="character" w:customStyle="1" w:styleId="WW8Num21z1">
    <w:name w:val="WW8Num21z1"/>
    <w:rsid w:val="00B420D4"/>
  </w:style>
  <w:style w:type="character" w:customStyle="1" w:styleId="WW8Num21z2">
    <w:name w:val="WW8Num21z2"/>
    <w:rsid w:val="00B420D4"/>
  </w:style>
  <w:style w:type="character" w:customStyle="1" w:styleId="WW8Num21z3">
    <w:name w:val="WW8Num21z3"/>
    <w:rsid w:val="00B420D4"/>
  </w:style>
  <w:style w:type="character" w:customStyle="1" w:styleId="WW8Num21z4">
    <w:name w:val="WW8Num21z4"/>
    <w:rsid w:val="00B420D4"/>
  </w:style>
  <w:style w:type="character" w:customStyle="1" w:styleId="WW8Num21z5">
    <w:name w:val="WW8Num21z5"/>
    <w:rsid w:val="00B420D4"/>
  </w:style>
  <w:style w:type="character" w:customStyle="1" w:styleId="WW8Num21z6">
    <w:name w:val="WW8Num21z6"/>
    <w:rsid w:val="00B420D4"/>
  </w:style>
  <w:style w:type="character" w:customStyle="1" w:styleId="WW8Num21z7">
    <w:name w:val="WW8Num21z7"/>
    <w:rsid w:val="00B420D4"/>
  </w:style>
  <w:style w:type="character" w:customStyle="1" w:styleId="WW8Num21z8">
    <w:name w:val="WW8Num21z8"/>
    <w:rsid w:val="00B420D4"/>
  </w:style>
  <w:style w:type="character" w:customStyle="1" w:styleId="WW8Num22z0">
    <w:name w:val="WW8Num22z0"/>
    <w:rsid w:val="00B420D4"/>
  </w:style>
  <w:style w:type="character" w:customStyle="1" w:styleId="WW8Num22z1">
    <w:name w:val="WW8Num22z1"/>
    <w:rsid w:val="00B420D4"/>
  </w:style>
  <w:style w:type="character" w:customStyle="1" w:styleId="WW8Num22z2">
    <w:name w:val="WW8Num22z2"/>
    <w:rsid w:val="00B420D4"/>
  </w:style>
  <w:style w:type="character" w:customStyle="1" w:styleId="WW8Num22z3">
    <w:name w:val="WW8Num22z3"/>
    <w:rsid w:val="00B420D4"/>
  </w:style>
  <w:style w:type="character" w:customStyle="1" w:styleId="WW8Num22z4">
    <w:name w:val="WW8Num22z4"/>
    <w:rsid w:val="00B420D4"/>
  </w:style>
  <w:style w:type="character" w:customStyle="1" w:styleId="WW8Num22z5">
    <w:name w:val="WW8Num22z5"/>
    <w:rsid w:val="00B420D4"/>
  </w:style>
  <w:style w:type="character" w:customStyle="1" w:styleId="WW8Num22z6">
    <w:name w:val="WW8Num22z6"/>
    <w:rsid w:val="00B420D4"/>
  </w:style>
  <w:style w:type="character" w:customStyle="1" w:styleId="WW8Num22z7">
    <w:name w:val="WW8Num22z7"/>
    <w:rsid w:val="00B420D4"/>
  </w:style>
  <w:style w:type="character" w:customStyle="1" w:styleId="WW8Num22z8">
    <w:name w:val="WW8Num22z8"/>
    <w:rsid w:val="00B420D4"/>
  </w:style>
  <w:style w:type="character" w:customStyle="1" w:styleId="WW8Num23z0">
    <w:name w:val="WW8Num23z0"/>
    <w:rsid w:val="00B420D4"/>
  </w:style>
  <w:style w:type="character" w:customStyle="1" w:styleId="WW8Num23z1">
    <w:name w:val="WW8Num23z1"/>
    <w:rsid w:val="00B420D4"/>
  </w:style>
  <w:style w:type="character" w:customStyle="1" w:styleId="WW8Num23z2">
    <w:name w:val="WW8Num23z2"/>
    <w:rsid w:val="00B420D4"/>
  </w:style>
  <w:style w:type="character" w:customStyle="1" w:styleId="WW8Num23z3">
    <w:name w:val="WW8Num23z3"/>
    <w:rsid w:val="00B420D4"/>
  </w:style>
  <w:style w:type="character" w:customStyle="1" w:styleId="WW8Num23z4">
    <w:name w:val="WW8Num23z4"/>
    <w:rsid w:val="00B420D4"/>
  </w:style>
  <w:style w:type="character" w:customStyle="1" w:styleId="WW8Num23z5">
    <w:name w:val="WW8Num23z5"/>
    <w:rsid w:val="00B420D4"/>
  </w:style>
  <w:style w:type="character" w:customStyle="1" w:styleId="WW8Num23z6">
    <w:name w:val="WW8Num23z6"/>
    <w:rsid w:val="00B420D4"/>
  </w:style>
  <w:style w:type="character" w:customStyle="1" w:styleId="WW8Num23z7">
    <w:name w:val="WW8Num23z7"/>
    <w:rsid w:val="00B420D4"/>
  </w:style>
  <w:style w:type="character" w:customStyle="1" w:styleId="WW8Num23z8">
    <w:name w:val="WW8Num23z8"/>
    <w:rsid w:val="00B420D4"/>
  </w:style>
  <w:style w:type="character" w:customStyle="1" w:styleId="WW8Num24z0">
    <w:name w:val="WW8Num24z0"/>
    <w:rsid w:val="00B420D4"/>
  </w:style>
  <w:style w:type="character" w:customStyle="1" w:styleId="WW8Num24z1">
    <w:name w:val="WW8Num24z1"/>
    <w:rsid w:val="00B420D4"/>
  </w:style>
  <w:style w:type="character" w:customStyle="1" w:styleId="WW8Num24z2">
    <w:name w:val="WW8Num24z2"/>
    <w:rsid w:val="00B420D4"/>
  </w:style>
  <w:style w:type="character" w:customStyle="1" w:styleId="WW8Num24z3">
    <w:name w:val="WW8Num24z3"/>
    <w:rsid w:val="00B420D4"/>
  </w:style>
  <w:style w:type="character" w:customStyle="1" w:styleId="WW8Num24z4">
    <w:name w:val="WW8Num24z4"/>
    <w:rsid w:val="00B420D4"/>
  </w:style>
  <w:style w:type="character" w:customStyle="1" w:styleId="WW8Num24z5">
    <w:name w:val="WW8Num24z5"/>
    <w:rsid w:val="00B420D4"/>
  </w:style>
  <w:style w:type="character" w:customStyle="1" w:styleId="WW8Num24z6">
    <w:name w:val="WW8Num24z6"/>
    <w:rsid w:val="00B420D4"/>
  </w:style>
  <w:style w:type="character" w:customStyle="1" w:styleId="WW8Num24z7">
    <w:name w:val="WW8Num24z7"/>
    <w:rsid w:val="00B420D4"/>
  </w:style>
  <w:style w:type="character" w:customStyle="1" w:styleId="WW8Num24z8">
    <w:name w:val="WW8Num24z8"/>
    <w:rsid w:val="00B420D4"/>
  </w:style>
  <w:style w:type="character" w:customStyle="1" w:styleId="WW8Num25z0">
    <w:name w:val="WW8Num25z0"/>
    <w:rsid w:val="00B420D4"/>
  </w:style>
  <w:style w:type="character" w:customStyle="1" w:styleId="WW8Num25z1">
    <w:name w:val="WW8Num25z1"/>
    <w:rsid w:val="00B420D4"/>
  </w:style>
  <w:style w:type="character" w:customStyle="1" w:styleId="WW8Num25z2">
    <w:name w:val="WW8Num25z2"/>
    <w:rsid w:val="00B420D4"/>
  </w:style>
  <w:style w:type="character" w:customStyle="1" w:styleId="WW8Num25z3">
    <w:name w:val="WW8Num25z3"/>
    <w:rsid w:val="00B420D4"/>
  </w:style>
  <w:style w:type="character" w:customStyle="1" w:styleId="WW8Num25z4">
    <w:name w:val="WW8Num25z4"/>
    <w:rsid w:val="00B420D4"/>
  </w:style>
  <w:style w:type="character" w:customStyle="1" w:styleId="WW8Num25z5">
    <w:name w:val="WW8Num25z5"/>
    <w:rsid w:val="00B420D4"/>
  </w:style>
  <w:style w:type="character" w:customStyle="1" w:styleId="WW8Num25z6">
    <w:name w:val="WW8Num25z6"/>
    <w:rsid w:val="00B420D4"/>
  </w:style>
  <w:style w:type="character" w:customStyle="1" w:styleId="WW8Num25z7">
    <w:name w:val="WW8Num25z7"/>
    <w:rsid w:val="00B420D4"/>
  </w:style>
  <w:style w:type="character" w:customStyle="1" w:styleId="WW8Num25z8">
    <w:name w:val="WW8Num25z8"/>
    <w:rsid w:val="00B420D4"/>
  </w:style>
  <w:style w:type="character" w:customStyle="1" w:styleId="WW8Num26z0">
    <w:name w:val="WW8Num26z0"/>
    <w:rsid w:val="00B420D4"/>
    <w:rPr>
      <w:rFonts w:ascii="Symbol" w:hAnsi="Symbol" w:cs="Symbol"/>
      <w:szCs w:val="18"/>
      <w:lang w:eastAsia="zh-CN"/>
    </w:rPr>
  </w:style>
  <w:style w:type="character" w:customStyle="1" w:styleId="WW8Num26z1">
    <w:name w:val="WW8Num26z1"/>
    <w:rsid w:val="00B420D4"/>
    <w:rPr>
      <w:rFonts w:ascii="Courier New" w:hAnsi="Courier New" w:cs="Courier New"/>
    </w:rPr>
  </w:style>
  <w:style w:type="character" w:customStyle="1" w:styleId="WW8Num26z2">
    <w:name w:val="WW8Num26z2"/>
    <w:rsid w:val="00B420D4"/>
    <w:rPr>
      <w:rFonts w:ascii="Wingdings" w:hAnsi="Wingdings" w:cs="Wingdings"/>
    </w:rPr>
  </w:style>
  <w:style w:type="character" w:customStyle="1" w:styleId="WW8Num27z0">
    <w:name w:val="WW8Num27z0"/>
    <w:rsid w:val="00B420D4"/>
  </w:style>
  <w:style w:type="character" w:customStyle="1" w:styleId="WW8Num27z1">
    <w:name w:val="WW8Num27z1"/>
    <w:rsid w:val="00B420D4"/>
  </w:style>
  <w:style w:type="character" w:customStyle="1" w:styleId="WW8Num27z2">
    <w:name w:val="WW8Num27z2"/>
    <w:rsid w:val="00B420D4"/>
  </w:style>
  <w:style w:type="character" w:customStyle="1" w:styleId="WW8Num27z3">
    <w:name w:val="WW8Num27z3"/>
    <w:rsid w:val="00B420D4"/>
  </w:style>
  <w:style w:type="character" w:customStyle="1" w:styleId="WW8Num27z4">
    <w:name w:val="WW8Num27z4"/>
    <w:rsid w:val="00B420D4"/>
  </w:style>
  <w:style w:type="character" w:customStyle="1" w:styleId="WW8Num27z5">
    <w:name w:val="WW8Num27z5"/>
    <w:rsid w:val="00B420D4"/>
  </w:style>
  <w:style w:type="character" w:customStyle="1" w:styleId="WW8Num27z6">
    <w:name w:val="WW8Num27z6"/>
    <w:rsid w:val="00B420D4"/>
  </w:style>
  <w:style w:type="character" w:customStyle="1" w:styleId="WW8Num27z7">
    <w:name w:val="WW8Num27z7"/>
    <w:rsid w:val="00B420D4"/>
  </w:style>
  <w:style w:type="character" w:customStyle="1" w:styleId="WW8Num27z8">
    <w:name w:val="WW8Num27z8"/>
    <w:rsid w:val="00B420D4"/>
  </w:style>
  <w:style w:type="character" w:customStyle="1" w:styleId="WW8Num28z0">
    <w:name w:val="WW8Num28z0"/>
    <w:rsid w:val="00B420D4"/>
  </w:style>
  <w:style w:type="character" w:customStyle="1" w:styleId="WW8Num28z1">
    <w:name w:val="WW8Num28z1"/>
    <w:rsid w:val="00B420D4"/>
  </w:style>
  <w:style w:type="character" w:customStyle="1" w:styleId="WW8Num28z2">
    <w:name w:val="WW8Num28z2"/>
    <w:rsid w:val="00B420D4"/>
  </w:style>
  <w:style w:type="character" w:customStyle="1" w:styleId="WW8Num28z3">
    <w:name w:val="WW8Num28z3"/>
    <w:rsid w:val="00B420D4"/>
  </w:style>
  <w:style w:type="character" w:customStyle="1" w:styleId="WW8Num28z4">
    <w:name w:val="WW8Num28z4"/>
    <w:rsid w:val="00B420D4"/>
  </w:style>
  <w:style w:type="character" w:customStyle="1" w:styleId="WW8Num28z5">
    <w:name w:val="WW8Num28z5"/>
    <w:rsid w:val="00B420D4"/>
  </w:style>
  <w:style w:type="character" w:customStyle="1" w:styleId="WW8Num28z6">
    <w:name w:val="WW8Num28z6"/>
    <w:rsid w:val="00B420D4"/>
  </w:style>
  <w:style w:type="character" w:customStyle="1" w:styleId="WW8Num28z7">
    <w:name w:val="WW8Num28z7"/>
    <w:rsid w:val="00B420D4"/>
  </w:style>
  <w:style w:type="character" w:customStyle="1" w:styleId="WW8Num28z8">
    <w:name w:val="WW8Num28z8"/>
    <w:rsid w:val="00B420D4"/>
  </w:style>
  <w:style w:type="character" w:customStyle="1" w:styleId="WW8Num29z0">
    <w:name w:val="WW8Num29z0"/>
    <w:rsid w:val="00B420D4"/>
    <w:rPr>
      <w:rFonts w:ascii="Symbol" w:hAnsi="Symbol" w:cs="Symbol"/>
    </w:rPr>
  </w:style>
  <w:style w:type="character" w:customStyle="1" w:styleId="WW8Num29z1">
    <w:name w:val="WW8Num29z1"/>
    <w:rsid w:val="00B420D4"/>
    <w:rPr>
      <w:rFonts w:ascii="Courier New" w:hAnsi="Courier New" w:cs="Courier New"/>
    </w:rPr>
  </w:style>
  <w:style w:type="character" w:customStyle="1" w:styleId="WW8Num29z2">
    <w:name w:val="WW8Num29z2"/>
    <w:rsid w:val="00B420D4"/>
    <w:rPr>
      <w:rFonts w:ascii="Wingdings" w:hAnsi="Wingdings" w:cs="Wingdings"/>
    </w:rPr>
  </w:style>
  <w:style w:type="character" w:customStyle="1" w:styleId="WW8Num30z0">
    <w:name w:val="WW8Num30z0"/>
    <w:rsid w:val="00B420D4"/>
    <w:rPr>
      <w:rFonts w:ascii="Symbol" w:hAnsi="Symbol" w:cs="Symbol"/>
    </w:rPr>
  </w:style>
  <w:style w:type="character" w:customStyle="1" w:styleId="WW8Num30z1">
    <w:name w:val="WW8Num30z1"/>
    <w:rsid w:val="00B420D4"/>
    <w:rPr>
      <w:rFonts w:ascii="Courier New" w:hAnsi="Courier New" w:cs="Arial"/>
    </w:rPr>
  </w:style>
  <w:style w:type="character" w:customStyle="1" w:styleId="WW8Num30z2">
    <w:name w:val="WW8Num30z2"/>
    <w:rsid w:val="00B420D4"/>
    <w:rPr>
      <w:rFonts w:ascii="Wingdings" w:hAnsi="Wingdings" w:cs="Wingdings"/>
    </w:rPr>
  </w:style>
  <w:style w:type="character" w:customStyle="1" w:styleId="WW8Num31z0">
    <w:name w:val="WW8Num31z0"/>
    <w:rsid w:val="00B420D4"/>
  </w:style>
  <w:style w:type="character" w:customStyle="1" w:styleId="WW8Num31z1">
    <w:name w:val="WW8Num31z1"/>
    <w:rsid w:val="00B420D4"/>
    <w:rPr>
      <w:rFonts w:ascii="Courier New" w:hAnsi="Courier New" w:cs="Courier New"/>
    </w:rPr>
  </w:style>
  <w:style w:type="character" w:customStyle="1" w:styleId="WW8Num31z2">
    <w:name w:val="WW8Num31z2"/>
    <w:rsid w:val="00B420D4"/>
    <w:rPr>
      <w:rFonts w:ascii="Wingdings" w:hAnsi="Wingdings" w:cs="Wingdings"/>
    </w:rPr>
  </w:style>
  <w:style w:type="character" w:customStyle="1" w:styleId="WW8Num31z3">
    <w:name w:val="WW8Num31z3"/>
    <w:rsid w:val="00B420D4"/>
    <w:rPr>
      <w:rFonts w:ascii="Symbol" w:hAnsi="Symbol" w:cs="Symbol"/>
    </w:rPr>
  </w:style>
  <w:style w:type="character" w:customStyle="1" w:styleId="WW8Num32z0">
    <w:name w:val="WW8Num32z0"/>
    <w:rsid w:val="00B420D4"/>
  </w:style>
  <w:style w:type="character" w:customStyle="1" w:styleId="WW8Num32z1">
    <w:name w:val="WW8Num32z1"/>
    <w:rsid w:val="00B420D4"/>
  </w:style>
  <w:style w:type="character" w:customStyle="1" w:styleId="WW8Num32z2">
    <w:name w:val="WW8Num32z2"/>
    <w:rsid w:val="00B420D4"/>
  </w:style>
  <w:style w:type="character" w:customStyle="1" w:styleId="WW8Num32z3">
    <w:name w:val="WW8Num32z3"/>
    <w:rsid w:val="00B420D4"/>
  </w:style>
  <w:style w:type="character" w:customStyle="1" w:styleId="WW8Num32z4">
    <w:name w:val="WW8Num32z4"/>
    <w:rsid w:val="00B420D4"/>
  </w:style>
  <w:style w:type="character" w:customStyle="1" w:styleId="WW8Num32z5">
    <w:name w:val="WW8Num32z5"/>
    <w:rsid w:val="00B420D4"/>
  </w:style>
  <w:style w:type="character" w:customStyle="1" w:styleId="WW8Num32z6">
    <w:name w:val="WW8Num32z6"/>
    <w:rsid w:val="00B420D4"/>
  </w:style>
  <w:style w:type="character" w:customStyle="1" w:styleId="WW8Num32z7">
    <w:name w:val="WW8Num32z7"/>
    <w:rsid w:val="00B420D4"/>
  </w:style>
  <w:style w:type="character" w:customStyle="1" w:styleId="WW8Num32z8">
    <w:name w:val="WW8Num32z8"/>
    <w:rsid w:val="00B420D4"/>
  </w:style>
  <w:style w:type="character" w:customStyle="1" w:styleId="FootnoteCharacters">
    <w:name w:val="Footnote Characters"/>
    <w:rsid w:val="00B420D4"/>
    <w:rPr>
      <w:b/>
      <w:position w:val="6"/>
      <w:sz w:val="16"/>
    </w:rPr>
  </w:style>
  <w:style w:type="character" w:customStyle="1" w:styleId="EndnoteCharacters">
    <w:name w:val="Endnote Characters"/>
    <w:rsid w:val="00B420D4"/>
    <w:rPr>
      <w:vertAlign w:val="superscript"/>
    </w:rPr>
  </w:style>
  <w:style w:type="paragraph" w:customStyle="1" w:styleId="Heading">
    <w:name w:val="Heading"/>
    <w:basedOn w:val="Normal"/>
    <w:next w:val="BodyText"/>
    <w:rsid w:val="00B420D4"/>
    <w:pPr>
      <w:suppressAutoHyphens/>
      <w:overflowPunct w:val="0"/>
      <w:autoSpaceDE w:val="0"/>
      <w:spacing w:before="240" w:after="60"/>
      <w:jc w:val="center"/>
      <w:textAlignment w:val="baseline"/>
    </w:pPr>
    <w:rPr>
      <w:rFonts w:ascii="Arial" w:eastAsia="Times New Roman" w:hAnsi="Arial" w:cs="Arial"/>
      <w:b/>
      <w:bCs/>
      <w:kern w:val="1"/>
      <w:sz w:val="32"/>
      <w:szCs w:val="32"/>
      <w:lang w:eastAsia="zh-CN"/>
    </w:rPr>
  </w:style>
  <w:style w:type="paragraph" w:customStyle="1" w:styleId="Index">
    <w:name w:val="Index"/>
    <w:basedOn w:val="Normal"/>
    <w:rsid w:val="00B420D4"/>
    <w:pPr>
      <w:suppressLineNumbers/>
      <w:tabs>
        <w:tab w:val="left" w:pos="284"/>
      </w:tabs>
      <w:suppressAutoHyphens/>
    </w:pPr>
    <w:rPr>
      <w:rFonts w:ascii="Myriad Pro" w:eastAsia="Times New Roman" w:hAnsi="Myriad Pro" w:cs="FreeSans"/>
      <w:lang w:eastAsia="zh-CN"/>
    </w:rPr>
  </w:style>
  <w:style w:type="paragraph" w:customStyle="1" w:styleId="Listecouleur-Accent11">
    <w:name w:val="Liste couleur - Accent 11"/>
    <w:basedOn w:val="Normal"/>
    <w:rsid w:val="00B420D4"/>
    <w:pPr>
      <w:numPr>
        <w:numId w:val="11"/>
      </w:numPr>
      <w:tabs>
        <w:tab w:val="left" w:pos="284"/>
      </w:tabs>
      <w:suppressAutoHyphens/>
      <w:contextualSpacing/>
    </w:pPr>
    <w:rPr>
      <w:rFonts w:ascii="Myriad Pro" w:eastAsia="Times New Roman" w:hAnsi="Myriad Pro" w:cs="Myriad Pro"/>
      <w:lang w:eastAsia="zh-CN"/>
    </w:rPr>
  </w:style>
  <w:style w:type="paragraph" w:customStyle="1" w:styleId="TableContents">
    <w:name w:val="Table Contents"/>
    <w:basedOn w:val="Normal"/>
    <w:rsid w:val="00B420D4"/>
    <w:pPr>
      <w:suppressLineNumbers/>
      <w:tabs>
        <w:tab w:val="left" w:pos="284"/>
      </w:tabs>
      <w:suppressAutoHyphens/>
    </w:pPr>
    <w:rPr>
      <w:rFonts w:ascii="Myriad Pro" w:eastAsia="Times New Roman" w:hAnsi="Myriad Pro" w:cs="Myriad Pro"/>
      <w:lang w:eastAsia="zh-CN"/>
    </w:rPr>
  </w:style>
  <w:style w:type="paragraph" w:customStyle="1" w:styleId="TableHeading">
    <w:name w:val="Table Heading"/>
    <w:basedOn w:val="TableContents"/>
    <w:rsid w:val="00B420D4"/>
    <w:pPr>
      <w:jc w:val="center"/>
    </w:pPr>
    <w:rPr>
      <w:b/>
      <w:bCs/>
    </w:rPr>
  </w:style>
  <w:style w:type="paragraph" w:customStyle="1" w:styleId="TB1">
    <w:name w:val="TB1"/>
    <w:basedOn w:val="Normal"/>
    <w:qFormat/>
    <w:rsid w:val="00B420D4"/>
    <w:pPr>
      <w:keepNext/>
      <w:keepLines/>
      <w:numPr>
        <w:numId w:val="26"/>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B420D4"/>
    <w:pPr>
      <w:keepNext/>
      <w:keepLines/>
      <w:numPr>
        <w:numId w:val="27"/>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Default">
    <w:name w:val="Default"/>
    <w:rsid w:val="00B420D4"/>
    <w:pPr>
      <w:autoSpaceDE w:val="0"/>
      <w:autoSpaceDN w:val="0"/>
      <w:adjustRightInd w:val="0"/>
      <w:spacing w:after="0" w:line="240" w:lineRule="auto"/>
    </w:pPr>
    <w:rPr>
      <w:rFonts w:ascii="Arial" w:eastAsia="Times New Roman" w:hAnsi="Arial" w:cs="Arial"/>
      <w:color w:val="000000"/>
      <w:sz w:val="24"/>
      <w:szCs w:val="24"/>
      <w:lang w:val="fr-FR" w:eastAsia="fr-FR"/>
    </w:rPr>
  </w:style>
  <w:style w:type="character" w:customStyle="1" w:styleId="style17">
    <w:name w:val="style17"/>
    <w:rsid w:val="00B420D4"/>
  </w:style>
  <w:style w:type="character" w:customStyle="1" w:styleId="TALChar1">
    <w:name w:val="TAL Char1"/>
    <w:locked/>
    <w:rsid w:val="00B420D4"/>
    <w:rPr>
      <w:rFonts w:ascii="Arial" w:eastAsia="Times New Roman" w:hAnsi="Arial"/>
      <w:sz w:val="18"/>
      <w:lang w:eastAsia="en-US"/>
    </w:rPr>
  </w:style>
  <w:style w:type="character" w:customStyle="1" w:styleId="CommentTextChar2">
    <w:name w:val="Comment Text Char2"/>
    <w:locked/>
    <w:rsid w:val="00B420D4"/>
    <w:rPr>
      <w:lang w:val="en-GB"/>
    </w:rPr>
  </w:style>
  <w:style w:type="character" w:customStyle="1" w:styleId="oneM2M-resource-attribute">
    <w:name w:val="oneM2M-resource-attribute"/>
    <w:rsid w:val="00B420D4"/>
    <w:rPr>
      <w:rFonts w:eastAsia="Arial Unicode MS"/>
      <w:i/>
    </w:rPr>
  </w:style>
  <w:style w:type="paragraph" w:customStyle="1" w:styleId="StyleFPLeft-006Before4ptAfter4pt">
    <w:name w:val="Style FP + Left:  -0.06&quot; Before:  4 pt After:  4 pt"/>
    <w:basedOn w:val="FP"/>
    <w:rsid w:val="00B420D4"/>
    <w:pPr>
      <w:spacing w:before="80" w:after="80"/>
      <w:ind w:left="144"/>
    </w:pPr>
    <w:rPr>
      <w:rFonts w:eastAsia="Times New Roman"/>
    </w:rPr>
  </w:style>
  <w:style w:type="paragraph" w:customStyle="1" w:styleId="OneM2M-PageHead">
    <w:name w:val="OneM2M-PageHead"/>
    <w:basedOn w:val="Header"/>
    <w:qFormat/>
    <w:rsid w:val="00B420D4"/>
    <w:pPr>
      <w:tabs>
        <w:tab w:val="left" w:pos="284"/>
      </w:tabs>
      <w:jc w:val="left"/>
    </w:pPr>
    <w:rPr>
      <w:rFonts w:ascii="Myriad Pro" w:eastAsia="Calibri" w:hAnsi="Myriad Pro"/>
      <w:sz w:val="22"/>
      <w:szCs w:val="22"/>
      <w:lang w:val="en-US" w:eastAsia="en-US"/>
    </w:rPr>
  </w:style>
  <w:style w:type="paragraph" w:customStyle="1" w:styleId="OneM2M-PageFoot">
    <w:name w:val="OneM2M-PageFoot"/>
    <w:basedOn w:val="Footer"/>
    <w:qFormat/>
    <w:rsid w:val="00B420D4"/>
    <w:pPr>
      <w:pBdr>
        <w:top w:val="single" w:sz="4" w:space="1" w:color="A0A0A3"/>
        <w:left w:val="single" w:sz="4" w:space="4" w:color="A0A0A3"/>
        <w:bottom w:val="single" w:sz="4" w:space="1" w:color="A0A0A3"/>
        <w:right w:val="single" w:sz="4" w:space="4" w:color="A0A0A3"/>
      </w:pBdr>
      <w:tabs>
        <w:tab w:val="left" w:pos="284"/>
      </w:tabs>
    </w:pPr>
    <w:rPr>
      <w:rFonts w:ascii="Myriad Pro" w:eastAsia="Calibri" w:hAnsi="Myriad Pro"/>
      <w:sz w:val="22"/>
      <w:szCs w:val="22"/>
      <w:lang w:val="en-US" w:eastAsia="en-US"/>
    </w:rPr>
  </w:style>
  <w:style w:type="paragraph" w:customStyle="1" w:styleId="1">
    <w:name w:val="약한 강조1"/>
    <w:basedOn w:val="Normal"/>
    <w:uiPriority w:val="34"/>
    <w:qFormat/>
    <w:rsid w:val="00B420D4"/>
    <w:pPr>
      <w:spacing w:before="0"/>
      <w:ind w:left="720"/>
      <w:contextualSpacing/>
    </w:pPr>
    <w:rPr>
      <w:rFonts w:eastAsia="Malgun Gothic"/>
      <w:lang w:val="en-US" w:eastAsia="en-US"/>
    </w:rPr>
  </w:style>
  <w:style w:type="character" w:customStyle="1" w:styleId="smallboldtext">
    <w:name w:val="smallboldtext"/>
    <w:rsid w:val="00B420D4"/>
  </w:style>
  <w:style w:type="paragraph" w:customStyle="1" w:styleId="3-51">
    <w:name w:val="중간 눈금 3 - 강조색 51"/>
    <w:hidden/>
    <w:uiPriority w:val="99"/>
    <w:semiHidden/>
    <w:rsid w:val="00B420D4"/>
    <w:pPr>
      <w:spacing w:after="0" w:line="240" w:lineRule="auto"/>
    </w:pPr>
    <w:rPr>
      <w:rFonts w:ascii="Times New Roman" w:eastAsia="Malgun Gothic" w:hAnsi="Times New Roman" w:cs="Times New Roman"/>
      <w:sz w:val="20"/>
      <w:szCs w:val="20"/>
      <w:lang w:val="en-GB" w:eastAsia="en-US"/>
    </w:rPr>
  </w:style>
  <w:style w:type="paragraph" w:customStyle="1" w:styleId="-51">
    <w:name w:val="옅은 음영 - 강조색 51"/>
    <w:hidden/>
    <w:uiPriority w:val="99"/>
    <w:semiHidden/>
    <w:rsid w:val="00B420D4"/>
    <w:pPr>
      <w:spacing w:after="0" w:line="240" w:lineRule="auto"/>
    </w:pPr>
    <w:rPr>
      <w:rFonts w:ascii="Times New Roman" w:eastAsia="Malgun Gothic" w:hAnsi="Times New Roman" w:cs="Times New Roman"/>
      <w:sz w:val="20"/>
      <w:szCs w:val="20"/>
      <w:lang w:val="en-GB" w:eastAsia="en-US"/>
    </w:rPr>
  </w:style>
  <w:style w:type="character" w:customStyle="1" w:styleId="B1Char">
    <w:name w:val="B1 Char"/>
    <w:link w:val="B10"/>
    <w:locked/>
    <w:rsid w:val="00B420D4"/>
    <w:rPr>
      <w:rFonts w:ascii="Times New Roman" w:eastAsia="Malgun Gothic" w:hAnsi="Times New Roman" w:cs="Times New Roman"/>
      <w:sz w:val="20"/>
      <w:szCs w:val="20"/>
      <w:lang w:val="en-GB" w:eastAsia="en-US"/>
    </w:rPr>
  </w:style>
  <w:style w:type="paragraph" w:customStyle="1" w:styleId="-11">
    <w:name w:val="색상형 음영 - 강조색 11"/>
    <w:hidden/>
    <w:uiPriority w:val="71"/>
    <w:rsid w:val="00B420D4"/>
    <w:pPr>
      <w:spacing w:after="0" w:line="240" w:lineRule="auto"/>
    </w:pPr>
    <w:rPr>
      <w:rFonts w:ascii="Times New Roman" w:eastAsia="Malgun Gothic" w:hAnsi="Times New Roman" w:cs="Times New Roman"/>
      <w:sz w:val="20"/>
      <w:szCs w:val="20"/>
      <w:lang w:val="en-GB" w:eastAsia="en-US"/>
    </w:rPr>
  </w:style>
  <w:style w:type="paragraph" w:customStyle="1" w:styleId="TALGuidance">
    <w:name w:val="TAL + Guidance"/>
    <w:basedOn w:val="TAL"/>
    <w:rsid w:val="00B420D4"/>
    <w:rPr>
      <w:rFonts w:eastAsia="Times New Roman"/>
      <w:i/>
      <w:color w:val="0000FF"/>
      <w:lang w:val="x-none" w:eastAsia="ja-JP"/>
    </w:rPr>
  </w:style>
  <w:style w:type="paragraph" w:customStyle="1" w:styleId="Annex2">
    <w:name w:val="Annex 2"/>
    <w:basedOn w:val="Heading2"/>
    <w:next w:val="Normal"/>
    <w:qFormat/>
    <w:rsid w:val="00B420D4"/>
    <w:pPr>
      <w:numPr>
        <w:ilvl w:val="1"/>
        <w:numId w:val="28"/>
      </w:numPr>
      <w:tabs>
        <w:tab w:val="clear" w:pos="794"/>
        <w:tab w:val="clear" w:pos="1191"/>
        <w:tab w:val="clear" w:pos="1588"/>
        <w:tab w:val="clear" w:pos="1985"/>
      </w:tabs>
      <w:spacing w:before="180" w:after="180"/>
    </w:pPr>
    <w:rPr>
      <w:rFonts w:ascii="Arial" w:eastAsia="MS Mincho" w:hAnsi="Arial"/>
      <w:b w:val="0"/>
      <w:sz w:val="32"/>
      <w:lang w:val="en-US"/>
    </w:rPr>
  </w:style>
  <w:style w:type="paragraph" w:customStyle="1" w:styleId="Annex3">
    <w:name w:val="Annex 3"/>
    <w:basedOn w:val="Heading3"/>
    <w:next w:val="Normal"/>
    <w:qFormat/>
    <w:rsid w:val="00B420D4"/>
    <w:pPr>
      <w:numPr>
        <w:ilvl w:val="2"/>
        <w:numId w:val="28"/>
      </w:numPr>
      <w:tabs>
        <w:tab w:val="clear" w:pos="794"/>
        <w:tab w:val="clear" w:pos="1191"/>
        <w:tab w:val="clear" w:pos="1588"/>
        <w:tab w:val="clear" w:pos="1985"/>
      </w:tabs>
      <w:spacing w:before="120" w:after="180"/>
    </w:pPr>
    <w:rPr>
      <w:rFonts w:ascii="Arial" w:eastAsia="MS Mincho" w:hAnsi="Arial"/>
      <w:b w:val="0"/>
      <w:sz w:val="28"/>
      <w:lang w:val="x-none"/>
    </w:rPr>
  </w:style>
  <w:style w:type="paragraph" w:customStyle="1" w:styleId="Annex1">
    <w:name w:val="Annex 1"/>
    <w:basedOn w:val="Heading1"/>
    <w:next w:val="Normal"/>
    <w:qFormat/>
    <w:rsid w:val="00B420D4"/>
    <w:pPr>
      <w:numPr>
        <w:numId w:val="28"/>
      </w:numPr>
      <w:pBdr>
        <w:top w:val="single" w:sz="12" w:space="3" w:color="auto"/>
      </w:pBdr>
      <w:tabs>
        <w:tab w:val="clear" w:pos="794"/>
        <w:tab w:val="clear" w:pos="1191"/>
        <w:tab w:val="clear" w:pos="1588"/>
        <w:tab w:val="clear" w:pos="1985"/>
      </w:tabs>
      <w:spacing w:before="240" w:after="180"/>
    </w:pPr>
    <w:rPr>
      <w:rFonts w:ascii="Arial" w:eastAsia="MS Mincho" w:hAnsi="Arial"/>
      <w:b w:val="0"/>
      <w:sz w:val="36"/>
      <w:lang w:val="en-US"/>
    </w:rPr>
  </w:style>
  <w:style w:type="paragraph" w:customStyle="1" w:styleId="Annex4">
    <w:name w:val="Annex 4"/>
    <w:basedOn w:val="Heading4"/>
    <w:qFormat/>
    <w:rsid w:val="00B420D4"/>
    <w:pPr>
      <w:numPr>
        <w:ilvl w:val="3"/>
        <w:numId w:val="28"/>
      </w:numPr>
      <w:tabs>
        <w:tab w:val="clear" w:pos="1021"/>
        <w:tab w:val="clear" w:pos="1191"/>
        <w:tab w:val="clear" w:pos="1588"/>
        <w:tab w:val="clear" w:pos="1985"/>
      </w:tabs>
      <w:spacing w:before="120" w:after="180"/>
    </w:pPr>
    <w:rPr>
      <w:rFonts w:ascii="Arial" w:hAnsi="Arial"/>
      <w:b w:val="0"/>
      <w:lang w:val="x-none"/>
    </w:rPr>
  </w:style>
  <w:style w:type="character" w:customStyle="1" w:styleId="EditorsNoteCharChar">
    <w:name w:val="Editor's Note Char Char"/>
    <w:link w:val="EditorsNote"/>
    <w:locked/>
    <w:rsid w:val="00B420D4"/>
    <w:rPr>
      <w:rFonts w:ascii="Times New Roman" w:eastAsia="Malgun Gothic" w:hAnsi="Times New Roman" w:cs="Times New Roman"/>
      <w:color w:val="FF0000"/>
      <w:sz w:val="20"/>
      <w:szCs w:val="20"/>
      <w:lang w:val="en-GB" w:eastAsia="en-US"/>
    </w:rPr>
  </w:style>
  <w:style w:type="table" w:styleId="TableGrid">
    <w:name w:val="Table Grid"/>
    <w:basedOn w:val="TableNormal"/>
    <w:rsid w:val="00B420D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CoverTableTitle">
    <w:name w:val="oneM2M-CoverTableTitle"/>
    <w:basedOn w:val="Normal"/>
    <w:qFormat/>
    <w:rsid w:val="00B420D4"/>
    <w:pPr>
      <w:shd w:val="clear" w:color="auto" w:fill="B42025"/>
      <w:spacing w:before="0"/>
      <w:ind w:left="1985" w:hanging="1985"/>
      <w:jc w:val="center"/>
    </w:pPr>
    <w:rPr>
      <w:rFonts w:ascii="Calibri" w:eastAsia="Malgun Gothic" w:hAnsi="Calibri"/>
      <w:b/>
      <w:bCs/>
      <w:smallCaps/>
      <w:color w:val="FFFFFF"/>
      <w:spacing w:val="30"/>
      <w:sz w:val="40"/>
      <w:szCs w:val="20"/>
      <w:lang w:eastAsia="en-US"/>
    </w:rPr>
  </w:style>
  <w:style w:type="paragraph" w:customStyle="1" w:styleId="oneM2M-PageHead0">
    <w:name w:val="oneM2M-PageHead"/>
    <w:basedOn w:val="Header"/>
    <w:qFormat/>
    <w:rsid w:val="00B420D4"/>
    <w:pPr>
      <w:tabs>
        <w:tab w:val="left" w:pos="284"/>
      </w:tabs>
      <w:jc w:val="left"/>
    </w:pPr>
    <w:rPr>
      <w:rFonts w:eastAsia="Calibri"/>
      <w:sz w:val="22"/>
      <w:szCs w:val="22"/>
      <w:lang w:val="en-US" w:eastAsia="en-US"/>
    </w:rPr>
  </w:style>
  <w:style w:type="paragraph" w:customStyle="1" w:styleId="oneM2M-PageFoot0">
    <w:name w:val="oneM2M-PageFoot"/>
    <w:basedOn w:val="Footer"/>
    <w:qFormat/>
    <w:rsid w:val="00B420D4"/>
    <w:pPr>
      <w:pBdr>
        <w:top w:val="single" w:sz="4" w:space="1" w:color="A0A0A3"/>
        <w:left w:val="single" w:sz="4" w:space="4" w:color="A0A0A3"/>
        <w:bottom w:val="single" w:sz="4" w:space="1" w:color="A0A0A3"/>
        <w:right w:val="single" w:sz="4" w:space="4" w:color="A0A0A3"/>
      </w:pBdr>
      <w:tabs>
        <w:tab w:val="left" w:pos="284"/>
      </w:tabs>
    </w:pPr>
    <w:rPr>
      <w:rFonts w:eastAsia="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Drawing5.vsdx"/><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0.emf"/><Relationship Id="rId10" Type="http://schemas.openxmlformats.org/officeDocument/2006/relationships/image" Target="media/image1.gif"/><Relationship Id="rId19" Type="http://schemas.openxmlformats.org/officeDocument/2006/relationships/package" Target="embeddings/Microsoft_Visio_Drawing4.vsdx"/><Relationship Id="rId31" Type="http://schemas.openxmlformats.org/officeDocument/2006/relationships/hyperlink" Target="http://www.onem2m.org/images/files/oneM2M-Drafting-Rule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8.vsdx"/><Relationship Id="rId30" Type="http://schemas.openxmlformats.org/officeDocument/2006/relationships/hyperlink" Target="http://www.onem2m.org/images/files/oneM2M_Partnership_Agreement.pdf"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OpenSymbol">
    <w:altName w:val="Arial Unicode MS"/>
    <w:charset w:val="02"/>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00000003" w:usb1="00000000" w:usb2="00000000" w:usb3="00000000" w:csb0="00000001" w:csb1="00000000"/>
  </w:font>
  <w:font w:name="FreeSan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256D54"/>
    <w:rsid w:val="00325869"/>
    <w:rsid w:val="003A0960"/>
    <w:rsid w:val="003A2BA4"/>
    <w:rsid w:val="003C5073"/>
    <w:rsid w:val="003E3757"/>
    <w:rsid w:val="003F520B"/>
    <w:rsid w:val="00400FFE"/>
    <w:rsid w:val="00403A9C"/>
    <w:rsid w:val="0056795B"/>
    <w:rsid w:val="00597798"/>
    <w:rsid w:val="005B38F3"/>
    <w:rsid w:val="005B40DC"/>
    <w:rsid w:val="005E3104"/>
    <w:rsid w:val="00602DFB"/>
    <w:rsid w:val="006431B1"/>
    <w:rsid w:val="00726DDE"/>
    <w:rsid w:val="0073039D"/>
    <w:rsid w:val="00731377"/>
    <w:rsid w:val="00747A76"/>
    <w:rsid w:val="0076446A"/>
    <w:rsid w:val="007E7151"/>
    <w:rsid w:val="00825C56"/>
    <w:rsid w:val="00841C9F"/>
    <w:rsid w:val="00883915"/>
    <w:rsid w:val="008A3D52"/>
    <w:rsid w:val="008D554D"/>
    <w:rsid w:val="00947D8D"/>
    <w:rsid w:val="009B609D"/>
    <w:rsid w:val="00A33DD7"/>
    <w:rsid w:val="00A3586C"/>
    <w:rsid w:val="00AC7F00"/>
    <w:rsid w:val="00AF3CAC"/>
    <w:rsid w:val="00B34758"/>
    <w:rsid w:val="00C537FF"/>
    <w:rsid w:val="00C7519D"/>
    <w:rsid w:val="00CE0746"/>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specifies Interoperability Test Descriptions for the oneM2M Primitives.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220</TotalTime>
  <Pages>82</Pages>
  <Words>25197</Words>
  <Characters>143624</Characters>
  <Application>Microsoft Office Word</Application>
  <DocSecurity>0</DocSecurity>
  <Lines>1196</Lines>
  <Paragraphs>336</Paragraphs>
  <ScaleCrop>false</ScaleCrop>
  <HeadingPairs>
    <vt:vector size="2" baseType="variant">
      <vt:variant>
        <vt:lpstr>Title</vt:lpstr>
      </vt:variant>
      <vt:variant>
        <vt:i4>1</vt:i4>
      </vt:variant>
    </vt:vector>
  </HeadingPairs>
  <TitlesOfParts>
    <vt:vector size="1" baseType="lpstr">
      <vt:lpstr>ITU-T Y.oneM2M.InteropTest "oneM2M-TS 0013 Interoperability Testing”</vt:lpstr>
    </vt:vector>
  </TitlesOfParts>
  <Company>ITU</Company>
  <LinksUpToDate>false</LinksUpToDate>
  <CharactersWithSpaces>168485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Y.oneM2M.InteropTest "oneM2M-TS 0013 Interoperability Testing”</dc:title>
  <dc:subject/>
  <dc:creator>Guy, Florence</dc:creator>
  <cp:keywords>Interoperability, oneM2M, Test</cp:keywords>
  <dc:description/>
  <cp:lastModifiedBy>Laurent Velez</cp:lastModifiedBy>
  <cp:revision>43</cp:revision>
  <cp:lastPrinted>2017-02-22T09:55:00Z</cp:lastPrinted>
  <dcterms:created xsi:type="dcterms:W3CDTF">2017-08-01T08:53:00Z</dcterms:created>
  <dcterms:modified xsi:type="dcterms:W3CDTF">2017-08-20T13:16:00Z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